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BEB" w:rsidRPr="003A2B4D" w:rsidRDefault="004D2BEB" w:rsidP="004D2BEB">
      <w:pPr>
        <w:jc w:val="center"/>
      </w:pPr>
      <w:r w:rsidRPr="003A2B4D">
        <w:rPr>
          <w:rFonts w:ascii="Comic Sans MS" w:hAnsi="Comic Sans MS"/>
          <w:shadow/>
          <w:sz w:val="48"/>
          <w:szCs w:val="48"/>
        </w:rPr>
        <w:t>)*</w:t>
      </w:r>
      <w:r w:rsidRPr="003A2B4D">
        <w:rPr>
          <w:rFonts w:ascii="Courier New" w:hAnsi="Courier New" w:cs="Courier New"/>
          <w:b/>
          <w:bCs/>
          <w:shadow/>
          <w:sz w:val="20"/>
          <w:szCs w:val="20"/>
        </w:rPr>
        <w:t>(Stazione Celeste)</w:t>
      </w:r>
    </w:p>
    <w:p w:rsidR="004D2BEB" w:rsidRPr="003A2B4D" w:rsidRDefault="004D2BEB" w:rsidP="004D2BEB">
      <w:pPr>
        <w:jc w:val="center"/>
      </w:pPr>
      <w:r w:rsidRPr="003A2B4D">
        <w:t> </w:t>
      </w:r>
    </w:p>
    <w:p w:rsidR="004D2BEB" w:rsidRPr="003A2B4D" w:rsidRDefault="004D2BEB" w:rsidP="004D2BEB">
      <w:pPr>
        <w:pStyle w:val="Titolo1"/>
      </w:pPr>
      <w:r w:rsidRPr="003A2B4D">
        <w:rPr>
          <w:rFonts w:ascii="Verdana" w:hAnsi="Verdana"/>
          <w:shadow/>
          <w:sz w:val="27"/>
          <w:szCs w:val="27"/>
        </w:rPr>
        <w:t>Aggiornamenti Settimanali</w:t>
      </w:r>
    </w:p>
    <w:p w:rsidR="004D2BEB" w:rsidRPr="003A2B4D" w:rsidRDefault="004D2BEB" w:rsidP="004D2BEB">
      <w:pPr>
        <w:jc w:val="center"/>
      </w:pPr>
      <w:r w:rsidRPr="003A2B4D">
        <w:t> </w:t>
      </w:r>
    </w:p>
    <w:p w:rsidR="004D2BEB" w:rsidRPr="003A2B4D" w:rsidRDefault="004D2BEB" w:rsidP="004D2BEB">
      <w:pPr>
        <w:pStyle w:val="Titolo2"/>
        <w:rPr>
          <w:rFonts w:ascii="Verdana" w:hAnsi="Verdana"/>
          <w:color w:val="auto"/>
          <w:sz w:val="32"/>
          <w:szCs w:val="32"/>
        </w:rPr>
      </w:pPr>
      <w:r w:rsidRPr="003A2B4D">
        <w:rPr>
          <w:rFonts w:ascii="Verdana" w:hAnsi="Verdana"/>
          <w:color w:val="auto"/>
          <w:sz w:val="32"/>
          <w:szCs w:val="32"/>
        </w:rPr>
        <w:t>N°1</w:t>
      </w:r>
      <w:r>
        <w:rPr>
          <w:rFonts w:ascii="Verdana" w:hAnsi="Verdana"/>
          <w:color w:val="auto"/>
          <w:sz w:val="32"/>
          <w:szCs w:val="32"/>
        </w:rPr>
        <w:t>4</w:t>
      </w:r>
      <w:r w:rsidRPr="003A2B4D">
        <w:rPr>
          <w:rFonts w:ascii="Verdana" w:hAnsi="Verdana"/>
          <w:color w:val="auto"/>
          <w:sz w:val="32"/>
          <w:szCs w:val="32"/>
        </w:rPr>
        <w:t>.</w:t>
      </w:r>
      <w:r>
        <w:rPr>
          <w:rFonts w:ascii="Verdana" w:hAnsi="Verdana"/>
          <w:color w:val="auto"/>
          <w:sz w:val="32"/>
          <w:szCs w:val="32"/>
        </w:rPr>
        <w:t>09</w:t>
      </w:r>
      <w:r w:rsidRPr="003A2B4D">
        <w:rPr>
          <w:rFonts w:ascii="Verdana" w:hAnsi="Verdana"/>
          <w:color w:val="auto"/>
          <w:sz w:val="32"/>
          <w:szCs w:val="32"/>
        </w:rPr>
        <w:t>-</w:t>
      </w:r>
      <w:r>
        <w:rPr>
          <w:rFonts w:ascii="Verdana" w:hAnsi="Verdana"/>
          <w:color w:val="auto"/>
          <w:sz w:val="32"/>
          <w:szCs w:val="32"/>
        </w:rPr>
        <w:t>4</w:t>
      </w:r>
    </w:p>
    <w:p w:rsidR="004D2BEB" w:rsidRPr="003A2B4D" w:rsidRDefault="004D2BEB" w:rsidP="004D2BEB">
      <w:pPr>
        <w:pStyle w:val="Titolo2"/>
        <w:rPr>
          <w:rFonts w:ascii="Verdana" w:hAnsi="Verdana"/>
          <w:color w:val="auto"/>
          <w:sz w:val="32"/>
          <w:szCs w:val="32"/>
        </w:rPr>
      </w:pPr>
    </w:p>
    <w:p w:rsidR="004D2BEB" w:rsidRPr="003A2B4D" w:rsidRDefault="004D2BEB" w:rsidP="004D2BEB">
      <w:pPr>
        <w:pStyle w:val="Titolo2"/>
        <w:rPr>
          <w:color w:val="auto"/>
        </w:rPr>
      </w:pPr>
      <w:r>
        <w:rPr>
          <w:rFonts w:ascii="Verdana" w:hAnsi="Verdana"/>
          <w:b w:val="0"/>
          <w:i/>
          <w:color w:val="auto"/>
          <w:sz w:val="20"/>
          <w:szCs w:val="20"/>
        </w:rPr>
        <w:t>30 settembre</w:t>
      </w:r>
      <w:r w:rsidRPr="003A2B4D">
        <w:rPr>
          <w:rFonts w:ascii="Verdana" w:hAnsi="Verdana"/>
          <w:b w:val="0"/>
          <w:i/>
          <w:color w:val="auto"/>
          <w:sz w:val="20"/>
          <w:szCs w:val="20"/>
        </w:rPr>
        <w:t xml:space="preserve"> 201</w:t>
      </w:r>
      <w:r>
        <w:rPr>
          <w:rFonts w:ascii="Verdana" w:hAnsi="Verdana"/>
          <w:b w:val="0"/>
          <w:i/>
          <w:color w:val="auto"/>
          <w:sz w:val="20"/>
          <w:szCs w:val="20"/>
        </w:rPr>
        <w:t>4</w:t>
      </w:r>
    </w:p>
    <w:p w:rsidR="004D2BEB" w:rsidRPr="003A2B4D" w:rsidRDefault="004D2BEB" w:rsidP="004D2BEB"/>
    <w:p w:rsidR="004D2BEB" w:rsidRPr="003A2B4D" w:rsidRDefault="004D2BEB" w:rsidP="004D2BEB">
      <w:pPr>
        <w:jc w:val="center"/>
      </w:pPr>
      <w:r w:rsidRPr="003A2B4D">
        <w:rPr>
          <w:rFonts w:ascii="Verdana" w:hAnsi="Verdana"/>
          <w:sz w:val="18"/>
          <w:szCs w:val="18"/>
        </w:rPr>
        <w:t xml:space="preserve">Testo integrale delle pubblicazioni settimanali del sito </w:t>
      </w:r>
      <w:hyperlink r:id="rId8" w:history="1">
        <w:r w:rsidRPr="003A2B4D">
          <w:rPr>
            <w:rStyle w:val="Collegamentoipertestuale"/>
            <w:rFonts w:ascii="Verdana" w:hAnsi="Verdana"/>
            <w:color w:val="auto"/>
            <w:sz w:val="18"/>
            <w:szCs w:val="18"/>
          </w:rPr>
          <w:t>www.stazioneceleste.it</w:t>
        </w:r>
      </w:hyperlink>
    </w:p>
    <w:p w:rsidR="004D2BEB" w:rsidRDefault="004D2BEB" w:rsidP="004D2BEB">
      <w:pPr>
        <w:jc w:val="center"/>
      </w:pPr>
      <w:r>
        <w:t>_________________________________________________</w:t>
      </w:r>
    </w:p>
    <w:tbl>
      <w:tblPr>
        <w:tblW w:w="5000" w:type="pct"/>
        <w:jc w:val="center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550"/>
        <w:gridCol w:w="1430"/>
        <w:gridCol w:w="2220"/>
        <w:gridCol w:w="4616"/>
      </w:tblGrid>
      <w:tr w:rsidR="004D2BEB" w:rsidTr="004D2BEB">
        <w:trPr>
          <w:trHeight w:val="705"/>
          <w:tblCellSpacing w:w="22" w:type="dxa"/>
          <w:jc w:val="center"/>
        </w:trPr>
        <w:tc>
          <w:tcPr>
            <w:tcW w:w="7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3366"/>
            <w:vAlign w:val="center"/>
            <w:hideMark/>
          </w:tcPr>
          <w:p w:rsidR="004D2BEB" w:rsidRDefault="004D2BEB">
            <w:pPr>
              <w:pStyle w:val="NormaleWeb"/>
              <w:spacing w:before="38" w:beforeAutospacing="0" w:after="38" w:afterAutospacing="0"/>
              <w:jc w:val="center"/>
              <w:rPr>
                <w:b/>
                <w:bCs/>
              </w:rPr>
            </w:pPr>
            <w:r>
              <w:rPr>
                <w:rFonts w:ascii="Verdana" w:hAnsi="Verdana"/>
                <w:b/>
                <w:bCs/>
                <w:color w:val="D6D6D6"/>
                <w:sz w:val="27"/>
                <w:szCs w:val="27"/>
              </w:rPr>
              <w:t>pagina</w:t>
            </w:r>
          </w:p>
        </w:tc>
        <w:tc>
          <w:tcPr>
            <w:tcW w:w="7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3366"/>
            <w:vAlign w:val="center"/>
            <w:hideMark/>
          </w:tcPr>
          <w:p w:rsidR="004D2BEB" w:rsidRDefault="004D2BEB">
            <w:pPr>
              <w:pStyle w:val="NormaleWeb"/>
              <w:spacing w:before="38" w:beforeAutospacing="0" w:after="38" w:afterAutospacing="0"/>
              <w:jc w:val="center"/>
              <w:rPr>
                <w:b/>
                <w:bCs/>
              </w:rPr>
            </w:pPr>
            <w:r>
              <w:rPr>
                <w:rFonts w:ascii="Verdana" w:hAnsi="Verdana"/>
                <w:b/>
                <w:bCs/>
                <w:color w:val="D6D6D6"/>
                <w:sz w:val="27"/>
                <w:szCs w:val="27"/>
              </w:rPr>
              <w:t>area</w:t>
            </w:r>
          </w:p>
        </w:tc>
        <w:tc>
          <w:tcPr>
            <w:tcW w:w="11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3366"/>
            <w:vAlign w:val="center"/>
            <w:hideMark/>
          </w:tcPr>
          <w:p w:rsidR="004D2BEB" w:rsidRDefault="004D2BEB">
            <w:pPr>
              <w:pStyle w:val="NormaleWeb"/>
              <w:spacing w:before="38" w:beforeAutospacing="0" w:after="38" w:afterAutospacing="0"/>
              <w:jc w:val="center"/>
              <w:rPr>
                <w:b/>
                <w:bCs/>
              </w:rPr>
            </w:pPr>
            <w:r>
              <w:rPr>
                <w:rFonts w:ascii="Verdana" w:hAnsi="Verdana"/>
                <w:b/>
                <w:bCs/>
                <w:color w:val="D6D6D6"/>
                <w:sz w:val="27"/>
                <w:szCs w:val="27"/>
              </w:rPr>
              <w:t>sezione</w:t>
            </w:r>
          </w:p>
        </w:tc>
        <w:tc>
          <w:tcPr>
            <w:tcW w:w="23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3366"/>
            <w:vAlign w:val="center"/>
            <w:hideMark/>
          </w:tcPr>
          <w:p w:rsidR="004D2BEB" w:rsidRDefault="004D2BEB">
            <w:pPr>
              <w:pStyle w:val="NormaleWeb"/>
              <w:spacing w:before="38" w:beforeAutospacing="0" w:after="38" w:afterAutospacing="0"/>
              <w:jc w:val="center"/>
              <w:rPr>
                <w:b/>
                <w:bCs/>
              </w:rPr>
            </w:pPr>
            <w:r>
              <w:rPr>
                <w:rFonts w:ascii="Verdana" w:hAnsi="Verdana"/>
                <w:b/>
                <w:bCs/>
                <w:color w:val="D6D6D6"/>
                <w:sz w:val="27"/>
                <w:szCs w:val="27"/>
              </w:rPr>
              <w:t>titolo/descrizione</w:t>
            </w:r>
          </w:p>
        </w:tc>
      </w:tr>
      <w:tr w:rsidR="004D2BEB" w:rsidTr="004D2BEB">
        <w:trPr>
          <w:trHeight w:val="750"/>
          <w:tblCellSpacing w:w="22" w:type="dxa"/>
          <w:jc w:val="center"/>
        </w:trPr>
        <w:tc>
          <w:tcPr>
            <w:tcW w:w="7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FF"/>
            <w:vAlign w:val="center"/>
            <w:hideMark/>
          </w:tcPr>
          <w:p w:rsidR="004D2BEB" w:rsidRDefault="004D2BEB">
            <w:pPr>
              <w:pStyle w:val="NormaleWeb"/>
              <w:spacing w:before="38" w:beforeAutospacing="0" w:after="38" w:afterAutospacing="0"/>
              <w:jc w:val="center"/>
            </w:pPr>
            <w:r>
              <w:rPr>
                <w:rFonts w:ascii="Verdana" w:hAnsi="Verdana"/>
                <w:color w:val="000080"/>
                <w:sz w:val="20"/>
                <w:szCs w:val="20"/>
              </w:rPr>
              <w:t>2 - 7</w:t>
            </w:r>
          </w:p>
        </w:tc>
        <w:tc>
          <w:tcPr>
            <w:tcW w:w="7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FF"/>
            <w:vAlign w:val="center"/>
            <w:hideMark/>
          </w:tcPr>
          <w:p w:rsidR="004D2BEB" w:rsidRDefault="004D2BEB">
            <w:pPr>
              <w:pStyle w:val="NormaleWeb"/>
              <w:spacing w:before="38" w:beforeAutospacing="0" w:after="38" w:afterAutospacing="0"/>
              <w:jc w:val="center"/>
            </w:pPr>
            <w:hyperlink r:id="rId9" w:history="1">
              <w:r>
                <w:rPr>
                  <w:rStyle w:val="Collegamentoipertestuale"/>
                  <w:rFonts w:ascii="Verdana" w:hAnsi="Verdana"/>
                  <w:sz w:val="20"/>
                  <w:szCs w:val="20"/>
                </w:rPr>
                <w:t>messaggi</w:t>
              </w:r>
            </w:hyperlink>
          </w:p>
        </w:tc>
        <w:tc>
          <w:tcPr>
            <w:tcW w:w="11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FF"/>
            <w:vAlign w:val="center"/>
            <w:hideMark/>
          </w:tcPr>
          <w:p w:rsidR="004D2BEB" w:rsidRDefault="004D2BEB">
            <w:pPr>
              <w:pStyle w:val="NormaleWeb"/>
              <w:spacing w:before="38" w:beforeAutospacing="0" w:after="38" w:afterAutospacing="0"/>
              <w:jc w:val="center"/>
            </w:pPr>
            <w:hyperlink r:id="rId10" w:history="1">
              <w:proofErr w:type="spellStart"/>
              <w:r>
                <w:rPr>
                  <w:rStyle w:val="Collegamentoipertestuale"/>
                  <w:rFonts w:ascii="Verdana" w:hAnsi="Verdana"/>
                  <w:sz w:val="20"/>
                  <w:szCs w:val="20"/>
                </w:rPr>
                <w:t>Lightworker</w:t>
              </w:r>
              <w:proofErr w:type="spellEnd"/>
            </w:hyperlink>
          </w:p>
        </w:tc>
        <w:tc>
          <w:tcPr>
            <w:tcW w:w="23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FF"/>
            <w:vAlign w:val="center"/>
            <w:hideMark/>
          </w:tcPr>
          <w:p w:rsidR="004D2BEB" w:rsidRDefault="004D2BEB">
            <w:pPr>
              <w:pStyle w:val="NormaleWeb"/>
              <w:spacing w:before="0" w:beforeAutospacing="0" w:after="0" w:afterAutospacing="0"/>
              <w:jc w:val="center"/>
            </w:pPr>
            <w:hyperlink r:id="rId11" w:history="1">
              <w:r>
                <w:rPr>
                  <w:rStyle w:val="Collegamentoipertestuale"/>
                  <w:rFonts w:ascii="Verdana" w:hAnsi="Verdana"/>
                  <w:sz w:val="20"/>
                  <w:szCs w:val="20"/>
                </w:rPr>
                <w:t>Onde di avanzamento</w:t>
              </w:r>
            </w:hyperlink>
          </w:p>
          <w:p w:rsidR="004D2BEB" w:rsidRDefault="004D2BEB">
            <w:pPr>
              <w:pStyle w:val="NormaleWeb"/>
              <w:spacing w:before="38" w:beforeAutospacing="0" w:after="38" w:afterAutospacing="0"/>
              <w:jc w:val="center"/>
            </w:pPr>
            <w:r>
              <w:rPr>
                <w:rFonts w:ascii="Verdana" w:hAnsi="Verdana"/>
                <w:b/>
                <w:bCs/>
                <w:color w:val="003366"/>
                <w:sz w:val="15"/>
                <w:szCs w:val="15"/>
              </w:rPr>
              <w:t xml:space="preserve"> Riconoscere la vostra Maestria attraverso la Responsabilità </w:t>
            </w:r>
            <w:r>
              <w:rPr>
                <w:rFonts w:ascii="Verdana" w:hAnsi="Verdana"/>
                <w:color w:val="003366"/>
                <w:sz w:val="15"/>
                <w:szCs w:val="15"/>
              </w:rPr>
              <w:t>"Promemoria da Casa" del 15 giugno 2014</w:t>
            </w:r>
          </w:p>
        </w:tc>
      </w:tr>
      <w:tr w:rsidR="004D2BEB" w:rsidTr="004D2BEB">
        <w:trPr>
          <w:trHeight w:val="750"/>
          <w:tblCellSpacing w:w="22" w:type="dxa"/>
          <w:jc w:val="center"/>
        </w:trPr>
        <w:tc>
          <w:tcPr>
            <w:tcW w:w="7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FF"/>
            <w:vAlign w:val="center"/>
            <w:hideMark/>
          </w:tcPr>
          <w:p w:rsidR="004D2BEB" w:rsidRDefault="004D2BEB">
            <w:pPr>
              <w:pStyle w:val="NormaleWeb"/>
              <w:spacing w:before="38" w:beforeAutospacing="0" w:after="38" w:afterAutospacing="0"/>
              <w:jc w:val="center"/>
            </w:pPr>
            <w:r>
              <w:rPr>
                <w:rFonts w:ascii="Verdana" w:hAnsi="Verdana"/>
                <w:color w:val="000080"/>
                <w:sz w:val="20"/>
                <w:szCs w:val="20"/>
              </w:rPr>
              <w:t>8 - 10</w:t>
            </w:r>
          </w:p>
        </w:tc>
        <w:tc>
          <w:tcPr>
            <w:tcW w:w="7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FF"/>
            <w:vAlign w:val="center"/>
            <w:hideMark/>
          </w:tcPr>
          <w:p w:rsidR="004D2BEB" w:rsidRDefault="004D2BEB">
            <w:pPr>
              <w:pStyle w:val="NormaleWeb"/>
              <w:spacing w:before="38" w:beforeAutospacing="0" w:after="38" w:afterAutospacing="0"/>
              <w:jc w:val="center"/>
            </w:pPr>
            <w:hyperlink r:id="rId12" w:history="1">
              <w:r>
                <w:rPr>
                  <w:rStyle w:val="Collegamentoipertestuale"/>
                  <w:rFonts w:ascii="Verdana" w:hAnsi="Verdana"/>
                  <w:sz w:val="20"/>
                  <w:szCs w:val="20"/>
                </w:rPr>
                <w:t>messaggi</w:t>
              </w:r>
            </w:hyperlink>
          </w:p>
        </w:tc>
        <w:tc>
          <w:tcPr>
            <w:tcW w:w="11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FF"/>
            <w:vAlign w:val="center"/>
            <w:hideMark/>
          </w:tcPr>
          <w:p w:rsidR="004D2BEB" w:rsidRDefault="004D2BEB">
            <w:pPr>
              <w:pStyle w:val="NormaleWeb"/>
              <w:spacing w:before="38" w:beforeAutospacing="0" w:after="38" w:afterAutospacing="0"/>
              <w:jc w:val="center"/>
            </w:pPr>
            <w:hyperlink r:id="rId13" w:history="1">
              <w:proofErr w:type="spellStart"/>
              <w:r>
                <w:rPr>
                  <w:rStyle w:val="Collegamentoipertestuale"/>
                  <w:rFonts w:ascii="Verdana" w:hAnsi="Verdana"/>
                  <w:sz w:val="20"/>
                  <w:szCs w:val="20"/>
                </w:rPr>
                <w:t>Emmanuel</w:t>
              </w:r>
              <w:proofErr w:type="spellEnd"/>
            </w:hyperlink>
          </w:p>
        </w:tc>
        <w:tc>
          <w:tcPr>
            <w:tcW w:w="23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FF"/>
            <w:vAlign w:val="center"/>
            <w:hideMark/>
          </w:tcPr>
          <w:p w:rsidR="004D2BEB" w:rsidRDefault="004D2BEB">
            <w:pPr>
              <w:pStyle w:val="NormaleWeb"/>
              <w:spacing w:before="13" w:beforeAutospacing="0" w:after="13" w:afterAutospacing="0"/>
              <w:jc w:val="center"/>
            </w:pPr>
            <w:hyperlink r:id="rId14" w:history="1">
              <w:r>
                <w:rPr>
                  <w:rStyle w:val="Collegamentoipertestuale"/>
                  <w:rFonts w:ascii="Verdana" w:hAnsi="Verdana"/>
                  <w:sz w:val="20"/>
                  <w:szCs w:val="20"/>
                </w:rPr>
                <w:t>Messaggio di Settembre</w:t>
              </w:r>
            </w:hyperlink>
          </w:p>
          <w:p w:rsidR="004D2BEB" w:rsidRDefault="004D2BEB">
            <w:pPr>
              <w:pStyle w:val="NormaleWeb"/>
              <w:spacing w:before="13" w:beforeAutospacing="0" w:after="13" w:afterAutospacing="0"/>
              <w:jc w:val="center"/>
            </w:pPr>
            <w:proofErr w:type="spellStart"/>
            <w:r>
              <w:rPr>
                <w:rFonts w:ascii="Verdana" w:hAnsi="Verdana"/>
                <w:color w:val="003366"/>
                <w:sz w:val="15"/>
                <w:szCs w:val="15"/>
              </w:rPr>
              <w:t>Emmanuel</w:t>
            </w:r>
            <w:proofErr w:type="spellEnd"/>
            <w:r>
              <w:rPr>
                <w:rFonts w:ascii="Verdana" w:hAnsi="Verdana"/>
                <w:color w:val="003366"/>
                <w:sz w:val="15"/>
                <w:szCs w:val="15"/>
              </w:rPr>
              <w:t xml:space="preserve"> tramite Cristina </w:t>
            </w:r>
            <w:proofErr w:type="spellStart"/>
            <w:r>
              <w:rPr>
                <w:rFonts w:ascii="Verdana" w:hAnsi="Verdana"/>
                <w:color w:val="003366"/>
                <w:sz w:val="15"/>
                <w:szCs w:val="15"/>
              </w:rPr>
              <w:t>Sanbres</w:t>
            </w:r>
            <w:proofErr w:type="spellEnd"/>
          </w:p>
        </w:tc>
      </w:tr>
    </w:tbl>
    <w:p w:rsidR="008A65E1" w:rsidRDefault="008A65E1" w:rsidP="004D2BEB"/>
    <w:p w:rsidR="004D2BEB" w:rsidRDefault="004D2BEB" w:rsidP="004D2BEB"/>
    <w:p w:rsidR="004D2BEB" w:rsidRDefault="004D2BEB" w:rsidP="004D2BEB"/>
    <w:p w:rsidR="004D2BEB" w:rsidRDefault="004D2BEB" w:rsidP="004D2BEB"/>
    <w:p w:rsidR="004D2BEB" w:rsidRDefault="004D2BEB" w:rsidP="004D2BEB"/>
    <w:p w:rsidR="004D2BEB" w:rsidRDefault="004D2BEB" w:rsidP="004D2BEB"/>
    <w:p w:rsidR="004D2BEB" w:rsidRDefault="004D2BEB" w:rsidP="004D2BEB"/>
    <w:p w:rsidR="004D2BEB" w:rsidRDefault="004D2BEB" w:rsidP="004D2BEB"/>
    <w:p w:rsidR="004D2BEB" w:rsidRDefault="004D2BEB" w:rsidP="004D2BEB"/>
    <w:p w:rsidR="004D2BEB" w:rsidRDefault="004D2BEB" w:rsidP="004D2BEB"/>
    <w:p w:rsidR="004D2BEB" w:rsidRDefault="004D2BEB" w:rsidP="004D2BEB"/>
    <w:p w:rsidR="004D2BEB" w:rsidRDefault="004D2BEB" w:rsidP="004D2BEB"/>
    <w:p w:rsidR="004D2BEB" w:rsidRDefault="004D2BEB" w:rsidP="004D2BEB"/>
    <w:p w:rsidR="004D2BEB" w:rsidRDefault="004D2BEB" w:rsidP="004D2BEB"/>
    <w:p w:rsidR="004D2BEB" w:rsidRDefault="004D2BEB" w:rsidP="004D2BEB"/>
    <w:p w:rsidR="004D2BEB" w:rsidRDefault="004D2BEB" w:rsidP="004D2BEB"/>
    <w:p w:rsidR="004D2BEB" w:rsidRDefault="004D2BEB" w:rsidP="004D2BEB"/>
    <w:p w:rsidR="004D2BEB" w:rsidRDefault="004D2BEB" w:rsidP="004D2BEB"/>
    <w:p w:rsidR="004D2BEB" w:rsidRDefault="004D2BEB" w:rsidP="004D2BEB"/>
    <w:p w:rsidR="004D2BEB" w:rsidRDefault="004D2BEB" w:rsidP="004D2BEB"/>
    <w:p w:rsidR="004D2BEB" w:rsidRDefault="004D2BEB" w:rsidP="004D2BEB"/>
    <w:p w:rsidR="004D2BEB" w:rsidRDefault="004D2BEB" w:rsidP="004D2BEB"/>
    <w:p w:rsidR="004D2BEB" w:rsidRDefault="004D2BEB" w:rsidP="004D2BEB"/>
    <w:p w:rsidR="004D2BEB" w:rsidRDefault="004D2BEB" w:rsidP="004D2BEB"/>
    <w:p w:rsidR="004D2BEB" w:rsidRDefault="004D2BEB" w:rsidP="004D2BEB"/>
    <w:p w:rsidR="004D2BEB" w:rsidRDefault="004D2BEB" w:rsidP="004D2BEB"/>
    <w:p w:rsidR="004D2BEB" w:rsidRDefault="004D2BEB" w:rsidP="004D2BEB"/>
    <w:p w:rsidR="004D2BEB" w:rsidRDefault="004D2BEB" w:rsidP="004D2BEB"/>
    <w:p w:rsidR="004D2BEB" w:rsidRDefault="004D2BEB" w:rsidP="004D2BEB">
      <w:pPr>
        <w:pStyle w:val="NormaleWeb"/>
        <w:spacing w:before="0" w:beforeAutospacing="0" w:after="0" w:afterAutospacing="0"/>
        <w:jc w:val="center"/>
      </w:pPr>
      <w:r>
        <w:rPr>
          <w:rFonts w:ascii="Impact" w:hAnsi="Impact"/>
          <w:i/>
          <w:iCs/>
          <w:caps/>
          <w:color w:val="0000FF"/>
          <w:sz w:val="48"/>
          <w:szCs w:val="48"/>
        </w:rPr>
        <w:lastRenderedPageBreak/>
        <w:t>Lightworker</w:t>
      </w:r>
    </w:p>
    <w:p w:rsidR="004D2BEB" w:rsidRDefault="004D2BEB" w:rsidP="004D2BEB">
      <w:pPr>
        <w:pStyle w:val="NormaleWeb"/>
        <w:spacing w:before="0" w:beforeAutospacing="0" w:after="0" w:afterAutospacing="0"/>
        <w:jc w:val="center"/>
      </w:pPr>
      <w:r>
        <w:rPr>
          <w:rFonts w:ascii="Verdana" w:hAnsi="Verdana"/>
          <w:b/>
          <w:bCs/>
          <w:color w:val="0000FF"/>
          <w:sz w:val="20"/>
          <w:szCs w:val="20"/>
        </w:rPr>
        <w:t xml:space="preserve">Il Gruppo attraverso Steve </w:t>
      </w:r>
      <w:proofErr w:type="spellStart"/>
      <w:r>
        <w:rPr>
          <w:rFonts w:ascii="Verdana" w:hAnsi="Verdana"/>
          <w:b/>
          <w:bCs/>
          <w:color w:val="0000FF"/>
          <w:sz w:val="20"/>
          <w:szCs w:val="20"/>
        </w:rPr>
        <w:t>Rother</w:t>
      </w:r>
      <w:proofErr w:type="spellEnd"/>
    </w:p>
    <w:p w:rsidR="004D2BEB" w:rsidRDefault="004D2BEB" w:rsidP="004D2BEB">
      <w:pPr>
        <w:pStyle w:val="NormaleWeb"/>
        <w:spacing w:before="0" w:beforeAutospacing="0" w:after="0" w:afterAutospacing="0"/>
        <w:jc w:val="center"/>
      </w:pPr>
      <w:hyperlink r:id="rId15" w:tgtFrame="_blank" w:history="1">
        <w:r>
          <w:rPr>
            <w:rStyle w:val="Collegamentoipertestuale"/>
            <w:rFonts w:ascii="Verdana" w:hAnsi="Verdana"/>
            <w:sz w:val="15"/>
            <w:szCs w:val="15"/>
          </w:rPr>
          <w:t>www.lightworker.com</w:t>
        </w:r>
      </w:hyperlink>
    </w:p>
    <w:p w:rsidR="004D2BEB" w:rsidRDefault="004D2BEB" w:rsidP="004D2BEB">
      <w:pPr>
        <w:pStyle w:val="NormaleWeb"/>
        <w:spacing w:before="38" w:beforeAutospacing="0" w:after="38" w:afterAutospacing="0"/>
        <w:jc w:val="center"/>
      </w:pPr>
      <w:r>
        <w:t> </w:t>
      </w:r>
    </w:p>
    <w:p w:rsidR="004D2BEB" w:rsidRDefault="004D2BEB" w:rsidP="004D2BEB">
      <w:pPr>
        <w:pStyle w:val="corpo"/>
        <w:spacing w:before="0" w:beforeAutospacing="0" w:after="0" w:afterAutospacing="0"/>
        <w:jc w:val="center"/>
      </w:pPr>
      <w:r>
        <w:rPr>
          <w:rFonts w:ascii="Garamond" w:hAnsi="Garamond"/>
          <w:b/>
          <w:bCs/>
          <w:color w:val="0000FF"/>
          <w:sz w:val="36"/>
          <w:szCs w:val="36"/>
        </w:rPr>
        <w:t>Onde di avanzamento</w:t>
      </w:r>
    </w:p>
    <w:p w:rsidR="004D2BEB" w:rsidRDefault="004D2BEB" w:rsidP="004D2BEB">
      <w:pPr>
        <w:pStyle w:val="corpo"/>
        <w:spacing w:before="0" w:beforeAutospacing="0" w:after="0" w:afterAutospacing="0"/>
        <w:jc w:val="center"/>
      </w:pPr>
      <w:r>
        <w:rPr>
          <w:rFonts w:ascii="Times" w:hAnsi="Times"/>
          <w:i/>
          <w:iCs/>
          <w:color w:val="0000FF"/>
        </w:rPr>
        <w:t>Promemoria da Casa del 16 Giugno 2014</w:t>
      </w:r>
    </w:p>
    <w:p w:rsidR="004D2BEB" w:rsidRDefault="004D2BEB" w:rsidP="004D2BEB">
      <w:pPr>
        <w:pStyle w:val="corpo"/>
        <w:spacing w:before="0" w:beforeAutospacing="0" w:after="0" w:afterAutospacing="0"/>
        <w:jc w:val="center"/>
      </w:pPr>
      <w:r>
        <w:rPr>
          <w:color w:val="0000FF"/>
        </w:rPr>
        <w:t> </w:t>
      </w:r>
    </w:p>
    <w:p w:rsidR="004D2BEB" w:rsidRDefault="004D2BEB" w:rsidP="004D2BEB">
      <w:pPr>
        <w:pStyle w:val="corpo"/>
        <w:spacing w:before="0" w:beforeAutospacing="0" w:after="0" w:afterAutospacing="0"/>
        <w:jc w:val="center"/>
      </w:pPr>
      <w:r>
        <w:rPr>
          <w:rFonts w:ascii="Times" w:hAnsi="Times"/>
          <w:b/>
          <w:bCs/>
          <w:color w:val="0000FF"/>
          <w:sz w:val="32"/>
          <w:szCs w:val="32"/>
        </w:rPr>
        <w:t>- RICONOSCERE LA VOSTRA MAESTRIA ATTRAVERSO LA RESPONSABILITA'</w:t>
      </w:r>
      <w:r>
        <w:rPr>
          <w:rFonts w:ascii="Garamond" w:hAnsi="Garamond"/>
          <w:b/>
          <w:bCs/>
          <w:color w:val="0000FF"/>
          <w:sz w:val="32"/>
          <w:szCs w:val="32"/>
        </w:rPr>
        <w:t xml:space="preserve"> </w:t>
      </w:r>
      <w:r>
        <w:rPr>
          <w:rFonts w:ascii="Times" w:hAnsi="Times"/>
          <w:b/>
          <w:bCs/>
          <w:color w:val="0000FF"/>
          <w:sz w:val="32"/>
          <w:szCs w:val="32"/>
        </w:rPr>
        <w:t>-</w:t>
      </w:r>
    </w:p>
    <w:p w:rsidR="004D2BEB" w:rsidRDefault="004D2BEB" w:rsidP="004D2BEB">
      <w:pPr>
        <w:pStyle w:val="corpo"/>
        <w:spacing w:before="0" w:beforeAutospacing="0" w:after="0" w:afterAutospacing="0"/>
        <w:jc w:val="center"/>
      </w:pPr>
      <w:r>
        <w:rPr>
          <w:color w:val="0000FF"/>
        </w:rPr>
        <w:t> </w:t>
      </w:r>
    </w:p>
    <w:p w:rsidR="004D2BEB" w:rsidRDefault="004D2BEB" w:rsidP="004D2BEB">
      <w:pPr>
        <w:pStyle w:val="corpo"/>
        <w:spacing w:before="0" w:beforeAutospacing="0" w:after="0" w:afterAutospacing="0"/>
        <w:jc w:val="center"/>
      </w:pPr>
      <w:r>
        <w:rPr>
          <w:color w:val="0000FF"/>
        </w:rPr>
        <w:t> </w:t>
      </w:r>
    </w:p>
    <w:p w:rsidR="004D2BEB" w:rsidRPr="004D2BEB" w:rsidRDefault="004D2BEB" w:rsidP="004D2BEB">
      <w:pPr>
        <w:pStyle w:val="NormaleWeb"/>
        <w:rPr>
          <w:rFonts w:ascii="Garamond" w:hAnsi="Garamond"/>
        </w:rPr>
      </w:pPr>
      <w:r w:rsidRPr="004D2BEB">
        <w:rPr>
          <w:rFonts w:ascii="Garamond" w:hAnsi="Garamond"/>
          <w:b/>
          <w:bCs/>
          <w:color w:val="0000FF"/>
        </w:rPr>
        <w:t>UNA VISIONE PIÙ ELEVATA</w:t>
      </w:r>
    </w:p>
    <w:p w:rsidR="004D2BEB" w:rsidRPr="004D2BEB" w:rsidRDefault="004D2BEB" w:rsidP="004D2BEB">
      <w:pPr>
        <w:pStyle w:val="NormaleWeb"/>
        <w:rPr>
          <w:rFonts w:ascii="Garamond" w:hAnsi="Garamond"/>
        </w:rPr>
      </w:pPr>
      <w:r w:rsidRPr="004D2BEB">
        <w:rPr>
          <w:rFonts w:ascii="Garamond" w:hAnsi="Garamond"/>
          <w:b/>
          <w:bCs/>
          <w:color w:val="0000FF"/>
        </w:rPr>
        <w:t>Dal Gruppo:</w:t>
      </w:r>
    </w:p>
    <w:p w:rsidR="004D2BEB" w:rsidRPr="004D2BEB" w:rsidRDefault="004D2BEB" w:rsidP="004D2BEB">
      <w:pPr>
        <w:pStyle w:val="NormaleWeb"/>
        <w:rPr>
          <w:rFonts w:ascii="Garamond" w:hAnsi="Garamond"/>
        </w:rPr>
      </w:pPr>
      <w:r w:rsidRPr="004D2BEB">
        <w:rPr>
          <w:rFonts w:ascii="Garamond" w:hAnsi="Garamond"/>
          <w:b/>
          <w:bCs/>
          <w:color w:val="0000FF"/>
        </w:rPr>
        <w:t>Saluti, carissimi.</w:t>
      </w:r>
    </w:p>
    <w:p w:rsidR="004D2BEB" w:rsidRPr="004D2BEB" w:rsidRDefault="004D2BEB" w:rsidP="004D2BEB">
      <w:pPr>
        <w:spacing w:before="240" w:after="240"/>
        <w:rPr>
          <w:rFonts w:ascii="Garamond" w:hAnsi="Garamond"/>
        </w:rPr>
      </w:pPr>
      <w:r w:rsidRPr="004D2BEB">
        <w:rPr>
          <w:rStyle w:val="hps"/>
          <w:rFonts w:ascii="Garamond" w:hAnsi="Garamond"/>
          <w:color w:val="0000FF"/>
        </w:rPr>
        <w:t>Oggi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è un giorno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magico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E’ un incontro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incredibile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di spiriti in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molti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più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modi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di quanto potreste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pensare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Oggi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vorremmo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farvi fare un piccolo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viaggio</w:t>
      </w:r>
      <w:r w:rsidRPr="004D2BEB">
        <w:rPr>
          <w:rFonts w:ascii="Garamond" w:hAnsi="Garamond"/>
          <w:color w:val="0000FF"/>
        </w:rPr>
        <w:t xml:space="preserve"> - </w:t>
      </w:r>
      <w:r w:rsidRPr="004D2BEB">
        <w:rPr>
          <w:rStyle w:val="hps"/>
          <w:rFonts w:ascii="Garamond" w:hAnsi="Garamond"/>
          <w:color w:val="0000FF"/>
        </w:rPr>
        <w:t>un viaggio nel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futuro della nuova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Terra -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l'incredibile energia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che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tutti voi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stavate aspettando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L’avete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anticipata.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Tutti voi sapevate che stava arrivando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e che</w:t>
      </w:r>
      <w:r w:rsidRPr="004D2BEB">
        <w:rPr>
          <w:rFonts w:ascii="Garamond" w:hAnsi="Garamond"/>
          <w:color w:val="0000FF"/>
        </w:rPr>
        <w:t xml:space="preserve"> siete indubbiamente  </w:t>
      </w:r>
      <w:r w:rsidRPr="004D2BEB">
        <w:rPr>
          <w:rStyle w:val="hps"/>
          <w:rFonts w:ascii="Garamond" w:hAnsi="Garamond"/>
          <w:color w:val="0000FF"/>
        </w:rPr>
        <w:t>entrati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nella quinta dimensione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Sapete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anche</w:t>
      </w:r>
      <w:r w:rsidRPr="004D2BEB">
        <w:rPr>
          <w:rFonts w:ascii="Garamond" w:hAnsi="Garamond"/>
          <w:color w:val="0000FF"/>
        </w:rPr>
        <w:t xml:space="preserve"> che </w:t>
      </w:r>
      <w:r w:rsidRPr="004D2BEB">
        <w:rPr>
          <w:rStyle w:val="hps"/>
          <w:rFonts w:ascii="Garamond" w:hAnsi="Garamond"/>
          <w:color w:val="0000FF"/>
        </w:rPr>
        <w:t>non c’è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ritorno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nella terza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Ora</w:t>
      </w:r>
      <w:r w:rsidRPr="004D2BEB">
        <w:rPr>
          <w:rFonts w:ascii="Garamond" w:hAnsi="Garamond"/>
          <w:color w:val="0000FF"/>
        </w:rPr>
        <w:t xml:space="preserve">, </w:t>
      </w:r>
      <w:r w:rsidRPr="004D2BEB">
        <w:rPr>
          <w:rStyle w:val="hps"/>
          <w:rFonts w:ascii="Garamond" w:hAnsi="Garamond"/>
          <w:color w:val="0000FF"/>
        </w:rPr>
        <w:t>lasciate che vi spieghi ciò che sta succedendo da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una prospettiva più ampia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Fonts w:ascii="Garamond" w:hAnsi="Garamond"/>
          <w:color w:val="0000FF"/>
        </w:rPr>
        <w:br/>
      </w:r>
      <w:r w:rsidRPr="004D2BEB">
        <w:rPr>
          <w:rFonts w:ascii="Garamond" w:hAnsi="Garamond"/>
          <w:color w:val="0000FF"/>
        </w:rPr>
        <w:br/>
      </w:r>
      <w:r w:rsidRPr="004D2BEB">
        <w:rPr>
          <w:rStyle w:val="hps"/>
          <w:rFonts w:ascii="Garamond" w:hAnsi="Garamond"/>
          <w:b/>
          <w:bCs/>
          <w:color w:val="0000FF"/>
        </w:rPr>
        <w:t>L'onda</w:t>
      </w:r>
      <w:r w:rsidRPr="004D2BEB">
        <w:rPr>
          <w:rFonts w:ascii="Garamond" w:hAnsi="Garamond"/>
          <w:b/>
          <w:bCs/>
          <w:color w:val="0000FF"/>
        </w:rPr>
        <w:t xml:space="preserve"> </w:t>
      </w:r>
      <w:r w:rsidRPr="004D2BEB">
        <w:rPr>
          <w:rStyle w:val="hps"/>
          <w:rFonts w:ascii="Garamond" w:hAnsi="Garamond"/>
          <w:b/>
          <w:bCs/>
          <w:color w:val="0000FF"/>
        </w:rPr>
        <w:t>di avanzamento</w:t>
      </w:r>
      <w:r w:rsidRPr="004D2BEB">
        <w:rPr>
          <w:rFonts w:ascii="Garamond" w:hAnsi="Garamond"/>
          <w:b/>
          <w:bCs/>
          <w:color w:val="0000FF"/>
        </w:rPr>
        <w:t xml:space="preserve">: </w:t>
      </w:r>
      <w:r w:rsidRPr="004D2BEB">
        <w:rPr>
          <w:rStyle w:val="hps"/>
          <w:rFonts w:ascii="Garamond" w:hAnsi="Garamond"/>
          <w:b/>
          <w:bCs/>
          <w:color w:val="0000FF"/>
        </w:rPr>
        <w:t>3</w:t>
      </w:r>
      <w:r w:rsidRPr="004D2BEB">
        <w:rPr>
          <w:rFonts w:ascii="Garamond" w:hAnsi="Garamond"/>
          <w:b/>
          <w:bCs/>
          <w:color w:val="0000FF"/>
        </w:rPr>
        <w:t xml:space="preserve"> </w:t>
      </w:r>
      <w:r w:rsidRPr="004D2BEB">
        <w:rPr>
          <w:rStyle w:val="hps"/>
          <w:rFonts w:ascii="Garamond" w:hAnsi="Garamond"/>
          <w:b/>
          <w:bCs/>
          <w:color w:val="0000FF"/>
        </w:rPr>
        <w:t>passi avanti e</w:t>
      </w:r>
      <w:r w:rsidRPr="004D2BEB">
        <w:rPr>
          <w:rFonts w:ascii="Garamond" w:hAnsi="Garamond"/>
          <w:b/>
          <w:bCs/>
          <w:color w:val="0000FF"/>
        </w:rPr>
        <w:t xml:space="preserve"> </w:t>
      </w:r>
      <w:r w:rsidRPr="004D2BEB">
        <w:rPr>
          <w:rStyle w:val="hps"/>
          <w:rFonts w:ascii="Garamond" w:hAnsi="Garamond"/>
          <w:b/>
          <w:bCs/>
          <w:color w:val="0000FF"/>
        </w:rPr>
        <w:t>due</w:t>
      </w:r>
      <w:r w:rsidRPr="004D2BEB">
        <w:rPr>
          <w:rFonts w:ascii="Garamond" w:hAnsi="Garamond"/>
          <w:b/>
          <w:bCs/>
          <w:color w:val="0000FF"/>
        </w:rPr>
        <w:t xml:space="preserve"> </w:t>
      </w:r>
      <w:r w:rsidRPr="004D2BEB">
        <w:rPr>
          <w:rStyle w:val="hps"/>
          <w:rFonts w:ascii="Garamond" w:hAnsi="Garamond"/>
          <w:b/>
          <w:bCs/>
          <w:color w:val="0000FF"/>
        </w:rPr>
        <w:t>passi indietro</w:t>
      </w:r>
      <w:r w:rsidRPr="004D2BEB">
        <w:rPr>
          <w:rFonts w:ascii="Garamond" w:hAnsi="Garamond"/>
          <w:b/>
          <w:bCs/>
          <w:color w:val="0000FF"/>
        </w:rPr>
        <w:t xml:space="preserve"> </w:t>
      </w:r>
      <w:r w:rsidRPr="004D2BEB">
        <w:rPr>
          <w:rFonts w:ascii="Garamond" w:hAnsi="Garamond"/>
          <w:b/>
          <w:bCs/>
          <w:color w:val="0000FF"/>
        </w:rPr>
        <w:br/>
      </w:r>
      <w:r w:rsidRPr="004D2BEB">
        <w:rPr>
          <w:rFonts w:ascii="Garamond" w:hAnsi="Garamond"/>
          <w:color w:val="0000FF"/>
        </w:rPr>
        <w:br/>
      </w:r>
      <w:r w:rsidRPr="004D2BEB">
        <w:rPr>
          <w:rStyle w:val="hps"/>
          <w:rFonts w:ascii="Garamond" w:hAnsi="Garamond"/>
          <w:color w:val="0000FF"/>
        </w:rPr>
        <w:t>Capite</w:t>
      </w:r>
      <w:r w:rsidRPr="004D2BEB">
        <w:rPr>
          <w:rFonts w:ascii="Garamond" w:hAnsi="Garamond"/>
          <w:color w:val="0000FF"/>
        </w:rPr>
        <w:t xml:space="preserve">, </w:t>
      </w:r>
      <w:r w:rsidRPr="004D2BEB">
        <w:rPr>
          <w:rStyle w:val="hps"/>
          <w:rFonts w:ascii="Garamond" w:hAnsi="Garamond"/>
          <w:color w:val="0000FF"/>
        </w:rPr>
        <w:t>carissimi</w:t>
      </w:r>
      <w:r w:rsidRPr="004D2BEB">
        <w:rPr>
          <w:rFonts w:ascii="Garamond" w:hAnsi="Garamond"/>
          <w:color w:val="0000FF"/>
        </w:rPr>
        <w:t xml:space="preserve">, </w:t>
      </w:r>
      <w:r w:rsidRPr="004D2BEB">
        <w:rPr>
          <w:rStyle w:val="hps"/>
          <w:rFonts w:ascii="Garamond" w:hAnsi="Garamond"/>
          <w:color w:val="0000FF"/>
        </w:rPr>
        <w:t>che ogni cosa è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un'onda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di energia che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fluisce e</w:t>
      </w:r>
      <w:r w:rsidRPr="004D2BEB">
        <w:rPr>
          <w:rFonts w:ascii="Garamond" w:hAnsi="Garamond"/>
          <w:color w:val="0000FF"/>
        </w:rPr>
        <w:t xml:space="preserve"> rifluisce, </w:t>
      </w:r>
      <w:r w:rsidRPr="004D2BEB">
        <w:rPr>
          <w:rStyle w:val="hps"/>
          <w:rFonts w:ascii="Garamond" w:hAnsi="Garamond"/>
          <w:color w:val="0000FF"/>
        </w:rPr>
        <w:t>proprio come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le onde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dell'acqua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nei vostri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oceani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Si muovono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in avanti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e si muovono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all'indietro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A differenza del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bilanciamento energetico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dell'acqua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nei vostri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oceani</w:t>
      </w:r>
      <w:r w:rsidRPr="004D2BEB">
        <w:rPr>
          <w:rFonts w:ascii="Garamond" w:hAnsi="Garamond"/>
          <w:color w:val="0000FF"/>
        </w:rPr>
        <w:t xml:space="preserve">, </w:t>
      </w:r>
      <w:r w:rsidRPr="004D2BEB">
        <w:rPr>
          <w:rStyle w:val="hps"/>
          <w:rFonts w:ascii="Garamond" w:hAnsi="Garamond"/>
          <w:color w:val="0000FF"/>
        </w:rPr>
        <w:t>il vostro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progresso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va avanti 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va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un po' indietro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In genere</w:t>
      </w:r>
      <w:r w:rsidRPr="004D2BEB">
        <w:rPr>
          <w:rFonts w:ascii="Garamond" w:hAnsi="Garamond"/>
          <w:color w:val="0000FF"/>
        </w:rPr>
        <w:t xml:space="preserve">, </w:t>
      </w:r>
      <w:r w:rsidRPr="004D2BEB">
        <w:rPr>
          <w:rStyle w:val="hps"/>
          <w:rFonts w:ascii="Garamond" w:hAnsi="Garamond"/>
          <w:color w:val="0000FF"/>
        </w:rPr>
        <w:t>tutta l'umanità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è abituata 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fare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tre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passi avanti 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due indietro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 xml:space="preserve">E' </w:t>
      </w:r>
      <w:r w:rsidRPr="004D2BEB">
        <w:rPr>
          <w:rFonts w:ascii="Garamond" w:hAnsi="Garamond"/>
          <w:color w:val="0000FF"/>
        </w:rPr>
        <w:t xml:space="preserve">quando fate </w:t>
      </w:r>
      <w:r w:rsidRPr="004D2BEB">
        <w:rPr>
          <w:rStyle w:val="hps"/>
          <w:rFonts w:ascii="Garamond" w:hAnsi="Garamond"/>
          <w:color w:val="0000FF"/>
        </w:rPr>
        <w:t>quei due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passi indietro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che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dubitate di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voi stessi</w:t>
      </w:r>
      <w:r w:rsidRPr="004D2BEB">
        <w:rPr>
          <w:rFonts w:ascii="Garamond" w:hAnsi="Garamond"/>
          <w:color w:val="0000FF"/>
        </w:rPr>
        <w:t xml:space="preserve">; </w:t>
      </w:r>
      <w:r w:rsidRPr="004D2BEB">
        <w:rPr>
          <w:rStyle w:val="hps"/>
          <w:rFonts w:ascii="Garamond" w:hAnsi="Garamond"/>
          <w:color w:val="0000FF"/>
        </w:rPr>
        <w:t>vi fate domande</w:t>
      </w:r>
      <w:r w:rsidRPr="004D2BEB">
        <w:rPr>
          <w:rFonts w:ascii="Garamond" w:hAnsi="Garamond"/>
          <w:color w:val="0000FF"/>
        </w:rPr>
        <w:t xml:space="preserve">, vi chiedete che </w:t>
      </w:r>
      <w:r w:rsidRPr="004D2BEB">
        <w:rPr>
          <w:rStyle w:val="hps"/>
          <w:rFonts w:ascii="Garamond" w:hAnsi="Garamond"/>
          <w:color w:val="0000FF"/>
        </w:rPr>
        <w:t>cosa state facendo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di sbagliato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quando in realtà</w:t>
      </w:r>
      <w:r w:rsidRPr="004D2BEB">
        <w:rPr>
          <w:rFonts w:ascii="Garamond" w:hAnsi="Garamond"/>
          <w:color w:val="0000FF"/>
        </w:rPr>
        <w:t xml:space="preserve">, si tratta solo di </w:t>
      </w:r>
      <w:r w:rsidRPr="004D2BEB">
        <w:rPr>
          <w:rStyle w:val="hps"/>
          <w:rFonts w:ascii="Garamond" w:hAnsi="Garamond"/>
          <w:color w:val="0000FF"/>
        </w:rPr>
        <w:t>un'onda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Così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in primo luogo</w:t>
      </w:r>
      <w:r w:rsidRPr="004D2BEB">
        <w:rPr>
          <w:rFonts w:ascii="Garamond" w:hAnsi="Garamond"/>
          <w:color w:val="0000FF"/>
        </w:rPr>
        <w:t xml:space="preserve">, </w:t>
      </w:r>
      <w:r w:rsidRPr="004D2BEB">
        <w:rPr>
          <w:rStyle w:val="hps"/>
          <w:rFonts w:ascii="Garamond" w:hAnsi="Garamond"/>
          <w:color w:val="0000FF"/>
        </w:rPr>
        <w:t>vi chiediamo di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alleggerirvi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Rilassatevi un po'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State partecipando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a questo gioco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di fingere di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essere umani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ed in tutta onestà lo state facendo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molto bene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Dovete sapere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questo</w:t>
      </w:r>
      <w:r w:rsidRPr="004D2BEB">
        <w:rPr>
          <w:rFonts w:ascii="Garamond" w:hAnsi="Garamond"/>
          <w:color w:val="0000FF"/>
        </w:rPr>
        <w:t xml:space="preserve">, ma, soprattutto, </w:t>
      </w:r>
      <w:r w:rsidRPr="004D2BEB">
        <w:rPr>
          <w:rStyle w:val="hps"/>
          <w:rFonts w:ascii="Garamond" w:hAnsi="Garamond"/>
          <w:color w:val="0000FF"/>
        </w:rPr>
        <w:t>sappiate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che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dove state andando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come collettività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è enorme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Questo è ciò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che vediamo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da questa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parte del velo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Facciamo il tifo per voi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a volte quando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pensate di non avere successo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Vi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applaudiamo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a volte quando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 pensate di aver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fallito e spesso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vi</w:t>
      </w:r>
      <w:r w:rsidRPr="004D2BEB">
        <w:rPr>
          <w:rFonts w:ascii="Garamond" w:hAnsi="Garamond"/>
          <w:color w:val="0000FF"/>
        </w:rPr>
        <w:t xml:space="preserve">  diamo una </w:t>
      </w:r>
      <w:r w:rsidRPr="004D2BEB">
        <w:rPr>
          <w:rStyle w:val="hps"/>
          <w:rFonts w:ascii="Garamond" w:hAnsi="Garamond"/>
          <w:color w:val="0000FF"/>
        </w:rPr>
        <w:t>pacca sulla spalla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quando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fate un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passo indietro.</w:t>
      </w:r>
    </w:p>
    <w:p w:rsidR="004D2BEB" w:rsidRPr="004D2BEB" w:rsidRDefault="004D2BEB" w:rsidP="004D2BEB">
      <w:pPr>
        <w:spacing w:before="240" w:after="240"/>
        <w:rPr>
          <w:rFonts w:ascii="Garamond" w:hAnsi="Garamond"/>
        </w:rPr>
      </w:pPr>
      <w:r w:rsidRPr="004D2BEB">
        <w:rPr>
          <w:rStyle w:val="hps"/>
          <w:rFonts w:ascii="Garamond" w:hAnsi="Garamond"/>
          <w:color w:val="0000FF"/>
        </w:rPr>
        <w:t>Così  di cosa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si tratta?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La sfida più grande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che vediamo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e  che possiamo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condividere con voi</w:t>
      </w:r>
      <w:r w:rsidRPr="004D2BEB">
        <w:rPr>
          <w:rFonts w:ascii="Garamond" w:hAnsi="Garamond"/>
          <w:color w:val="0000FF"/>
        </w:rPr>
        <w:t xml:space="preserve">, </w:t>
      </w:r>
      <w:r w:rsidRPr="004D2BEB">
        <w:rPr>
          <w:rStyle w:val="hps"/>
          <w:rFonts w:ascii="Garamond" w:hAnsi="Garamond"/>
          <w:color w:val="0000FF"/>
        </w:rPr>
        <w:t>carissimi,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è il fatto che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molte volte voi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giudicate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voi stessi.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Quando</w:t>
      </w:r>
      <w:r w:rsidRPr="004D2BEB">
        <w:rPr>
          <w:rFonts w:ascii="Garamond" w:hAnsi="Garamond"/>
          <w:color w:val="0000FF"/>
        </w:rPr>
        <w:t xml:space="preserve"> fate questo, </w:t>
      </w:r>
      <w:r w:rsidRPr="004D2BEB">
        <w:rPr>
          <w:rStyle w:val="hps"/>
          <w:rFonts w:ascii="Garamond" w:hAnsi="Garamond"/>
          <w:color w:val="0000FF"/>
        </w:rPr>
        <w:t>fate due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passi indietro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invece di uno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Voi capite che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siete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esseri creatori</w:t>
      </w:r>
      <w:r w:rsidRPr="004D2BEB">
        <w:rPr>
          <w:rFonts w:ascii="Garamond" w:hAnsi="Garamond"/>
          <w:color w:val="0000FF"/>
        </w:rPr>
        <w:t xml:space="preserve">  che fanno </w:t>
      </w:r>
      <w:r w:rsidRPr="004D2BEB">
        <w:rPr>
          <w:rStyle w:val="hps"/>
          <w:rFonts w:ascii="Garamond" w:hAnsi="Garamond"/>
          <w:color w:val="0000FF"/>
        </w:rPr>
        <w:t>questo gioco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di fingere di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essere umani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mentre avete questo magnifico velo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di fronte a voi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che vi impedisce di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ri</w:t>
      </w:r>
      <w:r w:rsidRPr="004D2BEB">
        <w:rPr>
          <w:rFonts w:ascii="Garamond" w:hAnsi="Garamond"/>
          <w:color w:val="0000FF"/>
        </w:rPr>
        <w:t xml:space="preserve">cordare </w:t>
      </w:r>
      <w:r w:rsidRPr="004D2BEB">
        <w:rPr>
          <w:rStyle w:val="hps"/>
          <w:rFonts w:ascii="Garamond" w:hAnsi="Garamond"/>
          <w:color w:val="0000FF"/>
        </w:rPr>
        <w:t>la vostra vera natura</w:t>
      </w:r>
      <w:r w:rsidRPr="004D2BEB">
        <w:rPr>
          <w:rFonts w:ascii="Garamond" w:hAnsi="Garamond"/>
          <w:color w:val="0000FF"/>
        </w:rPr>
        <w:t xml:space="preserve">, </w:t>
      </w:r>
      <w:r w:rsidRPr="004D2BEB">
        <w:rPr>
          <w:rStyle w:val="hps"/>
          <w:rFonts w:ascii="Garamond" w:hAnsi="Garamond"/>
          <w:color w:val="0000FF"/>
        </w:rPr>
        <w:t>da dove venite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e che cosa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avevate in mente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quando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siete venuti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sul pianeta Terra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Adesso quel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velo si sta assottigliando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grazie al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vostro stesso progetto 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ai vostri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passi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collettivi</w:t>
      </w:r>
      <w:r w:rsidRPr="004D2BEB">
        <w:rPr>
          <w:rFonts w:ascii="Garamond" w:hAnsi="Garamond"/>
          <w:color w:val="0000FF"/>
        </w:rPr>
        <w:t xml:space="preserve">  in </w:t>
      </w:r>
      <w:r w:rsidRPr="004D2BEB">
        <w:rPr>
          <w:rStyle w:val="hps"/>
          <w:rFonts w:ascii="Garamond" w:hAnsi="Garamond"/>
          <w:color w:val="0000FF"/>
        </w:rPr>
        <w:t>avanti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verso l’evoluzione.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Mentre fate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questi passi,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sarà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del tutto possibile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dirigere l'onda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dove potete fare tre passi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avanti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e forse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solo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un</w:t>
      </w:r>
      <w:r w:rsidRPr="004D2BEB">
        <w:rPr>
          <w:rFonts w:ascii="Garamond" w:hAnsi="Garamond"/>
          <w:color w:val="0000FF"/>
        </w:rPr>
        <w:t xml:space="preserve">o </w:t>
      </w:r>
      <w:r w:rsidRPr="004D2BEB">
        <w:rPr>
          <w:rStyle w:val="hps"/>
          <w:rFonts w:ascii="Garamond" w:hAnsi="Garamond"/>
          <w:color w:val="0000FF"/>
        </w:rPr>
        <w:t>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mezzo passo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indietro al fine di riprendere fiato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e andare avanti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nelle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energie successive</w:t>
      </w:r>
      <w:r w:rsidRPr="004D2BEB">
        <w:rPr>
          <w:rFonts w:ascii="Garamond" w:hAnsi="Garamond"/>
          <w:color w:val="0000FF"/>
        </w:rPr>
        <w:t>.</w:t>
      </w:r>
    </w:p>
    <w:p w:rsidR="004D2BEB" w:rsidRPr="004D2BEB" w:rsidRDefault="004D2BEB" w:rsidP="004D2BEB">
      <w:pPr>
        <w:spacing w:before="240" w:after="240"/>
        <w:rPr>
          <w:rFonts w:ascii="Garamond" w:hAnsi="Garamond"/>
        </w:rPr>
      </w:pPr>
      <w:r w:rsidRPr="004D2BEB">
        <w:rPr>
          <w:rStyle w:val="Enfasigrassetto"/>
          <w:rFonts w:ascii="Garamond" w:hAnsi="Garamond"/>
          <w:color w:val="0000FF"/>
        </w:rPr>
        <w:t xml:space="preserve">Cambiamento di stagione </w:t>
      </w:r>
    </w:p>
    <w:p w:rsidR="004D2BEB" w:rsidRPr="004D2BEB" w:rsidRDefault="004D2BEB" w:rsidP="004D2BEB">
      <w:pPr>
        <w:spacing w:before="240" w:after="240"/>
        <w:rPr>
          <w:rFonts w:ascii="Garamond" w:hAnsi="Garamond"/>
        </w:rPr>
      </w:pPr>
      <w:r w:rsidRPr="004D2BEB">
        <w:rPr>
          <w:rStyle w:val="hps"/>
          <w:rFonts w:ascii="Garamond" w:hAnsi="Garamond"/>
          <w:color w:val="0000FF"/>
        </w:rPr>
        <w:lastRenderedPageBreak/>
        <w:t>Ci sono molte cose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sulla Terra</w:t>
      </w:r>
      <w:r w:rsidRPr="004D2BEB">
        <w:rPr>
          <w:rFonts w:ascii="Garamond" w:hAnsi="Garamond"/>
          <w:color w:val="0000FF"/>
        </w:rPr>
        <w:t xml:space="preserve">, carissimi, </w:t>
      </w:r>
      <w:r w:rsidRPr="004D2BEB">
        <w:rPr>
          <w:rStyle w:val="hps"/>
          <w:rFonts w:ascii="Garamond" w:hAnsi="Garamond"/>
          <w:color w:val="0000FF"/>
        </w:rPr>
        <w:t>che stanno cambiando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ad un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nuovo ritmo</w:t>
      </w:r>
      <w:r w:rsidRPr="004D2BEB">
        <w:rPr>
          <w:rFonts w:ascii="Garamond" w:hAnsi="Garamond"/>
          <w:color w:val="0000FF"/>
        </w:rPr>
        <w:t xml:space="preserve">, </w:t>
      </w:r>
      <w:r w:rsidRPr="004D2BEB">
        <w:rPr>
          <w:rStyle w:val="hps"/>
          <w:rFonts w:ascii="Garamond" w:hAnsi="Garamond"/>
          <w:color w:val="0000FF"/>
        </w:rPr>
        <w:t>un nuovo aggancio.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C'è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una nuova energia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che si sta manifestando in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tutte le aree del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pianeta Terra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che desideriamo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condividere con voi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perché molti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di voi non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possono vedere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il proprio riflesso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com’erano soliti fare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Vi siete spostati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dal vecchio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al nuovo mondo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state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cercando di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vedere lo stesso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riflesso che eravate soliti vedere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Quelle cose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che hanno segnato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il vostro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successo 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vi hanno consentito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di vedere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la vostra connessione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a volte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non sono visibili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allo stesso modo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nelle vibrazioni più elevate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del nuovo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pianeta Terra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Oggi questo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sta cambiando</w:t>
      </w:r>
      <w:r w:rsidRPr="004D2BEB">
        <w:rPr>
          <w:rFonts w:ascii="Garamond" w:hAnsi="Garamond"/>
          <w:color w:val="0000FF"/>
        </w:rPr>
        <w:t xml:space="preserve">, </w:t>
      </w:r>
      <w:r w:rsidRPr="004D2BEB">
        <w:rPr>
          <w:rStyle w:val="hps"/>
          <w:rFonts w:ascii="Garamond" w:hAnsi="Garamond"/>
          <w:color w:val="0000FF"/>
        </w:rPr>
        <w:t>e vogliamo che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 tutti voi comprendiate che ora più che mai è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più facile  raggiungere</w:t>
      </w:r>
      <w:r w:rsidRPr="004D2BEB">
        <w:rPr>
          <w:rFonts w:ascii="Garamond" w:hAnsi="Garamond"/>
          <w:color w:val="0000FF"/>
        </w:rPr>
        <w:t xml:space="preserve"> l’</w:t>
      </w:r>
      <w:r w:rsidRPr="004D2BEB">
        <w:rPr>
          <w:rStyle w:val="hps"/>
          <w:rFonts w:ascii="Garamond" w:hAnsi="Garamond"/>
          <w:color w:val="0000FF"/>
        </w:rPr>
        <w:t>abbondanza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Sappiamo che è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difficile per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molti di voi</w:t>
      </w:r>
      <w:r w:rsidRPr="004D2BEB">
        <w:rPr>
          <w:rFonts w:ascii="Garamond" w:hAnsi="Garamond"/>
          <w:color w:val="0000FF"/>
        </w:rPr>
        <w:t xml:space="preserve">; </w:t>
      </w:r>
      <w:r w:rsidRPr="004D2BEB">
        <w:rPr>
          <w:rStyle w:val="hps"/>
          <w:rFonts w:ascii="Garamond" w:hAnsi="Garamond"/>
          <w:color w:val="0000FF"/>
        </w:rPr>
        <w:t>vediamo 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giochi che avete fatto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a livello globale con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la vostra economia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Vediamo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le diverse parti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che avete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cercato di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mettere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insieme per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voi stessi in modo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che poteste segnare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il vostro successo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in una sequenza.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Sappiamo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che a volte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molti di voi hanno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dovuto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ripensare 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reinventare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se stessi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in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tanti nuovi modi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Ma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carissimi</w:t>
      </w:r>
      <w:r w:rsidRPr="004D2BEB">
        <w:rPr>
          <w:rFonts w:ascii="Garamond" w:hAnsi="Garamond"/>
          <w:color w:val="0000FF"/>
        </w:rPr>
        <w:t xml:space="preserve">, </w:t>
      </w:r>
      <w:r w:rsidRPr="004D2BEB">
        <w:rPr>
          <w:rStyle w:val="hps"/>
          <w:rFonts w:ascii="Garamond" w:hAnsi="Garamond"/>
          <w:color w:val="0000FF"/>
        </w:rPr>
        <w:t>voi siete magici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oltre la vostra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descrizione 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comprensione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E’  la nuova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Terra</w:t>
      </w:r>
      <w:r w:rsidRPr="004D2BEB">
        <w:rPr>
          <w:rFonts w:ascii="Garamond" w:hAnsi="Garamond"/>
          <w:color w:val="0000FF"/>
        </w:rPr>
        <w:t xml:space="preserve">, </w:t>
      </w:r>
      <w:r w:rsidRPr="004D2BEB">
        <w:rPr>
          <w:rStyle w:val="hps"/>
          <w:rFonts w:ascii="Garamond" w:hAnsi="Garamond"/>
          <w:color w:val="0000FF"/>
        </w:rPr>
        <w:t>la nuova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energia in cui state entrando.</w:t>
      </w:r>
      <w:r w:rsidRPr="004D2BEB">
        <w:rPr>
          <w:rFonts w:ascii="Garamond" w:hAnsi="Garamond"/>
          <w:color w:val="0000FF"/>
        </w:rPr>
        <w:t xml:space="preserve">  </w:t>
      </w:r>
      <w:r w:rsidRPr="004D2BEB">
        <w:rPr>
          <w:rStyle w:val="hps"/>
          <w:rFonts w:ascii="Garamond" w:hAnsi="Garamond"/>
          <w:color w:val="0000FF"/>
        </w:rPr>
        <w:t>Mentre una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parte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del vostro mondo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sta entrando in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questa bella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stagione che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chiama</w:t>
      </w:r>
      <w:r w:rsidRPr="004D2BEB">
        <w:rPr>
          <w:rFonts w:ascii="Garamond" w:hAnsi="Garamond"/>
          <w:color w:val="0000FF"/>
        </w:rPr>
        <w:t xml:space="preserve">te </w:t>
      </w:r>
      <w:r w:rsidRPr="004D2BEB">
        <w:rPr>
          <w:rStyle w:val="hps"/>
          <w:rFonts w:ascii="Garamond" w:hAnsi="Garamond"/>
          <w:color w:val="0000FF"/>
        </w:rPr>
        <w:t>estate</w:t>
      </w:r>
      <w:r w:rsidRPr="004D2BEB">
        <w:rPr>
          <w:rFonts w:ascii="Garamond" w:hAnsi="Garamond"/>
          <w:color w:val="0000FF"/>
        </w:rPr>
        <w:t xml:space="preserve">, </w:t>
      </w:r>
      <w:r w:rsidRPr="004D2BEB">
        <w:rPr>
          <w:rStyle w:val="hps"/>
          <w:rFonts w:ascii="Garamond" w:hAnsi="Garamond"/>
          <w:color w:val="0000FF"/>
        </w:rPr>
        <w:t>e l'altra parte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del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mondo sta entrando</w:t>
      </w:r>
      <w:r w:rsidRPr="004D2BEB">
        <w:rPr>
          <w:rFonts w:ascii="Garamond" w:hAnsi="Garamond"/>
          <w:color w:val="0000FF"/>
        </w:rPr>
        <w:t xml:space="preserve"> nel</w:t>
      </w:r>
      <w:r w:rsidRPr="004D2BEB">
        <w:rPr>
          <w:rStyle w:val="hps"/>
          <w:rFonts w:ascii="Garamond" w:hAnsi="Garamond"/>
          <w:color w:val="0000FF"/>
        </w:rPr>
        <w:t>la stagione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invernale</w:t>
      </w:r>
      <w:r w:rsidRPr="004D2BEB">
        <w:rPr>
          <w:rFonts w:ascii="Garamond" w:hAnsi="Garamond"/>
          <w:color w:val="0000FF"/>
        </w:rPr>
        <w:t xml:space="preserve">, </w:t>
      </w:r>
      <w:r w:rsidRPr="004D2BEB">
        <w:rPr>
          <w:rStyle w:val="hps"/>
          <w:rFonts w:ascii="Garamond" w:hAnsi="Garamond"/>
          <w:color w:val="0000FF"/>
        </w:rPr>
        <w:t>è questo cambiamento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di stagione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che vi permette di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fare un passo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in avanti</w:t>
      </w:r>
      <w:r w:rsidRPr="004D2BEB">
        <w:rPr>
          <w:rFonts w:ascii="Garamond" w:hAnsi="Garamond"/>
          <w:color w:val="0000FF"/>
        </w:rPr>
        <w:t xml:space="preserve">, </w:t>
      </w:r>
      <w:r w:rsidRPr="004D2BEB">
        <w:rPr>
          <w:rStyle w:val="hps"/>
          <w:rFonts w:ascii="Garamond" w:hAnsi="Garamond"/>
          <w:color w:val="0000FF"/>
        </w:rPr>
        <w:t>respirare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aria nuova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ed acquisire fiducia in un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modo totalmente nuovo.</w:t>
      </w:r>
      <w:r w:rsidRPr="004D2BEB">
        <w:rPr>
          <w:rFonts w:ascii="Garamond" w:hAnsi="Garamond"/>
          <w:color w:val="0000FF"/>
        </w:rPr>
        <w:br/>
      </w:r>
      <w:r w:rsidRPr="004D2BEB">
        <w:rPr>
          <w:rFonts w:ascii="Garamond" w:hAnsi="Garamond"/>
          <w:color w:val="0000FF"/>
        </w:rPr>
        <w:br/>
      </w:r>
      <w:r w:rsidRPr="004D2BEB">
        <w:rPr>
          <w:rStyle w:val="Enfasigrassetto"/>
          <w:rFonts w:ascii="Garamond" w:hAnsi="Garamond"/>
          <w:color w:val="0000FF"/>
        </w:rPr>
        <w:t>Fiducia spirituale</w:t>
      </w:r>
    </w:p>
    <w:p w:rsidR="004D2BEB" w:rsidRPr="004D2BEB" w:rsidRDefault="004D2BEB" w:rsidP="004D2BEB">
      <w:pPr>
        <w:spacing w:before="240" w:after="240"/>
        <w:rPr>
          <w:rFonts w:ascii="Garamond" w:hAnsi="Garamond"/>
        </w:rPr>
      </w:pPr>
      <w:r w:rsidRPr="004D2BEB">
        <w:rPr>
          <w:rStyle w:val="hps"/>
          <w:rFonts w:ascii="Garamond" w:hAnsi="Garamond"/>
          <w:color w:val="0000FF"/>
        </w:rPr>
        <w:t>Carissimi</w:t>
      </w:r>
      <w:r w:rsidRPr="004D2BEB">
        <w:rPr>
          <w:rFonts w:ascii="Garamond" w:hAnsi="Garamond"/>
          <w:color w:val="0000FF"/>
        </w:rPr>
        <w:t xml:space="preserve">, </w:t>
      </w:r>
      <w:r w:rsidRPr="004D2BEB">
        <w:rPr>
          <w:rStyle w:val="hps"/>
          <w:rFonts w:ascii="Garamond" w:hAnsi="Garamond"/>
          <w:color w:val="0000FF"/>
        </w:rPr>
        <w:t>se ci fosse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una cosa che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potremmo darvi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sopra ogni altra</w:t>
      </w:r>
      <w:r w:rsidRPr="004D2BEB">
        <w:rPr>
          <w:rFonts w:ascii="Garamond" w:hAnsi="Garamond"/>
          <w:color w:val="0000FF"/>
        </w:rPr>
        <w:t xml:space="preserve">, </w:t>
      </w:r>
      <w:r w:rsidRPr="004D2BEB">
        <w:rPr>
          <w:rStyle w:val="hps"/>
          <w:rFonts w:ascii="Garamond" w:hAnsi="Garamond"/>
          <w:color w:val="0000FF"/>
        </w:rPr>
        <w:t>sarebbe</w:t>
      </w:r>
      <w:r w:rsidRPr="004D2BEB">
        <w:rPr>
          <w:rFonts w:ascii="Garamond" w:hAnsi="Garamond"/>
          <w:color w:val="0000FF"/>
        </w:rPr>
        <w:t xml:space="preserve">  </w:t>
      </w:r>
      <w:r w:rsidRPr="004D2BEB">
        <w:rPr>
          <w:rStyle w:val="hps"/>
          <w:rFonts w:ascii="Garamond" w:hAnsi="Garamond"/>
          <w:color w:val="0000FF"/>
        </w:rPr>
        <w:t>aiutarvi a ricordare</w:t>
      </w:r>
      <w:r w:rsidRPr="004D2BEB">
        <w:rPr>
          <w:rFonts w:ascii="Garamond" w:hAnsi="Garamond"/>
          <w:color w:val="0000FF"/>
        </w:rPr>
        <w:t xml:space="preserve">  </w:t>
      </w:r>
      <w:r w:rsidRPr="004D2BEB">
        <w:rPr>
          <w:rStyle w:val="hps"/>
          <w:rFonts w:ascii="Garamond" w:hAnsi="Garamond"/>
          <w:color w:val="0000FF"/>
        </w:rPr>
        <w:t>la fiducia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del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vostro spirito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 xml:space="preserve">E’ </w:t>
      </w:r>
      <w:r w:rsidRPr="004D2BEB">
        <w:rPr>
          <w:rFonts w:ascii="Garamond" w:hAnsi="Garamond"/>
          <w:color w:val="0000FF"/>
        </w:rPr>
        <w:t xml:space="preserve">quella che definiamo </w:t>
      </w:r>
      <w:r w:rsidRPr="004D2BEB">
        <w:rPr>
          <w:rStyle w:val="hps"/>
          <w:rFonts w:ascii="Garamond" w:hAnsi="Garamond"/>
          <w:color w:val="0000FF"/>
        </w:rPr>
        <w:t>fiducia spirituale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Se avete anche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la più piccola quantità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questa fiducia</w:t>
      </w:r>
      <w:r w:rsidRPr="004D2BEB">
        <w:rPr>
          <w:rFonts w:ascii="Garamond" w:hAnsi="Garamond"/>
          <w:color w:val="0000FF"/>
        </w:rPr>
        <w:t xml:space="preserve">, </w:t>
      </w:r>
      <w:r w:rsidRPr="004D2BEB">
        <w:rPr>
          <w:rStyle w:val="hps"/>
          <w:rFonts w:ascii="Garamond" w:hAnsi="Garamond"/>
          <w:color w:val="0000FF"/>
        </w:rPr>
        <w:t>il gioco che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state facendo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sul pianeta Terra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diventa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bello</w:t>
      </w:r>
      <w:r w:rsidRPr="004D2BEB">
        <w:rPr>
          <w:rFonts w:ascii="Garamond" w:hAnsi="Garamond"/>
          <w:color w:val="0000FF"/>
        </w:rPr>
        <w:t xml:space="preserve">; </w:t>
      </w:r>
      <w:r w:rsidRPr="004D2BEB">
        <w:rPr>
          <w:rStyle w:val="hps"/>
          <w:rFonts w:ascii="Garamond" w:hAnsi="Garamond"/>
          <w:color w:val="0000FF"/>
        </w:rPr>
        <w:t>diventa un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gioco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di creazione e di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divertimento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Questo è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ciò che volevate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fare quando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siete venuti sulla Terra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Molti di voi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sono venuti qui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con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grandi desideri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di aiutare il</w:t>
      </w:r>
      <w:r w:rsidRPr="004D2BEB">
        <w:rPr>
          <w:rFonts w:ascii="Garamond" w:hAnsi="Garamond"/>
          <w:color w:val="0000FF"/>
        </w:rPr>
        <w:t xml:space="preserve"> pianeta a </w:t>
      </w:r>
      <w:r w:rsidRPr="004D2BEB">
        <w:rPr>
          <w:rStyle w:val="hps"/>
          <w:rFonts w:ascii="Garamond" w:hAnsi="Garamond"/>
          <w:color w:val="0000FF"/>
        </w:rPr>
        <w:t>cambiare.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Molti di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voi avevano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abbastanza energia per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passare ad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altre connessioni</w:t>
      </w:r>
      <w:r w:rsidRPr="004D2BEB">
        <w:rPr>
          <w:rFonts w:ascii="Garamond" w:hAnsi="Garamond"/>
          <w:color w:val="0000FF"/>
        </w:rPr>
        <w:t>, ma siete ri</w:t>
      </w:r>
      <w:r w:rsidRPr="004D2BEB">
        <w:rPr>
          <w:rStyle w:val="hps"/>
          <w:rFonts w:ascii="Garamond" w:hAnsi="Garamond"/>
          <w:color w:val="0000FF"/>
        </w:rPr>
        <w:t>tornati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sulla Terra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questa volta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Volevate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essere qui per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questo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enorme cambiamento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collettivo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nella nuova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energia e</w:t>
      </w:r>
      <w:r w:rsidRPr="004D2BEB">
        <w:rPr>
          <w:rFonts w:ascii="Garamond" w:hAnsi="Garamond"/>
          <w:color w:val="0000FF"/>
        </w:rPr>
        <w:t>d eccovi qui</w:t>
      </w:r>
      <w:r w:rsidRPr="004D2BEB">
        <w:rPr>
          <w:rStyle w:val="hps"/>
          <w:rFonts w:ascii="Garamond" w:hAnsi="Garamond"/>
          <w:color w:val="0000FF"/>
        </w:rPr>
        <w:t>.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Carissimi,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non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dimenticate mai che ci sono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miliardi di anime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dall'altra parte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tutte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in attesa di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entrare,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molti di loro</w:t>
      </w:r>
      <w:r w:rsidRPr="004D2BEB">
        <w:rPr>
          <w:rFonts w:ascii="Garamond" w:hAnsi="Garamond"/>
          <w:color w:val="0000FF"/>
        </w:rPr>
        <w:t xml:space="preserve"> sul </w:t>
      </w:r>
      <w:r w:rsidRPr="004D2BEB">
        <w:rPr>
          <w:rStyle w:val="hps"/>
          <w:rFonts w:ascii="Garamond" w:hAnsi="Garamond"/>
          <w:color w:val="0000FF"/>
        </w:rPr>
        <w:t>pianeta Terra</w:t>
      </w:r>
      <w:r w:rsidRPr="004D2BEB">
        <w:rPr>
          <w:rFonts w:ascii="Garamond" w:hAnsi="Garamond"/>
          <w:color w:val="0000FF"/>
        </w:rPr>
        <w:t xml:space="preserve">, </w:t>
      </w:r>
      <w:r w:rsidRPr="004D2BEB">
        <w:rPr>
          <w:rStyle w:val="hps"/>
          <w:rFonts w:ascii="Garamond" w:hAnsi="Garamond"/>
          <w:color w:val="0000FF"/>
        </w:rPr>
        <w:t>ma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fecero da parte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per voi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Ora quella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è la bellezza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di Casa che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presto ricorderete perché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siete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entrati in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questo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mondo del tutto nuovo</w:t>
      </w:r>
      <w:r w:rsidRPr="004D2BEB">
        <w:rPr>
          <w:rFonts w:ascii="Garamond" w:hAnsi="Garamond"/>
          <w:color w:val="0000FF"/>
        </w:rPr>
        <w:t xml:space="preserve">, in </w:t>
      </w:r>
      <w:r w:rsidRPr="004D2BEB">
        <w:rPr>
          <w:rStyle w:val="hps"/>
          <w:rFonts w:ascii="Garamond" w:hAnsi="Garamond"/>
          <w:color w:val="0000FF"/>
        </w:rPr>
        <w:t>questa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quinta dimensione</w:t>
      </w:r>
      <w:r w:rsidRPr="004D2BEB">
        <w:rPr>
          <w:rFonts w:ascii="Garamond" w:hAnsi="Garamond"/>
          <w:color w:val="0000FF"/>
        </w:rPr>
        <w:t>, come la definite voi</w:t>
      </w:r>
      <w:r w:rsidRPr="004D2BEB">
        <w:rPr>
          <w:rStyle w:val="hps"/>
          <w:rFonts w:ascii="Garamond" w:hAnsi="Garamond"/>
          <w:color w:val="0000FF"/>
        </w:rPr>
        <w:t>.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Tuttavia</w:t>
      </w:r>
      <w:r w:rsidRPr="004D2BEB">
        <w:rPr>
          <w:rFonts w:ascii="Garamond" w:hAnsi="Garamond"/>
          <w:color w:val="0000FF"/>
        </w:rPr>
        <w:t xml:space="preserve">, </w:t>
      </w:r>
      <w:r w:rsidRPr="004D2BEB">
        <w:rPr>
          <w:rStyle w:val="hps"/>
          <w:rFonts w:ascii="Garamond" w:hAnsi="Garamond"/>
          <w:color w:val="0000FF"/>
        </w:rPr>
        <w:t>state ancora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applicando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le regole</w:t>
      </w:r>
      <w:r w:rsidRPr="004D2BEB">
        <w:rPr>
          <w:rFonts w:ascii="Garamond" w:hAnsi="Garamond"/>
          <w:color w:val="0000FF"/>
        </w:rPr>
        <w:t xml:space="preserve"> tri</w:t>
      </w:r>
      <w:r w:rsidRPr="004D2BEB">
        <w:rPr>
          <w:rStyle w:val="hps"/>
          <w:rFonts w:ascii="Garamond" w:hAnsi="Garamond"/>
          <w:color w:val="0000FF"/>
        </w:rPr>
        <w:t>dimensionali e</w:t>
      </w:r>
      <w:r w:rsidRPr="004D2BEB">
        <w:rPr>
          <w:rFonts w:ascii="Garamond" w:hAnsi="Garamond"/>
          <w:color w:val="0000FF"/>
        </w:rPr>
        <w:t xml:space="preserve">  vi </w:t>
      </w:r>
      <w:r w:rsidRPr="004D2BEB">
        <w:rPr>
          <w:rStyle w:val="hps"/>
          <w:rFonts w:ascii="Garamond" w:hAnsi="Garamond"/>
          <w:color w:val="0000FF"/>
        </w:rPr>
        <w:t>aspettate che le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cose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funzionino in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maniera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tridimensionale</w:t>
      </w:r>
      <w:r w:rsidRPr="004D2BEB">
        <w:rPr>
          <w:rFonts w:ascii="Garamond" w:hAnsi="Garamond"/>
          <w:b/>
          <w:bCs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Carissimi</w:t>
      </w:r>
      <w:r w:rsidRPr="004D2BEB">
        <w:rPr>
          <w:rFonts w:ascii="Garamond" w:hAnsi="Garamond"/>
          <w:color w:val="0000FF"/>
        </w:rPr>
        <w:t xml:space="preserve">, </w:t>
      </w:r>
      <w:r w:rsidRPr="004D2BEB">
        <w:rPr>
          <w:rStyle w:val="hps"/>
          <w:rFonts w:ascii="Garamond" w:hAnsi="Garamond"/>
          <w:color w:val="0000FF"/>
        </w:rPr>
        <w:t>la dualità</w:t>
      </w:r>
      <w:r w:rsidRPr="004D2BEB">
        <w:rPr>
          <w:rFonts w:ascii="Garamond" w:hAnsi="Garamond"/>
          <w:color w:val="0000FF"/>
        </w:rPr>
        <w:t xml:space="preserve"> se n’</w:t>
      </w:r>
      <w:r w:rsidRPr="004D2BEB">
        <w:rPr>
          <w:rStyle w:val="hps"/>
          <w:rFonts w:ascii="Garamond" w:hAnsi="Garamond"/>
          <w:color w:val="0000FF"/>
        </w:rPr>
        <w:t>è andata</w:t>
      </w:r>
      <w:r w:rsidRPr="004D2BEB">
        <w:rPr>
          <w:rFonts w:ascii="Garamond" w:hAnsi="Garamond"/>
          <w:color w:val="0000FF"/>
        </w:rPr>
        <w:t xml:space="preserve">, eppure vedete </w:t>
      </w:r>
      <w:r w:rsidRPr="004D2BEB">
        <w:rPr>
          <w:rStyle w:val="hps"/>
          <w:rFonts w:ascii="Garamond" w:hAnsi="Garamond"/>
          <w:color w:val="0000FF"/>
        </w:rPr>
        <w:t>ancora le cose come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giuste o sbagliate</w:t>
      </w:r>
      <w:r w:rsidRPr="004D2BEB">
        <w:rPr>
          <w:rFonts w:ascii="Garamond" w:hAnsi="Garamond"/>
          <w:color w:val="0000FF"/>
        </w:rPr>
        <w:t xml:space="preserve">, su e giù, </w:t>
      </w:r>
      <w:r w:rsidRPr="004D2BEB">
        <w:rPr>
          <w:rStyle w:val="hps"/>
          <w:rFonts w:ascii="Garamond" w:hAnsi="Garamond"/>
          <w:color w:val="0000FF"/>
        </w:rPr>
        <w:t>nere o bianche</w:t>
      </w:r>
      <w:r w:rsidRPr="004D2BEB">
        <w:rPr>
          <w:rFonts w:ascii="Garamond" w:hAnsi="Garamond"/>
          <w:color w:val="0000FF"/>
        </w:rPr>
        <w:t xml:space="preserve">, amore o </w:t>
      </w:r>
      <w:r w:rsidRPr="004D2BEB">
        <w:rPr>
          <w:rStyle w:val="hps"/>
          <w:rFonts w:ascii="Garamond" w:hAnsi="Garamond"/>
          <w:color w:val="0000FF"/>
        </w:rPr>
        <w:t>paura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Esse non esistono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Ogni cosa è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un bel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cerchio 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possiamo dirvi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che non c'è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bianco e nero;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 tutto è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una tonalità di grigio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e</w:t>
      </w:r>
      <w:r w:rsidRPr="004D2BEB">
        <w:rPr>
          <w:rFonts w:ascii="Garamond" w:hAnsi="Garamond"/>
          <w:color w:val="0000FF"/>
        </w:rPr>
        <w:t xml:space="preserve"> voi </w:t>
      </w:r>
      <w:r w:rsidRPr="004D2BEB">
        <w:rPr>
          <w:rStyle w:val="hps"/>
          <w:rFonts w:ascii="Garamond" w:hAnsi="Garamond"/>
          <w:color w:val="0000FF"/>
        </w:rPr>
        <w:t>portate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l'energia di Casa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nei vostri cuori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Non solo questo,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venite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applauditi per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il vostro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incredibile lavoro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da quei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miliardi di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anime che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si fecero da parte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in modo che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poteste avere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questa incarnazione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sul pianeta Terra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Voi siete 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 loro eroi</w:t>
      </w:r>
      <w:r w:rsidRPr="004D2BEB">
        <w:rPr>
          <w:rFonts w:ascii="Garamond" w:hAnsi="Garamond"/>
          <w:color w:val="0000FF"/>
        </w:rPr>
        <w:t xml:space="preserve">, </w:t>
      </w:r>
      <w:r w:rsidRPr="004D2BEB">
        <w:rPr>
          <w:rStyle w:val="hps"/>
          <w:rFonts w:ascii="Garamond" w:hAnsi="Garamond"/>
          <w:color w:val="0000FF"/>
        </w:rPr>
        <w:t>carissimi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Se non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altro</w:t>
      </w:r>
      <w:r w:rsidRPr="004D2BEB">
        <w:rPr>
          <w:rFonts w:ascii="Garamond" w:hAnsi="Garamond"/>
          <w:color w:val="0000FF"/>
        </w:rPr>
        <w:t xml:space="preserve">, </w:t>
      </w:r>
      <w:r w:rsidRPr="004D2BEB">
        <w:rPr>
          <w:rStyle w:val="hps"/>
          <w:rFonts w:ascii="Garamond" w:hAnsi="Garamond"/>
          <w:color w:val="0000FF"/>
        </w:rPr>
        <w:t>vi chiediamo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durante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il prossimo mese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di transizione</w:t>
      </w:r>
      <w:r w:rsidRPr="004D2BEB">
        <w:rPr>
          <w:rFonts w:ascii="Garamond" w:hAnsi="Garamond"/>
          <w:color w:val="0000FF"/>
        </w:rPr>
        <w:t xml:space="preserve">, </w:t>
      </w:r>
      <w:r w:rsidRPr="004D2BEB">
        <w:rPr>
          <w:rStyle w:val="hps"/>
          <w:rFonts w:ascii="Garamond" w:hAnsi="Garamond"/>
          <w:color w:val="0000FF"/>
        </w:rPr>
        <w:t>questo mese di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connessione</w:t>
      </w:r>
      <w:r w:rsidRPr="004D2BEB">
        <w:rPr>
          <w:rFonts w:ascii="Garamond" w:hAnsi="Garamond"/>
          <w:color w:val="0000FF"/>
        </w:rPr>
        <w:t xml:space="preserve">, </w:t>
      </w:r>
      <w:r w:rsidRPr="004D2BEB">
        <w:rPr>
          <w:rStyle w:val="hps"/>
          <w:rFonts w:ascii="Garamond" w:hAnsi="Garamond"/>
          <w:color w:val="0000FF"/>
        </w:rPr>
        <w:t>di ricordare questo e fermarvi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ogni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tanto a fare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un profondo respiro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Fatelo adesso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...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lasciate andare</w:t>
      </w:r>
      <w:r w:rsidRPr="004D2BEB">
        <w:rPr>
          <w:rFonts w:ascii="Garamond" w:hAnsi="Garamond"/>
          <w:color w:val="0000FF"/>
        </w:rPr>
        <w:t xml:space="preserve">. </w:t>
      </w:r>
    </w:p>
    <w:p w:rsidR="004D2BEB" w:rsidRPr="004D2BEB" w:rsidRDefault="004D2BEB" w:rsidP="004D2BEB">
      <w:pPr>
        <w:spacing w:before="240" w:after="240"/>
        <w:rPr>
          <w:rFonts w:ascii="Garamond" w:hAnsi="Garamond"/>
        </w:rPr>
      </w:pPr>
      <w:r w:rsidRPr="004D2BEB">
        <w:rPr>
          <w:rStyle w:val="hps"/>
          <w:rFonts w:ascii="Garamond" w:hAnsi="Garamond"/>
          <w:color w:val="0000FF"/>
        </w:rPr>
        <w:t>Potete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sentirle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alle vostre spalle</w:t>
      </w:r>
      <w:r w:rsidRPr="004D2BEB">
        <w:rPr>
          <w:rFonts w:ascii="Garamond" w:hAnsi="Garamond"/>
          <w:color w:val="0000FF"/>
        </w:rPr>
        <w:t xml:space="preserve">? </w:t>
      </w:r>
      <w:r w:rsidRPr="004D2BEB">
        <w:rPr>
          <w:rStyle w:val="hps"/>
          <w:rFonts w:ascii="Garamond" w:hAnsi="Garamond"/>
          <w:color w:val="0000FF"/>
        </w:rPr>
        <w:t>Potete sentirle darvi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pacche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sulla schiena</w:t>
      </w:r>
      <w:r w:rsidRPr="004D2BEB">
        <w:rPr>
          <w:rFonts w:ascii="Garamond" w:hAnsi="Garamond"/>
          <w:color w:val="0000FF"/>
        </w:rPr>
        <w:t xml:space="preserve">? </w:t>
      </w:r>
      <w:r w:rsidRPr="004D2BEB">
        <w:rPr>
          <w:rStyle w:val="hps"/>
          <w:rFonts w:ascii="Garamond" w:hAnsi="Garamond"/>
          <w:color w:val="0000FF"/>
        </w:rPr>
        <w:t>Potete sentire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i loro abbracci</w:t>
      </w:r>
      <w:r w:rsidRPr="004D2BEB">
        <w:rPr>
          <w:rFonts w:ascii="Garamond" w:hAnsi="Garamond"/>
          <w:color w:val="0000FF"/>
        </w:rPr>
        <w:t xml:space="preserve">? </w:t>
      </w:r>
      <w:r w:rsidRPr="004D2BEB">
        <w:rPr>
          <w:rStyle w:val="hps"/>
          <w:rFonts w:ascii="Garamond" w:hAnsi="Garamond"/>
          <w:color w:val="0000FF"/>
        </w:rPr>
        <w:t>Sono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sempre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fuori dalla vostra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vista perché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hanno deciso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di non essere viste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Dopo tutto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siete sul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pianeta del libero arbitrio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Esse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vi aiuteranno a portare avanti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il vostro gioco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non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interferendo</w:t>
      </w:r>
      <w:r w:rsidRPr="004D2BEB">
        <w:rPr>
          <w:rFonts w:ascii="Garamond" w:hAnsi="Garamond"/>
          <w:color w:val="0000FF"/>
        </w:rPr>
        <w:t xml:space="preserve">, ma ci </w:t>
      </w:r>
      <w:r w:rsidRPr="004D2BEB">
        <w:rPr>
          <w:rStyle w:val="hps"/>
          <w:rFonts w:ascii="Garamond" w:hAnsi="Garamond"/>
          <w:color w:val="0000FF"/>
        </w:rPr>
        <w:t>sono,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carissimi</w:t>
      </w:r>
      <w:r w:rsidRPr="004D2BEB">
        <w:rPr>
          <w:rFonts w:ascii="Garamond" w:hAnsi="Garamond"/>
          <w:color w:val="0000FF"/>
        </w:rPr>
        <w:t xml:space="preserve">; </w:t>
      </w:r>
      <w:r w:rsidRPr="004D2BEB">
        <w:rPr>
          <w:rStyle w:val="hps"/>
          <w:rFonts w:ascii="Garamond" w:hAnsi="Garamond"/>
          <w:color w:val="0000FF"/>
        </w:rPr>
        <w:t>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se vi  fermate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abbastanza a lungo</w:t>
      </w:r>
      <w:r w:rsidRPr="004D2BEB">
        <w:rPr>
          <w:rFonts w:ascii="Garamond" w:hAnsi="Garamond"/>
          <w:color w:val="0000FF"/>
        </w:rPr>
        <w:t xml:space="preserve">, </w:t>
      </w:r>
      <w:r w:rsidRPr="004D2BEB">
        <w:rPr>
          <w:rStyle w:val="hps"/>
          <w:rFonts w:ascii="Garamond" w:hAnsi="Garamond"/>
          <w:color w:val="0000FF"/>
        </w:rPr>
        <w:t>sentirete</w:t>
      </w:r>
      <w:r w:rsidRPr="004D2BEB">
        <w:rPr>
          <w:rFonts w:ascii="Garamond" w:hAnsi="Garamond"/>
          <w:color w:val="0000FF"/>
        </w:rPr>
        <w:t xml:space="preserve"> ritornare </w:t>
      </w:r>
      <w:r w:rsidRPr="004D2BEB">
        <w:rPr>
          <w:rStyle w:val="hps"/>
          <w:rFonts w:ascii="Garamond" w:hAnsi="Garamond"/>
          <w:color w:val="0000FF"/>
        </w:rPr>
        <w:t>quel piccolo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alito di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fiducia spirituale.</w:t>
      </w:r>
    </w:p>
    <w:p w:rsidR="004D2BEB" w:rsidRPr="004D2BEB" w:rsidRDefault="004D2BEB" w:rsidP="004D2BEB">
      <w:pPr>
        <w:spacing w:before="240" w:after="240"/>
        <w:rPr>
          <w:rFonts w:ascii="Garamond" w:hAnsi="Garamond"/>
        </w:rPr>
      </w:pPr>
      <w:r w:rsidRPr="004D2BEB">
        <w:rPr>
          <w:rStyle w:val="Enfasigrassetto"/>
          <w:rFonts w:ascii="Garamond" w:hAnsi="Garamond"/>
          <w:color w:val="0000FF"/>
        </w:rPr>
        <w:t>Applauso e supporto dall’altra parte del Velo</w:t>
      </w:r>
      <w:r w:rsidRPr="004D2BEB">
        <w:rPr>
          <w:rFonts w:ascii="Garamond" w:hAnsi="Garamond"/>
          <w:color w:val="0000FF"/>
        </w:rPr>
        <w:br/>
      </w:r>
      <w:r w:rsidRPr="004D2BEB">
        <w:rPr>
          <w:rFonts w:ascii="Garamond" w:hAnsi="Garamond"/>
          <w:color w:val="0000FF"/>
        </w:rPr>
        <w:br/>
      </w:r>
      <w:r w:rsidRPr="004D2BEB">
        <w:rPr>
          <w:rStyle w:val="hps"/>
          <w:rFonts w:ascii="Garamond" w:hAnsi="Garamond"/>
          <w:color w:val="0000FF"/>
        </w:rPr>
        <w:t>Siete venuti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in massa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e quelli di voi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che chiamiamo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la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famiglia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dell’ E</w:t>
      </w:r>
      <w:r w:rsidRPr="004D2BEB">
        <w:rPr>
          <w:rFonts w:ascii="Garamond" w:hAnsi="Garamond"/>
          <w:color w:val="0000FF"/>
        </w:rPr>
        <w:t xml:space="preserve">  (</w:t>
      </w:r>
      <w:proofErr w:type="spellStart"/>
      <w:r w:rsidRPr="004D2BEB">
        <w:rPr>
          <w:rFonts w:ascii="Garamond" w:hAnsi="Garamond"/>
          <w:color w:val="0000FF"/>
        </w:rPr>
        <w:t>ndt</w:t>
      </w:r>
      <w:proofErr w:type="spellEnd"/>
      <w:r w:rsidRPr="004D2BEB">
        <w:rPr>
          <w:rFonts w:ascii="Garamond" w:hAnsi="Garamond"/>
          <w:color w:val="0000FF"/>
        </w:rPr>
        <w:t xml:space="preserve"> E = </w:t>
      </w:r>
      <w:proofErr w:type="spellStart"/>
      <w:r w:rsidRPr="004D2BEB">
        <w:rPr>
          <w:rFonts w:ascii="Garamond" w:hAnsi="Garamond"/>
          <w:color w:val="0000FF"/>
        </w:rPr>
        <w:t>Empowerment</w:t>
      </w:r>
      <w:proofErr w:type="spellEnd"/>
      <w:r w:rsidRPr="004D2BEB">
        <w:rPr>
          <w:rFonts w:ascii="Garamond" w:hAnsi="Garamond"/>
          <w:color w:val="0000FF"/>
        </w:rPr>
        <w:t xml:space="preserve"> = Acquisizione di Potere) sono </w:t>
      </w:r>
      <w:r w:rsidRPr="004D2BEB">
        <w:rPr>
          <w:rStyle w:val="hps"/>
          <w:rFonts w:ascii="Garamond" w:hAnsi="Garamond"/>
          <w:color w:val="0000FF"/>
        </w:rPr>
        <w:t>arrivati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in un momento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molto critico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sul pianeta Terra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per fare la differenza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come collettività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 xml:space="preserve">Questo è </w:t>
      </w:r>
      <w:r w:rsidRPr="004D2BEB">
        <w:rPr>
          <w:rFonts w:ascii="Garamond" w:hAnsi="Garamond"/>
          <w:color w:val="0000FF"/>
        </w:rPr>
        <w:t> </w:t>
      </w:r>
      <w:r w:rsidRPr="004D2BEB">
        <w:rPr>
          <w:rStyle w:val="hps"/>
          <w:rFonts w:ascii="Garamond" w:hAnsi="Garamond"/>
          <w:color w:val="0000FF"/>
        </w:rPr>
        <w:t>bello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Sì</w:t>
      </w:r>
      <w:r w:rsidRPr="004D2BEB">
        <w:rPr>
          <w:rFonts w:ascii="Garamond" w:hAnsi="Garamond"/>
          <w:color w:val="0000FF"/>
        </w:rPr>
        <w:t xml:space="preserve">, </w:t>
      </w:r>
      <w:r w:rsidRPr="004D2BEB">
        <w:rPr>
          <w:rStyle w:val="hps"/>
          <w:rFonts w:ascii="Garamond" w:hAnsi="Garamond"/>
          <w:color w:val="0000FF"/>
        </w:rPr>
        <w:t>sappiamo che accendete 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televisori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e vedete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tutta la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discordia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in atto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sul pianeta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"</w:t>
      </w:r>
      <w:r w:rsidRPr="004D2BEB">
        <w:rPr>
          <w:rFonts w:ascii="Garamond" w:hAnsi="Garamond"/>
          <w:color w:val="0000FF"/>
        </w:rPr>
        <w:t xml:space="preserve">Oh, questo paese </w:t>
      </w:r>
      <w:r w:rsidRPr="004D2BEB">
        <w:rPr>
          <w:rStyle w:val="hps"/>
          <w:rFonts w:ascii="Garamond" w:hAnsi="Garamond"/>
          <w:color w:val="0000FF"/>
        </w:rPr>
        <w:t xml:space="preserve">sta </w:t>
      </w:r>
      <w:r w:rsidRPr="004D2BEB">
        <w:rPr>
          <w:rFonts w:ascii="Garamond" w:hAnsi="Garamond"/>
          <w:color w:val="0000FF"/>
        </w:rPr>
        <w:t xml:space="preserve">scendendo nelle strade </w:t>
      </w:r>
      <w:r w:rsidRPr="004D2BEB">
        <w:rPr>
          <w:rStyle w:val="hps"/>
          <w:rFonts w:ascii="Garamond" w:hAnsi="Garamond"/>
          <w:color w:val="0000FF"/>
        </w:rPr>
        <w:t>ed anche quest’altro e c’ è questa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guerra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quaggiù</w:t>
      </w:r>
      <w:r w:rsidRPr="004D2BEB">
        <w:rPr>
          <w:rFonts w:ascii="Garamond" w:hAnsi="Garamond"/>
          <w:color w:val="0000FF"/>
        </w:rPr>
        <w:t xml:space="preserve">." </w:t>
      </w:r>
      <w:r w:rsidRPr="004D2BEB">
        <w:rPr>
          <w:rStyle w:val="hps"/>
          <w:rFonts w:ascii="Garamond" w:hAnsi="Garamond"/>
          <w:color w:val="0000FF"/>
        </w:rPr>
        <w:t>Questi sono 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modi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tridimensionali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con i quali state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ancora cercando di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lavorare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nella quinta dimensione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Non sono sbagliati</w:t>
      </w:r>
      <w:r w:rsidRPr="004D2BEB">
        <w:rPr>
          <w:rFonts w:ascii="Garamond" w:hAnsi="Garamond"/>
          <w:color w:val="0000FF"/>
        </w:rPr>
        <w:t xml:space="preserve">, </w:t>
      </w:r>
      <w:r w:rsidRPr="004D2BEB">
        <w:rPr>
          <w:rStyle w:val="hps"/>
          <w:rFonts w:ascii="Garamond" w:hAnsi="Garamond"/>
          <w:color w:val="0000FF"/>
        </w:rPr>
        <w:t>carissimi,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perché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stanno cambiando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Osservate come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lastRenderedPageBreak/>
        <w:t>l'evoluzione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inizia a prendere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posto perché era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necessario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scendere in piazza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affinché  le</w:t>
      </w:r>
      <w:r w:rsidRPr="004D2BEB">
        <w:rPr>
          <w:rFonts w:ascii="Garamond" w:hAnsi="Garamond"/>
          <w:color w:val="0000FF"/>
        </w:rPr>
        <w:t xml:space="preserve">  vostre </w:t>
      </w:r>
      <w:r w:rsidRPr="004D2BEB">
        <w:rPr>
          <w:rStyle w:val="hps"/>
          <w:rFonts w:ascii="Garamond" w:hAnsi="Garamond"/>
          <w:color w:val="0000FF"/>
        </w:rPr>
        <w:t>voci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fossero ascoltate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dalla collettività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Non necessariamente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da coloro contro i quali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stati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dimostrando</w:t>
      </w:r>
      <w:r w:rsidRPr="004D2BEB">
        <w:rPr>
          <w:rFonts w:ascii="Garamond" w:hAnsi="Garamond"/>
          <w:color w:val="0000FF"/>
        </w:rPr>
        <w:t xml:space="preserve">, </w:t>
      </w:r>
      <w:r w:rsidRPr="004D2BEB">
        <w:rPr>
          <w:rStyle w:val="hps"/>
          <w:rFonts w:ascii="Garamond" w:hAnsi="Garamond"/>
          <w:color w:val="0000FF"/>
        </w:rPr>
        <w:t>ma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tutti ovunque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Con i progressi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che ora avete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fatto nella vostra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tecnologia 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nel cuore di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ogni essere umano</w:t>
      </w:r>
      <w:r w:rsidRPr="004D2BEB">
        <w:rPr>
          <w:rFonts w:ascii="Garamond" w:hAnsi="Garamond"/>
          <w:color w:val="0000FF"/>
        </w:rPr>
        <w:t xml:space="preserve">, </w:t>
      </w:r>
      <w:r w:rsidRPr="004D2BEB">
        <w:rPr>
          <w:rStyle w:val="hps"/>
          <w:rFonts w:ascii="Garamond" w:hAnsi="Garamond"/>
          <w:color w:val="0000FF"/>
        </w:rPr>
        <w:t>è possibile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iniziare a connettervi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in modi nuovi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Questi sono i tempi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del</w:t>
      </w:r>
      <w:r w:rsidRPr="004D2BEB">
        <w:rPr>
          <w:rFonts w:ascii="Garamond" w:hAnsi="Garamond"/>
          <w:color w:val="0000FF"/>
        </w:rPr>
        <w:t>l’</w:t>
      </w:r>
      <w:r w:rsidRPr="004D2BEB">
        <w:rPr>
          <w:rStyle w:val="hps"/>
          <w:rFonts w:ascii="Garamond" w:hAnsi="Garamond"/>
          <w:color w:val="0000FF"/>
        </w:rPr>
        <w:t>umano con pieni poteri</w:t>
      </w:r>
      <w:r w:rsidRPr="004D2BEB">
        <w:rPr>
          <w:rFonts w:ascii="Garamond" w:hAnsi="Garamond"/>
          <w:color w:val="0000FF"/>
        </w:rPr>
        <w:t xml:space="preserve">; </w:t>
      </w:r>
      <w:r w:rsidRPr="004D2BEB">
        <w:rPr>
          <w:rStyle w:val="hps"/>
          <w:rFonts w:ascii="Garamond" w:hAnsi="Garamond"/>
          <w:color w:val="0000FF"/>
        </w:rPr>
        <w:t>state entrando nell’Era dell’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 xml:space="preserve">E </w:t>
      </w:r>
      <w:r w:rsidRPr="004D2BEB">
        <w:rPr>
          <w:rFonts w:ascii="Garamond" w:hAnsi="Garamond"/>
          <w:color w:val="0000FF"/>
        </w:rPr>
        <w:t xml:space="preserve">– l’Era dell’ </w:t>
      </w:r>
      <w:proofErr w:type="spellStart"/>
      <w:r w:rsidRPr="004D2BEB">
        <w:rPr>
          <w:rStyle w:val="hps"/>
          <w:rFonts w:ascii="Garamond" w:hAnsi="Garamond"/>
          <w:color w:val="0000FF"/>
        </w:rPr>
        <w:t>Empowerment</w:t>
      </w:r>
      <w:proofErr w:type="spellEnd"/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e noi vi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aiuteremo 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ricordare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Non siamo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qui per insegnarvi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il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percorso di minor resistenza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in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tutte le aree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poiché 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volte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avete deciso di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prendere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alcune svolte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incredibili</w:t>
      </w:r>
      <w:r w:rsidRPr="004D2BEB">
        <w:rPr>
          <w:rFonts w:ascii="Garamond" w:hAnsi="Garamond"/>
          <w:color w:val="0000FF"/>
        </w:rPr>
        <w:t xml:space="preserve"> per</w:t>
      </w:r>
      <w:r w:rsidRPr="004D2BEB">
        <w:rPr>
          <w:rStyle w:val="hps"/>
          <w:rFonts w:ascii="Garamond" w:hAnsi="Garamond"/>
          <w:color w:val="0000FF"/>
        </w:rPr>
        <w:t xml:space="preserve"> poter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imparare qualcosa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qui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o toccare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un'altra anima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laggiù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Capite</w:t>
      </w:r>
      <w:r w:rsidRPr="004D2BEB">
        <w:rPr>
          <w:rFonts w:ascii="Garamond" w:hAnsi="Garamond"/>
          <w:color w:val="0000FF"/>
        </w:rPr>
        <w:t xml:space="preserve">, carissimi, </w:t>
      </w:r>
      <w:r w:rsidRPr="004D2BEB">
        <w:rPr>
          <w:rStyle w:val="hps"/>
          <w:rFonts w:ascii="Garamond" w:hAnsi="Garamond"/>
          <w:color w:val="0000FF"/>
        </w:rPr>
        <w:t>che non importa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com’è il vostro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percorso</w:t>
      </w:r>
      <w:r w:rsidRPr="004D2BEB">
        <w:rPr>
          <w:rFonts w:ascii="Garamond" w:hAnsi="Garamond"/>
          <w:color w:val="0000FF"/>
        </w:rPr>
        <w:t xml:space="preserve">, </w:t>
      </w:r>
      <w:r w:rsidRPr="004D2BEB">
        <w:rPr>
          <w:rStyle w:val="hps"/>
          <w:rFonts w:ascii="Garamond" w:hAnsi="Garamond"/>
          <w:color w:val="0000FF"/>
        </w:rPr>
        <w:t>state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andando bene.</w:t>
      </w:r>
    </w:p>
    <w:p w:rsidR="004D2BEB" w:rsidRPr="004D2BEB" w:rsidRDefault="004D2BEB" w:rsidP="004D2BEB">
      <w:pPr>
        <w:spacing w:before="240" w:after="240"/>
        <w:rPr>
          <w:rFonts w:ascii="Garamond" w:hAnsi="Garamond"/>
        </w:rPr>
      </w:pPr>
      <w:r w:rsidRPr="004D2BEB">
        <w:rPr>
          <w:rStyle w:val="hps"/>
          <w:rFonts w:ascii="Garamond" w:hAnsi="Garamond"/>
          <w:color w:val="0000FF"/>
        </w:rPr>
        <w:t>Sapete</w:t>
      </w:r>
      <w:r w:rsidRPr="004D2BEB">
        <w:rPr>
          <w:rFonts w:ascii="Garamond" w:hAnsi="Garamond"/>
          <w:color w:val="0000FF"/>
        </w:rPr>
        <w:t xml:space="preserve">, </w:t>
      </w:r>
      <w:r w:rsidRPr="004D2BEB">
        <w:rPr>
          <w:rStyle w:val="hps"/>
          <w:rFonts w:ascii="Garamond" w:hAnsi="Garamond"/>
          <w:color w:val="0000FF"/>
        </w:rPr>
        <w:t>il padre del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Custode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era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un commerciante di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barche.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Aveva l'abitudine di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portare sempre la sua famiglia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il Custode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in barca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Molte volte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il Custode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guidava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uno di questi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grandi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yacht.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Una delle cose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interessanti è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che suo padre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rideva sempre di lui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diceva: "</w:t>
      </w:r>
      <w:r w:rsidRPr="004D2BEB">
        <w:rPr>
          <w:rFonts w:ascii="Garamond" w:hAnsi="Garamond"/>
          <w:color w:val="0000FF"/>
        </w:rPr>
        <w:t xml:space="preserve">Stai </w:t>
      </w:r>
      <w:r w:rsidRPr="004D2BEB">
        <w:rPr>
          <w:rStyle w:val="hps"/>
          <w:rFonts w:ascii="Garamond" w:hAnsi="Garamond"/>
          <w:color w:val="0000FF"/>
        </w:rPr>
        <w:t>sterzando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per tutto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l'oceano</w:t>
      </w:r>
      <w:r w:rsidRPr="004D2BEB">
        <w:rPr>
          <w:rFonts w:ascii="Garamond" w:hAnsi="Garamond"/>
          <w:color w:val="0000FF"/>
        </w:rPr>
        <w:t xml:space="preserve">." E il </w:t>
      </w:r>
      <w:r w:rsidRPr="004D2BEB">
        <w:rPr>
          <w:rStyle w:val="hps"/>
          <w:rFonts w:ascii="Garamond" w:hAnsi="Garamond"/>
          <w:color w:val="0000FF"/>
        </w:rPr>
        <w:t>Custode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diceva</w:t>
      </w:r>
      <w:r w:rsidRPr="004D2BEB">
        <w:rPr>
          <w:rStyle w:val="atn"/>
          <w:rFonts w:ascii="Garamond" w:hAnsi="Garamond"/>
          <w:color w:val="0000FF"/>
        </w:rPr>
        <w:t>: "</w:t>
      </w:r>
      <w:r w:rsidRPr="004D2BEB">
        <w:rPr>
          <w:rFonts w:ascii="Garamond" w:hAnsi="Garamond"/>
          <w:color w:val="0000FF"/>
        </w:rPr>
        <w:t xml:space="preserve">No, </w:t>
      </w:r>
      <w:r w:rsidRPr="004D2BEB">
        <w:rPr>
          <w:rStyle w:val="hps"/>
          <w:rFonts w:ascii="Garamond" w:hAnsi="Garamond"/>
          <w:color w:val="0000FF"/>
        </w:rPr>
        <w:t>non è così</w:t>
      </w:r>
      <w:r w:rsidRPr="004D2BEB">
        <w:rPr>
          <w:rFonts w:ascii="Garamond" w:hAnsi="Garamond"/>
          <w:color w:val="0000FF"/>
        </w:rPr>
        <w:t xml:space="preserve">." </w:t>
      </w:r>
      <w:r w:rsidRPr="004D2BEB">
        <w:rPr>
          <w:rStyle w:val="hps"/>
          <w:rFonts w:ascii="Garamond" w:hAnsi="Garamond"/>
          <w:color w:val="0000FF"/>
        </w:rPr>
        <w:t>E suo padre</w:t>
      </w:r>
      <w:r w:rsidRPr="004D2BEB">
        <w:rPr>
          <w:rFonts w:ascii="Garamond" w:hAnsi="Garamond"/>
          <w:color w:val="0000FF"/>
        </w:rPr>
        <w:t xml:space="preserve">: "Guarda </w:t>
      </w:r>
      <w:r w:rsidRPr="004D2BEB">
        <w:rPr>
          <w:rStyle w:val="hps"/>
          <w:rFonts w:ascii="Garamond" w:hAnsi="Garamond"/>
          <w:color w:val="0000FF"/>
        </w:rPr>
        <w:t xml:space="preserve">dietro di </w:t>
      </w:r>
      <w:r w:rsidRPr="004D2BEB">
        <w:rPr>
          <w:rFonts w:ascii="Garamond" w:hAnsi="Garamond"/>
          <w:color w:val="0000FF"/>
        </w:rPr>
        <w:t> </w:t>
      </w:r>
      <w:r w:rsidRPr="004D2BEB">
        <w:rPr>
          <w:rStyle w:val="hps"/>
          <w:rFonts w:ascii="Garamond" w:hAnsi="Garamond"/>
          <w:color w:val="0000FF"/>
        </w:rPr>
        <w:t xml:space="preserve">te." </w:t>
      </w:r>
      <w:r w:rsidRPr="004D2BEB">
        <w:rPr>
          <w:rFonts w:ascii="Garamond" w:hAnsi="Garamond"/>
          <w:color w:val="0000FF"/>
        </w:rPr>
        <w:t>E per certo, c’era</w:t>
      </w:r>
      <w:r w:rsidRPr="004D2BEB">
        <w:rPr>
          <w:rStyle w:val="hps"/>
          <w:rFonts w:ascii="Garamond" w:hAnsi="Garamond"/>
          <w:color w:val="0000FF"/>
        </w:rPr>
        <w:t xml:space="preserve"> un</w:t>
      </w:r>
      <w:r w:rsidRPr="004D2BEB">
        <w:rPr>
          <w:rFonts w:ascii="Garamond" w:hAnsi="Garamond"/>
          <w:color w:val="0000FF"/>
        </w:rPr>
        <w:t>’</w:t>
      </w:r>
      <w:r w:rsidRPr="004D2BEB">
        <w:rPr>
          <w:rStyle w:val="hps"/>
          <w:rFonts w:ascii="Garamond" w:hAnsi="Garamond"/>
          <w:color w:val="0000FF"/>
        </w:rPr>
        <w:t>enorme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che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il Custode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non sapeva nemmeno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di stare facendo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Ebbene</w:t>
      </w:r>
      <w:r w:rsidRPr="004D2BEB">
        <w:rPr>
          <w:rFonts w:ascii="Garamond" w:hAnsi="Garamond"/>
          <w:color w:val="0000FF"/>
        </w:rPr>
        <w:t xml:space="preserve">, </w:t>
      </w:r>
      <w:r w:rsidRPr="004D2BEB">
        <w:rPr>
          <w:rStyle w:val="hps"/>
          <w:rFonts w:ascii="Garamond" w:hAnsi="Garamond"/>
          <w:color w:val="0000FF"/>
        </w:rPr>
        <w:t>carissimi,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quando guardate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dietro di voi 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vedete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tutte le curve</w:t>
      </w:r>
      <w:r w:rsidRPr="004D2BEB">
        <w:rPr>
          <w:rFonts w:ascii="Garamond" w:hAnsi="Garamond"/>
          <w:color w:val="0000FF"/>
        </w:rPr>
        <w:t xml:space="preserve"> che avete fatto </w:t>
      </w:r>
      <w:r w:rsidRPr="004D2BEB">
        <w:rPr>
          <w:rStyle w:val="hps"/>
          <w:rFonts w:ascii="Garamond" w:hAnsi="Garamond"/>
          <w:color w:val="0000FF"/>
        </w:rPr>
        <w:t>nella vostra vita, sappiate che esse sono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come le avete pianificate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Questo è ciò che</w:t>
      </w:r>
      <w:r w:rsidRPr="004D2BEB">
        <w:rPr>
          <w:rFonts w:ascii="Garamond" w:hAnsi="Garamond"/>
          <w:color w:val="0000FF"/>
        </w:rPr>
        <w:t xml:space="preserve"> avete</w:t>
      </w:r>
      <w:r w:rsidRPr="004D2BEB">
        <w:rPr>
          <w:rStyle w:val="hps"/>
          <w:rFonts w:ascii="Garamond" w:hAnsi="Garamond"/>
          <w:color w:val="0000FF"/>
        </w:rPr>
        <w:t xml:space="preserve"> deciso di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fare quando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siete venuti sulla Terra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Questo è il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motivo per cui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quei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miliardi di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anime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si sono fatte da parte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in modo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che poteste essere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qui, proprio adesso.</w:t>
      </w:r>
    </w:p>
    <w:p w:rsidR="004D2BEB" w:rsidRPr="004D2BEB" w:rsidRDefault="004D2BEB" w:rsidP="004D2BEB">
      <w:pPr>
        <w:spacing w:before="240" w:after="240"/>
        <w:rPr>
          <w:rFonts w:ascii="Garamond" w:hAnsi="Garamond"/>
        </w:rPr>
      </w:pPr>
      <w:r w:rsidRPr="004D2BEB">
        <w:rPr>
          <w:rStyle w:val="hps"/>
          <w:rFonts w:ascii="Garamond" w:hAnsi="Garamond"/>
          <w:color w:val="0000FF"/>
        </w:rPr>
        <w:t>La Terra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sta raggiungendo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una massa critica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in parecchie aree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Vogliamo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che siate consapevoli di ciò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che è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imminente e</w:t>
      </w:r>
      <w:r w:rsidRPr="004D2BEB">
        <w:rPr>
          <w:rFonts w:ascii="Garamond" w:hAnsi="Garamond"/>
          <w:color w:val="0000FF"/>
        </w:rPr>
        <w:t xml:space="preserve"> del</w:t>
      </w:r>
      <w:r w:rsidRPr="004D2BEB">
        <w:rPr>
          <w:rStyle w:val="hps"/>
          <w:rFonts w:ascii="Garamond" w:hAnsi="Garamond"/>
          <w:color w:val="0000FF"/>
        </w:rPr>
        <w:t>la bellezza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che giace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davanti a voi.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Sì, certo</w:t>
      </w:r>
      <w:r w:rsidRPr="004D2BEB">
        <w:rPr>
          <w:rFonts w:ascii="Garamond" w:hAnsi="Garamond"/>
          <w:color w:val="0000FF"/>
        </w:rPr>
        <w:t xml:space="preserve">, </w:t>
      </w:r>
      <w:r w:rsidRPr="004D2BEB">
        <w:rPr>
          <w:rStyle w:val="hps"/>
          <w:rFonts w:ascii="Garamond" w:hAnsi="Garamond"/>
          <w:color w:val="0000FF"/>
        </w:rPr>
        <w:t>ci sarà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dell’agitazione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Sì</w:t>
      </w:r>
      <w:r w:rsidRPr="004D2BEB">
        <w:rPr>
          <w:rFonts w:ascii="Garamond" w:hAnsi="Garamond"/>
          <w:color w:val="0000FF"/>
        </w:rPr>
        <w:t xml:space="preserve">, </w:t>
      </w:r>
      <w:r w:rsidRPr="004D2BEB">
        <w:rPr>
          <w:rStyle w:val="hps"/>
          <w:rFonts w:ascii="Garamond" w:hAnsi="Garamond"/>
          <w:color w:val="0000FF"/>
        </w:rPr>
        <w:t>naturalmente ci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sarà dell’oscurità.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Vivete ancora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in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un campo di</w:t>
      </w:r>
      <w:r w:rsidRPr="004D2BEB">
        <w:rPr>
          <w:rFonts w:ascii="Garamond" w:hAnsi="Garamond"/>
          <w:color w:val="0000FF"/>
        </w:rPr>
        <w:t xml:space="preserve"> </w:t>
      </w:r>
      <w:proofErr w:type="spellStart"/>
      <w:r w:rsidRPr="004D2BEB">
        <w:rPr>
          <w:rStyle w:val="hps"/>
          <w:rFonts w:ascii="Garamond" w:hAnsi="Garamond"/>
          <w:color w:val="0000FF"/>
        </w:rPr>
        <w:t>trialità</w:t>
      </w:r>
      <w:proofErr w:type="spellEnd"/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e</w:t>
      </w:r>
      <w:r w:rsidRPr="004D2BEB">
        <w:rPr>
          <w:rFonts w:ascii="Garamond" w:hAnsi="Garamond"/>
          <w:color w:val="0000FF"/>
        </w:rPr>
        <w:t xml:space="preserve"> le tenebre possono ancora </w:t>
      </w:r>
      <w:r w:rsidRPr="004D2BEB">
        <w:rPr>
          <w:rStyle w:val="hps"/>
          <w:rFonts w:ascii="Garamond" w:hAnsi="Garamond"/>
          <w:color w:val="0000FF"/>
        </w:rPr>
        <w:t>esistere.</w:t>
      </w:r>
      <w:r w:rsidRPr="004D2BEB">
        <w:rPr>
          <w:rFonts w:ascii="Garamond" w:hAnsi="Garamond"/>
          <w:color w:val="0000FF"/>
        </w:rPr>
        <w:t xml:space="preserve"> Tuttavia tutto ciò che esse sono è </w:t>
      </w:r>
      <w:r w:rsidRPr="004D2BEB">
        <w:rPr>
          <w:rStyle w:val="hps"/>
          <w:rFonts w:ascii="Garamond" w:hAnsi="Garamond"/>
          <w:color w:val="0000FF"/>
        </w:rPr>
        <w:t>mancanza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di luce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Potete anche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considerarle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come un'opportunità per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far risplendere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la vostra luce</w:t>
      </w:r>
      <w:r w:rsidRPr="004D2BEB">
        <w:rPr>
          <w:rFonts w:ascii="Garamond" w:hAnsi="Garamond"/>
          <w:color w:val="0000FF"/>
        </w:rPr>
        <w:t xml:space="preserve">, </w:t>
      </w:r>
      <w:r w:rsidRPr="004D2BEB">
        <w:rPr>
          <w:rStyle w:val="hps"/>
          <w:rFonts w:ascii="Garamond" w:hAnsi="Garamond"/>
          <w:color w:val="0000FF"/>
        </w:rPr>
        <w:t>che è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veramente ciò che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siete venuti a fare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sulla Terra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Così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capite che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mentre fate un passo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in avanti</w:t>
      </w:r>
      <w:r w:rsidRPr="004D2BEB">
        <w:rPr>
          <w:rFonts w:ascii="Garamond" w:hAnsi="Garamond"/>
          <w:color w:val="0000FF"/>
        </w:rPr>
        <w:t xml:space="preserve">, </w:t>
      </w:r>
      <w:r w:rsidRPr="004D2BEB">
        <w:rPr>
          <w:rStyle w:val="hps"/>
          <w:rFonts w:ascii="Garamond" w:hAnsi="Garamond"/>
          <w:color w:val="0000FF"/>
        </w:rPr>
        <w:t>le cose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sono soggette a qualche cambiamento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Questo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avviene quando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perdete la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fiducia spirituale</w:t>
      </w:r>
      <w:r w:rsidRPr="004D2BEB">
        <w:rPr>
          <w:rFonts w:ascii="Garamond" w:hAnsi="Garamond"/>
          <w:color w:val="0000FF"/>
        </w:rPr>
        <w:t xml:space="preserve">, </w:t>
      </w:r>
      <w:r w:rsidRPr="004D2BEB">
        <w:rPr>
          <w:rStyle w:val="hps"/>
          <w:rFonts w:ascii="Garamond" w:hAnsi="Garamond"/>
          <w:color w:val="0000FF"/>
        </w:rPr>
        <w:t>e quando noi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-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tutti quegli esseri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dall'altra parte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che</w:t>
      </w:r>
      <w:r w:rsidRPr="004D2BEB">
        <w:rPr>
          <w:rFonts w:ascii="Garamond" w:hAnsi="Garamond"/>
          <w:color w:val="0000FF"/>
        </w:rPr>
        <w:t xml:space="preserve"> si </w:t>
      </w:r>
      <w:r w:rsidRPr="004D2BEB">
        <w:rPr>
          <w:rStyle w:val="hps"/>
          <w:rFonts w:ascii="Garamond" w:hAnsi="Garamond"/>
          <w:color w:val="0000FF"/>
        </w:rPr>
        <w:t>fecero da parte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-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possiamo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 xml:space="preserve">entrare. </w:t>
      </w:r>
      <w:r w:rsidRPr="004D2BEB">
        <w:rPr>
          <w:rFonts w:ascii="Garamond" w:hAnsi="Garamond"/>
          <w:color w:val="0000FF"/>
        </w:rPr>
        <w:t> </w:t>
      </w:r>
      <w:r w:rsidRPr="004D2BEB">
        <w:rPr>
          <w:rStyle w:val="hps"/>
          <w:rFonts w:ascii="Garamond" w:hAnsi="Garamond"/>
          <w:color w:val="0000FF"/>
        </w:rPr>
        <w:t>Voi siete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i loro eroi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Se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poteste sentire</w:t>
      </w:r>
      <w:r w:rsidRPr="004D2BEB">
        <w:rPr>
          <w:rFonts w:ascii="Garamond" w:hAnsi="Garamond"/>
          <w:color w:val="0000FF"/>
        </w:rPr>
        <w:t xml:space="preserve"> questo anche </w:t>
      </w:r>
      <w:r w:rsidRPr="004D2BEB">
        <w:rPr>
          <w:rStyle w:val="hps"/>
          <w:rFonts w:ascii="Garamond" w:hAnsi="Garamond"/>
          <w:color w:val="0000FF"/>
        </w:rPr>
        <w:t>solo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per un attimo</w:t>
      </w:r>
      <w:r w:rsidRPr="004D2BEB">
        <w:rPr>
          <w:rFonts w:ascii="Garamond" w:hAnsi="Garamond"/>
          <w:color w:val="0000FF"/>
        </w:rPr>
        <w:t xml:space="preserve">, </w:t>
      </w:r>
      <w:r w:rsidRPr="004D2BEB">
        <w:rPr>
          <w:rStyle w:val="hps"/>
          <w:rFonts w:ascii="Garamond" w:hAnsi="Garamond"/>
          <w:color w:val="0000FF"/>
        </w:rPr>
        <w:t>acquisirete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 xml:space="preserve">la fiducia che vi occorre per </w:t>
      </w:r>
      <w:r w:rsidRPr="004D2BEB">
        <w:rPr>
          <w:rFonts w:ascii="Garamond" w:hAnsi="Garamond"/>
          <w:color w:val="0000FF"/>
        </w:rPr>
        <w:t> </w:t>
      </w:r>
      <w:r w:rsidRPr="004D2BEB">
        <w:rPr>
          <w:rStyle w:val="hps"/>
          <w:rFonts w:ascii="Garamond" w:hAnsi="Garamond"/>
          <w:color w:val="0000FF"/>
        </w:rPr>
        <w:t>fare un passo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in avanti per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fare la differenza e portare il vostro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raggio di luce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alla Terra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nel modo in cui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sperate di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fare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Adesso è il momento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In primo luogo</w:t>
      </w:r>
      <w:r w:rsidRPr="004D2BEB">
        <w:rPr>
          <w:rFonts w:ascii="Garamond" w:hAnsi="Garamond"/>
          <w:color w:val="0000FF"/>
        </w:rPr>
        <w:t xml:space="preserve">, </w:t>
      </w:r>
      <w:r w:rsidRPr="004D2BEB">
        <w:rPr>
          <w:rStyle w:val="hps"/>
          <w:rFonts w:ascii="Garamond" w:hAnsi="Garamond"/>
          <w:color w:val="0000FF"/>
        </w:rPr>
        <w:t>quando sentite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quel senso di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urgenza</w:t>
      </w:r>
      <w:r w:rsidRPr="004D2BEB">
        <w:rPr>
          <w:rFonts w:ascii="Garamond" w:hAnsi="Garamond"/>
          <w:color w:val="0000FF"/>
        </w:rPr>
        <w:t xml:space="preserve">, per favore sappiate </w:t>
      </w:r>
      <w:r w:rsidRPr="004D2BEB">
        <w:rPr>
          <w:rStyle w:val="hps"/>
          <w:rFonts w:ascii="Garamond" w:hAnsi="Garamond"/>
          <w:color w:val="0000FF"/>
        </w:rPr>
        <w:t>che non si tratta soltanto di voi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A volte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siete così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preoccupati per il vostro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ego 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per quello che fate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 xml:space="preserve">da una posizione </w:t>
      </w:r>
      <w:proofErr w:type="spellStart"/>
      <w:r w:rsidRPr="004D2BEB">
        <w:rPr>
          <w:rStyle w:val="hps"/>
          <w:rFonts w:ascii="Garamond" w:hAnsi="Garamond"/>
          <w:color w:val="0000FF"/>
        </w:rPr>
        <w:t>egoica</w:t>
      </w:r>
      <w:proofErr w:type="spellEnd"/>
      <w:r w:rsidRPr="004D2BEB">
        <w:rPr>
          <w:rStyle w:val="hps"/>
          <w:rFonts w:ascii="Garamond" w:hAnsi="Garamond"/>
          <w:color w:val="0000FF"/>
        </w:rPr>
        <w:t>  che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non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riuscite a sentire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tutti i</w:t>
      </w:r>
      <w:r w:rsidRPr="004D2BEB">
        <w:rPr>
          <w:rFonts w:ascii="Garamond" w:hAnsi="Garamond"/>
          <w:color w:val="0000FF"/>
        </w:rPr>
        <w:t xml:space="preserve"> leggeri colpetti che </w:t>
      </w:r>
      <w:r w:rsidRPr="004D2BEB">
        <w:rPr>
          <w:rStyle w:val="hps"/>
          <w:rFonts w:ascii="Garamond" w:hAnsi="Garamond"/>
          <w:color w:val="0000FF"/>
        </w:rPr>
        <w:t>vi diamo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dall'altra parte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Così per un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attimo</w:t>
      </w:r>
      <w:r w:rsidRPr="004D2BEB">
        <w:rPr>
          <w:rFonts w:ascii="Garamond" w:hAnsi="Garamond"/>
          <w:color w:val="0000FF"/>
        </w:rPr>
        <w:t xml:space="preserve">, </w:t>
      </w:r>
      <w:r w:rsidRPr="004D2BEB">
        <w:rPr>
          <w:rStyle w:val="hps"/>
          <w:rFonts w:ascii="Garamond" w:hAnsi="Garamond"/>
          <w:color w:val="0000FF"/>
        </w:rPr>
        <w:t>mettetelo da parte</w:t>
      </w:r>
      <w:r w:rsidRPr="004D2BEB">
        <w:rPr>
          <w:rFonts w:ascii="Garamond" w:hAnsi="Garamond"/>
          <w:color w:val="0000FF"/>
        </w:rPr>
        <w:t xml:space="preserve">. Accantonate i vostri giudizi. </w:t>
      </w:r>
      <w:r w:rsidRPr="004D2BEB">
        <w:rPr>
          <w:rStyle w:val="hps"/>
          <w:rFonts w:ascii="Garamond" w:hAnsi="Garamond"/>
          <w:color w:val="0000FF"/>
        </w:rPr>
        <w:t>Spesso sono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le sentenze</w:t>
      </w:r>
      <w:r w:rsidRPr="004D2BEB">
        <w:rPr>
          <w:rFonts w:ascii="Garamond" w:hAnsi="Garamond"/>
          <w:color w:val="0000FF"/>
        </w:rPr>
        <w:t xml:space="preserve">, </w:t>
      </w:r>
      <w:r w:rsidRPr="004D2BEB">
        <w:rPr>
          <w:rStyle w:val="hps"/>
          <w:rFonts w:ascii="Garamond" w:hAnsi="Garamond"/>
          <w:color w:val="0000FF"/>
        </w:rPr>
        <w:t>carissimi,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che vi fanno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stare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in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un campo di dualità</w:t>
      </w:r>
      <w:r w:rsidRPr="004D2BEB">
        <w:rPr>
          <w:rFonts w:ascii="Garamond" w:hAnsi="Garamond"/>
          <w:color w:val="0000FF"/>
        </w:rPr>
        <w:t xml:space="preserve">, mentre </w:t>
      </w:r>
      <w:r w:rsidRPr="004D2BEB">
        <w:rPr>
          <w:rStyle w:val="hps"/>
          <w:rFonts w:ascii="Garamond" w:hAnsi="Garamond"/>
          <w:color w:val="0000FF"/>
        </w:rPr>
        <w:t>siete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chiaramente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entrati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nel nuovo mondo</w:t>
      </w:r>
      <w:r w:rsidRPr="004D2BEB">
        <w:rPr>
          <w:rFonts w:ascii="Garamond" w:hAnsi="Garamond"/>
          <w:color w:val="0000FF"/>
        </w:rPr>
        <w:t xml:space="preserve">. </w:t>
      </w:r>
    </w:p>
    <w:p w:rsidR="004D2BEB" w:rsidRPr="004D2BEB" w:rsidRDefault="004D2BEB" w:rsidP="004D2BEB">
      <w:pPr>
        <w:spacing w:before="240" w:after="240"/>
        <w:rPr>
          <w:rFonts w:ascii="Garamond" w:hAnsi="Garamond"/>
        </w:rPr>
      </w:pPr>
      <w:r w:rsidRPr="004D2BEB">
        <w:rPr>
          <w:rStyle w:val="hps"/>
          <w:rFonts w:ascii="Garamond" w:hAnsi="Garamond"/>
          <w:color w:val="0000FF"/>
        </w:rPr>
        <w:t>Questo è molto simile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a molti dei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progressi che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avete fatto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prima</w:t>
      </w:r>
      <w:r w:rsidRPr="004D2BEB">
        <w:rPr>
          <w:rFonts w:ascii="Garamond" w:hAnsi="Garamond"/>
          <w:color w:val="0000FF"/>
        </w:rPr>
        <w:t xml:space="preserve">, </w:t>
      </w:r>
      <w:r w:rsidRPr="004D2BEB">
        <w:rPr>
          <w:rStyle w:val="hps"/>
          <w:rFonts w:ascii="Garamond" w:hAnsi="Garamond"/>
          <w:color w:val="0000FF"/>
        </w:rPr>
        <w:t>dove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avevate difficoltà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a radicarvi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nel nuovo mondo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Adesso avete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qualcosa di magico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Avete la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vibrazione collettiva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tutta l'umanità</w:t>
      </w:r>
      <w:r w:rsidRPr="004D2BEB">
        <w:rPr>
          <w:rFonts w:ascii="Garamond" w:hAnsi="Garamond"/>
          <w:color w:val="0000FF"/>
        </w:rPr>
        <w:t xml:space="preserve"> che </w:t>
      </w:r>
      <w:r w:rsidRPr="004D2BEB">
        <w:rPr>
          <w:rStyle w:val="hps"/>
          <w:rFonts w:ascii="Garamond" w:hAnsi="Garamond"/>
          <w:color w:val="0000FF"/>
        </w:rPr>
        <w:t>sta iniziando 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prendere corpo.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Questa è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parte della ragione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per cui  vedete la gente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scendere in piazza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in molti paesi.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Questa è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parte della ragione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per cui state iniziando 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vedere le possibilità</w:t>
      </w:r>
      <w:r w:rsidRPr="004D2BEB">
        <w:rPr>
          <w:rFonts w:ascii="Garamond" w:hAnsi="Garamond"/>
          <w:color w:val="0000FF"/>
        </w:rPr>
        <w:t xml:space="preserve">, nuovi </w:t>
      </w:r>
      <w:r w:rsidRPr="004D2BEB">
        <w:rPr>
          <w:rStyle w:val="hps"/>
          <w:rFonts w:ascii="Garamond" w:hAnsi="Garamond"/>
          <w:color w:val="0000FF"/>
        </w:rPr>
        <w:t>riflessi di luce</w:t>
      </w:r>
      <w:r w:rsidRPr="004D2BEB">
        <w:rPr>
          <w:rFonts w:ascii="Garamond" w:hAnsi="Garamond"/>
          <w:color w:val="0000FF"/>
        </w:rPr>
        <w:t xml:space="preserve">, </w:t>
      </w:r>
      <w:r w:rsidRPr="004D2BEB">
        <w:rPr>
          <w:rStyle w:val="hps"/>
          <w:rFonts w:ascii="Garamond" w:hAnsi="Garamond"/>
          <w:color w:val="0000FF"/>
        </w:rPr>
        <w:t>nuove energie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creative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qui 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nuove intese</w:t>
      </w:r>
      <w:r w:rsidRPr="004D2BEB">
        <w:rPr>
          <w:rFonts w:ascii="Garamond" w:hAnsi="Garamond"/>
          <w:color w:val="0000FF"/>
        </w:rPr>
        <w:t xml:space="preserve">  </w:t>
      </w:r>
      <w:r w:rsidRPr="004D2BEB">
        <w:rPr>
          <w:rStyle w:val="hps"/>
          <w:rFonts w:ascii="Garamond" w:hAnsi="Garamond"/>
          <w:color w:val="0000FF"/>
        </w:rPr>
        <w:t>sulle cose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che avevate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sempre creduto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Vivere in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un campo di dualità</w:t>
      </w:r>
      <w:r w:rsidRPr="004D2BEB">
        <w:rPr>
          <w:rFonts w:ascii="Garamond" w:hAnsi="Garamond"/>
          <w:color w:val="0000FF"/>
        </w:rPr>
        <w:t xml:space="preserve">, </w:t>
      </w:r>
      <w:r w:rsidRPr="004D2BEB">
        <w:rPr>
          <w:rStyle w:val="hps"/>
          <w:rFonts w:ascii="Garamond" w:hAnsi="Garamond"/>
          <w:color w:val="0000FF"/>
        </w:rPr>
        <w:t>carissimi,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è come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una linea retta.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Potete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vedere le cose come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chiaro 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scuro</w:t>
      </w:r>
      <w:r w:rsidRPr="004D2BEB">
        <w:rPr>
          <w:rFonts w:ascii="Garamond" w:hAnsi="Garamond"/>
          <w:color w:val="0000FF"/>
        </w:rPr>
        <w:t xml:space="preserve">, </w:t>
      </w:r>
      <w:r w:rsidRPr="004D2BEB">
        <w:rPr>
          <w:rStyle w:val="hps"/>
          <w:rFonts w:ascii="Garamond" w:hAnsi="Garamond"/>
          <w:color w:val="0000FF"/>
        </w:rPr>
        <w:t>come amore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paura</w:t>
      </w:r>
      <w:r w:rsidRPr="004D2BEB">
        <w:rPr>
          <w:rFonts w:ascii="Garamond" w:hAnsi="Garamond"/>
          <w:color w:val="0000FF"/>
        </w:rPr>
        <w:t xml:space="preserve">, </w:t>
      </w:r>
      <w:r w:rsidRPr="004D2BEB">
        <w:rPr>
          <w:rStyle w:val="hps"/>
          <w:rFonts w:ascii="Garamond" w:hAnsi="Garamond"/>
          <w:color w:val="0000FF"/>
        </w:rPr>
        <w:t>come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su e giù,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come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giusto o sbagliato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Adesso state entrando in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questo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bellissimo campo di</w:t>
      </w:r>
      <w:r w:rsidRPr="004D2BEB">
        <w:rPr>
          <w:rFonts w:ascii="Garamond" w:hAnsi="Garamond"/>
          <w:color w:val="0000FF"/>
        </w:rPr>
        <w:t xml:space="preserve"> </w:t>
      </w:r>
      <w:proofErr w:type="spellStart"/>
      <w:r w:rsidRPr="004D2BEB">
        <w:rPr>
          <w:rStyle w:val="hps"/>
          <w:rFonts w:ascii="Garamond" w:hAnsi="Garamond"/>
          <w:color w:val="0000FF"/>
        </w:rPr>
        <w:t>trialità</w:t>
      </w:r>
      <w:proofErr w:type="spellEnd"/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dove avete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una nuova connessione con il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vostro sé superiore</w:t>
      </w:r>
      <w:r w:rsidRPr="004D2BEB">
        <w:rPr>
          <w:rFonts w:ascii="Garamond" w:hAnsi="Garamond"/>
          <w:color w:val="0000FF"/>
        </w:rPr>
        <w:t xml:space="preserve">, </w:t>
      </w:r>
      <w:r w:rsidRPr="004D2BEB">
        <w:rPr>
          <w:rStyle w:val="hps"/>
          <w:rFonts w:ascii="Garamond" w:hAnsi="Garamond"/>
          <w:color w:val="0000FF"/>
        </w:rPr>
        <w:t>che</w:t>
      </w:r>
      <w:r w:rsidRPr="004D2BEB">
        <w:rPr>
          <w:rFonts w:ascii="Garamond" w:hAnsi="Garamond"/>
          <w:color w:val="0000FF"/>
        </w:rPr>
        <w:t xml:space="preserve"> vi </w:t>
      </w:r>
      <w:r w:rsidRPr="004D2BEB">
        <w:rPr>
          <w:rStyle w:val="hps"/>
          <w:rFonts w:ascii="Garamond" w:hAnsi="Garamond"/>
          <w:color w:val="0000FF"/>
        </w:rPr>
        <w:t>permette di avere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una visione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del tutto nuova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della vostra esperienza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sulla Terra</w:t>
      </w:r>
      <w:r w:rsidRPr="004D2BEB">
        <w:rPr>
          <w:rFonts w:ascii="Garamond" w:hAnsi="Garamond"/>
          <w:color w:val="0000FF"/>
        </w:rPr>
        <w:t xml:space="preserve">, </w:t>
      </w:r>
      <w:r w:rsidRPr="004D2BEB">
        <w:rPr>
          <w:rStyle w:val="hps"/>
          <w:rFonts w:ascii="Garamond" w:hAnsi="Garamond"/>
          <w:color w:val="0000FF"/>
        </w:rPr>
        <w:t>una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visione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tutta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nuova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della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vostra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vita</w:t>
      </w:r>
      <w:r w:rsidRPr="004D2BEB">
        <w:rPr>
          <w:rFonts w:ascii="Garamond" w:hAnsi="Garamond"/>
          <w:color w:val="0000FF"/>
        </w:rPr>
        <w:t xml:space="preserve">, </w:t>
      </w:r>
      <w:r w:rsidRPr="004D2BEB">
        <w:rPr>
          <w:rStyle w:val="hps"/>
          <w:rFonts w:ascii="Garamond" w:hAnsi="Garamond"/>
          <w:color w:val="0000FF"/>
        </w:rPr>
        <w:t>del vostro scopo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per essere qui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e la grandezza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di chi siete.</w:t>
      </w:r>
    </w:p>
    <w:p w:rsidR="004D2BEB" w:rsidRPr="004D2BEB" w:rsidRDefault="004D2BEB" w:rsidP="004D2BEB">
      <w:pPr>
        <w:spacing w:before="240" w:after="240"/>
        <w:rPr>
          <w:rFonts w:ascii="Garamond" w:hAnsi="Garamond"/>
        </w:rPr>
      </w:pPr>
      <w:r w:rsidRPr="004D2BEB">
        <w:rPr>
          <w:rStyle w:val="hps"/>
          <w:rFonts w:ascii="Garamond" w:hAnsi="Garamond"/>
          <w:b/>
          <w:bCs/>
          <w:color w:val="0000FF"/>
        </w:rPr>
        <w:t>Riconoscete la vostra Maestria</w:t>
      </w:r>
      <w:r w:rsidRPr="004D2BEB">
        <w:rPr>
          <w:rFonts w:ascii="Garamond" w:hAnsi="Garamond"/>
          <w:b/>
          <w:bCs/>
          <w:color w:val="0000FF"/>
        </w:rPr>
        <w:t xml:space="preserve"> </w:t>
      </w:r>
      <w:r w:rsidRPr="004D2BEB">
        <w:rPr>
          <w:rFonts w:ascii="Garamond" w:hAnsi="Garamond"/>
          <w:b/>
          <w:bCs/>
          <w:color w:val="0000FF"/>
        </w:rPr>
        <w:br/>
      </w:r>
      <w:r w:rsidRPr="004D2BEB">
        <w:rPr>
          <w:rFonts w:ascii="Garamond" w:hAnsi="Garamond"/>
          <w:b/>
          <w:bCs/>
          <w:color w:val="0000FF"/>
        </w:rPr>
        <w:br/>
      </w:r>
      <w:r w:rsidRPr="004D2BEB">
        <w:rPr>
          <w:rStyle w:val="hps"/>
          <w:rFonts w:ascii="Garamond" w:hAnsi="Garamond"/>
          <w:color w:val="0000FF"/>
        </w:rPr>
        <w:t>Vi chiediamo anche,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carissimi,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di riconoscere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la vostra maestria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Con i vostri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ego</w:t>
      </w:r>
      <w:r w:rsidRPr="004D2BEB">
        <w:rPr>
          <w:rFonts w:ascii="Garamond" w:hAnsi="Garamond"/>
          <w:color w:val="0000FF"/>
        </w:rPr>
        <w:t>,  l’</w:t>
      </w:r>
      <w:r w:rsidRPr="004D2BEB">
        <w:rPr>
          <w:rStyle w:val="hps"/>
          <w:rFonts w:ascii="Garamond" w:hAnsi="Garamond"/>
          <w:color w:val="0000FF"/>
        </w:rPr>
        <w:t>avete</w:t>
      </w:r>
      <w:r w:rsidRPr="004D2BEB">
        <w:rPr>
          <w:rFonts w:ascii="Garamond" w:hAnsi="Garamond"/>
          <w:color w:val="0000FF"/>
        </w:rPr>
        <w:t xml:space="preserve"> in </w:t>
      </w:r>
      <w:r w:rsidRPr="004D2BEB">
        <w:rPr>
          <w:rStyle w:val="hps"/>
          <w:rFonts w:ascii="Garamond" w:hAnsi="Garamond"/>
          <w:color w:val="0000FF"/>
        </w:rPr>
        <w:t>entrambi i modi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Siete stati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così preoccupati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di portare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i vostri ego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che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avete cercato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di negare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i vostri ego</w:t>
      </w:r>
      <w:r w:rsidRPr="004D2BEB">
        <w:rPr>
          <w:rFonts w:ascii="Garamond" w:hAnsi="Garamond"/>
          <w:color w:val="0000FF"/>
        </w:rPr>
        <w:t xml:space="preserve">, </w:t>
      </w:r>
      <w:r w:rsidRPr="004D2BEB">
        <w:rPr>
          <w:rStyle w:val="hps"/>
          <w:rFonts w:ascii="Garamond" w:hAnsi="Garamond"/>
          <w:color w:val="0000FF"/>
        </w:rPr>
        <w:t>il vostro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senso di sé</w:t>
      </w:r>
      <w:r w:rsidRPr="004D2BEB">
        <w:rPr>
          <w:rFonts w:ascii="Garamond" w:hAnsi="Garamond"/>
          <w:color w:val="0000FF"/>
        </w:rPr>
        <w:t xml:space="preserve">, </w:t>
      </w:r>
      <w:r w:rsidRPr="004D2BEB">
        <w:rPr>
          <w:rStyle w:val="hps"/>
          <w:rFonts w:ascii="Garamond" w:hAnsi="Garamond"/>
          <w:color w:val="0000FF"/>
        </w:rPr>
        <w:t>per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concentrarvi sulla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collettività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piuttosto che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solo su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di voi.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Ciò significa anche che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avete negato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tutte quelle belle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cose che avete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imparato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 xml:space="preserve">E’ </w:t>
      </w:r>
      <w:r w:rsidRPr="004D2BEB">
        <w:rPr>
          <w:rFonts w:ascii="Garamond" w:hAnsi="Garamond"/>
          <w:color w:val="0000FF"/>
        </w:rPr>
        <w:t xml:space="preserve">perfettamente giusto </w:t>
      </w:r>
      <w:r w:rsidRPr="004D2BEB">
        <w:rPr>
          <w:rStyle w:val="hps"/>
          <w:rFonts w:ascii="Garamond" w:hAnsi="Garamond"/>
          <w:color w:val="0000FF"/>
        </w:rPr>
        <w:t>riconoscere la propria maestria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perché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ogni dito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della mano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ha un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ruolo diverso</w:t>
      </w:r>
      <w:r w:rsidRPr="004D2BEB">
        <w:rPr>
          <w:rFonts w:ascii="Garamond" w:hAnsi="Garamond"/>
          <w:color w:val="0000FF"/>
        </w:rPr>
        <w:t xml:space="preserve">, </w:t>
      </w:r>
      <w:r w:rsidRPr="004D2BEB">
        <w:rPr>
          <w:rStyle w:val="hps"/>
          <w:rFonts w:ascii="Garamond" w:hAnsi="Garamond"/>
          <w:color w:val="0000FF"/>
        </w:rPr>
        <w:t>non è vero</w:t>
      </w:r>
      <w:r w:rsidRPr="004D2BEB">
        <w:rPr>
          <w:rFonts w:ascii="Garamond" w:hAnsi="Garamond"/>
          <w:color w:val="0000FF"/>
        </w:rPr>
        <w:t xml:space="preserve">? </w:t>
      </w:r>
      <w:r w:rsidRPr="004D2BEB">
        <w:rPr>
          <w:rStyle w:val="hps"/>
          <w:rFonts w:ascii="Garamond" w:hAnsi="Garamond"/>
          <w:color w:val="0000FF"/>
        </w:rPr>
        <w:t>Ognuno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fa qualcosa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meglio degli altri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quando lavorano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in armonia,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creano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la magia</w:t>
      </w:r>
      <w:r w:rsidRPr="004D2BEB">
        <w:rPr>
          <w:rFonts w:ascii="Garamond" w:hAnsi="Garamond"/>
          <w:color w:val="0000FF"/>
        </w:rPr>
        <w:t xml:space="preserve">; </w:t>
      </w:r>
      <w:r w:rsidRPr="004D2BEB">
        <w:rPr>
          <w:rStyle w:val="hps"/>
          <w:rFonts w:ascii="Garamond" w:hAnsi="Garamond"/>
          <w:color w:val="0000FF"/>
        </w:rPr>
        <w:t>ma lavorano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in armonia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solo</w:t>
      </w:r>
      <w:r w:rsidRPr="004D2BEB">
        <w:rPr>
          <w:rFonts w:ascii="Garamond" w:hAnsi="Garamond"/>
          <w:color w:val="0000FF"/>
        </w:rPr>
        <w:t xml:space="preserve"> quando </w:t>
      </w:r>
      <w:r w:rsidRPr="004D2BEB">
        <w:rPr>
          <w:rStyle w:val="hps"/>
          <w:rFonts w:ascii="Garamond" w:hAnsi="Garamond"/>
          <w:color w:val="0000FF"/>
        </w:rPr>
        <w:t>ognuno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lastRenderedPageBreak/>
        <w:t>riconosce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la propria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maestria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Queste sono le cose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da ricordare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quando</w:t>
      </w:r>
      <w:r w:rsidRPr="004D2BEB">
        <w:rPr>
          <w:rFonts w:ascii="Garamond" w:hAnsi="Garamond"/>
          <w:color w:val="0000FF"/>
        </w:rPr>
        <w:t xml:space="preserve"> entrate </w:t>
      </w:r>
      <w:r w:rsidRPr="004D2BEB">
        <w:rPr>
          <w:rStyle w:val="hps"/>
          <w:rFonts w:ascii="Garamond" w:hAnsi="Garamond"/>
          <w:color w:val="0000FF"/>
        </w:rPr>
        <w:t>in questo nuovo mondo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Vi state ancora radicando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così tanto,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ma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anche se spesso</w:t>
      </w:r>
      <w:r w:rsidRPr="004D2BEB">
        <w:rPr>
          <w:rFonts w:ascii="Garamond" w:hAnsi="Garamond"/>
          <w:color w:val="0000FF"/>
        </w:rPr>
        <w:t xml:space="preserve"> vi sentite </w:t>
      </w:r>
      <w:r w:rsidRPr="004D2BEB">
        <w:rPr>
          <w:rStyle w:val="hps"/>
          <w:rFonts w:ascii="Garamond" w:hAnsi="Garamond"/>
          <w:color w:val="0000FF"/>
        </w:rPr>
        <w:t>persi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qui</w:t>
      </w:r>
      <w:r w:rsidRPr="004D2BEB">
        <w:rPr>
          <w:rFonts w:ascii="Garamond" w:hAnsi="Garamond"/>
          <w:color w:val="0000FF"/>
        </w:rPr>
        <w:t xml:space="preserve">, </w:t>
      </w:r>
      <w:r w:rsidRPr="004D2BEB">
        <w:rPr>
          <w:rStyle w:val="hps"/>
          <w:rFonts w:ascii="Garamond" w:hAnsi="Garamond"/>
          <w:color w:val="0000FF"/>
        </w:rPr>
        <w:t>vi siete spostati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più velocemente di quanto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avreste mai pensato di fare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Questo è il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motivo per cui siamo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così positivi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nel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nostro messaggio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a voi quando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vi diciamo che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tutto è meraviglioso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e</w:t>
      </w:r>
      <w:r w:rsidRPr="004D2BEB">
        <w:rPr>
          <w:rFonts w:ascii="Garamond" w:hAnsi="Garamond"/>
          <w:color w:val="0000FF"/>
        </w:rPr>
        <w:t xml:space="preserve"> sta </w:t>
      </w:r>
      <w:r w:rsidRPr="004D2BEB">
        <w:rPr>
          <w:rStyle w:val="hps"/>
          <w:rFonts w:ascii="Garamond" w:hAnsi="Garamond"/>
          <w:color w:val="0000FF"/>
        </w:rPr>
        <w:t>passando al livello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successivo</w:t>
      </w:r>
      <w:r w:rsidRPr="004D2BEB">
        <w:rPr>
          <w:rFonts w:ascii="Garamond" w:hAnsi="Garamond"/>
          <w:color w:val="0000FF"/>
        </w:rPr>
        <w:t xml:space="preserve">, anche se </w:t>
      </w:r>
      <w:r w:rsidRPr="004D2BEB">
        <w:rPr>
          <w:rStyle w:val="hps"/>
          <w:rFonts w:ascii="Garamond" w:hAnsi="Garamond"/>
          <w:color w:val="0000FF"/>
        </w:rPr>
        <w:t>voi dite</w:t>
      </w:r>
      <w:r w:rsidRPr="004D2BEB">
        <w:rPr>
          <w:rFonts w:ascii="Garamond" w:hAnsi="Garamond"/>
          <w:color w:val="0000FF"/>
        </w:rPr>
        <w:t xml:space="preserve">: "Oh, </w:t>
      </w:r>
      <w:r w:rsidRPr="004D2BEB">
        <w:rPr>
          <w:rStyle w:val="hps"/>
          <w:rFonts w:ascii="Garamond" w:hAnsi="Garamond"/>
          <w:color w:val="0000FF"/>
        </w:rPr>
        <w:t>ci  stiamo sicuramente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muovendo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all'indietro</w:t>
      </w:r>
      <w:r w:rsidRPr="004D2BEB">
        <w:rPr>
          <w:rFonts w:ascii="Garamond" w:hAnsi="Garamond"/>
          <w:color w:val="0000FF"/>
        </w:rPr>
        <w:t xml:space="preserve">," </w:t>
      </w:r>
      <w:r w:rsidRPr="004D2BEB">
        <w:rPr>
          <w:rStyle w:val="hps"/>
          <w:rFonts w:ascii="Garamond" w:hAnsi="Garamond"/>
          <w:color w:val="0000FF"/>
        </w:rPr>
        <w:t>quando guardate i vostri notiziari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gli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eventi che accadono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sul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vostro pianeta.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No</w:t>
      </w:r>
      <w:r w:rsidRPr="004D2BEB">
        <w:rPr>
          <w:rFonts w:ascii="Garamond" w:hAnsi="Garamond"/>
          <w:color w:val="0000FF"/>
        </w:rPr>
        <w:t xml:space="preserve">, </w:t>
      </w:r>
      <w:r w:rsidRPr="004D2BEB">
        <w:rPr>
          <w:rStyle w:val="hps"/>
          <w:rFonts w:ascii="Garamond" w:hAnsi="Garamond"/>
          <w:color w:val="0000FF"/>
        </w:rPr>
        <w:t>carissimi</w:t>
      </w:r>
      <w:r w:rsidRPr="004D2BEB">
        <w:rPr>
          <w:rFonts w:ascii="Garamond" w:hAnsi="Garamond"/>
          <w:color w:val="0000FF"/>
        </w:rPr>
        <w:t xml:space="preserve">, </w:t>
      </w:r>
      <w:r w:rsidRPr="004D2BEB">
        <w:rPr>
          <w:rStyle w:val="hps"/>
          <w:rFonts w:ascii="Garamond" w:hAnsi="Garamond"/>
          <w:color w:val="0000FF"/>
        </w:rPr>
        <w:t>è soltanto una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normale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onda di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energia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Se correte lungo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la strada</w:t>
      </w:r>
      <w:r w:rsidRPr="004D2BEB">
        <w:rPr>
          <w:rFonts w:ascii="Garamond" w:hAnsi="Garamond"/>
          <w:color w:val="0000FF"/>
        </w:rPr>
        <w:t xml:space="preserve">, </w:t>
      </w:r>
      <w:r w:rsidRPr="004D2BEB">
        <w:rPr>
          <w:rStyle w:val="hps"/>
          <w:rFonts w:ascii="Garamond" w:hAnsi="Garamond"/>
          <w:color w:val="0000FF"/>
        </w:rPr>
        <w:t>arriva un momento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in cui dovete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rallentare per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prendere fiato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Queste sono le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onde di energia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che si muovono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attraverso tutti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voi.</w:t>
      </w:r>
    </w:p>
    <w:p w:rsidR="004D2BEB" w:rsidRPr="004D2BEB" w:rsidRDefault="004D2BEB" w:rsidP="004D2BEB">
      <w:pPr>
        <w:spacing w:before="240" w:after="240"/>
        <w:rPr>
          <w:rFonts w:ascii="Garamond" w:hAnsi="Garamond"/>
        </w:rPr>
      </w:pPr>
      <w:r w:rsidRPr="004D2BEB">
        <w:rPr>
          <w:rStyle w:val="Enfasigrassetto"/>
          <w:rFonts w:ascii="Garamond" w:hAnsi="Garamond"/>
          <w:color w:val="0000FF"/>
        </w:rPr>
        <w:t>Il Pianeta Terra si sta acclimatando al suo Nuovo Ologramma</w:t>
      </w:r>
    </w:p>
    <w:p w:rsidR="004D2BEB" w:rsidRPr="004D2BEB" w:rsidRDefault="004D2BEB" w:rsidP="004D2BEB">
      <w:pPr>
        <w:spacing w:before="240" w:after="240"/>
        <w:rPr>
          <w:rFonts w:ascii="Garamond" w:hAnsi="Garamond"/>
        </w:rPr>
      </w:pPr>
      <w:r w:rsidRPr="004D2BEB">
        <w:rPr>
          <w:rStyle w:val="hps"/>
          <w:rFonts w:ascii="Garamond" w:hAnsi="Garamond"/>
          <w:color w:val="0000FF"/>
        </w:rPr>
        <w:t>Vi diciamo inoltre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che anche la Terra</w:t>
      </w:r>
      <w:r w:rsidRPr="004D2BEB">
        <w:rPr>
          <w:rFonts w:ascii="Garamond" w:hAnsi="Garamond"/>
          <w:color w:val="0000FF"/>
        </w:rPr>
        <w:t xml:space="preserve">, </w:t>
      </w:r>
      <w:r w:rsidRPr="004D2BEB">
        <w:rPr>
          <w:rStyle w:val="hps"/>
          <w:rFonts w:ascii="Garamond" w:hAnsi="Garamond"/>
          <w:color w:val="0000FF"/>
        </w:rPr>
        <w:t>come abbiamo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detto molte volte,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sta passando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attraverso queste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onde di energia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Abbiamo recentemente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osservato che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c'era un</w:t>
      </w:r>
      <w:r w:rsidRPr="004D2BEB">
        <w:rPr>
          <w:rFonts w:ascii="Garamond" w:hAnsi="Garamond"/>
          <w:color w:val="0000FF"/>
        </w:rPr>
        <w:t xml:space="preserve"> grande </w:t>
      </w:r>
      <w:r w:rsidRPr="004D2BEB">
        <w:rPr>
          <w:rStyle w:val="hps"/>
          <w:rFonts w:ascii="Garamond" w:hAnsi="Garamond"/>
          <w:color w:val="0000FF"/>
        </w:rPr>
        <w:t>accumulo di pressione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sulle piastre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tettoniche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stesse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La Terra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sente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questo stress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quando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la pressione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aumenta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Può essere rilasciata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con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un terremoto</w:t>
      </w:r>
      <w:r w:rsidRPr="004D2BEB">
        <w:rPr>
          <w:rFonts w:ascii="Garamond" w:hAnsi="Garamond"/>
          <w:color w:val="0000FF"/>
        </w:rPr>
        <w:t xml:space="preserve">, </w:t>
      </w:r>
      <w:r w:rsidRPr="004D2BEB">
        <w:rPr>
          <w:rStyle w:val="hps"/>
          <w:rFonts w:ascii="Garamond" w:hAnsi="Garamond"/>
          <w:color w:val="0000FF"/>
        </w:rPr>
        <w:t>una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eruzione vulcanica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o in molti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modi diversi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Anche voi captate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questa pressione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Fate questo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nei vostri sistemi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emozionali.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Questo vi rende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incredibilmente sensibili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a tutto ciò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che vi circonda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Vi diciamo che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stiamo lavorando tutti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da questa parte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del velo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per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aiutare la Terra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a fare una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transizione facile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per iniziare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il rilascio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di questa energia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in modo più agevole</w:t>
      </w:r>
      <w:r w:rsidRPr="004D2BEB">
        <w:rPr>
          <w:rFonts w:ascii="Garamond" w:hAnsi="Garamond"/>
          <w:color w:val="0000FF"/>
        </w:rPr>
        <w:t xml:space="preserve"> che nel</w:t>
      </w:r>
      <w:r w:rsidRPr="004D2BEB">
        <w:rPr>
          <w:rStyle w:val="hps"/>
          <w:rFonts w:ascii="Garamond" w:hAnsi="Garamond"/>
          <w:color w:val="0000FF"/>
        </w:rPr>
        <w:t xml:space="preserve"> passato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Ci sono ancora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grandi possibilità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di scivolamento di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alcune di queste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placche tettoniche</w:t>
      </w:r>
      <w:r w:rsidRPr="004D2BEB">
        <w:rPr>
          <w:rFonts w:ascii="Garamond" w:hAnsi="Garamond"/>
          <w:color w:val="0000FF"/>
        </w:rPr>
        <w:t xml:space="preserve">, </w:t>
      </w:r>
      <w:r w:rsidRPr="004D2BEB">
        <w:rPr>
          <w:rStyle w:val="hps"/>
          <w:rFonts w:ascii="Garamond" w:hAnsi="Garamond"/>
          <w:color w:val="0000FF"/>
        </w:rPr>
        <w:t>che voi chiamate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i terremoti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Se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succede</w:t>
      </w:r>
      <w:r w:rsidRPr="004D2BEB">
        <w:rPr>
          <w:rFonts w:ascii="Garamond" w:hAnsi="Garamond"/>
          <w:color w:val="0000FF"/>
        </w:rPr>
        <w:t xml:space="preserve">, </w:t>
      </w:r>
      <w:r w:rsidRPr="004D2BEB">
        <w:rPr>
          <w:rStyle w:val="hps"/>
          <w:rFonts w:ascii="Garamond" w:hAnsi="Garamond"/>
          <w:color w:val="0000FF"/>
        </w:rPr>
        <w:t>carissimi</w:t>
      </w:r>
      <w:r w:rsidRPr="004D2BEB">
        <w:rPr>
          <w:rFonts w:ascii="Garamond" w:hAnsi="Garamond"/>
          <w:color w:val="0000FF"/>
        </w:rPr>
        <w:t xml:space="preserve">, </w:t>
      </w:r>
      <w:r w:rsidRPr="004D2BEB">
        <w:rPr>
          <w:rStyle w:val="hps"/>
          <w:rFonts w:ascii="Garamond" w:hAnsi="Garamond"/>
          <w:color w:val="0000FF"/>
        </w:rPr>
        <w:t>celebrateli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Naturalmente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dovete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aiutarvi a vicenda 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raccogliere i pezzi</w:t>
      </w:r>
      <w:r w:rsidRPr="004D2BEB">
        <w:rPr>
          <w:rFonts w:ascii="Garamond" w:hAnsi="Garamond"/>
          <w:color w:val="0000FF"/>
        </w:rPr>
        <w:t>, ri</w:t>
      </w:r>
      <w:r w:rsidRPr="004D2BEB">
        <w:rPr>
          <w:rStyle w:val="hps"/>
          <w:rFonts w:ascii="Garamond" w:hAnsi="Garamond"/>
          <w:color w:val="0000FF"/>
        </w:rPr>
        <w:t>mettere</w:t>
      </w:r>
      <w:r w:rsidRPr="004D2BEB">
        <w:rPr>
          <w:rFonts w:ascii="Garamond" w:hAnsi="Garamond"/>
          <w:color w:val="0000FF"/>
        </w:rPr>
        <w:t xml:space="preserve"> in ordine </w:t>
      </w:r>
      <w:r w:rsidRPr="004D2BEB">
        <w:rPr>
          <w:rStyle w:val="hps"/>
          <w:rFonts w:ascii="Garamond" w:hAnsi="Garamond"/>
          <w:color w:val="0000FF"/>
        </w:rPr>
        <w:t>le vostre vite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far funzionare le cose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per voi</w:t>
      </w:r>
      <w:r w:rsidRPr="004D2BEB">
        <w:rPr>
          <w:rFonts w:ascii="Garamond" w:hAnsi="Garamond"/>
          <w:color w:val="0000FF"/>
        </w:rPr>
        <w:t xml:space="preserve">, </w:t>
      </w:r>
      <w:r w:rsidRPr="004D2BEB">
        <w:rPr>
          <w:rStyle w:val="hps"/>
          <w:rFonts w:ascii="Garamond" w:hAnsi="Garamond"/>
          <w:color w:val="0000FF"/>
        </w:rPr>
        <w:t>ma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celebrate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il progresso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 xml:space="preserve">del pianeta Terra </w:t>
      </w:r>
      <w:r w:rsidRPr="004D2BEB">
        <w:rPr>
          <w:rFonts w:ascii="Garamond" w:hAnsi="Garamond"/>
          <w:color w:val="0000FF"/>
        </w:rPr>
        <w:t> </w:t>
      </w:r>
      <w:r w:rsidRPr="004D2BEB">
        <w:rPr>
          <w:rStyle w:val="hps"/>
          <w:rFonts w:ascii="Garamond" w:hAnsi="Garamond"/>
          <w:color w:val="0000FF"/>
        </w:rPr>
        <w:t>perché  questo significa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semplicemente</w:t>
      </w:r>
      <w:r w:rsidRPr="004D2BEB">
        <w:rPr>
          <w:rFonts w:ascii="Garamond" w:hAnsi="Garamond"/>
          <w:color w:val="0000FF"/>
        </w:rPr>
        <w:t xml:space="preserve"> che  ha fatto</w:t>
      </w:r>
      <w:r w:rsidRPr="004D2BEB">
        <w:rPr>
          <w:rStyle w:val="hps"/>
          <w:rFonts w:ascii="Garamond" w:hAnsi="Garamond"/>
          <w:color w:val="0000FF"/>
        </w:rPr>
        <w:t xml:space="preserve"> un passo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indietro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ed è pronto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ad andare avanti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di nuovo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Come le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onde di energia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e l'evoluzione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che ognuno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di voi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sperimenta in queste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bellissime onde</w:t>
      </w:r>
      <w:r w:rsidRPr="004D2BEB">
        <w:rPr>
          <w:rFonts w:ascii="Garamond" w:hAnsi="Garamond"/>
          <w:color w:val="0000FF"/>
        </w:rPr>
        <w:t xml:space="preserve">, </w:t>
      </w:r>
      <w:r w:rsidRPr="004D2BEB">
        <w:rPr>
          <w:rStyle w:val="hps"/>
          <w:rFonts w:ascii="Garamond" w:hAnsi="Garamond"/>
          <w:color w:val="0000FF"/>
        </w:rPr>
        <w:t>capirete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molto di più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di questo man mano che</w:t>
      </w:r>
      <w:r w:rsidRPr="004D2BEB">
        <w:rPr>
          <w:rFonts w:ascii="Garamond" w:hAnsi="Garamond"/>
          <w:color w:val="0000FF"/>
        </w:rPr>
        <w:t xml:space="preserve"> andate </w:t>
      </w:r>
      <w:r w:rsidRPr="004D2BEB">
        <w:rPr>
          <w:rStyle w:val="hps"/>
          <w:rFonts w:ascii="Garamond" w:hAnsi="Garamond"/>
          <w:color w:val="0000FF"/>
        </w:rPr>
        <w:t>avanti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Molti di voi</w:t>
      </w:r>
      <w:r w:rsidRPr="004D2BEB">
        <w:rPr>
          <w:rFonts w:ascii="Garamond" w:hAnsi="Garamond"/>
          <w:color w:val="0000FF"/>
        </w:rPr>
        <w:t xml:space="preserve">, carissimi, </w:t>
      </w:r>
      <w:r w:rsidRPr="004D2BEB">
        <w:rPr>
          <w:rStyle w:val="hps"/>
          <w:rFonts w:ascii="Garamond" w:hAnsi="Garamond"/>
          <w:color w:val="0000FF"/>
        </w:rPr>
        <w:t>sono insegnanti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e guaritori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su questo pianeta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Molti di voi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sentono questo profondamente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nel proprio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cuore</w:t>
      </w:r>
      <w:r w:rsidRPr="004D2BEB">
        <w:rPr>
          <w:rFonts w:ascii="Garamond" w:hAnsi="Garamond"/>
          <w:color w:val="0000FF"/>
        </w:rPr>
        <w:t xml:space="preserve">, ma ancora </w:t>
      </w:r>
      <w:r w:rsidRPr="004D2BEB">
        <w:rPr>
          <w:rStyle w:val="hps"/>
          <w:rFonts w:ascii="Garamond" w:hAnsi="Garamond"/>
          <w:color w:val="0000FF"/>
        </w:rPr>
        <w:t>dicono</w:t>
      </w:r>
      <w:r w:rsidRPr="004D2BEB">
        <w:rPr>
          <w:rFonts w:ascii="Garamond" w:hAnsi="Garamond"/>
          <w:color w:val="0000FF"/>
        </w:rPr>
        <w:t xml:space="preserve">: </w:t>
      </w:r>
      <w:r w:rsidRPr="004D2BEB">
        <w:rPr>
          <w:rStyle w:val="hps"/>
          <w:rFonts w:ascii="Garamond" w:hAnsi="Garamond"/>
          <w:color w:val="0000FF"/>
        </w:rPr>
        <w:t>"</w:t>
      </w:r>
      <w:r w:rsidRPr="004D2BEB">
        <w:rPr>
          <w:rFonts w:ascii="Garamond" w:hAnsi="Garamond"/>
          <w:color w:val="0000FF"/>
        </w:rPr>
        <w:t xml:space="preserve">Non ho </w:t>
      </w:r>
      <w:r w:rsidRPr="004D2BEB">
        <w:rPr>
          <w:rStyle w:val="hps"/>
          <w:rFonts w:ascii="Garamond" w:hAnsi="Garamond"/>
          <w:color w:val="0000FF"/>
        </w:rPr>
        <w:t>studenti.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Nessuno ascolta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Nessuno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viene da me</w:t>
      </w:r>
      <w:r w:rsidRPr="004D2BEB">
        <w:rPr>
          <w:rFonts w:ascii="Garamond" w:hAnsi="Garamond"/>
          <w:color w:val="0000FF"/>
        </w:rPr>
        <w:t>.</w:t>
      </w:r>
      <w:r w:rsidRPr="004D2BEB">
        <w:rPr>
          <w:rStyle w:val="hps"/>
          <w:rFonts w:ascii="Garamond" w:hAnsi="Garamond"/>
          <w:color w:val="0000FF"/>
        </w:rPr>
        <w:t xml:space="preserve">" </w:t>
      </w:r>
      <w:r w:rsidRPr="004D2BEB">
        <w:rPr>
          <w:rFonts w:ascii="Garamond" w:hAnsi="Garamond"/>
          <w:color w:val="0000FF"/>
        </w:rPr>
        <w:t xml:space="preserve">Non </w:t>
      </w:r>
      <w:r w:rsidRPr="004D2BEB">
        <w:rPr>
          <w:rStyle w:val="hps"/>
          <w:rFonts w:ascii="Garamond" w:hAnsi="Garamond"/>
          <w:color w:val="0000FF"/>
        </w:rPr>
        <w:t>lasciate che questo vi fermi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Questa è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solo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una delle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battute d'arresto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delle onde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Andate avanti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e riconoscete la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vostra maestria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Avete portato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un raggio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luce molto particolare su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questo pianeta 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la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Terra stessa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sta iniziando 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trovare una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calma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che aiuterà.</w:t>
      </w:r>
    </w:p>
    <w:p w:rsidR="004D2BEB" w:rsidRPr="004D2BEB" w:rsidRDefault="004D2BEB" w:rsidP="004D2BEB">
      <w:pPr>
        <w:spacing w:before="240" w:after="240"/>
        <w:rPr>
          <w:rFonts w:ascii="Garamond" w:hAnsi="Garamond"/>
        </w:rPr>
      </w:pPr>
      <w:r w:rsidRPr="004D2BEB">
        <w:rPr>
          <w:rStyle w:val="hps"/>
          <w:rFonts w:ascii="Garamond" w:hAnsi="Garamond"/>
          <w:color w:val="0000FF"/>
        </w:rPr>
        <w:t>Ci sono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molti cambiamenti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imminenti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con molte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cose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che stanno avvenendo.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Non avete visto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molte comete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recentemente</w:t>
      </w:r>
      <w:r w:rsidRPr="004D2BEB">
        <w:rPr>
          <w:rFonts w:ascii="Garamond" w:hAnsi="Garamond"/>
          <w:color w:val="0000FF"/>
        </w:rPr>
        <w:t xml:space="preserve">, ma le </w:t>
      </w:r>
      <w:r w:rsidRPr="004D2BEB">
        <w:rPr>
          <w:rStyle w:val="hps"/>
          <w:rFonts w:ascii="Garamond" w:hAnsi="Garamond"/>
          <w:color w:val="0000FF"/>
        </w:rPr>
        <w:t>vedrete.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Vedrete più di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quelli che chiamate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asteroidi e comete</w:t>
      </w:r>
      <w:r w:rsidRPr="004D2BEB">
        <w:rPr>
          <w:rFonts w:ascii="Garamond" w:hAnsi="Garamond"/>
          <w:color w:val="0000FF"/>
        </w:rPr>
        <w:t xml:space="preserve">, </w:t>
      </w:r>
      <w:r w:rsidRPr="004D2BEB">
        <w:rPr>
          <w:rStyle w:val="hps"/>
          <w:rFonts w:ascii="Garamond" w:hAnsi="Garamond"/>
          <w:color w:val="0000FF"/>
        </w:rPr>
        <w:t>in arrivo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dal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cosiddetto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spazio esterno 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 xml:space="preserve">fascia di </w:t>
      </w:r>
      <w:proofErr w:type="spellStart"/>
      <w:r w:rsidRPr="004D2BEB">
        <w:rPr>
          <w:rStyle w:val="hps"/>
          <w:rFonts w:ascii="Garamond" w:hAnsi="Garamond"/>
          <w:color w:val="0000FF"/>
        </w:rPr>
        <w:t>Kuiper</w:t>
      </w:r>
      <w:proofErr w:type="spellEnd"/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In verità, essi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sono semi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della vita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che vengono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piantati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sulla Nuova Terra</w:t>
      </w:r>
      <w:r w:rsidRPr="004D2BEB">
        <w:rPr>
          <w:rFonts w:ascii="Garamond" w:hAnsi="Garamond"/>
          <w:color w:val="0000FF"/>
        </w:rPr>
        <w:t xml:space="preserve">, </w:t>
      </w:r>
      <w:r w:rsidRPr="004D2BEB">
        <w:rPr>
          <w:rStyle w:val="hps"/>
          <w:rFonts w:ascii="Garamond" w:hAnsi="Garamond"/>
          <w:color w:val="0000FF"/>
        </w:rPr>
        <w:t>che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stanno portando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parti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incredibili che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tutti voi potete usare.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Capite che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la Terra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sta passando attraverso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una transizione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importante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Il nuovo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ologramma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ha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sovrapposto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l'</w:t>
      </w:r>
      <w:r w:rsidRPr="004D2BEB">
        <w:rPr>
          <w:rFonts w:ascii="Garamond" w:hAnsi="Garamond"/>
          <w:color w:val="0000FF"/>
        </w:rPr>
        <w:t xml:space="preserve">ologramma </w:t>
      </w:r>
      <w:r w:rsidRPr="004D2BEB">
        <w:rPr>
          <w:rStyle w:val="hps"/>
          <w:rFonts w:ascii="Garamond" w:hAnsi="Garamond"/>
          <w:color w:val="0000FF"/>
        </w:rPr>
        <w:t>originale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della Terra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Quello che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state sperimentando adesso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è il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periodo di acclimatazione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Questi sono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i tempi in cui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tutti voi potete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risvegliarvi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dal sogno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ed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ascoltare il vostro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spirito.</w:t>
      </w:r>
      <w:r w:rsidRPr="004D2BEB">
        <w:rPr>
          <w:rFonts w:ascii="Garamond" w:hAnsi="Garamond"/>
          <w:color w:val="0000FF"/>
        </w:rPr>
        <w:br/>
      </w:r>
      <w:r w:rsidRPr="004D2BEB">
        <w:rPr>
          <w:rFonts w:ascii="Garamond" w:hAnsi="Garamond"/>
          <w:color w:val="0000FF"/>
        </w:rPr>
        <w:br/>
      </w:r>
      <w:r w:rsidRPr="004D2BEB">
        <w:rPr>
          <w:rStyle w:val="Enfasigrassetto"/>
          <w:rFonts w:ascii="Garamond" w:hAnsi="Garamond"/>
          <w:color w:val="0000FF"/>
        </w:rPr>
        <w:t>Una fusione tra Spiritualità e Scienza</w:t>
      </w:r>
    </w:p>
    <w:p w:rsidR="004D2BEB" w:rsidRPr="004D2BEB" w:rsidRDefault="004D2BEB" w:rsidP="004D2BEB">
      <w:pPr>
        <w:spacing w:before="240" w:after="240"/>
        <w:rPr>
          <w:rFonts w:ascii="Garamond" w:hAnsi="Garamond"/>
        </w:rPr>
      </w:pPr>
      <w:r w:rsidRPr="004D2BEB">
        <w:rPr>
          <w:rStyle w:val="hps"/>
          <w:rFonts w:ascii="Garamond" w:hAnsi="Garamond"/>
          <w:color w:val="0000FF"/>
        </w:rPr>
        <w:t>Carissimi,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voi tutti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avete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un incredibile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sistema di guida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sopra la spalla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A causa dei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vostri ego</w:t>
      </w:r>
      <w:r w:rsidRPr="004D2BEB">
        <w:rPr>
          <w:rFonts w:ascii="Garamond" w:hAnsi="Garamond"/>
          <w:color w:val="0000FF"/>
        </w:rPr>
        <w:t xml:space="preserve">, </w:t>
      </w:r>
      <w:r w:rsidRPr="004D2BEB">
        <w:rPr>
          <w:rStyle w:val="hps"/>
          <w:rFonts w:ascii="Garamond" w:hAnsi="Garamond"/>
          <w:color w:val="0000FF"/>
        </w:rPr>
        <w:t>poiché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vivete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in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un campo di polarità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e vedete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una cosa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sopra l'altra</w:t>
      </w:r>
      <w:r w:rsidRPr="004D2BEB">
        <w:rPr>
          <w:rFonts w:ascii="Garamond" w:hAnsi="Garamond"/>
          <w:color w:val="0000FF"/>
        </w:rPr>
        <w:t xml:space="preserve">, </w:t>
      </w:r>
      <w:r w:rsidRPr="004D2BEB">
        <w:rPr>
          <w:rStyle w:val="hps"/>
          <w:rFonts w:ascii="Garamond" w:hAnsi="Garamond"/>
          <w:color w:val="0000FF"/>
        </w:rPr>
        <w:t>molti di voi non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possono sentire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il nostro messaggio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per il semplice motivo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che la vostra mente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sta andando</w:t>
      </w:r>
      <w:r w:rsidRPr="004D2BEB">
        <w:rPr>
          <w:rFonts w:ascii="Garamond" w:hAnsi="Garamond"/>
          <w:color w:val="0000FF"/>
        </w:rPr>
        <w:t xml:space="preserve"> ad </w:t>
      </w:r>
      <w:r w:rsidRPr="004D2BEB">
        <w:rPr>
          <w:rStyle w:val="hps"/>
          <w:rFonts w:ascii="Garamond" w:hAnsi="Garamond"/>
          <w:color w:val="0000FF"/>
        </w:rPr>
        <w:t>un miglio al minuto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"Chi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sta parlando</w:t>
      </w:r>
      <w:r w:rsidRPr="004D2BEB">
        <w:rPr>
          <w:rFonts w:ascii="Garamond" w:hAnsi="Garamond"/>
          <w:color w:val="0000FF"/>
        </w:rPr>
        <w:t xml:space="preserve">? </w:t>
      </w:r>
      <w:r w:rsidRPr="004D2BEB">
        <w:rPr>
          <w:rStyle w:val="hps"/>
          <w:rFonts w:ascii="Garamond" w:hAnsi="Garamond"/>
          <w:color w:val="0000FF"/>
        </w:rPr>
        <w:t>Che cosa è questo</w:t>
      </w:r>
      <w:r w:rsidRPr="004D2BEB">
        <w:rPr>
          <w:rFonts w:ascii="Garamond" w:hAnsi="Garamond"/>
          <w:color w:val="0000FF"/>
        </w:rPr>
        <w:t xml:space="preserve">? </w:t>
      </w:r>
      <w:r w:rsidRPr="004D2BEB">
        <w:rPr>
          <w:rStyle w:val="hps"/>
          <w:rFonts w:ascii="Garamond" w:hAnsi="Garamond"/>
          <w:color w:val="0000FF"/>
        </w:rPr>
        <w:t>Da dove viene questo</w:t>
      </w:r>
      <w:r w:rsidRPr="004D2BEB">
        <w:rPr>
          <w:rFonts w:ascii="Garamond" w:hAnsi="Garamond"/>
          <w:color w:val="0000FF"/>
        </w:rPr>
        <w:t xml:space="preserve">? </w:t>
      </w:r>
      <w:r w:rsidRPr="004D2BEB">
        <w:rPr>
          <w:rStyle w:val="hps"/>
          <w:rFonts w:ascii="Garamond" w:hAnsi="Garamond"/>
          <w:color w:val="0000FF"/>
        </w:rPr>
        <w:t>"La vostra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analisi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e le vostre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capacità mentali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a volte</w:t>
      </w:r>
      <w:r w:rsidRPr="004D2BEB">
        <w:rPr>
          <w:rFonts w:ascii="Garamond" w:hAnsi="Garamond"/>
          <w:color w:val="0000FF"/>
        </w:rPr>
        <w:t xml:space="preserve"> sono</w:t>
      </w:r>
      <w:r w:rsidRPr="004D2BEB">
        <w:rPr>
          <w:rStyle w:val="hps"/>
          <w:rFonts w:ascii="Garamond" w:hAnsi="Garamond"/>
          <w:color w:val="0000FF"/>
        </w:rPr>
        <w:t xml:space="preserve"> un passo indietro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Tuttavia</w:t>
      </w:r>
      <w:r w:rsidRPr="004D2BEB">
        <w:rPr>
          <w:rFonts w:ascii="Garamond" w:hAnsi="Garamond"/>
          <w:color w:val="0000FF"/>
        </w:rPr>
        <w:t xml:space="preserve">, </w:t>
      </w:r>
      <w:r w:rsidRPr="004D2BEB">
        <w:rPr>
          <w:rStyle w:val="hps"/>
          <w:rFonts w:ascii="Garamond" w:hAnsi="Garamond"/>
          <w:color w:val="0000FF"/>
        </w:rPr>
        <w:t>sul pianeta Terra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state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anche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vedendo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un’incredibile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fusione tra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spiritualità 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scienza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La fisica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la metafisica</w:t>
      </w:r>
      <w:r w:rsidRPr="004D2BEB">
        <w:rPr>
          <w:rFonts w:ascii="Garamond" w:hAnsi="Garamond"/>
          <w:color w:val="0000FF"/>
        </w:rPr>
        <w:t xml:space="preserve">  si </w:t>
      </w:r>
      <w:r w:rsidRPr="004D2BEB">
        <w:rPr>
          <w:rStyle w:val="hps"/>
          <w:rFonts w:ascii="Garamond" w:hAnsi="Garamond"/>
          <w:color w:val="0000FF"/>
        </w:rPr>
        <w:t>stanno riunendo come una sola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Questo è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magico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perché è quasi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come se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aveste chiesto di scostare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il velo in modo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che poteste vedere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il funzionamento interno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della verità</w:t>
      </w:r>
      <w:r w:rsidRPr="004D2BEB">
        <w:rPr>
          <w:rFonts w:ascii="Garamond" w:hAnsi="Garamond"/>
          <w:color w:val="0000FF"/>
        </w:rPr>
        <w:t xml:space="preserve">, </w:t>
      </w:r>
      <w:r w:rsidRPr="004D2BEB">
        <w:rPr>
          <w:rStyle w:val="hps"/>
          <w:rFonts w:ascii="Garamond" w:hAnsi="Garamond"/>
          <w:color w:val="0000FF"/>
        </w:rPr>
        <w:t>non solo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del pianeta Terra</w:t>
      </w:r>
      <w:r w:rsidRPr="004D2BEB">
        <w:rPr>
          <w:rFonts w:ascii="Garamond" w:hAnsi="Garamond"/>
          <w:color w:val="0000FF"/>
        </w:rPr>
        <w:t xml:space="preserve">, </w:t>
      </w:r>
      <w:r w:rsidRPr="004D2BEB">
        <w:rPr>
          <w:rStyle w:val="hps"/>
          <w:rFonts w:ascii="Garamond" w:hAnsi="Garamond"/>
          <w:color w:val="0000FF"/>
        </w:rPr>
        <w:t>ma di voi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e della vostra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esperienza.</w:t>
      </w:r>
    </w:p>
    <w:p w:rsidR="004D2BEB" w:rsidRPr="004D2BEB" w:rsidRDefault="004D2BEB" w:rsidP="004D2BEB">
      <w:pPr>
        <w:spacing w:before="240" w:after="240"/>
        <w:rPr>
          <w:rFonts w:ascii="Garamond" w:hAnsi="Garamond"/>
        </w:rPr>
      </w:pPr>
      <w:r w:rsidRPr="004D2BEB">
        <w:rPr>
          <w:rStyle w:val="hps"/>
          <w:rFonts w:ascii="Garamond" w:hAnsi="Garamond"/>
          <w:b/>
          <w:bCs/>
          <w:color w:val="0000FF"/>
        </w:rPr>
        <w:t>I vostri</w:t>
      </w:r>
      <w:r w:rsidRPr="004D2BEB">
        <w:rPr>
          <w:rFonts w:ascii="Garamond" w:hAnsi="Garamond"/>
          <w:b/>
          <w:bCs/>
          <w:color w:val="0000FF"/>
        </w:rPr>
        <w:t xml:space="preserve"> </w:t>
      </w:r>
      <w:r w:rsidRPr="004D2BEB">
        <w:rPr>
          <w:rStyle w:val="hps"/>
          <w:rFonts w:ascii="Garamond" w:hAnsi="Garamond"/>
          <w:b/>
          <w:bCs/>
          <w:color w:val="0000FF"/>
        </w:rPr>
        <w:t>corpi fisici</w:t>
      </w:r>
      <w:r w:rsidRPr="004D2BEB">
        <w:rPr>
          <w:rFonts w:ascii="Garamond" w:hAnsi="Garamond"/>
          <w:b/>
          <w:bCs/>
          <w:color w:val="0000FF"/>
        </w:rPr>
        <w:t xml:space="preserve"> </w:t>
      </w:r>
      <w:r w:rsidRPr="004D2BEB">
        <w:rPr>
          <w:rStyle w:val="hps"/>
          <w:rFonts w:ascii="Garamond" w:hAnsi="Garamond"/>
          <w:b/>
          <w:bCs/>
          <w:color w:val="0000FF"/>
        </w:rPr>
        <w:t>stanno diventando</w:t>
      </w:r>
      <w:r w:rsidRPr="004D2BEB">
        <w:rPr>
          <w:rFonts w:ascii="Garamond" w:hAnsi="Garamond"/>
          <w:b/>
          <w:bCs/>
          <w:color w:val="0000FF"/>
        </w:rPr>
        <w:t xml:space="preserve"> </w:t>
      </w:r>
      <w:r w:rsidRPr="004D2BEB">
        <w:rPr>
          <w:rStyle w:val="hps"/>
          <w:rFonts w:ascii="Garamond" w:hAnsi="Garamond"/>
          <w:b/>
          <w:bCs/>
          <w:color w:val="0000FF"/>
        </w:rPr>
        <w:t>cristallini</w:t>
      </w:r>
    </w:p>
    <w:p w:rsidR="004D2BEB" w:rsidRPr="004D2BEB" w:rsidRDefault="004D2BEB" w:rsidP="004D2BEB">
      <w:pPr>
        <w:spacing w:before="240" w:after="240"/>
        <w:rPr>
          <w:rFonts w:ascii="Garamond" w:hAnsi="Garamond"/>
        </w:rPr>
      </w:pPr>
      <w:r w:rsidRPr="004D2BEB">
        <w:rPr>
          <w:rStyle w:val="hps"/>
          <w:rFonts w:ascii="Garamond" w:hAnsi="Garamond"/>
          <w:color w:val="0000FF"/>
        </w:rPr>
        <w:t>Avete avuto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molte incarnazioni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sulla Terra</w:t>
      </w:r>
      <w:r w:rsidRPr="004D2BEB">
        <w:rPr>
          <w:rFonts w:ascii="Garamond" w:hAnsi="Garamond"/>
          <w:color w:val="0000FF"/>
        </w:rPr>
        <w:t xml:space="preserve">, carissimi. </w:t>
      </w:r>
      <w:r w:rsidRPr="004D2BEB">
        <w:rPr>
          <w:rStyle w:val="hps"/>
          <w:rFonts w:ascii="Garamond" w:hAnsi="Garamond"/>
          <w:color w:val="0000FF"/>
        </w:rPr>
        <w:t>Non tutte sono state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in un corpo fisico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nel modo in cui pensate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perché  la Terra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è stata qui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molto più a lungo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degli esseri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fisici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Questo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è solo un aspetto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lastRenderedPageBreak/>
        <w:t>della sequenza delle vostre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vite</w:t>
      </w:r>
      <w:r w:rsidRPr="004D2BEB">
        <w:rPr>
          <w:rFonts w:ascii="Garamond" w:hAnsi="Garamond"/>
          <w:color w:val="0000FF"/>
        </w:rPr>
        <w:t xml:space="preserve">. Tutti voi vi siete presi grandissima cura del pianeta Terra </w:t>
      </w:r>
      <w:r w:rsidRPr="004D2BEB">
        <w:rPr>
          <w:rStyle w:val="hps"/>
          <w:rFonts w:ascii="Garamond" w:hAnsi="Garamond"/>
          <w:color w:val="0000FF"/>
        </w:rPr>
        <w:t> 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molti di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voi erano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lì quando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è nata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come una palla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calda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materiale gassoso</w:t>
      </w:r>
      <w:r w:rsidRPr="004D2BEB">
        <w:rPr>
          <w:rFonts w:ascii="Garamond" w:hAnsi="Garamond"/>
          <w:color w:val="0000FF"/>
        </w:rPr>
        <w:t xml:space="preserve">. Avete fatto il tifo per lei </w:t>
      </w:r>
      <w:r w:rsidRPr="004D2BEB">
        <w:rPr>
          <w:rStyle w:val="hps"/>
          <w:rFonts w:ascii="Garamond" w:hAnsi="Garamond"/>
          <w:color w:val="0000FF"/>
        </w:rPr>
        <w:t>e</w:t>
      </w:r>
      <w:r w:rsidRPr="004D2BEB">
        <w:rPr>
          <w:rFonts w:ascii="Garamond" w:hAnsi="Garamond"/>
          <w:color w:val="0000FF"/>
        </w:rPr>
        <w:t xml:space="preserve">d eccovi qui </w:t>
      </w:r>
      <w:r w:rsidRPr="004D2BEB">
        <w:rPr>
          <w:rStyle w:val="hps"/>
          <w:rFonts w:ascii="Garamond" w:hAnsi="Garamond"/>
          <w:color w:val="0000FF"/>
        </w:rPr>
        <w:t>con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uno di questi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densi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corpi fisici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per portare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non solo il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pianeta, ma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anche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i vostri corpi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densi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al livello successivo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Tutto questo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sta cambiando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State diventando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di natura cristallina</w:t>
      </w:r>
      <w:r w:rsidRPr="004D2BEB">
        <w:rPr>
          <w:rFonts w:ascii="Garamond" w:hAnsi="Garamond"/>
          <w:color w:val="0000FF"/>
        </w:rPr>
        <w:t xml:space="preserve">; </w:t>
      </w:r>
      <w:r w:rsidRPr="004D2BEB">
        <w:rPr>
          <w:rStyle w:val="hps"/>
          <w:rFonts w:ascii="Garamond" w:hAnsi="Garamond"/>
          <w:color w:val="0000FF"/>
        </w:rPr>
        <w:t>un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processo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che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sta avvenendo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su un lungo periodo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tempo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per la maggior parte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di voi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Naturalmente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potete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accelerare le cose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 xml:space="preserve">Capite che anche </w:t>
      </w:r>
      <w:r w:rsidRPr="004D2BEB">
        <w:rPr>
          <w:rFonts w:ascii="Garamond" w:hAnsi="Garamond"/>
          <w:color w:val="0000FF"/>
        </w:rPr>
        <w:t> </w:t>
      </w:r>
      <w:r w:rsidRPr="004D2BEB">
        <w:rPr>
          <w:rStyle w:val="hps"/>
          <w:rFonts w:ascii="Garamond" w:hAnsi="Garamond"/>
          <w:color w:val="0000FF"/>
        </w:rPr>
        <w:t>il vostro essere fisico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sta passando attraverso  dei cambiamenti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 in modo che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possiate semplicemente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portare più</w:t>
      </w:r>
      <w:r w:rsidRPr="004D2BEB">
        <w:rPr>
          <w:rFonts w:ascii="Garamond" w:hAnsi="Garamond"/>
          <w:color w:val="0000FF"/>
        </w:rPr>
        <w:t xml:space="preserve">  </w:t>
      </w:r>
      <w:r w:rsidRPr="004D2BEB">
        <w:rPr>
          <w:rStyle w:val="hps"/>
          <w:rFonts w:ascii="Garamond" w:hAnsi="Garamond"/>
          <w:color w:val="0000FF"/>
        </w:rPr>
        <w:t>luce.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Quando siete a Casa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non c'è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densità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Non siete altro che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luce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Allo stesso tempo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siete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una personalità che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è la stessa che portate in quei corpi fisici.</w:t>
      </w:r>
    </w:p>
    <w:p w:rsidR="004D2BEB" w:rsidRPr="004D2BEB" w:rsidRDefault="004D2BEB" w:rsidP="004D2BEB">
      <w:pPr>
        <w:spacing w:before="240" w:after="240"/>
        <w:rPr>
          <w:rFonts w:ascii="Garamond" w:hAnsi="Garamond"/>
        </w:rPr>
      </w:pPr>
      <w:r w:rsidRPr="004D2BEB">
        <w:rPr>
          <w:rFonts w:ascii="Garamond" w:hAnsi="Garamond"/>
          <w:color w:val="0000FF"/>
        </w:rPr>
        <w:t xml:space="preserve">Siete </w:t>
      </w:r>
      <w:r w:rsidRPr="004D2BEB">
        <w:rPr>
          <w:rStyle w:val="hps"/>
          <w:rFonts w:ascii="Garamond" w:hAnsi="Garamond"/>
          <w:color w:val="0000FF"/>
        </w:rPr>
        <w:t>una gioia da guardare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perché siete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una parte unica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di dio</w:t>
      </w:r>
      <w:r w:rsidRPr="004D2BEB">
        <w:rPr>
          <w:rFonts w:ascii="Garamond" w:hAnsi="Garamond"/>
          <w:color w:val="0000FF"/>
        </w:rPr>
        <w:t xml:space="preserve">; </w:t>
      </w:r>
      <w:r w:rsidRPr="004D2BEB">
        <w:rPr>
          <w:rStyle w:val="hps"/>
          <w:rFonts w:ascii="Garamond" w:hAnsi="Garamond"/>
          <w:color w:val="0000FF"/>
        </w:rPr>
        <w:t>siete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una parte unica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del tutto ed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anche se questo non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è sempre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stato accettato</w:t>
      </w:r>
      <w:r w:rsidRPr="004D2BEB">
        <w:rPr>
          <w:rFonts w:ascii="Garamond" w:hAnsi="Garamond"/>
          <w:color w:val="0000FF"/>
        </w:rPr>
        <w:t xml:space="preserve">, </w:t>
      </w:r>
      <w:r w:rsidRPr="004D2BEB">
        <w:rPr>
          <w:rStyle w:val="hps"/>
          <w:rFonts w:ascii="Garamond" w:hAnsi="Garamond"/>
          <w:color w:val="0000FF"/>
        </w:rPr>
        <w:t>carissimi,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oggi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è il momento di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lasciare che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questo si veda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Ora</w:t>
      </w:r>
      <w:r w:rsidRPr="004D2BEB">
        <w:rPr>
          <w:rFonts w:ascii="Garamond" w:hAnsi="Garamond"/>
          <w:color w:val="0000FF"/>
        </w:rPr>
        <w:t xml:space="preserve">, </w:t>
      </w:r>
      <w:r w:rsidRPr="004D2BEB">
        <w:rPr>
          <w:rStyle w:val="hps"/>
          <w:rFonts w:ascii="Garamond" w:hAnsi="Garamond"/>
          <w:color w:val="0000FF"/>
        </w:rPr>
        <w:t>fa qualche differenza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quante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persone vi vedono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vi guardano</w:t>
      </w:r>
      <w:r w:rsidRPr="004D2BEB">
        <w:rPr>
          <w:rFonts w:ascii="Garamond" w:hAnsi="Garamond"/>
          <w:color w:val="0000FF"/>
        </w:rPr>
        <w:t xml:space="preserve">? </w:t>
      </w:r>
      <w:r w:rsidRPr="004D2BEB">
        <w:rPr>
          <w:rStyle w:val="hps"/>
          <w:rFonts w:ascii="Garamond" w:hAnsi="Garamond"/>
          <w:color w:val="0000FF"/>
        </w:rPr>
        <w:t>Fa qualche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differenza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se qualcuno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vi vede</w:t>
      </w:r>
      <w:r w:rsidRPr="004D2BEB">
        <w:rPr>
          <w:rFonts w:ascii="Garamond" w:hAnsi="Garamond"/>
          <w:color w:val="0000FF"/>
        </w:rPr>
        <w:t xml:space="preserve">? </w:t>
      </w:r>
      <w:r w:rsidRPr="004D2BEB">
        <w:rPr>
          <w:rStyle w:val="hps"/>
          <w:rFonts w:ascii="Garamond" w:hAnsi="Garamond"/>
          <w:color w:val="0000FF"/>
        </w:rPr>
        <w:t>No</w:t>
      </w:r>
      <w:r w:rsidRPr="004D2BEB">
        <w:rPr>
          <w:rFonts w:ascii="Garamond" w:hAnsi="Garamond"/>
          <w:color w:val="0000FF"/>
        </w:rPr>
        <w:t xml:space="preserve">, </w:t>
      </w:r>
      <w:r w:rsidRPr="004D2BEB">
        <w:rPr>
          <w:rStyle w:val="hps"/>
          <w:rFonts w:ascii="Garamond" w:hAnsi="Garamond"/>
          <w:color w:val="0000FF"/>
        </w:rPr>
        <w:t>carissimi,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non fa</w:t>
      </w:r>
      <w:r w:rsidRPr="004D2BEB">
        <w:rPr>
          <w:rFonts w:ascii="Garamond" w:hAnsi="Garamond"/>
          <w:color w:val="0000FF"/>
        </w:rPr>
        <w:t xml:space="preserve"> alcuna differenza </w:t>
      </w:r>
      <w:r w:rsidRPr="004D2BEB">
        <w:rPr>
          <w:rStyle w:val="hps"/>
          <w:rFonts w:ascii="Garamond" w:hAnsi="Garamond"/>
          <w:color w:val="0000FF"/>
        </w:rPr>
        <w:t>perché state iniziando 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portare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quell’energia,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che viene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fuori ogni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volta che sorridete</w:t>
      </w:r>
      <w:r w:rsidRPr="004D2BEB">
        <w:rPr>
          <w:rFonts w:ascii="Garamond" w:hAnsi="Garamond"/>
          <w:color w:val="0000FF"/>
        </w:rPr>
        <w:t xml:space="preserve">, </w:t>
      </w:r>
      <w:r w:rsidRPr="004D2BEB">
        <w:rPr>
          <w:rStyle w:val="hps"/>
          <w:rFonts w:ascii="Garamond" w:hAnsi="Garamond"/>
          <w:color w:val="0000FF"/>
        </w:rPr>
        <w:t>ogni volta che ridete</w:t>
      </w:r>
      <w:r w:rsidRPr="004D2BEB">
        <w:rPr>
          <w:rFonts w:ascii="Garamond" w:hAnsi="Garamond"/>
          <w:color w:val="0000FF"/>
        </w:rPr>
        <w:t xml:space="preserve">, </w:t>
      </w:r>
      <w:r w:rsidRPr="004D2BEB">
        <w:rPr>
          <w:rStyle w:val="hps"/>
          <w:rFonts w:ascii="Garamond" w:hAnsi="Garamond"/>
          <w:color w:val="0000FF"/>
        </w:rPr>
        <w:t>ogni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volta che dite una parola.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Anche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nessuno la sente</w:t>
      </w:r>
      <w:r w:rsidRPr="004D2BEB">
        <w:rPr>
          <w:rFonts w:ascii="Garamond" w:hAnsi="Garamond"/>
          <w:color w:val="0000FF"/>
        </w:rPr>
        <w:t xml:space="preserve">, è </w:t>
      </w:r>
      <w:r w:rsidRPr="004D2BEB">
        <w:rPr>
          <w:rStyle w:val="hps"/>
          <w:rFonts w:ascii="Garamond" w:hAnsi="Garamond"/>
          <w:color w:val="0000FF"/>
        </w:rPr>
        <w:t>una vibrazione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nell'universo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La sua magia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non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soltanto contribuisce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a cambiare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il pianeta Terra</w:t>
      </w:r>
      <w:r w:rsidRPr="004D2BEB">
        <w:rPr>
          <w:rFonts w:ascii="Garamond" w:hAnsi="Garamond"/>
          <w:color w:val="0000FF"/>
        </w:rPr>
        <w:t xml:space="preserve">, </w:t>
      </w:r>
      <w:r w:rsidRPr="004D2BEB">
        <w:rPr>
          <w:rStyle w:val="hps"/>
          <w:rFonts w:ascii="Garamond" w:hAnsi="Garamond"/>
          <w:color w:val="0000FF"/>
        </w:rPr>
        <w:t>ma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imposta anche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il vostro futuro 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le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potenzialità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di ciò che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siete venuti 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fare e come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potete farlo.</w:t>
      </w:r>
    </w:p>
    <w:p w:rsidR="004D2BEB" w:rsidRPr="004D2BEB" w:rsidRDefault="004D2BEB" w:rsidP="004D2BEB">
      <w:pPr>
        <w:spacing w:before="240" w:after="240"/>
        <w:rPr>
          <w:rFonts w:ascii="Garamond" w:hAnsi="Garamond"/>
        </w:rPr>
      </w:pPr>
      <w:r w:rsidRPr="004D2BEB">
        <w:rPr>
          <w:rStyle w:val="hps"/>
          <w:rFonts w:ascii="Garamond" w:hAnsi="Garamond"/>
          <w:color w:val="0000FF"/>
        </w:rPr>
        <w:t>Questi sono tempi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davvero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magici</w:t>
      </w:r>
      <w:r w:rsidRPr="004D2BEB">
        <w:rPr>
          <w:rFonts w:ascii="Garamond" w:hAnsi="Garamond"/>
          <w:color w:val="0000FF"/>
        </w:rPr>
        <w:t xml:space="preserve">, </w:t>
      </w:r>
      <w:r w:rsidRPr="004D2BEB">
        <w:rPr>
          <w:rStyle w:val="hps"/>
          <w:rFonts w:ascii="Garamond" w:hAnsi="Garamond"/>
          <w:color w:val="0000FF"/>
        </w:rPr>
        <w:t>carissimi.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Nei prossimi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tre o quattro mesi</w:t>
      </w:r>
      <w:r w:rsidRPr="004D2BEB">
        <w:rPr>
          <w:rFonts w:ascii="Garamond" w:hAnsi="Garamond"/>
          <w:color w:val="0000FF"/>
        </w:rPr>
        <w:t xml:space="preserve">, </w:t>
      </w:r>
      <w:r w:rsidRPr="004D2BEB">
        <w:rPr>
          <w:rStyle w:val="hps"/>
          <w:rFonts w:ascii="Garamond" w:hAnsi="Garamond"/>
          <w:color w:val="0000FF"/>
        </w:rPr>
        <w:t>avrete l'opportunità di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istituire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un nuovo mondo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per voi stessi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Ci vorrà un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po’ di tempo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per voi per entrarci</w:t>
      </w:r>
      <w:r w:rsidRPr="004D2BEB">
        <w:rPr>
          <w:rFonts w:ascii="Garamond" w:hAnsi="Garamond"/>
          <w:color w:val="0000FF"/>
        </w:rPr>
        <w:t xml:space="preserve">  </w:t>
      </w:r>
      <w:r w:rsidRPr="004D2BEB">
        <w:rPr>
          <w:rStyle w:val="hps"/>
          <w:rFonts w:ascii="Garamond" w:hAnsi="Garamond"/>
          <w:color w:val="0000FF"/>
        </w:rPr>
        <w:t>pienamente</w:t>
      </w:r>
      <w:r w:rsidRPr="004D2BEB">
        <w:rPr>
          <w:rFonts w:ascii="Garamond" w:hAnsi="Garamond"/>
          <w:color w:val="0000FF"/>
        </w:rPr>
        <w:t xml:space="preserve">, </w:t>
      </w:r>
      <w:r w:rsidRPr="004D2BEB">
        <w:rPr>
          <w:rStyle w:val="hps"/>
          <w:rFonts w:ascii="Garamond" w:hAnsi="Garamond"/>
          <w:color w:val="0000FF"/>
        </w:rPr>
        <w:t>ma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fatelo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 xml:space="preserve">riconoscendo la vostra </w:t>
      </w:r>
      <w:r w:rsidRPr="004D2BEB">
        <w:rPr>
          <w:rFonts w:ascii="Garamond" w:hAnsi="Garamond"/>
          <w:color w:val="0000FF"/>
        </w:rPr>
        <w:t> </w:t>
      </w:r>
      <w:r w:rsidRPr="004D2BEB">
        <w:rPr>
          <w:rStyle w:val="hps"/>
          <w:rFonts w:ascii="Garamond" w:hAnsi="Garamond"/>
          <w:color w:val="0000FF"/>
        </w:rPr>
        <w:t>maestria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Fatelo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essendo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chi siete</w:t>
      </w:r>
      <w:r w:rsidRPr="004D2BEB">
        <w:rPr>
          <w:rFonts w:ascii="Garamond" w:hAnsi="Garamond"/>
          <w:color w:val="0000FF"/>
        </w:rPr>
        <w:t xml:space="preserve">, anche </w:t>
      </w:r>
      <w:r w:rsidRPr="004D2BEB">
        <w:rPr>
          <w:rStyle w:val="hps"/>
          <w:rFonts w:ascii="Garamond" w:hAnsi="Garamond"/>
          <w:color w:val="0000FF"/>
        </w:rPr>
        <w:t>se il vostro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ego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dice: "</w:t>
      </w:r>
      <w:r w:rsidRPr="004D2BEB">
        <w:rPr>
          <w:rFonts w:ascii="Garamond" w:hAnsi="Garamond"/>
          <w:color w:val="0000FF"/>
        </w:rPr>
        <w:t xml:space="preserve">Oh, io non sono </w:t>
      </w:r>
      <w:r w:rsidRPr="004D2BEB">
        <w:rPr>
          <w:rStyle w:val="hps"/>
          <w:rFonts w:ascii="Garamond" w:hAnsi="Garamond"/>
          <w:color w:val="0000FF"/>
        </w:rPr>
        <w:t>così grande.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Non sono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così meraviglioso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Ci sono altri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che fanno</w:t>
      </w:r>
      <w:r w:rsidRPr="004D2BEB">
        <w:rPr>
          <w:rFonts w:ascii="Garamond" w:hAnsi="Garamond"/>
          <w:color w:val="0000FF"/>
        </w:rPr>
        <w:t xml:space="preserve"> questo </w:t>
      </w:r>
      <w:r w:rsidRPr="004D2BEB">
        <w:rPr>
          <w:rStyle w:val="hps"/>
          <w:rFonts w:ascii="Garamond" w:hAnsi="Garamond"/>
          <w:color w:val="0000FF"/>
        </w:rPr>
        <w:t>meglio di me</w:t>
      </w:r>
      <w:r w:rsidRPr="004D2BEB">
        <w:rPr>
          <w:rFonts w:ascii="Garamond" w:hAnsi="Garamond"/>
          <w:color w:val="0000FF"/>
        </w:rPr>
        <w:t>.</w:t>
      </w:r>
      <w:r w:rsidRPr="004D2BEB">
        <w:rPr>
          <w:rStyle w:val="hps"/>
          <w:rFonts w:ascii="Garamond" w:hAnsi="Garamond"/>
          <w:color w:val="0000FF"/>
        </w:rPr>
        <w:t>" Certo che essi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sono meglio</w:t>
      </w:r>
      <w:r w:rsidRPr="004D2BEB">
        <w:rPr>
          <w:rFonts w:ascii="Garamond" w:hAnsi="Garamond"/>
          <w:color w:val="0000FF"/>
        </w:rPr>
        <w:t xml:space="preserve"> di voi </w:t>
      </w:r>
      <w:r w:rsidRPr="004D2BEB">
        <w:rPr>
          <w:rStyle w:val="hps"/>
          <w:rFonts w:ascii="Garamond" w:hAnsi="Garamond"/>
          <w:color w:val="0000FF"/>
        </w:rPr>
        <w:t>nel loro ambito</w:t>
      </w:r>
      <w:r w:rsidRPr="004D2BEB">
        <w:rPr>
          <w:rFonts w:ascii="Garamond" w:hAnsi="Garamond"/>
          <w:color w:val="0000FF"/>
        </w:rPr>
        <w:t xml:space="preserve">, </w:t>
      </w:r>
      <w:r w:rsidRPr="004D2BEB">
        <w:rPr>
          <w:rStyle w:val="hps"/>
          <w:rFonts w:ascii="Garamond" w:hAnsi="Garamond"/>
          <w:color w:val="0000FF"/>
        </w:rPr>
        <w:t>ma nessuno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porta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la vostra vibrazione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tranne voi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Tenete a mente che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voi siete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questo bel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frammento di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carbonio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La maggior parte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del vostro mondo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è costituita da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materiale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a base di carbonio</w:t>
      </w:r>
      <w:r w:rsidRPr="004D2BEB">
        <w:rPr>
          <w:rFonts w:ascii="Garamond" w:hAnsi="Garamond"/>
          <w:color w:val="0000FF"/>
        </w:rPr>
        <w:t xml:space="preserve">, </w:t>
      </w:r>
      <w:r w:rsidRPr="004D2BEB">
        <w:rPr>
          <w:rStyle w:val="hps"/>
          <w:rFonts w:ascii="Garamond" w:hAnsi="Garamond"/>
          <w:color w:val="0000FF"/>
        </w:rPr>
        <w:t>che diventa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cristallino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quando viene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compresso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nel corso di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eoni di tempo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Si trasforma in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questo bellissimo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diamante</w:t>
      </w:r>
      <w:r w:rsidRPr="004D2BEB">
        <w:rPr>
          <w:rFonts w:ascii="Garamond" w:hAnsi="Garamond"/>
          <w:color w:val="0000FF"/>
        </w:rPr>
        <w:t xml:space="preserve">; </w:t>
      </w:r>
      <w:r w:rsidRPr="004D2BEB">
        <w:rPr>
          <w:rStyle w:val="hps"/>
          <w:rFonts w:ascii="Garamond" w:hAnsi="Garamond"/>
          <w:color w:val="0000FF"/>
        </w:rPr>
        <w:t>proprio come fate voi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State diventando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di natura cristallina</w:t>
      </w:r>
      <w:r w:rsidRPr="004D2BEB">
        <w:rPr>
          <w:rFonts w:ascii="Garamond" w:hAnsi="Garamond"/>
          <w:color w:val="0000FF"/>
        </w:rPr>
        <w:t xml:space="preserve">, </w:t>
      </w:r>
      <w:r w:rsidRPr="004D2BEB">
        <w:rPr>
          <w:rStyle w:val="hps"/>
          <w:rFonts w:ascii="Garamond" w:hAnsi="Garamond"/>
          <w:color w:val="0000FF"/>
        </w:rPr>
        <w:t>ed i vostri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esseri fisici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porteranno veramente un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po’ di quell’energia che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le vostre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scienze mediche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 xml:space="preserve">effettivamente </w:t>
      </w:r>
      <w:r w:rsidRPr="004D2BEB">
        <w:rPr>
          <w:rFonts w:ascii="Garamond" w:hAnsi="Garamond"/>
          <w:color w:val="0000FF"/>
        </w:rPr>
        <w:t> </w:t>
      </w:r>
      <w:r w:rsidRPr="004D2BEB">
        <w:rPr>
          <w:rStyle w:val="hps"/>
          <w:rFonts w:ascii="Garamond" w:hAnsi="Garamond"/>
          <w:color w:val="0000FF"/>
        </w:rPr>
        <w:t>identificheranno come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una struttura cristallina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in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un futuro molto prossimo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La tenete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nella vostra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energia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Voi siete dio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e pertanto create il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mondo intorno a voi.</w:t>
      </w:r>
    </w:p>
    <w:p w:rsidR="004D2BEB" w:rsidRPr="004D2BEB" w:rsidRDefault="004D2BEB" w:rsidP="004D2BEB">
      <w:pPr>
        <w:spacing w:before="240" w:after="240"/>
        <w:rPr>
          <w:rFonts w:ascii="Garamond" w:hAnsi="Garamond"/>
        </w:rPr>
      </w:pPr>
      <w:r w:rsidRPr="004D2BEB">
        <w:rPr>
          <w:rStyle w:val="hps"/>
          <w:rFonts w:ascii="Garamond" w:hAnsi="Garamond"/>
          <w:color w:val="0000FF"/>
        </w:rPr>
        <w:t>Vi siete svegliati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questa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mattina aspettandovi di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essere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esattamente nella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stessa situazione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in cui eravate quando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siete andati 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dormire.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E se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vi svegliaste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aspettandovi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qualcosa di diverso</w:t>
      </w:r>
      <w:r w:rsidRPr="004D2BEB">
        <w:rPr>
          <w:rFonts w:ascii="Garamond" w:hAnsi="Garamond"/>
          <w:color w:val="0000FF"/>
        </w:rPr>
        <w:t xml:space="preserve">? </w:t>
      </w:r>
      <w:r w:rsidRPr="004D2BEB">
        <w:rPr>
          <w:rStyle w:val="hps"/>
          <w:rFonts w:ascii="Garamond" w:hAnsi="Garamond"/>
          <w:color w:val="0000FF"/>
        </w:rPr>
        <w:t>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 xml:space="preserve">se </w:t>
      </w:r>
      <w:r w:rsidRPr="004D2BEB">
        <w:rPr>
          <w:rStyle w:val="hps"/>
          <w:color w:val="0000FF"/>
        </w:rPr>
        <w:t>​​</w:t>
      </w:r>
      <w:r w:rsidRPr="004D2BEB">
        <w:rPr>
          <w:rStyle w:val="hps"/>
          <w:rFonts w:ascii="Garamond" w:hAnsi="Garamond" w:cs="Garamond"/>
          <w:color w:val="0000FF"/>
        </w:rPr>
        <w:t>vi svegliaste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non vedeste l’ora di uscire fuori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per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vedere come questo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giorno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sarebbe stato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unico?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Prova</w:t>
      </w:r>
      <w:r w:rsidRPr="004D2BEB">
        <w:rPr>
          <w:rFonts w:ascii="Garamond" w:hAnsi="Garamond"/>
          <w:color w:val="0000FF"/>
        </w:rPr>
        <w:t xml:space="preserve">te, carissimi, </w:t>
      </w:r>
      <w:r w:rsidRPr="004D2BEB">
        <w:rPr>
          <w:rStyle w:val="hps"/>
          <w:rFonts w:ascii="Garamond" w:hAnsi="Garamond"/>
          <w:color w:val="0000FF"/>
        </w:rPr>
        <w:t>e</w:t>
      </w:r>
      <w:r w:rsidRPr="004D2BEB">
        <w:rPr>
          <w:rFonts w:ascii="Garamond" w:hAnsi="Garamond"/>
          <w:color w:val="0000FF"/>
        </w:rPr>
        <w:t>d</w:t>
      </w:r>
      <w:r w:rsidRPr="004D2BEB">
        <w:rPr>
          <w:rStyle w:val="hps"/>
          <w:rFonts w:ascii="Garamond" w:hAnsi="Garamond"/>
          <w:color w:val="0000FF"/>
        </w:rPr>
        <w:t xml:space="preserve"> inizierete 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vedere come potete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creare la vostra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energia nel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mondo intorno a voi</w:t>
      </w:r>
      <w:r w:rsidRPr="004D2BEB">
        <w:rPr>
          <w:rFonts w:ascii="Garamond" w:hAnsi="Garamond"/>
          <w:color w:val="0000FF"/>
        </w:rPr>
        <w:t xml:space="preserve">  man</w:t>
      </w:r>
      <w:r w:rsidRPr="004D2BEB">
        <w:rPr>
          <w:rStyle w:val="hps"/>
          <w:rFonts w:ascii="Garamond" w:hAnsi="Garamond"/>
          <w:color w:val="0000FF"/>
        </w:rPr>
        <w:t>tenendo</w:t>
      </w:r>
      <w:r w:rsidRPr="004D2BEB">
        <w:rPr>
          <w:rFonts w:ascii="Garamond" w:hAnsi="Garamond"/>
          <w:color w:val="0000FF"/>
        </w:rPr>
        <w:t xml:space="preserve"> l’</w:t>
      </w:r>
      <w:r w:rsidRPr="004D2BEB">
        <w:rPr>
          <w:rStyle w:val="hps"/>
          <w:rFonts w:ascii="Garamond" w:hAnsi="Garamond"/>
          <w:color w:val="0000FF"/>
        </w:rPr>
        <w:t>entusiasmo e</w:t>
      </w:r>
      <w:r w:rsidRPr="004D2BEB">
        <w:rPr>
          <w:rFonts w:ascii="Garamond" w:hAnsi="Garamond"/>
          <w:color w:val="0000FF"/>
        </w:rPr>
        <w:t xml:space="preserve"> l’</w:t>
      </w:r>
      <w:r w:rsidRPr="004D2BEB">
        <w:rPr>
          <w:rStyle w:val="hps"/>
          <w:rFonts w:ascii="Garamond" w:hAnsi="Garamond"/>
          <w:color w:val="0000FF"/>
        </w:rPr>
        <w:t>amore</w:t>
      </w:r>
      <w:r w:rsidRPr="004D2BEB">
        <w:rPr>
          <w:rFonts w:ascii="Garamond" w:hAnsi="Garamond"/>
          <w:color w:val="0000FF"/>
        </w:rPr>
        <w:t xml:space="preserve">, </w:t>
      </w:r>
      <w:r w:rsidRPr="004D2BEB">
        <w:rPr>
          <w:rStyle w:val="hps"/>
          <w:rFonts w:ascii="Garamond" w:hAnsi="Garamond"/>
          <w:color w:val="0000FF"/>
        </w:rPr>
        <w:t>essendo consapevoli  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riconoscendo la vostra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maestria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Ciò non significa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che siete 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migliori in tutto</w:t>
      </w:r>
      <w:r w:rsidRPr="004D2BEB">
        <w:rPr>
          <w:rFonts w:ascii="Garamond" w:hAnsi="Garamond"/>
          <w:color w:val="0000FF"/>
        </w:rPr>
        <w:t xml:space="preserve">; </w:t>
      </w:r>
      <w:r w:rsidRPr="004D2BEB">
        <w:rPr>
          <w:rStyle w:val="hps"/>
          <w:rFonts w:ascii="Garamond" w:hAnsi="Garamond"/>
          <w:color w:val="0000FF"/>
        </w:rPr>
        <w:t>significa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che portate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il vostro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raggio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di luce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unico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Tutti gli esseri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ovunque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stanno ora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mettendo insieme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questo bellissimo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nuovo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gioco per voi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Avete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le opportunità di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entrare in un mondo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 xml:space="preserve">di </w:t>
      </w:r>
      <w:proofErr w:type="spellStart"/>
      <w:r w:rsidRPr="004D2BEB">
        <w:rPr>
          <w:rStyle w:val="hps"/>
          <w:rFonts w:ascii="Garamond" w:hAnsi="Garamond"/>
          <w:color w:val="0000FF"/>
        </w:rPr>
        <w:t>empowerment</w:t>
      </w:r>
      <w:proofErr w:type="spellEnd"/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in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modo completamente nuovo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Siete pronti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a fare questo passo?</w:t>
      </w:r>
      <w:r w:rsidRPr="004D2BEB">
        <w:rPr>
          <w:rFonts w:ascii="Garamond" w:hAnsi="Garamond"/>
          <w:color w:val="0000FF"/>
        </w:rPr>
        <w:br/>
      </w:r>
      <w:r w:rsidRPr="004D2BEB">
        <w:rPr>
          <w:rFonts w:ascii="Garamond" w:hAnsi="Garamond"/>
          <w:color w:val="0000FF"/>
        </w:rPr>
        <w:br/>
      </w:r>
      <w:r w:rsidRPr="004D2BEB">
        <w:rPr>
          <w:rStyle w:val="hps"/>
          <w:rFonts w:ascii="Garamond" w:hAnsi="Garamond"/>
          <w:b/>
          <w:bCs/>
          <w:color w:val="0000FF"/>
        </w:rPr>
        <w:t>Responsabilità</w:t>
      </w:r>
      <w:r w:rsidRPr="004D2BEB">
        <w:rPr>
          <w:rFonts w:ascii="Garamond" w:hAnsi="Garamond"/>
          <w:b/>
          <w:bCs/>
          <w:color w:val="0000FF"/>
        </w:rPr>
        <w:t xml:space="preserve">: </w:t>
      </w:r>
      <w:r w:rsidRPr="004D2BEB">
        <w:rPr>
          <w:rStyle w:val="hps"/>
          <w:rFonts w:ascii="Garamond" w:hAnsi="Garamond"/>
          <w:b/>
          <w:bCs/>
          <w:color w:val="0000FF"/>
        </w:rPr>
        <w:t>un equilibrio</w:t>
      </w:r>
      <w:r w:rsidRPr="004D2BEB">
        <w:rPr>
          <w:rFonts w:ascii="Garamond" w:hAnsi="Garamond"/>
          <w:b/>
          <w:bCs/>
          <w:color w:val="0000FF"/>
        </w:rPr>
        <w:t xml:space="preserve"> </w:t>
      </w:r>
      <w:r w:rsidRPr="004D2BEB">
        <w:rPr>
          <w:rStyle w:val="hps"/>
          <w:rFonts w:ascii="Garamond" w:hAnsi="Garamond"/>
          <w:b/>
          <w:bCs/>
          <w:color w:val="0000FF"/>
        </w:rPr>
        <w:t>per il potere</w:t>
      </w:r>
      <w:r w:rsidRPr="004D2BEB">
        <w:rPr>
          <w:rFonts w:ascii="Garamond" w:hAnsi="Garamond"/>
          <w:b/>
          <w:bCs/>
          <w:color w:val="0000FF"/>
        </w:rPr>
        <w:t xml:space="preserve"> </w:t>
      </w:r>
      <w:r w:rsidRPr="004D2BEB">
        <w:rPr>
          <w:rFonts w:ascii="Garamond" w:hAnsi="Garamond"/>
          <w:b/>
          <w:bCs/>
          <w:color w:val="0000FF"/>
        </w:rPr>
        <w:br/>
      </w:r>
      <w:r w:rsidRPr="004D2BEB">
        <w:rPr>
          <w:rFonts w:ascii="Garamond" w:hAnsi="Garamond"/>
          <w:color w:val="0000FF"/>
        </w:rPr>
        <w:br/>
      </w:r>
      <w:r w:rsidRPr="004D2BEB">
        <w:rPr>
          <w:rStyle w:val="hps"/>
          <w:rFonts w:ascii="Garamond" w:hAnsi="Garamond"/>
          <w:color w:val="0000FF"/>
        </w:rPr>
        <w:t>C'è un'altra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cosa con cui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vogliamo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aiutarvi oggi,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oltre 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riconoscere la</w:t>
      </w:r>
      <w:r w:rsidRPr="004D2BEB">
        <w:rPr>
          <w:rFonts w:ascii="Garamond" w:hAnsi="Garamond"/>
          <w:color w:val="0000FF"/>
        </w:rPr>
        <w:t xml:space="preserve"> vostra </w:t>
      </w:r>
      <w:r w:rsidRPr="004D2BEB">
        <w:rPr>
          <w:rStyle w:val="hps"/>
          <w:rFonts w:ascii="Garamond" w:hAnsi="Garamond"/>
          <w:color w:val="0000FF"/>
        </w:rPr>
        <w:t>maestria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e a conoscere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un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po’ della vostra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fiducia spirituale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Vogliamo anche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ricordarvi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qualcosa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di cui abbiamo parlato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che diventerà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molto utile per voi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nelle prossime settimane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C’è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un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equilibrio molto chiaro per il potere</w:t>
      </w:r>
      <w:r w:rsidRPr="004D2BEB">
        <w:rPr>
          <w:rFonts w:ascii="Garamond" w:hAnsi="Garamond"/>
          <w:color w:val="0000FF"/>
        </w:rPr>
        <w:t xml:space="preserve">: </w:t>
      </w:r>
      <w:r w:rsidRPr="004D2BEB">
        <w:rPr>
          <w:rStyle w:val="hps"/>
          <w:rFonts w:ascii="Garamond" w:hAnsi="Garamond"/>
          <w:color w:val="0000FF"/>
        </w:rPr>
        <w:t>la responsabilità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E’ molto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semplice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Se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volete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aumentare il vostro potere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in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un ambito della vostra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vita</w:t>
      </w:r>
      <w:r w:rsidRPr="004D2BEB">
        <w:rPr>
          <w:rFonts w:ascii="Garamond" w:hAnsi="Garamond"/>
          <w:color w:val="0000FF"/>
        </w:rPr>
        <w:t xml:space="preserve">, </w:t>
      </w:r>
      <w:r w:rsidRPr="004D2BEB">
        <w:rPr>
          <w:rStyle w:val="hps"/>
          <w:rFonts w:ascii="Garamond" w:hAnsi="Garamond"/>
          <w:color w:val="0000FF"/>
        </w:rPr>
        <w:t>trovate dei modi per aumentare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la vostra responsabilità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ed improvvisamente</w:t>
      </w:r>
      <w:r w:rsidRPr="004D2BEB">
        <w:rPr>
          <w:rFonts w:ascii="Garamond" w:hAnsi="Garamond"/>
          <w:color w:val="0000FF"/>
        </w:rPr>
        <w:t xml:space="preserve">, </w:t>
      </w:r>
      <w:r w:rsidRPr="004D2BEB">
        <w:rPr>
          <w:rStyle w:val="hps"/>
          <w:rFonts w:ascii="Garamond" w:hAnsi="Garamond"/>
          <w:color w:val="0000FF"/>
        </w:rPr>
        <w:t>diventerete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fortunati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-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proprio come la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Custode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del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Custode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Potete creare la magia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solo se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la riconoscete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e</w:t>
      </w:r>
      <w:r w:rsidRPr="004D2BEB">
        <w:rPr>
          <w:rFonts w:ascii="Garamond" w:hAnsi="Garamond"/>
          <w:color w:val="0000FF"/>
        </w:rPr>
        <w:t xml:space="preserve"> le </w:t>
      </w:r>
      <w:r w:rsidRPr="004D2BEB">
        <w:rPr>
          <w:rStyle w:val="hps"/>
          <w:rFonts w:ascii="Garamond" w:hAnsi="Garamond"/>
          <w:color w:val="0000FF"/>
        </w:rPr>
        <w:t>permettete di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fluire attraverso di voi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Sul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pianeta Terra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la sfida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sull’ego</w:t>
      </w:r>
      <w:r w:rsidRPr="004D2BEB">
        <w:rPr>
          <w:rFonts w:ascii="Garamond" w:hAnsi="Garamond"/>
          <w:color w:val="0000FF"/>
        </w:rPr>
        <w:t xml:space="preserve">, </w:t>
      </w:r>
      <w:r w:rsidRPr="004D2BEB">
        <w:rPr>
          <w:rStyle w:val="hps"/>
          <w:rFonts w:ascii="Garamond" w:hAnsi="Garamond"/>
          <w:color w:val="0000FF"/>
        </w:rPr>
        <w:t>carissimi</w:t>
      </w:r>
      <w:r w:rsidRPr="004D2BEB">
        <w:rPr>
          <w:rFonts w:ascii="Garamond" w:hAnsi="Garamond"/>
          <w:color w:val="0000FF"/>
        </w:rPr>
        <w:t xml:space="preserve">, </w:t>
      </w:r>
      <w:r w:rsidRPr="004D2BEB">
        <w:rPr>
          <w:rStyle w:val="hps"/>
          <w:rFonts w:ascii="Garamond" w:hAnsi="Garamond"/>
          <w:color w:val="0000FF"/>
        </w:rPr>
        <w:t>è che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avete imparato che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vi può fermare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sulla vostra carreggiata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quando tentate di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avanzare. Molti di voi hanno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così paura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che hanno gonfiato troppo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il proprio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ego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Avete paura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di alzarvi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e dire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la vostra verità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In tal modo</w:t>
      </w:r>
      <w:r w:rsidRPr="004D2BEB">
        <w:rPr>
          <w:rFonts w:ascii="Garamond" w:hAnsi="Garamond"/>
          <w:color w:val="0000FF"/>
        </w:rPr>
        <w:t xml:space="preserve">, </w:t>
      </w:r>
      <w:r w:rsidRPr="004D2BEB">
        <w:rPr>
          <w:rStyle w:val="hps"/>
          <w:rFonts w:ascii="Garamond" w:hAnsi="Garamond"/>
          <w:color w:val="0000FF"/>
        </w:rPr>
        <w:t>non soltanto derubate voi stessi, ma anche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tutte le persone intorno 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voi.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 xml:space="preserve">E’ </w:t>
      </w:r>
      <w:r w:rsidRPr="004D2BEB">
        <w:rPr>
          <w:rFonts w:ascii="Garamond" w:hAnsi="Garamond"/>
          <w:color w:val="0000FF"/>
        </w:rPr>
        <w:t xml:space="preserve">tempo per tutti  voi </w:t>
      </w:r>
      <w:r w:rsidRPr="004D2BEB">
        <w:rPr>
          <w:rStyle w:val="hps"/>
          <w:rFonts w:ascii="Garamond" w:hAnsi="Garamond"/>
          <w:color w:val="0000FF"/>
        </w:rPr>
        <w:t>sulla Terra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di riconoscere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chi siete</w:t>
      </w:r>
      <w:r w:rsidRPr="004D2BEB">
        <w:rPr>
          <w:rFonts w:ascii="Garamond" w:hAnsi="Garamond"/>
          <w:color w:val="0000FF"/>
        </w:rPr>
        <w:t xml:space="preserve">, </w:t>
      </w:r>
      <w:r w:rsidRPr="004D2BEB">
        <w:rPr>
          <w:rStyle w:val="hps"/>
          <w:rFonts w:ascii="Garamond" w:hAnsi="Garamond"/>
          <w:color w:val="0000FF"/>
        </w:rPr>
        <w:t>di farvi avanti 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dire le vostre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verità  in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modo tale da permettere</w:t>
      </w:r>
      <w:r w:rsidRPr="004D2BEB">
        <w:rPr>
          <w:rFonts w:ascii="Garamond" w:hAnsi="Garamond"/>
          <w:color w:val="0000FF"/>
        </w:rPr>
        <w:t xml:space="preserve"> alle </w:t>
      </w:r>
      <w:r w:rsidRPr="004D2BEB">
        <w:rPr>
          <w:rStyle w:val="hps"/>
          <w:rFonts w:ascii="Garamond" w:hAnsi="Garamond"/>
          <w:color w:val="0000FF"/>
        </w:rPr>
        <w:t>altre verità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di starvi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 xml:space="preserve">accanto </w:t>
      </w:r>
      <w:r w:rsidRPr="004D2BEB">
        <w:rPr>
          <w:rFonts w:ascii="Garamond" w:hAnsi="Garamond"/>
          <w:color w:val="0000FF"/>
        </w:rPr>
        <w:t xml:space="preserve">anche se </w:t>
      </w:r>
      <w:r w:rsidRPr="004D2BEB">
        <w:rPr>
          <w:rStyle w:val="hps"/>
          <w:rFonts w:ascii="Garamond" w:hAnsi="Garamond"/>
          <w:color w:val="0000FF"/>
        </w:rPr>
        <w:t>apparentemente sono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in disaccordo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con voi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Carissimi,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voi tutti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possedete una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lastRenderedPageBreak/>
        <w:t>piccola parte di paradiso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sulla Terra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Voi tutti possedete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un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piccolo frammento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del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futuro dell'umanità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Permettete a voi stessi di riunirvi 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portare il vostro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frammento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sul tavolo,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anche se non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è il più brillante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e anche se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la vostra voce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non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è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la più forte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E’ tempo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L'opportunità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di farvi avanti 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fare una grande differenza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qui sul pianeta Terra è adesso.</w:t>
      </w:r>
    </w:p>
    <w:p w:rsidR="004D2BEB" w:rsidRPr="004D2BEB" w:rsidRDefault="004D2BEB" w:rsidP="004D2BEB">
      <w:pPr>
        <w:spacing w:before="240" w:after="240"/>
        <w:rPr>
          <w:rFonts w:ascii="Garamond" w:hAnsi="Garamond"/>
        </w:rPr>
      </w:pPr>
      <w:r w:rsidRPr="004D2BEB">
        <w:rPr>
          <w:rStyle w:val="hps"/>
          <w:rFonts w:ascii="Garamond" w:hAnsi="Garamond"/>
          <w:color w:val="0000FF"/>
        </w:rPr>
        <w:t>Vi siete fatti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avanti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nei modi più belli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Quelli di voi che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noi chiamiamo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la Famiglia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dell’E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si sono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incarnati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più e più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e più volte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come gruppo collettivo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-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non necessariamente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per riunirsi ed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incontrarsi</w:t>
      </w:r>
      <w:r w:rsidRPr="004D2BEB">
        <w:rPr>
          <w:rFonts w:ascii="Garamond" w:hAnsi="Garamond"/>
          <w:color w:val="0000FF"/>
        </w:rPr>
        <w:t xml:space="preserve">, </w:t>
      </w:r>
      <w:r w:rsidRPr="004D2BEB">
        <w:rPr>
          <w:rStyle w:val="hps"/>
          <w:rFonts w:ascii="Garamond" w:hAnsi="Garamond"/>
          <w:color w:val="0000FF"/>
        </w:rPr>
        <w:t>anche se</w:t>
      </w:r>
      <w:r w:rsidRPr="004D2BEB">
        <w:rPr>
          <w:rFonts w:ascii="Garamond" w:hAnsi="Garamond"/>
          <w:color w:val="0000FF"/>
        </w:rPr>
        <w:t xml:space="preserve"> lo </w:t>
      </w:r>
      <w:r w:rsidRPr="004D2BEB">
        <w:rPr>
          <w:rStyle w:val="hps"/>
          <w:rFonts w:ascii="Garamond" w:hAnsi="Garamond"/>
          <w:color w:val="0000FF"/>
        </w:rPr>
        <w:t>avete fatto</w:t>
      </w:r>
      <w:r w:rsidRPr="004D2BEB">
        <w:rPr>
          <w:rFonts w:ascii="Garamond" w:hAnsi="Garamond"/>
          <w:color w:val="0000FF"/>
        </w:rPr>
        <w:t xml:space="preserve">, </w:t>
      </w:r>
      <w:r w:rsidRPr="004D2BEB">
        <w:rPr>
          <w:rStyle w:val="hps"/>
          <w:rFonts w:ascii="Garamond" w:hAnsi="Garamond"/>
          <w:color w:val="0000FF"/>
        </w:rPr>
        <w:t>ma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per contenere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questa bella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vibrazione</w:t>
      </w:r>
      <w:r w:rsidRPr="004D2BEB">
        <w:rPr>
          <w:rFonts w:ascii="Garamond" w:hAnsi="Garamond"/>
          <w:color w:val="0000FF"/>
        </w:rPr>
        <w:t xml:space="preserve"> perché potete </w:t>
      </w:r>
      <w:r w:rsidRPr="004D2BEB">
        <w:rPr>
          <w:rStyle w:val="hps"/>
          <w:rFonts w:ascii="Garamond" w:hAnsi="Garamond"/>
          <w:color w:val="0000FF"/>
        </w:rPr>
        <w:t>evolvervi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fino a questo punto</w:t>
      </w:r>
      <w:r w:rsidRPr="004D2BEB">
        <w:rPr>
          <w:rFonts w:ascii="Garamond" w:hAnsi="Garamond"/>
          <w:color w:val="0000FF"/>
        </w:rPr>
        <w:t xml:space="preserve"> soltanto </w:t>
      </w:r>
      <w:r w:rsidRPr="004D2BEB">
        <w:rPr>
          <w:rStyle w:val="hps"/>
          <w:rFonts w:ascii="Garamond" w:hAnsi="Garamond"/>
          <w:color w:val="0000FF"/>
        </w:rPr>
        <w:t>finché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onorate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i diritti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gli uni degli altri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Questi sono i tempi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per farlo</w:t>
      </w:r>
      <w:r w:rsidRPr="004D2BEB">
        <w:rPr>
          <w:rFonts w:ascii="Garamond" w:hAnsi="Garamond"/>
          <w:color w:val="0000FF"/>
        </w:rPr>
        <w:t xml:space="preserve">, </w:t>
      </w:r>
      <w:r w:rsidRPr="004D2BEB">
        <w:rPr>
          <w:rStyle w:val="hps"/>
          <w:rFonts w:ascii="Garamond" w:hAnsi="Garamond"/>
          <w:color w:val="0000FF"/>
        </w:rPr>
        <w:t>per tenere la vostra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fiducia spirituale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e dire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la vostra verità</w:t>
      </w:r>
      <w:r w:rsidRPr="004D2BEB">
        <w:rPr>
          <w:rFonts w:ascii="Garamond" w:hAnsi="Garamond"/>
          <w:color w:val="0000FF"/>
        </w:rPr>
        <w:t xml:space="preserve">, anche </w:t>
      </w:r>
      <w:r w:rsidRPr="004D2BEB">
        <w:rPr>
          <w:rStyle w:val="hps"/>
          <w:rFonts w:ascii="Garamond" w:hAnsi="Garamond"/>
          <w:color w:val="0000FF"/>
        </w:rPr>
        <w:t>se ci possono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essere persone intorno a voi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che sono in disaccordo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Questa è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l'evoluzione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Questo è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l'</w:t>
      </w:r>
      <w:proofErr w:type="spellStart"/>
      <w:r w:rsidRPr="004D2BEB">
        <w:rPr>
          <w:rStyle w:val="hps"/>
          <w:rFonts w:ascii="Garamond" w:hAnsi="Garamond"/>
          <w:color w:val="0000FF"/>
        </w:rPr>
        <w:t>empowerment</w:t>
      </w:r>
      <w:proofErr w:type="spellEnd"/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Questa è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l'Era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dell’E.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Benvenuti a Casa</w:t>
      </w:r>
      <w:r w:rsidRPr="004D2BEB">
        <w:rPr>
          <w:rFonts w:ascii="Garamond" w:hAnsi="Garamond"/>
          <w:color w:val="0000FF"/>
        </w:rPr>
        <w:t xml:space="preserve">, carissimi. </w:t>
      </w:r>
      <w:r w:rsidRPr="004D2BEB">
        <w:rPr>
          <w:rStyle w:val="hps"/>
          <w:rFonts w:ascii="Garamond" w:hAnsi="Garamond"/>
          <w:color w:val="0000FF"/>
        </w:rPr>
        <w:t>L</w:t>
      </w:r>
      <w:r w:rsidRPr="004D2BEB">
        <w:rPr>
          <w:rFonts w:ascii="Garamond" w:hAnsi="Garamond"/>
          <w:color w:val="0000FF"/>
        </w:rPr>
        <w:t xml:space="preserve">a </w:t>
      </w:r>
      <w:r w:rsidRPr="004D2BEB">
        <w:rPr>
          <w:rStyle w:val="hps"/>
          <w:rFonts w:ascii="Garamond" w:hAnsi="Garamond"/>
          <w:color w:val="0000FF"/>
        </w:rPr>
        <w:t>state creando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proprio dove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vi trovate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e noi non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potremmo essere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più orgogliosi di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essere una parte di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questo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in qualche piccolo modo.</w:t>
      </w:r>
    </w:p>
    <w:p w:rsidR="004D2BEB" w:rsidRPr="004D2BEB" w:rsidRDefault="004D2BEB" w:rsidP="004D2BEB">
      <w:pPr>
        <w:spacing w:before="240" w:after="240"/>
        <w:rPr>
          <w:rFonts w:ascii="Garamond" w:hAnsi="Garamond"/>
        </w:rPr>
      </w:pPr>
      <w:r w:rsidRPr="004D2BEB">
        <w:rPr>
          <w:rFonts w:ascii="Garamond" w:hAnsi="Garamond"/>
          <w:b/>
          <w:bCs/>
          <w:color w:val="0000FF"/>
        </w:rPr>
        <w:t>Esprimete la vostra verità</w:t>
      </w:r>
      <w:r w:rsidRPr="004D2BEB">
        <w:rPr>
          <w:rFonts w:ascii="Garamond" w:hAnsi="Garamond"/>
          <w:b/>
          <w:bCs/>
          <w:color w:val="0000FF"/>
        </w:rPr>
        <w:br/>
      </w:r>
      <w:r w:rsidRPr="004D2BEB">
        <w:rPr>
          <w:rFonts w:ascii="Garamond" w:hAnsi="Garamond"/>
          <w:color w:val="0000FF"/>
        </w:rPr>
        <w:br/>
      </w:r>
      <w:r w:rsidRPr="004D2BEB">
        <w:rPr>
          <w:rStyle w:val="hps"/>
          <w:rFonts w:ascii="Garamond" w:hAnsi="Garamond"/>
          <w:color w:val="0000FF"/>
        </w:rPr>
        <w:t>C'è un tempo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in cui tutti voi potete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allungarvi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e raggiungere un nuovo mondo</w:t>
      </w:r>
      <w:r w:rsidRPr="004D2BEB">
        <w:rPr>
          <w:rFonts w:ascii="Garamond" w:hAnsi="Garamond"/>
          <w:color w:val="0000FF"/>
        </w:rPr>
        <w:t xml:space="preserve">; </w:t>
      </w:r>
      <w:r w:rsidRPr="004D2BEB">
        <w:rPr>
          <w:rStyle w:val="hps"/>
          <w:rFonts w:ascii="Garamond" w:hAnsi="Garamond"/>
          <w:color w:val="0000FF"/>
        </w:rPr>
        <w:t>e quel il tempo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è proprio adesso.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Prendetelo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Incoraggiatevi a vicenda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Trovate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il coraggio di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alzarvi in piedi 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dire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la vostra verità</w:t>
      </w:r>
      <w:r w:rsidRPr="004D2BEB">
        <w:rPr>
          <w:rFonts w:ascii="Garamond" w:hAnsi="Garamond"/>
          <w:color w:val="0000FF"/>
        </w:rPr>
        <w:t xml:space="preserve">, anche </w:t>
      </w:r>
      <w:r w:rsidRPr="004D2BEB">
        <w:rPr>
          <w:rStyle w:val="hps"/>
          <w:rFonts w:ascii="Garamond" w:hAnsi="Garamond"/>
          <w:color w:val="0000FF"/>
        </w:rPr>
        <w:t>se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in modo discreto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Sappiate che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non c'è bisogno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di avere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la voce più forte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non</w:t>
      </w:r>
      <w:r w:rsidRPr="004D2BEB">
        <w:rPr>
          <w:rFonts w:ascii="Garamond" w:hAnsi="Garamond"/>
          <w:color w:val="0000FF"/>
        </w:rPr>
        <w:t xml:space="preserve">  dovete aver </w:t>
      </w:r>
      <w:r w:rsidRPr="004D2BEB">
        <w:rPr>
          <w:rStyle w:val="hps"/>
          <w:rFonts w:ascii="Garamond" w:hAnsi="Garamond"/>
          <w:color w:val="0000FF"/>
        </w:rPr>
        <w:t>sempre ragione secondo tutti gli altri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Dite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ciò che</w:t>
      </w:r>
      <w:r w:rsidRPr="004D2BEB">
        <w:rPr>
          <w:rFonts w:ascii="Garamond" w:hAnsi="Garamond"/>
          <w:color w:val="0000FF"/>
        </w:rPr>
        <w:t xml:space="preserve"> c’</w:t>
      </w:r>
      <w:r w:rsidRPr="004D2BEB">
        <w:rPr>
          <w:rStyle w:val="hps"/>
          <w:rFonts w:ascii="Garamond" w:hAnsi="Garamond"/>
          <w:color w:val="0000FF"/>
        </w:rPr>
        <w:t>è nel vostro cuore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e lasciate che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evolva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Questa è la natura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dell'umanità.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Molti di voi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si sono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sintonizzati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per ascoltare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questo canale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come</w:t>
      </w:r>
      <w:r w:rsidRPr="004D2BEB">
        <w:rPr>
          <w:rFonts w:ascii="Garamond" w:hAnsi="Garamond"/>
          <w:color w:val="0000FF"/>
        </w:rPr>
        <w:t xml:space="preserve"> lo chiama il </w:t>
      </w:r>
      <w:r w:rsidRPr="004D2BEB">
        <w:rPr>
          <w:rStyle w:val="hps"/>
          <w:rFonts w:ascii="Garamond" w:hAnsi="Garamond"/>
          <w:color w:val="0000FF"/>
        </w:rPr>
        <w:t>Custode</w:t>
      </w:r>
      <w:r w:rsidRPr="004D2BEB">
        <w:rPr>
          <w:rFonts w:ascii="Garamond" w:hAnsi="Garamond"/>
          <w:color w:val="0000FF"/>
        </w:rPr>
        <w:t>. S</w:t>
      </w:r>
      <w:r w:rsidRPr="004D2BEB">
        <w:rPr>
          <w:rStyle w:val="hps"/>
          <w:rFonts w:ascii="Garamond" w:hAnsi="Garamond"/>
          <w:color w:val="0000FF"/>
        </w:rPr>
        <w:t>iete consapevoli che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tutti voi avete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queste capacità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Molti di voi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non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hanno imparato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ad ascoltare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 tradurre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nello stesso modo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Tuttavia,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tutti voi avete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accesso 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Casa attraverso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il vostro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cuore se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lo permetterete</w:t>
      </w:r>
      <w:r w:rsidRPr="004D2BEB">
        <w:rPr>
          <w:rFonts w:ascii="Garamond" w:hAnsi="Garamond"/>
          <w:color w:val="0000FF"/>
        </w:rPr>
        <w:t xml:space="preserve"> e </w:t>
      </w:r>
      <w:r w:rsidRPr="004D2BEB">
        <w:rPr>
          <w:rStyle w:val="hps"/>
          <w:rFonts w:ascii="Garamond" w:hAnsi="Garamond"/>
          <w:color w:val="0000FF"/>
        </w:rPr>
        <w:t>lo direte ad alta voce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Questo è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molto utile.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Anche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lo gridate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nel bosco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dove nessuno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vi può sentire</w:t>
      </w:r>
      <w:r w:rsidRPr="004D2BEB">
        <w:rPr>
          <w:rFonts w:ascii="Garamond" w:hAnsi="Garamond"/>
          <w:color w:val="0000FF"/>
        </w:rPr>
        <w:t xml:space="preserve">, </w:t>
      </w:r>
      <w:r w:rsidRPr="004D2BEB">
        <w:rPr>
          <w:rStyle w:val="hps"/>
          <w:rFonts w:ascii="Garamond" w:hAnsi="Garamond"/>
          <w:color w:val="0000FF"/>
        </w:rPr>
        <w:t>si stabilisce un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modello vibrazionale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intorno a voi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che influenza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anche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le cellule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nel vostro corpo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Questi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sono i prossimi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passi dei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creatori consapevoli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nell’umanità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sul pianeta Terra.</w:t>
      </w:r>
      <w:r w:rsidRPr="004D2BEB">
        <w:rPr>
          <w:rFonts w:ascii="Garamond" w:hAnsi="Garamond"/>
          <w:color w:val="0000FF"/>
        </w:rPr>
        <w:br/>
      </w:r>
      <w:r w:rsidRPr="004D2BEB">
        <w:rPr>
          <w:rFonts w:ascii="Garamond" w:hAnsi="Garamond"/>
          <w:color w:val="0000FF"/>
        </w:rPr>
        <w:br/>
      </w:r>
      <w:r w:rsidRPr="004D2BEB">
        <w:rPr>
          <w:rStyle w:val="hps"/>
          <w:rFonts w:ascii="Garamond" w:hAnsi="Garamond"/>
          <w:color w:val="0000FF"/>
        </w:rPr>
        <w:t>Carissimi,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è con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il più grande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onore che vi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salutiamo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in questi momenti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molto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critici del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vostro avanzamento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sul pianeta Terra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E’ anche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una gioia essere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con voi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Vi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chiediamo di trattarvi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con rispetto reciproco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Arricchitevi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l'un l'altro</w:t>
      </w:r>
      <w:r w:rsidRPr="004D2BEB">
        <w:rPr>
          <w:rFonts w:ascii="Garamond" w:hAnsi="Garamond"/>
          <w:color w:val="0000FF"/>
        </w:rPr>
        <w:t xml:space="preserve"> ad </w:t>
      </w:r>
      <w:r w:rsidRPr="004D2BEB">
        <w:rPr>
          <w:rStyle w:val="hps"/>
          <w:rFonts w:ascii="Garamond" w:hAnsi="Garamond"/>
          <w:color w:val="0000FF"/>
        </w:rPr>
        <w:t>ogni occasione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che avete,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come le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dita della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stessa mano</w:t>
      </w:r>
      <w:r w:rsidRPr="004D2BEB">
        <w:rPr>
          <w:rFonts w:ascii="Garamond" w:hAnsi="Garamond"/>
          <w:color w:val="0000FF"/>
        </w:rPr>
        <w:t xml:space="preserve">. </w:t>
      </w:r>
      <w:r w:rsidRPr="004D2BEB">
        <w:rPr>
          <w:rStyle w:val="hps"/>
          <w:rFonts w:ascii="Garamond" w:hAnsi="Garamond"/>
          <w:color w:val="0000FF"/>
        </w:rPr>
        <w:t>Giocate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bene insieme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sulla nuova</w:t>
      </w:r>
      <w:r w:rsidRPr="004D2BEB">
        <w:rPr>
          <w:rFonts w:ascii="Garamond" w:hAnsi="Garamond"/>
          <w:color w:val="0000FF"/>
        </w:rPr>
        <w:t xml:space="preserve"> </w:t>
      </w:r>
      <w:r w:rsidRPr="004D2BEB">
        <w:rPr>
          <w:rStyle w:val="hps"/>
          <w:rFonts w:ascii="Garamond" w:hAnsi="Garamond"/>
          <w:color w:val="0000FF"/>
        </w:rPr>
        <w:t>Terra.</w:t>
      </w:r>
    </w:p>
    <w:p w:rsidR="004D2BEB" w:rsidRDefault="004D2BEB" w:rsidP="004D2BEB">
      <w:pPr>
        <w:jc w:val="center"/>
      </w:pPr>
      <w:hyperlink r:id="rId16" w:history="1">
        <w:proofErr w:type="spellStart"/>
        <w:r w:rsidRPr="004D2BEB">
          <w:rPr>
            <w:rStyle w:val="Collegamentoipertestuale"/>
            <w:rFonts w:ascii="Garamond" w:hAnsi="Garamond"/>
            <w:b/>
            <w:bCs/>
            <w:sz w:val="27"/>
            <w:szCs w:val="27"/>
          </w:rPr>
          <w:t>Espavo</w:t>
        </w:r>
        <w:proofErr w:type="spellEnd"/>
      </w:hyperlink>
    </w:p>
    <w:p w:rsidR="004D2BEB" w:rsidRDefault="004D2BEB" w:rsidP="004D2BEB">
      <w:pPr>
        <w:pStyle w:val="NormaleWeb"/>
        <w:jc w:val="center"/>
      </w:pPr>
      <w:r>
        <w:rPr>
          <w:rFonts w:ascii="Garamond" w:hAnsi="Garamond"/>
          <w:b/>
          <w:bCs/>
          <w:color w:val="0000FF"/>
          <w:sz w:val="27"/>
          <w:szCs w:val="27"/>
        </w:rPr>
        <w:t>Il Gruppo</w:t>
      </w:r>
    </w:p>
    <w:p w:rsidR="004D2BEB" w:rsidRDefault="004D2BEB" w:rsidP="004D2BEB">
      <w:pPr>
        <w:pStyle w:val="NormaleWeb"/>
        <w:spacing w:before="0" w:beforeAutospacing="0" w:after="0" w:afterAutospacing="0"/>
        <w:jc w:val="center"/>
      </w:pPr>
      <w:r>
        <w:rPr>
          <w:rFonts w:ascii="Verdana" w:hAnsi="Verdana"/>
          <w:color w:val="0000FF"/>
          <w:sz w:val="15"/>
          <w:szCs w:val="15"/>
        </w:rPr>
        <w:t>* * * * * * *</w:t>
      </w:r>
    </w:p>
    <w:p w:rsidR="004D2BEB" w:rsidRDefault="004D2BEB" w:rsidP="004D2BEB">
      <w:pPr>
        <w:pStyle w:val="NormaleWeb"/>
        <w:spacing w:before="0" w:beforeAutospacing="0" w:after="0" w:afterAutospacing="0"/>
        <w:jc w:val="center"/>
      </w:pPr>
      <w:r>
        <w:rPr>
          <w:color w:val="0000FF"/>
        </w:rPr>
        <w:t> </w:t>
      </w:r>
    </w:p>
    <w:p w:rsidR="004D2BEB" w:rsidRDefault="004D2BEB" w:rsidP="004D2BEB">
      <w:pPr>
        <w:pStyle w:val="NormaleWeb"/>
        <w:spacing w:before="0" w:beforeAutospacing="0" w:after="0" w:afterAutospacing="0"/>
        <w:jc w:val="center"/>
      </w:pPr>
      <w:r>
        <w:rPr>
          <w:rFonts w:ascii="Verdana" w:hAnsi="Verdana"/>
          <w:color w:val="0000FF"/>
          <w:sz w:val="15"/>
          <w:szCs w:val="15"/>
        </w:rPr>
        <w:t xml:space="preserve">Queste informazioni possono essere liberamente divulgate per intero o in parte, </w:t>
      </w:r>
      <w:r>
        <w:rPr>
          <w:rFonts w:ascii="Verdana" w:hAnsi="Verdana"/>
          <w:b/>
          <w:bCs/>
          <w:color w:val="0000FF"/>
          <w:sz w:val="15"/>
          <w:szCs w:val="15"/>
        </w:rPr>
        <w:t>a condizione che non ci sia alcun addebito per esse e che questo avviso sia allegato alle stesse.</w:t>
      </w:r>
      <w:r>
        <w:rPr>
          <w:rFonts w:ascii="Verdana" w:hAnsi="Verdana"/>
          <w:color w:val="0000FF"/>
          <w:sz w:val="15"/>
          <w:szCs w:val="15"/>
        </w:rPr>
        <w:t xml:space="preserve"> Questo materiale può essere utilizzato, a condizione che tutti i diritti, compresi i diritti per il materiale tradotto, rimangano all'originale possessore dei diritti d'autore.  Ulteriori informazioni dal Gruppo possono essere trovate su </w:t>
      </w:r>
      <w:hyperlink r:id="rId17" w:tgtFrame="_blank" w:history="1">
        <w:r>
          <w:rPr>
            <w:rStyle w:val="Collegamentoipertestuale"/>
            <w:rFonts w:ascii="Verdana" w:hAnsi="Verdana"/>
            <w:sz w:val="15"/>
            <w:szCs w:val="15"/>
          </w:rPr>
          <w:t>www.Lightworker.com</w:t>
        </w:r>
      </w:hyperlink>
      <w:r>
        <w:rPr>
          <w:rFonts w:ascii="Verdana" w:hAnsi="Verdana"/>
          <w:color w:val="0000FF"/>
          <w:sz w:val="15"/>
          <w:szCs w:val="15"/>
        </w:rPr>
        <w:t>  al numero telefonico (702) 871 3317. Grazie per il vostro aiuto nel diffondere la Luce!</w:t>
      </w:r>
    </w:p>
    <w:p w:rsidR="004D2BEB" w:rsidRDefault="004D2BEB" w:rsidP="004D2BEB">
      <w:pPr>
        <w:pStyle w:val="NormaleWeb"/>
        <w:spacing w:before="0" w:beforeAutospacing="0" w:after="0" w:afterAutospacing="0"/>
        <w:jc w:val="center"/>
      </w:pPr>
      <w:r>
        <w:t> </w:t>
      </w:r>
    </w:p>
    <w:p w:rsidR="004D2BEB" w:rsidRDefault="004D2BEB" w:rsidP="004D2BEB">
      <w:pPr>
        <w:pStyle w:val="NormaleWeb"/>
        <w:jc w:val="center"/>
      </w:pPr>
      <w:r>
        <w:rPr>
          <w:rFonts w:ascii="Garamond" w:hAnsi="Garamond"/>
          <w:i/>
          <w:iCs/>
          <w:color w:val="0000FF"/>
        </w:rPr>
        <w:t xml:space="preserve">Traduzione a cura di Magda </w:t>
      </w:r>
      <w:proofErr w:type="spellStart"/>
      <w:r>
        <w:rPr>
          <w:rFonts w:ascii="Garamond" w:hAnsi="Garamond"/>
          <w:i/>
          <w:iCs/>
          <w:color w:val="0000FF"/>
        </w:rPr>
        <w:t>Cermelli</w:t>
      </w:r>
      <w:proofErr w:type="spellEnd"/>
      <w:r>
        <w:rPr>
          <w:rFonts w:ascii="Garamond" w:hAnsi="Garamond"/>
          <w:i/>
          <w:iCs/>
          <w:color w:val="0000FF"/>
        </w:rPr>
        <w:t xml:space="preserve"> per </w:t>
      </w:r>
      <w:hyperlink r:id="rId18" w:tgtFrame="_blank" w:history="1">
        <w:r>
          <w:rPr>
            <w:rStyle w:val="Collegamentoipertestuale"/>
            <w:rFonts w:ascii="Garamond" w:hAnsi="Garamond"/>
            <w:i/>
            <w:iCs/>
          </w:rPr>
          <w:t>www.lightworker.it</w:t>
        </w:r>
      </w:hyperlink>
    </w:p>
    <w:p w:rsidR="004D2BEB" w:rsidRDefault="004D2BEB" w:rsidP="004D2BEB">
      <w:pPr>
        <w:jc w:val="center"/>
        <w:rPr>
          <w:rFonts w:ascii="Garamond" w:hAnsi="Garamond"/>
          <w:i/>
          <w:iCs/>
        </w:rPr>
      </w:pPr>
      <w:r>
        <w:rPr>
          <w:rFonts w:ascii="Garamond" w:hAnsi="Garamond"/>
          <w:i/>
          <w:iCs/>
          <w:color w:val="0000FF"/>
        </w:rPr>
        <w:t xml:space="preserve">Originale in inglese: </w:t>
      </w:r>
      <w:hyperlink r:id="rId19" w:tgtFrame="_blank" w:history="1">
        <w:r>
          <w:rPr>
            <w:rStyle w:val="Collegamentoipertestuale"/>
            <w:rFonts w:ascii="Garamond" w:hAnsi="Garamond"/>
            <w:i/>
            <w:iCs/>
          </w:rPr>
          <w:t xml:space="preserve">http://www.lightworker.com/beacons/2014/2014_06-WavesAdvancement.php </w:t>
        </w:r>
      </w:hyperlink>
    </w:p>
    <w:p w:rsidR="004D2BEB" w:rsidRDefault="004D2BEB" w:rsidP="004D2BEB">
      <w:pPr>
        <w:jc w:val="center"/>
        <w:rPr>
          <w:rFonts w:ascii="Garamond" w:hAnsi="Garamond"/>
          <w:i/>
          <w:iCs/>
        </w:rPr>
      </w:pPr>
    </w:p>
    <w:p w:rsidR="004D2BEB" w:rsidRDefault="004D2BEB" w:rsidP="004D2BEB">
      <w:pPr>
        <w:jc w:val="center"/>
        <w:rPr>
          <w:rFonts w:ascii="Garamond" w:hAnsi="Garamond"/>
          <w:i/>
          <w:iCs/>
        </w:rPr>
      </w:pPr>
    </w:p>
    <w:p w:rsidR="004D2BEB" w:rsidRDefault="004D2BEB" w:rsidP="004D2BEB">
      <w:pPr>
        <w:jc w:val="center"/>
      </w:pPr>
    </w:p>
    <w:p w:rsidR="004D2BEB" w:rsidRDefault="004D2BEB" w:rsidP="004D2BEB">
      <w:pPr>
        <w:pStyle w:val="NormaleWeb"/>
        <w:spacing w:before="0" w:beforeAutospacing="0" w:after="0" w:afterAutospacing="0"/>
        <w:jc w:val="center"/>
      </w:pPr>
      <w:r>
        <w:rPr>
          <w:rFonts w:ascii="Arabic Typesetting" w:hAnsi="Arabic Typesetting" w:cs="Arabic Typesetting"/>
          <w:b/>
          <w:bCs/>
          <w:color w:val="CC3300"/>
          <w:sz w:val="72"/>
          <w:szCs w:val="72"/>
        </w:rPr>
        <w:lastRenderedPageBreak/>
        <w:t>Messaggio di Settembre</w:t>
      </w:r>
    </w:p>
    <w:p w:rsidR="004D2BEB" w:rsidRDefault="004D2BEB" w:rsidP="004D2BEB">
      <w:pPr>
        <w:pStyle w:val="NormaleWeb"/>
        <w:spacing w:before="0" w:beforeAutospacing="0" w:after="0" w:afterAutospacing="0"/>
        <w:jc w:val="center"/>
      </w:pPr>
      <w:proofErr w:type="spellStart"/>
      <w:r>
        <w:rPr>
          <w:rFonts w:ascii="Arabic Typesetting" w:hAnsi="Arabic Typesetting" w:cs="Arabic Typesetting"/>
          <w:b/>
          <w:bCs/>
          <w:i/>
          <w:iCs/>
          <w:color w:val="CC3300"/>
          <w:sz w:val="36"/>
          <w:szCs w:val="36"/>
        </w:rPr>
        <w:t>Emmanuel</w:t>
      </w:r>
      <w:proofErr w:type="spellEnd"/>
      <w:r>
        <w:rPr>
          <w:rFonts w:ascii="Arabic Typesetting" w:hAnsi="Arabic Typesetting" w:cs="Arabic Typesetting"/>
          <w:b/>
          <w:bCs/>
          <w:i/>
          <w:iCs/>
          <w:color w:val="CC3300"/>
          <w:sz w:val="36"/>
          <w:szCs w:val="36"/>
        </w:rPr>
        <w:t xml:space="preserve"> </w:t>
      </w:r>
    </w:p>
    <w:p w:rsidR="004D2BEB" w:rsidRDefault="004D2BEB" w:rsidP="004D2BEB">
      <w:pPr>
        <w:pStyle w:val="NormaleWeb"/>
        <w:spacing w:before="0" w:beforeAutospacing="0" w:after="0" w:afterAutospacing="0"/>
        <w:jc w:val="center"/>
      </w:pPr>
      <w:r>
        <w:rPr>
          <w:rFonts w:ascii="Arabic Typesetting" w:hAnsi="Arabic Typesetting" w:cs="Arabic Typesetting"/>
          <w:b/>
          <w:bCs/>
          <w:color w:val="CC3300"/>
          <w:sz w:val="36"/>
          <w:szCs w:val="36"/>
        </w:rPr>
        <w:t xml:space="preserve">tramite Cristina </w:t>
      </w:r>
      <w:proofErr w:type="spellStart"/>
      <w:r>
        <w:rPr>
          <w:rFonts w:ascii="Arabic Typesetting" w:hAnsi="Arabic Typesetting" w:cs="Arabic Typesetting"/>
          <w:b/>
          <w:bCs/>
          <w:color w:val="CC3300"/>
          <w:sz w:val="36"/>
          <w:szCs w:val="36"/>
        </w:rPr>
        <w:t>Sanbres</w:t>
      </w:r>
      <w:proofErr w:type="spellEnd"/>
      <w:r>
        <w:rPr>
          <w:rFonts w:ascii="Arabic Typesetting" w:hAnsi="Arabic Typesetting" w:cs="Arabic Typesetting"/>
          <w:b/>
          <w:bCs/>
          <w:color w:val="CC3300"/>
          <w:sz w:val="36"/>
          <w:szCs w:val="36"/>
        </w:rPr>
        <w:br/>
        <w:t> </w:t>
      </w:r>
    </w:p>
    <w:p w:rsidR="004D2BEB" w:rsidRDefault="004D2BEB" w:rsidP="004D2BEB">
      <w:pPr>
        <w:ind w:left="170" w:right="170"/>
        <w:jc w:val="center"/>
      </w:pPr>
      <w:r>
        <w:rPr>
          <w:rFonts w:ascii="Arabic Typesetting" w:hAnsi="Arabic Typesetting" w:cs="Arabic Typesetting"/>
          <w:color w:val="CC3300"/>
          <w:sz w:val="36"/>
          <w:szCs w:val="36"/>
        </w:rPr>
        <w:t>La pace sia con voi.</w:t>
      </w:r>
    </w:p>
    <w:p w:rsidR="004D2BEB" w:rsidRDefault="004D2BEB" w:rsidP="004D2BEB">
      <w:pPr>
        <w:spacing w:before="188"/>
        <w:ind w:left="170" w:right="170"/>
      </w:pPr>
      <w:r>
        <w:rPr>
          <w:rFonts w:ascii="Arabic Typesetting" w:hAnsi="Arabic Typesetting" w:cs="Arabic Typesetting"/>
          <w:color w:val="CC3300"/>
          <w:sz w:val="36"/>
          <w:szCs w:val="36"/>
        </w:rPr>
        <w:t xml:space="preserve">Miei amati, in  questo momento del vostro tempo gli eventi di estrema violenza che stanno succedendo si scatenano per creare confusione e timore. </w:t>
      </w:r>
    </w:p>
    <w:p w:rsidR="004D2BEB" w:rsidRDefault="004D2BEB" w:rsidP="004D2BEB">
      <w:pPr>
        <w:spacing w:before="188"/>
        <w:ind w:left="170" w:right="170"/>
      </w:pPr>
      <w:r>
        <w:rPr>
          <w:rFonts w:ascii="Arabic Typesetting" w:hAnsi="Arabic Typesetting" w:cs="Arabic Typesetting"/>
          <w:color w:val="CC3300"/>
          <w:sz w:val="36"/>
          <w:szCs w:val="36"/>
        </w:rPr>
        <w:t>La paura generata dalle esperienze violente crea gusci di forme pensiero negative che si attaccano alla vecchia energia e non vogliono lasciare la presa.</w:t>
      </w:r>
    </w:p>
    <w:p w:rsidR="004D2BEB" w:rsidRDefault="004D2BEB" w:rsidP="004D2BEB">
      <w:pPr>
        <w:spacing w:before="188"/>
        <w:ind w:left="170" w:right="170"/>
      </w:pPr>
      <w:r>
        <w:rPr>
          <w:rFonts w:ascii="Arabic Typesetting" w:hAnsi="Arabic Typesetting" w:cs="Arabic Typesetting"/>
          <w:color w:val="CC3300"/>
          <w:sz w:val="36"/>
          <w:szCs w:val="36"/>
        </w:rPr>
        <w:t>Sono le vecchie credenze, le forme pensiero del vecchio schema che, alla luce della Nuova Energia e della Nuova Umanità, scatenano le loro ultime violente resistenze.</w:t>
      </w:r>
    </w:p>
    <w:p w:rsidR="004D2BEB" w:rsidRDefault="004D2BEB" w:rsidP="004D2BEB">
      <w:pPr>
        <w:spacing w:before="188"/>
        <w:ind w:left="170" w:right="170"/>
      </w:pPr>
      <w:r>
        <w:rPr>
          <w:rFonts w:ascii="Arabic Typesetting" w:hAnsi="Arabic Typesetting" w:cs="Arabic Typesetting"/>
          <w:color w:val="CC3300"/>
          <w:sz w:val="36"/>
          <w:szCs w:val="36"/>
        </w:rPr>
        <w:t xml:space="preserve">Ma non vinceranno. </w:t>
      </w:r>
    </w:p>
    <w:p w:rsidR="004D2BEB" w:rsidRDefault="004D2BEB" w:rsidP="004D2BEB">
      <w:pPr>
        <w:spacing w:before="188"/>
        <w:ind w:left="170" w:right="170"/>
      </w:pPr>
      <w:r>
        <w:rPr>
          <w:rFonts w:ascii="Arabic Typesetting" w:hAnsi="Arabic Typesetting" w:cs="Arabic Typesetting"/>
          <w:color w:val="CC3300"/>
          <w:sz w:val="36"/>
          <w:szCs w:val="36"/>
        </w:rPr>
        <w:t>Occorre mandare luce. Voi che siete gli Operatori di Pace – consapevoli o no -  non esitate nelle vostre meditazioni a inviare luce in quei luoghi che ora appaiono oscuri.</w:t>
      </w:r>
    </w:p>
    <w:p w:rsidR="004D2BEB" w:rsidRDefault="004D2BEB" w:rsidP="004D2BEB">
      <w:pPr>
        <w:spacing w:before="188"/>
        <w:ind w:left="170" w:right="170"/>
      </w:pPr>
      <w:r>
        <w:rPr>
          <w:rFonts w:ascii="Arabic Typesetting" w:hAnsi="Arabic Typesetting" w:cs="Arabic Typesetting"/>
          <w:color w:val="CC3300"/>
          <w:sz w:val="36"/>
          <w:szCs w:val="36"/>
        </w:rPr>
        <w:t>Ci vuole una grande Massa Critica di Operatori di Luce per sconfiggere definitivamente il fumo denso degli eventi negativi legati alla vecchia energia che generano paura.</w:t>
      </w:r>
    </w:p>
    <w:p w:rsidR="004D2BEB" w:rsidRDefault="004D2BEB" w:rsidP="004D2BEB">
      <w:pPr>
        <w:spacing w:before="188"/>
        <w:ind w:left="170" w:right="170"/>
      </w:pPr>
      <w:r>
        <w:rPr>
          <w:rFonts w:ascii="Arabic Typesetting" w:hAnsi="Arabic Typesetting" w:cs="Arabic Typesetting"/>
          <w:color w:val="CC3300"/>
          <w:sz w:val="36"/>
          <w:szCs w:val="36"/>
        </w:rPr>
        <w:t>Come vi avevo già detto, questi sono i colpi di coda.</w:t>
      </w:r>
    </w:p>
    <w:p w:rsidR="004D2BEB" w:rsidRDefault="004D2BEB" w:rsidP="004D2BEB">
      <w:pPr>
        <w:spacing w:before="188"/>
        <w:ind w:left="170" w:right="170"/>
      </w:pPr>
      <w:r>
        <w:rPr>
          <w:rFonts w:ascii="Arabic Typesetting" w:hAnsi="Arabic Typesetting" w:cs="Arabic Typesetting"/>
          <w:color w:val="CC3300"/>
          <w:sz w:val="36"/>
          <w:szCs w:val="36"/>
        </w:rPr>
        <w:t>Abbiate fede e agite con amore. Infatti ciò che da sempre vince l’ombra e oggi più che mai, è solo l’amore.</w:t>
      </w:r>
    </w:p>
    <w:p w:rsidR="004D2BEB" w:rsidRDefault="004D2BEB" w:rsidP="004D2BEB">
      <w:pPr>
        <w:spacing w:before="188"/>
        <w:ind w:left="170" w:right="170"/>
      </w:pPr>
      <w:r>
        <w:rPr>
          <w:rFonts w:ascii="Arabic Typesetting" w:hAnsi="Arabic Typesetting" w:cs="Arabic Typesetting"/>
          <w:color w:val="CC3300"/>
          <w:sz w:val="36"/>
          <w:szCs w:val="36"/>
        </w:rPr>
        <w:t>Dopo questo, la tua strada, o viandante che percorri questa tua esistenza alla ricerca di Dio, la tua strada sarà abbellita da nuove intuizioni e da nuove visioni di luce.</w:t>
      </w:r>
    </w:p>
    <w:p w:rsidR="004D2BEB" w:rsidRDefault="004D2BEB" w:rsidP="004D2BEB">
      <w:pPr>
        <w:spacing w:before="188"/>
        <w:ind w:left="170" w:right="170"/>
      </w:pPr>
      <w:r>
        <w:rPr>
          <w:rFonts w:ascii="Arabic Typesetting" w:hAnsi="Arabic Typesetting" w:cs="Arabic Typesetting"/>
          <w:color w:val="CC3300"/>
          <w:sz w:val="36"/>
          <w:szCs w:val="36"/>
        </w:rPr>
        <w:t>Non avrai più la tua stanchezza esistenziale che ti opprime, ma solamente il tuo desiderio di procedere verso la tua illuminazione personale.</w:t>
      </w:r>
    </w:p>
    <w:p w:rsidR="004D2BEB" w:rsidRDefault="004D2BEB" w:rsidP="004D2BEB">
      <w:pPr>
        <w:spacing w:before="188"/>
        <w:ind w:left="170" w:right="170"/>
      </w:pPr>
      <w:r>
        <w:rPr>
          <w:rFonts w:ascii="Arabic Typesetting" w:hAnsi="Arabic Typesetting" w:cs="Arabic Typesetting"/>
          <w:color w:val="CC3300"/>
          <w:sz w:val="36"/>
          <w:szCs w:val="36"/>
        </w:rPr>
        <w:t>Una volta arrivato dove devi e dove desideri andare, vedrai che tanto hai fatto e che in questo modo potrai aiutare i tuoi fratelli ad arrivare là dove ora tu sei. Sei stato l’apripista del cuore e ora insegnerai a chi ti è vicino ad arrivare alla completa manifestazione del suo amore.</w:t>
      </w:r>
    </w:p>
    <w:p w:rsidR="004D2BEB" w:rsidRDefault="004D2BEB" w:rsidP="004D2BEB">
      <w:pPr>
        <w:spacing w:before="188"/>
        <w:ind w:left="170" w:right="170"/>
      </w:pPr>
      <w:r>
        <w:rPr>
          <w:rFonts w:ascii="Arabic Typesetting" w:hAnsi="Arabic Typesetting" w:cs="Arabic Typesetting"/>
          <w:color w:val="CC3300"/>
          <w:sz w:val="36"/>
          <w:szCs w:val="36"/>
        </w:rPr>
        <w:lastRenderedPageBreak/>
        <w:t>Infatti ora la Nuova Energia porterà sempre più vicino a voi l’era dell’amore che si esprime nella percezione del fratello come punto di luce da amare.</w:t>
      </w:r>
    </w:p>
    <w:p w:rsidR="004D2BEB" w:rsidRDefault="004D2BEB" w:rsidP="004D2BEB">
      <w:pPr>
        <w:spacing w:before="188"/>
        <w:ind w:left="170" w:right="170"/>
      </w:pPr>
      <w:r>
        <w:rPr>
          <w:rFonts w:ascii="Arabic Typesetting" w:hAnsi="Arabic Typesetting" w:cs="Arabic Typesetting"/>
          <w:color w:val="CC3300"/>
          <w:sz w:val="36"/>
          <w:szCs w:val="36"/>
        </w:rPr>
        <w:t>La fratellanza dell’umanità deve arrivare all’apice della sua forma, ora state preparando con assidua buona volontà l’arrivo dell’età dell’oro che comincerà a mostrare i suoi albori fra poco.</w:t>
      </w:r>
    </w:p>
    <w:p w:rsidR="004D2BEB" w:rsidRDefault="004D2BEB" w:rsidP="004D2BEB">
      <w:pPr>
        <w:spacing w:before="188"/>
        <w:ind w:left="170" w:right="170"/>
      </w:pPr>
      <w:r>
        <w:rPr>
          <w:rFonts w:ascii="Arabic Typesetting" w:hAnsi="Arabic Typesetting" w:cs="Arabic Typesetting"/>
          <w:color w:val="CC3300"/>
          <w:sz w:val="36"/>
          <w:szCs w:val="36"/>
        </w:rPr>
        <w:t>Non sarà ancora facile ma presto molte cose saranno a voi più chiare e più facili da comprendere.</w:t>
      </w:r>
    </w:p>
    <w:p w:rsidR="004D2BEB" w:rsidRDefault="004D2BEB" w:rsidP="004D2BEB">
      <w:pPr>
        <w:spacing w:before="188"/>
        <w:ind w:left="170" w:right="170"/>
      </w:pPr>
      <w:r>
        <w:rPr>
          <w:rFonts w:ascii="Arabic Typesetting" w:hAnsi="Arabic Typesetting" w:cs="Arabic Typesetting"/>
          <w:color w:val="CC3300"/>
          <w:sz w:val="36"/>
          <w:szCs w:val="36"/>
        </w:rPr>
        <w:t xml:space="preserve">Tutto ciò che state preparando servirà a coloro che piano </w:t>
      </w:r>
      <w:proofErr w:type="spellStart"/>
      <w:r>
        <w:rPr>
          <w:rFonts w:ascii="Arabic Typesetting" w:hAnsi="Arabic Typesetting" w:cs="Arabic Typesetting"/>
          <w:color w:val="CC3300"/>
          <w:sz w:val="36"/>
          <w:szCs w:val="36"/>
        </w:rPr>
        <w:t>piano</w:t>
      </w:r>
      <w:proofErr w:type="spellEnd"/>
      <w:r>
        <w:rPr>
          <w:rFonts w:ascii="Arabic Typesetting" w:hAnsi="Arabic Typesetting" w:cs="Arabic Typesetting"/>
          <w:color w:val="CC3300"/>
          <w:sz w:val="36"/>
          <w:szCs w:val="36"/>
        </w:rPr>
        <w:t xml:space="preserve"> si stanno risvegliando ad una più elevata consapevolezza.</w:t>
      </w:r>
    </w:p>
    <w:p w:rsidR="004D2BEB" w:rsidRDefault="004D2BEB" w:rsidP="004D2BEB">
      <w:pPr>
        <w:spacing w:before="188"/>
        <w:ind w:left="170" w:right="170"/>
      </w:pPr>
      <w:r>
        <w:rPr>
          <w:rFonts w:ascii="Arabic Typesetting" w:hAnsi="Arabic Typesetting" w:cs="Arabic Typesetting"/>
          <w:color w:val="CC3300"/>
          <w:sz w:val="36"/>
          <w:szCs w:val="36"/>
        </w:rPr>
        <w:t>La luce che voi invierete nei luoghi di crisi servirà a portare momenti di pace.</w:t>
      </w:r>
    </w:p>
    <w:p w:rsidR="004D2BEB" w:rsidRDefault="004D2BEB" w:rsidP="004D2BEB">
      <w:pPr>
        <w:spacing w:before="188"/>
        <w:ind w:left="170" w:right="170"/>
      </w:pPr>
      <w:r>
        <w:rPr>
          <w:rFonts w:ascii="Arabic Typesetting" w:hAnsi="Arabic Typesetting" w:cs="Arabic Typesetting"/>
          <w:color w:val="CC3300"/>
          <w:sz w:val="36"/>
          <w:szCs w:val="36"/>
        </w:rPr>
        <w:t>Ricordate sempre di allinearvi con i vostri Maestri e ricordate sempre che voi sarete i Maestri stessi, una volta allineati con loro.</w:t>
      </w:r>
    </w:p>
    <w:p w:rsidR="004D2BEB" w:rsidRDefault="004D2BEB" w:rsidP="004D2BEB">
      <w:pPr>
        <w:spacing w:before="188"/>
        <w:ind w:left="170" w:right="170"/>
      </w:pPr>
      <w:r>
        <w:rPr>
          <w:rFonts w:ascii="Arabic Typesetting" w:hAnsi="Arabic Typesetting" w:cs="Arabic Typesetting"/>
          <w:color w:val="CC3300"/>
          <w:sz w:val="36"/>
          <w:szCs w:val="36"/>
        </w:rPr>
        <w:t>Non perdete mai la speranza, andate sempre avanti.</w:t>
      </w:r>
    </w:p>
    <w:p w:rsidR="004D2BEB" w:rsidRDefault="004D2BEB" w:rsidP="004D2BEB">
      <w:pPr>
        <w:spacing w:before="188"/>
        <w:ind w:left="170" w:right="170"/>
      </w:pPr>
      <w:r>
        <w:rPr>
          <w:rFonts w:ascii="Arabic Typesetting" w:hAnsi="Arabic Typesetting" w:cs="Arabic Typesetting"/>
          <w:color w:val="CC3300"/>
          <w:sz w:val="36"/>
          <w:szCs w:val="36"/>
        </w:rPr>
        <w:t>Questo è il periodo della CHIAREZZA.</w:t>
      </w:r>
    </w:p>
    <w:p w:rsidR="004D2BEB" w:rsidRDefault="004D2BEB" w:rsidP="004D2BEB">
      <w:pPr>
        <w:spacing w:before="188"/>
        <w:ind w:left="170" w:right="170"/>
      </w:pPr>
      <w:r>
        <w:rPr>
          <w:rFonts w:ascii="Arabic Typesetting" w:hAnsi="Arabic Typesetting" w:cs="Arabic Typesetting"/>
          <w:color w:val="CC3300"/>
          <w:sz w:val="36"/>
          <w:szCs w:val="36"/>
        </w:rPr>
        <w:t>Senza la chiarezza le ombre si addensano nella mente e nel cuore di chi non vuole vedere le cose come stanno.</w:t>
      </w:r>
    </w:p>
    <w:p w:rsidR="004D2BEB" w:rsidRDefault="004D2BEB" w:rsidP="004D2BEB">
      <w:pPr>
        <w:spacing w:before="188"/>
        <w:ind w:left="170" w:right="170"/>
      </w:pPr>
      <w:r>
        <w:rPr>
          <w:rFonts w:ascii="Arabic Typesetting" w:hAnsi="Arabic Typesetting" w:cs="Arabic Typesetting"/>
          <w:color w:val="CC3300"/>
          <w:sz w:val="36"/>
          <w:szCs w:val="36"/>
        </w:rPr>
        <w:t>La forza pensiero negativa si sta esprimendo in questo modo, è questo il serpente che va schiacciato con la forza dell’amore.</w:t>
      </w:r>
    </w:p>
    <w:p w:rsidR="004D2BEB" w:rsidRDefault="004D2BEB" w:rsidP="004D2BEB">
      <w:pPr>
        <w:spacing w:before="188"/>
        <w:ind w:left="170" w:right="170"/>
      </w:pPr>
      <w:r>
        <w:rPr>
          <w:rFonts w:ascii="Arabic Typesetting" w:hAnsi="Arabic Typesetting" w:cs="Arabic Typesetting"/>
          <w:color w:val="CC3300"/>
          <w:sz w:val="36"/>
          <w:szCs w:val="36"/>
        </w:rPr>
        <w:t xml:space="preserve">Questa è l’era dell’Amore. </w:t>
      </w:r>
    </w:p>
    <w:p w:rsidR="004D2BEB" w:rsidRDefault="004D2BEB" w:rsidP="004D2BEB">
      <w:pPr>
        <w:spacing w:before="188"/>
        <w:ind w:left="170" w:right="170"/>
      </w:pPr>
      <w:r>
        <w:rPr>
          <w:rFonts w:ascii="Arabic Typesetting" w:hAnsi="Arabic Typesetting" w:cs="Arabic Typesetting"/>
          <w:color w:val="CC3300"/>
          <w:sz w:val="36"/>
          <w:szCs w:val="36"/>
        </w:rPr>
        <w:t>E’ già arrivata e solo con l’amore potrete cambiare le situazioni.</w:t>
      </w:r>
    </w:p>
    <w:p w:rsidR="004D2BEB" w:rsidRDefault="004D2BEB" w:rsidP="004D2BEB">
      <w:pPr>
        <w:spacing w:before="188"/>
        <w:ind w:left="170" w:right="170"/>
      </w:pPr>
      <w:r>
        <w:rPr>
          <w:rFonts w:ascii="Arabic Typesetting" w:hAnsi="Arabic Typesetting" w:cs="Arabic Typesetting"/>
          <w:color w:val="CC3300"/>
          <w:sz w:val="36"/>
          <w:szCs w:val="36"/>
        </w:rPr>
        <w:t xml:space="preserve">Non avete altra scelta: </w:t>
      </w:r>
      <w:r>
        <w:rPr>
          <w:rFonts w:ascii="Arabic Typesetting" w:hAnsi="Arabic Typesetting" w:cs="Arabic Typesetting"/>
          <w:color w:val="CC3300"/>
          <w:sz w:val="36"/>
          <w:szCs w:val="36"/>
          <w:u w:val="single"/>
        </w:rPr>
        <w:t>amate.</w:t>
      </w:r>
    </w:p>
    <w:p w:rsidR="004D2BEB" w:rsidRDefault="004D2BEB" w:rsidP="004D2BEB">
      <w:pPr>
        <w:spacing w:before="188"/>
        <w:ind w:left="170" w:right="170"/>
      </w:pPr>
      <w:r>
        <w:rPr>
          <w:rFonts w:ascii="Arabic Typesetting" w:hAnsi="Arabic Typesetting" w:cs="Arabic Typesetting"/>
          <w:color w:val="CC3300"/>
          <w:sz w:val="36"/>
          <w:szCs w:val="36"/>
        </w:rPr>
        <w:t xml:space="preserve">Noi vi aiuteremo ad espandere il </w:t>
      </w:r>
      <w:proofErr w:type="spellStart"/>
      <w:r>
        <w:rPr>
          <w:rFonts w:ascii="Arabic Typesetting" w:hAnsi="Arabic Typesetting" w:cs="Arabic Typesetting"/>
          <w:color w:val="CC3300"/>
          <w:sz w:val="36"/>
          <w:szCs w:val="36"/>
        </w:rPr>
        <w:t>chakra</w:t>
      </w:r>
      <w:proofErr w:type="spellEnd"/>
      <w:r>
        <w:rPr>
          <w:rFonts w:ascii="Arabic Typesetting" w:hAnsi="Arabic Typesetting" w:cs="Arabic Typesetting"/>
          <w:color w:val="CC3300"/>
          <w:sz w:val="36"/>
          <w:szCs w:val="36"/>
        </w:rPr>
        <w:t xml:space="preserve"> del cuore. Visualizzate oro, oro puro e respiratelo.</w:t>
      </w:r>
    </w:p>
    <w:p w:rsidR="004D2BEB" w:rsidRDefault="004D2BEB" w:rsidP="004D2BEB">
      <w:pPr>
        <w:spacing w:before="188"/>
        <w:ind w:left="170" w:right="170"/>
      </w:pPr>
      <w:r>
        <w:rPr>
          <w:rFonts w:ascii="Arabic Typesetting" w:hAnsi="Arabic Typesetting" w:cs="Arabic Typesetting"/>
          <w:color w:val="CC3300"/>
          <w:sz w:val="36"/>
          <w:szCs w:val="36"/>
        </w:rPr>
        <w:t>E’ l’amore della Fonte che viene in voi.</w:t>
      </w:r>
    </w:p>
    <w:p w:rsidR="004D2BEB" w:rsidRDefault="004D2BEB" w:rsidP="004D2BEB">
      <w:pPr>
        <w:spacing w:before="188"/>
        <w:ind w:left="170" w:right="170"/>
      </w:pPr>
      <w:r>
        <w:rPr>
          <w:rFonts w:ascii="Arabic Typesetting" w:hAnsi="Arabic Typesetting" w:cs="Arabic Typesetting"/>
          <w:color w:val="CC3300"/>
          <w:sz w:val="36"/>
          <w:szCs w:val="36"/>
        </w:rPr>
        <w:t>Che la pace sia con voi!</w:t>
      </w:r>
    </w:p>
    <w:p w:rsidR="004D2BEB" w:rsidRDefault="004D2BEB" w:rsidP="004D2BEB">
      <w:pPr>
        <w:spacing w:before="188"/>
        <w:ind w:left="170" w:right="170"/>
      </w:pPr>
      <w:r>
        <w:rPr>
          <w:rFonts w:ascii="Arabic Typesetting" w:hAnsi="Arabic Typesetting" w:cs="Arabic Typesetting"/>
          <w:color w:val="CC3300"/>
          <w:sz w:val="36"/>
          <w:szCs w:val="36"/>
        </w:rPr>
        <w:t>Meditazione per inviare l’Amore nei luoghi difficili:</w:t>
      </w:r>
    </w:p>
    <w:p w:rsidR="004D2BEB" w:rsidRDefault="004D2BEB" w:rsidP="004D2BEB">
      <w:pPr>
        <w:spacing w:before="188"/>
        <w:ind w:left="170" w:right="170"/>
      </w:pPr>
      <w:r>
        <w:rPr>
          <w:rFonts w:ascii="Arabic Typesetting" w:hAnsi="Arabic Typesetting" w:cs="Arabic Typesetting"/>
          <w:color w:val="CC3300"/>
          <w:sz w:val="36"/>
          <w:szCs w:val="36"/>
        </w:rPr>
        <w:lastRenderedPageBreak/>
        <w:t>chiudete gli occhi, respirate profondamente. Visualizzate una luce d’oro. Respiratela, assaporatela.</w:t>
      </w:r>
    </w:p>
    <w:p w:rsidR="004D2BEB" w:rsidRDefault="004D2BEB" w:rsidP="004D2BEB">
      <w:pPr>
        <w:spacing w:before="188"/>
        <w:ind w:left="170" w:right="170"/>
      </w:pPr>
      <w:r>
        <w:rPr>
          <w:rFonts w:ascii="Arabic Typesetting" w:hAnsi="Arabic Typesetting" w:cs="Arabic Typesetting"/>
          <w:color w:val="CC3300"/>
          <w:sz w:val="36"/>
          <w:szCs w:val="36"/>
        </w:rPr>
        <w:t>E’ la luce di Dio che vi avvolge in un amorevole abbraccio.</w:t>
      </w:r>
    </w:p>
    <w:p w:rsidR="004D2BEB" w:rsidRDefault="004D2BEB" w:rsidP="004D2BEB">
      <w:pPr>
        <w:spacing w:before="188"/>
        <w:ind w:left="170" w:right="170"/>
      </w:pPr>
      <w:r>
        <w:rPr>
          <w:rFonts w:ascii="Arabic Typesetting" w:hAnsi="Arabic Typesetting" w:cs="Arabic Typesetting"/>
          <w:color w:val="CC3300"/>
          <w:sz w:val="36"/>
          <w:szCs w:val="36"/>
        </w:rPr>
        <w:t>Sentite quell’abbraccio e con gratitudine ricambiatelo.</w:t>
      </w:r>
    </w:p>
    <w:p w:rsidR="004D2BEB" w:rsidRDefault="004D2BEB" w:rsidP="004D2BEB">
      <w:pPr>
        <w:spacing w:before="188"/>
        <w:ind w:left="170" w:right="170"/>
      </w:pPr>
      <w:r>
        <w:rPr>
          <w:rFonts w:ascii="Arabic Typesetting" w:hAnsi="Arabic Typesetting" w:cs="Arabic Typesetting"/>
          <w:color w:val="CC3300"/>
          <w:sz w:val="36"/>
          <w:szCs w:val="36"/>
        </w:rPr>
        <w:t>Pronunciate nel vostro cuore parole di amore e di riconoscenza.</w:t>
      </w:r>
    </w:p>
    <w:p w:rsidR="004D2BEB" w:rsidRDefault="004D2BEB" w:rsidP="004D2BEB">
      <w:pPr>
        <w:spacing w:before="188"/>
        <w:ind w:left="170" w:right="170"/>
      </w:pPr>
      <w:r>
        <w:rPr>
          <w:rFonts w:ascii="Arabic Typesetting" w:hAnsi="Arabic Typesetting" w:cs="Arabic Typesetting"/>
          <w:color w:val="CC3300"/>
          <w:sz w:val="36"/>
          <w:szCs w:val="36"/>
        </w:rPr>
        <w:t>L’amore del Padre Madre è senza fine, immenso. Vi ama incondizionatamente e comprende le vostre difficoltà, i vostri timori.</w:t>
      </w:r>
    </w:p>
    <w:p w:rsidR="004D2BEB" w:rsidRDefault="004D2BEB" w:rsidP="004D2BEB">
      <w:pPr>
        <w:spacing w:before="188"/>
        <w:ind w:left="170" w:right="170"/>
      </w:pPr>
      <w:r>
        <w:rPr>
          <w:rFonts w:ascii="Arabic Typesetting" w:hAnsi="Arabic Typesetting" w:cs="Arabic Typesetting"/>
          <w:color w:val="CC3300"/>
          <w:sz w:val="36"/>
          <w:szCs w:val="36"/>
        </w:rPr>
        <w:t>Visualizzate le aree colpite da malvagità (ed anche persone che conoscete in grave difficoltà). Soffiate quella luce d’oro, offrendo al Padre Madre questa vostra esperienza.</w:t>
      </w:r>
    </w:p>
    <w:p w:rsidR="004D2BEB" w:rsidRDefault="004D2BEB" w:rsidP="004D2BEB">
      <w:pPr>
        <w:spacing w:before="188"/>
        <w:ind w:left="170" w:right="170"/>
      </w:pPr>
      <w:r>
        <w:rPr>
          <w:rFonts w:ascii="Arabic Typesetting" w:hAnsi="Arabic Typesetting" w:cs="Arabic Typesetting"/>
          <w:color w:val="CC3300"/>
          <w:sz w:val="36"/>
          <w:szCs w:val="36"/>
        </w:rPr>
        <w:t xml:space="preserve">“Padre Madre ecco la luce del Cristo che alita </w:t>
      </w:r>
      <w:proofErr w:type="spellStart"/>
      <w:r>
        <w:rPr>
          <w:rFonts w:ascii="Arabic Typesetting" w:hAnsi="Arabic Typesetting" w:cs="Arabic Typesetting"/>
          <w:color w:val="CC3300"/>
          <w:sz w:val="36"/>
          <w:szCs w:val="36"/>
        </w:rPr>
        <w:t>su…</w:t>
      </w:r>
      <w:proofErr w:type="spellEnd"/>
      <w:r>
        <w:rPr>
          <w:rFonts w:ascii="Arabic Typesetting" w:hAnsi="Arabic Typesetting" w:cs="Arabic Typesetting"/>
          <w:color w:val="CC3300"/>
          <w:sz w:val="36"/>
          <w:szCs w:val="36"/>
        </w:rPr>
        <w:t xml:space="preserve"> (nominate i luoghi o le persone). Offro a Te O mio Padre Madre, Fonte benedetta questa mia esperienza di luce. So che siamo in tanti a farlo. Accetta questa luce e moltiplicala.”</w:t>
      </w:r>
    </w:p>
    <w:p w:rsidR="004D2BEB" w:rsidRDefault="004D2BEB" w:rsidP="004D2BEB">
      <w:pPr>
        <w:spacing w:before="188"/>
        <w:ind w:left="170" w:right="170"/>
      </w:pPr>
      <w:r>
        <w:rPr>
          <w:rFonts w:ascii="Arabic Typesetting" w:hAnsi="Arabic Typesetting" w:cs="Arabic Typesetting"/>
          <w:color w:val="CC3300"/>
          <w:sz w:val="36"/>
          <w:szCs w:val="36"/>
        </w:rPr>
        <w:t>Vi assicuro che sarà fatto.</w:t>
      </w:r>
    </w:p>
    <w:p w:rsidR="004D2BEB" w:rsidRDefault="004D2BEB" w:rsidP="004D2BEB">
      <w:pPr>
        <w:spacing w:before="188"/>
        <w:ind w:left="170" w:right="170"/>
      </w:pPr>
      <w:r>
        <w:rPr>
          <w:rFonts w:ascii="Arabic Typesetting" w:hAnsi="Arabic Typesetting" w:cs="Arabic Typesetting"/>
          <w:color w:val="CC3300"/>
          <w:sz w:val="36"/>
          <w:szCs w:val="36"/>
        </w:rPr>
        <w:t xml:space="preserve">Grazie, con amore </w:t>
      </w:r>
      <w:proofErr w:type="spellStart"/>
      <w:r>
        <w:rPr>
          <w:rFonts w:ascii="Arabic Typesetting" w:hAnsi="Arabic Typesetting" w:cs="Arabic Typesetting"/>
          <w:color w:val="CC3300"/>
          <w:sz w:val="36"/>
          <w:szCs w:val="36"/>
        </w:rPr>
        <w:t>Emmanuel</w:t>
      </w:r>
      <w:proofErr w:type="spellEnd"/>
      <w:r>
        <w:rPr>
          <w:rFonts w:ascii="Arabic Typesetting" w:hAnsi="Arabic Typesetting" w:cs="Arabic Typesetting"/>
          <w:color w:val="CC3300"/>
          <w:sz w:val="36"/>
          <w:szCs w:val="36"/>
        </w:rPr>
        <w:t xml:space="preserve"> </w:t>
      </w:r>
    </w:p>
    <w:p w:rsidR="004D2BEB" w:rsidRDefault="004D2BEB" w:rsidP="004D2BEB">
      <w:pPr>
        <w:pStyle w:val="NormaleWeb"/>
        <w:spacing w:before="13" w:beforeAutospacing="0" w:after="13" w:afterAutospacing="0"/>
        <w:jc w:val="center"/>
      </w:pPr>
      <w:r>
        <w:t> </w:t>
      </w:r>
    </w:p>
    <w:p w:rsidR="004D2BEB" w:rsidRPr="004D2BEB" w:rsidRDefault="004D2BEB" w:rsidP="004D2BEB"/>
    <w:sectPr w:rsidR="004D2BEB" w:rsidRPr="004D2BEB" w:rsidSect="009F6430">
      <w:footerReference w:type="even" r:id="rId20"/>
      <w:footerReference w:type="default" r:id="rId2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18D4" w:rsidRDefault="003318D4">
      <w:r>
        <w:separator/>
      </w:r>
    </w:p>
  </w:endnote>
  <w:endnote w:type="continuationSeparator" w:id="0">
    <w:p w:rsidR="003318D4" w:rsidRDefault="003318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, serif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C51" w:rsidRDefault="006703DF" w:rsidP="00E42911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080C51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080C51">
      <w:rPr>
        <w:rStyle w:val="Numeropagina"/>
        <w:noProof/>
      </w:rPr>
      <w:t>39</w:t>
    </w:r>
    <w:r>
      <w:rPr>
        <w:rStyle w:val="Numeropagina"/>
      </w:rPr>
      <w:fldChar w:fldCharType="end"/>
    </w:r>
  </w:p>
  <w:p w:rsidR="00080C51" w:rsidRDefault="00080C51" w:rsidP="002D442F">
    <w:pPr>
      <w:pStyle w:val="Pidipa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C51" w:rsidRDefault="006703DF" w:rsidP="00E42911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080C51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4D2BEB">
      <w:rPr>
        <w:rStyle w:val="Numeropagina"/>
        <w:noProof/>
      </w:rPr>
      <w:t>10</w:t>
    </w:r>
    <w:r>
      <w:rPr>
        <w:rStyle w:val="Numeropagina"/>
      </w:rPr>
      <w:fldChar w:fldCharType="end"/>
    </w:r>
  </w:p>
  <w:p w:rsidR="00080C51" w:rsidRDefault="00080C51" w:rsidP="002D442F">
    <w:pPr>
      <w:pStyle w:val="Pidipa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18D4" w:rsidRDefault="003318D4">
      <w:r>
        <w:separator/>
      </w:r>
    </w:p>
  </w:footnote>
  <w:footnote w:type="continuationSeparator" w:id="0">
    <w:p w:rsidR="003318D4" w:rsidRDefault="003318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name w:val="WW8Num2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340350"/>
    <w:multiLevelType w:val="multilevel"/>
    <w:tmpl w:val="7DFCCD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3B015DC"/>
    <w:multiLevelType w:val="hybridMultilevel"/>
    <w:tmpl w:val="031C9AFA"/>
    <w:lvl w:ilvl="0" w:tplc="403245A4">
      <w:start w:val="1"/>
      <w:numFmt w:val="decimal"/>
      <w:lvlText w:val="%1."/>
      <w:lvlJc w:val="left"/>
      <w:pPr>
        <w:ind w:left="53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50" w:hanging="360"/>
      </w:pPr>
    </w:lvl>
    <w:lvl w:ilvl="2" w:tplc="0410001B" w:tentative="1">
      <w:start w:val="1"/>
      <w:numFmt w:val="lowerRoman"/>
      <w:lvlText w:val="%3."/>
      <w:lvlJc w:val="right"/>
      <w:pPr>
        <w:ind w:left="1970" w:hanging="180"/>
      </w:pPr>
    </w:lvl>
    <w:lvl w:ilvl="3" w:tplc="0410000F" w:tentative="1">
      <w:start w:val="1"/>
      <w:numFmt w:val="decimal"/>
      <w:lvlText w:val="%4."/>
      <w:lvlJc w:val="left"/>
      <w:pPr>
        <w:ind w:left="2690" w:hanging="360"/>
      </w:pPr>
    </w:lvl>
    <w:lvl w:ilvl="4" w:tplc="04100019" w:tentative="1">
      <w:start w:val="1"/>
      <w:numFmt w:val="lowerLetter"/>
      <w:lvlText w:val="%5."/>
      <w:lvlJc w:val="left"/>
      <w:pPr>
        <w:ind w:left="3410" w:hanging="360"/>
      </w:pPr>
    </w:lvl>
    <w:lvl w:ilvl="5" w:tplc="0410001B" w:tentative="1">
      <w:start w:val="1"/>
      <w:numFmt w:val="lowerRoman"/>
      <w:lvlText w:val="%6."/>
      <w:lvlJc w:val="right"/>
      <w:pPr>
        <w:ind w:left="4130" w:hanging="180"/>
      </w:pPr>
    </w:lvl>
    <w:lvl w:ilvl="6" w:tplc="0410000F" w:tentative="1">
      <w:start w:val="1"/>
      <w:numFmt w:val="decimal"/>
      <w:lvlText w:val="%7."/>
      <w:lvlJc w:val="left"/>
      <w:pPr>
        <w:ind w:left="4850" w:hanging="360"/>
      </w:pPr>
    </w:lvl>
    <w:lvl w:ilvl="7" w:tplc="04100019" w:tentative="1">
      <w:start w:val="1"/>
      <w:numFmt w:val="lowerLetter"/>
      <w:lvlText w:val="%8."/>
      <w:lvlJc w:val="left"/>
      <w:pPr>
        <w:ind w:left="5570" w:hanging="360"/>
      </w:pPr>
    </w:lvl>
    <w:lvl w:ilvl="8" w:tplc="0410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6">
    <w:nsid w:val="13974443"/>
    <w:multiLevelType w:val="multilevel"/>
    <w:tmpl w:val="16FC3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E1543E8"/>
    <w:multiLevelType w:val="multilevel"/>
    <w:tmpl w:val="C01A3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269531E"/>
    <w:multiLevelType w:val="multilevel"/>
    <w:tmpl w:val="B83EA3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5E23A04"/>
    <w:multiLevelType w:val="multilevel"/>
    <w:tmpl w:val="BD6EB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4D25409D"/>
    <w:multiLevelType w:val="multilevel"/>
    <w:tmpl w:val="00564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4E5E3A12"/>
    <w:multiLevelType w:val="multilevel"/>
    <w:tmpl w:val="014063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C5F64C0"/>
    <w:multiLevelType w:val="multilevel"/>
    <w:tmpl w:val="B8A416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09A2FD0"/>
    <w:multiLevelType w:val="multilevel"/>
    <w:tmpl w:val="FFD89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18A3756"/>
    <w:multiLevelType w:val="multilevel"/>
    <w:tmpl w:val="312E1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31578AB"/>
    <w:multiLevelType w:val="multilevel"/>
    <w:tmpl w:val="15A60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9AB176F"/>
    <w:multiLevelType w:val="multilevel"/>
    <w:tmpl w:val="43D83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B25448D"/>
    <w:multiLevelType w:val="multilevel"/>
    <w:tmpl w:val="18220F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3E6C11"/>
    <w:multiLevelType w:val="multilevel"/>
    <w:tmpl w:val="40428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7A0D10B0"/>
    <w:multiLevelType w:val="multilevel"/>
    <w:tmpl w:val="B8427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10"/>
  </w:num>
  <w:num w:numId="3">
    <w:abstractNumId w:val="18"/>
  </w:num>
  <w:num w:numId="4">
    <w:abstractNumId w:val="6"/>
  </w:num>
  <w:num w:numId="5">
    <w:abstractNumId w:val="9"/>
  </w:num>
  <w:num w:numId="6">
    <w:abstractNumId w:val="19"/>
  </w:num>
  <w:num w:numId="7">
    <w:abstractNumId w:val="4"/>
  </w:num>
  <w:num w:numId="8">
    <w:abstractNumId w:val="5"/>
  </w:num>
  <w:num w:numId="9">
    <w:abstractNumId w:val="12"/>
  </w:num>
  <w:num w:numId="10">
    <w:abstractNumId w:val="8"/>
  </w:num>
  <w:num w:numId="11">
    <w:abstractNumId w:val="17"/>
  </w:num>
  <w:num w:numId="12">
    <w:abstractNumId w:val="11"/>
  </w:num>
  <w:num w:numId="13">
    <w:abstractNumId w:val="16"/>
  </w:num>
  <w:num w:numId="14">
    <w:abstractNumId w:val="15"/>
  </w:num>
  <w:num w:numId="15">
    <w:abstractNumId w:val="13"/>
  </w:num>
  <w:num w:numId="16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proofState w:spelling="clean"/>
  <w:stylePaneFormatFilter w:val="3F01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0245"/>
    <w:rsid w:val="00000358"/>
    <w:rsid w:val="00000654"/>
    <w:rsid w:val="00001342"/>
    <w:rsid w:val="00001E3A"/>
    <w:rsid w:val="000035E1"/>
    <w:rsid w:val="000037F3"/>
    <w:rsid w:val="000047EE"/>
    <w:rsid w:val="000053FC"/>
    <w:rsid w:val="000066E7"/>
    <w:rsid w:val="00006B60"/>
    <w:rsid w:val="00007440"/>
    <w:rsid w:val="0000758D"/>
    <w:rsid w:val="000102FD"/>
    <w:rsid w:val="000107C9"/>
    <w:rsid w:val="00011FE8"/>
    <w:rsid w:val="0001364D"/>
    <w:rsid w:val="000155A6"/>
    <w:rsid w:val="000157D9"/>
    <w:rsid w:val="00015DF1"/>
    <w:rsid w:val="00017C60"/>
    <w:rsid w:val="0002008F"/>
    <w:rsid w:val="000201DD"/>
    <w:rsid w:val="00022138"/>
    <w:rsid w:val="00022641"/>
    <w:rsid w:val="00023974"/>
    <w:rsid w:val="0002494E"/>
    <w:rsid w:val="00024B7D"/>
    <w:rsid w:val="0002592D"/>
    <w:rsid w:val="00026336"/>
    <w:rsid w:val="00027128"/>
    <w:rsid w:val="000276CE"/>
    <w:rsid w:val="00031483"/>
    <w:rsid w:val="00031B6A"/>
    <w:rsid w:val="0003237F"/>
    <w:rsid w:val="00032868"/>
    <w:rsid w:val="000328F8"/>
    <w:rsid w:val="00033C5C"/>
    <w:rsid w:val="0003525A"/>
    <w:rsid w:val="00035407"/>
    <w:rsid w:val="0004052D"/>
    <w:rsid w:val="00040C6D"/>
    <w:rsid w:val="00041683"/>
    <w:rsid w:val="000416B8"/>
    <w:rsid w:val="000418C9"/>
    <w:rsid w:val="0004246D"/>
    <w:rsid w:val="00042494"/>
    <w:rsid w:val="000432D7"/>
    <w:rsid w:val="00043523"/>
    <w:rsid w:val="00043C09"/>
    <w:rsid w:val="00047BC8"/>
    <w:rsid w:val="00050B0A"/>
    <w:rsid w:val="00051CBC"/>
    <w:rsid w:val="00053D0C"/>
    <w:rsid w:val="00054CB6"/>
    <w:rsid w:val="00060670"/>
    <w:rsid w:val="00061160"/>
    <w:rsid w:val="0006152E"/>
    <w:rsid w:val="00062150"/>
    <w:rsid w:val="00062E9F"/>
    <w:rsid w:val="00064795"/>
    <w:rsid w:val="0006643E"/>
    <w:rsid w:val="000674DE"/>
    <w:rsid w:val="000674F7"/>
    <w:rsid w:val="000700CA"/>
    <w:rsid w:val="0007055A"/>
    <w:rsid w:val="00070CAB"/>
    <w:rsid w:val="00072D92"/>
    <w:rsid w:val="00073D8C"/>
    <w:rsid w:val="000743DE"/>
    <w:rsid w:val="00074E77"/>
    <w:rsid w:val="00080C51"/>
    <w:rsid w:val="00083FA9"/>
    <w:rsid w:val="00085D40"/>
    <w:rsid w:val="00086011"/>
    <w:rsid w:val="000865D5"/>
    <w:rsid w:val="00087F5C"/>
    <w:rsid w:val="00090CD7"/>
    <w:rsid w:val="00091B7A"/>
    <w:rsid w:val="00091BAF"/>
    <w:rsid w:val="00092581"/>
    <w:rsid w:val="0009361E"/>
    <w:rsid w:val="00095735"/>
    <w:rsid w:val="000A1B4F"/>
    <w:rsid w:val="000A5C0E"/>
    <w:rsid w:val="000A6A9A"/>
    <w:rsid w:val="000B0D0E"/>
    <w:rsid w:val="000B394B"/>
    <w:rsid w:val="000B43E9"/>
    <w:rsid w:val="000B4B86"/>
    <w:rsid w:val="000B58BF"/>
    <w:rsid w:val="000B6CF7"/>
    <w:rsid w:val="000B6E70"/>
    <w:rsid w:val="000C22C4"/>
    <w:rsid w:val="000C332A"/>
    <w:rsid w:val="000C49D4"/>
    <w:rsid w:val="000C628F"/>
    <w:rsid w:val="000C711E"/>
    <w:rsid w:val="000C7AD7"/>
    <w:rsid w:val="000C7E64"/>
    <w:rsid w:val="000D0371"/>
    <w:rsid w:val="000D16A2"/>
    <w:rsid w:val="000D1D2B"/>
    <w:rsid w:val="000D253C"/>
    <w:rsid w:val="000D2BB5"/>
    <w:rsid w:val="000D2F36"/>
    <w:rsid w:val="000D3788"/>
    <w:rsid w:val="000D5FA9"/>
    <w:rsid w:val="000D7309"/>
    <w:rsid w:val="000D751A"/>
    <w:rsid w:val="000D7CB5"/>
    <w:rsid w:val="000E31C7"/>
    <w:rsid w:val="000E3314"/>
    <w:rsid w:val="000E482D"/>
    <w:rsid w:val="000E5EDD"/>
    <w:rsid w:val="000E64AC"/>
    <w:rsid w:val="000E67D8"/>
    <w:rsid w:val="000E69BA"/>
    <w:rsid w:val="000E6EED"/>
    <w:rsid w:val="000E720B"/>
    <w:rsid w:val="000F11D4"/>
    <w:rsid w:val="000F21FD"/>
    <w:rsid w:val="000F2569"/>
    <w:rsid w:val="000F3A68"/>
    <w:rsid w:val="000F546B"/>
    <w:rsid w:val="000F59D0"/>
    <w:rsid w:val="000F7A47"/>
    <w:rsid w:val="00100281"/>
    <w:rsid w:val="001005D1"/>
    <w:rsid w:val="0010271C"/>
    <w:rsid w:val="00102B56"/>
    <w:rsid w:val="00102EEB"/>
    <w:rsid w:val="00105195"/>
    <w:rsid w:val="00105AF7"/>
    <w:rsid w:val="00106AA0"/>
    <w:rsid w:val="00110E08"/>
    <w:rsid w:val="00111043"/>
    <w:rsid w:val="00111DA9"/>
    <w:rsid w:val="00111FEE"/>
    <w:rsid w:val="0011645C"/>
    <w:rsid w:val="001164F9"/>
    <w:rsid w:val="00116C43"/>
    <w:rsid w:val="00117C50"/>
    <w:rsid w:val="001202B0"/>
    <w:rsid w:val="0012065D"/>
    <w:rsid w:val="00121712"/>
    <w:rsid w:val="0012193F"/>
    <w:rsid w:val="001226CD"/>
    <w:rsid w:val="00123B35"/>
    <w:rsid w:val="00123C3D"/>
    <w:rsid w:val="00124DFD"/>
    <w:rsid w:val="00126A25"/>
    <w:rsid w:val="001277A8"/>
    <w:rsid w:val="001301A0"/>
    <w:rsid w:val="0013106D"/>
    <w:rsid w:val="0013125C"/>
    <w:rsid w:val="00131728"/>
    <w:rsid w:val="00133B22"/>
    <w:rsid w:val="00133EC1"/>
    <w:rsid w:val="001342F2"/>
    <w:rsid w:val="00134A1A"/>
    <w:rsid w:val="00135522"/>
    <w:rsid w:val="0013663E"/>
    <w:rsid w:val="001372C6"/>
    <w:rsid w:val="00137A93"/>
    <w:rsid w:val="0014019C"/>
    <w:rsid w:val="0014064D"/>
    <w:rsid w:val="00141ED1"/>
    <w:rsid w:val="0014244B"/>
    <w:rsid w:val="00142E5D"/>
    <w:rsid w:val="00143315"/>
    <w:rsid w:val="00144E3D"/>
    <w:rsid w:val="001470A2"/>
    <w:rsid w:val="001477A5"/>
    <w:rsid w:val="00147A25"/>
    <w:rsid w:val="00147AF5"/>
    <w:rsid w:val="00150DE5"/>
    <w:rsid w:val="00150F67"/>
    <w:rsid w:val="00151185"/>
    <w:rsid w:val="00152D3C"/>
    <w:rsid w:val="00153036"/>
    <w:rsid w:val="0015460D"/>
    <w:rsid w:val="001551F0"/>
    <w:rsid w:val="00156619"/>
    <w:rsid w:val="00156B92"/>
    <w:rsid w:val="001571AE"/>
    <w:rsid w:val="00157D72"/>
    <w:rsid w:val="001602A9"/>
    <w:rsid w:val="00161EA3"/>
    <w:rsid w:val="00162708"/>
    <w:rsid w:val="0016468F"/>
    <w:rsid w:val="00167490"/>
    <w:rsid w:val="00167A5D"/>
    <w:rsid w:val="001710BB"/>
    <w:rsid w:val="001722B5"/>
    <w:rsid w:val="00172388"/>
    <w:rsid w:val="00172540"/>
    <w:rsid w:val="00172545"/>
    <w:rsid w:val="001728BE"/>
    <w:rsid w:val="0017350D"/>
    <w:rsid w:val="00173BBE"/>
    <w:rsid w:val="001742E9"/>
    <w:rsid w:val="001742F4"/>
    <w:rsid w:val="00174A48"/>
    <w:rsid w:val="00177678"/>
    <w:rsid w:val="001815B5"/>
    <w:rsid w:val="00182917"/>
    <w:rsid w:val="00183CA9"/>
    <w:rsid w:val="00184006"/>
    <w:rsid w:val="00184792"/>
    <w:rsid w:val="00184BD9"/>
    <w:rsid w:val="00187C97"/>
    <w:rsid w:val="0019089F"/>
    <w:rsid w:val="00193974"/>
    <w:rsid w:val="00195A54"/>
    <w:rsid w:val="00195D95"/>
    <w:rsid w:val="001960A2"/>
    <w:rsid w:val="00196A2A"/>
    <w:rsid w:val="001975DD"/>
    <w:rsid w:val="001A1076"/>
    <w:rsid w:val="001A1392"/>
    <w:rsid w:val="001A2715"/>
    <w:rsid w:val="001A2EA8"/>
    <w:rsid w:val="001A4C8B"/>
    <w:rsid w:val="001A5219"/>
    <w:rsid w:val="001A56EC"/>
    <w:rsid w:val="001A5A8E"/>
    <w:rsid w:val="001A665B"/>
    <w:rsid w:val="001A6B76"/>
    <w:rsid w:val="001A6C18"/>
    <w:rsid w:val="001B4945"/>
    <w:rsid w:val="001B622E"/>
    <w:rsid w:val="001B664A"/>
    <w:rsid w:val="001B6C91"/>
    <w:rsid w:val="001B7EC4"/>
    <w:rsid w:val="001C14A9"/>
    <w:rsid w:val="001C1750"/>
    <w:rsid w:val="001C1752"/>
    <w:rsid w:val="001C2DE6"/>
    <w:rsid w:val="001C3DE8"/>
    <w:rsid w:val="001C4C63"/>
    <w:rsid w:val="001C5AEE"/>
    <w:rsid w:val="001C5C3D"/>
    <w:rsid w:val="001C60CB"/>
    <w:rsid w:val="001C6E14"/>
    <w:rsid w:val="001C7795"/>
    <w:rsid w:val="001D0D7A"/>
    <w:rsid w:val="001D3475"/>
    <w:rsid w:val="001D46F8"/>
    <w:rsid w:val="001D52E5"/>
    <w:rsid w:val="001D6120"/>
    <w:rsid w:val="001D6134"/>
    <w:rsid w:val="001D673A"/>
    <w:rsid w:val="001D7671"/>
    <w:rsid w:val="001D7771"/>
    <w:rsid w:val="001D7E58"/>
    <w:rsid w:val="001E0E22"/>
    <w:rsid w:val="001E2720"/>
    <w:rsid w:val="001E4158"/>
    <w:rsid w:val="001E456D"/>
    <w:rsid w:val="001E4E0E"/>
    <w:rsid w:val="001E55DB"/>
    <w:rsid w:val="001E5D6E"/>
    <w:rsid w:val="001E611B"/>
    <w:rsid w:val="001E7DA0"/>
    <w:rsid w:val="001F1134"/>
    <w:rsid w:val="001F387D"/>
    <w:rsid w:val="001F49A7"/>
    <w:rsid w:val="001F4D69"/>
    <w:rsid w:val="001F51F3"/>
    <w:rsid w:val="001F649D"/>
    <w:rsid w:val="001F7134"/>
    <w:rsid w:val="001F767C"/>
    <w:rsid w:val="001F7A02"/>
    <w:rsid w:val="001F7F82"/>
    <w:rsid w:val="0020038D"/>
    <w:rsid w:val="002013B7"/>
    <w:rsid w:val="00202EBC"/>
    <w:rsid w:val="00205A9D"/>
    <w:rsid w:val="002076E3"/>
    <w:rsid w:val="00210DC3"/>
    <w:rsid w:val="002110EC"/>
    <w:rsid w:val="00211E98"/>
    <w:rsid w:val="0021350A"/>
    <w:rsid w:val="0021389F"/>
    <w:rsid w:val="002150E6"/>
    <w:rsid w:val="00216B35"/>
    <w:rsid w:val="0021741D"/>
    <w:rsid w:val="00220D04"/>
    <w:rsid w:val="00221181"/>
    <w:rsid w:val="0022388C"/>
    <w:rsid w:val="00225504"/>
    <w:rsid w:val="00225CB8"/>
    <w:rsid w:val="0022694E"/>
    <w:rsid w:val="00231840"/>
    <w:rsid w:val="00231D1C"/>
    <w:rsid w:val="0023283F"/>
    <w:rsid w:val="00232D96"/>
    <w:rsid w:val="0023399B"/>
    <w:rsid w:val="0023570C"/>
    <w:rsid w:val="00235EBC"/>
    <w:rsid w:val="0023611D"/>
    <w:rsid w:val="00236314"/>
    <w:rsid w:val="0023707F"/>
    <w:rsid w:val="002419DD"/>
    <w:rsid w:val="00241EA8"/>
    <w:rsid w:val="00242715"/>
    <w:rsid w:val="00242F51"/>
    <w:rsid w:val="0024457E"/>
    <w:rsid w:val="002502F4"/>
    <w:rsid w:val="00251A55"/>
    <w:rsid w:val="002527B8"/>
    <w:rsid w:val="002531DB"/>
    <w:rsid w:val="00255554"/>
    <w:rsid w:val="00260986"/>
    <w:rsid w:val="00260BDF"/>
    <w:rsid w:val="00260C3E"/>
    <w:rsid w:val="002634FD"/>
    <w:rsid w:val="00265714"/>
    <w:rsid w:val="0026624F"/>
    <w:rsid w:val="0026637A"/>
    <w:rsid w:val="002703A1"/>
    <w:rsid w:val="00270BEF"/>
    <w:rsid w:val="0027121F"/>
    <w:rsid w:val="002716C5"/>
    <w:rsid w:val="00271945"/>
    <w:rsid w:val="002739AE"/>
    <w:rsid w:val="002743F8"/>
    <w:rsid w:val="00274567"/>
    <w:rsid w:val="00274B74"/>
    <w:rsid w:val="00275FB8"/>
    <w:rsid w:val="0027637E"/>
    <w:rsid w:val="002773D1"/>
    <w:rsid w:val="00280A85"/>
    <w:rsid w:val="00281D90"/>
    <w:rsid w:val="0028265A"/>
    <w:rsid w:val="00284297"/>
    <w:rsid w:val="00286F9A"/>
    <w:rsid w:val="00287E7C"/>
    <w:rsid w:val="0029010D"/>
    <w:rsid w:val="0029097B"/>
    <w:rsid w:val="00290D24"/>
    <w:rsid w:val="0029321D"/>
    <w:rsid w:val="00293EB6"/>
    <w:rsid w:val="00294637"/>
    <w:rsid w:val="0029579C"/>
    <w:rsid w:val="002A084E"/>
    <w:rsid w:val="002A1171"/>
    <w:rsid w:val="002A1BD0"/>
    <w:rsid w:val="002A1E29"/>
    <w:rsid w:val="002A4A0F"/>
    <w:rsid w:val="002A5659"/>
    <w:rsid w:val="002A5D60"/>
    <w:rsid w:val="002A780F"/>
    <w:rsid w:val="002A79B3"/>
    <w:rsid w:val="002A7C65"/>
    <w:rsid w:val="002B0A7E"/>
    <w:rsid w:val="002B1F80"/>
    <w:rsid w:val="002B31D6"/>
    <w:rsid w:val="002B3A9E"/>
    <w:rsid w:val="002B4F6D"/>
    <w:rsid w:val="002B5050"/>
    <w:rsid w:val="002B5ABC"/>
    <w:rsid w:val="002B6CC8"/>
    <w:rsid w:val="002C065B"/>
    <w:rsid w:val="002C123E"/>
    <w:rsid w:val="002C1A1B"/>
    <w:rsid w:val="002C1C7B"/>
    <w:rsid w:val="002C2656"/>
    <w:rsid w:val="002C26B9"/>
    <w:rsid w:val="002C4840"/>
    <w:rsid w:val="002C6075"/>
    <w:rsid w:val="002C7B38"/>
    <w:rsid w:val="002D302E"/>
    <w:rsid w:val="002D311A"/>
    <w:rsid w:val="002D3BA4"/>
    <w:rsid w:val="002D3C27"/>
    <w:rsid w:val="002D442F"/>
    <w:rsid w:val="002D4C44"/>
    <w:rsid w:val="002D5351"/>
    <w:rsid w:val="002D5F86"/>
    <w:rsid w:val="002D6293"/>
    <w:rsid w:val="002D6FB7"/>
    <w:rsid w:val="002E0879"/>
    <w:rsid w:val="002E2006"/>
    <w:rsid w:val="002E2086"/>
    <w:rsid w:val="002E23A5"/>
    <w:rsid w:val="002E419E"/>
    <w:rsid w:val="002E5E6F"/>
    <w:rsid w:val="002F06A2"/>
    <w:rsid w:val="002F0ADB"/>
    <w:rsid w:val="002F304B"/>
    <w:rsid w:val="002F5549"/>
    <w:rsid w:val="002F5986"/>
    <w:rsid w:val="002F659D"/>
    <w:rsid w:val="002F6B55"/>
    <w:rsid w:val="002F72E6"/>
    <w:rsid w:val="003007D2"/>
    <w:rsid w:val="003012A8"/>
    <w:rsid w:val="00301A13"/>
    <w:rsid w:val="003031C7"/>
    <w:rsid w:val="00303EF3"/>
    <w:rsid w:val="003118A4"/>
    <w:rsid w:val="00311D39"/>
    <w:rsid w:val="00312D10"/>
    <w:rsid w:val="0031319A"/>
    <w:rsid w:val="00313DB8"/>
    <w:rsid w:val="003147E4"/>
    <w:rsid w:val="00314C0B"/>
    <w:rsid w:val="00317A3D"/>
    <w:rsid w:val="00320A34"/>
    <w:rsid w:val="00321940"/>
    <w:rsid w:val="00322CA5"/>
    <w:rsid w:val="003233A8"/>
    <w:rsid w:val="00323E64"/>
    <w:rsid w:val="00323EA5"/>
    <w:rsid w:val="00324329"/>
    <w:rsid w:val="00324A9F"/>
    <w:rsid w:val="0032500A"/>
    <w:rsid w:val="00325249"/>
    <w:rsid w:val="0032578A"/>
    <w:rsid w:val="003266D7"/>
    <w:rsid w:val="00326FBE"/>
    <w:rsid w:val="00327AE6"/>
    <w:rsid w:val="00330238"/>
    <w:rsid w:val="003318D4"/>
    <w:rsid w:val="00334442"/>
    <w:rsid w:val="003344FD"/>
    <w:rsid w:val="00335A8D"/>
    <w:rsid w:val="00336A73"/>
    <w:rsid w:val="00337EAF"/>
    <w:rsid w:val="0034059A"/>
    <w:rsid w:val="0034497D"/>
    <w:rsid w:val="00344EC7"/>
    <w:rsid w:val="00345DFB"/>
    <w:rsid w:val="0034671B"/>
    <w:rsid w:val="00347958"/>
    <w:rsid w:val="00347F8D"/>
    <w:rsid w:val="00350465"/>
    <w:rsid w:val="0035129C"/>
    <w:rsid w:val="00352128"/>
    <w:rsid w:val="00352A85"/>
    <w:rsid w:val="003551B7"/>
    <w:rsid w:val="00360743"/>
    <w:rsid w:val="00360D80"/>
    <w:rsid w:val="00361573"/>
    <w:rsid w:val="00361E7F"/>
    <w:rsid w:val="0036233E"/>
    <w:rsid w:val="00363E62"/>
    <w:rsid w:val="00367450"/>
    <w:rsid w:val="00367962"/>
    <w:rsid w:val="003700CF"/>
    <w:rsid w:val="003700EA"/>
    <w:rsid w:val="00370CD9"/>
    <w:rsid w:val="003716FC"/>
    <w:rsid w:val="003719CA"/>
    <w:rsid w:val="00371E6F"/>
    <w:rsid w:val="00375B84"/>
    <w:rsid w:val="00375FAA"/>
    <w:rsid w:val="00376769"/>
    <w:rsid w:val="003812CC"/>
    <w:rsid w:val="00381407"/>
    <w:rsid w:val="00382EA8"/>
    <w:rsid w:val="00383374"/>
    <w:rsid w:val="00383BD1"/>
    <w:rsid w:val="0039001F"/>
    <w:rsid w:val="00390120"/>
    <w:rsid w:val="00391037"/>
    <w:rsid w:val="00394F5F"/>
    <w:rsid w:val="0039614A"/>
    <w:rsid w:val="00397A94"/>
    <w:rsid w:val="00397BF9"/>
    <w:rsid w:val="003A01F6"/>
    <w:rsid w:val="003A2B4D"/>
    <w:rsid w:val="003A3D68"/>
    <w:rsid w:val="003A66C4"/>
    <w:rsid w:val="003B0106"/>
    <w:rsid w:val="003B1DE1"/>
    <w:rsid w:val="003B3076"/>
    <w:rsid w:val="003B3690"/>
    <w:rsid w:val="003B482B"/>
    <w:rsid w:val="003B4BD4"/>
    <w:rsid w:val="003B55CE"/>
    <w:rsid w:val="003B5E47"/>
    <w:rsid w:val="003B5EBE"/>
    <w:rsid w:val="003B68D0"/>
    <w:rsid w:val="003C0086"/>
    <w:rsid w:val="003C153E"/>
    <w:rsid w:val="003C4308"/>
    <w:rsid w:val="003C47FD"/>
    <w:rsid w:val="003C6B59"/>
    <w:rsid w:val="003C6E86"/>
    <w:rsid w:val="003D121D"/>
    <w:rsid w:val="003D1D00"/>
    <w:rsid w:val="003D2AD6"/>
    <w:rsid w:val="003D3086"/>
    <w:rsid w:val="003D37AB"/>
    <w:rsid w:val="003D47DB"/>
    <w:rsid w:val="003D49A4"/>
    <w:rsid w:val="003D544E"/>
    <w:rsid w:val="003D6A8C"/>
    <w:rsid w:val="003D6FC9"/>
    <w:rsid w:val="003E0443"/>
    <w:rsid w:val="003E1074"/>
    <w:rsid w:val="003E1873"/>
    <w:rsid w:val="003E19B6"/>
    <w:rsid w:val="003E2DAE"/>
    <w:rsid w:val="003E3080"/>
    <w:rsid w:val="003E33C7"/>
    <w:rsid w:val="003E3E44"/>
    <w:rsid w:val="003E4787"/>
    <w:rsid w:val="003E4E67"/>
    <w:rsid w:val="003E5398"/>
    <w:rsid w:val="003E69B5"/>
    <w:rsid w:val="003E7CD1"/>
    <w:rsid w:val="003F01C0"/>
    <w:rsid w:val="003F225C"/>
    <w:rsid w:val="003F2BFF"/>
    <w:rsid w:val="003F4C7D"/>
    <w:rsid w:val="003F4E15"/>
    <w:rsid w:val="003F4F90"/>
    <w:rsid w:val="003F6105"/>
    <w:rsid w:val="003F6158"/>
    <w:rsid w:val="003F7EA6"/>
    <w:rsid w:val="0040114C"/>
    <w:rsid w:val="0040187C"/>
    <w:rsid w:val="0040203E"/>
    <w:rsid w:val="00403FDF"/>
    <w:rsid w:val="004043BA"/>
    <w:rsid w:val="004044CB"/>
    <w:rsid w:val="00404DF6"/>
    <w:rsid w:val="00404E98"/>
    <w:rsid w:val="00405247"/>
    <w:rsid w:val="00405FCD"/>
    <w:rsid w:val="00410F55"/>
    <w:rsid w:val="004112FE"/>
    <w:rsid w:val="00411D35"/>
    <w:rsid w:val="00412F33"/>
    <w:rsid w:val="00413558"/>
    <w:rsid w:val="00413631"/>
    <w:rsid w:val="0041579F"/>
    <w:rsid w:val="0041786C"/>
    <w:rsid w:val="00420243"/>
    <w:rsid w:val="0042035D"/>
    <w:rsid w:val="00421326"/>
    <w:rsid w:val="004228EA"/>
    <w:rsid w:val="004243F5"/>
    <w:rsid w:val="004265D5"/>
    <w:rsid w:val="004301F1"/>
    <w:rsid w:val="00430287"/>
    <w:rsid w:val="00430898"/>
    <w:rsid w:val="0043101F"/>
    <w:rsid w:val="00431D04"/>
    <w:rsid w:val="004327C9"/>
    <w:rsid w:val="00433CAF"/>
    <w:rsid w:val="00434CCD"/>
    <w:rsid w:val="00434D40"/>
    <w:rsid w:val="00434F16"/>
    <w:rsid w:val="00435091"/>
    <w:rsid w:val="004365C5"/>
    <w:rsid w:val="00436A80"/>
    <w:rsid w:val="00436C16"/>
    <w:rsid w:val="004404F4"/>
    <w:rsid w:val="004440F7"/>
    <w:rsid w:val="004442CE"/>
    <w:rsid w:val="004501A7"/>
    <w:rsid w:val="00450E97"/>
    <w:rsid w:val="00455B8B"/>
    <w:rsid w:val="00462A93"/>
    <w:rsid w:val="004638DA"/>
    <w:rsid w:val="0046527F"/>
    <w:rsid w:val="004663CD"/>
    <w:rsid w:val="00467CF4"/>
    <w:rsid w:val="00467E21"/>
    <w:rsid w:val="00467FB5"/>
    <w:rsid w:val="00471788"/>
    <w:rsid w:val="0047188C"/>
    <w:rsid w:val="00472C4D"/>
    <w:rsid w:val="00472D2C"/>
    <w:rsid w:val="00476FBC"/>
    <w:rsid w:val="0047732E"/>
    <w:rsid w:val="004818B1"/>
    <w:rsid w:val="004838B9"/>
    <w:rsid w:val="00484251"/>
    <w:rsid w:val="004846D7"/>
    <w:rsid w:val="00484F3D"/>
    <w:rsid w:val="00485336"/>
    <w:rsid w:val="00485740"/>
    <w:rsid w:val="00485E17"/>
    <w:rsid w:val="00486C03"/>
    <w:rsid w:val="00487952"/>
    <w:rsid w:val="00491391"/>
    <w:rsid w:val="00491C7A"/>
    <w:rsid w:val="0049234D"/>
    <w:rsid w:val="004923DB"/>
    <w:rsid w:val="004924D9"/>
    <w:rsid w:val="00493CD0"/>
    <w:rsid w:val="00494941"/>
    <w:rsid w:val="00494A13"/>
    <w:rsid w:val="00496BD5"/>
    <w:rsid w:val="004A0501"/>
    <w:rsid w:val="004A6022"/>
    <w:rsid w:val="004A6647"/>
    <w:rsid w:val="004A6905"/>
    <w:rsid w:val="004A74ED"/>
    <w:rsid w:val="004B17CB"/>
    <w:rsid w:val="004B26D4"/>
    <w:rsid w:val="004B3572"/>
    <w:rsid w:val="004B5C7E"/>
    <w:rsid w:val="004B5EFC"/>
    <w:rsid w:val="004B6532"/>
    <w:rsid w:val="004C1C22"/>
    <w:rsid w:val="004C3519"/>
    <w:rsid w:val="004C4346"/>
    <w:rsid w:val="004C4F82"/>
    <w:rsid w:val="004C51AF"/>
    <w:rsid w:val="004C552F"/>
    <w:rsid w:val="004C5D51"/>
    <w:rsid w:val="004C70E4"/>
    <w:rsid w:val="004C74C8"/>
    <w:rsid w:val="004C7D78"/>
    <w:rsid w:val="004D0D6B"/>
    <w:rsid w:val="004D0DFF"/>
    <w:rsid w:val="004D1380"/>
    <w:rsid w:val="004D1C06"/>
    <w:rsid w:val="004D2237"/>
    <w:rsid w:val="004D2BEB"/>
    <w:rsid w:val="004D2D8B"/>
    <w:rsid w:val="004D4360"/>
    <w:rsid w:val="004D44FD"/>
    <w:rsid w:val="004D52C1"/>
    <w:rsid w:val="004D5BC4"/>
    <w:rsid w:val="004D65E6"/>
    <w:rsid w:val="004D7043"/>
    <w:rsid w:val="004E27D7"/>
    <w:rsid w:val="004E3006"/>
    <w:rsid w:val="004E3F5C"/>
    <w:rsid w:val="004E4CB1"/>
    <w:rsid w:val="004E714A"/>
    <w:rsid w:val="004E78EC"/>
    <w:rsid w:val="004F0CDC"/>
    <w:rsid w:val="004F175F"/>
    <w:rsid w:val="004F2432"/>
    <w:rsid w:val="004F53F7"/>
    <w:rsid w:val="004F7770"/>
    <w:rsid w:val="004F7AB5"/>
    <w:rsid w:val="004F7CF7"/>
    <w:rsid w:val="0050029F"/>
    <w:rsid w:val="00500AED"/>
    <w:rsid w:val="00501361"/>
    <w:rsid w:val="00501E1D"/>
    <w:rsid w:val="00503939"/>
    <w:rsid w:val="00503BA7"/>
    <w:rsid w:val="0050479A"/>
    <w:rsid w:val="00507C14"/>
    <w:rsid w:val="00507F6F"/>
    <w:rsid w:val="0051091D"/>
    <w:rsid w:val="00510EF0"/>
    <w:rsid w:val="00513DF5"/>
    <w:rsid w:val="00514A87"/>
    <w:rsid w:val="00516302"/>
    <w:rsid w:val="00517804"/>
    <w:rsid w:val="00517D2F"/>
    <w:rsid w:val="0052050C"/>
    <w:rsid w:val="005209A4"/>
    <w:rsid w:val="0052176B"/>
    <w:rsid w:val="00522D98"/>
    <w:rsid w:val="00523270"/>
    <w:rsid w:val="005235E3"/>
    <w:rsid w:val="005238B5"/>
    <w:rsid w:val="00523BFA"/>
    <w:rsid w:val="00525AB5"/>
    <w:rsid w:val="005260BB"/>
    <w:rsid w:val="00526BE1"/>
    <w:rsid w:val="00530B1F"/>
    <w:rsid w:val="00531556"/>
    <w:rsid w:val="00532062"/>
    <w:rsid w:val="005322F6"/>
    <w:rsid w:val="00532314"/>
    <w:rsid w:val="00533170"/>
    <w:rsid w:val="005336C6"/>
    <w:rsid w:val="00534176"/>
    <w:rsid w:val="005346F1"/>
    <w:rsid w:val="0053525E"/>
    <w:rsid w:val="00536EBD"/>
    <w:rsid w:val="00537808"/>
    <w:rsid w:val="00541C70"/>
    <w:rsid w:val="00541F22"/>
    <w:rsid w:val="005425EF"/>
    <w:rsid w:val="00542608"/>
    <w:rsid w:val="005428C9"/>
    <w:rsid w:val="005441AE"/>
    <w:rsid w:val="005444E0"/>
    <w:rsid w:val="005449AA"/>
    <w:rsid w:val="0054507C"/>
    <w:rsid w:val="005453AD"/>
    <w:rsid w:val="00545977"/>
    <w:rsid w:val="00545D01"/>
    <w:rsid w:val="00547824"/>
    <w:rsid w:val="005478EA"/>
    <w:rsid w:val="0055010E"/>
    <w:rsid w:val="00550286"/>
    <w:rsid w:val="005514BB"/>
    <w:rsid w:val="00551598"/>
    <w:rsid w:val="00553AE2"/>
    <w:rsid w:val="005549B4"/>
    <w:rsid w:val="00562581"/>
    <w:rsid w:val="00562600"/>
    <w:rsid w:val="00562C86"/>
    <w:rsid w:val="00564451"/>
    <w:rsid w:val="00564BED"/>
    <w:rsid w:val="00565B94"/>
    <w:rsid w:val="00565F0E"/>
    <w:rsid w:val="0056631B"/>
    <w:rsid w:val="00567148"/>
    <w:rsid w:val="00567DA0"/>
    <w:rsid w:val="005714B9"/>
    <w:rsid w:val="00571577"/>
    <w:rsid w:val="005723EC"/>
    <w:rsid w:val="00575134"/>
    <w:rsid w:val="00576F75"/>
    <w:rsid w:val="00581299"/>
    <w:rsid w:val="005861D3"/>
    <w:rsid w:val="005913A6"/>
    <w:rsid w:val="00592D83"/>
    <w:rsid w:val="005931E1"/>
    <w:rsid w:val="00593D04"/>
    <w:rsid w:val="00594213"/>
    <w:rsid w:val="0059798C"/>
    <w:rsid w:val="005A13C8"/>
    <w:rsid w:val="005A189C"/>
    <w:rsid w:val="005A19DB"/>
    <w:rsid w:val="005A312C"/>
    <w:rsid w:val="005A4385"/>
    <w:rsid w:val="005A656D"/>
    <w:rsid w:val="005A6D6D"/>
    <w:rsid w:val="005A7AF5"/>
    <w:rsid w:val="005B204B"/>
    <w:rsid w:val="005B27E7"/>
    <w:rsid w:val="005B28C4"/>
    <w:rsid w:val="005B29BA"/>
    <w:rsid w:val="005B2C06"/>
    <w:rsid w:val="005B4AD1"/>
    <w:rsid w:val="005B4C9C"/>
    <w:rsid w:val="005B5E02"/>
    <w:rsid w:val="005B6B3F"/>
    <w:rsid w:val="005B7067"/>
    <w:rsid w:val="005C0057"/>
    <w:rsid w:val="005C0A37"/>
    <w:rsid w:val="005C1655"/>
    <w:rsid w:val="005C184F"/>
    <w:rsid w:val="005C1A83"/>
    <w:rsid w:val="005C26CB"/>
    <w:rsid w:val="005C2984"/>
    <w:rsid w:val="005C2E8B"/>
    <w:rsid w:val="005C364B"/>
    <w:rsid w:val="005C61A6"/>
    <w:rsid w:val="005C622D"/>
    <w:rsid w:val="005C6838"/>
    <w:rsid w:val="005C6F61"/>
    <w:rsid w:val="005C74E8"/>
    <w:rsid w:val="005C776B"/>
    <w:rsid w:val="005D1610"/>
    <w:rsid w:val="005D181B"/>
    <w:rsid w:val="005D29E2"/>
    <w:rsid w:val="005D2A3E"/>
    <w:rsid w:val="005D2D29"/>
    <w:rsid w:val="005D2DBA"/>
    <w:rsid w:val="005D33C5"/>
    <w:rsid w:val="005D3B5E"/>
    <w:rsid w:val="005D5292"/>
    <w:rsid w:val="005D6B3A"/>
    <w:rsid w:val="005E09A0"/>
    <w:rsid w:val="005E0E01"/>
    <w:rsid w:val="005E16DE"/>
    <w:rsid w:val="005E22DA"/>
    <w:rsid w:val="005E22ED"/>
    <w:rsid w:val="005E2CE4"/>
    <w:rsid w:val="005E4271"/>
    <w:rsid w:val="005E4EF6"/>
    <w:rsid w:val="005E4FCC"/>
    <w:rsid w:val="005E6DE1"/>
    <w:rsid w:val="005E7F62"/>
    <w:rsid w:val="005F0245"/>
    <w:rsid w:val="005F0A14"/>
    <w:rsid w:val="005F2E04"/>
    <w:rsid w:val="005F39BD"/>
    <w:rsid w:val="005F59B6"/>
    <w:rsid w:val="005F610A"/>
    <w:rsid w:val="005F65D5"/>
    <w:rsid w:val="005F6975"/>
    <w:rsid w:val="005F6BC8"/>
    <w:rsid w:val="006005F3"/>
    <w:rsid w:val="006007C0"/>
    <w:rsid w:val="006011D0"/>
    <w:rsid w:val="00601632"/>
    <w:rsid w:val="00602183"/>
    <w:rsid w:val="00603E4A"/>
    <w:rsid w:val="00607305"/>
    <w:rsid w:val="00607B5F"/>
    <w:rsid w:val="00611B30"/>
    <w:rsid w:val="0061268F"/>
    <w:rsid w:val="0061316A"/>
    <w:rsid w:val="006134A8"/>
    <w:rsid w:val="00617182"/>
    <w:rsid w:val="00617C3B"/>
    <w:rsid w:val="006205EC"/>
    <w:rsid w:val="00623497"/>
    <w:rsid w:val="006247BF"/>
    <w:rsid w:val="00624DEB"/>
    <w:rsid w:val="00625AFD"/>
    <w:rsid w:val="0062692B"/>
    <w:rsid w:val="00626ADC"/>
    <w:rsid w:val="006273E7"/>
    <w:rsid w:val="006303CB"/>
    <w:rsid w:val="00630B69"/>
    <w:rsid w:val="00631A31"/>
    <w:rsid w:val="00631E7A"/>
    <w:rsid w:val="00632558"/>
    <w:rsid w:val="00632604"/>
    <w:rsid w:val="00634189"/>
    <w:rsid w:val="006346BE"/>
    <w:rsid w:val="00635845"/>
    <w:rsid w:val="00635968"/>
    <w:rsid w:val="00636B69"/>
    <w:rsid w:val="00636D49"/>
    <w:rsid w:val="00636EFF"/>
    <w:rsid w:val="006376F7"/>
    <w:rsid w:val="00640414"/>
    <w:rsid w:val="00640AFE"/>
    <w:rsid w:val="0064137A"/>
    <w:rsid w:val="00641A5D"/>
    <w:rsid w:val="006426A4"/>
    <w:rsid w:val="00642867"/>
    <w:rsid w:val="00642B93"/>
    <w:rsid w:val="00643F86"/>
    <w:rsid w:val="0064481E"/>
    <w:rsid w:val="006506DD"/>
    <w:rsid w:val="006508EA"/>
    <w:rsid w:val="00650BAD"/>
    <w:rsid w:val="0065159C"/>
    <w:rsid w:val="00653016"/>
    <w:rsid w:val="0065396A"/>
    <w:rsid w:val="00654623"/>
    <w:rsid w:val="006553B4"/>
    <w:rsid w:val="00656FBF"/>
    <w:rsid w:val="006579AE"/>
    <w:rsid w:val="006622C8"/>
    <w:rsid w:val="00663CC1"/>
    <w:rsid w:val="00664D66"/>
    <w:rsid w:val="00665038"/>
    <w:rsid w:val="0066593F"/>
    <w:rsid w:val="00665AB8"/>
    <w:rsid w:val="00666A14"/>
    <w:rsid w:val="00666BE0"/>
    <w:rsid w:val="006674D2"/>
    <w:rsid w:val="006703DF"/>
    <w:rsid w:val="00670483"/>
    <w:rsid w:val="0067097B"/>
    <w:rsid w:val="006730A3"/>
    <w:rsid w:val="00673786"/>
    <w:rsid w:val="00676167"/>
    <w:rsid w:val="00676D93"/>
    <w:rsid w:val="006778CA"/>
    <w:rsid w:val="00677D88"/>
    <w:rsid w:val="00680092"/>
    <w:rsid w:val="006805F6"/>
    <w:rsid w:val="0068143E"/>
    <w:rsid w:val="00681593"/>
    <w:rsid w:val="00685370"/>
    <w:rsid w:val="006864DD"/>
    <w:rsid w:val="00686575"/>
    <w:rsid w:val="006876A0"/>
    <w:rsid w:val="006902D7"/>
    <w:rsid w:val="00690591"/>
    <w:rsid w:val="00690803"/>
    <w:rsid w:val="00691D6A"/>
    <w:rsid w:val="0069294F"/>
    <w:rsid w:val="00692E5C"/>
    <w:rsid w:val="00693C35"/>
    <w:rsid w:val="00694639"/>
    <w:rsid w:val="00694794"/>
    <w:rsid w:val="006950BF"/>
    <w:rsid w:val="0069538C"/>
    <w:rsid w:val="006A1FC7"/>
    <w:rsid w:val="006A2147"/>
    <w:rsid w:val="006A2DFC"/>
    <w:rsid w:val="006A3ADF"/>
    <w:rsid w:val="006A3B53"/>
    <w:rsid w:val="006A6790"/>
    <w:rsid w:val="006A7573"/>
    <w:rsid w:val="006B0ED0"/>
    <w:rsid w:val="006B1BB5"/>
    <w:rsid w:val="006B335C"/>
    <w:rsid w:val="006B606A"/>
    <w:rsid w:val="006B60C3"/>
    <w:rsid w:val="006B6151"/>
    <w:rsid w:val="006B67A3"/>
    <w:rsid w:val="006B698C"/>
    <w:rsid w:val="006C028D"/>
    <w:rsid w:val="006C0EDA"/>
    <w:rsid w:val="006C2F97"/>
    <w:rsid w:val="006C3BB6"/>
    <w:rsid w:val="006C3EA1"/>
    <w:rsid w:val="006C4315"/>
    <w:rsid w:val="006C4976"/>
    <w:rsid w:val="006C6171"/>
    <w:rsid w:val="006C6491"/>
    <w:rsid w:val="006C6625"/>
    <w:rsid w:val="006C689B"/>
    <w:rsid w:val="006C7073"/>
    <w:rsid w:val="006C76C9"/>
    <w:rsid w:val="006D303F"/>
    <w:rsid w:val="006D674C"/>
    <w:rsid w:val="006D7A92"/>
    <w:rsid w:val="006E24FD"/>
    <w:rsid w:val="006E2AA2"/>
    <w:rsid w:val="006E7691"/>
    <w:rsid w:val="006E7C8C"/>
    <w:rsid w:val="006F019E"/>
    <w:rsid w:val="006F0D06"/>
    <w:rsid w:val="006F16EC"/>
    <w:rsid w:val="006F23B6"/>
    <w:rsid w:val="006F2464"/>
    <w:rsid w:val="006F2A56"/>
    <w:rsid w:val="006F6694"/>
    <w:rsid w:val="006F6F5C"/>
    <w:rsid w:val="006F7969"/>
    <w:rsid w:val="006F79CD"/>
    <w:rsid w:val="00700629"/>
    <w:rsid w:val="00702B20"/>
    <w:rsid w:val="00704ADF"/>
    <w:rsid w:val="007064D3"/>
    <w:rsid w:val="00707EBA"/>
    <w:rsid w:val="00712034"/>
    <w:rsid w:val="00712214"/>
    <w:rsid w:val="007132DC"/>
    <w:rsid w:val="00713CF7"/>
    <w:rsid w:val="00715212"/>
    <w:rsid w:val="00716126"/>
    <w:rsid w:val="00716471"/>
    <w:rsid w:val="007165D8"/>
    <w:rsid w:val="007203A4"/>
    <w:rsid w:val="007206E8"/>
    <w:rsid w:val="007225FC"/>
    <w:rsid w:val="00724605"/>
    <w:rsid w:val="00725750"/>
    <w:rsid w:val="00726218"/>
    <w:rsid w:val="0072683A"/>
    <w:rsid w:val="00727B0B"/>
    <w:rsid w:val="00730C75"/>
    <w:rsid w:val="007314CA"/>
    <w:rsid w:val="007326A0"/>
    <w:rsid w:val="00733955"/>
    <w:rsid w:val="007339D5"/>
    <w:rsid w:val="00735587"/>
    <w:rsid w:val="00736DCC"/>
    <w:rsid w:val="007378A0"/>
    <w:rsid w:val="007401D3"/>
    <w:rsid w:val="00742F4A"/>
    <w:rsid w:val="00743FDC"/>
    <w:rsid w:val="00746B18"/>
    <w:rsid w:val="00751040"/>
    <w:rsid w:val="00751533"/>
    <w:rsid w:val="00751E19"/>
    <w:rsid w:val="007523D3"/>
    <w:rsid w:val="00753430"/>
    <w:rsid w:val="00753675"/>
    <w:rsid w:val="00753AB3"/>
    <w:rsid w:val="00753E71"/>
    <w:rsid w:val="00754253"/>
    <w:rsid w:val="007552CA"/>
    <w:rsid w:val="00755466"/>
    <w:rsid w:val="00756371"/>
    <w:rsid w:val="00756E84"/>
    <w:rsid w:val="007578CE"/>
    <w:rsid w:val="00757B80"/>
    <w:rsid w:val="00757ECA"/>
    <w:rsid w:val="00762631"/>
    <w:rsid w:val="00763B8C"/>
    <w:rsid w:val="00763CD1"/>
    <w:rsid w:val="0076432D"/>
    <w:rsid w:val="00764606"/>
    <w:rsid w:val="00764928"/>
    <w:rsid w:val="00765DBB"/>
    <w:rsid w:val="007662A6"/>
    <w:rsid w:val="0077124C"/>
    <w:rsid w:val="00771D69"/>
    <w:rsid w:val="0077428C"/>
    <w:rsid w:val="007756BD"/>
    <w:rsid w:val="0077792C"/>
    <w:rsid w:val="007814A1"/>
    <w:rsid w:val="007815C6"/>
    <w:rsid w:val="00782DD5"/>
    <w:rsid w:val="007834BE"/>
    <w:rsid w:val="00784A2F"/>
    <w:rsid w:val="00786B11"/>
    <w:rsid w:val="00790849"/>
    <w:rsid w:val="007908C7"/>
    <w:rsid w:val="00791753"/>
    <w:rsid w:val="00792313"/>
    <w:rsid w:val="0079296B"/>
    <w:rsid w:val="00792FAA"/>
    <w:rsid w:val="0079359D"/>
    <w:rsid w:val="007937B1"/>
    <w:rsid w:val="00793812"/>
    <w:rsid w:val="00794C40"/>
    <w:rsid w:val="00795B52"/>
    <w:rsid w:val="00795C02"/>
    <w:rsid w:val="00796FBD"/>
    <w:rsid w:val="007970E2"/>
    <w:rsid w:val="00797957"/>
    <w:rsid w:val="00797B80"/>
    <w:rsid w:val="007A0096"/>
    <w:rsid w:val="007A1B50"/>
    <w:rsid w:val="007A1FF7"/>
    <w:rsid w:val="007A24D1"/>
    <w:rsid w:val="007A2F04"/>
    <w:rsid w:val="007A3902"/>
    <w:rsid w:val="007A3D10"/>
    <w:rsid w:val="007A4429"/>
    <w:rsid w:val="007A4EE2"/>
    <w:rsid w:val="007A5D6A"/>
    <w:rsid w:val="007A5F1F"/>
    <w:rsid w:val="007A6DBA"/>
    <w:rsid w:val="007A764D"/>
    <w:rsid w:val="007B0154"/>
    <w:rsid w:val="007B04AA"/>
    <w:rsid w:val="007B1128"/>
    <w:rsid w:val="007B1E1D"/>
    <w:rsid w:val="007B3350"/>
    <w:rsid w:val="007B46AA"/>
    <w:rsid w:val="007B47B5"/>
    <w:rsid w:val="007B497F"/>
    <w:rsid w:val="007B4D5B"/>
    <w:rsid w:val="007B5DD3"/>
    <w:rsid w:val="007B624D"/>
    <w:rsid w:val="007B71E9"/>
    <w:rsid w:val="007B78E1"/>
    <w:rsid w:val="007C1BDF"/>
    <w:rsid w:val="007C3F08"/>
    <w:rsid w:val="007C5516"/>
    <w:rsid w:val="007C55A8"/>
    <w:rsid w:val="007C5D5E"/>
    <w:rsid w:val="007D0748"/>
    <w:rsid w:val="007D29C2"/>
    <w:rsid w:val="007D3E31"/>
    <w:rsid w:val="007D3FC7"/>
    <w:rsid w:val="007D4A1B"/>
    <w:rsid w:val="007D5DE9"/>
    <w:rsid w:val="007D65B3"/>
    <w:rsid w:val="007E05BE"/>
    <w:rsid w:val="007E073B"/>
    <w:rsid w:val="007E0AF7"/>
    <w:rsid w:val="007E1A48"/>
    <w:rsid w:val="007E2248"/>
    <w:rsid w:val="007E25BF"/>
    <w:rsid w:val="007E264A"/>
    <w:rsid w:val="007E2D3F"/>
    <w:rsid w:val="007E346C"/>
    <w:rsid w:val="007E4DCD"/>
    <w:rsid w:val="007E6301"/>
    <w:rsid w:val="007E6730"/>
    <w:rsid w:val="007F1320"/>
    <w:rsid w:val="007F2CDE"/>
    <w:rsid w:val="007F4AA4"/>
    <w:rsid w:val="007F5441"/>
    <w:rsid w:val="007F558B"/>
    <w:rsid w:val="008000D7"/>
    <w:rsid w:val="008019D5"/>
    <w:rsid w:val="00801CCE"/>
    <w:rsid w:val="00803B79"/>
    <w:rsid w:val="00803DAB"/>
    <w:rsid w:val="00803E26"/>
    <w:rsid w:val="00805B2F"/>
    <w:rsid w:val="00805DBD"/>
    <w:rsid w:val="00807A67"/>
    <w:rsid w:val="00810CAB"/>
    <w:rsid w:val="008115B1"/>
    <w:rsid w:val="008122CA"/>
    <w:rsid w:val="008127FE"/>
    <w:rsid w:val="008139F2"/>
    <w:rsid w:val="00813AED"/>
    <w:rsid w:val="00814F1E"/>
    <w:rsid w:val="00821E45"/>
    <w:rsid w:val="00821E8B"/>
    <w:rsid w:val="00824ADD"/>
    <w:rsid w:val="00824B64"/>
    <w:rsid w:val="008253AC"/>
    <w:rsid w:val="0082683F"/>
    <w:rsid w:val="00827C78"/>
    <w:rsid w:val="008309E6"/>
    <w:rsid w:val="00831C57"/>
    <w:rsid w:val="00832E89"/>
    <w:rsid w:val="00833617"/>
    <w:rsid w:val="008344E6"/>
    <w:rsid w:val="0083554C"/>
    <w:rsid w:val="00835D8F"/>
    <w:rsid w:val="00836534"/>
    <w:rsid w:val="00837102"/>
    <w:rsid w:val="00841618"/>
    <w:rsid w:val="0084193C"/>
    <w:rsid w:val="0084467B"/>
    <w:rsid w:val="008446C3"/>
    <w:rsid w:val="0084589E"/>
    <w:rsid w:val="00847014"/>
    <w:rsid w:val="00847380"/>
    <w:rsid w:val="008510FE"/>
    <w:rsid w:val="00851F36"/>
    <w:rsid w:val="0085356E"/>
    <w:rsid w:val="00855C9B"/>
    <w:rsid w:val="00856102"/>
    <w:rsid w:val="00861036"/>
    <w:rsid w:val="008614D0"/>
    <w:rsid w:val="00862C25"/>
    <w:rsid w:val="008642E9"/>
    <w:rsid w:val="00864356"/>
    <w:rsid w:val="00867C4B"/>
    <w:rsid w:val="00870EDC"/>
    <w:rsid w:val="00872142"/>
    <w:rsid w:val="00872B8F"/>
    <w:rsid w:val="00876763"/>
    <w:rsid w:val="008772F0"/>
    <w:rsid w:val="0088011B"/>
    <w:rsid w:val="00881BD8"/>
    <w:rsid w:val="00881C12"/>
    <w:rsid w:val="00882229"/>
    <w:rsid w:val="00882B88"/>
    <w:rsid w:val="00883053"/>
    <w:rsid w:val="00883757"/>
    <w:rsid w:val="00886224"/>
    <w:rsid w:val="00886796"/>
    <w:rsid w:val="00886F99"/>
    <w:rsid w:val="00890F7D"/>
    <w:rsid w:val="00891276"/>
    <w:rsid w:val="00893BC3"/>
    <w:rsid w:val="00894558"/>
    <w:rsid w:val="00894AC6"/>
    <w:rsid w:val="00894D1B"/>
    <w:rsid w:val="00895B4E"/>
    <w:rsid w:val="00895EC9"/>
    <w:rsid w:val="00896C35"/>
    <w:rsid w:val="00897A98"/>
    <w:rsid w:val="008A0138"/>
    <w:rsid w:val="008A14A1"/>
    <w:rsid w:val="008A1F6F"/>
    <w:rsid w:val="008A2E04"/>
    <w:rsid w:val="008A438D"/>
    <w:rsid w:val="008A49C0"/>
    <w:rsid w:val="008A53B2"/>
    <w:rsid w:val="008A5865"/>
    <w:rsid w:val="008A65E1"/>
    <w:rsid w:val="008B0A58"/>
    <w:rsid w:val="008B0DA0"/>
    <w:rsid w:val="008B1A1B"/>
    <w:rsid w:val="008B2102"/>
    <w:rsid w:val="008B21D0"/>
    <w:rsid w:val="008B2E63"/>
    <w:rsid w:val="008B37DE"/>
    <w:rsid w:val="008B4400"/>
    <w:rsid w:val="008B4416"/>
    <w:rsid w:val="008B4814"/>
    <w:rsid w:val="008B4D93"/>
    <w:rsid w:val="008B5024"/>
    <w:rsid w:val="008B523E"/>
    <w:rsid w:val="008B5BD9"/>
    <w:rsid w:val="008B6389"/>
    <w:rsid w:val="008C0E2E"/>
    <w:rsid w:val="008C0E90"/>
    <w:rsid w:val="008C1ADB"/>
    <w:rsid w:val="008C3181"/>
    <w:rsid w:val="008C37FB"/>
    <w:rsid w:val="008C3E53"/>
    <w:rsid w:val="008C4E41"/>
    <w:rsid w:val="008D0B44"/>
    <w:rsid w:val="008D10E2"/>
    <w:rsid w:val="008D38EC"/>
    <w:rsid w:val="008D4E9F"/>
    <w:rsid w:val="008D52B9"/>
    <w:rsid w:val="008D591D"/>
    <w:rsid w:val="008D6D0E"/>
    <w:rsid w:val="008D7848"/>
    <w:rsid w:val="008E119F"/>
    <w:rsid w:val="008E4588"/>
    <w:rsid w:val="008E4E42"/>
    <w:rsid w:val="008E5D87"/>
    <w:rsid w:val="008E7256"/>
    <w:rsid w:val="008F0E4C"/>
    <w:rsid w:val="008F2DF0"/>
    <w:rsid w:val="008F418B"/>
    <w:rsid w:val="008F5441"/>
    <w:rsid w:val="008F7CB9"/>
    <w:rsid w:val="008F7F6D"/>
    <w:rsid w:val="00900E8A"/>
    <w:rsid w:val="00901483"/>
    <w:rsid w:val="00901A59"/>
    <w:rsid w:val="009049A8"/>
    <w:rsid w:val="009051A4"/>
    <w:rsid w:val="00911E92"/>
    <w:rsid w:val="00914B3F"/>
    <w:rsid w:val="00917120"/>
    <w:rsid w:val="009202C9"/>
    <w:rsid w:val="00920C9F"/>
    <w:rsid w:val="00920D36"/>
    <w:rsid w:val="0092333C"/>
    <w:rsid w:val="009238E8"/>
    <w:rsid w:val="00923AD9"/>
    <w:rsid w:val="009240D5"/>
    <w:rsid w:val="00924285"/>
    <w:rsid w:val="009246CF"/>
    <w:rsid w:val="00924A28"/>
    <w:rsid w:val="00926D00"/>
    <w:rsid w:val="009274C6"/>
    <w:rsid w:val="00927F76"/>
    <w:rsid w:val="00931286"/>
    <w:rsid w:val="009337D1"/>
    <w:rsid w:val="0093488F"/>
    <w:rsid w:val="00934D3B"/>
    <w:rsid w:val="00934F2F"/>
    <w:rsid w:val="00935801"/>
    <w:rsid w:val="009359F6"/>
    <w:rsid w:val="00936A16"/>
    <w:rsid w:val="00936FF2"/>
    <w:rsid w:val="009371BF"/>
    <w:rsid w:val="00937EE6"/>
    <w:rsid w:val="00940038"/>
    <w:rsid w:val="00940F2A"/>
    <w:rsid w:val="00944910"/>
    <w:rsid w:val="00945088"/>
    <w:rsid w:val="00945D68"/>
    <w:rsid w:val="0094734D"/>
    <w:rsid w:val="009476E4"/>
    <w:rsid w:val="00952E3D"/>
    <w:rsid w:val="00953783"/>
    <w:rsid w:val="00954157"/>
    <w:rsid w:val="0095415F"/>
    <w:rsid w:val="00954624"/>
    <w:rsid w:val="00954E72"/>
    <w:rsid w:val="009561A5"/>
    <w:rsid w:val="00956FF6"/>
    <w:rsid w:val="00957054"/>
    <w:rsid w:val="00957D36"/>
    <w:rsid w:val="0096126F"/>
    <w:rsid w:val="009612E1"/>
    <w:rsid w:val="00961995"/>
    <w:rsid w:val="00961F39"/>
    <w:rsid w:val="00963304"/>
    <w:rsid w:val="00963958"/>
    <w:rsid w:val="009640A8"/>
    <w:rsid w:val="009643C3"/>
    <w:rsid w:val="009648F0"/>
    <w:rsid w:val="00964D04"/>
    <w:rsid w:val="00964D45"/>
    <w:rsid w:val="009659C1"/>
    <w:rsid w:val="00966F18"/>
    <w:rsid w:val="00967B37"/>
    <w:rsid w:val="009712D7"/>
    <w:rsid w:val="00971949"/>
    <w:rsid w:val="00972389"/>
    <w:rsid w:val="00974663"/>
    <w:rsid w:val="00977896"/>
    <w:rsid w:val="00977A52"/>
    <w:rsid w:val="009837DF"/>
    <w:rsid w:val="00985EC3"/>
    <w:rsid w:val="00987149"/>
    <w:rsid w:val="009874B1"/>
    <w:rsid w:val="00987A79"/>
    <w:rsid w:val="009907DC"/>
    <w:rsid w:val="00991E7C"/>
    <w:rsid w:val="0099234E"/>
    <w:rsid w:val="009938E5"/>
    <w:rsid w:val="00994715"/>
    <w:rsid w:val="009947E1"/>
    <w:rsid w:val="00994CCA"/>
    <w:rsid w:val="00994F04"/>
    <w:rsid w:val="00996AF0"/>
    <w:rsid w:val="00996DF6"/>
    <w:rsid w:val="00997E2A"/>
    <w:rsid w:val="009A0E13"/>
    <w:rsid w:val="009A1A80"/>
    <w:rsid w:val="009A5BFE"/>
    <w:rsid w:val="009A6B73"/>
    <w:rsid w:val="009A730F"/>
    <w:rsid w:val="009B08E1"/>
    <w:rsid w:val="009B0BA2"/>
    <w:rsid w:val="009B2EAE"/>
    <w:rsid w:val="009B37B4"/>
    <w:rsid w:val="009B37DA"/>
    <w:rsid w:val="009B6557"/>
    <w:rsid w:val="009B6DB0"/>
    <w:rsid w:val="009B7AA9"/>
    <w:rsid w:val="009C0062"/>
    <w:rsid w:val="009C113B"/>
    <w:rsid w:val="009C136A"/>
    <w:rsid w:val="009C16C0"/>
    <w:rsid w:val="009C2257"/>
    <w:rsid w:val="009C2F9C"/>
    <w:rsid w:val="009C374E"/>
    <w:rsid w:val="009C39DD"/>
    <w:rsid w:val="009C5137"/>
    <w:rsid w:val="009C67F6"/>
    <w:rsid w:val="009C7287"/>
    <w:rsid w:val="009C738E"/>
    <w:rsid w:val="009C7537"/>
    <w:rsid w:val="009C79EC"/>
    <w:rsid w:val="009D187A"/>
    <w:rsid w:val="009D3C4E"/>
    <w:rsid w:val="009D430A"/>
    <w:rsid w:val="009D5503"/>
    <w:rsid w:val="009D5562"/>
    <w:rsid w:val="009E0193"/>
    <w:rsid w:val="009E0308"/>
    <w:rsid w:val="009E05CB"/>
    <w:rsid w:val="009E1067"/>
    <w:rsid w:val="009E1FC8"/>
    <w:rsid w:val="009E44E4"/>
    <w:rsid w:val="009E47D1"/>
    <w:rsid w:val="009E59BF"/>
    <w:rsid w:val="009E5A82"/>
    <w:rsid w:val="009E60FE"/>
    <w:rsid w:val="009E6471"/>
    <w:rsid w:val="009E7130"/>
    <w:rsid w:val="009F1531"/>
    <w:rsid w:val="009F1A08"/>
    <w:rsid w:val="009F2524"/>
    <w:rsid w:val="009F28BD"/>
    <w:rsid w:val="009F35D0"/>
    <w:rsid w:val="009F3A37"/>
    <w:rsid w:val="009F41C5"/>
    <w:rsid w:val="009F57E5"/>
    <w:rsid w:val="009F5F20"/>
    <w:rsid w:val="009F6430"/>
    <w:rsid w:val="009F7668"/>
    <w:rsid w:val="00A004E0"/>
    <w:rsid w:val="00A01E3E"/>
    <w:rsid w:val="00A05511"/>
    <w:rsid w:val="00A057A1"/>
    <w:rsid w:val="00A060AC"/>
    <w:rsid w:val="00A063C8"/>
    <w:rsid w:val="00A06681"/>
    <w:rsid w:val="00A11E96"/>
    <w:rsid w:val="00A120E6"/>
    <w:rsid w:val="00A12EF6"/>
    <w:rsid w:val="00A14252"/>
    <w:rsid w:val="00A145D1"/>
    <w:rsid w:val="00A14CD9"/>
    <w:rsid w:val="00A14EB8"/>
    <w:rsid w:val="00A14FF5"/>
    <w:rsid w:val="00A151FF"/>
    <w:rsid w:val="00A15AFD"/>
    <w:rsid w:val="00A15CB1"/>
    <w:rsid w:val="00A165F7"/>
    <w:rsid w:val="00A17082"/>
    <w:rsid w:val="00A2062A"/>
    <w:rsid w:val="00A20686"/>
    <w:rsid w:val="00A20781"/>
    <w:rsid w:val="00A20CBB"/>
    <w:rsid w:val="00A2106E"/>
    <w:rsid w:val="00A23BA8"/>
    <w:rsid w:val="00A24DD5"/>
    <w:rsid w:val="00A266B5"/>
    <w:rsid w:val="00A26828"/>
    <w:rsid w:val="00A308D3"/>
    <w:rsid w:val="00A31852"/>
    <w:rsid w:val="00A35F39"/>
    <w:rsid w:val="00A36D2B"/>
    <w:rsid w:val="00A37A84"/>
    <w:rsid w:val="00A37E3D"/>
    <w:rsid w:val="00A40B3C"/>
    <w:rsid w:val="00A41B0B"/>
    <w:rsid w:val="00A441B4"/>
    <w:rsid w:val="00A44278"/>
    <w:rsid w:val="00A448F5"/>
    <w:rsid w:val="00A45042"/>
    <w:rsid w:val="00A45EA5"/>
    <w:rsid w:val="00A46856"/>
    <w:rsid w:val="00A51E05"/>
    <w:rsid w:val="00A53030"/>
    <w:rsid w:val="00A539C2"/>
    <w:rsid w:val="00A5482B"/>
    <w:rsid w:val="00A5491E"/>
    <w:rsid w:val="00A54EF7"/>
    <w:rsid w:val="00A55F7E"/>
    <w:rsid w:val="00A5678F"/>
    <w:rsid w:val="00A56F82"/>
    <w:rsid w:val="00A57824"/>
    <w:rsid w:val="00A57910"/>
    <w:rsid w:val="00A602E3"/>
    <w:rsid w:val="00A61E05"/>
    <w:rsid w:val="00A61E67"/>
    <w:rsid w:val="00A62602"/>
    <w:rsid w:val="00A6303E"/>
    <w:rsid w:val="00A6359A"/>
    <w:rsid w:val="00A655F6"/>
    <w:rsid w:val="00A664AA"/>
    <w:rsid w:val="00A667DF"/>
    <w:rsid w:val="00A66855"/>
    <w:rsid w:val="00A67499"/>
    <w:rsid w:val="00A67953"/>
    <w:rsid w:val="00A67A38"/>
    <w:rsid w:val="00A7194A"/>
    <w:rsid w:val="00A7206E"/>
    <w:rsid w:val="00A72CBC"/>
    <w:rsid w:val="00A730B6"/>
    <w:rsid w:val="00A7547B"/>
    <w:rsid w:val="00A76003"/>
    <w:rsid w:val="00A762A0"/>
    <w:rsid w:val="00A76979"/>
    <w:rsid w:val="00A7772E"/>
    <w:rsid w:val="00A815CA"/>
    <w:rsid w:val="00A82A3B"/>
    <w:rsid w:val="00A834CE"/>
    <w:rsid w:val="00A84B04"/>
    <w:rsid w:val="00A85EC4"/>
    <w:rsid w:val="00A86415"/>
    <w:rsid w:val="00A86E52"/>
    <w:rsid w:val="00A871E0"/>
    <w:rsid w:val="00A872FB"/>
    <w:rsid w:val="00A87D8B"/>
    <w:rsid w:val="00A90B10"/>
    <w:rsid w:val="00A92A73"/>
    <w:rsid w:val="00A92B3F"/>
    <w:rsid w:val="00A9326B"/>
    <w:rsid w:val="00A939F2"/>
    <w:rsid w:val="00A93B42"/>
    <w:rsid w:val="00A93F56"/>
    <w:rsid w:val="00A9462C"/>
    <w:rsid w:val="00A94903"/>
    <w:rsid w:val="00A9644A"/>
    <w:rsid w:val="00A96457"/>
    <w:rsid w:val="00A966C7"/>
    <w:rsid w:val="00A96817"/>
    <w:rsid w:val="00AA30E1"/>
    <w:rsid w:val="00AA31DB"/>
    <w:rsid w:val="00AA3B60"/>
    <w:rsid w:val="00AA4805"/>
    <w:rsid w:val="00AA4C48"/>
    <w:rsid w:val="00AA5402"/>
    <w:rsid w:val="00AA5AF8"/>
    <w:rsid w:val="00AA78C8"/>
    <w:rsid w:val="00AB0665"/>
    <w:rsid w:val="00AB223E"/>
    <w:rsid w:val="00AB2273"/>
    <w:rsid w:val="00AB71D4"/>
    <w:rsid w:val="00AB7304"/>
    <w:rsid w:val="00AB74F4"/>
    <w:rsid w:val="00AC003D"/>
    <w:rsid w:val="00AC1ABD"/>
    <w:rsid w:val="00AC3D46"/>
    <w:rsid w:val="00AC4649"/>
    <w:rsid w:val="00AC59B9"/>
    <w:rsid w:val="00AC6252"/>
    <w:rsid w:val="00AC6A50"/>
    <w:rsid w:val="00AC6A83"/>
    <w:rsid w:val="00AC7713"/>
    <w:rsid w:val="00AC7AFF"/>
    <w:rsid w:val="00AC7D1B"/>
    <w:rsid w:val="00AD1B28"/>
    <w:rsid w:val="00AD1E8F"/>
    <w:rsid w:val="00AD2740"/>
    <w:rsid w:val="00AD286D"/>
    <w:rsid w:val="00AD3169"/>
    <w:rsid w:val="00AD31B9"/>
    <w:rsid w:val="00AD3D5A"/>
    <w:rsid w:val="00AD43C6"/>
    <w:rsid w:val="00AD57F3"/>
    <w:rsid w:val="00AD71AD"/>
    <w:rsid w:val="00AD754C"/>
    <w:rsid w:val="00AD7851"/>
    <w:rsid w:val="00AD7CB2"/>
    <w:rsid w:val="00AE335E"/>
    <w:rsid w:val="00AE4199"/>
    <w:rsid w:val="00AE42BA"/>
    <w:rsid w:val="00AE464C"/>
    <w:rsid w:val="00AE56E6"/>
    <w:rsid w:val="00AE62CD"/>
    <w:rsid w:val="00AE7025"/>
    <w:rsid w:val="00AE7375"/>
    <w:rsid w:val="00AF03EB"/>
    <w:rsid w:val="00AF107A"/>
    <w:rsid w:val="00AF367F"/>
    <w:rsid w:val="00AF4492"/>
    <w:rsid w:val="00AF588C"/>
    <w:rsid w:val="00AF65A1"/>
    <w:rsid w:val="00AF6D27"/>
    <w:rsid w:val="00B033C2"/>
    <w:rsid w:val="00B03B02"/>
    <w:rsid w:val="00B04E75"/>
    <w:rsid w:val="00B04EB9"/>
    <w:rsid w:val="00B06BC9"/>
    <w:rsid w:val="00B07D48"/>
    <w:rsid w:val="00B07FAF"/>
    <w:rsid w:val="00B10573"/>
    <w:rsid w:val="00B11504"/>
    <w:rsid w:val="00B118BE"/>
    <w:rsid w:val="00B12A7E"/>
    <w:rsid w:val="00B13740"/>
    <w:rsid w:val="00B14114"/>
    <w:rsid w:val="00B14634"/>
    <w:rsid w:val="00B15C8E"/>
    <w:rsid w:val="00B15D19"/>
    <w:rsid w:val="00B160C8"/>
    <w:rsid w:val="00B16E8C"/>
    <w:rsid w:val="00B20555"/>
    <w:rsid w:val="00B2141C"/>
    <w:rsid w:val="00B21B94"/>
    <w:rsid w:val="00B23D1C"/>
    <w:rsid w:val="00B24C3E"/>
    <w:rsid w:val="00B24EDB"/>
    <w:rsid w:val="00B252F5"/>
    <w:rsid w:val="00B25832"/>
    <w:rsid w:val="00B25B4A"/>
    <w:rsid w:val="00B26863"/>
    <w:rsid w:val="00B27995"/>
    <w:rsid w:val="00B30814"/>
    <w:rsid w:val="00B312DD"/>
    <w:rsid w:val="00B3295A"/>
    <w:rsid w:val="00B36147"/>
    <w:rsid w:val="00B368E1"/>
    <w:rsid w:val="00B40526"/>
    <w:rsid w:val="00B40787"/>
    <w:rsid w:val="00B40E6F"/>
    <w:rsid w:val="00B41E1C"/>
    <w:rsid w:val="00B4285D"/>
    <w:rsid w:val="00B45AF9"/>
    <w:rsid w:val="00B470B2"/>
    <w:rsid w:val="00B47909"/>
    <w:rsid w:val="00B52D02"/>
    <w:rsid w:val="00B530CB"/>
    <w:rsid w:val="00B5404C"/>
    <w:rsid w:val="00B540C2"/>
    <w:rsid w:val="00B54A64"/>
    <w:rsid w:val="00B54CAC"/>
    <w:rsid w:val="00B54EC0"/>
    <w:rsid w:val="00B54FDE"/>
    <w:rsid w:val="00B559AA"/>
    <w:rsid w:val="00B56E80"/>
    <w:rsid w:val="00B570D3"/>
    <w:rsid w:val="00B60323"/>
    <w:rsid w:val="00B6032A"/>
    <w:rsid w:val="00B60D2D"/>
    <w:rsid w:val="00B63BD9"/>
    <w:rsid w:val="00B63DD5"/>
    <w:rsid w:val="00B66C15"/>
    <w:rsid w:val="00B711C9"/>
    <w:rsid w:val="00B71768"/>
    <w:rsid w:val="00B71A89"/>
    <w:rsid w:val="00B728E1"/>
    <w:rsid w:val="00B73F68"/>
    <w:rsid w:val="00B74504"/>
    <w:rsid w:val="00B74A63"/>
    <w:rsid w:val="00B74A73"/>
    <w:rsid w:val="00B75DB8"/>
    <w:rsid w:val="00B801A4"/>
    <w:rsid w:val="00B8047C"/>
    <w:rsid w:val="00B80DA0"/>
    <w:rsid w:val="00B82350"/>
    <w:rsid w:val="00B824AE"/>
    <w:rsid w:val="00B82645"/>
    <w:rsid w:val="00B82791"/>
    <w:rsid w:val="00B83074"/>
    <w:rsid w:val="00B83D38"/>
    <w:rsid w:val="00B845EB"/>
    <w:rsid w:val="00B84EF3"/>
    <w:rsid w:val="00B851E2"/>
    <w:rsid w:val="00B86134"/>
    <w:rsid w:val="00B90736"/>
    <w:rsid w:val="00B91539"/>
    <w:rsid w:val="00B91A9F"/>
    <w:rsid w:val="00B91DE1"/>
    <w:rsid w:val="00B91E5D"/>
    <w:rsid w:val="00B92E23"/>
    <w:rsid w:val="00B9314B"/>
    <w:rsid w:val="00B93681"/>
    <w:rsid w:val="00B94006"/>
    <w:rsid w:val="00B94CE9"/>
    <w:rsid w:val="00B961AB"/>
    <w:rsid w:val="00BA0885"/>
    <w:rsid w:val="00BA0BDF"/>
    <w:rsid w:val="00BA1502"/>
    <w:rsid w:val="00BA61C3"/>
    <w:rsid w:val="00BA797B"/>
    <w:rsid w:val="00BB10B2"/>
    <w:rsid w:val="00BB196B"/>
    <w:rsid w:val="00BB369D"/>
    <w:rsid w:val="00BB3A52"/>
    <w:rsid w:val="00BB4756"/>
    <w:rsid w:val="00BB5D1E"/>
    <w:rsid w:val="00BB5D8F"/>
    <w:rsid w:val="00BB7008"/>
    <w:rsid w:val="00BB70B6"/>
    <w:rsid w:val="00BB72D5"/>
    <w:rsid w:val="00BB7459"/>
    <w:rsid w:val="00BB77B1"/>
    <w:rsid w:val="00BC0754"/>
    <w:rsid w:val="00BC1166"/>
    <w:rsid w:val="00BC20AC"/>
    <w:rsid w:val="00BC29B6"/>
    <w:rsid w:val="00BC4FAC"/>
    <w:rsid w:val="00BC5ECD"/>
    <w:rsid w:val="00BC767A"/>
    <w:rsid w:val="00BC784F"/>
    <w:rsid w:val="00BD01BD"/>
    <w:rsid w:val="00BD1555"/>
    <w:rsid w:val="00BD2821"/>
    <w:rsid w:val="00BD5AC2"/>
    <w:rsid w:val="00BD65B0"/>
    <w:rsid w:val="00BD6C11"/>
    <w:rsid w:val="00BE0305"/>
    <w:rsid w:val="00BE17A8"/>
    <w:rsid w:val="00BE3852"/>
    <w:rsid w:val="00BE50BA"/>
    <w:rsid w:val="00BF0186"/>
    <w:rsid w:val="00BF0BBD"/>
    <w:rsid w:val="00BF12E3"/>
    <w:rsid w:val="00BF2ED2"/>
    <w:rsid w:val="00BF3514"/>
    <w:rsid w:val="00BF51D6"/>
    <w:rsid w:val="00BF5BB0"/>
    <w:rsid w:val="00BF65B1"/>
    <w:rsid w:val="00BF679C"/>
    <w:rsid w:val="00BF74BC"/>
    <w:rsid w:val="00C01E4E"/>
    <w:rsid w:val="00C027FE"/>
    <w:rsid w:val="00C029AB"/>
    <w:rsid w:val="00C04112"/>
    <w:rsid w:val="00C05FC2"/>
    <w:rsid w:val="00C065B7"/>
    <w:rsid w:val="00C079FA"/>
    <w:rsid w:val="00C07E2C"/>
    <w:rsid w:val="00C112CB"/>
    <w:rsid w:val="00C130B2"/>
    <w:rsid w:val="00C14658"/>
    <w:rsid w:val="00C14875"/>
    <w:rsid w:val="00C15235"/>
    <w:rsid w:val="00C1533A"/>
    <w:rsid w:val="00C16106"/>
    <w:rsid w:val="00C1641C"/>
    <w:rsid w:val="00C1741F"/>
    <w:rsid w:val="00C17593"/>
    <w:rsid w:val="00C2006B"/>
    <w:rsid w:val="00C20849"/>
    <w:rsid w:val="00C22299"/>
    <w:rsid w:val="00C22726"/>
    <w:rsid w:val="00C22C25"/>
    <w:rsid w:val="00C23165"/>
    <w:rsid w:val="00C23B53"/>
    <w:rsid w:val="00C23EAE"/>
    <w:rsid w:val="00C24FCB"/>
    <w:rsid w:val="00C257B6"/>
    <w:rsid w:val="00C261AE"/>
    <w:rsid w:val="00C277E3"/>
    <w:rsid w:val="00C31945"/>
    <w:rsid w:val="00C32651"/>
    <w:rsid w:val="00C326E0"/>
    <w:rsid w:val="00C3433D"/>
    <w:rsid w:val="00C36387"/>
    <w:rsid w:val="00C36617"/>
    <w:rsid w:val="00C36B8E"/>
    <w:rsid w:val="00C40B52"/>
    <w:rsid w:val="00C40E4B"/>
    <w:rsid w:val="00C4187F"/>
    <w:rsid w:val="00C41EC1"/>
    <w:rsid w:val="00C4506E"/>
    <w:rsid w:val="00C46611"/>
    <w:rsid w:val="00C47DC2"/>
    <w:rsid w:val="00C50BA9"/>
    <w:rsid w:val="00C5421B"/>
    <w:rsid w:val="00C54FBC"/>
    <w:rsid w:val="00C56051"/>
    <w:rsid w:val="00C56983"/>
    <w:rsid w:val="00C57ECB"/>
    <w:rsid w:val="00C612B7"/>
    <w:rsid w:val="00C617FA"/>
    <w:rsid w:val="00C619A8"/>
    <w:rsid w:val="00C61C10"/>
    <w:rsid w:val="00C61F3C"/>
    <w:rsid w:val="00C6338D"/>
    <w:rsid w:val="00C634E3"/>
    <w:rsid w:val="00C63E1C"/>
    <w:rsid w:val="00C646FD"/>
    <w:rsid w:val="00C66D78"/>
    <w:rsid w:val="00C67B1A"/>
    <w:rsid w:val="00C70254"/>
    <w:rsid w:val="00C7193E"/>
    <w:rsid w:val="00C730A1"/>
    <w:rsid w:val="00C7412E"/>
    <w:rsid w:val="00C779A8"/>
    <w:rsid w:val="00C8051F"/>
    <w:rsid w:val="00C81FE7"/>
    <w:rsid w:val="00C82404"/>
    <w:rsid w:val="00C82E63"/>
    <w:rsid w:val="00C83929"/>
    <w:rsid w:val="00C839E2"/>
    <w:rsid w:val="00C848AF"/>
    <w:rsid w:val="00C85370"/>
    <w:rsid w:val="00C8563E"/>
    <w:rsid w:val="00C86F24"/>
    <w:rsid w:val="00C87E14"/>
    <w:rsid w:val="00C9067F"/>
    <w:rsid w:val="00C9078B"/>
    <w:rsid w:val="00C91EC5"/>
    <w:rsid w:val="00C938CB"/>
    <w:rsid w:val="00C951CB"/>
    <w:rsid w:val="00C95D26"/>
    <w:rsid w:val="00C97217"/>
    <w:rsid w:val="00CA026D"/>
    <w:rsid w:val="00CA086A"/>
    <w:rsid w:val="00CA0DCB"/>
    <w:rsid w:val="00CA0E61"/>
    <w:rsid w:val="00CA2BE5"/>
    <w:rsid w:val="00CA5615"/>
    <w:rsid w:val="00CA6142"/>
    <w:rsid w:val="00CA6307"/>
    <w:rsid w:val="00CA6308"/>
    <w:rsid w:val="00CA766E"/>
    <w:rsid w:val="00CA7AF8"/>
    <w:rsid w:val="00CB0BFC"/>
    <w:rsid w:val="00CB1E7F"/>
    <w:rsid w:val="00CB2779"/>
    <w:rsid w:val="00CB3ED6"/>
    <w:rsid w:val="00CB721E"/>
    <w:rsid w:val="00CB758A"/>
    <w:rsid w:val="00CC1F0C"/>
    <w:rsid w:val="00CC30E2"/>
    <w:rsid w:val="00CC3819"/>
    <w:rsid w:val="00CC3BDB"/>
    <w:rsid w:val="00CC4B95"/>
    <w:rsid w:val="00CC5A91"/>
    <w:rsid w:val="00CC5DB1"/>
    <w:rsid w:val="00CC7298"/>
    <w:rsid w:val="00CC7BB1"/>
    <w:rsid w:val="00CD0532"/>
    <w:rsid w:val="00CD06EA"/>
    <w:rsid w:val="00CD0AAC"/>
    <w:rsid w:val="00CD11BC"/>
    <w:rsid w:val="00CD2A05"/>
    <w:rsid w:val="00CD2A2E"/>
    <w:rsid w:val="00CD2D0B"/>
    <w:rsid w:val="00CD3936"/>
    <w:rsid w:val="00CD4115"/>
    <w:rsid w:val="00CD5A0D"/>
    <w:rsid w:val="00CD6ADF"/>
    <w:rsid w:val="00CD724B"/>
    <w:rsid w:val="00CE33C1"/>
    <w:rsid w:val="00CE405B"/>
    <w:rsid w:val="00CE42C7"/>
    <w:rsid w:val="00CE48AA"/>
    <w:rsid w:val="00CE6F29"/>
    <w:rsid w:val="00CE7A1F"/>
    <w:rsid w:val="00CE7EDC"/>
    <w:rsid w:val="00CE7F14"/>
    <w:rsid w:val="00CF0ABB"/>
    <w:rsid w:val="00CF18D4"/>
    <w:rsid w:val="00CF24E0"/>
    <w:rsid w:val="00CF2C50"/>
    <w:rsid w:val="00CF31DF"/>
    <w:rsid w:val="00CF3E8C"/>
    <w:rsid w:val="00CF4079"/>
    <w:rsid w:val="00CF4121"/>
    <w:rsid w:val="00CF428C"/>
    <w:rsid w:val="00CF5B1F"/>
    <w:rsid w:val="00CF6D3A"/>
    <w:rsid w:val="00CF7DD3"/>
    <w:rsid w:val="00D01CB7"/>
    <w:rsid w:val="00D01E35"/>
    <w:rsid w:val="00D0429A"/>
    <w:rsid w:val="00D04D8F"/>
    <w:rsid w:val="00D07608"/>
    <w:rsid w:val="00D07F76"/>
    <w:rsid w:val="00D1176F"/>
    <w:rsid w:val="00D13222"/>
    <w:rsid w:val="00D146E0"/>
    <w:rsid w:val="00D15621"/>
    <w:rsid w:val="00D167EB"/>
    <w:rsid w:val="00D1711A"/>
    <w:rsid w:val="00D17B65"/>
    <w:rsid w:val="00D20092"/>
    <w:rsid w:val="00D2039A"/>
    <w:rsid w:val="00D20B9D"/>
    <w:rsid w:val="00D20F43"/>
    <w:rsid w:val="00D213EA"/>
    <w:rsid w:val="00D2149D"/>
    <w:rsid w:val="00D22939"/>
    <w:rsid w:val="00D2388F"/>
    <w:rsid w:val="00D238FA"/>
    <w:rsid w:val="00D23941"/>
    <w:rsid w:val="00D26293"/>
    <w:rsid w:val="00D27372"/>
    <w:rsid w:val="00D276F1"/>
    <w:rsid w:val="00D310B7"/>
    <w:rsid w:val="00D31765"/>
    <w:rsid w:val="00D34289"/>
    <w:rsid w:val="00D357FC"/>
    <w:rsid w:val="00D37EF7"/>
    <w:rsid w:val="00D40657"/>
    <w:rsid w:val="00D40C92"/>
    <w:rsid w:val="00D42791"/>
    <w:rsid w:val="00D42A57"/>
    <w:rsid w:val="00D45952"/>
    <w:rsid w:val="00D45E5D"/>
    <w:rsid w:val="00D54361"/>
    <w:rsid w:val="00D60E1F"/>
    <w:rsid w:val="00D6318E"/>
    <w:rsid w:val="00D64D13"/>
    <w:rsid w:val="00D64ED4"/>
    <w:rsid w:val="00D6683B"/>
    <w:rsid w:val="00D668CA"/>
    <w:rsid w:val="00D66FFF"/>
    <w:rsid w:val="00D707C6"/>
    <w:rsid w:val="00D70991"/>
    <w:rsid w:val="00D70EC2"/>
    <w:rsid w:val="00D73AA8"/>
    <w:rsid w:val="00D74131"/>
    <w:rsid w:val="00D7433C"/>
    <w:rsid w:val="00D751C5"/>
    <w:rsid w:val="00D77D78"/>
    <w:rsid w:val="00D80C26"/>
    <w:rsid w:val="00D8188E"/>
    <w:rsid w:val="00D81956"/>
    <w:rsid w:val="00D82346"/>
    <w:rsid w:val="00D82E07"/>
    <w:rsid w:val="00D83F59"/>
    <w:rsid w:val="00D840A6"/>
    <w:rsid w:val="00D8464F"/>
    <w:rsid w:val="00D84BB9"/>
    <w:rsid w:val="00D85000"/>
    <w:rsid w:val="00D85518"/>
    <w:rsid w:val="00D857D5"/>
    <w:rsid w:val="00D861BC"/>
    <w:rsid w:val="00D86FA3"/>
    <w:rsid w:val="00D91CB3"/>
    <w:rsid w:val="00D9266F"/>
    <w:rsid w:val="00D92F34"/>
    <w:rsid w:val="00D9540B"/>
    <w:rsid w:val="00D9596E"/>
    <w:rsid w:val="00D95F6E"/>
    <w:rsid w:val="00D9771D"/>
    <w:rsid w:val="00D97BA2"/>
    <w:rsid w:val="00DA1763"/>
    <w:rsid w:val="00DA315A"/>
    <w:rsid w:val="00DA3BB9"/>
    <w:rsid w:val="00DA3C3B"/>
    <w:rsid w:val="00DA511A"/>
    <w:rsid w:val="00DA57EE"/>
    <w:rsid w:val="00DA5813"/>
    <w:rsid w:val="00DA5EC9"/>
    <w:rsid w:val="00DA6E51"/>
    <w:rsid w:val="00DA7819"/>
    <w:rsid w:val="00DB0693"/>
    <w:rsid w:val="00DB25AB"/>
    <w:rsid w:val="00DB2F1E"/>
    <w:rsid w:val="00DB528F"/>
    <w:rsid w:val="00DB5818"/>
    <w:rsid w:val="00DB6C83"/>
    <w:rsid w:val="00DB7253"/>
    <w:rsid w:val="00DC114E"/>
    <w:rsid w:val="00DC36B6"/>
    <w:rsid w:val="00DC472C"/>
    <w:rsid w:val="00DC7214"/>
    <w:rsid w:val="00DC7DF5"/>
    <w:rsid w:val="00DD1BCA"/>
    <w:rsid w:val="00DD2063"/>
    <w:rsid w:val="00DD20C7"/>
    <w:rsid w:val="00DD224C"/>
    <w:rsid w:val="00DD2331"/>
    <w:rsid w:val="00DD313C"/>
    <w:rsid w:val="00DD39B8"/>
    <w:rsid w:val="00DD5C35"/>
    <w:rsid w:val="00DD5FC6"/>
    <w:rsid w:val="00DD6D1D"/>
    <w:rsid w:val="00DD70A1"/>
    <w:rsid w:val="00DD7148"/>
    <w:rsid w:val="00DD7777"/>
    <w:rsid w:val="00DE0726"/>
    <w:rsid w:val="00DE160E"/>
    <w:rsid w:val="00DE464F"/>
    <w:rsid w:val="00DE4A74"/>
    <w:rsid w:val="00DE567F"/>
    <w:rsid w:val="00DE6C3D"/>
    <w:rsid w:val="00DE7752"/>
    <w:rsid w:val="00DF1A47"/>
    <w:rsid w:val="00DF241E"/>
    <w:rsid w:val="00DF2E71"/>
    <w:rsid w:val="00DF30F4"/>
    <w:rsid w:val="00DF399F"/>
    <w:rsid w:val="00DF5218"/>
    <w:rsid w:val="00DF5F7F"/>
    <w:rsid w:val="00DF6126"/>
    <w:rsid w:val="00DF7B2B"/>
    <w:rsid w:val="00E00130"/>
    <w:rsid w:val="00E00CD7"/>
    <w:rsid w:val="00E01B74"/>
    <w:rsid w:val="00E028E3"/>
    <w:rsid w:val="00E041DE"/>
    <w:rsid w:val="00E04D79"/>
    <w:rsid w:val="00E10C53"/>
    <w:rsid w:val="00E10D1B"/>
    <w:rsid w:val="00E11477"/>
    <w:rsid w:val="00E12B63"/>
    <w:rsid w:val="00E1382A"/>
    <w:rsid w:val="00E13A5D"/>
    <w:rsid w:val="00E1712B"/>
    <w:rsid w:val="00E2116F"/>
    <w:rsid w:val="00E22130"/>
    <w:rsid w:val="00E226B9"/>
    <w:rsid w:val="00E23C8F"/>
    <w:rsid w:val="00E2442E"/>
    <w:rsid w:val="00E25F50"/>
    <w:rsid w:val="00E26725"/>
    <w:rsid w:val="00E26A90"/>
    <w:rsid w:val="00E26D29"/>
    <w:rsid w:val="00E27869"/>
    <w:rsid w:val="00E3042F"/>
    <w:rsid w:val="00E30CA7"/>
    <w:rsid w:val="00E31552"/>
    <w:rsid w:val="00E32D67"/>
    <w:rsid w:val="00E3365C"/>
    <w:rsid w:val="00E338F5"/>
    <w:rsid w:val="00E33FB0"/>
    <w:rsid w:val="00E343E8"/>
    <w:rsid w:val="00E34DEF"/>
    <w:rsid w:val="00E35E8E"/>
    <w:rsid w:val="00E363B7"/>
    <w:rsid w:val="00E363B9"/>
    <w:rsid w:val="00E36949"/>
    <w:rsid w:val="00E36F3B"/>
    <w:rsid w:val="00E37DE9"/>
    <w:rsid w:val="00E40154"/>
    <w:rsid w:val="00E411D3"/>
    <w:rsid w:val="00E41A5A"/>
    <w:rsid w:val="00E41F5E"/>
    <w:rsid w:val="00E42911"/>
    <w:rsid w:val="00E43D2A"/>
    <w:rsid w:val="00E51139"/>
    <w:rsid w:val="00E53F16"/>
    <w:rsid w:val="00E540BB"/>
    <w:rsid w:val="00E60A55"/>
    <w:rsid w:val="00E6394E"/>
    <w:rsid w:val="00E6397C"/>
    <w:rsid w:val="00E64C17"/>
    <w:rsid w:val="00E65239"/>
    <w:rsid w:val="00E65CCC"/>
    <w:rsid w:val="00E67D58"/>
    <w:rsid w:val="00E70B89"/>
    <w:rsid w:val="00E7393E"/>
    <w:rsid w:val="00E741AF"/>
    <w:rsid w:val="00E76BC6"/>
    <w:rsid w:val="00E77257"/>
    <w:rsid w:val="00E80066"/>
    <w:rsid w:val="00E80171"/>
    <w:rsid w:val="00E8322E"/>
    <w:rsid w:val="00E84F9F"/>
    <w:rsid w:val="00E86006"/>
    <w:rsid w:val="00E875FF"/>
    <w:rsid w:val="00E87D88"/>
    <w:rsid w:val="00E91374"/>
    <w:rsid w:val="00E91891"/>
    <w:rsid w:val="00E924BC"/>
    <w:rsid w:val="00E93BBE"/>
    <w:rsid w:val="00E945B1"/>
    <w:rsid w:val="00E95983"/>
    <w:rsid w:val="00E95B4A"/>
    <w:rsid w:val="00E95D23"/>
    <w:rsid w:val="00EA5591"/>
    <w:rsid w:val="00EA6C2D"/>
    <w:rsid w:val="00EA75F9"/>
    <w:rsid w:val="00EA7D1A"/>
    <w:rsid w:val="00EA7E7D"/>
    <w:rsid w:val="00EB2D9C"/>
    <w:rsid w:val="00EB38D2"/>
    <w:rsid w:val="00EB3BF6"/>
    <w:rsid w:val="00EB53AC"/>
    <w:rsid w:val="00EB7456"/>
    <w:rsid w:val="00EC07B2"/>
    <w:rsid w:val="00EC15C2"/>
    <w:rsid w:val="00EC182D"/>
    <w:rsid w:val="00EC376B"/>
    <w:rsid w:val="00EC5833"/>
    <w:rsid w:val="00EC65C1"/>
    <w:rsid w:val="00EC695C"/>
    <w:rsid w:val="00EC6B94"/>
    <w:rsid w:val="00EC6EC1"/>
    <w:rsid w:val="00EC7183"/>
    <w:rsid w:val="00EC7CF1"/>
    <w:rsid w:val="00ED0CD0"/>
    <w:rsid w:val="00ED0D1F"/>
    <w:rsid w:val="00ED1CF0"/>
    <w:rsid w:val="00ED2059"/>
    <w:rsid w:val="00ED212B"/>
    <w:rsid w:val="00ED3A0A"/>
    <w:rsid w:val="00ED6439"/>
    <w:rsid w:val="00ED75E0"/>
    <w:rsid w:val="00ED7F4E"/>
    <w:rsid w:val="00EE06E8"/>
    <w:rsid w:val="00EE15C1"/>
    <w:rsid w:val="00EE1FA8"/>
    <w:rsid w:val="00EE20BE"/>
    <w:rsid w:val="00EE35C1"/>
    <w:rsid w:val="00EE3694"/>
    <w:rsid w:val="00EE3759"/>
    <w:rsid w:val="00EE475B"/>
    <w:rsid w:val="00EE4AC8"/>
    <w:rsid w:val="00EE5ACA"/>
    <w:rsid w:val="00EE69DC"/>
    <w:rsid w:val="00EE6B89"/>
    <w:rsid w:val="00EE7773"/>
    <w:rsid w:val="00EF0A61"/>
    <w:rsid w:val="00EF0E8F"/>
    <w:rsid w:val="00EF2520"/>
    <w:rsid w:val="00EF2901"/>
    <w:rsid w:val="00EF58F3"/>
    <w:rsid w:val="00F00762"/>
    <w:rsid w:val="00F011F8"/>
    <w:rsid w:val="00F022B7"/>
    <w:rsid w:val="00F037C5"/>
    <w:rsid w:val="00F0469F"/>
    <w:rsid w:val="00F06E2F"/>
    <w:rsid w:val="00F07267"/>
    <w:rsid w:val="00F077BC"/>
    <w:rsid w:val="00F079F4"/>
    <w:rsid w:val="00F07F86"/>
    <w:rsid w:val="00F10222"/>
    <w:rsid w:val="00F1112D"/>
    <w:rsid w:val="00F1147C"/>
    <w:rsid w:val="00F1286D"/>
    <w:rsid w:val="00F13959"/>
    <w:rsid w:val="00F150F5"/>
    <w:rsid w:val="00F152D8"/>
    <w:rsid w:val="00F17565"/>
    <w:rsid w:val="00F20924"/>
    <w:rsid w:val="00F2193B"/>
    <w:rsid w:val="00F21A68"/>
    <w:rsid w:val="00F23DE5"/>
    <w:rsid w:val="00F2591A"/>
    <w:rsid w:val="00F26C62"/>
    <w:rsid w:val="00F27395"/>
    <w:rsid w:val="00F279BE"/>
    <w:rsid w:val="00F3318D"/>
    <w:rsid w:val="00F346A9"/>
    <w:rsid w:val="00F347E5"/>
    <w:rsid w:val="00F34A74"/>
    <w:rsid w:val="00F3711F"/>
    <w:rsid w:val="00F40DA8"/>
    <w:rsid w:val="00F4239B"/>
    <w:rsid w:val="00F424A3"/>
    <w:rsid w:val="00F4562D"/>
    <w:rsid w:val="00F45869"/>
    <w:rsid w:val="00F46155"/>
    <w:rsid w:val="00F5164E"/>
    <w:rsid w:val="00F545F2"/>
    <w:rsid w:val="00F54986"/>
    <w:rsid w:val="00F55279"/>
    <w:rsid w:val="00F55AE1"/>
    <w:rsid w:val="00F55C83"/>
    <w:rsid w:val="00F5637F"/>
    <w:rsid w:val="00F56754"/>
    <w:rsid w:val="00F617CF"/>
    <w:rsid w:val="00F621A1"/>
    <w:rsid w:val="00F629F6"/>
    <w:rsid w:val="00F62E77"/>
    <w:rsid w:val="00F644D1"/>
    <w:rsid w:val="00F6510A"/>
    <w:rsid w:val="00F658E0"/>
    <w:rsid w:val="00F65B5A"/>
    <w:rsid w:val="00F66192"/>
    <w:rsid w:val="00F67229"/>
    <w:rsid w:val="00F673D4"/>
    <w:rsid w:val="00F67D77"/>
    <w:rsid w:val="00F70F9F"/>
    <w:rsid w:val="00F720CC"/>
    <w:rsid w:val="00F75826"/>
    <w:rsid w:val="00F76C3E"/>
    <w:rsid w:val="00F810D3"/>
    <w:rsid w:val="00F83CBA"/>
    <w:rsid w:val="00F83E6B"/>
    <w:rsid w:val="00F846DF"/>
    <w:rsid w:val="00F84A32"/>
    <w:rsid w:val="00F86B7E"/>
    <w:rsid w:val="00F86BFE"/>
    <w:rsid w:val="00F877A2"/>
    <w:rsid w:val="00F910E7"/>
    <w:rsid w:val="00F91DD7"/>
    <w:rsid w:val="00F92432"/>
    <w:rsid w:val="00F93A13"/>
    <w:rsid w:val="00F94477"/>
    <w:rsid w:val="00F948F6"/>
    <w:rsid w:val="00F9571F"/>
    <w:rsid w:val="00F9584F"/>
    <w:rsid w:val="00F97DF6"/>
    <w:rsid w:val="00FA066E"/>
    <w:rsid w:val="00FA0DBF"/>
    <w:rsid w:val="00FA3134"/>
    <w:rsid w:val="00FA43FB"/>
    <w:rsid w:val="00FA44D8"/>
    <w:rsid w:val="00FA52B8"/>
    <w:rsid w:val="00FA586C"/>
    <w:rsid w:val="00FA60B9"/>
    <w:rsid w:val="00FA7537"/>
    <w:rsid w:val="00FA7ACE"/>
    <w:rsid w:val="00FB04D2"/>
    <w:rsid w:val="00FB1B47"/>
    <w:rsid w:val="00FB1C51"/>
    <w:rsid w:val="00FB493F"/>
    <w:rsid w:val="00FB51E4"/>
    <w:rsid w:val="00FB646A"/>
    <w:rsid w:val="00FB6877"/>
    <w:rsid w:val="00FB6927"/>
    <w:rsid w:val="00FC0502"/>
    <w:rsid w:val="00FC1076"/>
    <w:rsid w:val="00FC2535"/>
    <w:rsid w:val="00FC2929"/>
    <w:rsid w:val="00FC327C"/>
    <w:rsid w:val="00FC33AA"/>
    <w:rsid w:val="00FC5C73"/>
    <w:rsid w:val="00FC6840"/>
    <w:rsid w:val="00FC6BFE"/>
    <w:rsid w:val="00FC6E5D"/>
    <w:rsid w:val="00FC77FD"/>
    <w:rsid w:val="00FD0A55"/>
    <w:rsid w:val="00FD3D3B"/>
    <w:rsid w:val="00FD4A73"/>
    <w:rsid w:val="00FD4BB1"/>
    <w:rsid w:val="00FD4D4B"/>
    <w:rsid w:val="00FD6094"/>
    <w:rsid w:val="00FD6257"/>
    <w:rsid w:val="00FD680D"/>
    <w:rsid w:val="00FD7DF7"/>
    <w:rsid w:val="00FE08AD"/>
    <w:rsid w:val="00FE19AF"/>
    <w:rsid w:val="00FE1B39"/>
    <w:rsid w:val="00FE2414"/>
    <w:rsid w:val="00FE2984"/>
    <w:rsid w:val="00FE2DD8"/>
    <w:rsid w:val="00FE2EA2"/>
    <w:rsid w:val="00FE382C"/>
    <w:rsid w:val="00FE38C0"/>
    <w:rsid w:val="00FE48CD"/>
    <w:rsid w:val="00FE4D1B"/>
    <w:rsid w:val="00FE5693"/>
    <w:rsid w:val="00FE617A"/>
    <w:rsid w:val="00FE7042"/>
    <w:rsid w:val="00FE78D9"/>
    <w:rsid w:val="00FF052A"/>
    <w:rsid w:val="00FF0EBD"/>
    <w:rsid w:val="00FF107E"/>
    <w:rsid w:val="00FF13E1"/>
    <w:rsid w:val="00FF3ED9"/>
    <w:rsid w:val="00FF41C6"/>
    <w:rsid w:val="00FF49C7"/>
    <w:rsid w:val="00FF554C"/>
    <w:rsid w:val="00FF5BE8"/>
    <w:rsid w:val="00FF6154"/>
    <w:rsid w:val="00FF7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4" style="mso-position-vertical-relative:line" o:allowoverlap="f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endnote reference" w:uiPriority="99"/>
    <w:lsdException w:name="endnote text" w:uiPriority="99"/>
    <w:lsdException w:name="Title" w:uiPriority="10" w:qFormat="1"/>
    <w:lsdException w:name="Body Text" w:uiPriority="99"/>
    <w:lsdException w:name="Body Text Indent" w:uiPriority="99"/>
    <w:lsdException w:name="Subtitle" w:qFormat="1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Plain Text" w:uiPriority="99"/>
    <w:lsdException w:name="HTML Top of Form" w:uiPriority="99"/>
    <w:lsdException w:name="HTML Bottom of Form" w:uiPriority="99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9F6430"/>
    <w:rPr>
      <w:sz w:val="24"/>
      <w:szCs w:val="24"/>
    </w:rPr>
  </w:style>
  <w:style w:type="paragraph" w:styleId="Titolo1">
    <w:name w:val="heading 1"/>
    <w:basedOn w:val="Normale"/>
    <w:link w:val="Titolo1Carattere"/>
    <w:uiPriority w:val="9"/>
    <w:qFormat/>
    <w:rsid w:val="00E22130"/>
    <w:pPr>
      <w:keepNext/>
      <w:jc w:val="center"/>
      <w:outlineLvl w:val="0"/>
    </w:pPr>
    <w:rPr>
      <w:b/>
      <w:bCs/>
      <w:kern w:val="36"/>
      <w:sz w:val="36"/>
      <w:szCs w:val="36"/>
    </w:rPr>
  </w:style>
  <w:style w:type="paragraph" w:styleId="Titolo2">
    <w:name w:val="heading 2"/>
    <w:basedOn w:val="Normale"/>
    <w:link w:val="Titolo2Carattere"/>
    <w:uiPriority w:val="9"/>
    <w:qFormat/>
    <w:rsid w:val="00E22130"/>
    <w:pPr>
      <w:keepNext/>
      <w:jc w:val="center"/>
      <w:outlineLvl w:val="1"/>
    </w:pPr>
    <w:rPr>
      <w:b/>
      <w:bCs/>
      <w:shadow/>
      <w:color w:val="000066"/>
      <w:sz w:val="36"/>
      <w:szCs w:val="36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C57EC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7C1BD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7C1BD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rsid w:val="00073D8C"/>
    <w:pPr>
      <w:spacing w:before="240" w:after="60"/>
      <w:outlineLvl w:val="5"/>
    </w:pPr>
    <w:rPr>
      <w:b/>
      <w:bCs/>
      <w:sz w:val="22"/>
      <w:szCs w:val="22"/>
    </w:rPr>
  </w:style>
  <w:style w:type="paragraph" w:styleId="Titolo8">
    <w:name w:val="heading 8"/>
    <w:basedOn w:val="Normale"/>
    <w:next w:val="Normale"/>
    <w:qFormat/>
    <w:rsid w:val="0020038D"/>
    <w:pPr>
      <w:spacing w:before="240" w:after="60"/>
      <w:outlineLvl w:val="7"/>
    </w:pPr>
    <w:rPr>
      <w:i/>
      <w:iCs/>
    </w:rPr>
  </w:style>
  <w:style w:type="paragraph" w:styleId="Titolo9">
    <w:name w:val="heading 9"/>
    <w:basedOn w:val="Normale"/>
    <w:next w:val="Normale"/>
    <w:qFormat/>
    <w:rsid w:val="0020038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69294F"/>
    <w:rPr>
      <w:b/>
      <w:bCs/>
      <w:kern w:val="36"/>
      <w:sz w:val="36"/>
      <w:szCs w:val="36"/>
    </w:rPr>
  </w:style>
  <w:style w:type="character" w:customStyle="1" w:styleId="Titolo2Carattere">
    <w:name w:val="Titolo 2 Carattere"/>
    <w:basedOn w:val="Carpredefinitoparagrafo"/>
    <w:link w:val="Titolo2"/>
    <w:uiPriority w:val="9"/>
    <w:rsid w:val="00DD70A1"/>
    <w:rPr>
      <w:b/>
      <w:bCs/>
      <w:shadow/>
      <w:color w:val="000066"/>
      <w:sz w:val="36"/>
      <w:szCs w:val="3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E714A"/>
    <w:rPr>
      <w:rFonts w:ascii="Arial" w:hAnsi="Arial" w:cs="Arial"/>
      <w:b/>
      <w:bCs/>
      <w:sz w:val="26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"/>
    <w:rsid w:val="004E714A"/>
    <w:rPr>
      <w:b/>
      <w:bCs/>
      <w:sz w:val="28"/>
      <w:szCs w:val="28"/>
    </w:rPr>
  </w:style>
  <w:style w:type="character" w:customStyle="1" w:styleId="Titolo5Carattere">
    <w:name w:val="Titolo 5 Carattere"/>
    <w:basedOn w:val="Carpredefinitoparagrafo"/>
    <w:link w:val="Titolo5"/>
    <w:uiPriority w:val="9"/>
    <w:rsid w:val="004E714A"/>
    <w:rPr>
      <w:b/>
      <w:bCs/>
      <w:i/>
      <w:iCs/>
      <w:sz w:val="26"/>
      <w:szCs w:val="26"/>
    </w:rPr>
  </w:style>
  <w:style w:type="character" w:styleId="Collegamentoipertestuale">
    <w:name w:val="Hyperlink"/>
    <w:basedOn w:val="Carpredefinitoparagrafo"/>
    <w:uiPriority w:val="99"/>
    <w:rsid w:val="00E22130"/>
    <w:rPr>
      <w:color w:val="0000FF"/>
      <w:u w:val="single"/>
    </w:rPr>
  </w:style>
  <w:style w:type="paragraph" w:styleId="NormaleWeb">
    <w:name w:val="Normal (Web)"/>
    <w:basedOn w:val="Normale"/>
    <w:uiPriority w:val="99"/>
    <w:rsid w:val="00E22130"/>
    <w:pPr>
      <w:spacing w:before="100" w:beforeAutospacing="1" w:after="100" w:afterAutospacing="1"/>
    </w:pPr>
  </w:style>
  <w:style w:type="character" w:customStyle="1" w:styleId="grame">
    <w:name w:val="grame"/>
    <w:basedOn w:val="Carpredefinitoparagrafo"/>
    <w:rsid w:val="00AE62CD"/>
  </w:style>
  <w:style w:type="character" w:customStyle="1" w:styleId="t8">
    <w:name w:val="t8"/>
    <w:basedOn w:val="Carpredefinitoparagrafo"/>
    <w:rsid w:val="00C57ECB"/>
  </w:style>
  <w:style w:type="character" w:styleId="Enfasigrassetto">
    <w:name w:val="Strong"/>
    <w:basedOn w:val="Carpredefinitoparagrafo"/>
    <w:uiPriority w:val="22"/>
    <w:qFormat/>
    <w:rsid w:val="00C57ECB"/>
    <w:rPr>
      <w:b/>
      <w:bCs/>
    </w:rPr>
  </w:style>
  <w:style w:type="paragraph" w:styleId="Corpodeltesto">
    <w:name w:val="Body Text"/>
    <w:basedOn w:val="Normale"/>
    <w:link w:val="CorpodeltestoCarattere"/>
    <w:uiPriority w:val="99"/>
    <w:rsid w:val="00C57ECB"/>
    <w:pPr>
      <w:spacing w:before="100" w:beforeAutospacing="1" w:after="100" w:afterAutospacing="1"/>
    </w:pPr>
  </w:style>
  <w:style w:type="character" w:customStyle="1" w:styleId="CorpodeltestoCarattere">
    <w:name w:val="Corpo del testo Carattere"/>
    <w:basedOn w:val="Carpredefinitoparagrafo"/>
    <w:link w:val="Corpodeltesto"/>
    <w:uiPriority w:val="99"/>
    <w:rsid w:val="00BB5D8F"/>
    <w:rPr>
      <w:sz w:val="24"/>
      <w:szCs w:val="24"/>
    </w:rPr>
  </w:style>
  <w:style w:type="paragraph" w:styleId="Testonormale">
    <w:name w:val="Plain Text"/>
    <w:basedOn w:val="Normale"/>
    <w:link w:val="TestonormaleCarattere"/>
    <w:uiPriority w:val="99"/>
    <w:rsid w:val="007A0096"/>
    <w:pPr>
      <w:spacing w:before="100" w:beforeAutospacing="1" w:after="100" w:afterAutospacing="1"/>
    </w:p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FE2DD8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2D442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7378A0"/>
    <w:rPr>
      <w:sz w:val="24"/>
      <w:szCs w:val="24"/>
      <w:lang w:val="it-IT" w:eastAsia="it-IT" w:bidi="ar-SA"/>
    </w:rPr>
  </w:style>
  <w:style w:type="character" w:styleId="Numeropagina">
    <w:name w:val="page number"/>
    <w:basedOn w:val="Carpredefinitoparagrafo"/>
    <w:rsid w:val="002D442F"/>
  </w:style>
  <w:style w:type="character" w:customStyle="1" w:styleId="style21">
    <w:name w:val="style21"/>
    <w:basedOn w:val="Carpredefinitoparagrafo"/>
    <w:rsid w:val="00167A5D"/>
  </w:style>
  <w:style w:type="paragraph" w:customStyle="1" w:styleId="comment">
    <w:name w:val="comment"/>
    <w:basedOn w:val="Normale"/>
    <w:rsid w:val="002A5659"/>
    <w:pPr>
      <w:spacing w:before="100" w:beforeAutospacing="1" w:after="100" w:afterAutospacing="1"/>
    </w:pPr>
  </w:style>
  <w:style w:type="paragraph" w:styleId="Testodelblocco">
    <w:name w:val="Block Text"/>
    <w:basedOn w:val="Normale"/>
    <w:uiPriority w:val="99"/>
    <w:rsid w:val="002A5659"/>
    <w:pPr>
      <w:spacing w:before="100" w:beforeAutospacing="1" w:after="100" w:afterAutospacing="1"/>
    </w:pPr>
    <w:rPr>
      <w:color w:val="800000"/>
    </w:rPr>
  </w:style>
  <w:style w:type="paragraph" w:styleId="Corpodeltesto3">
    <w:name w:val="Body Text 3"/>
    <w:basedOn w:val="Normale"/>
    <w:rsid w:val="003B3076"/>
    <w:pPr>
      <w:spacing w:after="120"/>
    </w:pPr>
    <w:rPr>
      <w:sz w:val="16"/>
      <w:szCs w:val="16"/>
    </w:rPr>
  </w:style>
  <w:style w:type="paragraph" w:styleId="Corpodeltesto2">
    <w:name w:val="Body Text 2"/>
    <w:basedOn w:val="Normale"/>
    <w:rsid w:val="003B3076"/>
    <w:pPr>
      <w:spacing w:after="120" w:line="480" w:lineRule="auto"/>
    </w:pPr>
  </w:style>
  <w:style w:type="paragraph" w:customStyle="1" w:styleId="ww-corpodeltesto2">
    <w:name w:val="ww-corpodeltesto2"/>
    <w:basedOn w:val="Normale"/>
    <w:rsid w:val="003B3076"/>
    <w:pPr>
      <w:spacing w:before="100" w:beforeAutospacing="1" w:after="100" w:afterAutospacing="1"/>
    </w:pPr>
  </w:style>
  <w:style w:type="paragraph" w:styleId="Testonotadichiusura">
    <w:name w:val="endnote text"/>
    <w:basedOn w:val="Normale"/>
    <w:link w:val="TestonotadichiusuraCarattere"/>
    <w:uiPriority w:val="99"/>
    <w:rsid w:val="00D2039A"/>
    <w:pPr>
      <w:spacing w:before="100" w:beforeAutospacing="1" w:after="100" w:afterAutospacing="1"/>
    </w:p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rsid w:val="00367450"/>
    <w:rPr>
      <w:sz w:val="24"/>
      <w:szCs w:val="24"/>
    </w:rPr>
  </w:style>
  <w:style w:type="paragraph" w:customStyle="1" w:styleId="corpo">
    <w:name w:val="corpo"/>
    <w:basedOn w:val="Normale"/>
    <w:rsid w:val="00635968"/>
    <w:pPr>
      <w:spacing w:before="100" w:beforeAutospacing="1" w:after="100" w:afterAutospacing="1"/>
    </w:pPr>
  </w:style>
  <w:style w:type="character" w:styleId="Rimandocommento">
    <w:name w:val="annotation reference"/>
    <w:basedOn w:val="Carpredefinitoparagrafo"/>
    <w:rsid w:val="00635968"/>
  </w:style>
  <w:style w:type="character" w:styleId="Enfasicorsivo">
    <w:name w:val="Emphasis"/>
    <w:basedOn w:val="Carpredefinitoparagrafo"/>
    <w:uiPriority w:val="20"/>
    <w:qFormat/>
    <w:rsid w:val="00635968"/>
    <w:rPr>
      <w:i/>
      <w:iCs/>
    </w:rPr>
  </w:style>
  <w:style w:type="paragraph" w:customStyle="1" w:styleId="section1">
    <w:name w:val="section1"/>
    <w:basedOn w:val="Normale"/>
    <w:rsid w:val="00DC7214"/>
    <w:pPr>
      <w:spacing w:before="100" w:beforeAutospacing="1" w:after="100" w:afterAutospacing="1"/>
    </w:pPr>
  </w:style>
  <w:style w:type="character" w:customStyle="1" w:styleId="style51">
    <w:name w:val="style51"/>
    <w:basedOn w:val="Carpredefinitoparagrafo"/>
    <w:rsid w:val="006950BF"/>
  </w:style>
  <w:style w:type="character" w:customStyle="1" w:styleId="spelle">
    <w:name w:val="spelle"/>
    <w:basedOn w:val="Carpredefinitoparagrafo"/>
    <w:rsid w:val="005425EF"/>
  </w:style>
  <w:style w:type="character" w:styleId="Rimandonotaapidipagina">
    <w:name w:val="footnote reference"/>
    <w:basedOn w:val="Carpredefinitoparagrafo"/>
    <w:uiPriority w:val="99"/>
    <w:rsid w:val="00D97BA2"/>
    <w:rPr>
      <w:vertAlign w:val="superscript"/>
    </w:rPr>
  </w:style>
  <w:style w:type="paragraph" w:styleId="Testonotaapidipagina">
    <w:name w:val="footnote text"/>
    <w:basedOn w:val="Normale"/>
    <w:link w:val="TestonotaapidipaginaCarattere"/>
    <w:uiPriority w:val="99"/>
    <w:rsid w:val="00D97BA2"/>
    <w:pPr>
      <w:spacing w:before="100" w:beforeAutospacing="1" w:after="100" w:afterAutospacing="1"/>
    </w:p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locked/>
    <w:rsid w:val="00494A13"/>
    <w:rPr>
      <w:sz w:val="24"/>
      <w:szCs w:val="24"/>
      <w:lang w:val="it-IT" w:eastAsia="it-IT" w:bidi="ar-SA"/>
    </w:rPr>
  </w:style>
  <w:style w:type="paragraph" w:customStyle="1" w:styleId="style3">
    <w:name w:val="style3"/>
    <w:basedOn w:val="Normale"/>
    <w:rsid w:val="007C1BDF"/>
    <w:pPr>
      <w:spacing w:before="100" w:beforeAutospacing="1" w:after="100" w:afterAutospacing="1"/>
    </w:pPr>
  </w:style>
  <w:style w:type="paragraph" w:customStyle="1" w:styleId="Corpo0">
    <w:name w:val="Corpo"/>
    <w:basedOn w:val="Normale"/>
    <w:rsid w:val="009B7AA9"/>
    <w:rPr>
      <w:sz w:val="20"/>
      <w:szCs w:val="20"/>
      <w:lang w:val="en-US"/>
    </w:rPr>
  </w:style>
  <w:style w:type="paragraph" w:styleId="Titolo">
    <w:name w:val="Title"/>
    <w:basedOn w:val="Normale"/>
    <w:link w:val="TitoloCarattere"/>
    <w:uiPriority w:val="10"/>
    <w:qFormat/>
    <w:rsid w:val="004A74ED"/>
    <w:pPr>
      <w:spacing w:before="100" w:beforeAutospacing="1" w:after="100" w:afterAutospacing="1"/>
    </w:pPr>
  </w:style>
  <w:style w:type="character" w:customStyle="1" w:styleId="TitoloCarattere">
    <w:name w:val="Titolo Carattere"/>
    <w:basedOn w:val="Carpredefinitoparagrafo"/>
    <w:link w:val="Titolo"/>
    <w:uiPriority w:val="10"/>
    <w:rsid w:val="001D0D7A"/>
    <w:rPr>
      <w:sz w:val="24"/>
      <w:szCs w:val="24"/>
    </w:rPr>
  </w:style>
  <w:style w:type="paragraph" w:customStyle="1" w:styleId="detailimagedesc">
    <w:name w:val="detailimagedesc"/>
    <w:basedOn w:val="Normale"/>
    <w:rsid w:val="0096126F"/>
    <w:pPr>
      <w:spacing w:before="100" w:beforeAutospacing="1" w:after="100" w:afterAutospacing="1"/>
    </w:pPr>
  </w:style>
  <w:style w:type="character" w:customStyle="1" w:styleId="credits">
    <w:name w:val="credits"/>
    <w:basedOn w:val="Carpredefinitoparagrafo"/>
    <w:rsid w:val="0096126F"/>
  </w:style>
  <w:style w:type="paragraph" w:styleId="Intestazione">
    <w:name w:val="header"/>
    <w:basedOn w:val="Normale"/>
    <w:link w:val="IntestazioneCarattere"/>
    <w:uiPriority w:val="99"/>
    <w:rsid w:val="007F2CD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11D35"/>
    <w:rPr>
      <w:sz w:val="24"/>
      <w:szCs w:val="24"/>
    </w:rPr>
  </w:style>
  <w:style w:type="paragraph" w:styleId="Rientrocorpodeltesto">
    <w:name w:val="Body Text Indent"/>
    <w:basedOn w:val="Normale"/>
    <w:link w:val="RientrocorpodeltestoCarattere"/>
    <w:uiPriority w:val="99"/>
    <w:rsid w:val="0047188C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2D3C27"/>
    <w:rPr>
      <w:sz w:val="24"/>
      <w:szCs w:val="24"/>
    </w:rPr>
  </w:style>
  <w:style w:type="paragraph" w:customStyle="1" w:styleId="body">
    <w:name w:val="body"/>
    <w:basedOn w:val="Normale"/>
    <w:rsid w:val="0047188C"/>
    <w:pPr>
      <w:spacing w:before="100" w:beforeAutospacing="1" w:after="100" w:afterAutospacing="1"/>
    </w:pPr>
    <w:rPr>
      <w:color w:val="333333"/>
    </w:rPr>
  </w:style>
  <w:style w:type="character" w:customStyle="1" w:styleId="body1">
    <w:name w:val="body1"/>
    <w:basedOn w:val="Carpredefinitoparagrafo"/>
    <w:rsid w:val="0047188C"/>
  </w:style>
  <w:style w:type="paragraph" w:customStyle="1" w:styleId="bodysubtitle">
    <w:name w:val="bodysubtitle"/>
    <w:basedOn w:val="Normale"/>
    <w:rsid w:val="002F659D"/>
    <w:pPr>
      <w:spacing w:before="100" w:beforeAutospacing="1" w:after="100" w:afterAutospacing="1"/>
    </w:pPr>
  </w:style>
  <w:style w:type="paragraph" w:styleId="Elenco2">
    <w:name w:val="List 2"/>
    <w:basedOn w:val="Normale"/>
    <w:rsid w:val="00C16106"/>
    <w:pPr>
      <w:spacing w:before="100" w:beforeAutospacing="1" w:after="100" w:afterAutospacing="1"/>
    </w:pPr>
  </w:style>
  <w:style w:type="character" w:customStyle="1" w:styleId="citazione">
    <w:name w:val="citazione"/>
    <w:basedOn w:val="Carpredefinitoparagrafo"/>
    <w:rsid w:val="00A2062A"/>
  </w:style>
  <w:style w:type="character" w:customStyle="1" w:styleId="verdanabold1">
    <w:name w:val="verdanabold1"/>
    <w:basedOn w:val="Carpredefinitoparagrafo"/>
    <w:rsid w:val="00F2193B"/>
  </w:style>
  <w:style w:type="character" w:customStyle="1" w:styleId="StileMessaggioDiPostaElettronica651">
    <w:name w:val="StileMessaggioDiPostaElettronica65"/>
    <w:aliases w:val="StileMessaggioDiPostaElettronica65"/>
    <w:basedOn w:val="Carpredefinitoparagrafo"/>
    <w:semiHidden/>
    <w:personal/>
    <w:personalCompose/>
    <w:rsid w:val="00B3295A"/>
    <w:rPr>
      <w:rFonts w:ascii="Comic Sans MS" w:hAnsi="Comic Sans MS"/>
      <w:b w:val="0"/>
      <w:bCs w:val="0"/>
      <w:i w:val="0"/>
      <w:iCs w:val="0"/>
      <w:strike w:val="0"/>
      <w:color w:val="000080"/>
      <w:sz w:val="20"/>
      <w:szCs w:val="20"/>
      <w:u w:val="none"/>
    </w:rPr>
  </w:style>
  <w:style w:type="paragraph" w:customStyle="1" w:styleId="western">
    <w:name w:val="western"/>
    <w:basedOn w:val="Normale"/>
    <w:rsid w:val="00B3295A"/>
    <w:pPr>
      <w:spacing w:before="100" w:beforeAutospacing="1" w:after="115"/>
    </w:pPr>
    <w:rPr>
      <w:color w:val="000000"/>
    </w:rPr>
  </w:style>
  <w:style w:type="character" w:customStyle="1" w:styleId="StileMessaggioDiPostaElettronica67">
    <w:name w:val="StileMessaggioDiPostaElettronica671"/>
    <w:aliases w:val="StileMessaggioDiPostaElettronica671"/>
    <w:basedOn w:val="Carpredefinitoparagrafo"/>
    <w:semiHidden/>
    <w:personal/>
    <w:personalCompose/>
    <w:rsid w:val="00631A31"/>
    <w:rPr>
      <w:rFonts w:ascii="Comic Sans MS" w:hAnsi="Comic Sans MS" w:hint="default"/>
      <w:b w:val="0"/>
      <w:bCs w:val="0"/>
      <w:i w:val="0"/>
      <w:iCs w:val="0"/>
      <w:strike w:val="0"/>
      <w:dstrike w:val="0"/>
      <w:color w:val="000080"/>
      <w:sz w:val="20"/>
      <w:szCs w:val="20"/>
      <w:u w:val="none"/>
      <w:effect w:val="none"/>
    </w:rPr>
  </w:style>
  <w:style w:type="character" w:customStyle="1" w:styleId="ds241">
    <w:name w:val="ds241"/>
    <w:basedOn w:val="Carpredefinitoparagrafo"/>
    <w:rsid w:val="00BF3514"/>
    <w:rPr>
      <w:b/>
      <w:bCs/>
    </w:rPr>
  </w:style>
  <w:style w:type="character" w:customStyle="1" w:styleId="ds251">
    <w:name w:val="ds251"/>
    <w:basedOn w:val="Carpredefinitoparagrafo"/>
    <w:rsid w:val="00BF3514"/>
    <w:rPr>
      <w:b/>
      <w:bCs/>
      <w:color w:val="0C590A"/>
    </w:rPr>
  </w:style>
  <w:style w:type="paragraph" w:customStyle="1" w:styleId="nospacing">
    <w:name w:val="nospacing"/>
    <w:basedOn w:val="Normale"/>
    <w:rsid w:val="00BF3514"/>
    <w:pPr>
      <w:spacing w:before="100" w:beforeAutospacing="1" w:after="100" w:afterAutospacing="1"/>
    </w:pPr>
  </w:style>
  <w:style w:type="character" w:customStyle="1" w:styleId="style11">
    <w:name w:val="style11"/>
    <w:basedOn w:val="Carpredefinitoparagrafo"/>
    <w:rsid w:val="000B0D0E"/>
  </w:style>
  <w:style w:type="character" w:customStyle="1" w:styleId="apple-converted-space">
    <w:name w:val="apple-converted-space"/>
    <w:basedOn w:val="Carpredefinitoparagrafo"/>
    <w:rsid w:val="00184BD9"/>
  </w:style>
  <w:style w:type="character" w:customStyle="1" w:styleId="apple-style-span">
    <w:name w:val="apple-style-span"/>
    <w:basedOn w:val="Carpredefinitoparagrafo"/>
    <w:rsid w:val="00FC1076"/>
  </w:style>
  <w:style w:type="character" w:customStyle="1" w:styleId="caps">
    <w:name w:val="caps"/>
    <w:basedOn w:val="Carpredefinitoparagrafo"/>
    <w:rsid w:val="00A92B3F"/>
  </w:style>
  <w:style w:type="paragraph" w:styleId="Didascalia">
    <w:name w:val="caption"/>
    <w:basedOn w:val="Normale"/>
    <w:qFormat/>
    <w:rsid w:val="00A92B3F"/>
    <w:pPr>
      <w:spacing w:before="100" w:beforeAutospacing="1" w:after="100" w:afterAutospacing="1"/>
    </w:pPr>
  </w:style>
  <w:style w:type="paragraph" w:customStyle="1" w:styleId="boldred">
    <w:name w:val="boldred"/>
    <w:basedOn w:val="Normale"/>
    <w:rsid w:val="00435091"/>
    <w:pPr>
      <w:spacing w:before="100" w:beforeAutospacing="1" w:after="100" w:afterAutospacing="1"/>
    </w:pPr>
  </w:style>
  <w:style w:type="paragraph" w:customStyle="1" w:styleId="bold">
    <w:name w:val="bold"/>
    <w:basedOn w:val="Normale"/>
    <w:rsid w:val="00435091"/>
    <w:pPr>
      <w:spacing w:before="100" w:beforeAutospacing="1" w:after="100" w:afterAutospacing="1"/>
    </w:pPr>
  </w:style>
  <w:style w:type="paragraph" w:customStyle="1" w:styleId="plainjustified">
    <w:name w:val="plainjustified"/>
    <w:basedOn w:val="Normale"/>
    <w:rsid w:val="00435091"/>
    <w:pPr>
      <w:spacing w:before="100" w:beforeAutospacing="1" w:after="100" w:afterAutospacing="1"/>
    </w:pPr>
  </w:style>
  <w:style w:type="paragraph" w:customStyle="1" w:styleId="plain">
    <w:name w:val="plain"/>
    <w:basedOn w:val="Normale"/>
    <w:rsid w:val="00435091"/>
    <w:pPr>
      <w:spacing w:before="100" w:beforeAutospacing="1" w:after="100" w:afterAutospacing="1"/>
    </w:pPr>
  </w:style>
  <w:style w:type="character" w:customStyle="1" w:styleId="boldblue">
    <w:name w:val="boldblue"/>
    <w:basedOn w:val="Carpredefinitoparagrafo"/>
    <w:rsid w:val="00435091"/>
  </w:style>
  <w:style w:type="paragraph" w:styleId="Sottotitolo">
    <w:name w:val="Subtitle"/>
    <w:basedOn w:val="Normale"/>
    <w:qFormat/>
    <w:rsid w:val="00C2006B"/>
    <w:pPr>
      <w:spacing w:before="100" w:beforeAutospacing="1" w:after="100" w:afterAutospacing="1"/>
    </w:pPr>
  </w:style>
  <w:style w:type="paragraph" w:customStyle="1" w:styleId="normal">
    <w:name w:val="normal"/>
    <w:basedOn w:val="Normale"/>
    <w:rsid w:val="00E343E8"/>
    <w:pPr>
      <w:spacing w:before="100" w:beforeAutospacing="1" w:after="100" w:afterAutospacing="1"/>
    </w:pPr>
  </w:style>
  <w:style w:type="paragraph" w:customStyle="1" w:styleId="normale1">
    <w:name w:val="normale1"/>
    <w:basedOn w:val="Normale"/>
    <w:rsid w:val="00E343E8"/>
    <w:pPr>
      <w:spacing w:before="100" w:beforeAutospacing="1" w:after="100" w:afterAutospacing="1"/>
    </w:pPr>
  </w:style>
  <w:style w:type="paragraph" w:customStyle="1" w:styleId="testopidipagina">
    <w:name w:val="testopidipagina"/>
    <w:basedOn w:val="Normale"/>
    <w:rsid w:val="00E343E8"/>
    <w:pPr>
      <w:spacing w:before="100" w:beforeAutospacing="1" w:after="100" w:afterAutospacing="1"/>
    </w:pPr>
  </w:style>
  <w:style w:type="character" w:customStyle="1" w:styleId="testo1">
    <w:name w:val="testo1"/>
    <w:basedOn w:val="Carpredefinitoparagrafo"/>
    <w:rsid w:val="008A53B2"/>
    <w:rPr>
      <w:rFonts w:ascii="Verdana" w:hAnsi="Verdana" w:hint="default"/>
      <w:color w:val="000000"/>
      <w:sz w:val="28"/>
      <w:szCs w:val="28"/>
    </w:rPr>
  </w:style>
  <w:style w:type="paragraph" w:customStyle="1" w:styleId="tobias">
    <w:name w:val="tobias"/>
    <w:basedOn w:val="Normale"/>
    <w:rsid w:val="00EE69DC"/>
    <w:pPr>
      <w:spacing w:before="100" w:beforeAutospacing="1" w:after="100" w:afterAutospacing="1"/>
    </w:pPr>
  </w:style>
  <w:style w:type="character" w:customStyle="1" w:styleId="testo">
    <w:name w:val="testo"/>
    <w:basedOn w:val="Carpredefinitoparagrafo"/>
    <w:rsid w:val="001A2EA8"/>
  </w:style>
  <w:style w:type="paragraph" w:customStyle="1" w:styleId="default">
    <w:name w:val="default"/>
    <w:basedOn w:val="Normale"/>
    <w:rsid w:val="00B82645"/>
    <w:pPr>
      <w:spacing w:before="100" w:beforeAutospacing="1" w:after="100" w:afterAutospacing="1"/>
    </w:pPr>
  </w:style>
  <w:style w:type="paragraph" w:customStyle="1" w:styleId="contenutotabella">
    <w:name w:val="contenutotabella"/>
    <w:basedOn w:val="Normale"/>
    <w:rsid w:val="001C60CB"/>
    <w:pPr>
      <w:spacing w:before="100" w:beforeAutospacing="1" w:after="100" w:afterAutospacing="1"/>
    </w:pPr>
  </w:style>
  <w:style w:type="paragraph" w:customStyle="1" w:styleId="style1">
    <w:name w:val="style1"/>
    <w:basedOn w:val="Normale"/>
    <w:rsid w:val="00953783"/>
    <w:pPr>
      <w:spacing w:before="100" w:beforeAutospacing="1" w:after="100" w:afterAutospacing="1"/>
    </w:pPr>
  </w:style>
  <w:style w:type="paragraph" w:styleId="IndirizzoHTML">
    <w:name w:val="HTML Address"/>
    <w:basedOn w:val="Normale"/>
    <w:rsid w:val="00CD0AAC"/>
    <w:rPr>
      <w:i/>
      <w:iCs/>
    </w:rPr>
  </w:style>
  <w:style w:type="character" w:customStyle="1" w:styleId="longtext1">
    <w:name w:val="longtext1"/>
    <w:basedOn w:val="Carpredefinitoparagrafo"/>
    <w:rsid w:val="00072D92"/>
  </w:style>
  <w:style w:type="paragraph" w:styleId="Testofumetto">
    <w:name w:val="Balloon Text"/>
    <w:basedOn w:val="Normale"/>
    <w:link w:val="TestofumettoCarattere"/>
    <w:rsid w:val="005322F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locked/>
    <w:rsid w:val="007378A0"/>
    <w:rPr>
      <w:rFonts w:ascii="Tahoma" w:hAnsi="Tahoma" w:cs="Tahoma"/>
      <w:sz w:val="16"/>
      <w:szCs w:val="16"/>
      <w:lang w:val="it-IT" w:eastAsia="it-IT" w:bidi="ar-SA"/>
    </w:rPr>
  </w:style>
  <w:style w:type="character" w:customStyle="1" w:styleId="style151">
    <w:name w:val="style151"/>
    <w:basedOn w:val="Carpredefinitoparagrafo"/>
    <w:rsid w:val="00334442"/>
  </w:style>
  <w:style w:type="paragraph" w:customStyle="1" w:styleId="text">
    <w:name w:val="text"/>
    <w:basedOn w:val="Normale"/>
    <w:rsid w:val="00334442"/>
    <w:pPr>
      <w:spacing w:before="100" w:beforeAutospacing="1" w:after="100" w:afterAutospacing="1"/>
    </w:pPr>
  </w:style>
  <w:style w:type="character" w:customStyle="1" w:styleId="longtext">
    <w:name w:val="longtext"/>
    <w:basedOn w:val="Carpredefinitoparagrafo"/>
    <w:rsid w:val="00CA0E61"/>
  </w:style>
  <w:style w:type="paragraph" w:customStyle="1" w:styleId="title6">
    <w:name w:val="title6"/>
    <w:basedOn w:val="Normale"/>
    <w:rsid w:val="007937B1"/>
    <w:pPr>
      <w:spacing w:before="100" w:beforeAutospacing="1" w:after="100" w:afterAutospacing="1"/>
    </w:pPr>
  </w:style>
  <w:style w:type="paragraph" w:customStyle="1" w:styleId="subtitle4">
    <w:name w:val="subtitle4"/>
    <w:basedOn w:val="Normale"/>
    <w:rsid w:val="007937B1"/>
    <w:pPr>
      <w:spacing w:before="100" w:beforeAutospacing="1" w:after="100" w:afterAutospacing="1"/>
    </w:pPr>
  </w:style>
  <w:style w:type="paragraph" w:customStyle="1" w:styleId="subtitlecs">
    <w:name w:val="subtitlecs"/>
    <w:basedOn w:val="Normale"/>
    <w:rsid w:val="007937B1"/>
    <w:pPr>
      <w:spacing w:before="100" w:beforeAutospacing="1" w:after="100" w:afterAutospacing="1"/>
    </w:pPr>
  </w:style>
  <w:style w:type="paragraph" w:customStyle="1" w:styleId="style16">
    <w:name w:val="style16"/>
    <w:basedOn w:val="Normale"/>
    <w:rsid w:val="007937B1"/>
    <w:pPr>
      <w:spacing w:before="100" w:beforeAutospacing="1" w:after="100" w:afterAutospacing="1"/>
    </w:pPr>
  </w:style>
  <w:style w:type="paragraph" w:customStyle="1" w:styleId="bullet7">
    <w:name w:val="bullet7"/>
    <w:basedOn w:val="Normale"/>
    <w:rsid w:val="007937B1"/>
    <w:pPr>
      <w:spacing w:before="100" w:beforeAutospacing="1" w:after="100" w:afterAutospacing="1"/>
    </w:pPr>
  </w:style>
  <w:style w:type="paragraph" w:customStyle="1" w:styleId="page-title">
    <w:name w:val="page-title"/>
    <w:basedOn w:val="Normale"/>
    <w:rsid w:val="004E3F5C"/>
    <w:pPr>
      <w:spacing w:before="100" w:beforeAutospacing="1" w:after="100" w:afterAutospacing="1"/>
    </w:pPr>
  </w:style>
  <w:style w:type="paragraph" w:customStyle="1" w:styleId="fromsteve">
    <w:name w:val="fromsteve"/>
    <w:basedOn w:val="Normale"/>
    <w:rsid w:val="00C20849"/>
    <w:pPr>
      <w:spacing w:before="100" w:beforeAutospacing="1" w:after="100" w:afterAutospacing="1"/>
    </w:pPr>
  </w:style>
  <w:style w:type="character" w:customStyle="1" w:styleId="fromsteve1">
    <w:name w:val="fromsteve1"/>
    <w:basedOn w:val="Carpredefinitoparagrafo"/>
    <w:rsid w:val="00C20849"/>
  </w:style>
  <w:style w:type="paragraph" w:customStyle="1" w:styleId="head2">
    <w:name w:val="head2"/>
    <w:basedOn w:val="Normale"/>
    <w:rsid w:val="00754253"/>
    <w:pPr>
      <w:spacing w:before="100" w:beforeAutospacing="1" w:after="100" w:afterAutospacing="1"/>
    </w:pPr>
  </w:style>
  <w:style w:type="paragraph" w:customStyle="1" w:styleId="paragraph1">
    <w:name w:val="paragraph1"/>
    <w:basedOn w:val="Normale"/>
    <w:rsid w:val="00754253"/>
    <w:pPr>
      <w:spacing w:before="100" w:beforeAutospacing="1" w:after="100" w:afterAutospacing="1"/>
    </w:pPr>
  </w:style>
  <w:style w:type="character" w:customStyle="1" w:styleId="paragraph11">
    <w:name w:val="paragraph11"/>
    <w:basedOn w:val="Carpredefinitoparagrafo"/>
    <w:rsid w:val="00754253"/>
  </w:style>
  <w:style w:type="paragraph" w:customStyle="1" w:styleId="listparagraphcxspprimo">
    <w:name w:val="listparagraphcxspprimo"/>
    <w:basedOn w:val="Normale"/>
    <w:rsid w:val="003233A8"/>
    <w:pPr>
      <w:spacing w:before="100" w:beforeAutospacing="1" w:after="100" w:afterAutospacing="1"/>
    </w:pPr>
  </w:style>
  <w:style w:type="paragraph" w:customStyle="1" w:styleId="listparagraphcxspmedio">
    <w:name w:val="listparagraphcxspmedio"/>
    <w:basedOn w:val="Normale"/>
    <w:rsid w:val="003233A8"/>
    <w:pPr>
      <w:spacing w:before="100" w:beforeAutospacing="1" w:after="100" w:afterAutospacing="1"/>
    </w:pPr>
  </w:style>
  <w:style w:type="paragraph" w:customStyle="1" w:styleId="listparagraphcxspultimo">
    <w:name w:val="listparagraphcxspultimo"/>
    <w:basedOn w:val="Normale"/>
    <w:rsid w:val="003233A8"/>
    <w:pPr>
      <w:spacing w:before="100" w:beforeAutospacing="1" w:after="100" w:afterAutospacing="1"/>
    </w:pPr>
  </w:style>
  <w:style w:type="paragraph" w:customStyle="1" w:styleId="beacons">
    <w:name w:val="beacons"/>
    <w:basedOn w:val="Normale"/>
    <w:rsid w:val="002B6CC8"/>
    <w:pPr>
      <w:spacing w:before="100" w:beforeAutospacing="1" w:after="100" w:afterAutospacing="1"/>
    </w:pPr>
  </w:style>
  <w:style w:type="character" w:customStyle="1" w:styleId="head21">
    <w:name w:val="head21"/>
    <w:basedOn w:val="Carpredefinitoparagrafo"/>
    <w:rsid w:val="002B6CC8"/>
  </w:style>
  <w:style w:type="paragraph" w:customStyle="1" w:styleId="style2">
    <w:name w:val="style2"/>
    <w:basedOn w:val="Normale"/>
    <w:rsid w:val="00C66D78"/>
    <w:pPr>
      <w:spacing w:before="100" w:beforeAutospacing="1" w:after="100" w:afterAutospacing="1"/>
    </w:pPr>
  </w:style>
  <w:style w:type="paragraph" w:customStyle="1" w:styleId="msonospacing0">
    <w:name w:val="msonospacing"/>
    <w:basedOn w:val="Normale"/>
    <w:rsid w:val="001F1134"/>
    <w:pPr>
      <w:spacing w:before="100" w:beforeAutospacing="1" w:after="100" w:afterAutospacing="1"/>
    </w:pPr>
  </w:style>
  <w:style w:type="paragraph" w:customStyle="1" w:styleId="bildtext">
    <w:name w:val="bildtext"/>
    <w:basedOn w:val="Normale"/>
    <w:rsid w:val="00F1286D"/>
    <w:pPr>
      <w:spacing w:before="100" w:beforeAutospacing="1" w:after="100" w:afterAutospacing="1"/>
    </w:pPr>
  </w:style>
  <w:style w:type="paragraph" w:customStyle="1" w:styleId="listparagraph">
    <w:name w:val="listparagraph"/>
    <w:basedOn w:val="Normale"/>
    <w:rsid w:val="00C40B52"/>
    <w:pPr>
      <w:spacing w:before="100" w:beforeAutospacing="1" w:after="100" w:afterAutospacing="1"/>
    </w:pPr>
  </w:style>
  <w:style w:type="character" w:customStyle="1" w:styleId="beaconscentered1">
    <w:name w:val="beaconscentered1"/>
    <w:basedOn w:val="Carpredefinitoparagrafo"/>
    <w:rsid w:val="007D3FC7"/>
  </w:style>
  <w:style w:type="character" w:customStyle="1" w:styleId="longtext0">
    <w:name w:val="longtext0"/>
    <w:basedOn w:val="Carpredefinitoparagrafo"/>
    <w:rsid w:val="00A20CBB"/>
  </w:style>
  <w:style w:type="paragraph" w:customStyle="1" w:styleId="beaconscentered">
    <w:name w:val="beaconscentered"/>
    <w:basedOn w:val="Normale"/>
    <w:rsid w:val="002013B7"/>
    <w:pPr>
      <w:spacing w:before="100" w:beforeAutospacing="1" w:after="100" w:afterAutospacing="1"/>
    </w:pPr>
  </w:style>
  <w:style w:type="paragraph" w:customStyle="1" w:styleId="beacons1">
    <w:name w:val="beacons1"/>
    <w:basedOn w:val="Normale"/>
    <w:rsid w:val="002013B7"/>
    <w:pPr>
      <w:spacing w:before="100" w:beforeAutospacing="1" w:after="100" w:afterAutospacing="1"/>
    </w:pPr>
  </w:style>
  <w:style w:type="character" w:customStyle="1" w:styleId="textexposedshow">
    <w:name w:val="textexposedshow"/>
    <w:basedOn w:val="Carpredefinitoparagrafo"/>
    <w:rsid w:val="00A9462C"/>
  </w:style>
  <w:style w:type="paragraph" w:customStyle="1" w:styleId="separator-left-33">
    <w:name w:val="separator-left-33"/>
    <w:basedOn w:val="Normale"/>
    <w:rsid w:val="00E04D79"/>
    <w:pPr>
      <w:spacing w:before="100" w:beforeAutospacing="1" w:after="100" w:afterAutospacing="1"/>
    </w:pPr>
  </w:style>
  <w:style w:type="paragraph" w:customStyle="1" w:styleId="footnote">
    <w:name w:val="footnote"/>
    <w:basedOn w:val="Normale"/>
    <w:rsid w:val="00E04D79"/>
    <w:pPr>
      <w:spacing w:before="100" w:beforeAutospacing="1" w:after="100" w:afterAutospacing="1"/>
    </w:pPr>
  </w:style>
  <w:style w:type="character" w:styleId="MacchinadascrivereHTML">
    <w:name w:val="HTML Typewriter"/>
    <w:basedOn w:val="Carpredefinitoparagrafo"/>
    <w:rsid w:val="00DD6D1D"/>
    <w:rPr>
      <w:rFonts w:ascii="Courier New" w:eastAsia="Times New Roman" w:hAnsi="Courier New" w:cs="Courier New"/>
      <w:sz w:val="20"/>
      <w:szCs w:val="20"/>
    </w:rPr>
  </w:style>
  <w:style w:type="character" w:customStyle="1" w:styleId="Caratteredellanota">
    <w:name w:val="Carattere della nota"/>
    <w:rsid w:val="000D7CB5"/>
  </w:style>
  <w:style w:type="paragraph" w:customStyle="1" w:styleId="itemtitle">
    <w:name w:val="itemtitle"/>
    <w:basedOn w:val="Normale"/>
    <w:rsid w:val="00000358"/>
    <w:pPr>
      <w:spacing w:before="100" w:beforeAutospacing="1" w:after="100" w:afterAutospacing="1"/>
    </w:pPr>
  </w:style>
  <w:style w:type="paragraph" w:styleId="Paragrafoelenco">
    <w:name w:val="List Paragraph"/>
    <w:basedOn w:val="Normale"/>
    <w:uiPriority w:val="34"/>
    <w:qFormat/>
    <w:rsid w:val="00FE2DD8"/>
    <w:pPr>
      <w:ind w:left="720"/>
      <w:contextualSpacing/>
    </w:pPr>
  </w:style>
  <w:style w:type="paragraph" w:customStyle="1" w:styleId="piccolo">
    <w:name w:val="piccolo"/>
    <w:basedOn w:val="Normale"/>
    <w:rsid w:val="00105195"/>
    <w:pPr>
      <w:spacing w:before="100" w:beforeAutospacing="1" w:after="100" w:afterAutospacing="1"/>
    </w:pPr>
  </w:style>
  <w:style w:type="paragraph" w:customStyle="1" w:styleId="titoloblu">
    <w:name w:val="titoloblu"/>
    <w:basedOn w:val="Normale"/>
    <w:rsid w:val="00FE4D1B"/>
    <w:pPr>
      <w:spacing w:before="100" w:beforeAutospacing="1" w:after="100" w:afterAutospacing="1"/>
    </w:pPr>
  </w:style>
  <w:style w:type="table" w:styleId="Grigliatabella">
    <w:name w:val="Table Grid"/>
    <w:basedOn w:val="Tabellanormale"/>
    <w:uiPriority w:val="59"/>
    <w:rsid w:val="00FB04D2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aratteredellanota0">
    <w:name w:val="caratteredellanota"/>
    <w:basedOn w:val="Carpredefinitoparagrafo"/>
    <w:rsid w:val="002D3C27"/>
  </w:style>
  <w:style w:type="character" w:styleId="Collegamentovisitato">
    <w:name w:val="FollowedHyperlink"/>
    <w:basedOn w:val="Carpredefinitoparagrafo"/>
    <w:uiPriority w:val="99"/>
    <w:rsid w:val="0099234E"/>
    <w:rPr>
      <w:color w:val="800080" w:themeColor="followedHyperlink"/>
      <w:u w:val="single"/>
    </w:rPr>
  </w:style>
  <w:style w:type="character" w:styleId="Rimandonotadichiusura">
    <w:name w:val="endnote reference"/>
    <w:basedOn w:val="Carpredefinitoparagrafo"/>
    <w:uiPriority w:val="99"/>
    <w:unhideWhenUsed/>
    <w:rsid w:val="009E05CB"/>
  </w:style>
  <w:style w:type="paragraph" w:customStyle="1" w:styleId="title">
    <w:name w:val="title"/>
    <w:basedOn w:val="Normale"/>
    <w:rsid w:val="0029579C"/>
    <w:pPr>
      <w:spacing w:before="100" w:beforeAutospacing="1" w:after="100" w:afterAutospacing="1"/>
    </w:pPr>
  </w:style>
  <w:style w:type="character" w:customStyle="1" w:styleId="commentbody">
    <w:name w:val="commentbody"/>
    <w:basedOn w:val="Carpredefinitoparagrafo"/>
    <w:rsid w:val="0084589E"/>
  </w:style>
  <w:style w:type="character" w:customStyle="1" w:styleId="messagebody">
    <w:name w:val="messagebody"/>
    <w:basedOn w:val="Carpredefinitoparagrafo"/>
    <w:rsid w:val="0084589E"/>
  </w:style>
  <w:style w:type="paragraph" w:customStyle="1" w:styleId="doc">
    <w:name w:val="doc"/>
    <w:basedOn w:val="Normale"/>
    <w:rsid w:val="001E5D6E"/>
    <w:pPr>
      <w:spacing w:before="100" w:beforeAutospacing="1" w:after="100" w:afterAutospacing="1"/>
      <w:jc w:val="both"/>
    </w:pPr>
    <w:rPr>
      <w:rFonts w:ascii="Verdana" w:hAnsi="Verdana"/>
      <w:color w:val="800000"/>
      <w:sz w:val="28"/>
      <w:szCs w:val="28"/>
    </w:rPr>
  </w:style>
  <w:style w:type="paragraph" w:customStyle="1" w:styleId="post">
    <w:name w:val="post"/>
    <w:basedOn w:val="Normale"/>
    <w:rsid w:val="001E5D6E"/>
    <w:pPr>
      <w:pBdr>
        <w:top w:val="dotted" w:sz="4" w:space="0" w:color="FFFFFF"/>
        <w:left w:val="dotted" w:sz="2" w:space="8" w:color="FFFFFF"/>
        <w:bottom w:val="dotted" w:sz="4" w:space="0" w:color="FFFFFF"/>
        <w:right w:val="dotted" w:sz="2" w:space="8" w:color="FFFFFF"/>
      </w:pBdr>
      <w:spacing w:before="72" w:after="300"/>
    </w:pPr>
  </w:style>
  <w:style w:type="paragraph" w:customStyle="1" w:styleId="post-body">
    <w:name w:val="post-body"/>
    <w:basedOn w:val="Normale"/>
    <w:rsid w:val="001E5D6E"/>
    <w:pPr>
      <w:pBdr>
        <w:top w:val="dotted" w:sz="2" w:space="6" w:color="FFFFFF"/>
        <w:left w:val="dotted" w:sz="4" w:space="17" w:color="FFFFFF"/>
        <w:bottom w:val="dotted" w:sz="4" w:space="1" w:color="FFFFFF"/>
        <w:right w:val="dotted" w:sz="4" w:space="8" w:color="FFFFFF"/>
      </w:pBdr>
      <w:spacing w:before="100" w:beforeAutospacing="1" w:after="100" w:afterAutospacing="1"/>
    </w:pPr>
  </w:style>
  <w:style w:type="paragraph" w:customStyle="1" w:styleId="essenia">
    <w:name w:val="essenia"/>
    <w:basedOn w:val="Normale"/>
    <w:rsid w:val="001E5D6E"/>
    <w:pPr>
      <w:spacing w:before="160" w:after="160"/>
      <w:ind w:left="160" w:right="160"/>
      <w:jc w:val="center"/>
    </w:pPr>
    <w:rPr>
      <w:rFonts w:ascii="Times New Roman, serif" w:hAnsi="Times New Roman, serif"/>
      <w:b/>
      <w:bCs/>
      <w:sz w:val="26"/>
      <w:szCs w:val="26"/>
    </w:rPr>
  </w:style>
  <w:style w:type="paragraph" w:customStyle="1" w:styleId="titolo0">
    <w:name w:val="titolo"/>
    <w:basedOn w:val="Normale"/>
    <w:rsid w:val="001E5D6E"/>
    <w:pPr>
      <w:spacing w:before="200" w:after="200"/>
      <w:ind w:left="200" w:right="200"/>
      <w:jc w:val="center"/>
    </w:pPr>
    <w:rPr>
      <w:rFonts w:ascii="Times New Roman, serif" w:hAnsi="Times New Roman, serif"/>
      <w:b/>
      <w:bCs/>
      <w:sz w:val="56"/>
      <w:szCs w:val="56"/>
    </w:rPr>
  </w:style>
  <w:style w:type="paragraph" w:customStyle="1" w:styleId="widget">
    <w:name w:val="widget"/>
    <w:basedOn w:val="Normale"/>
    <w:rsid w:val="001E5D6E"/>
    <w:pPr>
      <w:spacing w:before="100" w:beforeAutospacing="1" w:after="100" w:afterAutospacing="1"/>
    </w:pPr>
  </w:style>
  <w:style w:type="paragraph" w:customStyle="1" w:styleId="blog">
    <w:name w:val="blog"/>
    <w:basedOn w:val="Normale"/>
    <w:rsid w:val="001E5D6E"/>
    <w:pPr>
      <w:spacing w:before="100" w:beforeAutospacing="1" w:after="100" w:afterAutospacing="1"/>
    </w:pPr>
  </w:style>
  <w:style w:type="paragraph" w:customStyle="1" w:styleId="widget1">
    <w:name w:val="widget1"/>
    <w:basedOn w:val="Normale"/>
    <w:rsid w:val="001E5D6E"/>
    <w:pPr>
      <w:spacing w:before="48" w:after="100" w:afterAutospacing="1"/>
    </w:pPr>
  </w:style>
  <w:style w:type="paragraph" w:customStyle="1" w:styleId="blog1">
    <w:name w:val="blog1"/>
    <w:basedOn w:val="Normale"/>
    <w:rsid w:val="001E5D6E"/>
  </w:style>
  <w:style w:type="paragraph" w:customStyle="1" w:styleId="stile1">
    <w:name w:val="stile1"/>
    <w:basedOn w:val="Normale"/>
    <w:rsid w:val="00F629F6"/>
    <w:pPr>
      <w:spacing w:before="100" w:beforeAutospacing="1" w:after="100" w:afterAutospacing="1"/>
    </w:pPr>
  </w:style>
  <w:style w:type="paragraph" w:customStyle="1" w:styleId="verdana">
    <w:name w:val="verdana"/>
    <w:basedOn w:val="Normale"/>
    <w:rsid w:val="004327C9"/>
    <w:pPr>
      <w:spacing w:before="100" w:beforeAutospacing="1" w:after="100" w:afterAutospacing="1"/>
    </w:pPr>
  </w:style>
  <w:style w:type="paragraph" w:customStyle="1" w:styleId="predefinito">
    <w:name w:val="predefinito"/>
    <w:basedOn w:val="Normale"/>
    <w:rsid w:val="00156B92"/>
    <w:pPr>
      <w:spacing w:before="100" w:beforeAutospacing="1" w:after="100" w:afterAutospacing="1"/>
    </w:pPr>
  </w:style>
  <w:style w:type="character" w:customStyle="1" w:styleId="collegamentointernet">
    <w:name w:val="collegamentointernet"/>
    <w:basedOn w:val="Carpredefinitoparagrafo"/>
    <w:rsid w:val="00156B92"/>
  </w:style>
  <w:style w:type="paragraph" w:customStyle="1" w:styleId="post-title">
    <w:name w:val="post-title"/>
    <w:basedOn w:val="Normale"/>
    <w:rsid w:val="00031B6A"/>
    <w:pPr>
      <w:spacing w:before="100" w:beforeAutospacing="1" w:after="100" w:afterAutospacing="1"/>
    </w:pPr>
  </w:style>
  <w:style w:type="character" w:customStyle="1" w:styleId="Iniziomodulo-zCarattere">
    <w:name w:val="Inizio modulo -z Carattere"/>
    <w:basedOn w:val="Carpredefinitoparagrafo"/>
    <w:link w:val="Iniziomodulo-z"/>
    <w:uiPriority w:val="99"/>
    <w:rsid w:val="000F2569"/>
    <w:rPr>
      <w:rFonts w:ascii="Arial" w:hAnsi="Arial" w:cs="Arial"/>
      <w:vanish/>
      <w:sz w:val="16"/>
      <w:szCs w:val="16"/>
    </w:rPr>
  </w:style>
  <w:style w:type="paragraph" w:styleId="Iniziomodulo-z">
    <w:name w:val="HTML Top of Form"/>
    <w:basedOn w:val="Normale"/>
    <w:next w:val="Normale"/>
    <w:link w:val="Iniziomodulo-zCarattere"/>
    <w:hidden/>
    <w:uiPriority w:val="99"/>
    <w:unhideWhenUsed/>
    <w:rsid w:val="000F2569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Finemodulo-zCarattere">
    <w:name w:val="Fine modulo -z Carattere"/>
    <w:basedOn w:val="Carpredefinitoparagrafo"/>
    <w:link w:val="Finemodulo-z"/>
    <w:uiPriority w:val="99"/>
    <w:rsid w:val="000F2569"/>
    <w:rPr>
      <w:rFonts w:ascii="Arial" w:hAnsi="Arial" w:cs="Arial"/>
      <w:vanish/>
      <w:sz w:val="16"/>
      <w:szCs w:val="16"/>
    </w:rPr>
  </w:style>
  <w:style w:type="paragraph" w:styleId="Finemodulo-z">
    <w:name w:val="HTML Bottom of Form"/>
    <w:basedOn w:val="Normale"/>
    <w:next w:val="Normale"/>
    <w:link w:val="Finemodulo-zCarattere"/>
    <w:hidden/>
    <w:uiPriority w:val="99"/>
    <w:unhideWhenUsed/>
    <w:rsid w:val="000F2569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Carpredefinitoparagrafo"/>
    <w:rsid w:val="000F2569"/>
  </w:style>
  <w:style w:type="character" w:customStyle="1" w:styleId="unknown0">
    <w:name w:val="unknown0"/>
    <w:rsid w:val="001E2720"/>
    <w:rPr>
      <w:rFonts w:ascii="Cambria" w:hAnsi="Cambria" w:hint="default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emboss w:val="0"/>
      <w:imprint w:val="0"/>
      <w:color w:val="000000"/>
      <w:spacing w:val="0"/>
      <w:u w:val="none" w:color="000000"/>
      <w:effect w:val="none"/>
      <w:vertAlign w:val="baseline"/>
    </w:rPr>
  </w:style>
  <w:style w:type="character" w:customStyle="1" w:styleId="unknown1">
    <w:name w:val="unknown1"/>
    <w:rsid w:val="001E2720"/>
    <w:rPr>
      <w:rFonts w:ascii="Cambria" w:hAnsi="Cambria" w:hint="default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emboss w:val="0"/>
      <w:imprint w:val="0"/>
      <w:color w:val="000000"/>
      <w:spacing w:val="0"/>
      <w:u w:val="none" w:color="000000"/>
      <w:effect w:val="none"/>
      <w:vertAlign w:val="baseline"/>
    </w:rPr>
  </w:style>
  <w:style w:type="character" w:customStyle="1" w:styleId="hyperlink0">
    <w:name w:val="hyperlink0"/>
    <w:basedOn w:val="Carpredefinitoparagrafo"/>
    <w:rsid w:val="001E2720"/>
  </w:style>
  <w:style w:type="character" w:customStyle="1" w:styleId="atn">
    <w:name w:val="atn"/>
    <w:basedOn w:val="Carpredefinitoparagrafo"/>
    <w:rsid w:val="00551598"/>
  </w:style>
  <w:style w:type="paragraph" w:customStyle="1" w:styleId="blogtitle">
    <w:name w:val="blogtitle"/>
    <w:basedOn w:val="Normale"/>
    <w:rsid w:val="00551598"/>
    <w:pPr>
      <w:spacing w:before="100" w:beforeAutospacing="1" w:after="100" w:afterAutospacing="1"/>
    </w:pPr>
  </w:style>
  <w:style w:type="paragraph" w:customStyle="1" w:styleId="standard">
    <w:name w:val="standard"/>
    <w:basedOn w:val="Normale"/>
    <w:rsid w:val="00827C78"/>
    <w:pPr>
      <w:spacing w:before="100" w:beforeAutospacing="1" w:after="100" w:afterAutospacing="1"/>
    </w:pPr>
  </w:style>
  <w:style w:type="character" w:customStyle="1" w:styleId="watch-title">
    <w:name w:val="watch-title"/>
    <w:basedOn w:val="Carpredefinitoparagrafo"/>
    <w:rsid w:val="003A66C4"/>
  </w:style>
  <w:style w:type="paragraph" w:customStyle="1" w:styleId="p2">
    <w:name w:val="p2"/>
    <w:basedOn w:val="Normale"/>
    <w:rsid w:val="008E4E42"/>
    <w:pP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p3">
    <w:name w:val="p3"/>
    <w:basedOn w:val="Normale"/>
    <w:rsid w:val="008E4E42"/>
    <w:pPr>
      <w:shd w:val="clear" w:color="auto" w:fill="FFFFFF"/>
      <w:spacing w:before="100" w:beforeAutospacing="1" w:after="100" w:afterAutospacing="1"/>
    </w:pPr>
    <w:rPr>
      <w:rFonts w:ascii="Helvetica" w:hAnsi="Helvetica"/>
      <w:color w:val="000000"/>
    </w:rPr>
  </w:style>
  <w:style w:type="paragraph" w:customStyle="1" w:styleId="p4">
    <w:name w:val="p4"/>
    <w:basedOn w:val="Normale"/>
    <w:rsid w:val="008E4E42"/>
    <w:pPr>
      <w:shd w:val="clear" w:color="auto" w:fill="FFFFFF"/>
      <w:spacing w:before="100" w:beforeAutospacing="1" w:after="100" w:afterAutospacing="1"/>
    </w:pPr>
    <w:rPr>
      <w:color w:val="000000"/>
    </w:rPr>
  </w:style>
  <w:style w:type="character" w:customStyle="1" w:styleId="t31">
    <w:name w:val="t31"/>
    <w:basedOn w:val="Carpredefinitoparagrafo"/>
    <w:rsid w:val="008E4E42"/>
    <w:rPr>
      <w:rFonts w:ascii="Verdana" w:hAnsi="Verdana" w:hint="default"/>
      <w:b/>
      <w:bCs/>
      <w:i w:val="0"/>
      <w:iCs w:val="0"/>
      <w:color w:val="000000"/>
      <w:sz w:val="20"/>
      <w:szCs w:val="20"/>
    </w:rPr>
  </w:style>
  <w:style w:type="character" w:customStyle="1" w:styleId="t41">
    <w:name w:val="t41"/>
    <w:basedOn w:val="Carpredefinitoparagrafo"/>
    <w:rsid w:val="008E4E42"/>
    <w:rPr>
      <w:rFonts w:ascii="Verdana" w:hAnsi="Verdana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9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72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272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741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959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45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904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7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98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82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814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6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79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14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22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59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50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5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6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1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7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61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31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6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36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28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209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398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854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6128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13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88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4453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872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48053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7470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30737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25462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668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41571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69057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79813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07839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74751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65755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66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68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35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02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0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73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42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81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76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96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053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47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06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03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9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21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411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82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9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26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04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58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9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7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0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62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014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8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54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41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56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8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1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5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6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7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9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2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96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3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64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43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32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630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9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2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9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0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70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1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95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72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14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147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548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8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80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15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87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53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2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8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9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29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1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9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1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0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36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60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88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411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3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703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5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40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7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5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58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842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367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6294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5402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0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05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2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7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69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63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371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100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26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0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48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92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4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1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95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76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6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28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151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2438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465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8843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3995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7627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88190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41714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9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30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4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37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257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7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1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6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18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7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77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5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395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1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91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17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4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11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525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60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66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79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0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808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26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84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41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46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134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355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292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6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81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8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8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3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48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840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74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76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75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0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0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58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05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9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84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38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78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43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424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20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4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43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13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6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7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1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8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9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98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6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468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16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4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83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53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1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4741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8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896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2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0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9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760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3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30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87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72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7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62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6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16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2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13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755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81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41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701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9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05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93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443382">
                  <w:marLeft w:val="0"/>
                  <w:marRight w:val="0"/>
                  <w:marTop w:val="72"/>
                  <w:marBottom w:val="300"/>
                  <w:divBdr>
                    <w:top w:val="dotted" w:sz="4" w:space="0" w:color="FFFFFF"/>
                    <w:left w:val="dotted" w:sz="2" w:space="8" w:color="FFFFFF"/>
                    <w:bottom w:val="dotted" w:sz="4" w:space="0" w:color="FFFFFF"/>
                    <w:right w:val="dotted" w:sz="2" w:space="8" w:color="FFFFFF"/>
                  </w:divBdr>
                  <w:divsChild>
                    <w:div w:id="1805390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854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5390465">
                      <w:marLeft w:val="0"/>
                      <w:marRight w:val="0"/>
                      <w:marTop w:val="0"/>
                      <w:marBottom w:val="0"/>
                      <w:divBdr>
                        <w:top w:val="dotted" w:sz="2" w:space="6" w:color="FFFFFF"/>
                        <w:left w:val="dotted" w:sz="4" w:space="17" w:color="FFFFFF"/>
                        <w:bottom w:val="dotted" w:sz="4" w:space="1" w:color="FFFFFF"/>
                        <w:right w:val="dotted" w:sz="4" w:space="8" w:color="FFFFFF"/>
                      </w:divBdr>
                      <w:divsChild>
                        <w:div w:id="1828085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2129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506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8131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4137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5498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3692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0595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4837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626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8748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9103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0899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373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261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6773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5996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049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1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35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85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369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02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4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11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6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8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543128">
          <w:marLeft w:val="160"/>
          <w:marRight w:val="160"/>
          <w:marTop w:val="16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17126">
          <w:marLeft w:val="600"/>
          <w:marRight w:val="6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806478">
              <w:marLeft w:val="200"/>
              <w:marRight w:val="200"/>
              <w:marTop w:val="20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63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1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0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6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74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3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4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3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4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6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3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769078">
          <w:marLeft w:val="160"/>
          <w:marRight w:val="160"/>
          <w:marTop w:val="16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56921">
          <w:marLeft w:val="600"/>
          <w:marRight w:val="6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442412">
              <w:marLeft w:val="200"/>
              <w:marRight w:val="200"/>
              <w:marTop w:val="20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22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46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8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66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31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03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779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969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21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57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4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3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23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7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5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04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84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66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73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6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1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00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2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55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1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72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31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6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1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22425">
          <w:marLeft w:val="0"/>
          <w:marRight w:val="0"/>
          <w:marTop w:val="0"/>
          <w:marBottom w:val="0"/>
          <w:divBdr>
            <w:top w:val="dotted" w:sz="2" w:space="6" w:color="FFFFFF"/>
            <w:left w:val="dotted" w:sz="4" w:space="17" w:color="FFFFFF"/>
            <w:bottom w:val="dotted" w:sz="4" w:space="1" w:color="FFFFFF"/>
            <w:right w:val="dotted" w:sz="4" w:space="8" w:color="FFFFFF"/>
          </w:divBdr>
        </w:div>
        <w:div w:id="106784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79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417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598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388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1064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221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7618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32742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08981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356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4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20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29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0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5404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265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975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39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8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9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9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7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9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48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80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712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394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42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41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09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38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929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7398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5589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2126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5702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5729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42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6533">
      <w:bodyDiv w:val="1"/>
      <w:marLeft w:val="1134"/>
      <w:marRight w:val="1803"/>
      <w:marTop w:val="720"/>
      <w:marBottom w:val="7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7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8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5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29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5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23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41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03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412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39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5351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932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153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688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75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1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4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5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18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8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46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73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602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68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47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2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80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30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58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7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3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6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10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58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6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50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2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1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4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6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43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9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3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3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91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4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105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0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8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5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56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605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58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964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7895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81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397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14499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839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19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1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48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05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2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1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30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4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40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37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32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7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58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80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2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6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29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73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784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389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32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26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99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4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16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428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96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14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597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016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94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5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83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25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69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4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536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5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6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76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06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03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34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316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393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129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03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2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458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142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5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18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0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0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9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01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06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87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85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137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324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3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0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43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30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8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03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889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70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7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3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82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060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377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2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21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74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27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214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33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57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106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2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5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11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78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22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30887">
          <w:marLeft w:val="160"/>
          <w:marRight w:val="160"/>
          <w:marTop w:val="16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2337">
          <w:marLeft w:val="600"/>
          <w:marRight w:val="6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664797">
              <w:marLeft w:val="200"/>
              <w:marRight w:val="200"/>
              <w:marTop w:val="20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354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6844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700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8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4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75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6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31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104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774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9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39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01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94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0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118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90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8260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1424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7548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07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1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8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91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3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10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24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30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76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8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23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70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338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6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5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19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93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89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9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62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7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584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290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99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41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858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00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6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1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3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80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7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65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557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293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93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62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095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87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26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195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643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28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13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248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62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947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13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560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607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808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61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5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2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674288">
          <w:marLeft w:val="160"/>
          <w:marRight w:val="160"/>
          <w:marTop w:val="16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68109">
          <w:marLeft w:val="600"/>
          <w:marRight w:val="6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465909">
              <w:marLeft w:val="200"/>
              <w:marRight w:val="200"/>
              <w:marTop w:val="20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823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21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0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80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17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4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603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674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38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7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0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00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09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976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80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7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7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22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974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14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17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54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88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68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42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98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8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05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56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69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68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40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299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53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58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0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3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75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92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95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15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1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0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74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84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883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549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39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415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4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7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0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50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17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55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1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24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61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57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25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6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0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75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86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322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22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0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08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237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01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8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38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46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1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05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47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164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91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3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9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458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16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15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33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794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91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7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8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0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38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1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99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34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367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77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96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79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37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31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798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5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08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90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346944">
          <w:marLeft w:val="0"/>
          <w:marRight w:val="0"/>
          <w:marTop w:val="0"/>
          <w:marBottom w:val="0"/>
          <w:divBdr>
            <w:top w:val="single" w:sz="4" w:space="1" w:color="000000"/>
            <w:left w:val="single" w:sz="4" w:space="4" w:color="000000"/>
            <w:bottom w:val="single" w:sz="4" w:space="1" w:color="000000"/>
            <w:right w:val="single" w:sz="4" w:space="4" w:color="000000"/>
          </w:divBdr>
        </w:div>
        <w:div w:id="670371678">
          <w:marLeft w:val="0"/>
          <w:marRight w:val="0"/>
          <w:marTop w:val="0"/>
          <w:marBottom w:val="0"/>
          <w:divBdr>
            <w:top w:val="single" w:sz="4" w:space="1" w:color="000000"/>
            <w:left w:val="single" w:sz="4" w:space="4" w:color="000000"/>
            <w:bottom w:val="single" w:sz="4" w:space="1" w:color="000000"/>
            <w:right w:val="single" w:sz="4" w:space="4" w:color="000000"/>
          </w:divBdr>
        </w:div>
        <w:div w:id="54495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28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12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4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5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5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65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4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81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56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0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23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4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852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09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08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88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49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8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27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6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12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3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5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87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1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89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15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11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4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0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5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35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5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30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982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27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9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5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4636">
          <w:marLeft w:val="0"/>
          <w:marRight w:val="0"/>
          <w:marTop w:val="0"/>
          <w:marBottom w:val="0"/>
          <w:divBdr>
            <w:top w:val="dotted" w:sz="2" w:space="6" w:color="FFFFFF"/>
            <w:left w:val="dotted" w:sz="4" w:space="17" w:color="FFFFFF"/>
            <w:bottom w:val="dotted" w:sz="4" w:space="1" w:color="FFFFFF"/>
            <w:right w:val="dotted" w:sz="4" w:space="8" w:color="FFFFFF"/>
          </w:divBdr>
          <w:divsChild>
            <w:div w:id="12374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3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73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00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71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33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91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19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3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42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94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67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11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20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67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974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15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8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53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96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5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6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76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30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28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87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30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11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02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2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81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8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48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6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4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89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66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17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19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85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886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1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70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70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570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82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09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62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974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78031">
          <w:marLeft w:val="200"/>
          <w:marRight w:val="20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96321">
          <w:marLeft w:val="200"/>
          <w:marRight w:val="20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4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2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0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99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7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34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04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1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00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71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52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84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725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542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86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5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8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18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115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294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36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92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399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9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5059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33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21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78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667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5635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0801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4126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50911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97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64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01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859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46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16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017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6665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34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6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68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69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89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24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224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020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88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47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0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06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26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31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7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7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98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77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41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45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66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21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3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62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5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26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0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68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08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4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93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72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926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008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8137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9946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1964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7915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9319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76202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14829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87509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6322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2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1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33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1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87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74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59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099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17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60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031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819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4562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7561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8859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3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65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12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346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3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9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09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585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989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880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48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3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1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05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0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92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96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79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03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494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8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8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45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34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5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1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7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09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5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46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30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836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931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0337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22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1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31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342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1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02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50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9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4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56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7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5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02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93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67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17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24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91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0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7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1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2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84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74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84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86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74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94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92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4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42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6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91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53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440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7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90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55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877406">
          <w:marLeft w:val="200"/>
          <w:marRight w:val="20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83220">
          <w:marLeft w:val="200"/>
          <w:marRight w:val="20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0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40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91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47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144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7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8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92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57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1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681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99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36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14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65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27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84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64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537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6766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30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3766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28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01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480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5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5962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2428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3051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1013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8384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12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7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262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616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26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930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8411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81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75896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37601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29726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20353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06656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9233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59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52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36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392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0821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6229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200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0249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88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246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3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7609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8493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288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8099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438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2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7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09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481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2289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4296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4554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15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35198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64330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04547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2764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63903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822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6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428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998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5060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672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9834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7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75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29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4128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296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1213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724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0051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82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21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43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7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6764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5245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7513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13264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0615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445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5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31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1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6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0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79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8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8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4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46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7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0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33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0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09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4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68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07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92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30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471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137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86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0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1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499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6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7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0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54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7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6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6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3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11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49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93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53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77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16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583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5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19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577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23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051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556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944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4645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3868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49510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64764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4292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33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9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59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67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087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397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9021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072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64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6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9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5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743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675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519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33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4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4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480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27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7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61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3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6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72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37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8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28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6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7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4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8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6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67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430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9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0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7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56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9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0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80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3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2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4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69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6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759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7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1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32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405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187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98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8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28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951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912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73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6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6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9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7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15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42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91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04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059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0080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32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38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825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79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3553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3302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5010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4070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1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5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63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82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56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0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8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93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6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03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1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7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6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26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66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494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491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3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0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7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55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90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5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4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44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30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69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43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716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36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75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56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09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88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80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76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7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295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3781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991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9205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9993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803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45347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326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63700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360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8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0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359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5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86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1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70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50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120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25202">
          <w:marLeft w:val="200"/>
          <w:marRight w:val="20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49064">
          <w:marLeft w:val="200"/>
          <w:marRight w:val="20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6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7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3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34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55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39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500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49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63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48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31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37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87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7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25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17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0093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448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7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81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09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860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8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97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674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96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9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80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842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945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33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62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1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31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80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2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9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6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199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17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6770">
          <w:marLeft w:val="200"/>
          <w:marRight w:val="20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87398">
          <w:marLeft w:val="200"/>
          <w:marRight w:val="20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81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2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47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83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43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5063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5430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85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2921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601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49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7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96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36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3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49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0018454">
          <w:marLeft w:val="0"/>
          <w:marRight w:val="0"/>
          <w:marTop w:val="0"/>
          <w:marBottom w:val="0"/>
          <w:divBdr>
            <w:top w:val="dotted" w:sz="2" w:space="6" w:color="FFFFFF"/>
            <w:left w:val="dotted" w:sz="4" w:space="17" w:color="FFFFFF"/>
            <w:bottom w:val="dotted" w:sz="4" w:space="1" w:color="FFFFFF"/>
            <w:right w:val="dotted" w:sz="4" w:space="8" w:color="FFFFFF"/>
          </w:divBdr>
          <w:divsChild>
            <w:div w:id="46827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98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9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29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175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1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434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87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2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99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33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8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26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09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8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9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6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04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54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54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99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90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20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48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73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5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63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9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52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74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39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99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78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76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90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00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52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24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28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1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1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18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35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7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2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75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04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68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34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24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379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20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79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63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118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7313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2815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782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97115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03793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27165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42402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58153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4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04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9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4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86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7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4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1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9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13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19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10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0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2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23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59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6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376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4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172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8642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6026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2472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69329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030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641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29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262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444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324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5676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704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609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2493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16995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76142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630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216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440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18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4453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667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8847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54130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91593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6770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76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662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944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0578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3813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4050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98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168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75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94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2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1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04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925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00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66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869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4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94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05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91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97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8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0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84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9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19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9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0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94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113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45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8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42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75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2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36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72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27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33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27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077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699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424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695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1553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57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10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0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8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83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875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52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37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96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488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2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1595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68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5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16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41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2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2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8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24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8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9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66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3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053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090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9617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60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31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43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24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99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978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011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032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57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455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03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10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00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087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559199">
          <w:marLeft w:val="600"/>
          <w:marRight w:val="6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372333">
              <w:marLeft w:val="200"/>
              <w:marRight w:val="200"/>
              <w:marTop w:val="20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3037768">
          <w:marLeft w:val="160"/>
          <w:marRight w:val="160"/>
          <w:marTop w:val="16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4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70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74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840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9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80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39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76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929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5704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886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5036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2629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2499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2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11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15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18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2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03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4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6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67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782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643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621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7543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209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9219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00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49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5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8129171">
          <w:marLeft w:val="0"/>
          <w:marRight w:val="0"/>
          <w:marTop w:val="0"/>
          <w:marBottom w:val="0"/>
          <w:divBdr>
            <w:top w:val="single" w:sz="4" w:space="1" w:color="000000"/>
            <w:left w:val="single" w:sz="4" w:space="4" w:color="000000"/>
            <w:bottom w:val="single" w:sz="4" w:space="1" w:color="000000"/>
            <w:right w:val="single" w:sz="4" w:space="4" w:color="000000"/>
          </w:divBdr>
        </w:div>
        <w:div w:id="1466969885">
          <w:marLeft w:val="0"/>
          <w:marRight w:val="0"/>
          <w:marTop w:val="0"/>
          <w:marBottom w:val="0"/>
          <w:divBdr>
            <w:top w:val="single" w:sz="4" w:space="1" w:color="000000"/>
            <w:left w:val="single" w:sz="4" w:space="4" w:color="000000"/>
            <w:bottom w:val="single" w:sz="4" w:space="1" w:color="000000"/>
            <w:right w:val="single" w:sz="4" w:space="4" w:color="000000"/>
          </w:divBdr>
        </w:div>
        <w:div w:id="19472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79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6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5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09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5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89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730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55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7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930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464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1102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87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61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6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8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4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67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0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109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966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08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5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1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73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79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6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7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8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1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5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63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2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4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19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4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7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66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8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19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38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16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41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538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24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0554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923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145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6695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417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70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79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33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39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92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816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03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50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58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57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15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739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3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4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85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8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0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8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42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47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60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11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4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8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8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06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9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61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5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9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3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8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52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13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487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725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609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51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8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34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70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55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59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814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59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0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121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4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9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53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0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03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63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08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87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82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99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646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16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8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30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582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361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3175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630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0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4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26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7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47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5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0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7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69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2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8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83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33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17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7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77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0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0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5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03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68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44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29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00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481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50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3568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4214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57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9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2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azioneceleste.it" TargetMode="External"/><Relationship Id="rId13" Type="http://schemas.openxmlformats.org/officeDocument/2006/relationships/hyperlink" Target="http://www.stazioneceleste.it/Emmanuel2.htm" TargetMode="External"/><Relationship Id="rId18" Type="http://schemas.openxmlformats.org/officeDocument/2006/relationships/hyperlink" Target="http://www.lightworker.it/" TargetMode="Externa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://www.stazioneceleste.it/channeling.htm" TargetMode="External"/><Relationship Id="rId17" Type="http://schemas.openxmlformats.org/officeDocument/2006/relationships/hyperlink" Target="http://www.lightworker.com/beacons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lightworker.it/espavo.html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tazioneceleste.it/lightworker/lightworker_2014_06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lightworker.com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stazioneceleste.it/lightworker.htm" TargetMode="External"/><Relationship Id="rId19" Type="http://schemas.openxmlformats.org/officeDocument/2006/relationships/hyperlink" Target="http://www.lightworker.com/beacons/2014/2014_06-WavesAdvancement.ph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tazioneceleste.it/channeling.htm" TargetMode="External"/><Relationship Id="rId14" Type="http://schemas.openxmlformats.org/officeDocument/2006/relationships/hyperlink" Target="http://www.stazioneceleste.it/Emmanuel2/emmanuel_27.ht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341378-ECA5-44E9-A922-9CE460B66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10</Pages>
  <Words>4448</Words>
  <Characters>25358</Characters>
  <Application>Microsoft Office Word</Application>
  <DocSecurity>0</DocSecurity>
  <Lines>211</Lines>
  <Paragraphs>59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)*(Stazione Celeste)</vt:lpstr>
    </vt:vector>
  </TitlesOfParts>
  <Company>WIX</Company>
  <LinksUpToDate>false</LinksUpToDate>
  <CharactersWithSpaces>29747</CharactersWithSpaces>
  <SharedDoc>false</SharedDoc>
  <HLinks>
    <vt:vector size="246" baseType="variant">
      <vt:variant>
        <vt:i4>524381</vt:i4>
      </vt:variant>
      <vt:variant>
        <vt:i4>132</vt:i4>
      </vt:variant>
      <vt:variant>
        <vt:i4>0</vt:i4>
      </vt:variant>
      <vt:variant>
        <vt:i4>5</vt:i4>
      </vt:variant>
      <vt:variant>
        <vt:lpwstr>http://www.calleman.com/content/articles/Comets_Honda_Elenin.htm</vt:lpwstr>
      </vt:variant>
      <vt:variant>
        <vt:lpwstr/>
      </vt:variant>
      <vt:variant>
        <vt:i4>4522005</vt:i4>
      </vt:variant>
      <vt:variant>
        <vt:i4>129</vt:i4>
      </vt:variant>
      <vt:variant>
        <vt:i4>0</vt:i4>
      </vt:variant>
      <vt:variant>
        <vt:i4>5</vt:i4>
      </vt:variant>
      <vt:variant>
        <vt:lpwstr>http://www.youtube.com/watch?v=Afhmhfzjiho&amp;playnext=1&amp;list=PL280C5894AF5C42CC</vt:lpwstr>
      </vt:variant>
      <vt:variant>
        <vt:lpwstr/>
      </vt:variant>
      <vt:variant>
        <vt:i4>2162746</vt:i4>
      </vt:variant>
      <vt:variant>
        <vt:i4>126</vt:i4>
      </vt:variant>
      <vt:variant>
        <vt:i4>0</vt:i4>
      </vt:variant>
      <vt:variant>
        <vt:i4>5</vt:i4>
      </vt:variant>
      <vt:variant>
        <vt:lpwstr>http://www.shiftoftheages.com/</vt:lpwstr>
      </vt:variant>
      <vt:variant>
        <vt:lpwstr/>
      </vt:variant>
      <vt:variant>
        <vt:i4>3538972</vt:i4>
      </vt:variant>
      <vt:variant>
        <vt:i4>123</vt:i4>
      </vt:variant>
      <vt:variant>
        <vt:i4>0</vt:i4>
      </vt:variant>
      <vt:variant>
        <vt:i4>5</vt:i4>
      </vt:variant>
      <vt:variant>
        <vt:lpwstr>http://www.youtube.com/watch?v=vcaez8jn2Zg&amp;feature=player_embedded</vt:lpwstr>
      </vt:variant>
      <vt:variant>
        <vt:lpwstr>at=141</vt:lpwstr>
      </vt:variant>
      <vt:variant>
        <vt:i4>8060965</vt:i4>
      </vt:variant>
      <vt:variant>
        <vt:i4>120</vt:i4>
      </vt:variant>
      <vt:variant>
        <vt:i4>0</vt:i4>
      </vt:variant>
      <vt:variant>
        <vt:i4>5</vt:i4>
      </vt:variant>
      <vt:variant>
        <vt:lpwstr>http://olrl.org/prophecy/daysdark.shtml</vt:lpwstr>
      </vt:variant>
      <vt:variant>
        <vt:lpwstr/>
      </vt:variant>
      <vt:variant>
        <vt:i4>5701645</vt:i4>
      </vt:variant>
      <vt:variant>
        <vt:i4>117</vt:i4>
      </vt:variant>
      <vt:variant>
        <vt:i4>0</vt:i4>
      </vt:variant>
      <vt:variant>
        <vt:i4>5</vt:i4>
      </vt:variant>
      <vt:variant>
        <vt:lpwstr>http://www.astrosociety.org/elenin/ab2011-72.pdf</vt:lpwstr>
      </vt:variant>
      <vt:variant>
        <vt:lpwstr/>
      </vt:variant>
      <vt:variant>
        <vt:i4>2293810</vt:i4>
      </vt:variant>
      <vt:variant>
        <vt:i4>114</vt:i4>
      </vt:variant>
      <vt:variant>
        <vt:i4>0</vt:i4>
      </vt:variant>
      <vt:variant>
        <vt:i4>5</vt:i4>
      </vt:variant>
      <vt:variant>
        <vt:lpwstr>http://www.mayanninthwave.com/</vt:lpwstr>
      </vt:variant>
      <vt:variant>
        <vt:lpwstr/>
      </vt:variant>
      <vt:variant>
        <vt:i4>4128810</vt:i4>
      </vt:variant>
      <vt:variant>
        <vt:i4>108</vt:i4>
      </vt:variant>
      <vt:variant>
        <vt:i4>0</vt:i4>
      </vt:variant>
      <vt:variant>
        <vt:i4>5</vt:i4>
      </vt:variant>
      <vt:variant>
        <vt:lpwstr>http://www.youtube.com/watch?v=swhme7X7tWI</vt:lpwstr>
      </vt:variant>
      <vt:variant>
        <vt:lpwstr/>
      </vt:variant>
      <vt:variant>
        <vt:i4>3211373</vt:i4>
      </vt:variant>
      <vt:variant>
        <vt:i4>105</vt:i4>
      </vt:variant>
      <vt:variant>
        <vt:i4>0</vt:i4>
      </vt:variant>
      <vt:variant>
        <vt:i4>5</vt:i4>
      </vt:variant>
      <vt:variant>
        <vt:lpwstr>http://elenin.org/</vt:lpwstr>
      </vt:variant>
      <vt:variant>
        <vt:lpwstr/>
      </vt:variant>
      <vt:variant>
        <vt:i4>1900557</vt:i4>
      </vt:variant>
      <vt:variant>
        <vt:i4>102</vt:i4>
      </vt:variant>
      <vt:variant>
        <vt:i4>0</vt:i4>
      </vt:variant>
      <vt:variant>
        <vt:i4>5</vt:i4>
      </vt:variant>
      <vt:variant>
        <vt:lpwstr>http://www.micheleproclamato.it/</vt:lpwstr>
      </vt:variant>
      <vt:variant>
        <vt:lpwstr/>
      </vt:variant>
      <vt:variant>
        <vt:i4>2097171</vt:i4>
      </vt:variant>
      <vt:variant>
        <vt:i4>99</vt:i4>
      </vt:variant>
      <vt:variant>
        <vt:i4>0</vt:i4>
      </vt:variant>
      <vt:variant>
        <vt:i4>5</vt:i4>
      </vt:variant>
      <vt:variant>
        <vt:lpwstr>mailto:ProclamatoMichele@libero.it</vt:lpwstr>
      </vt:variant>
      <vt:variant>
        <vt:lpwstr/>
      </vt:variant>
      <vt:variant>
        <vt:i4>3080230</vt:i4>
      </vt:variant>
      <vt:variant>
        <vt:i4>90</vt:i4>
      </vt:variant>
      <vt:variant>
        <vt:i4>0</vt:i4>
      </vt:variant>
      <vt:variant>
        <vt:i4>5</vt:i4>
      </vt:variant>
      <vt:variant>
        <vt:lpwstr>http://rosaliastellacci.altervista.org/blog/wp-content/uploads/2011/06/86785_1194093509_large.jpg</vt:lpwstr>
      </vt:variant>
      <vt:variant>
        <vt:lpwstr/>
      </vt:variant>
      <vt:variant>
        <vt:i4>262173</vt:i4>
      </vt:variant>
      <vt:variant>
        <vt:i4>84</vt:i4>
      </vt:variant>
      <vt:variant>
        <vt:i4>0</vt:i4>
      </vt:variant>
      <vt:variant>
        <vt:i4>5</vt:i4>
      </vt:variant>
      <vt:variant>
        <vt:lpwstr>http://rosaliastellacci.altervista.org/blog/wp-content/uploads/2011/06/image1.png</vt:lpwstr>
      </vt:variant>
      <vt:variant>
        <vt:lpwstr/>
      </vt:variant>
      <vt:variant>
        <vt:i4>5439516</vt:i4>
      </vt:variant>
      <vt:variant>
        <vt:i4>81</vt:i4>
      </vt:variant>
      <vt:variant>
        <vt:i4>0</vt:i4>
      </vt:variant>
      <vt:variant>
        <vt:i4>5</vt:i4>
      </vt:variant>
      <vt:variant>
        <vt:lpwstr>http://rosaliastellacci.altervista.org/blog/wp-content/uploads/2011/06/image.png</vt:lpwstr>
      </vt:variant>
      <vt:variant>
        <vt:lpwstr/>
      </vt:variant>
      <vt:variant>
        <vt:i4>393337</vt:i4>
      </vt:variant>
      <vt:variant>
        <vt:i4>75</vt:i4>
      </vt:variant>
      <vt:variant>
        <vt:i4>0</vt:i4>
      </vt:variant>
      <vt:variant>
        <vt:i4>5</vt:i4>
      </vt:variant>
      <vt:variant>
        <vt:lpwstr>http://rosaliastellacci.altervista.org/blog/wp-content/uploads/2011/06/nucleare_radioattivitaX.jpg</vt:lpwstr>
      </vt:variant>
      <vt:variant>
        <vt:lpwstr/>
      </vt:variant>
      <vt:variant>
        <vt:i4>7995427</vt:i4>
      </vt:variant>
      <vt:variant>
        <vt:i4>69</vt:i4>
      </vt:variant>
      <vt:variant>
        <vt:i4>0</vt:i4>
      </vt:variant>
      <vt:variant>
        <vt:i4>5</vt:i4>
      </vt:variant>
      <vt:variant>
        <vt:lpwstr>http://rosaliastellacci.altervista.org/blog/wp-content/uploads/2011/06/radioattivit.jpg</vt:lpwstr>
      </vt:variant>
      <vt:variant>
        <vt:lpwstr/>
      </vt:variant>
      <vt:variant>
        <vt:i4>5963799</vt:i4>
      </vt:variant>
      <vt:variant>
        <vt:i4>66</vt:i4>
      </vt:variant>
      <vt:variant>
        <vt:i4>0</vt:i4>
      </vt:variant>
      <vt:variant>
        <vt:i4>5</vt:i4>
      </vt:variant>
      <vt:variant>
        <vt:lpwstr>http://rosaliastellacci.altervista.org/blog/wp-content/uploads/2011/06/ral22x.jpg</vt:lpwstr>
      </vt:variant>
      <vt:variant>
        <vt:lpwstr/>
      </vt:variant>
      <vt:variant>
        <vt:i4>4194397</vt:i4>
      </vt:variant>
      <vt:variant>
        <vt:i4>63</vt:i4>
      </vt:variant>
      <vt:variant>
        <vt:i4>0</vt:i4>
      </vt:variant>
      <vt:variant>
        <vt:i4>5</vt:i4>
      </vt:variant>
      <vt:variant>
        <vt:lpwstr>http://rosaliastellacci.altervista.org/blog/radiazioni-e-corpo-umano/</vt:lpwstr>
      </vt:variant>
      <vt:variant>
        <vt:lpwstr/>
      </vt:variant>
      <vt:variant>
        <vt:i4>5767187</vt:i4>
      </vt:variant>
      <vt:variant>
        <vt:i4>60</vt:i4>
      </vt:variant>
      <vt:variant>
        <vt:i4>0</vt:i4>
      </vt:variant>
      <vt:variant>
        <vt:i4>5</vt:i4>
      </vt:variant>
      <vt:variant>
        <vt:lpwstr>http://consciousco-creationalcoaching.blogspot.com/2011/06/one-eclipse-leftand-counting.html</vt:lpwstr>
      </vt:variant>
      <vt:variant>
        <vt:lpwstr/>
      </vt:variant>
      <vt:variant>
        <vt:i4>6946881</vt:i4>
      </vt:variant>
      <vt:variant>
        <vt:i4>57</vt:i4>
      </vt:variant>
      <vt:variant>
        <vt:i4>0</vt:i4>
      </vt:variant>
      <vt:variant>
        <vt:i4>5</vt:i4>
      </vt:variant>
      <vt:variant>
        <vt:lpwstr>http://it.wikipedia.org/wiki/Death_Cab_for_Cutie_(brano_musicale%2529</vt:lpwstr>
      </vt:variant>
      <vt:variant>
        <vt:lpwstr/>
      </vt:variant>
      <vt:variant>
        <vt:i4>3735655</vt:i4>
      </vt:variant>
      <vt:variant>
        <vt:i4>54</vt:i4>
      </vt:variant>
      <vt:variant>
        <vt:i4>0</vt:i4>
      </vt:variant>
      <vt:variant>
        <vt:i4>5</vt:i4>
      </vt:variant>
      <vt:variant>
        <vt:lpwstr>http://www.stazioneceleste.it/articoli/HeartNet/HNART_110623.htm</vt:lpwstr>
      </vt:variant>
      <vt:variant>
        <vt:lpwstr>1</vt:lpwstr>
      </vt:variant>
      <vt:variant>
        <vt:i4>3276862</vt:i4>
      </vt:variant>
      <vt:variant>
        <vt:i4>51</vt:i4>
      </vt:variant>
      <vt:variant>
        <vt:i4>0</vt:i4>
      </vt:variant>
      <vt:variant>
        <vt:i4>5</vt:i4>
      </vt:variant>
      <vt:variant>
        <vt:lpwstr>http://www.thinkwithyourheart.net/</vt:lpwstr>
      </vt:variant>
      <vt:variant>
        <vt:lpwstr/>
      </vt:variant>
      <vt:variant>
        <vt:i4>3276862</vt:i4>
      </vt:variant>
      <vt:variant>
        <vt:i4>48</vt:i4>
      </vt:variant>
      <vt:variant>
        <vt:i4>0</vt:i4>
      </vt:variant>
      <vt:variant>
        <vt:i4>5</vt:i4>
      </vt:variant>
      <vt:variant>
        <vt:lpwstr>http://www.thinkwithyourheart.net/</vt:lpwstr>
      </vt:variant>
      <vt:variant>
        <vt:lpwstr/>
      </vt:variant>
      <vt:variant>
        <vt:i4>7405621</vt:i4>
      </vt:variant>
      <vt:variant>
        <vt:i4>45</vt:i4>
      </vt:variant>
      <vt:variant>
        <vt:i4>0</vt:i4>
      </vt:variant>
      <vt:variant>
        <vt:i4>5</vt:i4>
      </vt:variant>
      <vt:variant>
        <vt:lpwstr>http://www.stazioneceleste.it/articoli/Calleman/calleman_Cometa_Giu11.htm</vt:lpwstr>
      </vt:variant>
      <vt:variant>
        <vt:lpwstr/>
      </vt:variant>
      <vt:variant>
        <vt:i4>2949161</vt:i4>
      </vt:variant>
      <vt:variant>
        <vt:i4>42</vt:i4>
      </vt:variant>
      <vt:variant>
        <vt:i4>0</vt:i4>
      </vt:variant>
      <vt:variant>
        <vt:i4>5</vt:i4>
      </vt:variant>
      <vt:variant>
        <vt:lpwstr>http://www.stazioneceleste.it/articoli/calleman.htm</vt:lpwstr>
      </vt:variant>
      <vt:variant>
        <vt:lpwstr/>
      </vt:variant>
      <vt:variant>
        <vt:i4>7929914</vt:i4>
      </vt:variant>
      <vt:variant>
        <vt:i4>39</vt:i4>
      </vt:variant>
      <vt:variant>
        <vt:i4>0</vt:i4>
      </vt:variant>
      <vt:variant>
        <vt:i4>5</vt:i4>
      </vt:variant>
      <vt:variant>
        <vt:lpwstr>http://www.stazioneceleste.it/articoli.htm</vt:lpwstr>
      </vt:variant>
      <vt:variant>
        <vt:lpwstr/>
      </vt:variant>
      <vt:variant>
        <vt:i4>393264</vt:i4>
      </vt:variant>
      <vt:variant>
        <vt:i4>36</vt:i4>
      </vt:variant>
      <vt:variant>
        <vt:i4>0</vt:i4>
      </vt:variant>
      <vt:variant>
        <vt:i4>5</vt:i4>
      </vt:variant>
      <vt:variant>
        <vt:lpwstr>http://www.stazioneceleste.it/insight/Sorgente/via_luce9.htm</vt:lpwstr>
      </vt:variant>
      <vt:variant>
        <vt:lpwstr/>
      </vt:variant>
      <vt:variant>
        <vt:i4>655403</vt:i4>
      </vt:variant>
      <vt:variant>
        <vt:i4>33</vt:i4>
      </vt:variant>
      <vt:variant>
        <vt:i4>0</vt:i4>
      </vt:variant>
      <vt:variant>
        <vt:i4>5</vt:i4>
      </vt:variant>
      <vt:variant>
        <vt:lpwstr>http://www.stazioneceleste.it/insight/La_Sorgente.htm</vt:lpwstr>
      </vt:variant>
      <vt:variant>
        <vt:lpwstr/>
      </vt:variant>
      <vt:variant>
        <vt:i4>5505051</vt:i4>
      </vt:variant>
      <vt:variant>
        <vt:i4>30</vt:i4>
      </vt:variant>
      <vt:variant>
        <vt:i4>0</vt:i4>
      </vt:variant>
      <vt:variant>
        <vt:i4>5</vt:i4>
      </vt:variant>
      <vt:variant>
        <vt:lpwstr>http://www.stazioneceleste.it/insight.htm</vt:lpwstr>
      </vt:variant>
      <vt:variant>
        <vt:lpwstr/>
      </vt:variant>
      <vt:variant>
        <vt:i4>4784153</vt:i4>
      </vt:variant>
      <vt:variant>
        <vt:i4>27</vt:i4>
      </vt:variant>
      <vt:variant>
        <vt:i4>0</vt:i4>
      </vt:variant>
      <vt:variant>
        <vt:i4>5</vt:i4>
      </vt:variant>
      <vt:variant>
        <vt:lpwstr>http://www.stazioneceleste.it/articoli/proclamato/Pro_Legge_Perfetta.pdf</vt:lpwstr>
      </vt:variant>
      <vt:variant>
        <vt:lpwstr/>
      </vt:variant>
      <vt:variant>
        <vt:i4>6357111</vt:i4>
      </vt:variant>
      <vt:variant>
        <vt:i4>24</vt:i4>
      </vt:variant>
      <vt:variant>
        <vt:i4>0</vt:i4>
      </vt:variant>
      <vt:variant>
        <vt:i4>5</vt:i4>
      </vt:variant>
      <vt:variant>
        <vt:lpwstr>http://www.stazioneceleste.it/articoli/ProclamatoIntro.htm</vt:lpwstr>
      </vt:variant>
      <vt:variant>
        <vt:lpwstr/>
      </vt:variant>
      <vt:variant>
        <vt:i4>7929914</vt:i4>
      </vt:variant>
      <vt:variant>
        <vt:i4>21</vt:i4>
      </vt:variant>
      <vt:variant>
        <vt:i4>0</vt:i4>
      </vt:variant>
      <vt:variant>
        <vt:i4>5</vt:i4>
      </vt:variant>
      <vt:variant>
        <vt:lpwstr>http://www.stazioneceleste.it/articoli.htm</vt:lpwstr>
      </vt:variant>
      <vt:variant>
        <vt:lpwstr/>
      </vt:variant>
      <vt:variant>
        <vt:i4>4194397</vt:i4>
      </vt:variant>
      <vt:variant>
        <vt:i4>18</vt:i4>
      </vt:variant>
      <vt:variant>
        <vt:i4>0</vt:i4>
      </vt:variant>
      <vt:variant>
        <vt:i4>5</vt:i4>
      </vt:variant>
      <vt:variant>
        <vt:lpwstr>http://rosaliastellacci.altervista.org/blog/radiazioni-e-corpo-umano/</vt:lpwstr>
      </vt:variant>
      <vt:variant>
        <vt:lpwstr/>
      </vt:variant>
      <vt:variant>
        <vt:i4>7733304</vt:i4>
      </vt:variant>
      <vt:variant>
        <vt:i4>15</vt:i4>
      </vt:variant>
      <vt:variant>
        <vt:i4>0</vt:i4>
      </vt:variant>
      <vt:variant>
        <vt:i4>5</vt:i4>
      </vt:variant>
      <vt:variant>
        <vt:lpwstr>http://rosaliastellacci.altervista.org/</vt:lpwstr>
      </vt:variant>
      <vt:variant>
        <vt:lpwstr/>
      </vt:variant>
      <vt:variant>
        <vt:i4>7929914</vt:i4>
      </vt:variant>
      <vt:variant>
        <vt:i4>12</vt:i4>
      </vt:variant>
      <vt:variant>
        <vt:i4>0</vt:i4>
      </vt:variant>
      <vt:variant>
        <vt:i4>5</vt:i4>
      </vt:variant>
      <vt:variant>
        <vt:lpwstr>http://www.stazioneceleste.it/articoli.htm</vt:lpwstr>
      </vt:variant>
      <vt:variant>
        <vt:lpwstr/>
      </vt:variant>
      <vt:variant>
        <vt:i4>3735638</vt:i4>
      </vt:variant>
      <vt:variant>
        <vt:i4>9</vt:i4>
      </vt:variant>
      <vt:variant>
        <vt:i4>0</vt:i4>
      </vt:variant>
      <vt:variant>
        <vt:i4>5</vt:i4>
      </vt:variant>
      <vt:variant>
        <vt:lpwstr>http://www.stazioneceleste.it/articoli/HeartNet/HNART_110623.htm</vt:lpwstr>
      </vt:variant>
      <vt:variant>
        <vt:lpwstr/>
      </vt:variant>
      <vt:variant>
        <vt:i4>4063274</vt:i4>
      </vt:variant>
      <vt:variant>
        <vt:i4>6</vt:i4>
      </vt:variant>
      <vt:variant>
        <vt:i4>0</vt:i4>
      </vt:variant>
      <vt:variant>
        <vt:i4>5</vt:i4>
      </vt:variant>
      <vt:variant>
        <vt:lpwstr>http://www.stazioneceleste.it/articoli/HeartNet.htm</vt:lpwstr>
      </vt:variant>
      <vt:variant>
        <vt:lpwstr/>
      </vt:variant>
      <vt:variant>
        <vt:i4>7929914</vt:i4>
      </vt:variant>
      <vt:variant>
        <vt:i4>3</vt:i4>
      </vt:variant>
      <vt:variant>
        <vt:i4>0</vt:i4>
      </vt:variant>
      <vt:variant>
        <vt:i4>5</vt:i4>
      </vt:variant>
      <vt:variant>
        <vt:lpwstr>http://www.stazioneceleste.it/articoli.htm</vt:lpwstr>
      </vt:variant>
      <vt:variant>
        <vt:lpwstr/>
      </vt:variant>
      <vt:variant>
        <vt:i4>6357114</vt:i4>
      </vt:variant>
      <vt:variant>
        <vt:i4>0</vt:i4>
      </vt:variant>
      <vt:variant>
        <vt:i4>0</vt:i4>
      </vt:variant>
      <vt:variant>
        <vt:i4>5</vt:i4>
      </vt:variant>
      <vt:variant>
        <vt:lpwstr>http://www.stazioneceleste.it/</vt:lpwstr>
      </vt:variant>
      <vt:variant>
        <vt:lpwstr/>
      </vt:variant>
      <vt:variant>
        <vt:i4>5963799</vt:i4>
      </vt:variant>
      <vt:variant>
        <vt:i4>-1</vt:i4>
      </vt:variant>
      <vt:variant>
        <vt:i4>1223</vt:i4>
      </vt:variant>
      <vt:variant>
        <vt:i4>4</vt:i4>
      </vt:variant>
      <vt:variant>
        <vt:lpwstr>http://rosaliastellacci.altervista.org/blog/wp-content/uploads/2011/06/ral22x.jpg</vt:lpwstr>
      </vt:variant>
      <vt:variant>
        <vt:lpwstr/>
      </vt:variant>
      <vt:variant>
        <vt:i4>5439516</vt:i4>
      </vt:variant>
      <vt:variant>
        <vt:i4>-1</vt:i4>
      </vt:variant>
      <vt:variant>
        <vt:i4>1224</vt:i4>
      </vt:variant>
      <vt:variant>
        <vt:i4>4</vt:i4>
      </vt:variant>
      <vt:variant>
        <vt:lpwstr>http://rosaliastellacci.altervista.org/blog/wp-content/uploads/2011/06/image.png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)*(Stazione Celeste)</dc:title>
  <dc:creator>Windows XP</dc:creator>
  <cp:lastModifiedBy>Susanna</cp:lastModifiedBy>
  <cp:revision>3</cp:revision>
  <cp:lastPrinted>2014-10-01T15:06:00Z</cp:lastPrinted>
  <dcterms:created xsi:type="dcterms:W3CDTF">2014-10-01T14:20:00Z</dcterms:created>
  <dcterms:modified xsi:type="dcterms:W3CDTF">2014-10-01T15:12:00Z</dcterms:modified>
</cp:coreProperties>
</file>