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3A9" w:rsidRPr="003A2B4D" w:rsidRDefault="000813A9" w:rsidP="000813A9">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813A9" w:rsidRPr="003A2B4D" w:rsidRDefault="000813A9" w:rsidP="000813A9">
      <w:pPr>
        <w:jc w:val="center"/>
      </w:pPr>
      <w:r w:rsidRPr="003A2B4D">
        <w:t> </w:t>
      </w:r>
    </w:p>
    <w:p w:rsidR="000813A9" w:rsidRPr="003A2B4D" w:rsidRDefault="000813A9" w:rsidP="000813A9">
      <w:pPr>
        <w:pStyle w:val="Titolo1"/>
      </w:pPr>
      <w:r w:rsidRPr="003A2B4D">
        <w:rPr>
          <w:rFonts w:ascii="Verdana" w:hAnsi="Verdana"/>
          <w:shadow/>
          <w:sz w:val="27"/>
          <w:szCs w:val="27"/>
        </w:rPr>
        <w:t>Aggiornamenti Settimanali</w:t>
      </w:r>
    </w:p>
    <w:p w:rsidR="000813A9" w:rsidRPr="003A2B4D" w:rsidRDefault="000813A9" w:rsidP="000813A9">
      <w:pPr>
        <w:jc w:val="center"/>
      </w:pPr>
      <w:r w:rsidRPr="003A2B4D">
        <w:t> </w:t>
      </w:r>
    </w:p>
    <w:p w:rsidR="000813A9" w:rsidRPr="003A2B4D" w:rsidRDefault="000813A9" w:rsidP="000813A9">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11</w:t>
      </w:r>
      <w:r w:rsidRPr="003A2B4D">
        <w:rPr>
          <w:rFonts w:ascii="Verdana" w:hAnsi="Verdana"/>
          <w:color w:val="auto"/>
          <w:sz w:val="32"/>
          <w:szCs w:val="32"/>
        </w:rPr>
        <w:t>-</w:t>
      </w:r>
      <w:r>
        <w:rPr>
          <w:rFonts w:ascii="Verdana" w:hAnsi="Verdana"/>
          <w:color w:val="auto"/>
          <w:sz w:val="32"/>
          <w:szCs w:val="32"/>
        </w:rPr>
        <w:t>1</w:t>
      </w:r>
    </w:p>
    <w:p w:rsidR="000813A9" w:rsidRPr="003A2B4D" w:rsidRDefault="000813A9" w:rsidP="000813A9">
      <w:pPr>
        <w:pStyle w:val="Titolo2"/>
        <w:rPr>
          <w:rFonts w:ascii="Verdana" w:hAnsi="Verdana"/>
          <w:color w:val="auto"/>
          <w:sz w:val="32"/>
          <w:szCs w:val="32"/>
        </w:rPr>
      </w:pPr>
    </w:p>
    <w:p w:rsidR="000813A9" w:rsidRPr="003A2B4D" w:rsidRDefault="000813A9" w:rsidP="000813A9">
      <w:pPr>
        <w:pStyle w:val="Titolo2"/>
        <w:rPr>
          <w:color w:val="auto"/>
        </w:rPr>
      </w:pPr>
      <w:r>
        <w:rPr>
          <w:rFonts w:ascii="Verdana" w:hAnsi="Verdana"/>
          <w:b w:val="0"/>
          <w:i/>
          <w:color w:val="auto"/>
          <w:sz w:val="20"/>
          <w:szCs w:val="20"/>
        </w:rPr>
        <w:t>10 novembre</w:t>
      </w:r>
      <w:r w:rsidRPr="003A2B4D">
        <w:rPr>
          <w:rFonts w:ascii="Verdana" w:hAnsi="Verdana"/>
          <w:b w:val="0"/>
          <w:i/>
          <w:color w:val="auto"/>
          <w:sz w:val="20"/>
          <w:szCs w:val="20"/>
        </w:rPr>
        <w:t xml:space="preserve"> 201</w:t>
      </w:r>
      <w:r>
        <w:rPr>
          <w:rFonts w:ascii="Verdana" w:hAnsi="Verdana"/>
          <w:b w:val="0"/>
          <w:i/>
          <w:color w:val="auto"/>
          <w:sz w:val="20"/>
          <w:szCs w:val="20"/>
        </w:rPr>
        <w:t>4</w:t>
      </w:r>
    </w:p>
    <w:p w:rsidR="000813A9" w:rsidRPr="003A2B4D" w:rsidRDefault="000813A9" w:rsidP="000813A9"/>
    <w:p w:rsidR="000813A9" w:rsidRPr="003A2B4D" w:rsidRDefault="000813A9" w:rsidP="000813A9">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0813A9" w:rsidRDefault="000813A9" w:rsidP="000813A9">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0813A9" w:rsidTr="000813A9">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13A9" w:rsidRDefault="00E648D4">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13A9" w:rsidRDefault="000813A9">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13A9" w:rsidRDefault="000813A9">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13A9" w:rsidRDefault="000813A9">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0813A9" w:rsidTr="000813A9">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E648D4">
            <w:pPr>
              <w:pStyle w:val="NormaleWeb"/>
              <w:spacing w:before="38" w:beforeAutospacing="0" w:after="38" w:afterAutospacing="0"/>
              <w:jc w:val="center"/>
            </w:pPr>
            <w:r>
              <w:rPr>
                <w:rFonts w:ascii="Verdana" w:hAnsi="Verdana"/>
                <w:color w:val="000080"/>
                <w:sz w:val="20"/>
                <w:szCs w:val="20"/>
              </w:rPr>
              <w:t>2 - 4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0813A9">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0813A9">
            <w:pPr>
              <w:pStyle w:val="NormaleWeb"/>
              <w:spacing w:before="38" w:beforeAutospacing="0" w:after="38" w:afterAutospacing="0"/>
              <w:jc w:val="center"/>
            </w:pPr>
            <w:hyperlink r:id="rId10"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Pr="000813A9" w:rsidRDefault="000813A9" w:rsidP="000813A9">
            <w:pPr>
              <w:pStyle w:val="NormaleWeb"/>
              <w:spacing w:before="38" w:beforeAutospacing="0" w:after="38" w:afterAutospacing="0"/>
              <w:jc w:val="center"/>
              <w:rPr>
                <w:rFonts w:ascii="Verdana" w:hAnsi="Verdana"/>
                <w:sz w:val="20"/>
                <w:szCs w:val="20"/>
              </w:rPr>
            </w:pPr>
            <w:hyperlink r:id="rId11" w:history="1">
              <w:r>
                <w:rPr>
                  <w:rStyle w:val="Collegamentoipertestuale"/>
                  <w:rFonts w:ascii="Verdana" w:hAnsi="Verdana"/>
                  <w:sz w:val="20"/>
                  <w:szCs w:val="20"/>
                </w:rPr>
                <w:t>Le negatività</w:t>
              </w:r>
            </w:hyperlink>
          </w:p>
        </w:tc>
      </w:tr>
      <w:tr w:rsidR="000813A9" w:rsidTr="000813A9">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E648D4">
            <w:pPr>
              <w:pStyle w:val="NormaleWeb"/>
              <w:spacing w:before="38" w:beforeAutospacing="0" w:after="38" w:afterAutospacing="0"/>
              <w:jc w:val="center"/>
            </w:pPr>
            <w:r>
              <w:rPr>
                <w:rFonts w:ascii="Verdana" w:hAnsi="Verdana"/>
                <w:color w:val="000080"/>
                <w:sz w:val="20"/>
                <w:szCs w:val="20"/>
              </w:rPr>
              <w:t>5 - 7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0813A9">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0813A9">
            <w:pPr>
              <w:pStyle w:val="NormaleWeb"/>
              <w:spacing w:before="38" w:beforeAutospacing="0" w:after="38" w:afterAutospacing="0"/>
              <w:jc w:val="center"/>
            </w:pPr>
            <w:hyperlink r:id="rId13"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0813A9">
            <w:pPr>
              <w:pStyle w:val="NormaleWeb"/>
              <w:spacing w:before="38" w:beforeAutospacing="0" w:after="38" w:afterAutospacing="0"/>
              <w:jc w:val="center"/>
            </w:pPr>
            <w:hyperlink r:id="rId14" w:history="1">
              <w:r>
                <w:rPr>
                  <w:rStyle w:val="Collegamentoipertestuale"/>
                </w:rPr>
                <w:t>Proteggersi dalle notizie negative</w:t>
              </w:r>
            </w:hyperlink>
          </w:p>
        </w:tc>
      </w:tr>
      <w:tr w:rsidR="000813A9" w:rsidTr="000813A9">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E648D4">
            <w:pPr>
              <w:pStyle w:val="NormaleWeb"/>
              <w:spacing w:before="38" w:beforeAutospacing="0" w:after="38" w:afterAutospacing="0"/>
              <w:jc w:val="center"/>
            </w:pPr>
            <w:r>
              <w:rPr>
                <w:rFonts w:ascii="Verdana" w:hAnsi="Verdana"/>
                <w:color w:val="000080"/>
                <w:sz w:val="20"/>
                <w:szCs w:val="20"/>
              </w:rPr>
              <w:t>8 - 9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0813A9">
            <w:pPr>
              <w:jc w:val="center"/>
              <w:rPr>
                <w:sz w:val="10"/>
                <w:szCs w:val="10"/>
              </w:rP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0813A9">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0813A9">
            <w:pPr>
              <w:pStyle w:val="NormaleWeb"/>
              <w:spacing w:before="0" w:beforeAutospacing="0" w:after="0" w:afterAutospacing="0"/>
              <w:jc w:val="center"/>
            </w:pPr>
            <w:hyperlink r:id="rId17" w:history="1">
              <w:r>
                <w:rPr>
                  <w:rStyle w:val="Collegamentoipertestuale"/>
                  <w:rFonts w:ascii="Verdana" w:hAnsi="Verdana"/>
                  <w:sz w:val="20"/>
                  <w:szCs w:val="20"/>
                </w:rPr>
                <w:t>Messaggi di ottobre 2014</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0813A9" w:rsidTr="000813A9">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E648D4">
            <w:pPr>
              <w:pStyle w:val="NormaleWeb"/>
              <w:spacing w:before="38" w:beforeAutospacing="0" w:after="38" w:afterAutospacing="0"/>
              <w:jc w:val="center"/>
            </w:pPr>
            <w:r>
              <w:rPr>
                <w:rFonts w:ascii="Verdana" w:hAnsi="Verdana"/>
                <w:color w:val="000080"/>
                <w:sz w:val="20"/>
                <w:szCs w:val="20"/>
              </w:rPr>
              <w:t>10 - 14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0813A9">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0813A9">
            <w:pPr>
              <w:pStyle w:val="NormaleWeb"/>
              <w:spacing w:before="38" w:beforeAutospacing="0" w:after="38" w:afterAutospacing="0"/>
              <w:jc w:val="center"/>
            </w:pPr>
            <w:hyperlink r:id="rId19"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13A9" w:rsidRDefault="000813A9">
            <w:pPr>
              <w:pStyle w:val="NormaleWeb"/>
              <w:spacing w:before="25" w:beforeAutospacing="0" w:after="25" w:afterAutospacing="0"/>
              <w:jc w:val="center"/>
            </w:pPr>
            <w:r>
              <w:rPr>
                <w:rFonts w:ascii="Verdana" w:hAnsi="Verdana"/>
                <w:color w:val="003366"/>
                <w:sz w:val="15"/>
                <w:szCs w:val="15"/>
              </w:rPr>
              <w:t>Agosto 2014</w:t>
            </w:r>
          </w:p>
          <w:p w:rsidR="000813A9" w:rsidRDefault="000813A9">
            <w:pPr>
              <w:pStyle w:val="NormaleWeb"/>
              <w:spacing w:before="25" w:beforeAutospacing="0" w:after="25" w:afterAutospacing="0"/>
              <w:jc w:val="center"/>
            </w:pPr>
            <w:hyperlink r:id="rId20" w:history="1">
              <w:r>
                <w:rPr>
                  <w:rStyle w:val="Collegamentoipertestuale"/>
                  <w:rFonts w:ascii="Verdana" w:hAnsi="Verdana"/>
                  <w:sz w:val="20"/>
                  <w:szCs w:val="20"/>
                </w:rPr>
                <w:t>Accrescere il vostro potere di manifestazione</w:t>
              </w:r>
            </w:hyperlink>
          </w:p>
          <w:p w:rsidR="000813A9" w:rsidRDefault="000813A9">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bl>
    <w:p w:rsidR="00A143BF" w:rsidRDefault="00A143BF"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0813A9"/>
    <w:p w:rsidR="00E648D4" w:rsidRDefault="00E648D4" w:rsidP="00E648D4">
      <w:pPr>
        <w:pStyle w:val="NormaleWeb"/>
        <w:spacing w:before="38" w:beforeAutospacing="0" w:after="38" w:afterAutospacing="0"/>
        <w:jc w:val="center"/>
      </w:pPr>
      <w:r>
        <w:rPr>
          <w:rFonts w:ascii="Garamond" w:hAnsi="Garamond"/>
          <w:i/>
          <w:iCs/>
          <w:color w:val="800080"/>
          <w:sz w:val="36"/>
          <w:szCs w:val="36"/>
        </w:rPr>
        <w:lastRenderedPageBreak/>
        <w:t>Carla Parola</w:t>
      </w:r>
    </w:p>
    <w:p w:rsidR="00E648D4" w:rsidRDefault="00E648D4" w:rsidP="00E648D4">
      <w:pPr>
        <w:pStyle w:val="NormaleWeb"/>
        <w:spacing w:before="38" w:beforeAutospacing="0" w:after="38" w:afterAutospacing="0"/>
        <w:jc w:val="center"/>
      </w:pPr>
      <w:r>
        <w:rPr>
          <w:rFonts w:ascii="Garamond" w:hAnsi="Garamond"/>
          <w:b/>
          <w:bCs/>
          <w:color w:val="800080"/>
          <w:sz w:val="48"/>
          <w:szCs w:val="48"/>
        </w:rPr>
        <w:t>Le Negatività</w:t>
      </w:r>
    </w:p>
    <w:p w:rsidR="00E648D4" w:rsidRDefault="00E648D4" w:rsidP="00E648D4">
      <w:pPr>
        <w:pStyle w:val="NormaleWeb"/>
        <w:spacing w:before="13" w:beforeAutospacing="0" w:after="13" w:afterAutospacing="0"/>
        <w:jc w:val="center"/>
      </w:pPr>
      <w:r>
        <w:t> </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Parliamo qui delle negatività intese come scia negativa, pensieri negativi, frequenze negative.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Nell’immaginario comune la negatività è qualcosa che si associa agli altri che ci creano negatività, la inviano a noi, ci circondano di un campo negativo.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Bisogna però cercare di fare chiarezza su questo argomento, soprattutto per chi si trova a vivere momenti conflittuali, difficili, pesanti e deve cercare il giusto equilibrio per far sì che il discorso sulle negatività non diventi un alibi per non dare il meglio di se stesso nel rispondere agli eventi che la Vita porge.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Eventi che – lo ricordo ancora una volta – ci attiriamo perché NOI siamo la Vita.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L’essere umano è Energia, fa parte del Tutto e il Tutto è Energia, per cui comprende chiaramente anche l’essere umano.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L’essere umano composto di Energia soggiace sempre e comunque alle “regole” energetiche, “regole” che fanno sì che l’Energia si “muova, agisca, operi” in un certo modo, con dei parametri tutti suoi che ancora non sono chiari al genere umano, ma che hanno delle basi imprescindibili.</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L’essere umano, essendo umano, ha un campo energetico attorno, il quale può essere positivo, negativo o neutro.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Non stiamo ragionando sul bene o sul male, ma semplicemente sulla polarità dell’Energia.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Questa Energia che crea il campo energetico non è slegata dal Tutto che la “circonda” ma, a seconda del campo energetico che crea, sottostà a determinate caratteristiche.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Con il campo positivo l’Energia attirerà sempre situazioni positive, perché per assonanza va a cercare tutte le situazioni positive.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Con il campo negativo attirerà sempre le situazioni disarmoniche.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lastRenderedPageBreak/>
        <w:t>Perché si dice che una persona positiva difficilmente viene ad essere preda di negatività?</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Perché è proprio il campo energetico positivo attorno a lei che la protegge, formando una barriera, uno scudo.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Questo scudo non può essere attraversato da polarità diverse, innanzitutto perché non le attrae, e poi perché queste non hanno la possibilità di attraversarlo.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Questa è la Realtà delle cose.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Quando parliamo di campi negativi non necessariamente parliamo di campi corposi, pesanti, definitivi: può anche esserci un campo che sta fra il negativo ed il neutro, ma che comunque non è positivo.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Solo il campo positivo, la chiusura del nucleo ferma e serrata protegge l’essere umano dalle negatività che lo circondano.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Quando il campo è blandamente positivo, blandamente negativo o addirittura neutro, c’è più possibilità per l’Energia negativa di essere assimilata da questo campo energetico.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Ecco allora che l’essere umano entra in una scia dove nulla scorre, niente è correlato, dove le coincidenze – se ci sono – sono solo e semplicemente negative.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Ricordo però che la negatività non va intesa come una punizione, ma semplicemente come un evento della Vita che noi ci attiriamo perché è attraverso di esso che abbiamo la possibilità di riflettere e di tirar fuori la nostra forza, che altrimenti non useremmo, e questo è uno dei motivi per cui tante persone che si sentono colpite dalle negatività alla fine non fanno la giusta riflessione: quanta forza ho dovuto mettere in campo per contrastare le negatività che costantemente mi attraversavano?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Fare riferimento a questa forza vuol dire riconoscere che dentro di noi c’è una molla positiva che tiriamo fuori soltanto quando indotti da una negatività esterna.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Il negativo è sempre funzionale al positivo, perché la Vita è di per sé positiva, negativa e neutra, ma chi costruisce è sempre la parte positiva, non quella negativa.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 xml:space="preserve">La parte negativa non può costruire perché è una parte </w:t>
      </w:r>
      <w:proofErr w:type="spellStart"/>
      <w:r w:rsidRPr="00E648D4">
        <w:rPr>
          <w:rFonts w:ascii="Garamond" w:hAnsi="Garamond"/>
          <w:color w:val="800080"/>
          <w:sz w:val="28"/>
          <w:szCs w:val="28"/>
        </w:rPr>
        <w:t>demolitoria</w:t>
      </w:r>
      <w:proofErr w:type="spellEnd"/>
      <w:r w:rsidRPr="00E648D4">
        <w:rPr>
          <w:rFonts w:ascii="Garamond" w:hAnsi="Garamond"/>
          <w:color w:val="800080"/>
          <w:sz w:val="28"/>
          <w:szCs w:val="28"/>
        </w:rPr>
        <w:t>, che serve per equilibrare il positivo ma non deve essere attivata.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lastRenderedPageBreak/>
        <w:t>Gli eventi devono essere positivi perché nella positività c’è la costruzione, quindi c’è l’Evoluzione, l’andare avanti del pianeta, delle razze, di tutto ciò che ci circonda.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Il fatto che la negatività sia così temuta è perché non la si conosce; se però la si riconduce a Forza che deve equilibrare il positivo, allora la si accetta in altro modo.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Non ha più la funzione di dramma, di farci spaventare, ma semplicemente quella di fare da stimolo per farci tirare fuori la nostra parte migliore, di spingerci comunque a superare gli ostacoli.</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 xml:space="preserve">Detto ciò, se facciamo questa riflessione e siamo grati alla Vita anche degli ostacoli, tenendo conto della capacità che ci danno di tirare fuori la nostra forza positiva, noi entriamo in una scia positiva e la negatività piano </w:t>
      </w:r>
      <w:proofErr w:type="spellStart"/>
      <w:r w:rsidRPr="00E648D4">
        <w:rPr>
          <w:rFonts w:ascii="Garamond" w:hAnsi="Garamond"/>
          <w:color w:val="800080"/>
          <w:sz w:val="28"/>
          <w:szCs w:val="28"/>
        </w:rPr>
        <w:t>piano</w:t>
      </w:r>
      <w:proofErr w:type="spellEnd"/>
      <w:r w:rsidRPr="00E648D4">
        <w:rPr>
          <w:rFonts w:ascii="Garamond" w:hAnsi="Garamond"/>
          <w:color w:val="800080"/>
          <w:sz w:val="28"/>
          <w:szCs w:val="28"/>
        </w:rPr>
        <w:t xml:space="preserve"> decresce e non può più raggiungerci.</w:t>
      </w:r>
    </w:p>
    <w:p w:rsidR="00E648D4" w:rsidRDefault="00E648D4" w:rsidP="00E648D4">
      <w:pPr>
        <w:pStyle w:val="NormaleWeb"/>
        <w:spacing w:before="125" w:beforeAutospacing="0" w:after="13" w:afterAutospacing="0" w:line="360" w:lineRule="auto"/>
        <w:jc w:val="both"/>
        <w:rPr>
          <w:rFonts w:ascii="Garamond" w:hAnsi="Garamond"/>
          <w:color w:val="800080"/>
          <w:sz w:val="28"/>
          <w:szCs w:val="28"/>
        </w:rPr>
      </w:pPr>
      <w:r w:rsidRPr="00E648D4">
        <w:rPr>
          <w:rFonts w:ascii="Garamond" w:hAnsi="Garamond"/>
          <w:color w:val="800080"/>
          <w:sz w:val="28"/>
          <w:szCs w:val="28"/>
        </w:rPr>
        <w:t>Non importa se c’è (del resto sulla Terra ci sono sacche di negatività enormi), in quanto è come se noi fossimo in un bozzolo da cui possiamo sentire ciò che accade all’esterno senza rimanerne colpiti.</w:t>
      </w:r>
    </w:p>
    <w:p w:rsidR="00E648D4" w:rsidRDefault="00E648D4" w:rsidP="00E648D4">
      <w:pPr>
        <w:pStyle w:val="NormaleWeb"/>
        <w:spacing w:before="125" w:beforeAutospacing="0" w:after="13" w:afterAutospacing="0" w:line="360" w:lineRule="auto"/>
        <w:jc w:val="both"/>
        <w:rPr>
          <w:rFonts w:ascii="Garamond" w:hAnsi="Garamond"/>
          <w:color w:val="800080"/>
          <w:sz w:val="28"/>
          <w:szCs w:val="28"/>
        </w:rPr>
      </w:pPr>
    </w:p>
    <w:p w:rsidR="00E648D4" w:rsidRDefault="00E648D4" w:rsidP="00E648D4">
      <w:pPr>
        <w:pStyle w:val="NormaleWeb"/>
        <w:spacing w:before="125" w:beforeAutospacing="0" w:after="13" w:afterAutospacing="0" w:line="360" w:lineRule="auto"/>
        <w:jc w:val="both"/>
        <w:rPr>
          <w:rFonts w:ascii="Garamond" w:hAnsi="Garamond"/>
          <w:color w:val="800080"/>
          <w:sz w:val="28"/>
          <w:szCs w:val="28"/>
        </w:rPr>
      </w:pPr>
    </w:p>
    <w:p w:rsidR="00E648D4" w:rsidRDefault="00E648D4" w:rsidP="00E648D4">
      <w:pPr>
        <w:pStyle w:val="NormaleWeb"/>
        <w:spacing w:before="125" w:beforeAutospacing="0" w:after="13" w:afterAutospacing="0" w:line="360" w:lineRule="auto"/>
        <w:jc w:val="both"/>
        <w:rPr>
          <w:rFonts w:ascii="Garamond" w:hAnsi="Garamond"/>
          <w:color w:val="800080"/>
          <w:sz w:val="28"/>
          <w:szCs w:val="28"/>
        </w:rPr>
      </w:pPr>
    </w:p>
    <w:p w:rsidR="00E648D4" w:rsidRDefault="00E648D4" w:rsidP="00E648D4">
      <w:pPr>
        <w:pStyle w:val="NormaleWeb"/>
        <w:spacing w:before="125" w:beforeAutospacing="0" w:after="13" w:afterAutospacing="0" w:line="360" w:lineRule="auto"/>
        <w:jc w:val="both"/>
        <w:rPr>
          <w:rFonts w:ascii="Garamond" w:hAnsi="Garamond"/>
          <w:color w:val="800080"/>
          <w:sz w:val="28"/>
          <w:szCs w:val="28"/>
        </w:rPr>
      </w:pPr>
    </w:p>
    <w:p w:rsidR="00E648D4" w:rsidRDefault="00E648D4" w:rsidP="00E648D4">
      <w:pPr>
        <w:pStyle w:val="NormaleWeb"/>
        <w:spacing w:before="125" w:beforeAutospacing="0" w:after="13" w:afterAutospacing="0" w:line="360" w:lineRule="auto"/>
        <w:jc w:val="both"/>
        <w:rPr>
          <w:rFonts w:ascii="Garamond" w:hAnsi="Garamond"/>
          <w:color w:val="800080"/>
          <w:sz w:val="28"/>
          <w:szCs w:val="28"/>
        </w:rPr>
      </w:pPr>
    </w:p>
    <w:p w:rsidR="00E648D4" w:rsidRDefault="00E648D4" w:rsidP="00E648D4">
      <w:pPr>
        <w:pStyle w:val="NormaleWeb"/>
        <w:spacing w:before="125" w:beforeAutospacing="0" w:after="13" w:afterAutospacing="0" w:line="360" w:lineRule="auto"/>
        <w:jc w:val="both"/>
        <w:rPr>
          <w:rFonts w:ascii="Garamond" w:hAnsi="Garamond"/>
          <w:color w:val="800080"/>
          <w:sz w:val="28"/>
          <w:szCs w:val="28"/>
        </w:rPr>
      </w:pPr>
    </w:p>
    <w:p w:rsidR="00E648D4" w:rsidRDefault="00E648D4" w:rsidP="00E648D4">
      <w:pPr>
        <w:pStyle w:val="NormaleWeb"/>
        <w:spacing w:before="125" w:beforeAutospacing="0" w:after="13" w:afterAutospacing="0" w:line="360" w:lineRule="auto"/>
        <w:jc w:val="both"/>
        <w:rPr>
          <w:rFonts w:ascii="Garamond" w:hAnsi="Garamond"/>
          <w:color w:val="800080"/>
          <w:sz w:val="28"/>
          <w:szCs w:val="28"/>
        </w:rPr>
      </w:pPr>
    </w:p>
    <w:p w:rsidR="00E648D4" w:rsidRDefault="00E648D4" w:rsidP="00E648D4">
      <w:pPr>
        <w:pStyle w:val="NormaleWeb"/>
        <w:spacing w:before="125" w:beforeAutospacing="0" w:after="13" w:afterAutospacing="0" w:line="360" w:lineRule="auto"/>
        <w:jc w:val="both"/>
        <w:rPr>
          <w:rFonts w:ascii="Garamond" w:hAnsi="Garamond"/>
          <w:color w:val="800080"/>
          <w:sz w:val="28"/>
          <w:szCs w:val="28"/>
        </w:rPr>
      </w:pPr>
    </w:p>
    <w:p w:rsidR="00E648D4" w:rsidRDefault="00E648D4" w:rsidP="00E648D4">
      <w:pPr>
        <w:pStyle w:val="NormaleWeb"/>
        <w:spacing w:before="125" w:beforeAutospacing="0" w:after="13" w:afterAutospacing="0" w:line="360" w:lineRule="auto"/>
        <w:jc w:val="both"/>
        <w:rPr>
          <w:rFonts w:ascii="Garamond" w:hAnsi="Garamond"/>
          <w:color w:val="800080"/>
          <w:sz w:val="28"/>
          <w:szCs w:val="28"/>
        </w:rPr>
      </w:pPr>
    </w:p>
    <w:p w:rsidR="00E648D4" w:rsidRDefault="00E648D4" w:rsidP="00E648D4">
      <w:pPr>
        <w:pStyle w:val="NormaleWeb"/>
        <w:spacing w:before="125" w:beforeAutospacing="0" w:after="13" w:afterAutospacing="0" w:line="360" w:lineRule="auto"/>
        <w:jc w:val="both"/>
        <w:rPr>
          <w:rFonts w:ascii="Garamond" w:hAnsi="Garamond"/>
          <w:color w:val="800080"/>
          <w:sz w:val="28"/>
          <w:szCs w:val="28"/>
        </w:rPr>
      </w:pPr>
    </w:p>
    <w:p w:rsidR="00E648D4" w:rsidRDefault="00E648D4" w:rsidP="00E648D4">
      <w:pPr>
        <w:pStyle w:val="NormaleWeb"/>
        <w:spacing w:before="125" w:beforeAutospacing="0" w:after="13" w:afterAutospacing="0" w:line="360" w:lineRule="auto"/>
        <w:jc w:val="both"/>
        <w:rPr>
          <w:rFonts w:ascii="Garamond" w:hAnsi="Garamond"/>
          <w:i/>
          <w:iCs/>
          <w:color w:val="800080"/>
          <w:sz w:val="36"/>
          <w:szCs w:val="36"/>
        </w:rPr>
      </w:pPr>
      <w:r>
        <w:rPr>
          <w:rFonts w:ascii="Garamond" w:hAnsi="Garamond"/>
          <w:i/>
          <w:iCs/>
          <w:color w:val="800080"/>
          <w:sz w:val="36"/>
          <w:szCs w:val="36"/>
        </w:rPr>
        <w:t xml:space="preserve"> </w:t>
      </w:r>
    </w:p>
    <w:p w:rsidR="00E648D4" w:rsidRDefault="00E648D4" w:rsidP="00E648D4">
      <w:pPr>
        <w:pStyle w:val="NormaleWeb"/>
        <w:spacing w:before="38" w:beforeAutospacing="0" w:after="38" w:afterAutospacing="0"/>
        <w:jc w:val="center"/>
        <w:rPr>
          <w:rFonts w:ascii="Garamond" w:hAnsi="Garamond"/>
          <w:i/>
          <w:iCs/>
          <w:color w:val="800080"/>
          <w:sz w:val="36"/>
          <w:szCs w:val="36"/>
        </w:rPr>
      </w:pPr>
    </w:p>
    <w:p w:rsidR="00E648D4" w:rsidRDefault="00E648D4" w:rsidP="00E648D4">
      <w:pPr>
        <w:pStyle w:val="NormaleWeb"/>
        <w:spacing w:before="38" w:beforeAutospacing="0" w:after="38" w:afterAutospacing="0"/>
        <w:jc w:val="center"/>
      </w:pPr>
      <w:r>
        <w:rPr>
          <w:rFonts w:ascii="Garamond" w:hAnsi="Garamond"/>
          <w:i/>
          <w:iCs/>
          <w:color w:val="800080"/>
          <w:sz w:val="36"/>
          <w:szCs w:val="36"/>
        </w:rPr>
        <w:lastRenderedPageBreak/>
        <w:t>Carla Parola</w:t>
      </w:r>
    </w:p>
    <w:p w:rsidR="00E648D4" w:rsidRDefault="00E648D4" w:rsidP="00E648D4">
      <w:pPr>
        <w:pStyle w:val="NormaleWeb"/>
        <w:spacing w:before="38" w:beforeAutospacing="0" w:after="38" w:afterAutospacing="0"/>
        <w:jc w:val="center"/>
      </w:pPr>
      <w:r>
        <w:rPr>
          <w:rFonts w:ascii="Garamond" w:hAnsi="Garamond"/>
          <w:b/>
          <w:bCs/>
          <w:color w:val="800080"/>
          <w:sz w:val="48"/>
          <w:szCs w:val="48"/>
        </w:rPr>
        <w:t>Proteggersi dalle notizie negative</w:t>
      </w:r>
    </w:p>
    <w:p w:rsidR="00E648D4" w:rsidRDefault="00E648D4" w:rsidP="00E648D4">
      <w:pPr>
        <w:pStyle w:val="NormaleWeb"/>
        <w:spacing w:before="13" w:beforeAutospacing="0" w:after="13" w:afterAutospacing="0"/>
        <w:jc w:val="center"/>
      </w:pPr>
      <w:r>
        <w:t> </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Come possiamo proteggerci da quelle informazioni provenienti dall’esterno (giornali, televisioni, radio, persone) che ci fanno star male, ci destabilizzano e ci tolgono l’Armonia interiore?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Proteggersi è un dovere, assolutamente un dovere.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 xml:space="preserve">Scacciare queste informazioni non sempre riesce facile, perché si teme di “rimanere indietro”, di perdere un pezzo della nostra storia, di non essere informati, per cui c’è il desiderio di rimanere aggiornati comunque, </w:t>
      </w:r>
      <w:proofErr w:type="spellStart"/>
      <w:r w:rsidRPr="00E648D4">
        <w:rPr>
          <w:rFonts w:ascii="Garamond" w:hAnsi="Garamond"/>
          <w:color w:val="800080"/>
          <w:sz w:val="28"/>
          <w:szCs w:val="28"/>
        </w:rPr>
        <w:t>ma…</w:t>
      </w:r>
      <w:proofErr w:type="spellEnd"/>
      <w:r w:rsidRPr="00E648D4">
        <w:rPr>
          <w:rFonts w:ascii="Garamond" w:hAnsi="Garamond"/>
          <w:color w:val="800080"/>
          <w:sz w:val="28"/>
          <w:szCs w:val="28"/>
        </w:rPr>
        <w:t xml:space="preserve"> il prezzo da pagare è la Disarmonia che arriva e ci investe.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Per proteggersi è necessario capire chi siamo, e quindi veramente andare a “monte” del problema.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È un discorso che deve partire dalle origini: che cos’è l’essere umano?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Chi, che cosa sono io?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Sono  un individuo venuto sulla Terra per seguire le logiche che altri hanno creato per me e che io posso sentire giuste o meno, oppure sono un individuo che ha scelto volontariamente di venire sulla Terra affinché la mia Energia possa stabilizzarsi in una vibrazione armonica per contribuire all’Evoluzione?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Queste sono le domande che dobbiamo necessariamente porci.</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A seconda della risposta che diamo, a seconda di come ci percepiamo, il nostro modo di reagire di fronte alle informazioni sarà di un determinato tipo oppure di un altro.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Se pensiamo di essere su questa Terra semplicemente per aderire alle logiche terrene, cercheremo tra di esse quella che secondo noi è la migliore, quella che ci convince di più.</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Siamo in grado di trovarla, perché in mezzo a tutte le logiche sicuramente la troveremo.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lastRenderedPageBreak/>
        <w:t>Ci scontreremo poi con quelli che hanno trovato giuste logiche che non sono le nostre e così saremo tesi a difendere la nostra, poiché basiamo la nostra Vita sui principi insiti in quella logica.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Se, viceversa, pensiamo di essere Energie in cammino, in transito, in transizione, se pensiamo di essere su questa Terra affinché la Vita ci usi per favorire l’Evoluzione, allora il nostro modo di concepire le situazioni sarà completamente diverso.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Perché?</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Perché in questo caso non scendo nel “pollaio”, non mi lascio condizionare, non mi preoccupo di stabilire chi ha ragione o torto, ma avendo molto chiaro che il mio vivere deve essere teso all’Evoluzione e alla costruzione, allora automaticamente scarterò tutto ciò che non va in questa direzione.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È un discorso già fatto: come si permettono pochi esseri di condizionare milioni di individui?</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La Vita sulla Terra deve proprio essere questa? Fatta di stenti, di sacrifici, di condizionamenti? Condannati a seguire la burocrazia con la paura di commettere errori, costretti a rimettersi al servizio altrui?</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Questa è la Vita?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Questa è la Vita che la nostra Energia ha scelto?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Sarebbe ben sciocca se avesse scelto di farsi condizionare da pochi esseri.</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Riflettiamo su questo: pochi esseri condizionano milioni di persone in peggio, non al meglio.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Chiedendo sacrifici, imponendo quello che può essere definito sopruso, facendo vivere male le persone, dando origine a che cosa?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Alla vibrazione più corrosiva che possa esserci: la Paura.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La Paura.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Pochi di noi possono mantenere gli standard che pensavano giusti per loro, pochi hanno la certezza del futuro, per cui la Paura è una costante dei nostri pensieri, dei nostri giorni.</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lastRenderedPageBreak/>
        <w:t>La Paura viene indotta da pochi esseri che fanno di questo bombardamento mediatico, di queste informazioni distorte il loro cavallo di battaglia.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Tutto ciò chiaramente non per farci star bene.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Alla fine siamo sempre chiamati a decidere sugli effetti, e mai sulle cause.</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Siamo indotti sempre a ragionare sugli effetti: i bombardamenti, le malattie, ma la causa, ciò che ha scatenato questi fenomeni è sempre celata.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Noi dibattiamo se una guerra è giusta o no, ma non dibattiamo sul perché è iniziata, sul perché sulla Terra deve continuare a regnare un regime di guerra.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Possiamo proteggerci avendo molto chiaro dentro di noi che non rimaniamo indietro se non sappiamo le notizie, che non siamo esseri inconsapevoli o superficiali se non parteggiamo per l’una o l’altra fazione in campo, poiché siamo esseri che hanno la chiarezza di dover fare un percorso evolutivo, di essere qui perché la Giustizia, l’Equità, l’Armonia possano regnare su questa Terra.</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Ognuno di noi deve portare questo contributo.</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Questo contributo non può essere portato se viviamo con la vibrazione della Paura attivata in noi.</w:t>
      </w:r>
    </w:p>
    <w:p w:rsidR="00E648D4" w:rsidRPr="00E648D4" w:rsidRDefault="00E648D4" w:rsidP="00E648D4">
      <w:pPr>
        <w:pStyle w:val="NormaleWeb"/>
        <w:spacing w:before="125" w:beforeAutospacing="0" w:after="13" w:afterAutospacing="0" w:line="360" w:lineRule="auto"/>
        <w:jc w:val="both"/>
        <w:rPr>
          <w:sz w:val="28"/>
          <w:szCs w:val="28"/>
        </w:rPr>
      </w:pPr>
      <w:r w:rsidRPr="00E648D4">
        <w:rPr>
          <w:rFonts w:ascii="Garamond" w:hAnsi="Garamond"/>
          <w:color w:val="800080"/>
          <w:sz w:val="28"/>
          <w:szCs w:val="28"/>
        </w:rPr>
        <w:t>Dobbiamo cercare in tutti i modi, veramente in tutti i modi di andare all’origine: siamo qui semplicemente per essere al servizio della Vita, dell’Evoluzione, e possiamo perciò ignorare tutto il resto.</w:t>
      </w:r>
    </w:p>
    <w:p w:rsidR="00E648D4" w:rsidRDefault="00E648D4" w:rsidP="00E648D4">
      <w:pPr>
        <w:pStyle w:val="NormaleWeb"/>
        <w:spacing w:before="13" w:beforeAutospacing="0" w:after="13" w:afterAutospacing="0"/>
        <w:jc w:val="center"/>
      </w:pPr>
      <w:r>
        <w:t> </w:t>
      </w: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p>
    <w:p w:rsidR="00E648D4" w:rsidRDefault="00E648D4" w:rsidP="00E648D4">
      <w:pPr>
        <w:pStyle w:val="NormaleWeb"/>
        <w:spacing w:before="13" w:beforeAutospacing="0" w:after="13" w:afterAutospacing="0"/>
        <w:jc w:val="center"/>
      </w:pPr>
      <w:r>
        <w:rPr>
          <w:rFonts w:ascii="Impact" w:hAnsi="Impact"/>
          <w:i/>
          <w:iCs/>
          <w:caps/>
          <w:color w:val="3333CC"/>
          <w:sz w:val="60"/>
          <w:szCs w:val="60"/>
          <w:u w:val="single"/>
        </w:rPr>
        <w:lastRenderedPageBreak/>
        <w:t>Uriel</w:t>
      </w:r>
    </w:p>
    <w:p w:rsidR="00E648D4" w:rsidRDefault="00E648D4" w:rsidP="00E648D4">
      <w:pPr>
        <w:pStyle w:val="NormaleWeb"/>
        <w:spacing w:before="0" w:beforeAutospacing="0" w:after="0" w:afterAutospacing="0"/>
        <w:jc w:val="center"/>
      </w:pPr>
      <w:hyperlink r:id="rId21" w:tgtFrame="_blank" w:history="1">
        <w:r>
          <w:rPr>
            <w:rStyle w:val="Collegamentoipertestuale"/>
            <w:rFonts w:ascii="Verdana" w:hAnsi="Verdana"/>
            <w:color w:val="FF00FF"/>
            <w:sz w:val="20"/>
            <w:szCs w:val="20"/>
          </w:rPr>
          <w:t>www.ilcamminoversolaliberta.it</w:t>
        </w:r>
      </w:hyperlink>
    </w:p>
    <w:p w:rsidR="00E648D4" w:rsidRDefault="00E648D4" w:rsidP="00E648D4">
      <w:pPr>
        <w:pStyle w:val="NormaleWeb"/>
        <w:spacing w:before="13" w:beforeAutospacing="0" w:after="13" w:afterAutospacing="0"/>
        <w:jc w:val="center"/>
      </w:pPr>
      <w:r>
        <w:t> </w:t>
      </w:r>
    </w:p>
    <w:p w:rsidR="00E648D4" w:rsidRDefault="00E648D4" w:rsidP="00E648D4">
      <w:pPr>
        <w:pStyle w:val="NormaleWeb"/>
        <w:spacing w:before="0" w:beforeAutospacing="0" w:after="0" w:afterAutospacing="0"/>
        <w:jc w:val="center"/>
      </w:pPr>
      <w:r>
        <w:rPr>
          <w:rFonts w:ascii="Batang" w:eastAsia="Batang" w:hAnsi="Batang"/>
          <w:b/>
          <w:bCs/>
          <w:caps/>
          <w:color w:val="3333CC"/>
          <w:sz w:val="48"/>
          <w:szCs w:val="48"/>
        </w:rPr>
        <w:t xml:space="preserve">Messaggi </w:t>
      </w:r>
    </w:p>
    <w:p w:rsidR="00E648D4" w:rsidRDefault="00E648D4" w:rsidP="00E648D4">
      <w:pPr>
        <w:pStyle w:val="NormaleWeb"/>
        <w:spacing w:before="0" w:beforeAutospacing="0" w:after="0" w:afterAutospacing="0"/>
        <w:jc w:val="center"/>
      </w:pP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OTTOBRE</w:t>
      </w:r>
    </w:p>
    <w:p w:rsidR="00E648D4" w:rsidRDefault="00E648D4" w:rsidP="00E648D4">
      <w:pPr>
        <w:pStyle w:val="NormaleWeb"/>
        <w:jc w:val="center"/>
      </w:pPr>
      <w:r>
        <w:rPr>
          <w:rFonts w:ascii="Batang" w:eastAsia="Batang" w:hAnsi="Batang"/>
          <w:b/>
          <w:bCs/>
          <w:color w:val="3333CC"/>
          <w:sz w:val="27"/>
          <w:szCs w:val="27"/>
        </w:rPr>
        <w:t>03/10/2014</w:t>
      </w:r>
    </w:p>
    <w:p w:rsidR="00E648D4" w:rsidRDefault="00E648D4" w:rsidP="00E648D4">
      <w:pPr>
        <w:pStyle w:val="NormaleWeb"/>
        <w:jc w:val="center"/>
      </w:pPr>
      <w:r>
        <w:rPr>
          <w:rFonts w:ascii="Batang" w:eastAsia="Batang" w:hAnsi="Batang"/>
          <w:b/>
          <w:bCs/>
          <w:color w:val="3333CC"/>
          <w:sz w:val="27"/>
          <w:szCs w:val="27"/>
        </w:rPr>
        <w:t>Cari Figli, ascoltate il vostro sentire e percepire.</w:t>
      </w:r>
    </w:p>
    <w:p w:rsidR="00E648D4" w:rsidRDefault="00E648D4" w:rsidP="00E648D4">
      <w:pPr>
        <w:pStyle w:val="NormaleWeb"/>
        <w:jc w:val="center"/>
      </w:pPr>
      <w:r>
        <w:rPr>
          <w:rFonts w:ascii="Batang" w:eastAsia="Batang" w:hAnsi="Batang"/>
          <w:b/>
          <w:bCs/>
          <w:color w:val="3333CC"/>
          <w:sz w:val="27"/>
          <w:szCs w:val="27"/>
        </w:rPr>
        <w:t>Entrate con lo sguardo all'interno della vostra essenza primaria espressione dell'anima che vi sollecita a riconoscere Voi stessi come parte integrante del processo in atto.</w:t>
      </w:r>
    </w:p>
    <w:p w:rsidR="00E648D4" w:rsidRDefault="00E648D4" w:rsidP="00E648D4">
      <w:pPr>
        <w:pStyle w:val="NormaleWeb"/>
        <w:jc w:val="center"/>
      </w:pPr>
      <w:r>
        <w:rPr>
          <w:rFonts w:ascii="Batang" w:eastAsia="Batang" w:hAnsi="Batang"/>
          <w:b/>
          <w:bCs/>
          <w:color w:val="3333CC"/>
          <w:sz w:val="27"/>
          <w:szCs w:val="27"/>
        </w:rPr>
        <w:t>L'energia che sta scendendo ha bisogno di essere accolta dalla vostra presenza per attivare e rendere dinamico e pieno di novità questo momento.</w:t>
      </w:r>
    </w:p>
    <w:p w:rsidR="00E648D4" w:rsidRDefault="00E648D4" w:rsidP="00E648D4">
      <w:pPr>
        <w:pStyle w:val="NormaleWeb"/>
        <w:jc w:val="center"/>
      </w:pPr>
      <w:r>
        <w:rPr>
          <w:rFonts w:ascii="Batang" w:eastAsia="Batang" w:hAnsi="Batang"/>
          <w:b/>
          <w:bCs/>
          <w:color w:val="3333CC"/>
          <w:sz w:val="27"/>
          <w:szCs w:val="27"/>
        </w:rPr>
        <w:t>E' il periodo del rinnovamento interiore che si esprime nell'accondiscendere al cambiamento attivando in voi aspetti che non conoscete e che ora appaiono nitidi e fulgenti agli occhi del sole.</w:t>
      </w:r>
    </w:p>
    <w:p w:rsidR="00E648D4" w:rsidRDefault="00E648D4" w:rsidP="00E648D4">
      <w:pPr>
        <w:pStyle w:val="NormaleWeb"/>
        <w:jc w:val="center"/>
      </w:pPr>
      <w:r>
        <w:rPr>
          <w:rFonts w:ascii="Batang" w:eastAsia="Batang" w:hAnsi="Batang"/>
          <w:b/>
          <w:bCs/>
          <w:color w:val="3333CC"/>
          <w:sz w:val="27"/>
          <w:szCs w:val="27"/>
        </w:rPr>
        <w:t>Accettate ogni istante della vita per quello che è e come si presenta solo così potrete instaurare la necessaria forza di volontà che vi aiuterà a percepire la strada all'interno della scelta.</w:t>
      </w:r>
    </w:p>
    <w:p w:rsidR="00E648D4" w:rsidRDefault="00E648D4" w:rsidP="00E648D4">
      <w:pPr>
        <w:pStyle w:val="NormaleWeb"/>
        <w:jc w:val="center"/>
      </w:pPr>
      <w:r>
        <w:rPr>
          <w:rFonts w:ascii="Batang" w:eastAsia="Batang" w:hAnsi="Batang"/>
          <w:b/>
          <w:bCs/>
          <w:color w:val="3333CC"/>
          <w:sz w:val="27"/>
          <w:szCs w:val="27"/>
        </w:rPr>
        <w:t>Richiamate la presenza dell'Angelo che vi accompagni e vi sostenga. Ricordate l'Angelo ha bisogno del vostro richiamo per giungere e donarvi la necessaria forza nell'andare all'interno dell'esperienza che state compiendo.</w:t>
      </w:r>
    </w:p>
    <w:p w:rsidR="00E648D4" w:rsidRDefault="00E648D4" w:rsidP="00E648D4">
      <w:pPr>
        <w:pStyle w:val="NormaleWeb"/>
        <w:jc w:val="center"/>
      </w:pPr>
      <w:r>
        <w:rPr>
          <w:rFonts w:ascii="Batang" w:eastAsia="Batang" w:hAnsi="Batang"/>
          <w:b/>
          <w:bCs/>
          <w:color w:val="3333CC"/>
          <w:sz w:val="27"/>
          <w:szCs w:val="27"/>
        </w:rPr>
        <w:t>Cari Figli, il mio è un incitamento a proseguire, a non sentirvi soli, ad unirvi ad altre vibrazioni che percepite in sintonia con la vostra essenza anima.</w:t>
      </w:r>
    </w:p>
    <w:p w:rsidR="00E648D4" w:rsidRDefault="00E648D4" w:rsidP="00E648D4">
      <w:pPr>
        <w:pStyle w:val="NormaleWeb"/>
        <w:jc w:val="center"/>
      </w:pPr>
      <w:r>
        <w:rPr>
          <w:rFonts w:ascii="Batang" w:eastAsia="Batang" w:hAnsi="Batang"/>
          <w:b/>
          <w:bCs/>
          <w:color w:val="3333CC"/>
          <w:sz w:val="27"/>
          <w:szCs w:val="27"/>
        </w:rPr>
        <w:t>Ricordate, è questo il momento di portare nell'aria lo spirito di unità e di solidarietà tra le genti.</w:t>
      </w:r>
    </w:p>
    <w:p w:rsidR="00E648D4" w:rsidRDefault="00E648D4" w:rsidP="00E648D4">
      <w:pPr>
        <w:pStyle w:val="NormaleWeb"/>
        <w:jc w:val="center"/>
      </w:pPr>
      <w:r>
        <w:rPr>
          <w:rFonts w:ascii="Batang" w:eastAsia="Batang" w:hAnsi="Batang"/>
          <w:b/>
          <w:bCs/>
          <w:color w:val="3333CC"/>
          <w:sz w:val="27"/>
          <w:szCs w:val="27"/>
        </w:rPr>
        <w:t>Vi benedico con le Ali dell'Amore e della Compassione Universale.</w:t>
      </w:r>
    </w:p>
    <w:p w:rsidR="00E648D4" w:rsidRDefault="00E648D4" w:rsidP="00E648D4">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E648D4" w:rsidRDefault="00E648D4" w:rsidP="00E648D4">
      <w:pPr>
        <w:pStyle w:val="NormaleWeb"/>
        <w:jc w:val="center"/>
      </w:pPr>
      <w:r>
        <w:lastRenderedPageBreak/>
        <w:t> </w:t>
      </w:r>
    </w:p>
    <w:p w:rsidR="00E648D4" w:rsidRDefault="00E648D4" w:rsidP="00E648D4">
      <w:pPr>
        <w:pStyle w:val="NormaleWeb"/>
        <w:spacing w:before="0" w:beforeAutospacing="0" w:after="0" w:afterAutospacing="0"/>
        <w:jc w:val="center"/>
      </w:pPr>
      <w:r>
        <w:rPr>
          <w:rFonts w:ascii="Batang" w:eastAsia="Batang" w:hAnsi="Batang"/>
          <w:b/>
          <w:bCs/>
          <w:color w:val="3333CC"/>
          <w:sz w:val="27"/>
          <w:szCs w:val="27"/>
        </w:rPr>
        <w:t>17/10/2014</w:t>
      </w:r>
    </w:p>
    <w:p w:rsidR="00E648D4" w:rsidRDefault="00E648D4" w:rsidP="00E648D4">
      <w:pPr>
        <w:pStyle w:val="NormaleWeb"/>
        <w:spacing w:before="0" w:beforeAutospacing="0" w:after="0" w:afterAutospacing="0"/>
        <w:jc w:val="center"/>
      </w:pPr>
      <w:r>
        <w:t> </w:t>
      </w:r>
    </w:p>
    <w:p w:rsidR="00E648D4" w:rsidRDefault="00E648D4" w:rsidP="00E648D4">
      <w:pPr>
        <w:pStyle w:val="NormaleWeb"/>
        <w:jc w:val="center"/>
      </w:pPr>
      <w:r>
        <w:rPr>
          <w:rFonts w:ascii="Batang" w:eastAsia="Batang" w:hAnsi="Batang"/>
          <w:b/>
          <w:bCs/>
          <w:color w:val="3333CC"/>
          <w:sz w:val="27"/>
          <w:szCs w:val="27"/>
        </w:rPr>
        <w:t>Cari Figli, è giunta l'ora della ripartenza per coloro che si dirigono verso le novità che il momento attuale presenta.</w:t>
      </w:r>
    </w:p>
    <w:p w:rsidR="00E648D4" w:rsidRDefault="00E648D4" w:rsidP="00E648D4">
      <w:pPr>
        <w:pStyle w:val="NormaleWeb"/>
        <w:jc w:val="center"/>
      </w:pPr>
      <w:r>
        <w:rPr>
          <w:rFonts w:ascii="Batang" w:eastAsia="Batang" w:hAnsi="Batang"/>
          <w:b/>
          <w:bCs/>
          <w:color w:val="3333CC"/>
          <w:sz w:val="27"/>
          <w:szCs w:val="27"/>
        </w:rPr>
        <w:t xml:space="preserve">Occorre ascoltare la voce interiore che attraverso il cuore parla e assecondare l'andare con spirito di volontà che inciti a rilasciare tutti i pesi e le difficoltà che il passato porta con </w:t>
      </w:r>
      <w:proofErr w:type="spellStart"/>
      <w:r>
        <w:rPr>
          <w:rFonts w:ascii="Batang" w:eastAsia="Batang" w:hAnsi="Batang"/>
          <w:b/>
          <w:bCs/>
          <w:color w:val="3333CC"/>
          <w:sz w:val="27"/>
          <w:szCs w:val="27"/>
        </w:rPr>
        <w:t>sè</w:t>
      </w:r>
      <w:proofErr w:type="spellEnd"/>
      <w:r>
        <w:rPr>
          <w:rFonts w:ascii="Batang" w:eastAsia="Batang" w:hAnsi="Batang"/>
          <w:b/>
          <w:bCs/>
          <w:color w:val="3333CC"/>
          <w:sz w:val="27"/>
          <w:szCs w:val="27"/>
        </w:rPr>
        <w:t>.</w:t>
      </w:r>
    </w:p>
    <w:p w:rsidR="00E648D4" w:rsidRDefault="00E648D4" w:rsidP="00E648D4">
      <w:pPr>
        <w:pStyle w:val="NormaleWeb"/>
        <w:jc w:val="center"/>
      </w:pPr>
      <w:r>
        <w:rPr>
          <w:rFonts w:ascii="Batang" w:eastAsia="Batang" w:hAnsi="Batang"/>
          <w:b/>
          <w:bCs/>
          <w:color w:val="3333CC"/>
          <w:sz w:val="27"/>
          <w:szCs w:val="27"/>
        </w:rPr>
        <w:t>Iniziate a credere in voi stessi quali esseri importanti che portano avanti il cammino della vita e vanno oltre i sensi di colpa e i dinieghi costanti.</w:t>
      </w:r>
    </w:p>
    <w:p w:rsidR="00E648D4" w:rsidRDefault="00E648D4" w:rsidP="00E648D4">
      <w:pPr>
        <w:pStyle w:val="NormaleWeb"/>
        <w:jc w:val="center"/>
      </w:pPr>
      <w:r>
        <w:rPr>
          <w:rFonts w:ascii="Batang" w:eastAsia="Batang" w:hAnsi="Batang"/>
          <w:b/>
          <w:bCs/>
          <w:color w:val="3333CC"/>
          <w:sz w:val="27"/>
          <w:szCs w:val="27"/>
        </w:rPr>
        <w:t>E' giunto il momento della grande scelta che si esprime nell'agire ritrovando l'amore che il cuore emana come sintonia continua e costante che porterà l'Umanità nel tempo a rivedere tutto il quadro di insieme come ambiente circostante.</w:t>
      </w:r>
    </w:p>
    <w:p w:rsidR="00E648D4" w:rsidRDefault="00E648D4" w:rsidP="00E648D4">
      <w:pPr>
        <w:pStyle w:val="NormaleWeb"/>
        <w:jc w:val="center"/>
      </w:pPr>
      <w:r>
        <w:rPr>
          <w:rFonts w:ascii="Batang" w:eastAsia="Batang" w:hAnsi="Batang"/>
          <w:b/>
          <w:bCs/>
          <w:color w:val="3333CC"/>
          <w:sz w:val="27"/>
          <w:szCs w:val="27"/>
        </w:rPr>
        <w:t>Rivolgete la vostra attenzione verso la Madre Terra, sentitela parte di Voi, unitevi a lei nel suo cammino ascensionale assecondando l'energia che sta scendendo e rischiarando tutto quello che è stato occultato dal tempo.</w:t>
      </w:r>
    </w:p>
    <w:p w:rsidR="00E648D4" w:rsidRDefault="00E648D4" w:rsidP="00E648D4">
      <w:pPr>
        <w:pStyle w:val="NormaleWeb"/>
        <w:jc w:val="center"/>
      </w:pPr>
      <w:r>
        <w:rPr>
          <w:rFonts w:ascii="Batang" w:eastAsia="Batang" w:hAnsi="Batang"/>
          <w:b/>
          <w:bCs/>
          <w:color w:val="3333CC"/>
          <w:sz w:val="27"/>
          <w:szCs w:val="27"/>
        </w:rPr>
        <w:t>Vivete questo momento della vita portando il vostro sguardo in avanti senza più voltarvi indietro. Lasciate che tutto nel tempo avvenga come manifestazione di una realtà che porterà a grandi cambiamenti.</w:t>
      </w:r>
    </w:p>
    <w:p w:rsidR="00E648D4" w:rsidRDefault="00E648D4" w:rsidP="00E648D4">
      <w:pPr>
        <w:pStyle w:val="NormaleWeb"/>
        <w:jc w:val="center"/>
      </w:pPr>
      <w:r>
        <w:rPr>
          <w:rFonts w:ascii="Batang" w:eastAsia="Batang" w:hAnsi="Batang"/>
          <w:b/>
          <w:bCs/>
          <w:color w:val="3333CC"/>
          <w:sz w:val="27"/>
          <w:szCs w:val="27"/>
        </w:rPr>
        <w:t>Vi benedico con le Ali dell'Amore e della Compassione Universale.</w:t>
      </w:r>
    </w:p>
    <w:p w:rsidR="00E648D4" w:rsidRDefault="00E648D4" w:rsidP="00E648D4">
      <w:pPr>
        <w:pStyle w:val="NormaleWeb"/>
        <w:jc w:val="center"/>
        <w:rPr>
          <w:rFonts w:ascii="Batang" w:eastAsia="Batang" w:hAnsi="Batang"/>
          <w:b/>
          <w:bCs/>
          <w:color w:val="3333CC"/>
          <w:sz w:val="27"/>
          <w:szCs w:val="27"/>
        </w:rP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E648D4" w:rsidRDefault="00E648D4" w:rsidP="00E648D4">
      <w:pPr>
        <w:pStyle w:val="NormaleWeb"/>
        <w:jc w:val="center"/>
        <w:rPr>
          <w:rFonts w:ascii="Batang" w:eastAsia="Batang" w:hAnsi="Batang"/>
          <w:b/>
          <w:bCs/>
          <w:color w:val="3333CC"/>
          <w:sz w:val="27"/>
          <w:szCs w:val="27"/>
        </w:rPr>
      </w:pPr>
    </w:p>
    <w:p w:rsidR="00E648D4" w:rsidRDefault="00E648D4" w:rsidP="00E648D4">
      <w:pPr>
        <w:pStyle w:val="NormaleWeb"/>
        <w:jc w:val="center"/>
        <w:rPr>
          <w:rFonts w:ascii="Batang" w:eastAsia="Batang" w:hAnsi="Batang"/>
          <w:b/>
          <w:bCs/>
          <w:color w:val="3333CC"/>
          <w:sz w:val="27"/>
          <w:szCs w:val="27"/>
        </w:rPr>
      </w:pPr>
    </w:p>
    <w:p w:rsidR="00E648D4" w:rsidRDefault="00E648D4" w:rsidP="00E648D4">
      <w:pPr>
        <w:pStyle w:val="NormaleWeb"/>
        <w:jc w:val="center"/>
        <w:rPr>
          <w:rFonts w:ascii="Batang" w:eastAsia="Batang" w:hAnsi="Batang"/>
          <w:b/>
          <w:bCs/>
          <w:color w:val="3333CC"/>
          <w:sz w:val="27"/>
          <w:szCs w:val="27"/>
        </w:rPr>
      </w:pPr>
    </w:p>
    <w:p w:rsidR="00E648D4" w:rsidRDefault="00E648D4" w:rsidP="00E648D4">
      <w:pPr>
        <w:pStyle w:val="NormaleWeb"/>
        <w:jc w:val="center"/>
        <w:rPr>
          <w:rFonts w:ascii="Batang" w:eastAsia="Batang" w:hAnsi="Batang"/>
          <w:b/>
          <w:bCs/>
          <w:color w:val="3333CC"/>
          <w:sz w:val="27"/>
          <w:szCs w:val="27"/>
        </w:rPr>
      </w:pPr>
    </w:p>
    <w:p w:rsidR="00E648D4" w:rsidRDefault="00E648D4" w:rsidP="00E648D4">
      <w:pPr>
        <w:pStyle w:val="NormaleWeb"/>
        <w:jc w:val="center"/>
        <w:rPr>
          <w:rFonts w:ascii="Batang" w:eastAsia="Batang" w:hAnsi="Batang"/>
          <w:b/>
          <w:bCs/>
          <w:color w:val="3333CC"/>
          <w:sz w:val="27"/>
          <w:szCs w:val="27"/>
        </w:rPr>
      </w:pPr>
    </w:p>
    <w:p w:rsidR="00E648D4" w:rsidRDefault="00E648D4" w:rsidP="00E648D4">
      <w:pPr>
        <w:pStyle w:val="NormaleWeb"/>
        <w:jc w:val="center"/>
        <w:rPr>
          <w:rFonts w:ascii="Batang" w:eastAsia="Batang" w:hAnsi="Batang"/>
          <w:b/>
          <w:bCs/>
          <w:color w:val="3333CC"/>
          <w:sz w:val="27"/>
          <w:szCs w:val="27"/>
        </w:rPr>
      </w:pPr>
    </w:p>
    <w:p w:rsidR="00E648D4" w:rsidRDefault="00E648D4" w:rsidP="00E648D4">
      <w:pPr>
        <w:pStyle w:val="NormaleWeb"/>
        <w:spacing w:before="0" w:beforeAutospacing="0" w:after="0" w:afterAutospacing="0"/>
        <w:jc w:val="center"/>
      </w:pPr>
      <w:r>
        <w:rPr>
          <w:rStyle w:val="Enfasigrassetto"/>
          <w:rFonts w:ascii="Lucida Sans Unicode" w:hAnsi="Lucida Sans Unicode" w:cs="Lucida Sans Unicode"/>
          <w:color w:val="3333CC"/>
          <w:sz w:val="27"/>
          <w:szCs w:val="27"/>
        </w:rPr>
        <w:lastRenderedPageBreak/>
        <w:t>MESSAGGIO DALL'ARCANGELO MICHELE</w:t>
      </w:r>
    </w:p>
    <w:p w:rsidR="00E648D4" w:rsidRDefault="00E648D4" w:rsidP="00E648D4">
      <w:pPr>
        <w:pStyle w:val="NormaleWeb"/>
        <w:spacing w:before="0" w:beforeAutospacing="0" w:after="0" w:afterAutospacing="0"/>
        <w:ind w:left="170" w:right="170"/>
        <w:jc w:val="center"/>
      </w:pPr>
      <w:r>
        <w:rPr>
          <w:rFonts w:ascii="Lucida Sans Unicode" w:hAnsi="Lucida Sans Unicode" w:cs="Lucida Sans Unicode"/>
          <w:i/>
          <w:iCs/>
          <w:color w:val="3333CC"/>
        </w:rPr>
        <w:t>di Agosto 2014</w:t>
      </w:r>
    </w:p>
    <w:p w:rsidR="00E648D4" w:rsidRDefault="00E648D4" w:rsidP="00E648D4">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E648D4" w:rsidRDefault="00E648D4" w:rsidP="00E648D4">
      <w:pPr>
        <w:pStyle w:val="NormaleWeb"/>
        <w:spacing w:before="0" w:beforeAutospacing="0" w:after="0" w:afterAutospacing="0"/>
        <w:ind w:left="170" w:right="170"/>
        <w:jc w:val="center"/>
      </w:pPr>
      <w:r>
        <w:t>  </w:t>
      </w:r>
    </w:p>
    <w:p w:rsidR="00E648D4" w:rsidRDefault="00E648D4" w:rsidP="00E648D4">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"Accrescere il vostro Potere di Manifestazione"</w:t>
      </w:r>
    </w:p>
    <w:p w:rsidR="00E648D4" w:rsidRDefault="00E648D4" w:rsidP="00E648D4">
      <w:pPr>
        <w:pStyle w:val="NormaleWeb"/>
        <w:spacing w:before="0" w:beforeAutospacing="0" w:after="0" w:afterAutospacing="0"/>
        <w:ind w:left="170" w:right="170"/>
        <w:jc w:val="center"/>
      </w:pPr>
      <w:r>
        <w:t> </w:t>
      </w:r>
    </w:p>
    <w:p w:rsidR="00E648D4" w:rsidRDefault="00E648D4" w:rsidP="00E648D4">
      <w:pPr>
        <w:pStyle w:val="NormaleWeb"/>
        <w:jc w:val="both"/>
      </w:pPr>
      <w:r>
        <w:rPr>
          <w:rFonts w:ascii="Garamond" w:hAnsi="Garamond"/>
          <w:b/>
          <w:bCs/>
          <w:color w:val="3333CC"/>
          <w:sz w:val="27"/>
          <w:szCs w:val="27"/>
        </w:rPr>
        <w:t>Amati Maestri,</w:t>
      </w:r>
    </w:p>
    <w:p w:rsidR="00E648D4" w:rsidRDefault="00E648D4" w:rsidP="00E648D4">
      <w:pPr>
        <w:pStyle w:val="NormaleWeb"/>
        <w:spacing w:after="240" w:afterAutospacing="0"/>
        <w:jc w:val="both"/>
      </w:pPr>
      <w:r>
        <w:rPr>
          <w:rStyle w:val="hps"/>
          <w:rFonts w:ascii="Garamond" w:hAnsi="Garamond"/>
          <w:color w:val="3333CC"/>
          <w:sz w:val="27"/>
          <w:szCs w:val="27"/>
        </w:rPr>
        <w:t>Mentre attraversate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sentiero di ritorno</w:t>
      </w:r>
      <w:r>
        <w:rPr>
          <w:rFonts w:ascii="Garamond" w:hAnsi="Garamond"/>
          <w:color w:val="3333CC"/>
          <w:sz w:val="27"/>
          <w:szCs w:val="27"/>
        </w:rPr>
        <w:t xml:space="preserve"> </w:t>
      </w:r>
      <w:r>
        <w:rPr>
          <w:rStyle w:val="hps"/>
          <w:rFonts w:ascii="Garamond" w:hAnsi="Garamond"/>
          <w:color w:val="3333CC"/>
          <w:sz w:val="27"/>
          <w:szCs w:val="27"/>
        </w:rPr>
        <w:t>verso i regni  dimensionali superiori</w:t>
      </w:r>
      <w:r>
        <w:rPr>
          <w:rFonts w:ascii="Garamond" w:hAnsi="Garamond"/>
          <w:color w:val="3333CC"/>
          <w:sz w:val="27"/>
          <w:szCs w:val="27"/>
        </w:rPr>
        <w:t xml:space="preserve"> </w:t>
      </w:r>
      <w:r>
        <w:rPr>
          <w:rStyle w:val="hps"/>
          <w:rFonts w:ascii="Garamond" w:hAnsi="Garamond"/>
          <w:color w:val="3333CC"/>
          <w:sz w:val="27"/>
          <w:szCs w:val="27"/>
        </w:rPr>
        <w:t>dell’esistenza</w:t>
      </w:r>
      <w:r>
        <w:rPr>
          <w:rFonts w:ascii="Garamond" w:hAnsi="Garamond"/>
          <w:color w:val="3333CC"/>
          <w:sz w:val="27"/>
          <w:szCs w:val="27"/>
        </w:rPr>
        <w:t xml:space="preserve"> </w:t>
      </w:r>
      <w:r>
        <w:rPr>
          <w:rStyle w:val="hps"/>
          <w:rFonts w:ascii="Garamond" w:hAnsi="Garamond"/>
          <w:color w:val="3333CC"/>
          <w:sz w:val="27"/>
          <w:szCs w:val="27"/>
        </w:rPr>
        <w:t>conosciuto come il</w:t>
      </w:r>
      <w:r>
        <w:rPr>
          <w:rFonts w:ascii="Garamond" w:hAnsi="Garamond"/>
          <w:color w:val="3333CC"/>
          <w:sz w:val="27"/>
          <w:szCs w:val="27"/>
        </w:rPr>
        <w:t xml:space="preserve"> </w:t>
      </w:r>
      <w:r>
        <w:rPr>
          <w:rStyle w:val="hps"/>
          <w:rFonts w:ascii="Garamond" w:hAnsi="Garamond"/>
          <w:b/>
          <w:bCs/>
          <w:i/>
          <w:iCs/>
          <w:color w:val="3333CC"/>
          <w:sz w:val="27"/>
          <w:szCs w:val="27"/>
        </w:rPr>
        <w:t>Fiume di Luce/</w:t>
      </w:r>
      <w:r>
        <w:rPr>
          <w:rFonts w:ascii="Garamond" w:hAnsi="Garamond"/>
          <w:b/>
          <w:bCs/>
          <w:i/>
          <w:iCs/>
          <w:color w:val="3333CC"/>
          <w:sz w:val="27"/>
          <w:szCs w:val="27"/>
        </w:rPr>
        <w:t>V</w:t>
      </w:r>
      <w:r>
        <w:rPr>
          <w:rStyle w:val="hps"/>
          <w:rFonts w:ascii="Garamond" w:hAnsi="Garamond"/>
          <w:b/>
          <w:bCs/>
          <w:i/>
          <w:iCs/>
          <w:color w:val="3333CC"/>
          <w:sz w:val="27"/>
          <w:szCs w:val="27"/>
        </w:rPr>
        <w:t>ita</w:t>
      </w:r>
      <w:r>
        <w:rPr>
          <w:rFonts w:ascii="Garamond" w:hAnsi="Garamond"/>
          <w:color w:val="3333CC"/>
          <w:sz w:val="27"/>
          <w:szCs w:val="27"/>
        </w:rPr>
        <w:t xml:space="preserve">, </w:t>
      </w:r>
      <w:r>
        <w:rPr>
          <w:rStyle w:val="hps"/>
          <w:rFonts w:ascii="Garamond" w:hAnsi="Garamond"/>
          <w:color w:val="3333CC"/>
          <w:sz w:val="27"/>
          <w:szCs w:val="27"/>
        </w:rPr>
        <w:t>o, talvolta</w:t>
      </w:r>
      <w:r>
        <w:rPr>
          <w:rFonts w:ascii="Garamond" w:hAnsi="Garamond"/>
          <w:color w:val="3333CC"/>
          <w:sz w:val="27"/>
          <w:szCs w:val="27"/>
        </w:rPr>
        <w:t xml:space="preserve">, </w:t>
      </w:r>
      <w:r>
        <w:rPr>
          <w:rStyle w:val="hps"/>
          <w:rFonts w:ascii="Garamond" w:hAnsi="Garamond"/>
          <w:color w:val="3333CC"/>
          <w:sz w:val="27"/>
          <w:szCs w:val="27"/>
        </w:rPr>
        <w:t xml:space="preserve">il </w:t>
      </w:r>
      <w:r>
        <w:rPr>
          <w:rStyle w:val="hps"/>
          <w:rFonts w:ascii="Garamond" w:hAnsi="Garamond"/>
          <w:b/>
          <w:bCs/>
          <w:i/>
          <w:iCs/>
          <w:color w:val="3333CC"/>
          <w:sz w:val="27"/>
          <w:szCs w:val="27"/>
        </w:rPr>
        <w:t>Ponte</w:t>
      </w:r>
      <w:r>
        <w:rPr>
          <w:rFonts w:ascii="Garamond" w:hAnsi="Garamond"/>
          <w:b/>
          <w:bCs/>
          <w:i/>
          <w:iCs/>
          <w:color w:val="3333CC"/>
          <w:sz w:val="27"/>
          <w:szCs w:val="27"/>
        </w:rPr>
        <w:t xml:space="preserve"> </w:t>
      </w:r>
      <w:r>
        <w:rPr>
          <w:rStyle w:val="hps"/>
          <w:rFonts w:ascii="Garamond" w:hAnsi="Garamond"/>
          <w:b/>
          <w:bCs/>
          <w:i/>
          <w:iCs/>
          <w:color w:val="3333CC"/>
          <w:sz w:val="27"/>
          <w:szCs w:val="27"/>
        </w:rPr>
        <w:t>Arcobaleno</w:t>
      </w:r>
      <w:r>
        <w:rPr>
          <w:rFonts w:ascii="Garamond" w:hAnsi="Garamond"/>
          <w:b/>
          <w:bCs/>
          <w:i/>
          <w:iCs/>
          <w:color w:val="3333CC"/>
          <w:sz w:val="27"/>
          <w:szCs w:val="27"/>
        </w:rPr>
        <w:t xml:space="preserve"> </w:t>
      </w:r>
      <w:r>
        <w:rPr>
          <w:rStyle w:val="hps"/>
          <w:rFonts w:ascii="Garamond" w:hAnsi="Garamond"/>
          <w:b/>
          <w:bCs/>
          <w:i/>
          <w:iCs/>
          <w:color w:val="3333CC"/>
          <w:sz w:val="27"/>
          <w:szCs w:val="27"/>
        </w:rPr>
        <w:t>della</w:t>
      </w:r>
      <w:r>
        <w:rPr>
          <w:rStyle w:val="hps"/>
          <w:rFonts w:ascii="Garamond" w:hAnsi="Garamond"/>
          <w:b/>
          <w:bCs/>
          <w:color w:val="3333CC"/>
          <w:sz w:val="27"/>
          <w:szCs w:val="27"/>
        </w:rPr>
        <w:t xml:space="preserve"> </w:t>
      </w:r>
      <w:r>
        <w:rPr>
          <w:rStyle w:val="hps"/>
          <w:rFonts w:ascii="Garamond" w:hAnsi="Garamond"/>
          <w:b/>
          <w:bCs/>
          <w:i/>
          <w:iCs/>
          <w:color w:val="3333CC"/>
          <w:sz w:val="27"/>
          <w:szCs w:val="27"/>
        </w:rPr>
        <w:t>Coscienza</w:t>
      </w:r>
      <w:r>
        <w:rPr>
          <w:rFonts w:ascii="Garamond" w:hAnsi="Garamond"/>
          <w:b/>
          <w:bCs/>
          <w:i/>
          <w:iCs/>
          <w:color w:val="3333CC"/>
          <w:sz w:val="27"/>
          <w:szCs w:val="27"/>
        </w:rPr>
        <w:t xml:space="preserve"> </w:t>
      </w:r>
      <w:r>
        <w:rPr>
          <w:rStyle w:val="hps"/>
          <w:rFonts w:ascii="Garamond" w:hAnsi="Garamond"/>
          <w:b/>
          <w:bCs/>
          <w:i/>
          <w:iCs/>
          <w:color w:val="3333CC"/>
          <w:sz w:val="27"/>
          <w:szCs w:val="27"/>
        </w:rPr>
        <w:t>Cosmica</w:t>
      </w:r>
      <w:r>
        <w:rPr>
          <w:rFonts w:ascii="Garamond" w:hAnsi="Garamond"/>
          <w:color w:val="3333CC"/>
          <w:sz w:val="27"/>
          <w:szCs w:val="27"/>
        </w:rPr>
        <w:t xml:space="preserve">, </w:t>
      </w:r>
      <w:r>
        <w:rPr>
          <w:rStyle w:val="hps"/>
          <w:rFonts w:ascii="Garamond" w:hAnsi="Garamond"/>
          <w:color w:val="3333CC"/>
          <w:sz w:val="27"/>
          <w:szCs w:val="27"/>
        </w:rPr>
        <w:t>i</w:t>
      </w:r>
      <w:r>
        <w:rPr>
          <w:rFonts w:ascii="Garamond" w:hAnsi="Garamond"/>
          <w:color w:val="3333CC"/>
          <w:sz w:val="27"/>
          <w:szCs w:val="27"/>
        </w:rPr>
        <w:t xml:space="preserve"> </w:t>
      </w:r>
      <w:r>
        <w:rPr>
          <w:rStyle w:val="hps"/>
          <w:rFonts w:ascii="Garamond" w:hAnsi="Garamond"/>
          <w:color w:val="3333CC"/>
          <w:sz w:val="27"/>
          <w:szCs w:val="27"/>
        </w:rPr>
        <w:t>modelli vibrazionali</w:t>
      </w:r>
      <w:r>
        <w:rPr>
          <w:rFonts w:ascii="Garamond" w:hAnsi="Garamond"/>
          <w:color w:val="3333CC"/>
          <w:sz w:val="27"/>
          <w:szCs w:val="27"/>
        </w:rPr>
        <w:t xml:space="preserve"> </w:t>
      </w:r>
      <w:r>
        <w:rPr>
          <w:rStyle w:val="hps"/>
          <w:rFonts w:ascii="Garamond" w:hAnsi="Garamond"/>
          <w:color w:val="3333CC"/>
          <w:sz w:val="27"/>
          <w:szCs w:val="27"/>
        </w:rPr>
        <w:t>dentro ed</w:t>
      </w:r>
      <w:r>
        <w:rPr>
          <w:rFonts w:ascii="Garamond" w:hAnsi="Garamond"/>
          <w:color w:val="3333CC"/>
          <w:sz w:val="27"/>
          <w:szCs w:val="27"/>
        </w:rPr>
        <w:t xml:space="preserve"> </w:t>
      </w:r>
      <w:r>
        <w:rPr>
          <w:rStyle w:val="hps"/>
          <w:rFonts w:ascii="Garamond" w:hAnsi="Garamond"/>
          <w:color w:val="3333CC"/>
          <w:sz w:val="27"/>
          <w:szCs w:val="27"/>
        </w:rPr>
        <w:t>intorno a voi sono</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un costante stato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cambiamento.</w:t>
      </w:r>
      <w:r>
        <w:rPr>
          <w:rFonts w:ascii="Garamond" w:hAnsi="Garamond"/>
          <w:color w:val="3333CC"/>
          <w:sz w:val="27"/>
          <w:szCs w:val="27"/>
        </w:rPr>
        <w:t xml:space="preserve">  </w:t>
      </w:r>
      <w:r>
        <w:rPr>
          <w:rStyle w:val="hps"/>
          <w:rFonts w:ascii="Garamond" w:hAnsi="Garamond"/>
          <w:color w:val="3333CC"/>
          <w:sz w:val="27"/>
          <w:szCs w:val="27"/>
        </w:rPr>
        <w:t>Questo</w:t>
      </w:r>
      <w:r>
        <w:rPr>
          <w:rFonts w:ascii="Garamond" w:hAnsi="Garamond"/>
          <w:color w:val="3333CC"/>
          <w:sz w:val="27"/>
          <w:szCs w:val="27"/>
        </w:rPr>
        <w:t xml:space="preserve"> </w:t>
      </w:r>
      <w:r>
        <w:rPr>
          <w:rStyle w:val="hps"/>
          <w:rFonts w:ascii="Garamond" w:hAnsi="Garamond"/>
          <w:color w:val="3333CC"/>
          <w:sz w:val="27"/>
          <w:szCs w:val="27"/>
        </w:rPr>
        <w:t>ha portato ad</w:t>
      </w:r>
      <w:r>
        <w:rPr>
          <w:rFonts w:ascii="Garamond" w:hAnsi="Garamond"/>
          <w:color w:val="3333CC"/>
          <w:sz w:val="27"/>
          <w:szCs w:val="27"/>
        </w:rPr>
        <w:t xml:space="preserve"> </w:t>
      </w:r>
      <w:r>
        <w:rPr>
          <w:rStyle w:val="hps"/>
          <w:rFonts w:ascii="Garamond" w:hAnsi="Garamond"/>
          <w:color w:val="3333CC"/>
          <w:sz w:val="27"/>
          <w:szCs w:val="27"/>
        </w:rPr>
        <w:t>un'espansione</w:t>
      </w:r>
      <w:r>
        <w:rPr>
          <w:rFonts w:ascii="Garamond" w:hAnsi="Garamond"/>
          <w:color w:val="3333CC"/>
          <w:sz w:val="27"/>
          <w:szCs w:val="27"/>
        </w:rPr>
        <w:t xml:space="preserve"> </w:t>
      </w:r>
      <w:r>
        <w:rPr>
          <w:rStyle w:val="hps"/>
          <w:rFonts w:ascii="Garamond" w:hAnsi="Garamond"/>
          <w:color w:val="3333CC"/>
          <w:sz w:val="27"/>
          <w:szCs w:val="27"/>
        </w:rPr>
        <w:t>sempre più grande</w:t>
      </w:r>
      <w:r>
        <w:rPr>
          <w:rFonts w:ascii="Garamond" w:hAnsi="Garamond"/>
          <w:color w:val="3333CC"/>
          <w:sz w:val="27"/>
          <w:szCs w:val="27"/>
        </w:rPr>
        <w:t xml:space="preserve"> </w:t>
      </w:r>
      <w:r>
        <w:rPr>
          <w:rStyle w:val="hps"/>
          <w:rFonts w:ascii="Garamond" w:hAnsi="Garamond"/>
          <w:color w:val="3333CC"/>
          <w:sz w:val="27"/>
          <w:szCs w:val="27"/>
        </w:rPr>
        <w:t>della coscienza</w:t>
      </w:r>
      <w:r>
        <w:rPr>
          <w:rFonts w:ascii="Garamond" w:hAnsi="Garamond"/>
          <w:color w:val="3333CC"/>
          <w:sz w:val="27"/>
          <w:szCs w:val="27"/>
        </w:rPr>
        <w:t xml:space="preserve">, </w:t>
      </w:r>
      <w:r>
        <w:rPr>
          <w:rStyle w:val="hps"/>
          <w:rFonts w:ascii="Garamond" w:hAnsi="Garamond"/>
          <w:color w:val="3333CC"/>
          <w:sz w:val="27"/>
          <w:szCs w:val="27"/>
        </w:rPr>
        <w:t>per cui</w:t>
      </w:r>
      <w:r>
        <w:rPr>
          <w:rFonts w:ascii="Garamond" w:hAnsi="Garamond"/>
          <w:color w:val="3333CC"/>
          <w:sz w:val="27"/>
          <w:szCs w:val="27"/>
        </w:rPr>
        <w:t xml:space="preserve"> </w:t>
      </w:r>
      <w:r>
        <w:rPr>
          <w:rStyle w:val="hps"/>
          <w:rFonts w:ascii="Garamond" w:hAnsi="Garamond"/>
          <w:color w:val="3333CC"/>
          <w:sz w:val="27"/>
          <w:szCs w:val="27"/>
        </w:rPr>
        <w:t>i</w:t>
      </w:r>
      <w:r>
        <w:rPr>
          <w:rFonts w:ascii="Garamond" w:hAnsi="Garamond"/>
          <w:color w:val="3333CC"/>
          <w:sz w:val="27"/>
          <w:szCs w:val="27"/>
        </w:rPr>
        <w:t xml:space="preserve"> </w:t>
      </w:r>
      <w:r>
        <w:rPr>
          <w:rStyle w:val="hps"/>
          <w:rFonts w:ascii="Garamond" w:hAnsi="Garamond"/>
          <w:color w:val="3333CC"/>
          <w:sz w:val="27"/>
          <w:szCs w:val="27"/>
        </w:rPr>
        <w:t>filtri</w:t>
      </w:r>
      <w:r>
        <w:rPr>
          <w:rFonts w:ascii="Garamond" w:hAnsi="Garamond"/>
          <w:color w:val="3333CC"/>
          <w:sz w:val="27"/>
          <w:szCs w:val="27"/>
        </w:rPr>
        <w:t xml:space="preserve"> </w:t>
      </w:r>
      <w:r>
        <w:rPr>
          <w:rStyle w:val="hps"/>
          <w:rFonts w:ascii="Garamond" w:hAnsi="Garamond"/>
          <w:color w:val="3333CC"/>
          <w:sz w:val="27"/>
          <w:szCs w:val="27"/>
        </w:rPr>
        <w:t>attraverso i quali</w:t>
      </w:r>
      <w:r>
        <w:rPr>
          <w:rFonts w:ascii="Garamond" w:hAnsi="Garamond"/>
          <w:color w:val="3333CC"/>
          <w:sz w:val="27"/>
          <w:szCs w:val="27"/>
        </w:rPr>
        <w:t xml:space="preserve"> </w:t>
      </w:r>
      <w:r>
        <w:rPr>
          <w:rStyle w:val="hps"/>
          <w:rFonts w:ascii="Garamond" w:hAnsi="Garamond"/>
          <w:color w:val="3333CC"/>
          <w:sz w:val="27"/>
          <w:szCs w:val="27"/>
        </w:rPr>
        <w:t>visualizzate il</w:t>
      </w:r>
      <w:r>
        <w:rPr>
          <w:rFonts w:ascii="Garamond" w:hAnsi="Garamond"/>
          <w:color w:val="3333CC"/>
          <w:sz w:val="27"/>
          <w:szCs w:val="27"/>
        </w:rPr>
        <w:t xml:space="preserve"> vostro </w:t>
      </w:r>
      <w:r>
        <w:rPr>
          <w:rStyle w:val="hps"/>
          <w:rFonts w:ascii="Garamond" w:hAnsi="Garamond"/>
          <w:color w:val="3333CC"/>
          <w:sz w:val="27"/>
          <w:szCs w:val="27"/>
        </w:rPr>
        <w:t>mondo della realtà</w:t>
      </w:r>
      <w:r>
        <w:rPr>
          <w:rFonts w:ascii="Garamond" w:hAnsi="Garamond"/>
          <w:color w:val="3333CC"/>
          <w:sz w:val="27"/>
          <w:szCs w:val="27"/>
        </w:rPr>
        <w:t xml:space="preserve">, </w:t>
      </w:r>
      <w:r>
        <w:rPr>
          <w:rStyle w:val="hps"/>
          <w:rFonts w:ascii="Garamond" w:hAnsi="Garamond"/>
          <w:color w:val="3333CC"/>
          <w:sz w:val="27"/>
          <w:szCs w:val="27"/>
        </w:rPr>
        <w:t>così come</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credenze</w:t>
      </w:r>
      <w:r>
        <w:rPr>
          <w:rFonts w:ascii="Garamond" w:hAnsi="Garamond"/>
          <w:color w:val="3333CC"/>
          <w:sz w:val="27"/>
          <w:szCs w:val="27"/>
        </w:rPr>
        <w:t xml:space="preserve">-strutture </w:t>
      </w:r>
      <w:r>
        <w:rPr>
          <w:rStyle w:val="hps"/>
          <w:rFonts w:ascii="Garamond" w:hAnsi="Garamond"/>
          <w:color w:val="3333CC"/>
          <w:sz w:val="27"/>
          <w:szCs w:val="27"/>
        </w:rPr>
        <w:t>che avete</w:t>
      </w:r>
      <w:r>
        <w:rPr>
          <w:rFonts w:ascii="Garamond" w:hAnsi="Garamond"/>
          <w:color w:val="3333CC"/>
          <w:sz w:val="27"/>
          <w:szCs w:val="27"/>
        </w:rPr>
        <w:t xml:space="preserve"> </w:t>
      </w:r>
      <w:r>
        <w:rPr>
          <w:rStyle w:val="hps"/>
          <w:rFonts w:ascii="Garamond" w:hAnsi="Garamond"/>
          <w:color w:val="3333CC"/>
          <w:sz w:val="27"/>
          <w:szCs w:val="27"/>
        </w:rPr>
        <w:t>costruito</w:t>
      </w:r>
      <w:r>
        <w:rPr>
          <w:rFonts w:ascii="Garamond" w:hAnsi="Garamond"/>
          <w:color w:val="3333CC"/>
          <w:sz w:val="27"/>
          <w:szCs w:val="27"/>
        </w:rPr>
        <w:t xml:space="preserve"> </w:t>
      </w:r>
      <w:r>
        <w:rPr>
          <w:rStyle w:val="hps"/>
          <w:rFonts w:ascii="Garamond" w:hAnsi="Garamond"/>
          <w:color w:val="3333CC"/>
          <w:sz w:val="27"/>
          <w:szCs w:val="27"/>
        </w:rPr>
        <w:t>intorno a voi</w:t>
      </w:r>
      <w:r>
        <w:rPr>
          <w:rFonts w:ascii="Garamond" w:hAnsi="Garamond"/>
          <w:color w:val="3333CC"/>
          <w:sz w:val="27"/>
          <w:szCs w:val="27"/>
        </w:rPr>
        <w:t xml:space="preserve">, </w:t>
      </w:r>
      <w:r>
        <w:rPr>
          <w:rStyle w:val="hps"/>
          <w:rFonts w:ascii="Garamond" w:hAnsi="Garamond"/>
          <w:color w:val="3333CC"/>
          <w:sz w:val="27"/>
          <w:szCs w:val="27"/>
        </w:rPr>
        <w:t>vengono</w:t>
      </w:r>
      <w:r>
        <w:rPr>
          <w:rFonts w:ascii="Garamond" w:hAnsi="Garamond"/>
          <w:color w:val="3333CC"/>
          <w:sz w:val="27"/>
          <w:szCs w:val="27"/>
        </w:rPr>
        <w:t xml:space="preserve"> </w:t>
      </w:r>
      <w:r>
        <w:rPr>
          <w:rStyle w:val="hps"/>
          <w:rFonts w:ascii="Garamond" w:hAnsi="Garamond"/>
          <w:color w:val="3333CC"/>
          <w:sz w:val="27"/>
          <w:szCs w:val="27"/>
        </w:rPr>
        <w:t>gradualmente</w:t>
      </w:r>
      <w:r>
        <w:rPr>
          <w:rFonts w:ascii="Garamond" w:hAnsi="Garamond"/>
          <w:color w:val="3333CC"/>
          <w:sz w:val="27"/>
          <w:szCs w:val="27"/>
        </w:rPr>
        <w:t xml:space="preserve"> </w:t>
      </w:r>
      <w:r>
        <w:rPr>
          <w:rStyle w:val="hps"/>
          <w:rFonts w:ascii="Garamond" w:hAnsi="Garamond"/>
          <w:color w:val="3333CC"/>
          <w:sz w:val="27"/>
          <w:szCs w:val="27"/>
        </w:rPr>
        <w:t>sostituiti con</w:t>
      </w:r>
      <w:r>
        <w:rPr>
          <w:rFonts w:ascii="Garamond" w:hAnsi="Garamond"/>
          <w:color w:val="3333CC"/>
          <w:sz w:val="27"/>
          <w:szCs w:val="27"/>
        </w:rPr>
        <w:t xml:space="preserve"> verità più elevate, più arricchenti.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mondo</w:t>
      </w:r>
      <w:r>
        <w:rPr>
          <w:rFonts w:ascii="Garamond" w:hAnsi="Garamond"/>
          <w:color w:val="3333CC"/>
          <w:sz w:val="27"/>
          <w:szCs w:val="27"/>
        </w:rPr>
        <w:t xml:space="preserve"> </w:t>
      </w:r>
      <w:r>
        <w:rPr>
          <w:rStyle w:val="hps"/>
          <w:rFonts w:ascii="Garamond" w:hAnsi="Garamond"/>
          <w:color w:val="3333CC"/>
          <w:sz w:val="27"/>
          <w:szCs w:val="27"/>
        </w:rPr>
        <w:t>che avete creato e</w:t>
      </w:r>
      <w:r>
        <w:rPr>
          <w:rFonts w:ascii="Garamond" w:hAnsi="Garamond"/>
          <w:color w:val="3333CC"/>
          <w:sz w:val="27"/>
          <w:szCs w:val="27"/>
        </w:rPr>
        <w:t xml:space="preserve"> </w:t>
      </w:r>
      <w:r>
        <w:rPr>
          <w:rStyle w:val="hps"/>
          <w:rFonts w:ascii="Garamond" w:hAnsi="Garamond"/>
          <w:color w:val="3333CC"/>
          <w:sz w:val="27"/>
          <w:szCs w:val="27"/>
        </w:rPr>
        <w:t>coloro con i quali interagite vi rimanderanno sempre</w:t>
      </w:r>
      <w:r>
        <w:rPr>
          <w:rFonts w:ascii="Garamond" w:hAnsi="Garamond"/>
          <w:color w:val="3333CC"/>
          <w:sz w:val="27"/>
          <w:szCs w:val="27"/>
        </w:rPr>
        <w:t xml:space="preserve"> </w:t>
      </w:r>
      <w:r>
        <w:rPr>
          <w:rStyle w:val="hps"/>
          <w:rFonts w:ascii="Garamond" w:hAnsi="Garamond"/>
          <w:color w:val="3333CC"/>
          <w:sz w:val="27"/>
          <w:szCs w:val="27"/>
        </w:rPr>
        <w:t>di riflesso</w:t>
      </w:r>
      <w:r>
        <w:rPr>
          <w:rFonts w:ascii="Garamond" w:hAnsi="Garamond"/>
          <w:color w:val="3333CC"/>
          <w:sz w:val="27"/>
          <w:szCs w:val="27"/>
        </w:rPr>
        <w:t xml:space="preserve"> </w:t>
      </w:r>
      <w:r>
        <w:rPr>
          <w:rStyle w:val="hps"/>
          <w:rFonts w:ascii="Garamond" w:hAnsi="Garamond"/>
          <w:color w:val="3333CC"/>
          <w:sz w:val="27"/>
          <w:szCs w:val="27"/>
        </w:rPr>
        <w:t>le credenze</w:t>
      </w:r>
      <w:r>
        <w:rPr>
          <w:rFonts w:ascii="Garamond" w:hAnsi="Garamond"/>
          <w:color w:val="3333CC"/>
          <w:sz w:val="27"/>
          <w:szCs w:val="27"/>
        </w:rPr>
        <w:t xml:space="preserve"> </w:t>
      </w:r>
      <w:r>
        <w:rPr>
          <w:rStyle w:val="hps"/>
          <w:rFonts w:ascii="Garamond" w:hAnsi="Garamond"/>
          <w:color w:val="3333CC"/>
          <w:sz w:val="27"/>
          <w:szCs w:val="27"/>
        </w:rPr>
        <w:t>e le aspettative</w:t>
      </w:r>
      <w:r>
        <w:rPr>
          <w:rFonts w:ascii="Garamond" w:hAnsi="Garamond"/>
          <w:color w:val="3333CC"/>
          <w:sz w:val="27"/>
          <w:szCs w:val="27"/>
        </w:rPr>
        <w:t xml:space="preserve"> </w:t>
      </w:r>
      <w:r>
        <w:rPr>
          <w:rStyle w:val="hps"/>
          <w:rFonts w:ascii="Garamond" w:hAnsi="Garamond"/>
          <w:color w:val="3333CC"/>
          <w:sz w:val="27"/>
          <w:szCs w:val="27"/>
        </w:rPr>
        <w:t>che avete</w:t>
      </w:r>
      <w:r>
        <w:rPr>
          <w:rFonts w:ascii="Garamond" w:hAnsi="Garamond"/>
          <w:color w:val="3333CC"/>
          <w:sz w:val="27"/>
          <w:szCs w:val="27"/>
        </w:rPr>
        <w:t xml:space="preserve"> </w:t>
      </w:r>
      <w:r>
        <w:rPr>
          <w:rStyle w:val="hps"/>
          <w:rFonts w:ascii="Garamond" w:hAnsi="Garamond"/>
          <w:color w:val="3333CC"/>
          <w:sz w:val="27"/>
          <w:szCs w:val="27"/>
        </w:rPr>
        <w:t>accettato</w:t>
      </w:r>
      <w:r>
        <w:rPr>
          <w:rFonts w:ascii="Garamond" w:hAnsi="Garamond"/>
          <w:color w:val="3333CC"/>
          <w:sz w:val="27"/>
          <w:szCs w:val="27"/>
        </w:rPr>
        <w:t xml:space="preserve"> </w:t>
      </w:r>
      <w:r>
        <w:rPr>
          <w:rStyle w:val="hps"/>
          <w:rFonts w:ascii="Garamond" w:hAnsi="Garamond"/>
          <w:color w:val="3333CC"/>
          <w:sz w:val="27"/>
          <w:szCs w:val="27"/>
        </w:rPr>
        <w:t>come</w:t>
      </w:r>
      <w:r>
        <w:rPr>
          <w:rFonts w:ascii="Garamond" w:hAnsi="Garamond"/>
          <w:color w:val="3333CC"/>
          <w:sz w:val="27"/>
          <w:szCs w:val="27"/>
        </w:rPr>
        <w:t xml:space="preserve"> </w:t>
      </w:r>
      <w:r>
        <w:rPr>
          <w:rStyle w:val="hps"/>
          <w:rFonts w:ascii="Garamond" w:hAnsi="Garamond"/>
          <w:color w:val="3333CC"/>
          <w:sz w:val="27"/>
          <w:szCs w:val="27"/>
        </w:rPr>
        <w:t>vostra verità</w:t>
      </w:r>
      <w:r>
        <w:rPr>
          <w:rFonts w:ascii="Garamond" w:hAnsi="Garamond"/>
          <w:color w:val="3333CC"/>
          <w:sz w:val="27"/>
          <w:szCs w:val="27"/>
        </w:rPr>
        <w:t xml:space="preserve">. </w:t>
      </w:r>
    </w:p>
    <w:p w:rsidR="00E648D4" w:rsidRDefault="00E648D4" w:rsidP="00E648D4">
      <w:pPr>
        <w:pStyle w:val="NormaleWeb"/>
        <w:spacing w:after="240" w:afterAutospacing="0"/>
        <w:jc w:val="both"/>
      </w:pP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una situazione dolorosa</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debilitante</w:t>
      </w:r>
      <w:r>
        <w:rPr>
          <w:rFonts w:ascii="Garamond" w:hAnsi="Garamond"/>
          <w:color w:val="3333CC"/>
          <w:sz w:val="27"/>
          <w:szCs w:val="27"/>
        </w:rPr>
        <w:t xml:space="preserve">, </w:t>
      </w:r>
      <w:r>
        <w:rPr>
          <w:rStyle w:val="hps"/>
          <w:rFonts w:ascii="Garamond" w:hAnsi="Garamond"/>
          <w:color w:val="3333CC"/>
          <w:sz w:val="27"/>
          <w:szCs w:val="27"/>
        </w:rPr>
        <w:t>ci sono</w:t>
      </w:r>
      <w:r>
        <w:rPr>
          <w:rFonts w:ascii="Garamond" w:hAnsi="Garamond"/>
          <w:color w:val="3333CC"/>
          <w:sz w:val="27"/>
          <w:szCs w:val="27"/>
        </w:rPr>
        <w:t xml:space="preserve"> </w:t>
      </w:r>
      <w:r>
        <w:rPr>
          <w:rStyle w:val="hps"/>
          <w:rFonts w:ascii="Garamond" w:hAnsi="Garamond"/>
          <w:color w:val="3333CC"/>
          <w:sz w:val="27"/>
          <w:szCs w:val="27"/>
        </w:rPr>
        <w:t>sempre</w:t>
      </w:r>
      <w:r>
        <w:rPr>
          <w:rFonts w:ascii="Garamond" w:hAnsi="Garamond"/>
          <w:color w:val="3333CC"/>
          <w:sz w:val="27"/>
          <w:szCs w:val="27"/>
        </w:rPr>
        <w:t xml:space="preserve"> </w:t>
      </w:r>
      <w:r>
        <w:rPr>
          <w:rStyle w:val="hps"/>
          <w:rFonts w:ascii="Garamond" w:hAnsi="Garamond"/>
          <w:color w:val="3333CC"/>
          <w:sz w:val="27"/>
          <w:szCs w:val="27"/>
        </w:rPr>
        <w:t> credenze</w:t>
      </w:r>
      <w:r>
        <w:rPr>
          <w:rFonts w:ascii="Garamond" w:hAnsi="Garamond"/>
          <w:color w:val="3333CC"/>
          <w:sz w:val="27"/>
          <w:szCs w:val="27"/>
        </w:rPr>
        <w:t xml:space="preserve"> </w:t>
      </w:r>
      <w:r>
        <w:rPr>
          <w:rStyle w:val="hps"/>
          <w:rFonts w:ascii="Garamond" w:hAnsi="Garamond"/>
          <w:color w:val="3333CC"/>
          <w:sz w:val="27"/>
          <w:szCs w:val="27"/>
        </w:rPr>
        <w:t>distorte</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 xml:space="preserve">squilibrate o attaccamenti che vi tengono </w:t>
      </w:r>
      <w:r>
        <w:rPr>
          <w:rFonts w:ascii="Garamond" w:hAnsi="Garamond"/>
          <w:color w:val="3333CC"/>
          <w:sz w:val="27"/>
          <w:szCs w:val="27"/>
        </w:rPr>
        <w:t> </w:t>
      </w:r>
      <w:r>
        <w:rPr>
          <w:rStyle w:val="hps"/>
          <w:rFonts w:ascii="Garamond" w:hAnsi="Garamond"/>
          <w:color w:val="3333CC"/>
          <w:sz w:val="27"/>
          <w:szCs w:val="27"/>
        </w:rPr>
        <w:t>imprigionati in</w:t>
      </w:r>
      <w:r>
        <w:rPr>
          <w:rFonts w:ascii="Garamond" w:hAnsi="Garamond"/>
          <w:color w:val="3333CC"/>
          <w:sz w:val="27"/>
          <w:szCs w:val="27"/>
        </w:rPr>
        <w:t xml:space="preserve"> </w:t>
      </w:r>
      <w:r>
        <w:rPr>
          <w:rStyle w:val="hps"/>
          <w:rFonts w:ascii="Garamond" w:hAnsi="Garamond"/>
          <w:color w:val="3333CC"/>
          <w:sz w:val="27"/>
          <w:szCs w:val="27"/>
        </w:rPr>
        <w:t>una</w:t>
      </w:r>
      <w:r>
        <w:rPr>
          <w:rFonts w:ascii="Garamond" w:hAnsi="Garamond"/>
          <w:color w:val="3333CC"/>
          <w:sz w:val="27"/>
          <w:szCs w:val="27"/>
        </w:rPr>
        <w:t xml:space="preserve"> </w:t>
      </w:r>
      <w:r>
        <w:rPr>
          <w:rStyle w:val="hps"/>
          <w:rFonts w:ascii="Garamond" w:hAnsi="Garamond"/>
          <w:color w:val="3333CC"/>
          <w:sz w:val="27"/>
          <w:szCs w:val="27"/>
        </w:rPr>
        <w:t>falsa</w:t>
      </w:r>
      <w:r>
        <w:rPr>
          <w:rFonts w:ascii="Garamond" w:hAnsi="Garamond"/>
          <w:color w:val="3333CC"/>
          <w:sz w:val="27"/>
          <w:szCs w:val="27"/>
        </w:rPr>
        <w:t xml:space="preserve"> illusoria</w:t>
      </w:r>
      <w:r>
        <w:rPr>
          <w:rStyle w:val="hps"/>
          <w:rFonts w:ascii="Garamond" w:hAnsi="Garamond"/>
          <w:color w:val="3333CC"/>
          <w:sz w:val="27"/>
          <w:szCs w:val="27"/>
        </w:rPr>
        <w:t xml:space="preserve"> realtà</w:t>
      </w:r>
      <w:r>
        <w:rPr>
          <w:rFonts w:ascii="Garamond" w:hAnsi="Garamond"/>
          <w:color w:val="3333CC"/>
          <w:sz w:val="27"/>
          <w:szCs w:val="27"/>
        </w:rPr>
        <w:t xml:space="preserve">. </w:t>
      </w:r>
      <w:r>
        <w:rPr>
          <w:rStyle w:val="hps"/>
          <w:rFonts w:ascii="Garamond" w:hAnsi="Garamond"/>
          <w:color w:val="3333CC"/>
          <w:sz w:val="27"/>
          <w:szCs w:val="27"/>
        </w:rPr>
        <w:t>Le credenze</w:t>
      </w:r>
      <w:r>
        <w:rPr>
          <w:rFonts w:ascii="Garamond" w:hAnsi="Garamond"/>
          <w:color w:val="3333CC"/>
          <w:sz w:val="27"/>
          <w:szCs w:val="27"/>
        </w:rPr>
        <w:t xml:space="preserve"> </w:t>
      </w:r>
      <w:r>
        <w:rPr>
          <w:rStyle w:val="hps"/>
          <w:rFonts w:ascii="Garamond" w:hAnsi="Garamond"/>
          <w:color w:val="3333CC"/>
          <w:sz w:val="27"/>
          <w:szCs w:val="27"/>
        </w:rPr>
        <w:t>che quotidianamente controllano</w:t>
      </w:r>
      <w:r>
        <w:rPr>
          <w:rFonts w:ascii="Garamond" w:hAnsi="Garamond"/>
          <w:color w:val="3333CC"/>
          <w:sz w:val="27"/>
          <w:szCs w:val="27"/>
        </w:rPr>
        <w:t xml:space="preserve"> </w:t>
      </w:r>
      <w:r>
        <w:rPr>
          <w:rStyle w:val="hps"/>
          <w:rFonts w:ascii="Garamond" w:hAnsi="Garamond"/>
          <w:color w:val="3333CC"/>
          <w:sz w:val="27"/>
          <w:szCs w:val="27"/>
        </w:rPr>
        <w:t>molte delle vostre</w:t>
      </w:r>
      <w:r>
        <w:rPr>
          <w:rFonts w:ascii="Garamond" w:hAnsi="Garamond"/>
          <w:color w:val="3333CC"/>
          <w:sz w:val="27"/>
          <w:szCs w:val="27"/>
        </w:rPr>
        <w:t xml:space="preserve"> </w:t>
      </w:r>
      <w:r>
        <w:rPr>
          <w:rStyle w:val="hps"/>
          <w:rFonts w:ascii="Garamond" w:hAnsi="Garamond"/>
          <w:color w:val="3333CC"/>
          <w:sz w:val="27"/>
          <w:szCs w:val="27"/>
        </w:rPr>
        <w:t xml:space="preserve">azioni e reazioni si </w:t>
      </w:r>
      <w:r>
        <w:rPr>
          <w:rFonts w:ascii="Garamond" w:hAnsi="Garamond"/>
          <w:color w:val="3333CC"/>
          <w:sz w:val="27"/>
          <w:szCs w:val="27"/>
        </w:rPr>
        <w:t> </w:t>
      </w:r>
      <w:r>
        <w:rPr>
          <w:rStyle w:val="hps"/>
          <w:rFonts w:ascii="Garamond" w:hAnsi="Garamond"/>
          <w:color w:val="3333CC"/>
          <w:sz w:val="27"/>
          <w:szCs w:val="27"/>
        </w:rPr>
        <w:t>stanno lentamente</w:t>
      </w:r>
      <w:r>
        <w:rPr>
          <w:rFonts w:ascii="Garamond" w:hAnsi="Garamond"/>
          <w:color w:val="3333CC"/>
          <w:sz w:val="27"/>
          <w:szCs w:val="27"/>
        </w:rPr>
        <w:t xml:space="preserve"> </w:t>
      </w:r>
      <w:r>
        <w:rPr>
          <w:rStyle w:val="hps"/>
          <w:rFonts w:ascii="Garamond" w:hAnsi="Garamond"/>
          <w:color w:val="3333CC"/>
          <w:sz w:val="27"/>
          <w:szCs w:val="27"/>
        </w:rPr>
        <w:t>dissolvendo</w:t>
      </w:r>
      <w:r>
        <w:rPr>
          <w:rFonts w:ascii="Garamond" w:hAnsi="Garamond"/>
          <w:color w:val="3333CC"/>
          <w:sz w:val="27"/>
          <w:szCs w:val="27"/>
        </w:rPr>
        <w:t xml:space="preserve">, </w:t>
      </w:r>
      <w:r>
        <w:rPr>
          <w:rStyle w:val="hps"/>
          <w:rFonts w:ascii="Garamond" w:hAnsi="Garamond"/>
          <w:color w:val="3333CC"/>
          <w:sz w:val="27"/>
          <w:szCs w:val="27"/>
        </w:rPr>
        <w:t>e vengono sostituite</w:t>
      </w:r>
      <w:r>
        <w:rPr>
          <w:rFonts w:ascii="Garamond" w:hAnsi="Garamond"/>
          <w:color w:val="3333CC"/>
          <w:sz w:val="27"/>
          <w:szCs w:val="27"/>
        </w:rPr>
        <w:t xml:space="preserve"> </w:t>
      </w:r>
      <w:r>
        <w:rPr>
          <w:rStyle w:val="hps"/>
          <w:rFonts w:ascii="Garamond" w:hAnsi="Garamond"/>
          <w:color w:val="3333CC"/>
          <w:sz w:val="27"/>
          <w:szCs w:val="27"/>
        </w:rPr>
        <w:t>da concetti</w:t>
      </w:r>
      <w:r>
        <w:rPr>
          <w:rFonts w:ascii="Garamond" w:hAnsi="Garamond"/>
          <w:color w:val="3333CC"/>
          <w:sz w:val="27"/>
          <w:szCs w:val="27"/>
        </w:rPr>
        <w:t xml:space="preserve"> </w:t>
      </w:r>
      <w:r>
        <w:rPr>
          <w:rStyle w:val="hps"/>
          <w:rFonts w:ascii="Garamond" w:hAnsi="Garamond"/>
          <w:color w:val="3333CC"/>
          <w:sz w:val="27"/>
          <w:szCs w:val="27"/>
        </w:rPr>
        <w:t>di auto-</w:t>
      </w:r>
      <w:r>
        <w:rPr>
          <w:rFonts w:ascii="Garamond" w:hAnsi="Garamond"/>
          <w:color w:val="3333CC"/>
          <w:sz w:val="27"/>
          <w:szCs w:val="27"/>
        </w:rPr>
        <w:t xml:space="preserve">responsabilizzazione </w:t>
      </w:r>
      <w:r>
        <w:rPr>
          <w:rStyle w:val="hps"/>
          <w:rFonts w:ascii="Garamond" w:hAnsi="Garamond"/>
          <w:color w:val="3333CC"/>
          <w:sz w:val="27"/>
          <w:szCs w:val="27"/>
        </w:rPr>
        <w:t>che state</w:t>
      </w:r>
      <w:r>
        <w:rPr>
          <w:rFonts w:ascii="Garamond" w:hAnsi="Garamond"/>
          <w:color w:val="3333CC"/>
          <w:sz w:val="27"/>
          <w:szCs w:val="27"/>
        </w:rPr>
        <w:t xml:space="preserve"> </w:t>
      </w:r>
      <w:r>
        <w:rPr>
          <w:rStyle w:val="hps"/>
          <w:rFonts w:ascii="Garamond" w:hAnsi="Garamond"/>
          <w:color w:val="3333CC"/>
          <w:sz w:val="27"/>
          <w:szCs w:val="27"/>
        </w:rPr>
        <w:t>gradualmente</w:t>
      </w:r>
      <w:r>
        <w:rPr>
          <w:rFonts w:ascii="Garamond" w:hAnsi="Garamond"/>
          <w:color w:val="3333CC"/>
          <w:sz w:val="27"/>
          <w:szCs w:val="27"/>
        </w:rPr>
        <w:t xml:space="preserve"> </w:t>
      </w:r>
      <w:r>
        <w:rPr>
          <w:rStyle w:val="hps"/>
          <w:rFonts w:ascii="Garamond" w:hAnsi="Garamond"/>
          <w:color w:val="3333CC"/>
          <w:sz w:val="27"/>
          <w:szCs w:val="27"/>
        </w:rPr>
        <w:t>accettando come</w:t>
      </w:r>
      <w:r>
        <w:rPr>
          <w:rFonts w:ascii="Garamond" w:hAnsi="Garamond"/>
          <w:color w:val="3333CC"/>
          <w:sz w:val="27"/>
          <w:szCs w:val="27"/>
        </w:rPr>
        <w:t xml:space="preserve"> </w:t>
      </w:r>
      <w:r>
        <w:rPr>
          <w:rStyle w:val="hps"/>
          <w:rFonts w:ascii="Garamond" w:hAnsi="Garamond"/>
          <w:color w:val="3333CC"/>
          <w:sz w:val="27"/>
          <w:szCs w:val="27"/>
        </w:rPr>
        <w:t>vostra nuova</w:t>
      </w:r>
      <w:r>
        <w:rPr>
          <w:rFonts w:ascii="Garamond" w:hAnsi="Garamond"/>
          <w:color w:val="3333CC"/>
          <w:sz w:val="27"/>
          <w:szCs w:val="27"/>
        </w:rPr>
        <w:t xml:space="preserve"> </w:t>
      </w:r>
      <w:r>
        <w:rPr>
          <w:rStyle w:val="hps"/>
          <w:rFonts w:ascii="Garamond" w:hAnsi="Garamond"/>
          <w:color w:val="3333CC"/>
          <w:sz w:val="27"/>
          <w:szCs w:val="27"/>
        </w:rPr>
        <w:t>versione</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visione) </w:t>
      </w:r>
      <w:r>
        <w:rPr>
          <w:rStyle w:val="hps"/>
          <w:rFonts w:ascii="Garamond" w:hAnsi="Garamond"/>
          <w:color w:val="3333CC"/>
          <w:sz w:val="27"/>
          <w:szCs w:val="27"/>
        </w:rPr>
        <w:t>della realtà</w:t>
      </w:r>
      <w:r>
        <w:rPr>
          <w:rFonts w:ascii="Garamond" w:hAnsi="Garamond"/>
          <w:color w:val="3333CC"/>
          <w:sz w:val="27"/>
          <w:szCs w:val="27"/>
        </w:rPr>
        <w:t xml:space="preserve">. </w:t>
      </w:r>
      <w:r>
        <w:rPr>
          <w:rStyle w:val="hps"/>
          <w:rFonts w:ascii="Garamond" w:hAnsi="Garamond"/>
          <w:color w:val="3333CC"/>
          <w:sz w:val="27"/>
          <w:szCs w:val="27"/>
        </w:rPr>
        <w:t>Siete</w:t>
      </w:r>
      <w:r>
        <w:rPr>
          <w:rFonts w:ascii="Garamond" w:hAnsi="Garamond"/>
          <w:color w:val="3333CC"/>
          <w:sz w:val="27"/>
          <w:szCs w:val="27"/>
        </w:rPr>
        <w:t xml:space="preserve"> </w:t>
      </w:r>
      <w:r>
        <w:rPr>
          <w:rStyle w:val="hps"/>
          <w:rFonts w:ascii="Garamond" w:hAnsi="Garamond"/>
          <w:color w:val="3333CC"/>
          <w:sz w:val="27"/>
          <w:szCs w:val="27"/>
        </w:rPr>
        <w:t>in procinto di</w:t>
      </w:r>
      <w:r>
        <w:rPr>
          <w:rFonts w:ascii="Garamond" w:hAnsi="Garamond"/>
          <w:color w:val="3333CC"/>
          <w:sz w:val="27"/>
          <w:szCs w:val="27"/>
        </w:rPr>
        <w:t xml:space="preserve"> </w:t>
      </w:r>
      <w:r>
        <w:rPr>
          <w:rStyle w:val="hps"/>
          <w:rFonts w:ascii="Garamond" w:hAnsi="Garamond"/>
          <w:color w:val="3333CC"/>
          <w:sz w:val="27"/>
          <w:szCs w:val="27"/>
        </w:rPr>
        <w:t>espandere la vostra</w:t>
      </w:r>
      <w:r>
        <w:rPr>
          <w:rFonts w:ascii="Garamond" w:hAnsi="Garamond"/>
          <w:color w:val="3333CC"/>
          <w:sz w:val="27"/>
          <w:szCs w:val="27"/>
        </w:rPr>
        <w:t xml:space="preserve"> </w:t>
      </w:r>
      <w:r>
        <w:rPr>
          <w:rStyle w:val="hps"/>
          <w:rFonts w:ascii="Garamond" w:hAnsi="Garamond"/>
          <w:color w:val="3333CC"/>
          <w:sz w:val="27"/>
          <w:szCs w:val="27"/>
        </w:rPr>
        <w:t>consapevolezza del Sé</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 xml:space="preserve">state sviluppando una </w:t>
      </w:r>
      <w:r>
        <w:rPr>
          <w:rFonts w:ascii="Garamond" w:hAnsi="Garamond"/>
          <w:color w:val="3333CC"/>
          <w:sz w:val="27"/>
          <w:szCs w:val="27"/>
        </w:rPr>
        <w:t> </w:t>
      </w:r>
      <w:r>
        <w:rPr>
          <w:rStyle w:val="hps"/>
          <w:rFonts w:ascii="Garamond" w:hAnsi="Garamond"/>
          <w:color w:val="3333CC"/>
          <w:sz w:val="27"/>
          <w:szCs w:val="27"/>
        </w:rPr>
        <w:t>più mirata</w:t>
      </w:r>
      <w:r>
        <w:rPr>
          <w:rFonts w:ascii="Garamond" w:hAnsi="Garamond"/>
          <w:color w:val="3333CC"/>
          <w:sz w:val="27"/>
          <w:szCs w:val="27"/>
        </w:rPr>
        <w:t xml:space="preserve">,  profonda consapevolezza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coloro con i quali</w:t>
      </w:r>
      <w:r>
        <w:rPr>
          <w:rFonts w:ascii="Garamond" w:hAnsi="Garamond"/>
          <w:color w:val="3333CC"/>
          <w:sz w:val="27"/>
          <w:szCs w:val="27"/>
        </w:rPr>
        <w:t xml:space="preserve"> </w:t>
      </w:r>
      <w:r>
        <w:rPr>
          <w:rStyle w:val="hps"/>
          <w:rFonts w:ascii="Garamond" w:hAnsi="Garamond"/>
          <w:color w:val="3333CC"/>
          <w:sz w:val="27"/>
          <w:szCs w:val="27"/>
        </w:rPr>
        <w:t> interagite</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anche</w:t>
      </w:r>
      <w:r>
        <w:rPr>
          <w:rFonts w:ascii="Garamond" w:hAnsi="Garamond"/>
          <w:color w:val="3333CC"/>
          <w:sz w:val="27"/>
          <w:szCs w:val="27"/>
        </w:rPr>
        <w:t xml:space="preserve"> </w:t>
      </w:r>
      <w:r>
        <w:rPr>
          <w:rStyle w:val="hps"/>
          <w:rFonts w:ascii="Garamond" w:hAnsi="Garamond"/>
          <w:color w:val="3333CC"/>
          <w:sz w:val="27"/>
          <w:szCs w:val="27"/>
        </w:rPr>
        <w:t>dei regni</w:t>
      </w:r>
      <w:r>
        <w:rPr>
          <w:rFonts w:ascii="Garamond" w:hAnsi="Garamond"/>
          <w:color w:val="3333CC"/>
          <w:sz w:val="27"/>
          <w:szCs w:val="27"/>
        </w:rPr>
        <w:t xml:space="preserve"> </w:t>
      </w:r>
      <w:r>
        <w:rPr>
          <w:rStyle w:val="hps"/>
          <w:rFonts w:ascii="Garamond" w:hAnsi="Garamond"/>
          <w:color w:val="3333CC"/>
          <w:sz w:val="27"/>
          <w:szCs w:val="27"/>
        </w:rPr>
        <w:t>oltre la vostra</w:t>
      </w:r>
      <w:r>
        <w:rPr>
          <w:rFonts w:ascii="Garamond" w:hAnsi="Garamond"/>
          <w:color w:val="3333CC"/>
          <w:sz w:val="27"/>
          <w:szCs w:val="27"/>
        </w:rPr>
        <w:t xml:space="preserve"> </w:t>
      </w:r>
      <w:r>
        <w:rPr>
          <w:rStyle w:val="hps"/>
          <w:rFonts w:ascii="Garamond" w:hAnsi="Garamond"/>
          <w:color w:val="3333CC"/>
          <w:sz w:val="27"/>
          <w:szCs w:val="27"/>
        </w:rPr>
        <w:t>attuale</w:t>
      </w:r>
      <w:r>
        <w:rPr>
          <w:rFonts w:ascii="Garamond" w:hAnsi="Garamond"/>
          <w:color w:val="3333CC"/>
          <w:sz w:val="27"/>
          <w:szCs w:val="27"/>
        </w:rPr>
        <w:t xml:space="preserve"> </w:t>
      </w:r>
      <w:r>
        <w:rPr>
          <w:rStyle w:val="hps"/>
          <w:rFonts w:ascii="Garamond" w:hAnsi="Garamond"/>
          <w:color w:val="3333CC"/>
          <w:sz w:val="27"/>
          <w:szCs w:val="27"/>
        </w:rPr>
        <w:t>capacità visiva</w:t>
      </w:r>
      <w:r>
        <w:rPr>
          <w:rFonts w:ascii="Garamond" w:hAnsi="Garamond"/>
          <w:color w:val="3333CC"/>
          <w:sz w:val="27"/>
          <w:szCs w:val="27"/>
        </w:rPr>
        <w:t xml:space="preserve">. </w:t>
      </w:r>
      <w:r>
        <w:rPr>
          <w:rStyle w:val="hps"/>
          <w:rFonts w:ascii="Garamond" w:hAnsi="Garamond"/>
          <w:color w:val="3333CC"/>
          <w:sz w:val="27"/>
          <w:szCs w:val="27"/>
        </w:rPr>
        <w:t>Avete</w:t>
      </w:r>
      <w:r>
        <w:rPr>
          <w:rFonts w:ascii="Garamond" w:hAnsi="Garamond"/>
          <w:color w:val="3333CC"/>
          <w:sz w:val="27"/>
          <w:szCs w:val="27"/>
        </w:rPr>
        <w:t xml:space="preserve"> </w:t>
      </w:r>
      <w:r>
        <w:rPr>
          <w:rStyle w:val="hps"/>
          <w:rFonts w:ascii="Garamond" w:hAnsi="Garamond"/>
          <w:color w:val="3333CC"/>
          <w:sz w:val="27"/>
          <w:szCs w:val="27"/>
        </w:rPr>
        <w:t>spesso sentito</w:t>
      </w:r>
      <w:r>
        <w:rPr>
          <w:rFonts w:ascii="Garamond" w:hAnsi="Garamond"/>
          <w:color w:val="3333CC"/>
          <w:sz w:val="27"/>
          <w:szCs w:val="27"/>
        </w:rPr>
        <w:t xml:space="preserve"> </w:t>
      </w:r>
      <w:r>
        <w:rPr>
          <w:rStyle w:val="hps"/>
          <w:rFonts w:ascii="Garamond" w:hAnsi="Garamond"/>
          <w:color w:val="3333CC"/>
          <w:sz w:val="27"/>
          <w:szCs w:val="27"/>
        </w:rPr>
        <w:t>il detto che</w:t>
      </w:r>
      <w:r>
        <w:rPr>
          <w:rFonts w:ascii="Garamond" w:hAnsi="Garamond"/>
          <w:color w:val="3333CC"/>
          <w:sz w:val="27"/>
          <w:szCs w:val="27"/>
        </w:rPr>
        <w:t xml:space="preserve"> </w:t>
      </w:r>
      <w:r>
        <w:rPr>
          <w:rStyle w:val="hps"/>
          <w:rFonts w:ascii="Garamond" w:hAnsi="Garamond"/>
          <w:b/>
          <w:bCs/>
          <w:i/>
          <w:iCs/>
          <w:color w:val="3333CC"/>
          <w:sz w:val="27"/>
          <w:szCs w:val="27"/>
        </w:rPr>
        <w:t>"tutto è</w:t>
      </w:r>
      <w:r>
        <w:rPr>
          <w:rFonts w:ascii="Garamond" w:hAnsi="Garamond"/>
          <w:b/>
          <w:bCs/>
          <w:i/>
          <w:iCs/>
          <w:color w:val="3333CC"/>
          <w:sz w:val="27"/>
          <w:szCs w:val="27"/>
        </w:rPr>
        <w:t xml:space="preserve"> </w:t>
      </w:r>
      <w:r>
        <w:rPr>
          <w:rStyle w:val="hps"/>
          <w:rFonts w:ascii="Garamond" w:hAnsi="Garamond"/>
          <w:b/>
          <w:bCs/>
          <w:i/>
          <w:iCs/>
          <w:color w:val="3333CC"/>
          <w:sz w:val="27"/>
          <w:szCs w:val="27"/>
        </w:rPr>
        <w:t>un'illusione</w:t>
      </w:r>
      <w:r>
        <w:rPr>
          <w:rFonts w:ascii="Garamond" w:hAnsi="Garamond"/>
          <w:b/>
          <w:bCs/>
          <w:i/>
          <w:i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Questo non significa</w:t>
      </w:r>
      <w:r>
        <w:rPr>
          <w:rFonts w:ascii="Garamond" w:hAnsi="Garamond"/>
          <w:color w:val="3333CC"/>
          <w:sz w:val="27"/>
          <w:szCs w:val="27"/>
        </w:rPr>
        <w:t xml:space="preserve"> </w:t>
      </w:r>
      <w:r>
        <w:rPr>
          <w:rStyle w:val="hps"/>
          <w:rFonts w:ascii="Garamond" w:hAnsi="Garamond"/>
          <w:color w:val="3333CC"/>
          <w:sz w:val="27"/>
          <w:szCs w:val="27"/>
        </w:rPr>
        <w:t>che tutto ciò</w:t>
      </w:r>
      <w:r>
        <w:rPr>
          <w:rFonts w:ascii="Garamond" w:hAnsi="Garamond"/>
          <w:color w:val="3333CC"/>
          <w:sz w:val="27"/>
          <w:szCs w:val="27"/>
        </w:rPr>
        <w:t xml:space="preserve"> </w:t>
      </w:r>
      <w:r>
        <w:rPr>
          <w:rStyle w:val="hps"/>
          <w:rFonts w:ascii="Garamond" w:hAnsi="Garamond"/>
          <w:color w:val="3333CC"/>
          <w:sz w:val="27"/>
          <w:szCs w:val="27"/>
        </w:rPr>
        <w:t>che è stato creato</w:t>
      </w:r>
      <w:r>
        <w:rPr>
          <w:rFonts w:ascii="Garamond" w:hAnsi="Garamond"/>
          <w:color w:val="3333CC"/>
          <w:sz w:val="27"/>
          <w:szCs w:val="27"/>
        </w:rPr>
        <w:t xml:space="preserve"> </w:t>
      </w:r>
      <w:r>
        <w:rPr>
          <w:rStyle w:val="hps"/>
          <w:rFonts w:ascii="Garamond" w:hAnsi="Garamond"/>
          <w:color w:val="3333CC"/>
          <w:sz w:val="27"/>
          <w:szCs w:val="27"/>
        </w:rPr>
        <w:t>nel regno</w:t>
      </w:r>
      <w:r>
        <w:rPr>
          <w:rFonts w:ascii="Garamond" w:hAnsi="Garamond"/>
          <w:color w:val="3333CC"/>
          <w:sz w:val="27"/>
          <w:szCs w:val="27"/>
        </w:rPr>
        <w:t xml:space="preserve"> </w:t>
      </w:r>
      <w:r>
        <w:rPr>
          <w:rStyle w:val="hps"/>
          <w:rFonts w:ascii="Garamond" w:hAnsi="Garamond"/>
          <w:color w:val="3333CC"/>
          <w:sz w:val="27"/>
          <w:szCs w:val="27"/>
        </w:rPr>
        <w:t>fisico dell'esistenza</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è solido</w:t>
      </w:r>
      <w:r>
        <w:rPr>
          <w:rFonts w:ascii="Garamond" w:hAnsi="Garamond"/>
          <w:color w:val="3333CC"/>
          <w:sz w:val="27"/>
          <w:szCs w:val="27"/>
        </w:rPr>
        <w:t xml:space="preserve">, </w:t>
      </w:r>
      <w:r>
        <w:rPr>
          <w:rStyle w:val="hps"/>
          <w:rFonts w:ascii="Garamond" w:hAnsi="Garamond"/>
          <w:color w:val="3333CC"/>
          <w:sz w:val="27"/>
          <w:szCs w:val="27"/>
        </w:rPr>
        <w:t>non ha</w:t>
      </w:r>
      <w:r>
        <w:rPr>
          <w:rFonts w:ascii="Garamond" w:hAnsi="Garamond"/>
          <w:color w:val="3333CC"/>
          <w:sz w:val="27"/>
          <w:szCs w:val="27"/>
        </w:rPr>
        <w:t xml:space="preserve"> </w:t>
      </w:r>
      <w:r>
        <w:rPr>
          <w:rStyle w:val="hps"/>
          <w:rFonts w:ascii="Garamond" w:hAnsi="Garamond"/>
          <w:color w:val="3333CC"/>
          <w:sz w:val="27"/>
          <w:szCs w:val="27"/>
        </w:rPr>
        <w:t>struttura</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è reale</w:t>
      </w:r>
      <w:r>
        <w:rPr>
          <w:rFonts w:ascii="Garamond" w:hAnsi="Garamond"/>
          <w:color w:val="3333CC"/>
          <w:sz w:val="27"/>
          <w:szCs w:val="27"/>
        </w:rPr>
        <w:t xml:space="preserve">. </w:t>
      </w:r>
      <w:r>
        <w:rPr>
          <w:rStyle w:val="hps"/>
          <w:rFonts w:ascii="Garamond" w:hAnsi="Garamond"/>
          <w:color w:val="3333CC"/>
          <w:sz w:val="27"/>
          <w:szCs w:val="27"/>
        </w:rPr>
        <w:t>Né significa</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i</w:t>
      </w:r>
      <w:r>
        <w:rPr>
          <w:rFonts w:ascii="Garamond" w:hAnsi="Garamond"/>
          <w:color w:val="3333CC"/>
          <w:sz w:val="27"/>
          <w:szCs w:val="27"/>
        </w:rPr>
        <w:t xml:space="preserve"> </w:t>
      </w:r>
      <w:r>
        <w:rPr>
          <w:rStyle w:val="hps"/>
          <w:rFonts w:ascii="Garamond" w:hAnsi="Garamond"/>
          <w:color w:val="3333CC"/>
          <w:sz w:val="27"/>
          <w:szCs w:val="27"/>
        </w:rPr>
        <w:t>regni superiori</w:t>
      </w:r>
      <w:r>
        <w:rPr>
          <w:rFonts w:ascii="Garamond" w:hAnsi="Garamond"/>
          <w:color w:val="3333CC"/>
          <w:sz w:val="27"/>
          <w:szCs w:val="27"/>
        </w:rPr>
        <w:t xml:space="preserve"> </w:t>
      </w:r>
      <w:r>
        <w:rPr>
          <w:rStyle w:val="hps"/>
          <w:rFonts w:ascii="Garamond" w:hAnsi="Garamond"/>
          <w:color w:val="3333CC"/>
          <w:sz w:val="27"/>
          <w:szCs w:val="27"/>
        </w:rPr>
        <w:t>siano</w:t>
      </w:r>
      <w:r>
        <w:rPr>
          <w:rFonts w:ascii="Garamond" w:hAnsi="Garamond"/>
          <w:color w:val="3333CC"/>
          <w:sz w:val="27"/>
          <w:szCs w:val="27"/>
        </w:rPr>
        <w:t xml:space="preserve"> </w:t>
      </w:r>
      <w:r>
        <w:rPr>
          <w:rStyle w:val="hps"/>
          <w:rFonts w:ascii="Garamond" w:hAnsi="Garamond"/>
          <w:color w:val="3333CC"/>
          <w:sz w:val="27"/>
          <w:szCs w:val="27"/>
        </w:rPr>
        <w:t>illusori</w:t>
      </w:r>
      <w:r>
        <w:rPr>
          <w:rFonts w:ascii="Garamond" w:hAnsi="Garamond"/>
          <w:color w:val="3333CC"/>
          <w:sz w:val="27"/>
          <w:szCs w:val="27"/>
        </w:rPr>
        <w:t xml:space="preserve"> </w:t>
      </w:r>
      <w:r>
        <w:rPr>
          <w:rStyle w:val="hps"/>
          <w:rFonts w:ascii="Garamond" w:hAnsi="Garamond"/>
          <w:color w:val="3333CC"/>
          <w:sz w:val="27"/>
          <w:szCs w:val="27"/>
        </w:rPr>
        <w:t>senza</w:t>
      </w:r>
      <w:r>
        <w:rPr>
          <w:rFonts w:ascii="Garamond" w:hAnsi="Garamond"/>
          <w:color w:val="3333CC"/>
          <w:sz w:val="27"/>
          <w:szCs w:val="27"/>
        </w:rPr>
        <w:t xml:space="preserve"> </w:t>
      </w:r>
      <w:r>
        <w:rPr>
          <w:rStyle w:val="hps"/>
          <w:rFonts w:ascii="Garamond" w:hAnsi="Garamond"/>
          <w:color w:val="3333CC"/>
          <w:sz w:val="27"/>
          <w:szCs w:val="27"/>
        </w:rPr>
        <w:t>struttura o</w:t>
      </w:r>
      <w:r>
        <w:rPr>
          <w:rFonts w:ascii="Garamond" w:hAnsi="Garamond"/>
          <w:color w:val="3333CC"/>
          <w:sz w:val="27"/>
          <w:szCs w:val="27"/>
        </w:rPr>
        <w:t xml:space="preserve"> </w:t>
      </w:r>
      <w:r>
        <w:rPr>
          <w:rStyle w:val="hps"/>
          <w:rFonts w:ascii="Garamond" w:hAnsi="Garamond"/>
          <w:color w:val="3333CC"/>
          <w:sz w:val="27"/>
          <w:szCs w:val="27"/>
        </w:rPr>
        <w:t>definizione</w:t>
      </w:r>
      <w:r>
        <w:rPr>
          <w:rFonts w:ascii="Garamond" w:hAnsi="Garamond"/>
          <w:color w:val="3333CC"/>
          <w:sz w:val="27"/>
          <w:szCs w:val="27"/>
        </w:rPr>
        <w:t xml:space="preserve"> </w:t>
      </w:r>
      <w:r>
        <w:rPr>
          <w:rStyle w:val="hps"/>
          <w:rFonts w:ascii="Garamond" w:hAnsi="Garamond"/>
          <w:color w:val="3333CC"/>
          <w:sz w:val="27"/>
          <w:szCs w:val="27"/>
        </w:rPr>
        <w:t>tangibile</w:t>
      </w:r>
      <w:r>
        <w:rPr>
          <w:rFonts w:ascii="Garamond" w:hAnsi="Garamond"/>
          <w:color w:val="3333CC"/>
          <w:sz w:val="27"/>
          <w:szCs w:val="27"/>
        </w:rPr>
        <w:t xml:space="preserve">. </w:t>
      </w:r>
      <w:r>
        <w:rPr>
          <w:rStyle w:val="hps"/>
          <w:rFonts w:ascii="Garamond" w:hAnsi="Garamond"/>
          <w:color w:val="3333CC"/>
          <w:sz w:val="27"/>
          <w:szCs w:val="27"/>
        </w:rPr>
        <w:t>Ogni</w:t>
      </w:r>
      <w:r>
        <w:rPr>
          <w:rFonts w:ascii="Garamond" w:hAnsi="Garamond"/>
          <w:color w:val="3333CC"/>
          <w:sz w:val="27"/>
          <w:szCs w:val="27"/>
        </w:rPr>
        <w:t xml:space="preserve"> </w:t>
      </w:r>
      <w:r>
        <w:rPr>
          <w:rStyle w:val="hps"/>
          <w:rFonts w:ascii="Garamond" w:hAnsi="Garamond"/>
          <w:color w:val="3333CC"/>
          <w:sz w:val="27"/>
          <w:szCs w:val="27"/>
        </w:rPr>
        <w:t>livello di esistenza</w:t>
      </w:r>
      <w:r>
        <w:rPr>
          <w:rFonts w:ascii="Garamond" w:hAnsi="Garamond"/>
          <w:color w:val="3333CC"/>
          <w:sz w:val="27"/>
          <w:szCs w:val="27"/>
        </w:rPr>
        <w:t xml:space="preserve"> </w:t>
      </w:r>
      <w:r>
        <w:rPr>
          <w:rStyle w:val="hps"/>
          <w:rFonts w:ascii="Garamond" w:hAnsi="Garamond"/>
          <w:color w:val="3333CC"/>
          <w:sz w:val="27"/>
          <w:szCs w:val="27"/>
        </w:rPr>
        <w:t>in tutto questo</w:t>
      </w:r>
      <w:r>
        <w:rPr>
          <w:rFonts w:ascii="Garamond" w:hAnsi="Garamond"/>
          <w:color w:val="3333CC"/>
          <w:sz w:val="27"/>
          <w:szCs w:val="27"/>
        </w:rPr>
        <w:t xml:space="preserve"> </w:t>
      </w:r>
      <w:r>
        <w:rPr>
          <w:rStyle w:val="hps"/>
          <w:rFonts w:ascii="Garamond" w:hAnsi="Garamond"/>
          <w:color w:val="3333CC"/>
          <w:sz w:val="27"/>
          <w:szCs w:val="27"/>
        </w:rPr>
        <w:t>universo</w:t>
      </w:r>
      <w:r>
        <w:rPr>
          <w:rFonts w:ascii="Garamond" w:hAnsi="Garamond"/>
          <w:color w:val="3333CC"/>
          <w:sz w:val="27"/>
          <w:szCs w:val="27"/>
        </w:rPr>
        <w:t xml:space="preserve"> </w:t>
      </w:r>
      <w:r>
        <w:rPr>
          <w:rStyle w:val="hps"/>
          <w:rFonts w:ascii="Garamond" w:hAnsi="Garamond"/>
          <w:color w:val="3333CC"/>
          <w:sz w:val="27"/>
          <w:szCs w:val="27"/>
        </w:rPr>
        <w:t>sembra</w:t>
      </w:r>
      <w:r>
        <w:rPr>
          <w:rFonts w:ascii="Garamond" w:hAnsi="Garamond"/>
          <w:color w:val="3333CC"/>
          <w:sz w:val="27"/>
          <w:szCs w:val="27"/>
        </w:rPr>
        <w:t xml:space="preserve"> </w:t>
      </w:r>
      <w:r>
        <w:rPr>
          <w:rStyle w:val="hps"/>
          <w:rFonts w:ascii="Garamond" w:hAnsi="Garamond"/>
          <w:color w:val="3333CC"/>
          <w:sz w:val="27"/>
          <w:szCs w:val="27"/>
        </w:rPr>
        <w:t>reale per</w:t>
      </w:r>
      <w:r>
        <w:rPr>
          <w:rFonts w:ascii="Garamond" w:hAnsi="Garamond"/>
          <w:color w:val="3333CC"/>
          <w:sz w:val="27"/>
          <w:szCs w:val="27"/>
        </w:rPr>
        <w:t xml:space="preserve"> </w:t>
      </w:r>
      <w:r>
        <w:rPr>
          <w:rStyle w:val="hps"/>
          <w:rFonts w:ascii="Garamond" w:hAnsi="Garamond"/>
          <w:color w:val="3333CC"/>
          <w:sz w:val="27"/>
          <w:szCs w:val="27"/>
        </w:rPr>
        <w:t>coloro che vi risiedono</w:t>
      </w:r>
      <w:r>
        <w:rPr>
          <w:rFonts w:ascii="Garamond" w:hAnsi="Garamond"/>
          <w:color w:val="3333CC"/>
          <w:sz w:val="27"/>
          <w:szCs w:val="27"/>
        </w:rPr>
        <w:t xml:space="preserve"> </w:t>
      </w:r>
      <w:r>
        <w:rPr>
          <w:rStyle w:val="hps"/>
          <w:rFonts w:ascii="Garamond" w:hAnsi="Garamond"/>
          <w:color w:val="3333CC"/>
          <w:sz w:val="27"/>
          <w:szCs w:val="27"/>
        </w:rPr>
        <w:t>come</w:t>
      </w:r>
      <w:r>
        <w:rPr>
          <w:rFonts w:ascii="Garamond" w:hAnsi="Garamond"/>
          <w:color w:val="3333CC"/>
          <w:sz w:val="27"/>
          <w:szCs w:val="27"/>
        </w:rPr>
        <w:t xml:space="preserve"> sembra reale per voi </w:t>
      </w:r>
      <w:r>
        <w:rPr>
          <w:rStyle w:val="hps"/>
          <w:rFonts w:ascii="Garamond" w:hAnsi="Garamond"/>
          <w:color w:val="3333CC"/>
          <w:sz w:val="27"/>
          <w:szCs w:val="27"/>
        </w:rPr>
        <w:t>la vostra casa</w:t>
      </w:r>
      <w:r>
        <w:rPr>
          <w:rFonts w:ascii="Garamond" w:hAnsi="Garamond"/>
          <w:color w:val="3333CC"/>
          <w:sz w:val="27"/>
          <w:szCs w:val="27"/>
        </w:rPr>
        <w:t xml:space="preserve"> </w:t>
      </w:r>
      <w:r>
        <w:rPr>
          <w:rStyle w:val="hps"/>
          <w:rFonts w:ascii="Garamond" w:hAnsi="Garamond"/>
          <w:color w:val="3333CC"/>
          <w:sz w:val="27"/>
          <w:szCs w:val="27"/>
        </w:rPr>
        <w:t>terrena</w:t>
      </w:r>
      <w:r>
        <w:rPr>
          <w:rFonts w:ascii="Garamond" w:hAnsi="Garamond"/>
          <w:color w:val="3333CC"/>
          <w:sz w:val="27"/>
          <w:szCs w:val="27"/>
        </w:rPr>
        <w:t xml:space="preserve">. </w:t>
      </w:r>
      <w:r>
        <w:rPr>
          <w:rStyle w:val="hps"/>
          <w:rFonts w:ascii="Garamond" w:hAnsi="Garamond"/>
          <w:color w:val="3333CC"/>
          <w:sz w:val="27"/>
          <w:szCs w:val="27"/>
        </w:rPr>
        <w:t>Il Creatore</w:t>
      </w:r>
      <w:r>
        <w:rPr>
          <w:rFonts w:ascii="Garamond" w:hAnsi="Garamond"/>
          <w:color w:val="3333CC"/>
          <w:sz w:val="27"/>
          <w:szCs w:val="27"/>
        </w:rPr>
        <w:t xml:space="preserve"> </w:t>
      </w:r>
      <w:r>
        <w:rPr>
          <w:rStyle w:val="hps"/>
          <w:rFonts w:ascii="Garamond" w:hAnsi="Garamond"/>
          <w:color w:val="3333CC"/>
          <w:sz w:val="27"/>
          <w:szCs w:val="27"/>
        </w:rPr>
        <w:t>e la Sua influenza</w:t>
      </w:r>
      <w:r>
        <w:rPr>
          <w:rFonts w:ascii="Garamond" w:hAnsi="Garamond"/>
          <w:color w:val="3333CC"/>
          <w:sz w:val="27"/>
          <w:szCs w:val="27"/>
        </w:rPr>
        <w:t xml:space="preserve"> </w:t>
      </w:r>
      <w:r>
        <w:rPr>
          <w:rStyle w:val="hps"/>
          <w:rFonts w:ascii="Garamond" w:hAnsi="Garamond"/>
          <w:color w:val="3333CC"/>
          <w:sz w:val="27"/>
          <w:szCs w:val="27"/>
        </w:rPr>
        <w:t>pervasiva</w:t>
      </w:r>
      <w:r>
        <w:rPr>
          <w:rFonts w:ascii="Garamond" w:hAnsi="Garamond"/>
          <w:color w:val="3333CC"/>
          <w:sz w:val="27"/>
          <w:szCs w:val="27"/>
        </w:rPr>
        <w:t xml:space="preserve"> </w:t>
      </w:r>
      <w:r>
        <w:rPr>
          <w:rStyle w:val="hps"/>
          <w:rFonts w:ascii="Garamond" w:hAnsi="Garamond"/>
          <w:color w:val="3333CC"/>
          <w:sz w:val="27"/>
          <w:szCs w:val="27"/>
        </w:rPr>
        <w:t>sono</w:t>
      </w:r>
      <w:r>
        <w:rPr>
          <w:rFonts w:ascii="Garamond" w:hAnsi="Garamond"/>
          <w:color w:val="3333CC"/>
          <w:sz w:val="27"/>
          <w:szCs w:val="27"/>
        </w:rPr>
        <w:t xml:space="preserve"> </w:t>
      </w:r>
      <w:r>
        <w:rPr>
          <w:rStyle w:val="hps"/>
          <w:rFonts w:ascii="Garamond" w:hAnsi="Garamond"/>
          <w:color w:val="3333CC"/>
          <w:sz w:val="27"/>
          <w:szCs w:val="27"/>
        </w:rPr>
        <w:t>sicuramente</w:t>
      </w:r>
      <w:r>
        <w:rPr>
          <w:rFonts w:ascii="Garamond" w:hAnsi="Garamond"/>
          <w:color w:val="3333CC"/>
          <w:sz w:val="27"/>
          <w:szCs w:val="27"/>
        </w:rPr>
        <w:t xml:space="preserve"> </w:t>
      </w:r>
      <w:r>
        <w:rPr>
          <w:rStyle w:val="hps"/>
          <w:rFonts w:ascii="Garamond" w:hAnsi="Garamond"/>
          <w:color w:val="3333CC"/>
          <w:sz w:val="27"/>
          <w:szCs w:val="27"/>
        </w:rPr>
        <w:t>reali</w:t>
      </w:r>
      <w:r>
        <w:rPr>
          <w:rFonts w:ascii="Garamond" w:hAnsi="Garamond"/>
          <w:color w:val="3333CC"/>
          <w:sz w:val="27"/>
          <w:szCs w:val="27"/>
        </w:rPr>
        <w:t xml:space="preserve">, </w:t>
      </w:r>
      <w:r>
        <w:rPr>
          <w:rStyle w:val="hps"/>
          <w:rFonts w:ascii="Garamond" w:hAnsi="Garamond"/>
          <w:color w:val="3333CC"/>
          <w:sz w:val="27"/>
          <w:szCs w:val="27"/>
        </w:rPr>
        <w:t>proprio come  noi.</w:t>
      </w:r>
    </w:p>
    <w:p w:rsidR="00E648D4" w:rsidRDefault="00E648D4" w:rsidP="00E648D4">
      <w:pPr>
        <w:pStyle w:val="NormaleWeb"/>
        <w:spacing w:after="240" w:afterAutospacing="0"/>
        <w:jc w:val="both"/>
      </w:pPr>
      <w:r>
        <w:rPr>
          <w:rStyle w:val="hps"/>
          <w:rFonts w:ascii="Garamond" w:hAnsi="Garamond"/>
          <w:color w:val="3333CC"/>
          <w:sz w:val="27"/>
          <w:szCs w:val="27"/>
        </w:rPr>
        <w:t>L'illusione</w:t>
      </w:r>
      <w:r>
        <w:rPr>
          <w:rFonts w:ascii="Garamond" w:hAnsi="Garamond"/>
          <w:color w:val="3333CC"/>
          <w:sz w:val="27"/>
          <w:szCs w:val="27"/>
        </w:rPr>
        <w:t xml:space="preserve"> </w:t>
      </w:r>
      <w:r>
        <w:rPr>
          <w:rStyle w:val="hps"/>
          <w:rFonts w:ascii="Garamond" w:hAnsi="Garamond"/>
          <w:color w:val="3333CC"/>
          <w:sz w:val="27"/>
          <w:szCs w:val="27"/>
        </w:rPr>
        <w:t>è</w:t>
      </w:r>
      <w:r>
        <w:rPr>
          <w:rFonts w:ascii="Garamond" w:hAnsi="Garamond"/>
          <w:color w:val="3333CC"/>
          <w:sz w:val="27"/>
          <w:szCs w:val="27"/>
        </w:rPr>
        <w:t xml:space="preserve"> </w:t>
      </w:r>
      <w:r>
        <w:rPr>
          <w:rStyle w:val="hps"/>
          <w:rFonts w:ascii="Garamond" w:hAnsi="Garamond"/>
          <w:color w:val="3333CC"/>
          <w:sz w:val="27"/>
          <w:szCs w:val="27"/>
        </w:rPr>
        <w:t>la vostra</w:t>
      </w:r>
      <w:r>
        <w:rPr>
          <w:rFonts w:ascii="Garamond" w:hAnsi="Garamond"/>
          <w:color w:val="3333CC"/>
          <w:sz w:val="27"/>
          <w:szCs w:val="27"/>
        </w:rPr>
        <w:t xml:space="preserve"> </w:t>
      </w:r>
      <w:r>
        <w:rPr>
          <w:rStyle w:val="hps"/>
          <w:rFonts w:ascii="Garamond" w:hAnsi="Garamond"/>
          <w:color w:val="3333CC"/>
          <w:sz w:val="27"/>
          <w:szCs w:val="27"/>
        </w:rPr>
        <w:t>percezione del mondo</w:t>
      </w:r>
      <w:r>
        <w:rPr>
          <w:rFonts w:ascii="Garamond" w:hAnsi="Garamond"/>
          <w:color w:val="3333CC"/>
          <w:sz w:val="27"/>
          <w:szCs w:val="27"/>
        </w:rPr>
        <w:t xml:space="preserve">, </w:t>
      </w:r>
      <w:r>
        <w:rPr>
          <w:rStyle w:val="hps"/>
          <w:rFonts w:ascii="Garamond" w:hAnsi="Garamond"/>
          <w:color w:val="3333CC"/>
          <w:sz w:val="27"/>
          <w:szCs w:val="27"/>
        </w:rPr>
        <w:t>una realtà</w:t>
      </w:r>
      <w:r>
        <w:rPr>
          <w:rFonts w:ascii="Garamond" w:hAnsi="Garamond"/>
          <w:color w:val="3333CC"/>
          <w:sz w:val="27"/>
          <w:szCs w:val="27"/>
        </w:rPr>
        <w:t xml:space="preserve"> </w:t>
      </w:r>
      <w:r>
        <w:rPr>
          <w:rStyle w:val="hps"/>
          <w:rFonts w:ascii="Garamond" w:hAnsi="Garamond"/>
          <w:color w:val="3333CC"/>
          <w:sz w:val="27"/>
          <w:szCs w:val="27"/>
        </w:rPr>
        <w:t>che osservate attraverso i filtri</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vostra stessa creazione</w:t>
      </w:r>
      <w:r>
        <w:rPr>
          <w:rFonts w:ascii="Garamond" w:hAnsi="Garamond"/>
          <w:color w:val="3333CC"/>
          <w:sz w:val="27"/>
          <w:szCs w:val="27"/>
        </w:rPr>
        <w:t xml:space="preserve">: </w:t>
      </w:r>
      <w:r>
        <w:rPr>
          <w:rStyle w:val="hps"/>
          <w:rFonts w:ascii="Garamond" w:hAnsi="Garamond"/>
          <w:color w:val="3333CC"/>
          <w:sz w:val="27"/>
          <w:szCs w:val="27"/>
        </w:rPr>
        <w:t>credenze,</w:t>
      </w:r>
      <w:r>
        <w:rPr>
          <w:rFonts w:ascii="Garamond" w:hAnsi="Garamond"/>
          <w:color w:val="3333CC"/>
          <w:sz w:val="27"/>
          <w:szCs w:val="27"/>
        </w:rPr>
        <w:t xml:space="preserve"> </w:t>
      </w:r>
      <w:r>
        <w:rPr>
          <w:rStyle w:val="hps"/>
          <w:rFonts w:ascii="Garamond" w:hAnsi="Garamond"/>
          <w:color w:val="3333CC"/>
          <w:sz w:val="27"/>
          <w:szCs w:val="27"/>
        </w:rPr>
        <w:t> strutture</w:t>
      </w:r>
      <w:r>
        <w:rPr>
          <w:rFonts w:ascii="Garamond" w:hAnsi="Garamond"/>
          <w:color w:val="3333CC"/>
          <w:sz w:val="27"/>
          <w:szCs w:val="27"/>
        </w:rPr>
        <w:t xml:space="preserve">, </w:t>
      </w:r>
      <w:r>
        <w:rPr>
          <w:rStyle w:val="hps"/>
          <w:rFonts w:ascii="Garamond" w:hAnsi="Garamond"/>
          <w:color w:val="3333CC"/>
          <w:sz w:val="27"/>
          <w:szCs w:val="27"/>
        </w:rPr>
        <w:t>tabù</w:t>
      </w:r>
      <w:r>
        <w:rPr>
          <w:rFonts w:ascii="Garamond" w:hAnsi="Garamond"/>
          <w:color w:val="3333CC"/>
          <w:sz w:val="27"/>
          <w:szCs w:val="27"/>
        </w:rPr>
        <w:t xml:space="preserve"> </w:t>
      </w:r>
      <w:r>
        <w:rPr>
          <w:rStyle w:val="hps"/>
          <w:rFonts w:ascii="Garamond" w:hAnsi="Garamond"/>
          <w:color w:val="3333CC"/>
          <w:sz w:val="27"/>
          <w:szCs w:val="27"/>
        </w:rPr>
        <w:t>e limitazioni</w:t>
      </w:r>
      <w:r>
        <w:rPr>
          <w:rFonts w:ascii="Garamond" w:hAnsi="Garamond"/>
          <w:color w:val="3333CC"/>
          <w:sz w:val="27"/>
          <w:szCs w:val="27"/>
        </w:rPr>
        <w:t xml:space="preserve"> </w:t>
      </w:r>
      <w:r>
        <w:rPr>
          <w:rStyle w:val="hps"/>
          <w:rFonts w:ascii="Garamond" w:hAnsi="Garamond"/>
          <w:color w:val="3333CC"/>
          <w:sz w:val="27"/>
          <w:szCs w:val="27"/>
        </w:rPr>
        <w:t>che avete</w:t>
      </w:r>
      <w:r>
        <w:rPr>
          <w:rFonts w:ascii="Garamond" w:hAnsi="Garamond"/>
          <w:color w:val="3333CC"/>
          <w:sz w:val="27"/>
          <w:szCs w:val="27"/>
        </w:rPr>
        <w:t xml:space="preserve"> </w:t>
      </w:r>
      <w:r>
        <w:rPr>
          <w:rStyle w:val="hps"/>
          <w:rFonts w:ascii="Garamond" w:hAnsi="Garamond"/>
          <w:color w:val="3333CC"/>
          <w:sz w:val="27"/>
          <w:szCs w:val="27"/>
        </w:rPr>
        <w:t>codificato</w:t>
      </w:r>
      <w:r>
        <w:rPr>
          <w:rFonts w:ascii="Garamond" w:hAnsi="Garamond"/>
          <w:color w:val="3333CC"/>
          <w:sz w:val="27"/>
          <w:szCs w:val="27"/>
        </w:rPr>
        <w:t xml:space="preserve"> </w:t>
      </w:r>
      <w:r>
        <w:rPr>
          <w:rStyle w:val="hps"/>
          <w:rFonts w:ascii="Garamond" w:hAnsi="Garamond"/>
          <w:color w:val="3333CC"/>
          <w:sz w:val="27"/>
          <w:szCs w:val="27"/>
        </w:rPr>
        <w:t>nella vostra</w:t>
      </w:r>
      <w:r>
        <w:rPr>
          <w:rFonts w:ascii="Garamond" w:hAnsi="Garamond"/>
          <w:color w:val="3333CC"/>
          <w:sz w:val="27"/>
          <w:szCs w:val="27"/>
        </w:rPr>
        <w:t xml:space="preserve"> </w:t>
      </w:r>
      <w:r>
        <w:rPr>
          <w:rStyle w:val="hps"/>
          <w:rFonts w:ascii="Garamond" w:hAnsi="Garamond"/>
          <w:color w:val="3333CC"/>
          <w:sz w:val="27"/>
          <w:szCs w:val="27"/>
        </w:rPr>
        <w:t>mente subconscia ed</w:t>
      </w:r>
      <w:r>
        <w:rPr>
          <w:rFonts w:ascii="Garamond" w:hAnsi="Garamond"/>
          <w:color w:val="3333CC"/>
          <w:sz w:val="27"/>
          <w:szCs w:val="27"/>
        </w:rPr>
        <w:t xml:space="preserve"> </w:t>
      </w:r>
      <w:r>
        <w:rPr>
          <w:rStyle w:val="hps"/>
          <w:rFonts w:ascii="Garamond" w:hAnsi="Garamond"/>
          <w:color w:val="3333CC"/>
          <w:sz w:val="27"/>
          <w:szCs w:val="27"/>
        </w:rPr>
        <w:t>avete accettato</w:t>
      </w:r>
      <w:r>
        <w:rPr>
          <w:rFonts w:ascii="Garamond" w:hAnsi="Garamond"/>
          <w:color w:val="3333CC"/>
          <w:sz w:val="27"/>
          <w:szCs w:val="27"/>
        </w:rPr>
        <w:t xml:space="preserve"> </w:t>
      </w:r>
      <w:r>
        <w:rPr>
          <w:rStyle w:val="hps"/>
          <w:rFonts w:ascii="Garamond" w:hAnsi="Garamond"/>
          <w:color w:val="3333CC"/>
          <w:sz w:val="27"/>
          <w:szCs w:val="27"/>
        </w:rPr>
        <w:t>come</w:t>
      </w:r>
      <w:r>
        <w:rPr>
          <w:rFonts w:ascii="Garamond" w:hAnsi="Garamond"/>
          <w:color w:val="3333CC"/>
          <w:sz w:val="27"/>
          <w:szCs w:val="27"/>
        </w:rPr>
        <w:t xml:space="preserve"> </w:t>
      </w:r>
      <w:r>
        <w:rPr>
          <w:rStyle w:val="hps"/>
          <w:rFonts w:ascii="Garamond" w:hAnsi="Garamond"/>
          <w:color w:val="3333CC"/>
          <w:sz w:val="27"/>
          <w:szCs w:val="27"/>
        </w:rPr>
        <w:t>vostra verità</w:t>
      </w:r>
      <w:r>
        <w:rPr>
          <w:rFonts w:ascii="Garamond" w:hAnsi="Garamond"/>
          <w:color w:val="3333CC"/>
          <w:sz w:val="27"/>
          <w:szCs w:val="27"/>
        </w:rPr>
        <w:t xml:space="preserve">. </w:t>
      </w:r>
      <w:r>
        <w:rPr>
          <w:rStyle w:val="hps"/>
          <w:rFonts w:ascii="Garamond" w:hAnsi="Garamond"/>
          <w:color w:val="3333CC"/>
          <w:sz w:val="27"/>
          <w:szCs w:val="27"/>
        </w:rPr>
        <w:t>Ognuno</w:t>
      </w:r>
      <w:r>
        <w:rPr>
          <w:rFonts w:ascii="Garamond" w:hAnsi="Garamond"/>
          <w:color w:val="3333CC"/>
          <w:sz w:val="27"/>
          <w:szCs w:val="27"/>
        </w:rPr>
        <w:t xml:space="preserve"> </w:t>
      </w:r>
      <w:r>
        <w:rPr>
          <w:rStyle w:val="hps"/>
          <w:rFonts w:ascii="Garamond" w:hAnsi="Garamond"/>
          <w:color w:val="3333CC"/>
          <w:sz w:val="27"/>
          <w:szCs w:val="27"/>
        </w:rPr>
        <w:t>vede il</w:t>
      </w:r>
      <w:r>
        <w:rPr>
          <w:rFonts w:ascii="Garamond" w:hAnsi="Garamond"/>
          <w:color w:val="3333CC"/>
          <w:sz w:val="27"/>
          <w:szCs w:val="27"/>
        </w:rPr>
        <w:t xml:space="preserve"> </w:t>
      </w:r>
      <w:r>
        <w:rPr>
          <w:rStyle w:val="hps"/>
          <w:rFonts w:ascii="Garamond" w:hAnsi="Garamond"/>
          <w:color w:val="3333CC"/>
          <w:sz w:val="27"/>
          <w:szCs w:val="27"/>
        </w:rPr>
        <w:t>mondo</w:t>
      </w:r>
      <w:r>
        <w:rPr>
          <w:rFonts w:ascii="Garamond" w:hAnsi="Garamond"/>
          <w:color w:val="3333CC"/>
          <w:sz w:val="27"/>
          <w:szCs w:val="27"/>
        </w:rPr>
        <w:t xml:space="preserve"> </w:t>
      </w:r>
      <w:r>
        <w:rPr>
          <w:rStyle w:val="hps"/>
          <w:rFonts w:ascii="Garamond" w:hAnsi="Garamond"/>
          <w:color w:val="3333CC"/>
          <w:sz w:val="27"/>
          <w:szCs w:val="27"/>
        </w:rPr>
        <w:t>e gli eventi</w:t>
      </w:r>
      <w:r>
        <w:rPr>
          <w:rFonts w:ascii="Garamond" w:hAnsi="Garamond"/>
          <w:color w:val="3333CC"/>
          <w:sz w:val="27"/>
          <w:szCs w:val="27"/>
        </w:rPr>
        <w:t xml:space="preserve"> </w:t>
      </w:r>
      <w:r>
        <w:rPr>
          <w:rStyle w:val="hps"/>
          <w:rFonts w:ascii="Garamond" w:hAnsi="Garamond"/>
          <w:color w:val="3333CC"/>
          <w:sz w:val="27"/>
          <w:szCs w:val="27"/>
        </w:rPr>
        <w:t>quotidiani</w:t>
      </w:r>
      <w:r>
        <w:rPr>
          <w:rFonts w:ascii="Garamond" w:hAnsi="Garamond"/>
          <w:color w:val="3333CC"/>
          <w:sz w:val="27"/>
          <w:szCs w:val="27"/>
        </w:rPr>
        <w:t xml:space="preserve"> </w:t>
      </w:r>
      <w:r>
        <w:rPr>
          <w:rStyle w:val="hps"/>
          <w:rFonts w:ascii="Garamond" w:hAnsi="Garamond"/>
          <w:color w:val="3333CC"/>
          <w:sz w:val="27"/>
          <w:szCs w:val="27"/>
        </w:rPr>
        <w:t>attraverso il velo</w:t>
      </w:r>
      <w:r>
        <w:rPr>
          <w:rFonts w:ascii="Garamond" w:hAnsi="Garamond"/>
          <w:color w:val="3333CC"/>
          <w:sz w:val="27"/>
          <w:szCs w:val="27"/>
        </w:rPr>
        <w:t xml:space="preserve"> </w:t>
      </w:r>
      <w:r>
        <w:rPr>
          <w:rStyle w:val="hps"/>
          <w:rFonts w:ascii="Garamond" w:hAnsi="Garamond"/>
          <w:color w:val="3333CC"/>
          <w:sz w:val="27"/>
          <w:szCs w:val="27"/>
        </w:rPr>
        <w:t>delle proprie credenze</w:t>
      </w:r>
      <w:r>
        <w:rPr>
          <w:rFonts w:ascii="Garamond" w:hAnsi="Garamond"/>
          <w:color w:val="3333CC"/>
          <w:sz w:val="27"/>
          <w:szCs w:val="27"/>
        </w:rPr>
        <w:t xml:space="preserve"> </w:t>
      </w:r>
      <w:r>
        <w:rPr>
          <w:rStyle w:val="hps"/>
          <w:rFonts w:ascii="Garamond" w:hAnsi="Garamond"/>
          <w:color w:val="3333CC"/>
          <w:sz w:val="27"/>
          <w:szCs w:val="27"/>
        </w:rPr>
        <w:t>ed un livello</w:t>
      </w:r>
      <w:r>
        <w:rPr>
          <w:rFonts w:ascii="Garamond" w:hAnsi="Garamond"/>
          <w:color w:val="3333CC"/>
          <w:sz w:val="27"/>
          <w:szCs w:val="27"/>
        </w:rPr>
        <w:t xml:space="preserve"> </w:t>
      </w:r>
      <w:r>
        <w:rPr>
          <w:rStyle w:val="hps"/>
          <w:rFonts w:ascii="Garamond" w:hAnsi="Garamond"/>
          <w:color w:val="3333CC"/>
          <w:sz w:val="27"/>
          <w:szCs w:val="27"/>
        </w:rPr>
        <w:t>di consapevolezza</w:t>
      </w:r>
      <w:r>
        <w:rPr>
          <w:rFonts w:ascii="Garamond" w:hAnsi="Garamond"/>
          <w:color w:val="3333CC"/>
          <w:sz w:val="27"/>
          <w:szCs w:val="27"/>
        </w:rPr>
        <w:t xml:space="preserve"> </w:t>
      </w:r>
      <w:r>
        <w:rPr>
          <w:rStyle w:val="hps"/>
          <w:rFonts w:ascii="Garamond" w:hAnsi="Garamond"/>
          <w:color w:val="3333CC"/>
          <w:sz w:val="27"/>
          <w:szCs w:val="27"/>
        </w:rPr>
        <w:t>modificato</w:t>
      </w:r>
      <w:r>
        <w:rPr>
          <w:rFonts w:ascii="Garamond" w:hAnsi="Garamond"/>
          <w:color w:val="3333CC"/>
          <w:sz w:val="27"/>
          <w:szCs w:val="27"/>
        </w:rPr>
        <w:t xml:space="preserve">. </w:t>
      </w:r>
      <w:r>
        <w:rPr>
          <w:rStyle w:val="hps"/>
          <w:rFonts w:ascii="Garamond" w:hAnsi="Garamond"/>
          <w:color w:val="3333CC"/>
          <w:sz w:val="27"/>
          <w:szCs w:val="27"/>
        </w:rPr>
        <w:t>Ecco perché</w:t>
      </w:r>
      <w:r>
        <w:rPr>
          <w:rFonts w:ascii="Garamond" w:hAnsi="Garamond"/>
          <w:color w:val="3333CC"/>
          <w:sz w:val="27"/>
          <w:szCs w:val="27"/>
        </w:rPr>
        <w:t xml:space="preserve"> </w:t>
      </w:r>
      <w:r>
        <w:rPr>
          <w:rStyle w:val="hps"/>
          <w:rFonts w:ascii="Garamond" w:hAnsi="Garamond"/>
          <w:color w:val="3333CC"/>
          <w:sz w:val="27"/>
          <w:szCs w:val="27"/>
        </w:rPr>
        <w:t>molti vedono</w:t>
      </w:r>
      <w:r>
        <w:rPr>
          <w:rFonts w:ascii="Garamond" w:hAnsi="Garamond"/>
          <w:color w:val="3333CC"/>
          <w:sz w:val="27"/>
          <w:szCs w:val="27"/>
        </w:rPr>
        <w:t xml:space="preserve"> </w:t>
      </w:r>
      <w:r>
        <w:rPr>
          <w:rStyle w:val="hps"/>
          <w:rFonts w:ascii="Garamond" w:hAnsi="Garamond"/>
          <w:color w:val="3333CC"/>
          <w:sz w:val="27"/>
          <w:szCs w:val="27"/>
        </w:rPr>
        <w:t>ogni cosa attraverso</w:t>
      </w:r>
      <w:r>
        <w:rPr>
          <w:rFonts w:ascii="Garamond" w:hAnsi="Garamond"/>
          <w:color w:val="3333CC"/>
          <w:sz w:val="27"/>
          <w:szCs w:val="27"/>
        </w:rPr>
        <w:t xml:space="preserve"> </w:t>
      </w:r>
      <w:r>
        <w:rPr>
          <w:rStyle w:val="hps"/>
          <w:rFonts w:ascii="Garamond" w:hAnsi="Garamond"/>
          <w:color w:val="3333CC"/>
          <w:sz w:val="27"/>
          <w:szCs w:val="27"/>
        </w:rPr>
        <w:t>un filtro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negatività</w:t>
      </w:r>
      <w:r>
        <w:rPr>
          <w:rFonts w:ascii="Garamond" w:hAnsi="Garamond"/>
          <w:color w:val="3333CC"/>
          <w:sz w:val="27"/>
          <w:szCs w:val="27"/>
        </w:rPr>
        <w:t xml:space="preserve">, </w:t>
      </w:r>
      <w:r>
        <w:rPr>
          <w:rStyle w:val="hps"/>
          <w:rFonts w:ascii="Garamond" w:hAnsi="Garamond"/>
          <w:color w:val="3333CC"/>
          <w:sz w:val="27"/>
          <w:szCs w:val="27"/>
        </w:rPr>
        <w:t>mentre</w:t>
      </w:r>
      <w:r>
        <w:rPr>
          <w:rFonts w:ascii="Garamond" w:hAnsi="Garamond"/>
          <w:color w:val="3333CC"/>
          <w:sz w:val="27"/>
          <w:szCs w:val="27"/>
        </w:rPr>
        <w:t xml:space="preserve"> le Anime Illuminate </w:t>
      </w:r>
      <w:r>
        <w:rPr>
          <w:rStyle w:val="hps"/>
          <w:rFonts w:ascii="Garamond" w:hAnsi="Garamond"/>
          <w:color w:val="3333CC"/>
          <w:sz w:val="27"/>
          <w:szCs w:val="27"/>
        </w:rPr>
        <w:t>sperimentano la vita</w:t>
      </w:r>
      <w:r>
        <w:rPr>
          <w:rFonts w:ascii="Garamond" w:hAnsi="Garamond"/>
          <w:color w:val="3333CC"/>
          <w:sz w:val="27"/>
          <w:szCs w:val="27"/>
        </w:rPr>
        <w:t xml:space="preserve"> </w:t>
      </w:r>
      <w:r>
        <w:rPr>
          <w:rStyle w:val="hps"/>
          <w:rFonts w:ascii="Garamond" w:hAnsi="Garamond"/>
          <w:color w:val="3333CC"/>
          <w:sz w:val="27"/>
          <w:szCs w:val="27"/>
        </w:rPr>
        <w:t>attraverso un filtro</w:t>
      </w:r>
      <w:r>
        <w:rPr>
          <w:rFonts w:ascii="Garamond" w:hAnsi="Garamond"/>
          <w:color w:val="3333CC"/>
          <w:sz w:val="27"/>
          <w:szCs w:val="27"/>
        </w:rPr>
        <w:t xml:space="preserve"> </w:t>
      </w:r>
      <w:r>
        <w:rPr>
          <w:rStyle w:val="hps"/>
          <w:rFonts w:ascii="Garamond" w:hAnsi="Garamond"/>
          <w:color w:val="3333CC"/>
          <w:sz w:val="27"/>
          <w:szCs w:val="27"/>
        </w:rPr>
        <w:t>d'amore e</w:t>
      </w:r>
      <w:r>
        <w:rPr>
          <w:rFonts w:ascii="Garamond" w:hAnsi="Garamond"/>
          <w:color w:val="3333CC"/>
          <w:sz w:val="27"/>
          <w:szCs w:val="27"/>
        </w:rPr>
        <w:t xml:space="preserve"> di </w:t>
      </w:r>
      <w:r>
        <w:rPr>
          <w:rStyle w:val="hps"/>
          <w:rFonts w:ascii="Garamond" w:hAnsi="Garamond"/>
          <w:color w:val="3333CC"/>
          <w:sz w:val="27"/>
          <w:szCs w:val="27"/>
        </w:rPr>
        <w:t>non-giudizio</w:t>
      </w:r>
      <w:r>
        <w:rPr>
          <w:rFonts w:ascii="Garamond" w:hAnsi="Garamond"/>
          <w:color w:val="3333CC"/>
          <w:sz w:val="27"/>
          <w:szCs w:val="27"/>
        </w:rPr>
        <w:t xml:space="preserve">. </w:t>
      </w:r>
    </w:p>
    <w:p w:rsidR="00E648D4" w:rsidRDefault="00E648D4" w:rsidP="00E648D4">
      <w:pPr>
        <w:pStyle w:val="NormaleWeb"/>
        <w:spacing w:after="240" w:afterAutospacing="0"/>
        <w:jc w:val="both"/>
      </w:pP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questi tempi di</w:t>
      </w:r>
      <w:r>
        <w:rPr>
          <w:rFonts w:ascii="Garamond" w:hAnsi="Garamond"/>
          <w:color w:val="3333CC"/>
          <w:sz w:val="27"/>
          <w:szCs w:val="27"/>
        </w:rPr>
        <w:t xml:space="preserve"> </w:t>
      </w:r>
      <w:r>
        <w:rPr>
          <w:rStyle w:val="hps"/>
          <w:rFonts w:ascii="Garamond" w:hAnsi="Garamond"/>
          <w:color w:val="3333CC"/>
          <w:sz w:val="27"/>
          <w:szCs w:val="27"/>
        </w:rPr>
        <w:t>trasformazione</w:t>
      </w:r>
      <w:r>
        <w:rPr>
          <w:rFonts w:ascii="Garamond" w:hAnsi="Garamond"/>
          <w:color w:val="3333CC"/>
          <w:sz w:val="27"/>
          <w:szCs w:val="27"/>
        </w:rPr>
        <w:t xml:space="preserve"> </w:t>
      </w:r>
      <w:r>
        <w:rPr>
          <w:rStyle w:val="hps"/>
          <w:rFonts w:ascii="Garamond" w:hAnsi="Garamond"/>
          <w:color w:val="3333CC"/>
          <w:sz w:val="27"/>
          <w:szCs w:val="27"/>
        </w:rPr>
        <w:t>accelerata</w:t>
      </w:r>
      <w:r>
        <w:rPr>
          <w:rFonts w:ascii="Garamond" w:hAnsi="Garamond"/>
          <w:color w:val="3333CC"/>
          <w:sz w:val="27"/>
          <w:szCs w:val="27"/>
        </w:rPr>
        <w:t xml:space="preserve">, </w:t>
      </w:r>
      <w:r>
        <w:rPr>
          <w:rStyle w:val="hps"/>
          <w:rFonts w:ascii="Garamond" w:hAnsi="Garamond"/>
          <w:color w:val="3333CC"/>
          <w:sz w:val="27"/>
          <w:szCs w:val="27"/>
        </w:rPr>
        <w:t>state sperimentando</w:t>
      </w:r>
      <w:r>
        <w:rPr>
          <w:rFonts w:ascii="Garamond" w:hAnsi="Garamond"/>
          <w:color w:val="3333CC"/>
          <w:sz w:val="27"/>
          <w:szCs w:val="27"/>
        </w:rPr>
        <w:t xml:space="preserve"> </w:t>
      </w:r>
      <w:r>
        <w:rPr>
          <w:rStyle w:val="hps"/>
          <w:rFonts w:ascii="Garamond" w:hAnsi="Garamond"/>
          <w:color w:val="3333CC"/>
          <w:sz w:val="27"/>
          <w:szCs w:val="27"/>
        </w:rPr>
        <w:t>grandi cambiamenti</w:t>
      </w:r>
      <w:r>
        <w:rPr>
          <w:rFonts w:ascii="Garamond" w:hAnsi="Garamond"/>
          <w:color w:val="3333CC"/>
          <w:sz w:val="27"/>
          <w:szCs w:val="27"/>
        </w:rPr>
        <w:t xml:space="preserve"> </w:t>
      </w:r>
      <w:r>
        <w:rPr>
          <w:rStyle w:val="hps"/>
          <w:rFonts w:ascii="Garamond" w:hAnsi="Garamond"/>
          <w:color w:val="3333CC"/>
          <w:sz w:val="27"/>
          <w:szCs w:val="27"/>
        </w:rPr>
        <w:t>sia interiormente sia esteriormente</w:t>
      </w:r>
      <w:r>
        <w:rPr>
          <w:rFonts w:ascii="Garamond" w:hAnsi="Garamond"/>
          <w:color w:val="3333CC"/>
          <w:sz w:val="27"/>
          <w:szCs w:val="27"/>
        </w:rPr>
        <w:t xml:space="preserve">. </w:t>
      </w:r>
      <w:r>
        <w:rPr>
          <w:rStyle w:val="hps"/>
          <w:rFonts w:ascii="Garamond" w:hAnsi="Garamond"/>
          <w:color w:val="3333CC"/>
          <w:sz w:val="27"/>
          <w:szCs w:val="27"/>
        </w:rPr>
        <w:t>Le membrane</w:t>
      </w:r>
      <w:r>
        <w:rPr>
          <w:rFonts w:ascii="Garamond" w:hAnsi="Garamond"/>
          <w:color w:val="3333CC"/>
          <w:sz w:val="27"/>
          <w:szCs w:val="27"/>
        </w:rPr>
        <w:t xml:space="preserve"> </w:t>
      </w:r>
      <w:r>
        <w:rPr>
          <w:rStyle w:val="hps"/>
          <w:rFonts w:ascii="Garamond" w:hAnsi="Garamond"/>
          <w:color w:val="3333CC"/>
          <w:sz w:val="27"/>
          <w:szCs w:val="27"/>
        </w:rPr>
        <w:t>tra</w:t>
      </w:r>
      <w:r>
        <w:rPr>
          <w:rFonts w:ascii="Garamond" w:hAnsi="Garamond"/>
          <w:color w:val="3333CC"/>
          <w:sz w:val="27"/>
          <w:szCs w:val="27"/>
        </w:rPr>
        <w:t xml:space="preserve"> </w:t>
      </w:r>
      <w:r>
        <w:rPr>
          <w:rStyle w:val="hps"/>
          <w:rFonts w:ascii="Garamond" w:hAnsi="Garamond"/>
          <w:color w:val="3333CC"/>
          <w:sz w:val="27"/>
          <w:szCs w:val="27"/>
        </w:rPr>
        <w:t>le menti</w:t>
      </w:r>
      <w:r>
        <w:rPr>
          <w:rFonts w:ascii="Garamond" w:hAnsi="Garamond"/>
          <w:color w:val="3333CC"/>
          <w:sz w:val="27"/>
          <w:szCs w:val="27"/>
        </w:rPr>
        <w:t xml:space="preserve"> </w:t>
      </w:r>
      <w:r>
        <w:rPr>
          <w:rStyle w:val="hps"/>
          <w:rFonts w:ascii="Garamond" w:hAnsi="Garamond"/>
          <w:color w:val="3333CC"/>
          <w:sz w:val="27"/>
          <w:szCs w:val="27"/>
        </w:rPr>
        <w:t>subconscia</w:t>
      </w:r>
      <w:r>
        <w:rPr>
          <w:rFonts w:ascii="Garamond" w:hAnsi="Garamond"/>
          <w:color w:val="3333CC"/>
          <w:sz w:val="27"/>
          <w:szCs w:val="27"/>
        </w:rPr>
        <w:t xml:space="preserve">, </w:t>
      </w:r>
      <w:r>
        <w:rPr>
          <w:rStyle w:val="hps"/>
          <w:rFonts w:ascii="Garamond" w:hAnsi="Garamond"/>
          <w:color w:val="3333CC"/>
          <w:sz w:val="27"/>
          <w:szCs w:val="27"/>
        </w:rPr>
        <w:t>conscia e</w:t>
      </w:r>
      <w:r>
        <w:rPr>
          <w:rFonts w:ascii="Garamond" w:hAnsi="Garamond"/>
          <w:color w:val="3333CC"/>
          <w:sz w:val="27"/>
          <w:szCs w:val="27"/>
        </w:rPr>
        <w:t xml:space="preserve"> </w:t>
      </w:r>
      <w:r>
        <w:rPr>
          <w:rStyle w:val="hps"/>
          <w:rFonts w:ascii="Garamond" w:hAnsi="Garamond"/>
          <w:color w:val="3333CC"/>
          <w:sz w:val="27"/>
          <w:szCs w:val="27"/>
        </w:rPr>
        <w:t>superconscia</w:t>
      </w:r>
      <w:r>
        <w:rPr>
          <w:rFonts w:ascii="Garamond" w:hAnsi="Garamond"/>
          <w:color w:val="3333CC"/>
          <w:sz w:val="27"/>
          <w:szCs w:val="27"/>
        </w:rPr>
        <w:t xml:space="preserve"> </w:t>
      </w:r>
      <w:r>
        <w:rPr>
          <w:rStyle w:val="hps"/>
          <w:rFonts w:ascii="Garamond" w:hAnsi="Garamond"/>
          <w:color w:val="3333CC"/>
          <w:sz w:val="27"/>
          <w:szCs w:val="27"/>
        </w:rPr>
        <w:t>si stanno assottigliando</w:t>
      </w:r>
      <w:r>
        <w:rPr>
          <w:rFonts w:ascii="Garamond" w:hAnsi="Garamond"/>
          <w:color w:val="3333CC"/>
          <w:sz w:val="27"/>
          <w:szCs w:val="27"/>
        </w:rPr>
        <w:t xml:space="preserve">, </w:t>
      </w:r>
      <w:r>
        <w:rPr>
          <w:rStyle w:val="hps"/>
          <w:rFonts w:ascii="Garamond" w:hAnsi="Garamond"/>
          <w:color w:val="3333CC"/>
          <w:sz w:val="27"/>
          <w:szCs w:val="27"/>
        </w:rPr>
        <w:t>consentendo in tal modo</w:t>
      </w:r>
      <w:r>
        <w:rPr>
          <w:rFonts w:ascii="Garamond" w:hAnsi="Garamond"/>
          <w:color w:val="3333CC"/>
          <w:sz w:val="27"/>
          <w:szCs w:val="27"/>
        </w:rPr>
        <w:t xml:space="preserve"> </w:t>
      </w:r>
      <w:r>
        <w:rPr>
          <w:rStyle w:val="hps"/>
          <w:rFonts w:ascii="Garamond" w:hAnsi="Garamond"/>
          <w:color w:val="3333CC"/>
          <w:sz w:val="27"/>
          <w:szCs w:val="27"/>
        </w:rPr>
        <w:t>l'accesso alle informazioni</w:t>
      </w:r>
      <w:r>
        <w:rPr>
          <w:rFonts w:ascii="Garamond" w:hAnsi="Garamond"/>
          <w:color w:val="3333CC"/>
          <w:sz w:val="27"/>
          <w:szCs w:val="27"/>
        </w:rPr>
        <w:t xml:space="preserve"> </w:t>
      </w:r>
      <w:r>
        <w:rPr>
          <w:rStyle w:val="hps"/>
          <w:rFonts w:ascii="Garamond" w:hAnsi="Garamond"/>
          <w:color w:val="3333CC"/>
          <w:sz w:val="27"/>
          <w:szCs w:val="27"/>
        </w:rPr>
        <w:t>soggettive</w:t>
      </w:r>
      <w:r>
        <w:rPr>
          <w:rFonts w:ascii="Garamond" w:hAnsi="Garamond"/>
          <w:color w:val="3333CC"/>
          <w:sz w:val="27"/>
          <w:szCs w:val="27"/>
        </w:rPr>
        <w:t xml:space="preserve">, </w:t>
      </w:r>
      <w:r>
        <w:rPr>
          <w:rStyle w:val="hps"/>
          <w:rFonts w:ascii="Garamond" w:hAnsi="Garamond"/>
          <w:color w:val="3333CC"/>
          <w:sz w:val="27"/>
          <w:szCs w:val="27"/>
        </w:rPr>
        <w:t>auto-</w:t>
      </w:r>
      <w:r>
        <w:rPr>
          <w:rFonts w:ascii="Garamond" w:hAnsi="Garamond"/>
          <w:color w:val="3333CC"/>
          <w:sz w:val="27"/>
          <w:szCs w:val="27"/>
        </w:rPr>
        <w:t>limitanti che dovete</w:t>
      </w:r>
      <w:r>
        <w:rPr>
          <w:rStyle w:val="hps"/>
          <w:rFonts w:ascii="Garamond" w:hAnsi="Garamond"/>
          <w:color w:val="3333CC"/>
          <w:sz w:val="27"/>
          <w:szCs w:val="27"/>
        </w:rPr>
        <w:t xml:space="preserve"> lasciar andare</w:t>
      </w:r>
      <w:r>
        <w:rPr>
          <w:rFonts w:ascii="Garamond" w:hAnsi="Garamond"/>
          <w:color w:val="3333CC"/>
          <w:sz w:val="27"/>
          <w:szCs w:val="27"/>
        </w:rPr>
        <w:t xml:space="preserve"> </w:t>
      </w:r>
      <w:r>
        <w:rPr>
          <w:rStyle w:val="hps"/>
          <w:rFonts w:ascii="Garamond" w:hAnsi="Garamond"/>
          <w:color w:val="3333CC"/>
          <w:sz w:val="27"/>
          <w:szCs w:val="27"/>
        </w:rPr>
        <w:t>e ai</w:t>
      </w:r>
      <w:r>
        <w:rPr>
          <w:rFonts w:ascii="Garamond" w:hAnsi="Garamond"/>
          <w:color w:val="3333CC"/>
          <w:sz w:val="27"/>
          <w:szCs w:val="27"/>
        </w:rPr>
        <w:t xml:space="preserve"> </w:t>
      </w:r>
      <w:r>
        <w:rPr>
          <w:rStyle w:val="hps"/>
          <w:rFonts w:ascii="Garamond" w:hAnsi="Garamond"/>
          <w:color w:val="3333CC"/>
          <w:sz w:val="27"/>
          <w:szCs w:val="27"/>
        </w:rPr>
        <w:t>concetti</w:t>
      </w:r>
      <w:r>
        <w:rPr>
          <w:rFonts w:ascii="Garamond" w:hAnsi="Garamond"/>
          <w:color w:val="3333CC"/>
          <w:sz w:val="27"/>
          <w:szCs w:val="27"/>
        </w:rPr>
        <w:t xml:space="preserve"> </w:t>
      </w:r>
      <w:r>
        <w:rPr>
          <w:rStyle w:val="hps"/>
          <w:rFonts w:ascii="Garamond" w:hAnsi="Garamond"/>
          <w:color w:val="3333CC"/>
          <w:sz w:val="27"/>
          <w:szCs w:val="27"/>
        </w:rPr>
        <w:t>distorti</w:t>
      </w:r>
      <w:r>
        <w:rPr>
          <w:rFonts w:ascii="Garamond" w:hAnsi="Garamond"/>
          <w:color w:val="3333CC"/>
          <w:sz w:val="27"/>
          <w:szCs w:val="27"/>
        </w:rPr>
        <w:t xml:space="preserve"> </w:t>
      </w:r>
      <w:r>
        <w:rPr>
          <w:rStyle w:val="hps"/>
          <w:rFonts w:ascii="Garamond" w:hAnsi="Garamond"/>
          <w:color w:val="3333CC"/>
          <w:sz w:val="27"/>
          <w:szCs w:val="27"/>
        </w:rPr>
        <w:t>che dovete</w:t>
      </w:r>
      <w:r>
        <w:rPr>
          <w:rFonts w:ascii="Garamond" w:hAnsi="Garamond"/>
          <w:color w:val="3333CC"/>
          <w:sz w:val="27"/>
          <w:szCs w:val="27"/>
        </w:rPr>
        <w:t xml:space="preserve"> </w:t>
      </w:r>
      <w:r>
        <w:rPr>
          <w:rStyle w:val="hps"/>
          <w:rFonts w:ascii="Garamond" w:hAnsi="Garamond"/>
          <w:color w:val="3333CC"/>
          <w:sz w:val="27"/>
          <w:szCs w:val="27"/>
        </w:rPr>
        <w:t>guarire</w:t>
      </w:r>
      <w:r>
        <w:rPr>
          <w:rFonts w:ascii="Garamond" w:hAnsi="Garamond"/>
          <w:color w:val="3333CC"/>
          <w:sz w:val="27"/>
          <w:szCs w:val="27"/>
        </w:rPr>
        <w:t xml:space="preserve"> </w:t>
      </w:r>
      <w:r>
        <w:rPr>
          <w:rStyle w:val="hps"/>
          <w:rFonts w:ascii="Garamond" w:hAnsi="Garamond"/>
          <w:color w:val="3333CC"/>
          <w:sz w:val="27"/>
          <w:szCs w:val="27"/>
        </w:rPr>
        <w:t>per tornare</w:t>
      </w:r>
      <w:r>
        <w:rPr>
          <w:rFonts w:ascii="Garamond" w:hAnsi="Garamond"/>
          <w:color w:val="3333CC"/>
          <w:sz w:val="27"/>
          <w:szCs w:val="27"/>
        </w:rPr>
        <w:t xml:space="preserve"> </w:t>
      </w:r>
      <w:r>
        <w:rPr>
          <w:rStyle w:val="hps"/>
          <w:rFonts w:ascii="Garamond" w:hAnsi="Garamond"/>
          <w:color w:val="3333CC"/>
          <w:sz w:val="27"/>
          <w:szCs w:val="27"/>
        </w:rPr>
        <w:t>all’equilibrio interiore</w:t>
      </w:r>
      <w:r>
        <w:rPr>
          <w:rFonts w:ascii="Garamond" w:hAnsi="Garamond"/>
          <w:color w:val="3333CC"/>
          <w:sz w:val="27"/>
          <w:szCs w:val="27"/>
        </w:rPr>
        <w:t xml:space="preserve"> </w:t>
      </w:r>
      <w:r>
        <w:rPr>
          <w:rStyle w:val="hps"/>
          <w:rFonts w:ascii="Garamond" w:hAnsi="Garamond"/>
          <w:color w:val="3333CC"/>
          <w:sz w:val="27"/>
          <w:szCs w:val="27"/>
        </w:rPr>
        <w:t>mentre vi sforzate</w:t>
      </w:r>
      <w:r>
        <w:rPr>
          <w:rFonts w:ascii="Garamond" w:hAnsi="Garamond"/>
          <w:color w:val="3333CC"/>
          <w:sz w:val="27"/>
          <w:szCs w:val="27"/>
        </w:rPr>
        <w:t xml:space="preserve"> </w:t>
      </w:r>
      <w:r>
        <w:rPr>
          <w:rStyle w:val="hps"/>
          <w:rFonts w:ascii="Garamond" w:hAnsi="Garamond"/>
          <w:color w:val="3333CC"/>
          <w:sz w:val="27"/>
          <w:szCs w:val="27"/>
        </w:rPr>
        <w:t>di rivendicare la maestria del Sé.</w:t>
      </w:r>
      <w:r>
        <w:rPr>
          <w:rFonts w:ascii="Garamond" w:hAnsi="Garamond"/>
          <w:color w:val="3333CC"/>
          <w:sz w:val="27"/>
          <w:szCs w:val="27"/>
        </w:rPr>
        <w:t xml:space="preserve">  </w:t>
      </w:r>
      <w:r>
        <w:rPr>
          <w:rStyle w:val="hps"/>
          <w:rFonts w:ascii="Garamond" w:hAnsi="Garamond"/>
          <w:color w:val="3333CC"/>
          <w:sz w:val="27"/>
          <w:szCs w:val="27"/>
        </w:rPr>
        <w:t>Gli emisferi</w:t>
      </w:r>
      <w:r>
        <w:rPr>
          <w:rFonts w:ascii="Garamond" w:hAnsi="Garamond"/>
          <w:color w:val="3333CC"/>
          <w:sz w:val="27"/>
          <w:szCs w:val="27"/>
        </w:rPr>
        <w:t xml:space="preserve"> destro e sinistro </w:t>
      </w:r>
      <w:r>
        <w:rPr>
          <w:rStyle w:val="hps"/>
          <w:rFonts w:ascii="Garamond" w:hAnsi="Garamond"/>
          <w:color w:val="3333CC"/>
          <w:sz w:val="27"/>
          <w:szCs w:val="27"/>
        </w:rPr>
        <w:t>del vostro cervello</w:t>
      </w:r>
      <w:r>
        <w:rPr>
          <w:rFonts w:ascii="Garamond" w:hAnsi="Garamond"/>
          <w:color w:val="3333CC"/>
          <w:sz w:val="27"/>
          <w:szCs w:val="27"/>
        </w:rPr>
        <w:t xml:space="preserve">, </w:t>
      </w:r>
      <w:r>
        <w:rPr>
          <w:rStyle w:val="hps"/>
          <w:rFonts w:ascii="Garamond" w:hAnsi="Garamond"/>
          <w:color w:val="3333CC"/>
          <w:sz w:val="27"/>
          <w:szCs w:val="27"/>
        </w:rPr>
        <w:t>così come</w:t>
      </w:r>
      <w:r>
        <w:rPr>
          <w:rFonts w:ascii="Garamond" w:hAnsi="Garamond"/>
          <w:color w:val="3333CC"/>
          <w:sz w:val="27"/>
          <w:szCs w:val="27"/>
        </w:rPr>
        <w:t xml:space="preserve"> </w:t>
      </w:r>
      <w:r>
        <w:rPr>
          <w:rStyle w:val="hps"/>
          <w:rFonts w:ascii="Garamond" w:hAnsi="Garamond"/>
          <w:color w:val="3333CC"/>
          <w:sz w:val="27"/>
          <w:szCs w:val="27"/>
        </w:rPr>
        <w:t>la matrice</w:t>
      </w:r>
      <w:r>
        <w:rPr>
          <w:rFonts w:ascii="Garamond" w:hAnsi="Garamond"/>
          <w:color w:val="3333CC"/>
          <w:sz w:val="27"/>
          <w:szCs w:val="27"/>
        </w:rPr>
        <w:t xml:space="preserve"> </w:t>
      </w:r>
      <w:r>
        <w:rPr>
          <w:rStyle w:val="hps"/>
          <w:rFonts w:ascii="Garamond" w:hAnsi="Garamond"/>
          <w:color w:val="3333CC"/>
          <w:sz w:val="27"/>
          <w:szCs w:val="27"/>
        </w:rPr>
        <w:t>del</w:t>
      </w:r>
      <w:r>
        <w:rPr>
          <w:rFonts w:ascii="Garamond" w:hAnsi="Garamond"/>
          <w:color w:val="3333CC"/>
          <w:sz w:val="27"/>
          <w:szCs w:val="27"/>
        </w:rPr>
        <w:t xml:space="preserve"> </w:t>
      </w:r>
      <w:r>
        <w:rPr>
          <w:rStyle w:val="hps"/>
          <w:rFonts w:ascii="Garamond" w:hAnsi="Garamond"/>
          <w:color w:val="3333CC"/>
          <w:sz w:val="27"/>
          <w:szCs w:val="27"/>
        </w:rPr>
        <w:t>vostro</w:t>
      </w:r>
      <w:r>
        <w:rPr>
          <w:rFonts w:ascii="Garamond" w:hAnsi="Garamond"/>
          <w:color w:val="3333CC"/>
          <w:sz w:val="27"/>
          <w:szCs w:val="27"/>
        </w:rPr>
        <w:t xml:space="preserve"> </w:t>
      </w:r>
      <w:r>
        <w:rPr>
          <w:rStyle w:val="hps"/>
          <w:rFonts w:ascii="Garamond" w:hAnsi="Garamond"/>
          <w:color w:val="3333CC"/>
          <w:sz w:val="27"/>
          <w:szCs w:val="27"/>
        </w:rPr>
        <w:t>subconscio</w:t>
      </w:r>
      <w:r>
        <w:rPr>
          <w:rFonts w:ascii="Garamond" w:hAnsi="Garamond"/>
          <w:color w:val="3333CC"/>
          <w:sz w:val="27"/>
          <w:szCs w:val="27"/>
        </w:rPr>
        <w:t xml:space="preserve">, </w:t>
      </w:r>
      <w:r>
        <w:rPr>
          <w:rStyle w:val="hps"/>
          <w:rFonts w:ascii="Garamond" w:hAnsi="Garamond"/>
          <w:color w:val="3333CC"/>
          <w:sz w:val="27"/>
          <w:szCs w:val="27"/>
        </w:rPr>
        <w:lastRenderedPageBreak/>
        <w:t>conscio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superconscio</w:t>
      </w:r>
      <w:r>
        <w:rPr>
          <w:rFonts w:ascii="Garamond" w:hAnsi="Garamond"/>
          <w:color w:val="3333CC"/>
          <w:sz w:val="27"/>
          <w:szCs w:val="27"/>
        </w:rPr>
        <w:t xml:space="preserve"> </w:t>
      </w:r>
      <w:r>
        <w:rPr>
          <w:rStyle w:val="hps"/>
          <w:rFonts w:ascii="Garamond" w:hAnsi="Garamond"/>
          <w:color w:val="3333CC"/>
          <w:sz w:val="27"/>
          <w:szCs w:val="27"/>
        </w:rPr>
        <w:t>sono</w:t>
      </w:r>
      <w:r>
        <w:rPr>
          <w:rFonts w:ascii="Garamond" w:hAnsi="Garamond"/>
          <w:color w:val="3333CC"/>
          <w:sz w:val="27"/>
          <w:szCs w:val="27"/>
        </w:rPr>
        <w:t xml:space="preserve"> </w:t>
      </w:r>
      <w:r>
        <w:rPr>
          <w:rStyle w:val="hps"/>
          <w:rFonts w:ascii="Garamond" w:hAnsi="Garamond"/>
          <w:color w:val="3333CC"/>
          <w:sz w:val="27"/>
          <w:szCs w:val="27"/>
        </w:rPr>
        <w:t>nel</w:t>
      </w:r>
      <w:r>
        <w:rPr>
          <w:rFonts w:ascii="Garamond" w:hAnsi="Garamond"/>
          <w:color w:val="3333CC"/>
          <w:sz w:val="27"/>
          <w:szCs w:val="27"/>
        </w:rPr>
        <w:t xml:space="preserve"> </w:t>
      </w:r>
      <w:r>
        <w:rPr>
          <w:rStyle w:val="hps"/>
          <w:rFonts w:ascii="Garamond" w:hAnsi="Garamond"/>
          <w:color w:val="3333CC"/>
          <w:sz w:val="27"/>
          <w:szCs w:val="27"/>
        </w:rPr>
        <w:t>processo di fondersi e ritornare</w:t>
      </w:r>
      <w:r>
        <w:rPr>
          <w:rFonts w:ascii="Garamond" w:hAnsi="Garamond"/>
          <w:color w:val="3333CC"/>
          <w:sz w:val="27"/>
          <w:szCs w:val="27"/>
        </w:rPr>
        <w:t xml:space="preserve"> </w:t>
      </w:r>
      <w:r>
        <w:rPr>
          <w:rStyle w:val="hps"/>
          <w:rFonts w:ascii="Garamond" w:hAnsi="Garamond"/>
          <w:color w:val="3333CC"/>
          <w:sz w:val="27"/>
          <w:szCs w:val="27"/>
        </w:rPr>
        <w:t> ad</w:t>
      </w:r>
      <w:r>
        <w:rPr>
          <w:rFonts w:ascii="Garamond" w:hAnsi="Garamond"/>
          <w:color w:val="3333CC"/>
          <w:sz w:val="27"/>
          <w:szCs w:val="27"/>
        </w:rPr>
        <w:t xml:space="preserve"> </w:t>
      </w:r>
      <w:r>
        <w:rPr>
          <w:rStyle w:val="hps"/>
          <w:rFonts w:ascii="Garamond" w:hAnsi="Garamond"/>
          <w:color w:val="3333CC"/>
          <w:sz w:val="27"/>
          <w:szCs w:val="27"/>
        </w:rPr>
        <w:t>uno stato unificato</w:t>
      </w:r>
      <w:r>
        <w:rPr>
          <w:rFonts w:ascii="Garamond" w:hAnsi="Garamond"/>
          <w:color w:val="3333CC"/>
          <w:sz w:val="27"/>
          <w:szCs w:val="27"/>
        </w:rPr>
        <w:t xml:space="preserve"> </w:t>
      </w:r>
      <w:r>
        <w:rPr>
          <w:rStyle w:val="hps"/>
          <w:rFonts w:ascii="Garamond" w:hAnsi="Garamond"/>
          <w:color w:val="3333CC"/>
          <w:sz w:val="27"/>
          <w:szCs w:val="27"/>
        </w:rPr>
        <w:t>di super</w:t>
      </w:r>
      <w:r>
        <w:rPr>
          <w:rFonts w:ascii="Garamond" w:hAnsi="Garamond"/>
          <w:color w:val="3333CC"/>
          <w:sz w:val="27"/>
          <w:szCs w:val="27"/>
        </w:rPr>
        <w:t xml:space="preserve"> </w:t>
      </w:r>
      <w:r>
        <w:rPr>
          <w:rStyle w:val="hps"/>
          <w:rFonts w:ascii="Garamond" w:hAnsi="Garamond"/>
          <w:color w:val="3333CC"/>
          <w:sz w:val="27"/>
          <w:szCs w:val="27"/>
        </w:rPr>
        <w:t xml:space="preserve">o </w:t>
      </w:r>
      <w:r>
        <w:rPr>
          <w:rFonts w:ascii="Garamond" w:hAnsi="Garamond"/>
          <w:color w:val="3333CC"/>
          <w:sz w:val="27"/>
          <w:szCs w:val="27"/>
        </w:rPr>
        <w:t> </w:t>
      </w:r>
      <w:r>
        <w:rPr>
          <w:rStyle w:val="hps"/>
          <w:rFonts w:ascii="Garamond" w:hAnsi="Garamond"/>
          <w:color w:val="3333CC"/>
          <w:sz w:val="27"/>
          <w:szCs w:val="27"/>
        </w:rPr>
        <w:t>macro</w:t>
      </w:r>
      <w:r>
        <w:rPr>
          <w:rStyle w:val="atn"/>
          <w:rFonts w:ascii="Garamond" w:hAnsi="Garamond"/>
          <w:color w:val="3333CC"/>
          <w:sz w:val="27"/>
          <w:szCs w:val="27"/>
        </w:rPr>
        <w:t>-</w:t>
      </w:r>
      <w:r>
        <w:rPr>
          <w:rFonts w:ascii="Garamond" w:hAnsi="Garamond"/>
          <w:color w:val="3333CC"/>
          <w:sz w:val="27"/>
          <w:szCs w:val="27"/>
        </w:rPr>
        <w:t xml:space="preserve">coscienza. </w:t>
      </w:r>
      <w:r>
        <w:rPr>
          <w:rStyle w:val="hps"/>
          <w:rFonts w:ascii="Garamond" w:hAnsi="Garamond"/>
          <w:color w:val="3333CC"/>
          <w:sz w:val="27"/>
          <w:szCs w:val="27"/>
        </w:rPr>
        <w:t>In molti modi</w:t>
      </w:r>
      <w:r>
        <w:rPr>
          <w:rFonts w:ascii="Garamond" w:hAnsi="Garamond"/>
          <w:color w:val="3333CC"/>
          <w:sz w:val="27"/>
          <w:szCs w:val="27"/>
        </w:rPr>
        <w:t xml:space="preserve">, </w:t>
      </w:r>
      <w:r>
        <w:rPr>
          <w:rStyle w:val="hps"/>
          <w:rFonts w:ascii="Garamond" w:hAnsi="Garamond"/>
          <w:color w:val="3333CC"/>
          <w:sz w:val="27"/>
          <w:szCs w:val="27"/>
        </w:rPr>
        <w:t xml:space="preserve">il detto </w:t>
      </w:r>
      <w:r>
        <w:rPr>
          <w:rStyle w:val="hps"/>
          <w:rFonts w:ascii="Garamond" w:hAnsi="Garamond"/>
          <w:b/>
          <w:bCs/>
          <w:i/>
          <w:iCs/>
          <w:color w:val="3333CC"/>
          <w:sz w:val="27"/>
          <w:szCs w:val="27"/>
        </w:rPr>
        <w:t>"</w:t>
      </w:r>
      <w:r>
        <w:rPr>
          <w:rFonts w:ascii="Garamond" w:hAnsi="Garamond"/>
          <w:b/>
          <w:bCs/>
          <w:i/>
          <w:iCs/>
          <w:color w:val="3333CC"/>
          <w:sz w:val="27"/>
          <w:szCs w:val="27"/>
        </w:rPr>
        <w:t xml:space="preserve">come era </w:t>
      </w:r>
      <w:r>
        <w:rPr>
          <w:rStyle w:val="hps"/>
          <w:rFonts w:ascii="Garamond" w:hAnsi="Garamond"/>
          <w:b/>
          <w:bCs/>
          <w:i/>
          <w:iCs/>
          <w:color w:val="3333CC"/>
          <w:sz w:val="27"/>
          <w:szCs w:val="27"/>
        </w:rPr>
        <w:t>in principio</w:t>
      </w:r>
      <w:r>
        <w:rPr>
          <w:rFonts w:ascii="Garamond" w:hAnsi="Garamond"/>
          <w:b/>
          <w:bCs/>
          <w:i/>
          <w:iCs/>
          <w:color w:val="3333CC"/>
          <w:sz w:val="27"/>
          <w:szCs w:val="27"/>
        </w:rPr>
        <w:t xml:space="preserve">, </w:t>
      </w:r>
      <w:r>
        <w:rPr>
          <w:rStyle w:val="hps"/>
          <w:rFonts w:ascii="Garamond" w:hAnsi="Garamond"/>
          <w:b/>
          <w:bCs/>
          <w:i/>
          <w:iCs/>
          <w:color w:val="3333CC"/>
          <w:sz w:val="27"/>
          <w:szCs w:val="27"/>
        </w:rPr>
        <w:t>così sarà</w:t>
      </w:r>
      <w:r>
        <w:rPr>
          <w:rFonts w:ascii="Garamond" w:hAnsi="Garamond"/>
          <w:b/>
          <w:bCs/>
          <w:i/>
          <w:iCs/>
          <w:color w:val="3333CC"/>
          <w:sz w:val="27"/>
          <w:szCs w:val="27"/>
        </w:rPr>
        <w:t xml:space="preserve"> </w:t>
      </w:r>
      <w:r>
        <w:rPr>
          <w:rStyle w:val="hps"/>
          <w:rFonts w:ascii="Garamond" w:hAnsi="Garamond"/>
          <w:b/>
          <w:bCs/>
          <w:i/>
          <w:iCs/>
          <w:color w:val="3333CC"/>
          <w:sz w:val="27"/>
          <w:szCs w:val="27"/>
        </w:rPr>
        <w:t>ancora una volta</w:t>
      </w:r>
      <w:r>
        <w:rPr>
          <w:rFonts w:ascii="Garamond" w:hAnsi="Garamond"/>
          <w:b/>
          <w:bCs/>
          <w:i/>
          <w:i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si applica al</w:t>
      </w:r>
      <w:r>
        <w:rPr>
          <w:rFonts w:ascii="Garamond" w:hAnsi="Garamond"/>
          <w:color w:val="3333CC"/>
          <w:sz w:val="27"/>
          <w:szCs w:val="27"/>
        </w:rPr>
        <w:t xml:space="preserve"> </w:t>
      </w:r>
      <w:r>
        <w:rPr>
          <w:rStyle w:val="hps"/>
          <w:rFonts w:ascii="Garamond" w:hAnsi="Garamond"/>
          <w:color w:val="3333CC"/>
          <w:sz w:val="27"/>
          <w:szCs w:val="27"/>
        </w:rPr>
        <w:t>processo</w:t>
      </w:r>
      <w:r>
        <w:rPr>
          <w:rFonts w:ascii="Garamond" w:hAnsi="Garamond"/>
          <w:color w:val="3333CC"/>
          <w:sz w:val="27"/>
          <w:szCs w:val="27"/>
        </w:rPr>
        <w:t xml:space="preserve"> </w:t>
      </w:r>
      <w:r>
        <w:rPr>
          <w:rStyle w:val="hps"/>
          <w:rFonts w:ascii="Garamond" w:hAnsi="Garamond"/>
          <w:color w:val="3333CC"/>
          <w:sz w:val="27"/>
          <w:szCs w:val="27"/>
        </w:rPr>
        <w:t>di trasformazione</w:t>
      </w:r>
      <w:r>
        <w:rPr>
          <w:rFonts w:ascii="Garamond" w:hAnsi="Garamond"/>
          <w:color w:val="3333CC"/>
          <w:sz w:val="27"/>
          <w:szCs w:val="27"/>
        </w:rPr>
        <w:t xml:space="preserve"> che l’</w:t>
      </w:r>
      <w:r>
        <w:rPr>
          <w:rStyle w:val="hps"/>
          <w:rFonts w:ascii="Garamond" w:hAnsi="Garamond"/>
          <w:color w:val="3333CC"/>
          <w:sz w:val="27"/>
          <w:szCs w:val="27"/>
        </w:rPr>
        <w:t>umanità</w:t>
      </w:r>
      <w:r>
        <w:rPr>
          <w:rFonts w:ascii="Garamond" w:hAnsi="Garamond"/>
          <w:color w:val="3333CC"/>
          <w:sz w:val="27"/>
          <w:szCs w:val="27"/>
        </w:rPr>
        <w:t xml:space="preserve"> </w:t>
      </w:r>
      <w:r>
        <w:rPr>
          <w:rStyle w:val="hps"/>
          <w:rFonts w:ascii="Garamond" w:hAnsi="Garamond"/>
          <w:color w:val="3333CC"/>
          <w:sz w:val="27"/>
          <w:szCs w:val="27"/>
        </w:rPr>
        <w:t>sta</w:t>
      </w:r>
      <w:r>
        <w:rPr>
          <w:rFonts w:ascii="Garamond" w:hAnsi="Garamond"/>
          <w:color w:val="3333CC"/>
          <w:sz w:val="27"/>
          <w:szCs w:val="27"/>
        </w:rPr>
        <w:t xml:space="preserve"> </w:t>
      </w:r>
      <w:r>
        <w:rPr>
          <w:rStyle w:val="hps"/>
          <w:rFonts w:ascii="Garamond" w:hAnsi="Garamond"/>
          <w:color w:val="3333CC"/>
          <w:sz w:val="27"/>
          <w:szCs w:val="27"/>
        </w:rPr>
        <w:t>ora</w:t>
      </w:r>
      <w:r>
        <w:rPr>
          <w:rFonts w:ascii="Garamond" w:hAnsi="Garamond"/>
          <w:color w:val="3333CC"/>
          <w:sz w:val="27"/>
          <w:szCs w:val="27"/>
        </w:rPr>
        <w:t xml:space="preserve"> </w:t>
      </w:r>
      <w:r>
        <w:rPr>
          <w:rStyle w:val="hps"/>
          <w:rFonts w:ascii="Garamond" w:hAnsi="Garamond"/>
          <w:color w:val="3333CC"/>
          <w:sz w:val="27"/>
          <w:szCs w:val="27"/>
        </w:rPr>
        <w:t>vivendo.</w:t>
      </w:r>
    </w:p>
    <w:p w:rsidR="00E648D4" w:rsidRDefault="00E648D4" w:rsidP="00E648D4">
      <w:pPr>
        <w:pStyle w:val="NormaleWeb"/>
        <w:spacing w:after="240" w:afterAutospacing="0"/>
        <w:jc w:val="both"/>
      </w:pPr>
      <w:r>
        <w:rPr>
          <w:rStyle w:val="hps"/>
          <w:rFonts w:ascii="Garamond" w:hAnsi="Garamond"/>
          <w:color w:val="3333CC"/>
          <w:sz w:val="27"/>
          <w:szCs w:val="27"/>
        </w:rPr>
        <w:t>Ogni</w:t>
      </w:r>
      <w:r>
        <w:rPr>
          <w:rFonts w:ascii="Garamond" w:hAnsi="Garamond"/>
          <w:color w:val="3333CC"/>
          <w:sz w:val="27"/>
          <w:szCs w:val="27"/>
        </w:rPr>
        <w:t xml:space="preserve"> </w:t>
      </w:r>
      <w:r>
        <w:rPr>
          <w:rStyle w:val="hps"/>
          <w:rFonts w:ascii="Garamond" w:hAnsi="Garamond"/>
          <w:color w:val="3333CC"/>
          <w:sz w:val="27"/>
          <w:szCs w:val="27"/>
        </w:rPr>
        <w:t>osservazione</w:t>
      </w:r>
      <w:r>
        <w:rPr>
          <w:rFonts w:ascii="Garamond" w:hAnsi="Garamond"/>
          <w:color w:val="3333CC"/>
          <w:sz w:val="27"/>
          <w:szCs w:val="27"/>
        </w:rPr>
        <w:t xml:space="preserve"> </w:t>
      </w:r>
      <w:r>
        <w:rPr>
          <w:rStyle w:val="hps"/>
          <w:rFonts w:ascii="Garamond" w:hAnsi="Garamond"/>
          <w:color w:val="3333CC"/>
          <w:sz w:val="27"/>
          <w:szCs w:val="27"/>
        </w:rPr>
        <w:t>attraverso i</w:t>
      </w:r>
      <w:r>
        <w:rPr>
          <w:rFonts w:ascii="Garamond" w:hAnsi="Garamond"/>
          <w:color w:val="3333CC"/>
          <w:sz w:val="27"/>
          <w:szCs w:val="27"/>
        </w:rPr>
        <w:t xml:space="preserve"> </w:t>
      </w:r>
      <w:r>
        <w:rPr>
          <w:rStyle w:val="hps"/>
          <w:rFonts w:ascii="Garamond" w:hAnsi="Garamond"/>
          <w:color w:val="3333CC"/>
          <w:sz w:val="27"/>
          <w:szCs w:val="27"/>
        </w:rPr>
        <w:t>sensi fisici</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produce un’ impressione</w:t>
      </w:r>
      <w:r>
        <w:rPr>
          <w:rFonts w:ascii="Garamond" w:hAnsi="Garamond"/>
          <w:color w:val="3333CC"/>
          <w:sz w:val="27"/>
          <w:szCs w:val="27"/>
        </w:rPr>
        <w:t xml:space="preserve"> </w:t>
      </w:r>
      <w:r>
        <w:rPr>
          <w:rStyle w:val="hps"/>
          <w:rFonts w:ascii="Garamond" w:hAnsi="Garamond"/>
          <w:color w:val="3333CC"/>
          <w:sz w:val="27"/>
          <w:szCs w:val="27"/>
        </w:rPr>
        <w:t>su di voi</w:t>
      </w:r>
      <w:r>
        <w:rPr>
          <w:rFonts w:ascii="Garamond" w:hAnsi="Garamond"/>
          <w:color w:val="3333CC"/>
          <w:sz w:val="27"/>
          <w:szCs w:val="27"/>
        </w:rPr>
        <w:t xml:space="preserve">, </w:t>
      </w:r>
      <w:r>
        <w:rPr>
          <w:rStyle w:val="hps"/>
          <w:rFonts w:ascii="Garamond" w:hAnsi="Garamond"/>
          <w:color w:val="3333CC"/>
          <w:sz w:val="27"/>
          <w:szCs w:val="27"/>
        </w:rPr>
        <w:t>così come</w:t>
      </w:r>
      <w:r>
        <w:rPr>
          <w:rFonts w:ascii="Garamond" w:hAnsi="Garamond"/>
          <w:color w:val="3333CC"/>
          <w:sz w:val="27"/>
          <w:szCs w:val="27"/>
        </w:rPr>
        <w:t xml:space="preserve"> </w:t>
      </w:r>
      <w:r>
        <w:rPr>
          <w:rStyle w:val="hps"/>
          <w:rFonts w:ascii="Garamond" w:hAnsi="Garamond"/>
          <w:color w:val="3333CC"/>
          <w:sz w:val="27"/>
          <w:szCs w:val="27"/>
        </w:rPr>
        <w:t>ogni azione</w:t>
      </w:r>
      <w:r>
        <w:rPr>
          <w:rFonts w:ascii="Garamond" w:hAnsi="Garamond"/>
          <w:color w:val="3333CC"/>
          <w:sz w:val="27"/>
          <w:szCs w:val="27"/>
        </w:rPr>
        <w:t xml:space="preserve">, </w:t>
      </w:r>
      <w:r>
        <w:rPr>
          <w:rStyle w:val="hps"/>
          <w:rFonts w:ascii="Garamond" w:hAnsi="Garamond"/>
          <w:color w:val="3333CC"/>
          <w:sz w:val="27"/>
          <w:szCs w:val="27"/>
        </w:rPr>
        <w:t>interazione</w:t>
      </w:r>
      <w:r>
        <w:rPr>
          <w:rFonts w:ascii="Garamond" w:hAnsi="Garamond"/>
          <w:color w:val="3333CC"/>
          <w:sz w:val="27"/>
          <w:szCs w:val="27"/>
        </w:rPr>
        <w:t xml:space="preserve"> </w:t>
      </w:r>
      <w:r>
        <w:rPr>
          <w:rStyle w:val="hps"/>
          <w:rFonts w:ascii="Garamond" w:hAnsi="Garamond"/>
          <w:color w:val="3333CC"/>
          <w:sz w:val="27"/>
          <w:szCs w:val="27"/>
        </w:rPr>
        <w:t>e reazione,</w:t>
      </w:r>
      <w:r>
        <w:rPr>
          <w:rFonts w:ascii="Garamond" w:hAnsi="Garamond"/>
          <w:color w:val="3333CC"/>
          <w:sz w:val="27"/>
          <w:szCs w:val="27"/>
        </w:rPr>
        <w:t xml:space="preserve"> </w:t>
      </w:r>
      <w:r>
        <w:rPr>
          <w:rStyle w:val="hps"/>
          <w:rFonts w:ascii="Garamond" w:hAnsi="Garamond"/>
          <w:color w:val="3333CC"/>
          <w:sz w:val="27"/>
          <w:szCs w:val="27"/>
        </w:rPr>
        <w:t>vengono</w:t>
      </w:r>
      <w:r>
        <w:rPr>
          <w:rFonts w:ascii="Garamond" w:hAnsi="Garamond"/>
          <w:color w:val="3333CC"/>
          <w:sz w:val="27"/>
          <w:szCs w:val="27"/>
        </w:rPr>
        <w:t xml:space="preserve"> </w:t>
      </w:r>
      <w:r>
        <w:rPr>
          <w:rStyle w:val="hps"/>
          <w:rFonts w:ascii="Garamond" w:hAnsi="Garamond"/>
          <w:color w:val="3333CC"/>
          <w:sz w:val="27"/>
          <w:szCs w:val="27"/>
        </w:rPr>
        <w:t>automaticamente</w:t>
      </w:r>
      <w:r>
        <w:rPr>
          <w:rFonts w:ascii="Garamond" w:hAnsi="Garamond"/>
          <w:color w:val="3333CC"/>
          <w:sz w:val="27"/>
          <w:szCs w:val="27"/>
        </w:rPr>
        <w:t xml:space="preserve"> </w:t>
      </w:r>
      <w:r>
        <w:rPr>
          <w:rStyle w:val="hps"/>
          <w:rFonts w:ascii="Garamond" w:hAnsi="Garamond"/>
          <w:color w:val="3333CC"/>
          <w:sz w:val="27"/>
          <w:szCs w:val="27"/>
        </w:rPr>
        <w:t>trasmesse e registrate</w:t>
      </w:r>
      <w:r>
        <w:rPr>
          <w:rFonts w:ascii="Garamond" w:hAnsi="Garamond"/>
          <w:color w:val="3333CC"/>
          <w:sz w:val="27"/>
          <w:szCs w:val="27"/>
        </w:rPr>
        <w:t xml:space="preserve"> </w:t>
      </w:r>
      <w:r>
        <w:rPr>
          <w:rStyle w:val="hps"/>
          <w:rFonts w:ascii="Garamond" w:hAnsi="Garamond"/>
          <w:color w:val="3333CC"/>
          <w:sz w:val="27"/>
          <w:szCs w:val="27"/>
        </w:rPr>
        <w:t>all'interno delle</w:t>
      </w:r>
      <w:r>
        <w:rPr>
          <w:rFonts w:ascii="Garamond" w:hAnsi="Garamond"/>
          <w:color w:val="3333CC"/>
          <w:sz w:val="27"/>
          <w:szCs w:val="27"/>
        </w:rPr>
        <w:t xml:space="preserve"> </w:t>
      </w:r>
      <w:r>
        <w:rPr>
          <w:rStyle w:val="hps"/>
          <w:rFonts w:ascii="Garamond" w:hAnsi="Garamond"/>
          <w:color w:val="3333CC"/>
          <w:sz w:val="27"/>
          <w:szCs w:val="27"/>
        </w:rPr>
        <w:t>celle di memoria</w:t>
      </w:r>
      <w:r>
        <w:rPr>
          <w:rFonts w:ascii="Garamond" w:hAnsi="Garamond"/>
          <w:color w:val="3333CC"/>
          <w:sz w:val="27"/>
          <w:szCs w:val="27"/>
        </w:rPr>
        <w:t xml:space="preserve"> </w:t>
      </w:r>
      <w:r>
        <w:rPr>
          <w:rStyle w:val="hps"/>
          <w:rFonts w:ascii="Garamond" w:hAnsi="Garamond"/>
          <w:color w:val="3333CC"/>
          <w:sz w:val="27"/>
          <w:szCs w:val="27"/>
        </w:rPr>
        <w:t>della mente</w:t>
      </w:r>
      <w:r>
        <w:rPr>
          <w:rFonts w:ascii="Garamond" w:hAnsi="Garamond"/>
          <w:color w:val="3333CC"/>
          <w:sz w:val="27"/>
          <w:szCs w:val="27"/>
        </w:rPr>
        <w:t xml:space="preserve"> </w:t>
      </w:r>
      <w:r>
        <w:rPr>
          <w:rStyle w:val="hps"/>
          <w:rFonts w:ascii="Garamond" w:hAnsi="Garamond"/>
          <w:color w:val="3333CC"/>
          <w:sz w:val="27"/>
          <w:szCs w:val="27"/>
        </w:rPr>
        <w:t>subconscia</w:t>
      </w:r>
      <w:r>
        <w:rPr>
          <w:rFonts w:ascii="Garamond" w:hAnsi="Garamond"/>
          <w:color w:val="3333CC"/>
          <w:sz w:val="27"/>
          <w:szCs w:val="27"/>
        </w:rPr>
        <w:t xml:space="preserve">. </w:t>
      </w:r>
      <w:r>
        <w:rPr>
          <w:rStyle w:val="hps"/>
          <w:rFonts w:ascii="Garamond" w:hAnsi="Garamond"/>
          <w:color w:val="3333CC"/>
          <w:sz w:val="27"/>
          <w:szCs w:val="27"/>
        </w:rPr>
        <w:t>Ancora una volta</w:t>
      </w:r>
      <w:r>
        <w:rPr>
          <w:rFonts w:ascii="Garamond" w:hAnsi="Garamond"/>
          <w:color w:val="3333CC"/>
          <w:sz w:val="27"/>
          <w:szCs w:val="27"/>
        </w:rPr>
        <w:t xml:space="preserve">, </w:t>
      </w:r>
      <w:r>
        <w:rPr>
          <w:rStyle w:val="hps"/>
          <w:rFonts w:ascii="Garamond" w:hAnsi="Garamond"/>
          <w:color w:val="3333CC"/>
          <w:sz w:val="27"/>
          <w:szCs w:val="27"/>
        </w:rPr>
        <w:t>sottolineiamo</w:t>
      </w:r>
      <w:r>
        <w:rPr>
          <w:rFonts w:ascii="Garamond" w:hAnsi="Garamond"/>
          <w:color w:val="3333CC"/>
          <w:sz w:val="27"/>
          <w:szCs w:val="27"/>
        </w:rPr>
        <w:t xml:space="preserve">, </w:t>
      </w:r>
      <w:r>
        <w:rPr>
          <w:rStyle w:val="hps"/>
          <w:rFonts w:ascii="Garamond" w:hAnsi="Garamond"/>
          <w:color w:val="3333CC"/>
          <w:sz w:val="27"/>
          <w:szCs w:val="27"/>
        </w:rPr>
        <w:t>la vostra mente</w:t>
      </w:r>
      <w:r>
        <w:rPr>
          <w:rFonts w:ascii="Garamond" w:hAnsi="Garamond"/>
          <w:color w:val="3333CC"/>
          <w:sz w:val="27"/>
          <w:szCs w:val="27"/>
        </w:rPr>
        <w:t xml:space="preserve"> </w:t>
      </w:r>
      <w:r>
        <w:rPr>
          <w:rStyle w:val="hps"/>
          <w:rFonts w:ascii="Garamond" w:hAnsi="Garamond"/>
          <w:color w:val="3333CC"/>
          <w:sz w:val="27"/>
          <w:szCs w:val="27"/>
        </w:rPr>
        <w:t>subconscia</w:t>
      </w:r>
      <w:r>
        <w:rPr>
          <w:rFonts w:ascii="Garamond" w:hAnsi="Garamond"/>
          <w:color w:val="3333CC"/>
          <w:sz w:val="27"/>
          <w:szCs w:val="27"/>
        </w:rPr>
        <w:t xml:space="preserve"> </w:t>
      </w:r>
      <w:r>
        <w:rPr>
          <w:rStyle w:val="hps"/>
          <w:rFonts w:ascii="Garamond" w:hAnsi="Garamond"/>
          <w:color w:val="3333CC"/>
          <w:sz w:val="27"/>
          <w:szCs w:val="27"/>
        </w:rPr>
        <w:t>è soggettiva</w:t>
      </w:r>
      <w:r>
        <w:rPr>
          <w:rFonts w:ascii="Garamond" w:hAnsi="Garamond"/>
          <w:color w:val="3333CC"/>
          <w:sz w:val="27"/>
          <w:szCs w:val="27"/>
        </w:rPr>
        <w:t xml:space="preserve"> </w:t>
      </w:r>
      <w:r>
        <w:rPr>
          <w:rStyle w:val="hps"/>
          <w:rFonts w:ascii="Garamond" w:hAnsi="Garamond"/>
          <w:color w:val="3333CC"/>
          <w:sz w:val="27"/>
          <w:szCs w:val="27"/>
        </w:rPr>
        <w:t>e prende</w:t>
      </w:r>
      <w:r>
        <w:rPr>
          <w:rFonts w:ascii="Garamond" w:hAnsi="Garamond"/>
          <w:color w:val="3333CC"/>
          <w:sz w:val="27"/>
          <w:szCs w:val="27"/>
        </w:rPr>
        <w:t xml:space="preserve"> </w:t>
      </w:r>
      <w:r>
        <w:rPr>
          <w:rStyle w:val="hps"/>
          <w:rFonts w:ascii="Garamond" w:hAnsi="Garamond"/>
          <w:color w:val="3333CC"/>
          <w:sz w:val="27"/>
          <w:szCs w:val="27"/>
        </w:rPr>
        <w:t>ogni pensiero</w:t>
      </w:r>
      <w:r>
        <w:rPr>
          <w:rFonts w:ascii="Garamond" w:hAnsi="Garamond"/>
          <w:color w:val="3333CC"/>
          <w:sz w:val="27"/>
          <w:szCs w:val="27"/>
        </w:rPr>
        <w:t xml:space="preserve"> </w:t>
      </w:r>
      <w:r>
        <w:rPr>
          <w:rStyle w:val="hps"/>
          <w:rFonts w:ascii="Garamond" w:hAnsi="Garamond"/>
          <w:color w:val="3333CC"/>
          <w:sz w:val="27"/>
          <w:szCs w:val="27"/>
        </w:rPr>
        <w:t>o esperienza</w:t>
      </w:r>
      <w:r>
        <w:rPr>
          <w:rFonts w:ascii="Garamond" w:hAnsi="Garamond"/>
          <w:color w:val="3333CC"/>
          <w:sz w:val="27"/>
          <w:szCs w:val="27"/>
        </w:rPr>
        <w:t xml:space="preserve"> letteralmente, </w:t>
      </w:r>
      <w:r>
        <w:rPr>
          <w:rStyle w:val="hps"/>
          <w:rFonts w:ascii="Garamond" w:hAnsi="Garamond"/>
          <w:color w:val="3333CC"/>
          <w:sz w:val="27"/>
          <w:szCs w:val="27"/>
        </w:rPr>
        <w:t>ed è</w:t>
      </w:r>
      <w:r>
        <w:rPr>
          <w:rFonts w:ascii="Garamond" w:hAnsi="Garamond"/>
          <w:color w:val="3333CC"/>
          <w:sz w:val="27"/>
          <w:szCs w:val="27"/>
        </w:rPr>
        <w:t xml:space="preserve"> </w:t>
      </w:r>
      <w:r>
        <w:rPr>
          <w:rStyle w:val="hps"/>
          <w:rFonts w:ascii="Garamond" w:hAnsi="Garamond"/>
          <w:color w:val="3333CC"/>
          <w:sz w:val="27"/>
          <w:szCs w:val="27"/>
        </w:rPr>
        <w:t>successivamente</w:t>
      </w:r>
      <w:r>
        <w:rPr>
          <w:rFonts w:ascii="Garamond" w:hAnsi="Garamond"/>
          <w:color w:val="3333CC"/>
          <w:sz w:val="27"/>
          <w:szCs w:val="27"/>
        </w:rPr>
        <w:t xml:space="preserve"> </w:t>
      </w:r>
      <w:r>
        <w:rPr>
          <w:rStyle w:val="hps"/>
          <w:rFonts w:ascii="Garamond" w:hAnsi="Garamond"/>
          <w:color w:val="3333CC"/>
          <w:sz w:val="27"/>
          <w:szCs w:val="27"/>
        </w:rPr>
        <w:t>influenzata</w:t>
      </w:r>
      <w:r>
        <w:rPr>
          <w:rFonts w:ascii="Garamond" w:hAnsi="Garamond"/>
          <w:color w:val="3333CC"/>
          <w:sz w:val="27"/>
          <w:szCs w:val="27"/>
        </w:rPr>
        <w:t xml:space="preserve"> </w:t>
      </w:r>
      <w:r>
        <w:rPr>
          <w:rStyle w:val="hps"/>
          <w:rFonts w:ascii="Garamond" w:hAnsi="Garamond"/>
          <w:color w:val="3333CC"/>
          <w:sz w:val="27"/>
          <w:szCs w:val="27"/>
        </w:rPr>
        <w:t>dal</w:t>
      </w:r>
      <w:r>
        <w:rPr>
          <w:rFonts w:ascii="Garamond" w:hAnsi="Garamond"/>
          <w:color w:val="3333CC"/>
          <w:sz w:val="27"/>
          <w:szCs w:val="27"/>
        </w:rPr>
        <w:t xml:space="preserve"> </w:t>
      </w:r>
      <w:r>
        <w:rPr>
          <w:rStyle w:val="hps"/>
          <w:rFonts w:ascii="Garamond" w:hAnsi="Garamond"/>
          <w:color w:val="3333CC"/>
          <w:sz w:val="27"/>
          <w:szCs w:val="27"/>
        </w:rPr>
        <w:t>pregiudizio</w:t>
      </w:r>
      <w:r>
        <w:rPr>
          <w:rFonts w:ascii="Garamond" w:hAnsi="Garamond"/>
          <w:color w:val="3333CC"/>
          <w:sz w:val="27"/>
          <w:szCs w:val="27"/>
        </w:rPr>
        <w:t xml:space="preserve"> </w:t>
      </w:r>
      <w:r>
        <w:rPr>
          <w:rStyle w:val="hps"/>
          <w:rFonts w:ascii="Garamond" w:hAnsi="Garamond"/>
          <w:color w:val="3333CC"/>
          <w:sz w:val="27"/>
          <w:szCs w:val="27"/>
        </w:rPr>
        <w:t>individuale</w:t>
      </w:r>
      <w:r>
        <w:rPr>
          <w:rFonts w:ascii="Garamond" w:hAnsi="Garamond"/>
          <w:color w:val="3333CC"/>
          <w:sz w:val="27"/>
          <w:szCs w:val="27"/>
        </w:rPr>
        <w:t xml:space="preserve">. </w:t>
      </w:r>
      <w:r>
        <w:rPr>
          <w:rStyle w:val="hps"/>
          <w:rFonts w:ascii="Garamond" w:hAnsi="Garamond"/>
          <w:color w:val="3333CC"/>
          <w:sz w:val="27"/>
          <w:szCs w:val="27"/>
        </w:rPr>
        <w:t>La mente</w:t>
      </w:r>
      <w:r>
        <w:rPr>
          <w:rFonts w:ascii="Garamond" w:hAnsi="Garamond"/>
          <w:color w:val="3333CC"/>
          <w:sz w:val="27"/>
          <w:szCs w:val="27"/>
        </w:rPr>
        <w:t xml:space="preserve"> </w:t>
      </w:r>
      <w:r>
        <w:rPr>
          <w:rStyle w:val="hps"/>
          <w:rFonts w:ascii="Garamond" w:hAnsi="Garamond"/>
          <w:color w:val="3333CC"/>
          <w:sz w:val="27"/>
          <w:szCs w:val="27"/>
        </w:rPr>
        <w:t>subconscia</w:t>
      </w:r>
      <w:r>
        <w:rPr>
          <w:rFonts w:ascii="Garamond" w:hAnsi="Garamond"/>
          <w:color w:val="3333CC"/>
          <w:sz w:val="27"/>
          <w:szCs w:val="27"/>
        </w:rPr>
        <w:t xml:space="preserve"> </w:t>
      </w:r>
      <w:r>
        <w:rPr>
          <w:rStyle w:val="hps"/>
          <w:rFonts w:ascii="Garamond" w:hAnsi="Garamond"/>
          <w:color w:val="3333CC"/>
          <w:sz w:val="27"/>
          <w:szCs w:val="27"/>
        </w:rPr>
        <w:t>continuerà</w:t>
      </w:r>
      <w:r>
        <w:rPr>
          <w:rFonts w:ascii="Garamond" w:hAnsi="Garamond"/>
          <w:color w:val="3333CC"/>
          <w:sz w:val="27"/>
          <w:szCs w:val="27"/>
        </w:rPr>
        <w:t xml:space="preserve"> </w:t>
      </w:r>
      <w:r>
        <w:rPr>
          <w:rStyle w:val="hps"/>
          <w:rFonts w:ascii="Garamond" w:hAnsi="Garamond"/>
          <w:color w:val="3333CC"/>
          <w:sz w:val="27"/>
          <w:szCs w:val="27"/>
        </w:rPr>
        <w:t xml:space="preserve">a rispondere </w:t>
      </w:r>
      <w:r>
        <w:rPr>
          <w:rFonts w:ascii="Garamond" w:hAnsi="Garamond"/>
          <w:color w:val="3333CC"/>
          <w:sz w:val="27"/>
          <w:szCs w:val="27"/>
        </w:rPr>
        <w:t> </w:t>
      </w:r>
      <w:r>
        <w:rPr>
          <w:rStyle w:val="hps"/>
          <w:rFonts w:ascii="Garamond" w:hAnsi="Garamond"/>
          <w:color w:val="3333CC"/>
          <w:sz w:val="27"/>
          <w:szCs w:val="27"/>
        </w:rPr>
        <w:t>e a riprodurre</w:t>
      </w:r>
      <w:r>
        <w:rPr>
          <w:rFonts w:ascii="Garamond" w:hAnsi="Garamond"/>
          <w:color w:val="3333CC"/>
          <w:sz w:val="27"/>
          <w:szCs w:val="27"/>
        </w:rPr>
        <w:t xml:space="preserve">  i </w:t>
      </w:r>
      <w:r>
        <w:rPr>
          <w:rStyle w:val="hps"/>
          <w:rFonts w:ascii="Garamond" w:hAnsi="Garamond"/>
          <w:color w:val="3333CC"/>
          <w:sz w:val="27"/>
          <w:szCs w:val="27"/>
        </w:rPr>
        <w:t>vecchi schemi</w:t>
      </w:r>
      <w:r>
        <w:rPr>
          <w:rFonts w:ascii="Garamond" w:hAnsi="Garamond"/>
          <w:color w:val="3333CC"/>
          <w:sz w:val="27"/>
          <w:szCs w:val="27"/>
        </w:rPr>
        <w:t xml:space="preserve"> </w:t>
      </w:r>
      <w:r>
        <w:rPr>
          <w:rStyle w:val="hps"/>
          <w:rFonts w:ascii="Garamond" w:hAnsi="Garamond"/>
          <w:color w:val="3333CC"/>
          <w:sz w:val="27"/>
          <w:szCs w:val="27"/>
        </w:rPr>
        <w:t>e le  condizioni</w:t>
      </w:r>
      <w:r>
        <w:rPr>
          <w:rFonts w:ascii="Garamond" w:hAnsi="Garamond"/>
          <w:color w:val="3333CC"/>
          <w:sz w:val="27"/>
          <w:szCs w:val="27"/>
        </w:rPr>
        <w:t xml:space="preserve"> </w:t>
      </w:r>
      <w:r>
        <w:rPr>
          <w:rStyle w:val="hps"/>
          <w:rFonts w:ascii="Garamond" w:hAnsi="Garamond"/>
          <w:color w:val="3333CC"/>
          <w:sz w:val="27"/>
          <w:szCs w:val="27"/>
        </w:rPr>
        <w:t>di pensiero</w:t>
      </w:r>
      <w:r>
        <w:rPr>
          <w:rFonts w:ascii="Garamond" w:hAnsi="Garamond"/>
          <w:color w:val="3333CC"/>
          <w:sz w:val="27"/>
          <w:szCs w:val="27"/>
        </w:rPr>
        <w:t xml:space="preserve"> </w:t>
      </w:r>
      <w:r>
        <w:rPr>
          <w:rStyle w:val="hps"/>
          <w:rFonts w:ascii="Garamond" w:hAnsi="Garamond"/>
          <w:color w:val="3333CC"/>
          <w:sz w:val="27"/>
          <w:szCs w:val="27"/>
        </w:rPr>
        <w:t>più e più volte</w:t>
      </w:r>
      <w:r>
        <w:rPr>
          <w:rFonts w:ascii="Garamond" w:hAnsi="Garamond"/>
          <w:color w:val="3333CC"/>
          <w:sz w:val="27"/>
          <w:szCs w:val="27"/>
        </w:rPr>
        <w:t xml:space="preserve"> </w:t>
      </w:r>
      <w:r>
        <w:rPr>
          <w:rStyle w:val="hps"/>
          <w:rFonts w:ascii="Garamond" w:hAnsi="Garamond"/>
          <w:color w:val="3333CC"/>
          <w:sz w:val="27"/>
          <w:szCs w:val="27"/>
        </w:rPr>
        <w:t>fino a quando le</w:t>
      </w:r>
      <w:r>
        <w:rPr>
          <w:rFonts w:ascii="Garamond" w:hAnsi="Garamond"/>
          <w:color w:val="3333CC"/>
          <w:sz w:val="27"/>
          <w:szCs w:val="27"/>
        </w:rPr>
        <w:t xml:space="preserve"> </w:t>
      </w:r>
      <w:r>
        <w:rPr>
          <w:rStyle w:val="hps"/>
          <w:rFonts w:ascii="Garamond" w:hAnsi="Garamond"/>
          <w:color w:val="3333CC"/>
          <w:sz w:val="27"/>
          <w:szCs w:val="27"/>
        </w:rPr>
        <w:t>idee sbagliate</w:t>
      </w:r>
      <w:r>
        <w:rPr>
          <w:rFonts w:ascii="Garamond" w:hAnsi="Garamond"/>
          <w:color w:val="3333CC"/>
          <w:sz w:val="27"/>
          <w:szCs w:val="27"/>
        </w:rPr>
        <w:t xml:space="preserve"> </w:t>
      </w:r>
      <w:r>
        <w:rPr>
          <w:rStyle w:val="hps"/>
          <w:rFonts w:ascii="Garamond" w:hAnsi="Garamond"/>
          <w:color w:val="3333CC"/>
          <w:sz w:val="27"/>
          <w:szCs w:val="27"/>
        </w:rPr>
        <w:t>vengono risolte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riprogrammate</w:t>
      </w:r>
      <w:r>
        <w:rPr>
          <w:rFonts w:ascii="Garamond" w:hAnsi="Garamond"/>
          <w:color w:val="3333CC"/>
          <w:sz w:val="27"/>
          <w:szCs w:val="27"/>
        </w:rPr>
        <w:t xml:space="preserve">. </w:t>
      </w:r>
    </w:p>
    <w:p w:rsidR="00E648D4" w:rsidRDefault="00E648D4" w:rsidP="00E648D4">
      <w:pPr>
        <w:pStyle w:val="NormaleWeb"/>
        <w:spacing w:after="240" w:afterAutospacing="0"/>
        <w:jc w:val="both"/>
      </w:pPr>
      <w:r>
        <w:rPr>
          <w:rStyle w:val="hps"/>
          <w:rFonts w:ascii="Garamond" w:hAnsi="Garamond"/>
          <w:color w:val="3333CC"/>
          <w:sz w:val="27"/>
          <w:szCs w:val="27"/>
        </w:rPr>
        <w:t>Il vostro mondo</w:t>
      </w:r>
      <w:r>
        <w:rPr>
          <w:rFonts w:ascii="Garamond" w:hAnsi="Garamond"/>
          <w:color w:val="3333CC"/>
          <w:sz w:val="27"/>
          <w:szCs w:val="27"/>
        </w:rPr>
        <w:t xml:space="preserve"> </w:t>
      </w:r>
      <w:r>
        <w:rPr>
          <w:rStyle w:val="hps"/>
          <w:rFonts w:ascii="Garamond" w:hAnsi="Garamond"/>
          <w:color w:val="3333CC"/>
          <w:sz w:val="27"/>
          <w:szCs w:val="27"/>
        </w:rPr>
        <w:t>di terza e</w:t>
      </w:r>
      <w:r>
        <w:rPr>
          <w:rFonts w:ascii="Garamond" w:hAnsi="Garamond"/>
          <w:color w:val="3333CC"/>
          <w:sz w:val="27"/>
          <w:szCs w:val="27"/>
        </w:rPr>
        <w:t xml:space="preserve"> </w:t>
      </w:r>
      <w:r>
        <w:rPr>
          <w:rStyle w:val="hps"/>
          <w:rFonts w:ascii="Garamond" w:hAnsi="Garamond"/>
          <w:color w:val="3333CC"/>
          <w:sz w:val="27"/>
          <w:szCs w:val="27"/>
        </w:rPr>
        <w:t>quarta dimensione</w:t>
      </w:r>
      <w:r>
        <w:rPr>
          <w:rFonts w:ascii="Garamond" w:hAnsi="Garamond"/>
          <w:color w:val="3333CC"/>
          <w:sz w:val="27"/>
          <w:szCs w:val="27"/>
        </w:rPr>
        <w:t xml:space="preserve"> </w:t>
      </w:r>
      <w:r>
        <w:rPr>
          <w:rStyle w:val="hps"/>
          <w:rFonts w:ascii="Garamond" w:hAnsi="Garamond"/>
          <w:color w:val="3333CC"/>
          <w:sz w:val="27"/>
          <w:szCs w:val="27"/>
        </w:rPr>
        <w:t>è casuale e</w:t>
      </w:r>
      <w:r>
        <w:rPr>
          <w:rFonts w:ascii="Garamond" w:hAnsi="Garamond"/>
          <w:color w:val="3333CC"/>
          <w:sz w:val="27"/>
          <w:szCs w:val="27"/>
        </w:rPr>
        <w:t xml:space="preserve"> </w:t>
      </w:r>
      <w:r>
        <w:rPr>
          <w:rStyle w:val="hps"/>
          <w:rFonts w:ascii="Garamond" w:hAnsi="Garamond"/>
          <w:color w:val="3333CC"/>
          <w:sz w:val="27"/>
          <w:szCs w:val="27"/>
        </w:rPr>
        <w:t>caotico</w:t>
      </w:r>
      <w:r>
        <w:rPr>
          <w:rFonts w:ascii="Garamond" w:hAnsi="Garamond"/>
          <w:color w:val="3333CC"/>
          <w:sz w:val="27"/>
          <w:szCs w:val="27"/>
        </w:rPr>
        <w:t xml:space="preserve">, mentre </w:t>
      </w:r>
      <w:r>
        <w:rPr>
          <w:rStyle w:val="hps"/>
          <w:rFonts w:ascii="Garamond" w:hAnsi="Garamond"/>
          <w:color w:val="3333CC"/>
          <w:sz w:val="27"/>
          <w:szCs w:val="27"/>
        </w:rPr>
        <w:t>il continuum</w:t>
      </w:r>
      <w:r>
        <w:rPr>
          <w:rFonts w:ascii="Garamond" w:hAnsi="Garamond"/>
          <w:color w:val="3333CC"/>
          <w:sz w:val="27"/>
          <w:szCs w:val="27"/>
        </w:rPr>
        <w:t xml:space="preserve"> </w:t>
      </w:r>
      <w:r>
        <w:rPr>
          <w:rStyle w:val="hps"/>
          <w:rFonts w:ascii="Garamond" w:hAnsi="Garamond"/>
          <w:color w:val="3333CC"/>
          <w:sz w:val="27"/>
          <w:szCs w:val="27"/>
        </w:rPr>
        <w:t>spazio temporale</w:t>
      </w:r>
      <w:r>
        <w:rPr>
          <w:rFonts w:ascii="Garamond" w:hAnsi="Garamond"/>
          <w:color w:val="3333CC"/>
          <w:sz w:val="27"/>
          <w:szCs w:val="27"/>
        </w:rPr>
        <w:t xml:space="preserve"> </w:t>
      </w:r>
      <w:r>
        <w:rPr>
          <w:rStyle w:val="hps"/>
          <w:rFonts w:ascii="Garamond" w:hAnsi="Garamond"/>
          <w:color w:val="3333CC"/>
          <w:sz w:val="27"/>
          <w:szCs w:val="27"/>
        </w:rPr>
        <w:t xml:space="preserve">della </w:t>
      </w:r>
      <w:r>
        <w:rPr>
          <w:rFonts w:ascii="Garamond" w:hAnsi="Garamond"/>
          <w:color w:val="3333CC"/>
          <w:sz w:val="27"/>
          <w:szCs w:val="27"/>
        </w:rPr>
        <w:t xml:space="preserve">quarta dimensione superiore </w:t>
      </w:r>
      <w:r>
        <w:rPr>
          <w:rStyle w:val="hps"/>
          <w:rFonts w:ascii="Garamond" w:hAnsi="Garamond"/>
          <w:color w:val="3333CC"/>
          <w:sz w:val="27"/>
          <w:szCs w:val="27"/>
        </w:rPr>
        <w:t>ed oltre</w:t>
      </w:r>
      <w:r>
        <w:rPr>
          <w:rFonts w:ascii="Garamond" w:hAnsi="Garamond"/>
          <w:color w:val="3333CC"/>
          <w:sz w:val="27"/>
          <w:szCs w:val="27"/>
        </w:rPr>
        <w:t xml:space="preserve"> </w:t>
      </w:r>
      <w:r>
        <w:rPr>
          <w:rStyle w:val="hps"/>
          <w:rFonts w:ascii="Garamond" w:hAnsi="Garamond"/>
          <w:color w:val="3333CC"/>
          <w:sz w:val="27"/>
          <w:szCs w:val="27"/>
        </w:rPr>
        <w:t>è più flessibile</w:t>
      </w:r>
      <w:r>
        <w:rPr>
          <w:rFonts w:ascii="Garamond" w:hAnsi="Garamond"/>
          <w:color w:val="3333CC"/>
          <w:sz w:val="27"/>
          <w:szCs w:val="27"/>
        </w:rPr>
        <w:t xml:space="preserve"> </w:t>
      </w:r>
      <w:r>
        <w:rPr>
          <w:rStyle w:val="hps"/>
          <w:rFonts w:ascii="Garamond" w:hAnsi="Garamond"/>
          <w:color w:val="3333CC"/>
          <w:sz w:val="27"/>
          <w:szCs w:val="27"/>
        </w:rPr>
        <w:t>e fluido</w:t>
      </w:r>
      <w:r>
        <w:rPr>
          <w:rFonts w:ascii="Garamond" w:hAnsi="Garamond"/>
          <w:color w:val="3333CC"/>
          <w:sz w:val="27"/>
          <w:szCs w:val="27"/>
        </w:rPr>
        <w:t xml:space="preserve">. </w:t>
      </w:r>
      <w:r>
        <w:rPr>
          <w:rStyle w:val="hps"/>
          <w:rFonts w:ascii="Garamond" w:hAnsi="Garamond"/>
          <w:color w:val="3333CC"/>
          <w:sz w:val="27"/>
          <w:szCs w:val="27"/>
        </w:rPr>
        <w:t>Mentre</w:t>
      </w:r>
      <w:r>
        <w:rPr>
          <w:rFonts w:ascii="Garamond" w:hAnsi="Garamond"/>
          <w:color w:val="3333CC"/>
          <w:sz w:val="27"/>
          <w:szCs w:val="27"/>
        </w:rPr>
        <w:t xml:space="preserve"> </w:t>
      </w:r>
      <w:r>
        <w:rPr>
          <w:rStyle w:val="hps"/>
          <w:rFonts w:ascii="Garamond" w:hAnsi="Garamond"/>
          <w:color w:val="3333CC"/>
          <w:sz w:val="27"/>
          <w:szCs w:val="27"/>
        </w:rPr>
        <w:t>integrate</w:t>
      </w:r>
      <w:r>
        <w:rPr>
          <w:rFonts w:ascii="Garamond" w:hAnsi="Garamond"/>
          <w:color w:val="3333CC"/>
          <w:sz w:val="27"/>
          <w:szCs w:val="27"/>
        </w:rPr>
        <w:t xml:space="preserve"> </w:t>
      </w:r>
      <w:r>
        <w:rPr>
          <w:rStyle w:val="hps"/>
          <w:rFonts w:ascii="Garamond" w:hAnsi="Garamond"/>
          <w:color w:val="3333CC"/>
          <w:sz w:val="27"/>
          <w:szCs w:val="27"/>
        </w:rPr>
        <w:t>i modelli vibrazionali</w:t>
      </w:r>
      <w:r>
        <w:rPr>
          <w:rFonts w:ascii="Garamond" w:hAnsi="Garamond"/>
          <w:color w:val="3333CC"/>
          <w:sz w:val="27"/>
          <w:szCs w:val="27"/>
        </w:rPr>
        <w:t xml:space="preserve"> </w:t>
      </w:r>
      <w:r>
        <w:rPr>
          <w:rStyle w:val="hps"/>
          <w:rFonts w:ascii="Garamond" w:hAnsi="Garamond"/>
          <w:color w:val="3333CC"/>
          <w:sz w:val="27"/>
          <w:szCs w:val="27"/>
        </w:rPr>
        <w:t>delle dimensioni superiori</w:t>
      </w:r>
      <w:r>
        <w:rPr>
          <w:rFonts w:ascii="Garamond" w:hAnsi="Garamond"/>
          <w:color w:val="3333CC"/>
          <w:sz w:val="27"/>
          <w:szCs w:val="27"/>
        </w:rPr>
        <w:t xml:space="preserve">, </w:t>
      </w:r>
      <w:r>
        <w:rPr>
          <w:rStyle w:val="hps"/>
          <w:rFonts w:ascii="Garamond" w:hAnsi="Garamond"/>
          <w:color w:val="3333CC"/>
          <w:sz w:val="27"/>
          <w:szCs w:val="27"/>
        </w:rPr>
        <w:t>tutto ciò che</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è compatibile</w:t>
      </w:r>
      <w:r>
        <w:rPr>
          <w:rFonts w:ascii="Garamond" w:hAnsi="Garamond"/>
          <w:color w:val="3333CC"/>
          <w:sz w:val="27"/>
          <w:szCs w:val="27"/>
        </w:rPr>
        <w:t xml:space="preserve"> </w:t>
      </w:r>
      <w:r>
        <w:rPr>
          <w:rStyle w:val="hps"/>
          <w:rFonts w:ascii="Garamond" w:hAnsi="Garamond"/>
          <w:color w:val="3333CC"/>
          <w:sz w:val="27"/>
          <w:szCs w:val="27"/>
        </w:rPr>
        <w:t>salirà</w:t>
      </w:r>
      <w:r>
        <w:rPr>
          <w:rFonts w:ascii="Garamond" w:hAnsi="Garamond"/>
          <w:color w:val="3333CC"/>
          <w:sz w:val="27"/>
          <w:szCs w:val="27"/>
        </w:rPr>
        <w:t xml:space="preserve"> </w:t>
      </w:r>
      <w:r>
        <w:rPr>
          <w:rStyle w:val="hps"/>
          <w:rFonts w:ascii="Garamond" w:hAnsi="Garamond"/>
          <w:color w:val="3333CC"/>
          <w:sz w:val="27"/>
          <w:szCs w:val="27"/>
        </w:rPr>
        <w:t>in superficie</w:t>
      </w:r>
      <w:r>
        <w:rPr>
          <w:rFonts w:ascii="Garamond" w:hAnsi="Garamond"/>
          <w:color w:val="3333CC"/>
          <w:sz w:val="27"/>
          <w:szCs w:val="27"/>
        </w:rPr>
        <w:t xml:space="preserve"> </w:t>
      </w:r>
      <w:r>
        <w:rPr>
          <w:rStyle w:val="hps"/>
          <w:rFonts w:ascii="Garamond" w:hAnsi="Garamond"/>
          <w:color w:val="3333CC"/>
          <w:sz w:val="27"/>
          <w:szCs w:val="27"/>
        </w:rPr>
        <w:t>per essere risolto</w:t>
      </w:r>
      <w:r>
        <w:rPr>
          <w:rFonts w:ascii="Garamond" w:hAnsi="Garamond"/>
          <w:color w:val="3333CC"/>
          <w:sz w:val="27"/>
          <w:szCs w:val="27"/>
        </w:rPr>
        <w:t xml:space="preserve">, il </w:t>
      </w:r>
      <w:r>
        <w:rPr>
          <w:rStyle w:val="hps"/>
          <w:rFonts w:ascii="Garamond" w:hAnsi="Garamond"/>
          <w:color w:val="3333CC"/>
          <w:sz w:val="27"/>
          <w:szCs w:val="27"/>
        </w:rPr>
        <w:t>che si traduce in</w:t>
      </w:r>
      <w:r>
        <w:rPr>
          <w:rFonts w:ascii="Garamond" w:hAnsi="Garamond"/>
          <w:color w:val="3333CC"/>
          <w:sz w:val="27"/>
          <w:szCs w:val="27"/>
        </w:rPr>
        <w:t xml:space="preserve"> </w:t>
      </w:r>
      <w:r>
        <w:rPr>
          <w:rStyle w:val="hps"/>
          <w:rFonts w:ascii="Garamond" w:hAnsi="Garamond"/>
          <w:color w:val="3333CC"/>
          <w:sz w:val="27"/>
          <w:szCs w:val="27"/>
        </w:rPr>
        <w:t>una maggiore</w:t>
      </w:r>
      <w:r>
        <w:rPr>
          <w:rFonts w:ascii="Garamond" w:hAnsi="Garamond"/>
          <w:color w:val="3333CC"/>
          <w:sz w:val="27"/>
          <w:szCs w:val="27"/>
        </w:rPr>
        <w:t xml:space="preserve"> </w:t>
      </w:r>
      <w:r>
        <w:rPr>
          <w:rStyle w:val="hps"/>
          <w:rFonts w:ascii="Garamond" w:hAnsi="Garamond"/>
          <w:color w:val="3333CC"/>
          <w:sz w:val="27"/>
          <w:szCs w:val="27"/>
        </w:rPr>
        <w:t>saggezza</w:t>
      </w:r>
      <w:r>
        <w:rPr>
          <w:rFonts w:ascii="Garamond" w:hAnsi="Garamond"/>
          <w:color w:val="3333CC"/>
          <w:sz w:val="27"/>
          <w:szCs w:val="27"/>
        </w:rPr>
        <w:t xml:space="preserve">. </w:t>
      </w:r>
      <w:r>
        <w:rPr>
          <w:rStyle w:val="hps"/>
          <w:rFonts w:ascii="Garamond" w:hAnsi="Garamond"/>
          <w:color w:val="3333CC"/>
          <w:sz w:val="27"/>
          <w:szCs w:val="27"/>
        </w:rPr>
        <w:t> Coloro</w:t>
      </w:r>
      <w:r>
        <w:rPr>
          <w:rFonts w:ascii="Garamond" w:hAnsi="Garamond"/>
          <w:color w:val="3333CC"/>
          <w:sz w:val="27"/>
          <w:szCs w:val="27"/>
        </w:rPr>
        <w:t xml:space="preserve"> </w:t>
      </w:r>
      <w:r>
        <w:rPr>
          <w:rStyle w:val="hps"/>
          <w:rFonts w:ascii="Garamond" w:hAnsi="Garamond"/>
          <w:color w:val="3333CC"/>
          <w:sz w:val="27"/>
          <w:szCs w:val="27"/>
        </w:rPr>
        <w:t>che hanno sviluppato</w:t>
      </w:r>
      <w:r>
        <w:rPr>
          <w:rFonts w:ascii="Garamond" w:hAnsi="Garamond"/>
          <w:color w:val="3333CC"/>
          <w:sz w:val="27"/>
          <w:szCs w:val="27"/>
        </w:rPr>
        <w:t xml:space="preserve"> </w:t>
      </w:r>
      <w:r>
        <w:rPr>
          <w:rStyle w:val="hps"/>
          <w:rFonts w:ascii="Garamond" w:hAnsi="Garamond"/>
          <w:color w:val="3333CC"/>
          <w:sz w:val="27"/>
          <w:szCs w:val="27"/>
        </w:rPr>
        <w:t>la propria</w:t>
      </w:r>
      <w:r>
        <w:rPr>
          <w:rFonts w:ascii="Garamond" w:hAnsi="Garamond"/>
          <w:color w:val="3333CC"/>
          <w:sz w:val="27"/>
          <w:szCs w:val="27"/>
        </w:rPr>
        <w:t xml:space="preserve"> </w:t>
      </w:r>
      <w:r>
        <w:rPr>
          <w:rStyle w:val="hps"/>
          <w:rFonts w:ascii="Garamond" w:hAnsi="Garamond"/>
          <w:color w:val="3333CC"/>
          <w:sz w:val="27"/>
          <w:szCs w:val="27"/>
        </w:rPr>
        <w:t>vista interiore</w:t>
      </w:r>
      <w:r>
        <w:rPr>
          <w:rFonts w:ascii="Garamond" w:hAnsi="Garamond"/>
          <w:color w:val="3333CC"/>
          <w:sz w:val="27"/>
          <w:szCs w:val="27"/>
        </w:rPr>
        <w:t xml:space="preserve"> sanno </w:t>
      </w:r>
      <w:r>
        <w:rPr>
          <w:rStyle w:val="hps"/>
          <w:rFonts w:ascii="Garamond" w:hAnsi="Garamond"/>
          <w:color w:val="3333CC"/>
          <w:sz w:val="27"/>
          <w:szCs w:val="27"/>
        </w:rPr>
        <w:t>che i pensieri</w:t>
      </w:r>
      <w:r>
        <w:rPr>
          <w:rFonts w:ascii="Garamond" w:hAnsi="Garamond"/>
          <w:color w:val="3333CC"/>
          <w:sz w:val="27"/>
          <w:szCs w:val="27"/>
        </w:rPr>
        <w:t xml:space="preserve"> </w:t>
      </w:r>
      <w:r>
        <w:rPr>
          <w:rStyle w:val="hps"/>
          <w:rFonts w:ascii="Garamond" w:hAnsi="Garamond"/>
          <w:color w:val="3333CC"/>
          <w:sz w:val="27"/>
          <w:szCs w:val="27"/>
        </w:rPr>
        <w:t>sono cose</w:t>
      </w:r>
      <w:r>
        <w:rPr>
          <w:rFonts w:ascii="Garamond" w:hAnsi="Garamond"/>
          <w:color w:val="3333CC"/>
          <w:sz w:val="27"/>
          <w:szCs w:val="27"/>
        </w:rPr>
        <w:t xml:space="preserve"> </w:t>
      </w:r>
      <w:r>
        <w:rPr>
          <w:rStyle w:val="hps"/>
          <w:rFonts w:ascii="Garamond" w:hAnsi="Garamond"/>
          <w:color w:val="3333CC"/>
          <w:sz w:val="27"/>
          <w:szCs w:val="27"/>
        </w:rPr>
        <w:t>tangibili</w:t>
      </w:r>
      <w:r>
        <w:rPr>
          <w:rFonts w:ascii="Garamond" w:hAnsi="Garamond"/>
          <w:color w:val="3333CC"/>
          <w:sz w:val="27"/>
          <w:szCs w:val="27"/>
        </w:rPr>
        <w:t xml:space="preserve">. </w:t>
      </w:r>
      <w:r>
        <w:rPr>
          <w:rStyle w:val="hps"/>
          <w:rFonts w:ascii="Garamond" w:hAnsi="Garamond"/>
          <w:color w:val="3333CC"/>
          <w:sz w:val="27"/>
          <w:szCs w:val="27"/>
        </w:rPr>
        <w:t>Essi sono consapevoli</w:t>
      </w:r>
      <w:r>
        <w:rPr>
          <w:rFonts w:ascii="Garamond" w:hAnsi="Garamond"/>
          <w:color w:val="3333CC"/>
          <w:sz w:val="27"/>
          <w:szCs w:val="27"/>
        </w:rPr>
        <w:t xml:space="preserve"> </w:t>
      </w:r>
      <w:r>
        <w:rPr>
          <w:rStyle w:val="hps"/>
          <w:rFonts w:ascii="Garamond" w:hAnsi="Garamond"/>
          <w:color w:val="3333CC"/>
          <w:sz w:val="27"/>
          <w:szCs w:val="27"/>
        </w:rPr>
        <w:t>che la qualità</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gli </w:t>
      </w:r>
      <w:r>
        <w:rPr>
          <w:rStyle w:val="hps"/>
          <w:rFonts w:ascii="Garamond" w:hAnsi="Garamond"/>
          <w:color w:val="3333CC"/>
          <w:sz w:val="27"/>
          <w:szCs w:val="27"/>
        </w:rPr>
        <w:t>schemi</w:t>
      </w:r>
      <w:r>
        <w:rPr>
          <w:rFonts w:ascii="Garamond" w:hAnsi="Garamond"/>
          <w:color w:val="3333CC"/>
          <w:sz w:val="27"/>
          <w:szCs w:val="27"/>
        </w:rPr>
        <w:t xml:space="preserve"> </w:t>
      </w:r>
      <w:r>
        <w:rPr>
          <w:rStyle w:val="hps"/>
          <w:rFonts w:ascii="Garamond" w:hAnsi="Garamond"/>
          <w:color w:val="3333CC"/>
          <w:sz w:val="27"/>
          <w:szCs w:val="27"/>
        </w:rPr>
        <w:t>di frequenza</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un pensiero</w:t>
      </w:r>
      <w:r>
        <w:rPr>
          <w:rFonts w:ascii="Garamond" w:hAnsi="Garamond"/>
          <w:color w:val="3333CC"/>
          <w:sz w:val="27"/>
          <w:szCs w:val="27"/>
        </w:rPr>
        <w:t xml:space="preserve"> </w:t>
      </w:r>
      <w:r>
        <w:rPr>
          <w:rStyle w:val="hps"/>
          <w:rFonts w:ascii="Garamond" w:hAnsi="Garamond"/>
          <w:color w:val="3333CC"/>
          <w:sz w:val="27"/>
          <w:szCs w:val="27"/>
        </w:rPr>
        <w:t>determinano</w:t>
      </w:r>
      <w:r>
        <w:rPr>
          <w:rFonts w:ascii="Garamond" w:hAnsi="Garamond"/>
          <w:color w:val="3333CC"/>
          <w:sz w:val="27"/>
          <w:szCs w:val="27"/>
        </w:rPr>
        <w:t xml:space="preserve"> </w:t>
      </w:r>
      <w:r>
        <w:rPr>
          <w:rStyle w:val="hps"/>
          <w:rFonts w:ascii="Garamond" w:hAnsi="Garamond"/>
          <w:color w:val="3333CC"/>
          <w:sz w:val="27"/>
          <w:szCs w:val="27"/>
        </w:rPr>
        <w:t>il suo colore</w:t>
      </w:r>
      <w:r>
        <w:rPr>
          <w:rFonts w:ascii="Garamond" w:hAnsi="Garamond"/>
          <w:color w:val="3333CC"/>
          <w:sz w:val="27"/>
          <w:szCs w:val="27"/>
        </w:rPr>
        <w:t xml:space="preserve">, </w:t>
      </w:r>
      <w:r>
        <w:rPr>
          <w:rStyle w:val="hps"/>
          <w:rFonts w:ascii="Garamond" w:hAnsi="Garamond"/>
          <w:color w:val="3333CC"/>
          <w:sz w:val="27"/>
          <w:szCs w:val="27"/>
        </w:rPr>
        <w:t>mentre la natura</w:t>
      </w:r>
      <w:r>
        <w:rPr>
          <w:rFonts w:ascii="Garamond" w:hAnsi="Garamond"/>
          <w:color w:val="3333CC"/>
          <w:sz w:val="27"/>
          <w:szCs w:val="27"/>
        </w:rPr>
        <w:t xml:space="preserve"> </w:t>
      </w:r>
      <w:r>
        <w:rPr>
          <w:rStyle w:val="hps"/>
          <w:rFonts w:ascii="Garamond" w:hAnsi="Garamond"/>
          <w:color w:val="3333CC"/>
          <w:sz w:val="27"/>
          <w:szCs w:val="27"/>
        </w:rPr>
        <w:t>di un'emozione</w:t>
      </w:r>
      <w:r>
        <w:rPr>
          <w:rFonts w:ascii="Garamond" w:hAnsi="Garamond"/>
          <w:color w:val="3333CC"/>
          <w:sz w:val="27"/>
          <w:szCs w:val="27"/>
        </w:rPr>
        <w:t xml:space="preserve"> </w:t>
      </w:r>
      <w:r>
        <w:rPr>
          <w:rStyle w:val="hps"/>
          <w:rFonts w:ascii="Garamond" w:hAnsi="Garamond"/>
          <w:color w:val="3333CC"/>
          <w:sz w:val="27"/>
          <w:szCs w:val="27"/>
        </w:rPr>
        <w:t>determina la forma</w:t>
      </w:r>
      <w:r>
        <w:rPr>
          <w:rFonts w:ascii="Garamond" w:hAnsi="Garamond"/>
          <w:color w:val="3333CC"/>
          <w:sz w:val="27"/>
          <w:szCs w:val="27"/>
        </w:rPr>
        <w:t xml:space="preserve"> </w:t>
      </w:r>
      <w:r>
        <w:rPr>
          <w:rStyle w:val="hps"/>
          <w:rFonts w:ascii="Garamond" w:hAnsi="Garamond"/>
          <w:color w:val="3333CC"/>
          <w:sz w:val="27"/>
          <w:szCs w:val="27"/>
        </w:rPr>
        <w:t>che prenderà</w:t>
      </w:r>
      <w:r>
        <w:rPr>
          <w:rFonts w:ascii="Garamond" w:hAnsi="Garamond"/>
          <w:color w:val="3333CC"/>
          <w:sz w:val="27"/>
          <w:szCs w:val="27"/>
        </w:rPr>
        <w:t xml:space="preserve">. </w:t>
      </w:r>
      <w:r>
        <w:rPr>
          <w:rStyle w:val="hps"/>
          <w:rFonts w:ascii="Garamond" w:hAnsi="Garamond"/>
          <w:color w:val="3333CC"/>
          <w:sz w:val="27"/>
          <w:szCs w:val="27"/>
        </w:rPr>
        <w:t>Più mirato</w:t>
      </w:r>
      <w:r>
        <w:rPr>
          <w:rFonts w:ascii="Garamond" w:hAnsi="Garamond"/>
          <w:color w:val="3333CC"/>
          <w:sz w:val="27"/>
          <w:szCs w:val="27"/>
        </w:rPr>
        <w:t xml:space="preserve"> </w:t>
      </w:r>
      <w:r>
        <w:rPr>
          <w:rStyle w:val="hps"/>
          <w:rFonts w:ascii="Garamond" w:hAnsi="Garamond"/>
          <w:color w:val="3333CC"/>
          <w:sz w:val="27"/>
          <w:szCs w:val="27"/>
        </w:rPr>
        <w:t>e dettagliato</w:t>
      </w:r>
      <w:r>
        <w:rPr>
          <w:rFonts w:ascii="Garamond" w:hAnsi="Garamond"/>
          <w:color w:val="3333CC"/>
          <w:sz w:val="27"/>
          <w:szCs w:val="27"/>
        </w:rPr>
        <w:t xml:space="preserve"> </w:t>
      </w:r>
      <w:r>
        <w:rPr>
          <w:rStyle w:val="hps"/>
          <w:rFonts w:ascii="Garamond" w:hAnsi="Garamond"/>
          <w:color w:val="3333CC"/>
          <w:sz w:val="27"/>
          <w:szCs w:val="27"/>
        </w:rPr>
        <w:t>un pensiero</w:t>
      </w:r>
      <w:r>
        <w:rPr>
          <w:rFonts w:ascii="Garamond" w:hAnsi="Garamond"/>
          <w:color w:val="3333CC"/>
          <w:sz w:val="27"/>
          <w:szCs w:val="27"/>
        </w:rPr>
        <w:t xml:space="preserve"> </w:t>
      </w:r>
      <w:r>
        <w:rPr>
          <w:rStyle w:val="hps"/>
          <w:rFonts w:ascii="Garamond" w:hAnsi="Garamond"/>
          <w:color w:val="3333CC"/>
          <w:sz w:val="27"/>
          <w:szCs w:val="27"/>
        </w:rPr>
        <w:t>è</w:t>
      </w:r>
      <w:r>
        <w:rPr>
          <w:rFonts w:ascii="Garamond" w:hAnsi="Garamond"/>
          <w:color w:val="3333CC"/>
          <w:sz w:val="27"/>
          <w:szCs w:val="27"/>
        </w:rPr>
        <w:t xml:space="preserve">, </w:t>
      </w:r>
      <w:r>
        <w:rPr>
          <w:rStyle w:val="hps"/>
          <w:rFonts w:ascii="Garamond" w:hAnsi="Garamond"/>
          <w:color w:val="3333CC"/>
          <w:sz w:val="27"/>
          <w:szCs w:val="27"/>
        </w:rPr>
        <w:t>più chiaro sarà</w:t>
      </w:r>
      <w:r>
        <w:rPr>
          <w:rFonts w:ascii="Garamond" w:hAnsi="Garamond"/>
          <w:color w:val="3333CC"/>
          <w:sz w:val="27"/>
          <w:szCs w:val="27"/>
        </w:rPr>
        <w:t xml:space="preserve"> </w:t>
      </w:r>
      <w:r>
        <w:rPr>
          <w:rStyle w:val="hps"/>
          <w:rFonts w:ascii="Garamond" w:hAnsi="Garamond"/>
          <w:color w:val="3333CC"/>
          <w:sz w:val="27"/>
          <w:szCs w:val="27"/>
        </w:rPr>
        <w:t>il contorno</w:t>
      </w:r>
      <w:r>
        <w:rPr>
          <w:rFonts w:ascii="Garamond" w:hAnsi="Garamond"/>
          <w:color w:val="3333CC"/>
          <w:sz w:val="27"/>
          <w:szCs w:val="27"/>
        </w:rPr>
        <w:t xml:space="preserve">. I </w:t>
      </w:r>
      <w:r>
        <w:rPr>
          <w:rStyle w:val="hps"/>
          <w:rFonts w:ascii="Garamond" w:hAnsi="Garamond"/>
          <w:color w:val="3333CC"/>
          <w:sz w:val="27"/>
          <w:szCs w:val="27"/>
        </w:rPr>
        <w:t>pensieri di</w:t>
      </w:r>
      <w:r>
        <w:rPr>
          <w:rFonts w:ascii="Garamond" w:hAnsi="Garamond"/>
          <w:color w:val="3333CC"/>
          <w:sz w:val="27"/>
          <w:szCs w:val="27"/>
        </w:rPr>
        <w:t xml:space="preserve"> </w:t>
      </w:r>
      <w:r>
        <w:rPr>
          <w:rStyle w:val="hps"/>
          <w:rFonts w:ascii="Garamond" w:hAnsi="Garamond"/>
          <w:color w:val="3333CC"/>
          <w:sz w:val="27"/>
          <w:szCs w:val="27"/>
        </w:rPr>
        <w:t>un livello di</w:t>
      </w:r>
      <w:r>
        <w:rPr>
          <w:rFonts w:ascii="Garamond" w:hAnsi="Garamond"/>
          <w:color w:val="3333CC"/>
          <w:sz w:val="27"/>
          <w:szCs w:val="27"/>
        </w:rPr>
        <w:t xml:space="preserve"> </w:t>
      </w:r>
      <w:r>
        <w:rPr>
          <w:rStyle w:val="hps"/>
          <w:rFonts w:ascii="Garamond" w:hAnsi="Garamond"/>
          <w:color w:val="3333CC"/>
          <w:sz w:val="27"/>
          <w:szCs w:val="27"/>
        </w:rPr>
        <w:t>bassa frequenza</w:t>
      </w:r>
      <w:r>
        <w:rPr>
          <w:rFonts w:ascii="Garamond" w:hAnsi="Garamond"/>
          <w:color w:val="3333CC"/>
          <w:sz w:val="27"/>
          <w:szCs w:val="27"/>
        </w:rPr>
        <w:t xml:space="preserve"> </w:t>
      </w:r>
      <w:r>
        <w:rPr>
          <w:rStyle w:val="hps"/>
          <w:rFonts w:ascii="Garamond" w:hAnsi="Garamond"/>
          <w:color w:val="3333CC"/>
          <w:sz w:val="27"/>
          <w:szCs w:val="27"/>
        </w:rPr>
        <w:t>sono scuri</w:t>
      </w:r>
      <w:r>
        <w:rPr>
          <w:rFonts w:ascii="Garamond" w:hAnsi="Garamond"/>
          <w:color w:val="3333CC"/>
          <w:sz w:val="27"/>
          <w:szCs w:val="27"/>
        </w:rPr>
        <w:t xml:space="preserve">, </w:t>
      </w:r>
      <w:r>
        <w:rPr>
          <w:rStyle w:val="hps"/>
          <w:rFonts w:ascii="Garamond" w:hAnsi="Garamond"/>
          <w:color w:val="3333CC"/>
          <w:sz w:val="27"/>
          <w:szCs w:val="27"/>
        </w:rPr>
        <w:t>confusi e</w:t>
      </w:r>
      <w:r>
        <w:rPr>
          <w:rFonts w:ascii="Garamond" w:hAnsi="Garamond"/>
          <w:color w:val="3333CC"/>
          <w:sz w:val="27"/>
          <w:szCs w:val="27"/>
        </w:rPr>
        <w:t xml:space="preserve"> </w:t>
      </w:r>
      <w:r>
        <w:rPr>
          <w:rStyle w:val="hps"/>
          <w:rFonts w:ascii="Garamond" w:hAnsi="Garamond"/>
          <w:color w:val="3333CC"/>
          <w:sz w:val="27"/>
          <w:szCs w:val="27"/>
        </w:rPr>
        <w:t>distorti</w:t>
      </w:r>
      <w:r>
        <w:rPr>
          <w:rFonts w:ascii="Garamond" w:hAnsi="Garamond"/>
          <w:color w:val="3333CC"/>
          <w:sz w:val="27"/>
          <w:szCs w:val="27"/>
        </w:rPr>
        <w:t xml:space="preserve">, mentre </w:t>
      </w:r>
      <w:r>
        <w:rPr>
          <w:rStyle w:val="hps"/>
          <w:rFonts w:ascii="Garamond" w:hAnsi="Garamond"/>
          <w:color w:val="3333CC"/>
          <w:sz w:val="27"/>
          <w:szCs w:val="27"/>
        </w:rPr>
        <w:t>le ottave</w:t>
      </w:r>
      <w:r>
        <w:rPr>
          <w:rFonts w:ascii="Garamond" w:hAnsi="Garamond"/>
          <w:color w:val="3333CC"/>
          <w:sz w:val="27"/>
          <w:szCs w:val="27"/>
        </w:rPr>
        <w:t xml:space="preserve"> </w:t>
      </w:r>
      <w:r>
        <w:rPr>
          <w:rStyle w:val="hps"/>
          <w:rFonts w:ascii="Garamond" w:hAnsi="Garamond"/>
          <w:color w:val="3333CC"/>
          <w:sz w:val="27"/>
          <w:szCs w:val="27"/>
        </w:rPr>
        <w:t>più alte</w:t>
      </w:r>
      <w:r>
        <w:rPr>
          <w:rFonts w:ascii="Garamond" w:hAnsi="Garamond"/>
          <w:color w:val="3333CC"/>
          <w:sz w:val="27"/>
          <w:szCs w:val="27"/>
        </w:rPr>
        <w:t xml:space="preserve"> </w:t>
      </w:r>
      <w:r>
        <w:rPr>
          <w:rStyle w:val="hps"/>
          <w:rFonts w:ascii="Garamond" w:hAnsi="Garamond"/>
          <w:color w:val="3333CC"/>
          <w:sz w:val="27"/>
          <w:szCs w:val="27"/>
        </w:rPr>
        <w:t>del pensiero</w:t>
      </w:r>
      <w:r>
        <w:rPr>
          <w:rFonts w:ascii="Garamond" w:hAnsi="Garamond"/>
          <w:color w:val="3333CC"/>
          <w:sz w:val="27"/>
          <w:szCs w:val="27"/>
        </w:rPr>
        <w:t xml:space="preserve">, </w:t>
      </w:r>
      <w:r>
        <w:rPr>
          <w:rStyle w:val="hps"/>
          <w:rFonts w:ascii="Garamond" w:hAnsi="Garamond"/>
          <w:color w:val="3333CC"/>
          <w:sz w:val="27"/>
          <w:szCs w:val="27"/>
        </w:rPr>
        <w:t>quelle</w:t>
      </w:r>
      <w:r>
        <w:rPr>
          <w:rFonts w:ascii="Garamond" w:hAnsi="Garamond"/>
          <w:color w:val="3333CC"/>
          <w:sz w:val="27"/>
          <w:szCs w:val="27"/>
        </w:rPr>
        <w:t xml:space="preserve"> </w:t>
      </w:r>
      <w:r>
        <w:rPr>
          <w:rStyle w:val="hps"/>
          <w:rFonts w:ascii="Garamond" w:hAnsi="Garamond"/>
          <w:color w:val="3333CC"/>
          <w:sz w:val="27"/>
          <w:szCs w:val="27"/>
        </w:rPr>
        <w:t>infuse d’</w:t>
      </w:r>
      <w:r>
        <w:rPr>
          <w:rFonts w:ascii="Garamond" w:hAnsi="Garamond"/>
          <w:color w:val="3333CC"/>
          <w:sz w:val="27"/>
          <w:szCs w:val="27"/>
        </w:rPr>
        <w:t xml:space="preserve"> </w:t>
      </w:r>
      <w:r>
        <w:rPr>
          <w:rStyle w:val="hps"/>
          <w:rFonts w:ascii="Garamond" w:hAnsi="Garamond"/>
          <w:color w:val="3333CC"/>
          <w:sz w:val="27"/>
          <w:szCs w:val="27"/>
        </w:rPr>
        <w:t>amore</w:t>
      </w:r>
      <w:r>
        <w:rPr>
          <w:rFonts w:ascii="Garamond" w:hAnsi="Garamond"/>
          <w:color w:val="3333CC"/>
          <w:sz w:val="27"/>
          <w:szCs w:val="27"/>
        </w:rPr>
        <w:t xml:space="preserve">, </w:t>
      </w:r>
      <w:r>
        <w:rPr>
          <w:rStyle w:val="hps"/>
          <w:rFonts w:ascii="Garamond" w:hAnsi="Garamond"/>
          <w:color w:val="3333CC"/>
          <w:sz w:val="27"/>
          <w:szCs w:val="27"/>
        </w:rPr>
        <w:t>sono più delicate</w:t>
      </w:r>
      <w:r>
        <w:rPr>
          <w:rFonts w:ascii="Garamond" w:hAnsi="Garamond"/>
          <w:color w:val="3333CC"/>
          <w:sz w:val="27"/>
          <w:szCs w:val="27"/>
        </w:rPr>
        <w:t xml:space="preserve"> </w:t>
      </w:r>
      <w:r>
        <w:rPr>
          <w:rStyle w:val="hps"/>
          <w:rFonts w:ascii="Garamond" w:hAnsi="Garamond"/>
          <w:color w:val="3333CC"/>
          <w:sz w:val="27"/>
          <w:szCs w:val="27"/>
        </w:rPr>
        <w:t>e luminose</w:t>
      </w:r>
      <w:r>
        <w:rPr>
          <w:rFonts w:ascii="Garamond" w:hAnsi="Garamond"/>
          <w:color w:val="3333CC"/>
          <w:sz w:val="27"/>
          <w:szCs w:val="27"/>
        </w:rPr>
        <w:t xml:space="preserve">. </w:t>
      </w:r>
      <w:r>
        <w:rPr>
          <w:rStyle w:val="hps"/>
          <w:rFonts w:ascii="Garamond" w:hAnsi="Garamond"/>
          <w:color w:val="3333CC"/>
          <w:sz w:val="27"/>
          <w:szCs w:val="27"/>
        </w:rPr>
        <w:t>Dovete accettare</w:t>
      </w:r>
      <w:r>
        <w:rPr>
          <w:rFonts w:ascii="Garamond" w:hAnsi="Garamond"/>
          <w:color w:val="3333CC"/>
          <w:sz w:val="27"/>
          <w:szCs w:val="27"/>
        </w:rPr>
        <w:t xml:space="preserve"> </w:t>
      </w:r>
      <w:r>
        <w:rPr>
          <w:rStyle w:val="hps"/>
          <w:rFonts w:ascii="Garamond" w:hAnsi="Garamond"/>
          <w:color w:val="3333CC"/>
          <w:sz w:val="27"/>
          <w:szCs w:val="27"/>
        </w:rPr>
        <w:t>il fatto</w:t>
      </w:r>
      <w:r>
        <w:rPr>
          <w:rFonts w:ascii="Garamond" w:hAnsi="Garamond"/>
          <w:color w:val="3333CC"/>
          <w:sz w:val="27"/>
          <w:szCs w:val="27"/>
        </w:rPr>
        <w:t xml:space="preserve"> </w:t>
      </w:r>
      <w:r>
        <w:rPr>
          <w:rStyle w:val="hps"/>
          <w:rFonts w:ascii="Garamond" w:hAnsi="Garamond"/>
          <w:color w:val="3333CC"/>
          <w:sz w:val="27"/>
          <w:szCs w:val="27"/>
        </w:rPr>
        <w:t>che i vostri pensieri</w:t>
      </w:r>
      <w:r>
        <w:rPr>
          <w:rFonts w:ascii="Garamond" w:hAnsi="Garamond"/>
          <w:color w:val="3333CC"/>
          <w:sz w:val="27"/>
          <w:szCs w:val="27"/>
        </w:rPr>
        <w:t xml:space="preserve"> </w:t>
      </w:r>
      <w:r>
        <w:rPr>
          <w:rStyle w:val="hps"/>
          <w:rFonts w:ascii="Garamond" w:hAnsi="Garamond"/>
          <w:color w:val="3333CC"/>
          <w:sz w:val="27"/>
          <w:szCs w:val="27"/>
        </w:rPr>
        <w:t>hanno</w:t>
      </w:r>
      <w:r>
        <w:rPr>
          <w:rFonts w:ascii="Garamond" w:hAnsi="Garamond"/>
          <w:color w:val="3333CC"/>
          <w:sz w:val="27"/>
          <w:szCs w:val="27"/>
        </w:rPr>
        <w:t xml:space="preserve"> </w:t>
      </w:r>
      <w:r>
        <w:rPr>
          <w:rStyle w:val="hps"/>
          <w:rFonts w:ascii="Garamond" w:hAnsi="Garamond"/>
          <w:color w:val="3333CC"/>
          <w:sz w:val="27"/>
          <w:szCs w:val="27"/>
        </w:rPr>
        <w:t>sostanza e</w:t>
      </w:r>
      <w:r>
        <w:rPr>
          <w:rFonts w:ascii="Garamond" w:hAnsi="Garamond"/>
          <w:color w:val="3333CC"/>
          <w:sz w:val="27"/>
          <w:szCs w:val="27"/>
        </w:rPr>
        <w:t xml:space="preserve"> </w:t>
      </w:r>
      <w:r>
        <w:rPr>
          <w:rStyle w:val="hps"/>
          <w:rFonts w:ascii="Garamond" w:hAnsi="Garamond"/>
          <w:color w:val="3333CC"/>
          <w:sz w:val="27"/>
          <w:szCs w:val="27"/>
        </w:rPr>
        <w:t>che hanno effetto</w:t>
      </w:r>
      <w:r>
        <w:rPr>
          <w:rFonts w:ascii="Garamond" w:hAnsi="Garamond"/>
          <w:color w:val="3333CC"/>
          <w:sz w:val="27"/>
          <w:szCs w:val="27"/>
        </w:rPr>
        <w:t xml:space="preserve"> </w:t>
      </w:r>
      <w:r>
        <w:rPr>
          <w:rStyle w:val="hps"/>
          <w:rFonts w:ascii="Garamond" w:hAnsi="Garamond"/>
          <w:color w:val="3333CC"/>
          <w:sz w:val="27"/>
          <w:szCs w:val="27"/>
        </w:rPr>
        <w:t>su di voi e sul</w:t>
      </w:r>
      <w:r>
        <w:rPr>
          <w:rFonts w:ascii="Garamond" w:hAnsi="Garamond"/>
          <w:color w:val="3333CC"/>
          <w:sz w:val="27"/>
          <w:szCs w:val="27"/>
        </w:rPr>
        <w:t xml:space="preserve"> vostro </w:t>
      </w:r>
      <w:r>
        <w:rPr>
          <w:rStyle w:val="hps"/>
          <w:rFonts w:ascii="Garamond" w:hAnsi="Garamond"/>
          <w:color w:val="3333CC"/>
          <w:sz w:val="27"/>
          <w:szCs w:val="27"/>
        </w:rPr>
        <w:t>mondo circostante.</w:t>
      </w:r>
    </w:p>
    <w:p w:rsidR="00E648D4" w:rsidRDefault="00E648D4" w:rsidP="00E648D4">
      <w:pPr>
        <w:pStyle w:val="NormaleWeb"/>
        <w:spacing w:after="240" w:afterAutospacing="0"/>
        <w:jc w:val="both"/>
      </w:pPr>
      <w:r>
        <w:rPr>
          <w:rStyle w:val="hps"/>
          <w:rFonts w:ascii="Garamond" w:hAnsi="Garamond"/>
          <w:color w:val="3333CC"/>
          <w:sz w:val="27"/>
          <w:szCs w:val="27"/>
        </w:rPr>
        <w:t>Dovete essere disposti</w:t>
      </w:r>
      <w:r>
        <w:rPr>
          <w:rFonts w:ascii="Garamond" w:hAnsi="Garamond"/>
          <w:color w:val="3333CC"/>
          <w:sz w:val="27"/>
          <w:szCs w:val="27"/>
        </w:rPr>
        <w:t xml:space="preserve"> </w:t>
      </w:r>
      <w:r>
        <w:rPr>
          <w:rStyle w:val="hps"/>
          <w:rFonts w:ascii="Garamond" w:hAnsi="Garamond"/>
          <w:color w:val="3333CC"/>
          <w:sz w:val="27"/>
          <w:szCs w:val="27"/>
        </w:rPr>
        <w:t>ad esaminare le</w:t>
      </w:r>
      <w:r>
        <w:rPr>
          <w:rFonts w:ascii="Garamond" w:hAnsi="Garamond"/>
          <w:color w:val="3333CC"/>
          <w:sz w:val="27"/>
          <w:szCs w:val="27"/>
        </w:rPr>
        <w:t xml:space="preserve"> </w:t>
      </w:r>
      <w:r>
        <w:rPr>
          <w:rStyle w:val="hps"/>
          <w:rFonts w:ascii="Garamond" w:hAnsi="Garamond"/>
          <w:color w:val="3333CC"/>
          <w:sz w:val="27"/>
          <w:szCs w:val="27"/>
        </w:rPr>
        <w:t>idee preconcette</w:t>
      </w:r>
      <w:r>
        <w:rPr>
          <w:rFonts w:ascii="Garamond" w:hAnsi="Garamond"/>
          <w:color w:val="3333CC"/>
          <w:sz w:val="27"/>
          <w:szCs w:val="27"/>
        </w:rPr>
        <w:t xml:space="preserve"> </w:t>
      </w:r>
      <w:r>
        <w:rPr>
          <w:rStyle w:val="hps"/>
          <w:rFonts w:ascii="Garamond" w:hAnsi="Garamond"/>
          <w:color w:val="3333CC"/>
          <w:sz w:val="27"/>
          <w:szCs w:val="27"/>
        </w:rPr>
        <w:t>riguardanti le complesse</w:t>
      </w:r>
      <w:r>
        <w:rPr>
          <w:rFonts w:ascii="Garamond" w:hAnsi="Garamond"/>
          <w:color w:val="3333CC"/>
          <w:sz w:val="27"/>
          <w:szCs w:val="27"/>
        </w:rPr>
        <w:t xml:space="preserve"> </w:t>
      </w:r>
      <w:r>
        <w:rPr>
          <w:rStyle w:val="hps"/>
          <w:rFonts w:ascii="Garamond" w:hAnsi="Garamond"/>
          <w:color w:val="3333CC"/>
          <w:sz w:val="27"/>
          <w:szCs w:val="27"/>
        </w:rPr>
        <w:t>tradizioni/strutture/confini della</w:t>
      </w:r>
      <w:r>
        <w:rPr>
          <w:rFonts w:ascii="Garamond" w:hAnsi="Garamond"/>
          <w:color w:val="3333CC"/>
          <w:sz w:val="27"/>
          <w:szCs w:val="27"/>
        </w:rPr>
        <w:t xml:space="preserve"> </w:t>
      </w:r>
      <w:r>
        <w:rPr>
          <w:rStyle w:val="hps"/>
          <w:rFonts w:ascii="Garamond" w:hAnsi="Garamond"/>
          <w:color w:val="3333CC"/>
          <w:sz w:val="27"/>
          <w:szCs w:val="27"/>
        </w:rPr>
        <w:t>vostra</w:t>
      </w:r>
      <w:r>
        <w:rPr>
          <w:rFonts w:ascii="Garamond" w:hAnsi="Garamond"/>
          <w:color w:val="3333CC"/>
          <w:sz w:val="27"/>
          <w:szCs w:val="27"/>
        </w:rPr>
        <w:t xml:space="preserve"> </w:t>
      </w:r>
      <w:r>
        <w:rPr>
          <w:rStyle w:val="hps"/>
          <w:rFonts w:ascii="Garamond" w:hAnsi="Garamond"/>
          <w:color w:val="3333CC"/>
          <w:sz w:val="27"/>
          <w:szCs w:val="27"/>
        </w:rPr>
        <w:t>vita</w:t>
      </w:r>
      <w:r>
        <w:rPr>
          <w:rFonts w:ascii="Garamond" w:hAnsi="Garamond"/>
          <w:color w:val="3333CC"/>
          <w:sz w:val="27"/>
          <w:szCs w:val="27"/>
        </w:rPr>
        <w:t xml:space="preserve">, </w:t>
      </w:r>
      <w:r>
        <w:rPr>
          <w:rStyle w:val="hps"/>
          <w:rFonts w:ascii="Garamond" w:hAnsi="Garamond"/>
          <w:color w:val="3333CC"/>
          <w:sz w:val="27"/>
          <w:szCs w:val="27"/>
        </w:rPr>
        <w:t>e dovete</w:t>
      </w:r>
      <w:r>
        <w:rPr>
          <w:rFonts w:ascii="Garamond" w:hAnsi="Garamond"/>
          <w:color w:val="3333CC"/>
          <w:sz w:val="27"/>
          <w:szCs w:val="27"/>
        </w:rPr>
        <w:t xml:space="preserve"> </w:t>
      </w:r>
      <w:r>
        <w:rPr>
          <w:rStyle w:val="hps"/>
          <w:rFonts w:ascii="Garamond" w:hAnsi="Garamond"/>
          <w:color w:val="3333CC"/>
          <w:sz w:val="27"/>
          <w:szCs w:val="27"/>
        </w:rPr>
        <w:t>rilasciare</w:t>
      </w:r>
      <w:r>
        <w:rPr>
          <w:rFonts w:ascii="Garamond" w:hAnsi="Garamond"/>
          <w:color w:val="3333CC"/>
          <w:sz w:val="27"/>
          <w:szCs w:val="27"/>
        </w:rPr>
        <w:t xml:space="preserve"> </w:t>
      </w:r>
      <w:r>
        <w:rPr>
          <w:rStyle w:val="hps"/>
          <w:rFonts w:ascii="Garamond" w:hAnsi="Garamond"/>
          <w:color w:val="3333CC"/>
          <w:sz w:val="27"/>
          <w:szCs w:val="27"/>
        </w:rPr>
        <w:t>o trasformare</w:t>
      </w:r>
      <w:r>
        <w:rPr>
          <w:rFonts w:ascii="Garamond" w:hAnsi="Garamond"/>
          <w:color w:val="3333CC"/>
          <w:sz w:val="27"/>
          <w:szCs w:val="27"/>
        </w:rPr>
        <w:t xml:space="preserve"> </w:t>
      </w:r>
      <w:r>
        <w:rPr>
          <w:rStyle w:val="hps"/>
          <w:rFonts w:ascii="Garamond" w:hAnsi="Garamond"/>
          <w:color w:val="3333CC"/>
          <w:sz w:val="27"/>
          <w:szCs w:val="27"/>
        </w:rPr>
        <w:t>le credenze</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vi tengono  </w:t>
      </w:r>
      <w:r>
        <w:rPr>
          <w:rStyle w:val="hps"/>
          <w:rFonts w:ascii="Garamond" w:hAnsi="Garamond"/>
          <w:color w:val="3333CC"/>
          <w:sz w:val="27"/>
          <w:szCs w:val="27"/>
        </w:rPr>
        <w:t>bloccati nelle limitazioni</w:t>
      </w:r>
      <w:r>
        <w:rPr>
          <w:rFonts w:ascii="Garamond" w:hAnsi="Garamond"/>
          <w:color w:val="3333CC"/>
          <w:sz w:val="27"/>
          <w:szCs w:val="27"/>
        </w:rPr>
        <w:t xml:space="preserve"> </w:t>
      </w:r>
      <w:r>
        <w:rPr>
          <w:rStyle w:val="hps"/>
          <w:rFonts w:ascii="Garamond" w:hAnsi="Garamond"/>
          <w:color w:val="3333CC"/>
          <w:sz w:val="27"/>
          <w:szCs w:val="27"/>
        </w:rPr>
        <w:t>strutturali</w:t>
      </w:r>
      <w:r>
        <w:rPr>
          <w:rFonts w:ascii="Garamond" w:hAnsi="Garamond"/>
          <w:color w:val="3333CC"/>
          <w:sz w:val="27"/>
          <w:szCs w:val="27"/>
        </w:rPr>
        <w:t xml:space="preserve"> </w:t>
      </w:r>
      <w:r>
        <w:rPr>
          <w:rStyle w:val="hps"/>
          <w:rFonts w:ascii="Garamond" w:hAnsi="Garamond"/>
          <w:color w:val="3333CC"/>
          <w:sz w:val="27"/>
          <w:szCs w:val="27"/>
        </w:rPr>
        <w:t>auto-inflitte</w:t>
      </w:r>
      <w:r>
        <w:rPr>
          <w:rFonts w:ascii="Garamond" w:hAnsi="Garamond"/>
          <w:color w:val="3333CC"/>
          <w:sz w:val="27"/>
          <w:szCs w:val="27"/>
        </w:rPr>
        <w:t xml:space="preserve">. </w:t>
      </w:r>
      <w:r>
        <w:rPr>
          <w:rStyle w:val="hps"/>
          <w:rFonts w:ascii="Garamond" w:hAnsi="Garamond"/>
          <w:color w:val="3333CC"/>
          <w:sz w:val="27"/>
          <w:szCs w:val="27"/>
        </w:rPr>
        <w:t xml:space="preserve">Lasciar andare gli attaccamenti, </w:t>
      </w:r>
      <w:r>
        <w:rPr>
          <w:rFonts w:ascii="Garamond" w:hAnsi="Garamond"/>
          <w:color w:val="3333CC"/>
          <w:sz w:val="27"/>
          <w:szCs w:val="27"/>
        </w:rPr>
        <w:t> </w:t>
      </w:r>
      <w:r>
        <w:rPr>
          <w:rStyle w:val="hps"/>
          <w:rFonts w:ascii="Garamond" w:hAnsi="Garamond"/>
          <w:color w:val="3333CC"/>
          <w:sz w:val="27"/>
          <w:szCs w:val="27"/>
        </w:rPr>
        <w:t>le abitudini</w:t>
      </w:r>
      <w:r>
        <w:rPr>
          <w:rFonts w:ascii="Garamond" w:hAnsi="Garamond"/>
          <w:color w:val="3333CC"/>
          <w:sz w:val="27"/>
          <w:szCs w:val="27"/>
        </w:rPr>
        <w:t xml:space="preserve"> </w:t>
      </w:r>
      <w:r>
        <w:rPr>
          <w:rStyle w:val="hps"/>
          <w:rFonts w:ascii="Garamond" w:hAnsi="Garamond"/>
          <w:color w:val="3333CC"/>
          <w:sz w:val="27"/>
          <w:szCs w:val="27"/>
        </w:rPr>
        <w:t>ed i concetti</w:t>
      </w:r>
      <w:r>
        <w:rPr>
          <w:rFonts w:ascii="Garamond" w:hAnsi="Garamond"/>
          <w:color w:val="3333CC"/>
          <w:sz w:val="27"/>
          <w:szCs w:val="27"/>
        </w:rPr>
        <w:t xml:space="preserve"> </w:t>
      </w:r>
      <w:r>
        <w:rPr>
          <w:rStyle w:val="hps"/>
          <w:rFonts w:ascii="Garamond" w:hAnsi="Garamond"/>
          <w:color w:val="3333CC"/>
          <w:sz w:val="27"/>
          <w:szCs w:val="27"/>
        </w:rPr>
        <w:t>antiquati</w:t>
      </w:r>
      <w:r>
        <w:rPr>
          <w:rFonts w:ascii="Garamond" w:hAnsi="Garamond"/>
          <w:color w:val="3333CC"/>
          <w:sz w:val="27"/>
          <w:szCs w:val="27"/>
        </w:rPr>
        <w:t xml:space="preserve"> </w:t>
      </w:r>
      <w:r>
        <w:rPr>
          <w:rStyle w:val="hps"/>
          <w:rFonts w:ascii="Garamond" w:hAnsi="Garamond"/>
          <w:color w:val="3333CC"/>
          <w:sz w:val="27"/>
          <w:szCs w:val="27"/>
        </w:rPr>
        <w:t>è un processo continuo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richiede</w:t>
      </w:r>
      <w:r>
        <w:rPr>
          <w:rFonts w:ascii="Garamond" w:hAnsi="Garamond"/>
          <w:color w:val="3333CC"/>
          <w:sz w:val="27"/>
          <w:szCs w:val="27"/>
        </w:rPr>
        <w:t xml:space="preserve"> </w:t>
      </w:r>
      <w:r>
        <w:rPr>
          <w:rStyle w:val="hps"/>
          <w:rFonts w:ascii="Garamond" w:hAnsi="Garamond"/>
          <w:color w:val="3333CC"/>
          <w:sz w:val="27"/>
          <w:szCs w:val="27"/>
        </w:rPr>
        <w:t>vigilanza</w:t>
      </w:r>
      <w:r>
        <w:rPr>
          <w:rFonts w:ascii="Garamond" w:hAnsi="Garamond"/>
          <w:color w:val="3333CC"/>
          <w:sz w:val="27"/>
          <w:szCs w:val="27"/>
        </w:rPr>
        <w:t xml:space="preserve"> </w:t>
      </w:r>
      <w:r>
        <w:rPr>
          <w:rStyle w:val="hps"/>
          <w:rFonts w:ascii="Garamond" w:hAnsi="Garamond"/>
          <w:color w:val="3333CC"/>
          <w:sz w:val="27"/>
          <w:szCs w:val="27"/>
        </w:rPr>
        <w:t>ed aggiornamento costanti.</w:t>
      </w:r>
      <w:r>
        <w:rPr>
          <w:rFonts w:ascii="Garamond" w:hAnsi="Garamond"/>
          <w:color w:val="3333CC"/>
          <w:sz w:val="27"/>
          <w:szCs w:val="27"/>
        </w:rPr>
        <w:t xml:space="preserve"> </w:t>
      </w:r>
      <w:r>
        <w:rPr>
          <w:rStyle w:val="hps"/>
          <w:rFonts w:ascii="Garamond" w:hAnsi="Garamond"/>
          <w:color w:val="3333CC"/>
          <w:sz w:val="27"/>
          <w:szCs w:val="27"/>
        </w:rPr>
        <w:t>Siamo consapevoli</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avete costruito</w:t>
      </w:r>
      <w:r>
        <w:rPr>
          <w:rFonts w:ascii="Garamond" w:hAnsi="Garamond"/>
          <w:color w:val="3333CC"/>
          <w:sz w:val="27"/>
          <w:szCs w:val="27"/>
        </w:rPr>
        <w:t xml:space="preserve"> </w:t>
      </w:r>
      <w:r>
        <w:rPr>
          <w:rStyle w:val="hps"/>
          <w:rFonts w:ascii="Garamond" w:hAnsi="Garamond"/>
          <w:color w:val="3333CC"/>
          <w:sz w:val="27"/>
          <w:szCs w:val="27"/>
        </w:rPr>
        <w:t>zone confortevoli</w:t>
      </w:r>
      <w:r>
        <w:rPr>
          <w:rFonts w:ascii="Garamond" w:hAnsi="Garamond"/>
          <w:color w:val="3333CC"/>
          <w:sz w:val="27"/>
          <w:szCs w:val="27"/>
        </w:rPr>
        <w:t xml:space="preserve"> </w:t>
      </w:r>
      <w:r>
        <w:rPr>
          <w:rStyle w:val="hps"/>
          <w:rFonts w:ascii="Garamond" w:hAnsi="Garamond"/>
          <w:color w:val="3333CC"/>
          <w:sz w:val="27"/>
          <w:szCs w:val="27"/>
        </w:rPr>
        <w:t>intorno a voi</w:t>
      </w:r>
      <w:r>
        <w:rPr>
          <w:rFonts w:ascii="Garamond" w:hAnsi="Garamond"/>
          <w:color w:val="3333CC"/>
          <w:sz w:val="27"/>
          <w:szCs w:val="27"/>
        </w:rPr>
        <w:t xml:space="preserve"> </w:t>
      </w:r>
      <w:r>
        <w:rPr>
          <w:rStyle w:val="hps"/>
          <w:rFonts w:ascii="Garamond" w:hAnsi="Garamond"/>
          <w:color w:val="3333CC"/>
          <w:sz w:val="27"/>
          <w:szCs w:val="27"/>
        </w:rPr>
        <w:t>che sono difficili da</w:t>
      </w:r>
      <w:r>
        <w:rPr>
          <w:rFonts w:ascii="Garamond" w:hAnsi="Garamond"/>
          <w:color w:val="3333CC"/>
          <w:sz w:val="27"/>
          <w:szCs w:val="27"/>
        </w:rPr>
        <w:t xml:space="preserve"> </w:t>
      </w:r>
      <w:r>
        <w:rPr>
          <w:rStyle w:val="hps"/>
          <w:rFonts w:ascii="Garamond" w:hAnsi="Garamond"/>
          <w:color w:val="3333CC"/>
          <w:sz w:val="27"/>
          <w:szCs w:val="27"/>
        </w:rPr>
        <w:t>superare</w:t>
      </w:r>
      <w:r>
        <w:rPr>
          <w:rFonts w:ascii="Garamond" w:hAnsi="Garamond"/>
          <w:color w:val="3333CC"/>
          <w:sz w:val="27"/>
          <w:szCs w:val="27"/>
        </w:rPr>
        <w:t xml:space="preserve">, </w:t>
      </w:r>
      <w:r>
        <w:rPr>
          <w:rStyle w:val="hps"/>
          <w:rFonts w:ascii="Garamond" w:hAnsi="Garamond"/>
          <w:color w:val="3333CC"/>
          <w:sz w:val="27"/>
          <w:szCs w:val="27"/>
        </w:rPr>
        <w:t>anche se sono</w:t>
      </w:r>
      <w:r>
        <w:rPr>
          <w:rFonts w:ascii="Garamond" w:hAnsi="Garamond"/>
          <w:color w:val="3333CC"/>
          <w:sz w:val="27"/>
          <w:szCs w:val="27"/>
        </w:rPr>
        <w:t xml:space="preserve"> </w:t>
      </w:r>
      <w:r>
        <w:rPr>
          <w:rStyle w:val="hps"/>
          <w:rFonts w:ascii="Garamond" w:hAnsi="Garamond"/>
          <w:color w:val="3333CC"/>
          <w:sz w:val="27"/>
          <w:szCs w:val="27"/>
        </w:rPr>
        <w:t>scomode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costrittive</w:t>
      </w:r>
      <w:r>
        <w:rPr>
          <w:rFonts w:ascii="Garamond" w:hAnsi="Garamond"/>
          <w:color w:val="3333CC"/>
          <w:sz w:val="27"/>
          <w:szCs w:val="27"/>
        </w:rPr>
        <w:t xml:space="preserve">. </w:t>
      </w:r>
      <w:r>
        <w:rPr>
          <w:rStyle w:val="hps"/>
          <w:rFonts w:ascii="Garamond" w:hAnsi="Garamond"/>
          <w:color w:val="3333CC"/>
          <w:sz w:val="27"/>
          <w:szCs w:val="27"/>
        </w:rPr>
        <w:t>Ma questo è</w:t>
      </w:r>
      <w:r>
        <w:rPr>
          <w:rFonts w:ascii="Garamond" w:hAnsi="Garamond"/>
          <w:color w:val="3333CC"/>
          <w:sz w:val="27"/>
          <w:szCs w:val="27"/>
        </w:rPr>
        <w:t xml:space="preserve"> </w:t>
      </w:r>
      <w:r>
        <w:rPr>
          <w:rStyle w:val="hps"/>
          <w:rFonts w:ascii="Garamond" w:hAnsi="Garamond"/>
          <w:color w:val="3333CC"/>
          <w:sz w:val="27"/>
          <w:szCs w:val="27"/>
        </w:rPr>
        <w:t>esattamente ciò che dovete fare</w:t>
      </w:r>
      <w:r>
        <w:rPr>
          <w:rFonts w:ascii="Garamond" w:hAnsi="Garamond"/>
          <w:color w:val="3333CC"/>
          <w:sz w:val="27"/>
          <w:szCs w:val="27"/>
        </w:rPr>
        <w:t xml:space="preserve">, amati, </w:t>
      </w:r>
      <w:r>
        <w:rPr>
          <w:rStyle w:val="hps"/>
          <w:rFonts w:ascii="Garamond" w:hAnsi="Garamond"/>
          <w:color w:val="3333CC"/>
          <w:sz w:val="27"/>
          <w:szCs w:val="27"/>
        </w:rPr>
        <w:t>se volete espandervi e</w:t>
      </w:r>
      <w:r>
        <w:rPr>
          <w:rFonts w:ascii="Garamond" w:hAnsi="Garamond"/>
          <w:color w:val="3333CC"/>
          <w:sz w:val="27"/>
          <w:szCs w:val="27"/>
        </w:rPr>
        <w:t xml:space="preserve"> </w:t>
      </w:r>
      <w:r>
        <w:rPr>
          <w:rStyle w:val="hps"/>
          <w:rFonts w:ascii="Garamond" w:hAnsi="Garamond"/>
          <w:color w:val="3333CC"/>
          <w:sz w:val="27"/>
          <w:szCs w:val="27"/>
        </w:rPr>
        <w:t>diventare</w:t>
      </w:r>
      <w:r>
        <w:rPr>
          <w:rFonts w:ascii="Garamond" w:hAnsi="Garamond"/>
          <w:color w:val="3333CC"/>
          <w:sz w:val="27"/>
          <w:szCs w:val="27"/>
        </w:rPr>
        <w:t xml:space="preserve"> </w:t>
      </w:r>
      <w:r>
        <w:rPr>
          <w:rStyle w:val="hps"/>
          <w:rFonts w:ascii="Garamond" w:hAnsi="Garamond"/>
          <w:color w:val="3333CC"/>
          <w:sz w:val="27"/>
          <w:szCs w:val="27"/>
        </w:rPr>
        <w:t>i maestri di</w:t>
      </w:r>
      <w:r>
        <w:rPr>
          <w:rFonts w:ascii="Garamond" w:hAnsi="Garamond"/>
          <w:color w:val="3333CC"/>
          <w:sz w:val="27"/>
          <w:szCs w:val="27"/>
        </w:rPr>
        <w:t xml:space="preserve"> </w:t>
      </w:r>
      <w:proofErr w:type="spellStart"/>
      <w:r>
        <w:rPr>
          <w:rStyle w:val="hps"/>
          <w:rFonts w:ascii="Garamond" w:hAnsi="Garamond"/>
          <w:color w:val="3333CC"/>
          <w:sz w:val="27"/>
          <w:szCs w:val="27"/>
        </w:rPr>
        <w:t>co-creazione</w:t>
      </w:r>
      <w:proofErr w:type="spellEnd"/>
      <w:r>
        <w:rPr>
          <w:rStyle w:val="hps"/>
          <w:rFonts w:ascii="Garamond" w:hAnsi="Garamond"/>
          <w:color w:val="3333CC"/>
          <w:sz w:val="27"/>
          <w:szCs w:val="27"/>
        </w:rPr>
        <w:t xml:space="preserve"> che </w:t>
      </w:r>
      <w:r>
        <w:rPr>
          <w:rFonts w:ascii="Garamond" w:hAnsi="Garamond"/>
          <w:color w:val="3333CC"/>
          <w:sz w:val="27"/>
          <w:szCs w:val="27"/>
        </w:rPr>
        <w:t> </w:t>
      </w:r>
      <w:r>
        <w:rPr>
          <w:rStyle w:val="hps"/>
          <w:rFonts w:ascii="Garamond" w:hAnsi="Garamond"/>
          <w:color w:val="3333CC"/>
          <w:sz w:val="27"/>
          <w:szCs w:val="27"/>
        </w:rPr>
        <w:t>dovevate essere</w:t>
      </w:r>
      <w:r>
        <w:rPr>
          <w:rFonts w:ascii="Garamond" w:hAnsi="Garamond"/>
          <w:color w:val="3333CC"/>
          <w:sz w:val="27"/>
          <w:szCs w:val="27"/>
        </w:rPr>
        <w:t xml:space="preserve">. </w:t>
      </w:r>
    </w:p>
    <w:p w:rsidR="00E648D4" w:rsidRDefault="00E648D4" w:rsidP="00E648D4">
      <w:pPr>
        <w:pStyle w:val="NormaleWeb"/>
        <w:spacing w:after="240" w:afterAutospacing="0"/>
        <w:jc w:val="both"/>
      </w:pPr>
      <w:r>
        <w:rPr>
          <w:rStyle w:val="hps"/>
          <w:rFonts w:ascii="Garamond" w:hAnsi="Garamond"/>
          <w:color w:val="3333CC"/>
          <w:sz w:val="27"/>
          <w:szCs w:val="27"/>
        </w:rPr>
        <w:t>Lasciar andare</w:t>
      </w:r>
      <w:r>
        <w:rPr>
          <w:rFonts w:ascii="Garamond" w:hAnsi="Garamond"/>
          <w:color w:val="3333CC"/>
          <w:sz w:val="27"/>
          <w:szCs w:val="27"/>
        </w:rPr>
        <w:t xml:space="preserve"> </w:t>
      </w:r>
      <w:r>
        <w:rPr>
          <w:rStyle w:val="hps"/>
          <w:rFonts w:ascii="Garamond" w:hAnsi="Garamond"/>
          <w:color w:val="3333CC"/>
          <w:sz w:val="27"/>
          <w:szCs w:val="27"/>
        </w:rPr>
        <w:t>è</w:t>
      </w:r>
      <w:r>
        <w:rPr>
          <w:rFonts w:ascii="Garamond" w:hAnsi="Garamond"/>
          <w:color w:val="3333CC"/>
          <w:sz w:val="27"/>
          <w:szCs w:val="27"/>
        </w:rPr>
        <w:t xml:space="preserve"> </w:t>
      </w:r>
      <w:r>
        <w:rPr>
          <w:rStyle w:val="hps"/>
          <w:rFonts w:ascii="Garamond" w:hAnsi="Garamond"/>
          <w:color w:val="3333CC"/>
          <w:sz w:val="27"/>
          <w:szCs w:val="27"/>
        </w:rPr>
        <w:t>liberatorio</w:t>
      </w:r>
      <w:r>
        <w:rPr>
          <w:rFonts w:ascii="Garamond" w:hAnsi="Garamond"/>
          <w:color w:val="3333CC"/>
          <w:sz w:val="27"/>
          <w:szCs w:val="27"/>
        </w:rPr>
        <w:t xml:space="preserve"> </w:t>
      </w:r>
      <w:r>
        <w:rPr>
          <w:rStyle w:val="hps"/>
          <w:rFonts w:ascii="Garamond" w:hAnsi="Garamond"/>
          <w:color w:val="3333CC"/>
          <w:sz w:val="27"/>
          <w:szCs w:val="27"/>
        </w:rPr>
        <w:t>e vi</w:t>
      </w:r>
      <w:r>
        <w:rPr>
          <w:rFonts w:ascii="Garamond" w:hAnsi="Garamond"/>
          <w:color w:val="3333CC"/>
          <w:sz w:val="27"/>
          <w:szCs w:val="27"/>
        </w:rPr>
        <w:t xml:space="preserve"> </w:t>
      </w:r>
      <w:r>
        <w:rPr>
          <w:rStyle w:val="hps"/>
          <w:rFonts w:ascii="Garamond" w:hAnsi="Garamond"/>
          <w:color w:val="3333CC"/>
          <w:sz w:val="27"/>
          <w:szCs w:val="27"/>
        </w:rPr>
        <w:t>dà il potere di</w:t>
      </w:r>
      <w:r>
        <w:rPr>
          <w:rFonts w:ascii="Garamond" w:hAnsi="Garamond"/>
          <w:color w:val="3333CC"/>
          <w:sz w:val="27"/>
          <w:szCs w:val="27"/>
        </w:rPr>
        <w:t xml:space="preserve"> </w:t>
      </w:r>
      <w:r>
        <w:rPr>
          <w:rStyle w:val="hps"/>
          <w:rFonts w:ascii="Garamond" w:hAnsi="Garamond"/>
          <w:color w:val="3333CC"/>
          <w:sz w:val="27"/>
          <w:szCs w:val="27"/>
        </w:rPr>
        <w:t>espandere la vostra coscienza</w:t>
      </w:r>
      <w:r>
        <w:rPr>
          <w:rFonts w:ascii="Garamond" w:hAnsi="Garamond"/>
          <w:color w:val="3333CC"/>
          <w:sz w:val="27"/>
          <w:szCs w:val="27"/>
        </w:rPr>
        <w:t xml:space="preserve"> </w:t>
      </w:r>
      <w:r>
        <w:rPr>
          <w:rStyle w:val="hps"/>
          <w:rFonts w:ascii="Garamond" w:hAnsi="Garamond"/>
          <w:color w:val="3333CC"/>
          <w:sz w:val="27"/>
          <w:szCs w:val="27"/>
        </w:rPr>
        <w:t>ed il vostro mondo</w:t>
      </w:r>
      <w:r>
        <w:rPr>
          <w:rFonts w:ascii="Garamond" w:hAnsi="Garamond"/>
          <w:color w:val="3333CC"/>
          <w:sz w:val="27"/>
          <w:szCs w:val="27"/>
        </w:rPr>
        <w:t xml:space="preserve">. </w:t>
      </w:r>
      <w:r>
        <w:rPr>
          <w:rStyle w:val="hps"/>
          <w:rFonts w:ascii="Garamond" w:hAnsi="Garamond"/>
          <w:color w:val="3333CC"/>
          <w:sz w:val="27"/>
          <w:szCs w:val="27"/>
        </w:rPr>
        <w:t>Più elevati diventano</w:t>
      </w:r>
      <w:r>
        <w:rPr>
          <w:rFonts w:ascii="Garamond" w:hAnsi="Garamond"/>
          <w:color w:val="3333CC"/>
          <w:sz w:val="27"/>
          <w:szCs w:val="27"/>
        </w:rPr>
        <w:t xml:space="preserve"> </w:t>
      </w:r>
      <w:r>
        <w:rPr>
          <w:rStyle w:val="hps"/>
          <w:rFonts w:ascii="Garamond" w:hAnsi="Garamond"/>
          <w:color w:val="3333CC"/>
          <w:sz w:val="27"/>
          <w:szCs w:val="27"/>
        </w:rPr>
        <w:t>i vostri modelli</w:t>
      </w:r>
      <w:r>
        <w:rPr>
          <w:rFonts w:ascii="Garamond" w:hAnsi="Garamond"/>
          <w:color w:val="3333CC"/>
          <w:sz w:val="27"/>
          <w:szCs w:val="27"/>
        </w:rPr>
        <w:t xml:space="preserve"> </w:t>
      </w:r>
      <w:r>
        <w:rPr>
          <w:rStyle w:val="hps"/>
          <w:rFonts w:ascii="Garamond" w:hAnsi="Garamond"/>
          <w:color w:val="3333CC"/>
          <w:sz w:val="27"/>
          <w:szCs w:val="27"/>
        </w:rPr>
        <w:t>vibrazionali</w:t>
      </w:r>
      <w:r>
        <w:rPr>
          <w:rFonts w:ascii="Garamond" w:hAnsi="Garamond"/>
          <w:color w:val="3333CC"/>
          <w:sz w:val="27"/>
          <w:szCs w:val="27"/>
        </w:rPr>
        <w:t xml:space="preserve">, </w:t>
      </w:r>
      <w:r>
        <w:rPr>
          <w:rStyle w:val="hps"/>
          <w:rFonts w:ascii="Garamond" w:hAnsi="Garamond"/>
          <w:color w:val="3333CC"/>
          <w:sz w:val="27"/>
          <w:szCs w:val="27"/>
        </w:rPr>
        <w:t>più</w:t>
      </w:r>
      <w:r>
        <w:rPr>
          <w:rFonts w:ascii="Garamond" w:hAnsi="Garamond"/>
          <w:color w:val="3333CC"/>
          <w:sz w:val="27"/>
          <w:szCs w:val="27"/>
        </w:rPr>
        <w:t xml:space="preserve"> </w:t>
      </w:r>
      <w:r>
        <w:rPr>
          <w:rStyle w:val="hps"/>
          <w:rFonts w:ascii="Garamond" w:hAnsi="Garamond"/>
          <w:color w:val="3333CC"/>
          <w:sz w:val="27"/>
          <w:szCs w:val="27"/>
        </w:rPr>
        <w:t>fluide</w:t>
      </w:r>
      <w:r>
        <w:rPr>
          <w:rFonts w:ascii="Garamond" w:hAnsi="Garamond"/>
          <w:color w:val="3333CC"/>
          <w:sz w:val="27"/>
          <w:szCs w:val="27"/>
        </w:rPr>
        <w:t xml:space="preserve"> diventano </w:t>
      </w:r>
      <w:r>
        <w:rPr>
          <w:rStyle w:val="hps"/>
          <w:rFonts w:ascii="Garamond" w:hAnsi="Garamond"/>
          <w:color w:val="3333CC"/>
          <w:sz w:val="27"/>
          <w:szCs w:val="27"/>
        </w:rPr>
        <w:t>le restrizioni</w:t>
      </w:r>
      <w:r>
        <w:rPr>
          <w:rFonts w:ascii="Garamond" w:hAnsi="Garamond"/>
          <w:color w:val="3333CC"/>
          <w:sz w:val="27"/>
          <w:szCs w:val="27"/>
        </w:rPr>
        <w:t xml:space="preserve"> </w:t>
      </w:r>
      <w:r>
        <w:rPr>
          <w:rStyle w:val="hps"/>
          <w:rFonts w:ascii="Garamond" w:hAnsi="Garamond"/>
          <w:color w:val="3333CC"/>
          <w:sz w:val="27"/>
          <w:szCs w:val="27"/>
        </w:rPr>
        <w:t>intorno a voi.</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 xml:space="preserve">attaccatevi </w:t>
      </w:r>
      <w:r>
        <w:rPr>
          <w:rFonts w:ascii="Garamond" w:hAnsi="Garamond"/>
          <w:color w:val="3333CC"/>
          <w:sz w:val="27"/>
          <w:szCs w:val="27"/>
        </w:rPr>
        <w:t> </w:t>
      </w:r>
      <w:r>
        <w:rPr>
          <w:rStyle w:val="hps"/>
          <w:rFonts w:ascii="Garamond" w:hAnsi="Garamond"/>
          <w:color w:val="3333CC"/>
          <w:sz w:val="27"/>
          <w:szCs w:val="27"/>
        </w:rPr>
        <w:t>alle strutture</w:t>
      </w:r>
      <w:r>
        <w:rPr>
          <w:rFonts w:ascii="Garamond" w:hAnsi="Garamond"/>
          <w:color w:val="3333CC"/>
          <w:sz w:val="27"/>
          <w:szCs w:val="27"/>
        </w:rPr>
        <w:t xml:space="preserve"> </w:t>
      </w:r>
      <w:r>
        <w:rPr>
          <w:rStyle w:val="hps"/>
          <w:rFonts w:ascii="Garamond" w:hAnsi="Garamond"/>
          <w:color w:val="3333CC"/>
          <w:sz w:val="27"/>
          <w:szCs w:val="27"/>
        </w:rPr>
        <w:t>della vita</w:t>
      </w:r>
      <w:r>
        <w:rPr>
          <w:rFonts w:ascii="Garamond" w:hAnsi="Garamond"/>
          <w:color w:val="3333CC"/>
          <w:sz w:val="27"/>
          <w:szCs w:val="27"/>
        </w:rPr>
        <w:t xml:space="preserve"> </w:t>
      </w:r>
      <w:r>
        <w:rPr>
          <w:rStyle w:val="hps"/>
          <w:rFonts w:ascii="Garamond" w:hAnsi="Garamond"/>
          <w:color w:val="3333CC"/>
          <w:sz w:val="27"/>
          <w:szCs w:val="27"/>
        </w:rPr>
        <w:t>che avete</w:t>
      </w:r>
      <w:r>
        <w:rPr>
          <w:rFonts w:ascii="Garamond" w:hAnsi="Garamond"/>
          <w:color w:val="3333CC"/>
          <w:sz w:val="27"/>
          <w:szCs w:val="27"/>
        </w:rPr>
        <w:t xml:space="preserve"> </w:t>
      </w:r>
      <w:r>
        <w:rPr>
          <w:rStyle w:val="hps"/>
          <w:rFonts w:ascii="Garamond" w:hAnsi="Garamond"/>
          <w:color w:val="3333CC"/>
          <w:sz w:val="27"/>
          <w:szCs w:val="27"/>
        </w:rPr>
        <w:t>costruito</w:t>
      </w:r>
      <w:r>
        <w:rPr>
          <w:rFonts w:ascii="Garamond" w:hAnsi="Garamond"/>
          <w:color w:val="3333CC"/>
          <w:sz w:val="27"/>
          <w:szCs w:val="27"/>
        </w:rPr>
        <w:t xml:space="preserve"> </w:t>
      </w:r>
      <w:r>
        <w:rPr>
          <w:rStyle w:val="hps"/>
          <w:rFonts w:ascii="Garamond" w:hAnsi="Garamond"/>
          <w:color w:val="3333CC"/>
          <w:sz w:val="27"/>
          <w:szCs w:val="27"/>
        </w:rPr>
        <w:t>intorno a voi</w:t>
      </w:r>
      <w:r>
        <w:rPr>
          <w:rFonts w:ascii="Garamond" w:hAnsi="Garamond"/>
          <w:color w:val="3333CC"/>
          <w:sz w:val="27"/>
          <w:szCs w:val="27"/>
        </w:rPr>
        <w:t xml:space="preserve">. </w:t>
      </w:r>
      <w:r>
        <w:rPr>
          <w:rStyle w:val="hps"/>
          <w:rFonts w:ascii="Garamond" w:hAnsi="Garamond"/>
          <w:color w:val="3333CC"/>
          <w:sz w:val="27"/>
          <w:szCs w:val="27"/>
        </w:rPr>
        <w:t>Dovete rendervi conto</w:t>
      </w:r>
      <w:r>
        <w:rPr>
          <w:rFonts w:ascii="Garamond" w:hAnsi="Garamond"/>
          <w:color w:val="3333CC"/>
          <w:sz w:val="27"/>
          <w:szCs w:val="27"/>
        </w:rPr>
        <w:t xml:space="preserve"> </w:t>
      </w:r>
      <w:r>
        <w:rPr>
          <w:rStyle w:val="hps"/>
          <w:rFonts w:ascii="Garamond" w:hAnsi="Garamond"/>
          <w:color w:val="3333CC"/>
          <w:sz w:val="27"/>
          <w:szCs w:val="27"/>
        </w:rPr>
        <w:t>che il cambiamento</w:t>
      </w:r>
      <w:r>
        <w:rPr>
          <w:rFonts w:ascii="Garamond" w:hAnsi="Garamond"/>
          <w:color w:val="3333CC"/>
          <w:sz w:val="27"/>
          <w:szCs w:val="27"/>
        </w:rPr>
        <w:t xml:space="preserve"> </w:t>
      </w:r>
      <w:r>
        <w:rPr>
          <w:rStyle w:val="hps"/>
          <w:rFonts w:ascii="Garamond" w:hAnsi="Garamond"/>
          <w:color w:val="3333CC"/>
          <w:sz w:val="27"/>
          <w:szCs w:val="27"/>
        </w:rPr>
        <w:t>è parte integrante</w:t>
      </w:r>
      <w:r>
        <w:rPr>
          <w:rFonts w:ascii="Garamond" w:hAnsi="Garamond"/>
          <w:color w:val="3333CC"/>
          <w:sz w:val="27"/>
          <w:szCs w:val="27"/>
        </w:rPr>
        <w:t xml:space="preserve"> </w:t>
      </w:r>
      <w:r>
        <w:rPr>
          <w:rStyle w:val="hps"/>
          <w:rFonts w:ascii="Garamond" w:hAnsi="Garamond"/>
          <w:color w:val="3333CC"/>
          <w:sz w:val="27"/>
          <w:szCs w:val="27"/>
        </w:rPr>
        <w:t>della crescita</w:t>
      </w:r>
      <w:r>
        <w:rPr>
          <w:rFonts w:ascii="Garamond" w:hAnsi="Garamond"/>
          <w:color w:val="3333CC"/>
          <w:sz w:val="27"/>
          <w:szCs w:val="27"/>
        </w:rPr>
        <w:t xml:space="preserve">. </w:t>
      </w:r>
      <w:r>
        <w:rPr>
          <w:rStyle w:val="hps"/>
          <w:rFonts w:ascii="Garamond" w:hAnsi="Garamond"/>
          <w:color w:val="3333CC"/>
          <w:sz w:val="27"/>
          <w:szCs w:val="27"/>
        </w:rPr>
        <w:t>Prendete decisioni</w:t>
      </w:r>
      <w:r>
        <w:rPr>
          <w:rFonts w:ascii="Garamond" w:hAnsi="Garamond"/>
          <w:color w:val="3333CC"/>
          <w:sz w:val="27"/>
          <w:szCs w:val="27"/>
        </w:rPr>
        <w:t xml:space="preserve"> </w:t>
      </w:r>
      <w:r>
        <w:rPr>
          <w:rStyle w:val="hps"/>
          <w:rFonts w:ascii="Garamond" w:hAnsi="Garamond"/>
          <w:color w:val="3333CC"/>
          <w:sz w:val="27"/>
          <w:szCs w:val="27"/>
        </w:rPr>
        <w:t>e fate scelte</w:t>
      </w:r>
      <w:r>
        <w:rPr>
          <w:rFonts w:ascii="Garamond" w:hAnsi="Garamond"/>
          <w:color w:val="3333CC"/>
          <w:sz w:val="27"/>
          <w:szCs w:val="27"/>
        </w:rPr>
        <w:t xml:space="preserve"> </w:t>
      </w:r>
      <w:r>
        <w:rPr>
          <w:rStyle w:val="hps"/>
          <w:rFonts w:ascii="Garamond" w:hAnsi="Garamond"/>
          <w:color w:val="3333CC"/>
          <w:sz w:val="27"/>
          <w:szCs w:val="27"/>
        </w:rPr>
        <w:t>ogni giorno</w:t>
      </w:r>
      <w:r>
        <w:rPr>
          <w:rFonts w:ascii="Garamond" w:hAnsi="Garamond"/>
          <w:color w:val="3333CC"/>
          <w:sz w:val="27"/>
          <w:szCs w:val="27"/>
        </w:rPr>
        <w:t xml:space="preserve">, </w:t>
      </w:r>
      <w:r>
        <w:rPr>
          <w:rStyle w:val="hps"/>
          <w:rFonts w:ascii="Garamond" w:hAnsi="Garamond"/>
          <w:color w:val="3333CC"/>
          <w:sz w:val="27"/>
          <w:szCs w:val="27"/>
        </w:rPr>
        <w:t>e come</w:t>
      </w:r>
      <w:r>
        <w:rPr>
          <w:rFonts w:ascii="Garamond" w:hAnsi="Garamond"/>
          <w:color w:val="3333CC"/>
          <w:sz w:val="27"/>
          <w:szCs w:val="27"/>
        </w:rPr>
        <w:t xml:space="preserve"> </w:t>
      </w:r>
      <w:r>
        <w:rPr>
          <w:rStyle w:val="hps"/>
          <w:rFonts w:ascii="Garamond" w:hAnsi="Garamond"/>
          <w:color w:val="3333CC"/>
          <w:sz w:val="27"/>
          <w:szCs w:val="27"/>
        </w:rPr>
        <w:t>maestri</w:t>
      </w:r>
      <w:r>
        <w:rPr>
          <w:rFonts w:ascii="Garamond" w:hAnsi="Garamond"/>
          <w:color w:val="3333CC"/>
          <w:sz w:val="27"/>
          <w:szCs w:val="27"/>
        </w:rPr>
        <w:t xml:space="preserve"> in </w:t>
      </w:r>
      <w:r>
        <w:rPr>
          <w:rStyle w:val="hps"/>
          <w:rFonts w:ascii="Garamond" w:hAnsi="Garamond"/>
          <w:color w:val="3333CC"/>
          <w:sz w:val="27"/>
          <w:szCs w:val="27"/>
        </w:rPr>
        <w:t>divenire</w:t>
      </w:r>
      <w:r>
        <w:rPr>
          <w:rFonts w:ascii="Garamond" w:hAnsi="Garamond"/>
          <w:color w:val="3333CC"/>
          <w:sz w:val="27"/>
          <w:szCs w:val="27"/>
        </w:rPr>
        <w:t xml:space="preserve">, </w:t>
      </w:r>
      <w:r>
        <w:rPr>
          <w:rStyle w:val="hps"/>
          <w:rFonts w:ascii="Garamond" w:hAnsi="Garamond"/>
          <w:color w:val="3333CC"/>
          <w:sz w:val="27"/>
          <w:szCs w:val="27"/>
        </w:rPr>
        <w:t>è imperativo che</w:t>
      </w:r>
      <w:r>
        <w:rPr>
          <w:rFonts w:ascii="Garamond" w:hAnsi="Garamond"/>
          <w:color w:val="3333CC"/>
          <w:sz w:val="27"/>
          <w:szCs w:val="27"/>
        </w:rPr>
        <w:t xml:space="preserve"> </w:t>
      </w:r>
      <w:r>
        <w:rPr>
          <w:rStyle w:val="hps"/>
          <w:rFonts w:ascii="Garamond" w:hAnsi="Garamond"/>
          <w:color w:val="3333CC"/>
          <w:sz w:val="27"/>
          <w:szCs w:val="27"/>
        </w:rPr>
        <w:t>tendiate</w:t>
      </w:r>
      <w:r>
        <w:rPr>
          <w:rFonts w:ascii="Garamond" w:hAnsi="Garamond"/>
          <w:color w:val="3333CC"/>
          <w:sz w:val="27"/>
          <w:szCs w:val="27"/>
        </w:rPr>
        <w:t xml:space="preserve"> </w:t>
      </w:r>
      <w:r>
        <w:rPr>
          <w:rStyle w:val="hps"/>
          <w:rFonts w:ascii="Garamond" w:hAnsi="Garamond"/>
          <w:color w:val="3333CC"/>
          <w:sz w:val="27"/>
          <w:szCs w:val="27"/>
        </w:rPr>
        <w:t>sempre</w:t>
      </w:r>
      <w:r>
        <w:rPr>
          <w:rFonts w:ascii="Garamond" w:hAnsi="Garamond"/>
          <w:color w:val="3333CC"/>
          <w:sz w:val="27"/>
          <w:szCs w:val="27"/>
        </w:rPr>
        <w:t xml:space="preserve"> </w:t>
      </w:r>
      <w:r>
        <w:rPr>
          <w:rStyle w:val="hps"/>
          <w:rFonts w:ascii="Garamond" w:hAnsi="Garamond"/>
          <w:color w:val="3333CC"/>
          <w:sz w:val="27"/>
          <w:szCs w:val="27"/>
        </w:rPr>
        <w:t>verso le</w:t>
      </w:r>
      <w:r>
        <w:rPr>
          <w:rFonts w:ascii="Garamond" w:hAnsi="Garamond"/>
          <w:color w:val="3333CC"/>
          <w:sz w:val="27"/>
          <w:szCs w:val="27"/>
        </w:rPr>
        <w:t xml:space="preserve"> </w:t>
      </w:r>
      <w:r>
        <w:rPr>
          <w:rStyle w:val="hps"/>
          <w:rFonts w:ascii="Garamond" w:hAnsi="Garamond"/>
          <w:color w:val="3333CC"/>
          <w:sz w:val="27"/>
          <w:szCs w:val="27"/>
        </w:rPr>
        <w:t>scelte più elevate</w:t>
      </w:r>
      <w:r>
        <w:rPr>
          <w:rFonts w:ascii="Garamond" w:hAnsi="Garamond"/>
          <w:color w:val="3333CC"/>
          <w:sz w:val="27"/>
          <w:szCs w:val="27"/>
        </w:rPr>
        <w:t xml:space="preserve">. </w:t>
      </w:r>
      <w:r>
        <w:rPr>
          <w:rStyle w:val="hps"/>
          <w:rFonts w:ascii="Garamond" w:hAnsi="Garamond"/>
          <w:color w:val="3333CC"/>
          <w:sz w:val="27"/>
          <w:szCs w:val="27"/>
        </w:rPr>
        <w:t>I confini</w:t>
      </w:r>
      <w:r>
        <w:rPr>
          <w:rFonts w:ascii="Garamond" w:hAnsi="Garamond"/>
          <w:color w:val="3333CC"/>
          <w:sz w:val="27"/>
          <w:szCs w:val="27"/>
        </w:rPr>
        <w:t xml:space="preserve"> </w:t>
      </w:r>
      <w:r>
        <w:rPr>
          <w:rStyle w:val="hps"/>
          <w:rFonts w:ascii="Garamond" w:hAnsi="Garamond"/>
          <w:color w:val="3333CC"/>
          <w:sz w:val="27"/>
          <w:szCs w:val="27"/>
        </w:rPr>
        <w:t>del vostro</w:t>
      </w:r>
      <w:r>
        <w:rPr>
          <w:rFonts w:ascii="Garamond" w:hAnsi="Garamond"/>
          <w:color w:val="3333CC"/>
          <w:sz w:val="27"/>
          <w:szCs w:val="27"/>
        </w:rPr>
        <w:t xml:space="preserve"> </w:t>
      </w:r>
      <w:r>
        <w:rPr>
          <w:rStyle w:val="hps"/>
          <w:rFonts w:ascii="Garamond" w:hAnsi="Garamond"/>
          <w:b/>
          <w:bCs/>
          <w:i/>
          <w:iCs/>
          <w:color w:val="3333CC"/>
          <w:sz w:val="27"/>
          <w:szCs w:val="27"/>
        </w:rPr>
        <w:t>spettro</w:t>
      </w:r>
      <w:r>
        <w:rPr>
          <w:rFonts w:ascii="Garamond" w:hAnsi="Garamond"/>
          <w:b/>
          <w:bCs/>
          <w:i/>
          <w:iCs/>
          <w:color w:val="3333CC"/>
          <w:sz w:val="27"/>
          <w:szCs w:val="27"/>
        </w:rPr>
        <w:t xml:space="preserve"> </w:t>
      </w:r>
      <w:r>
        <w:rPr>
          <w:rStyle w:val="hps"/>
          <w:rFonts w:ascii="Garamond" w:hAnsi="Garamond"/>
          <w:b/>
          <w:bCs/>
          <w:i/>
          <w:iCs/>
          <w:color w:val="3333CC"/>
          <w:sz w:val="27"/>
          <w:szCs w:val="27"/>
        </w:rPr>
        <w:t>di dualità</w:t>
      </w:r>
      <w:r>
        <w:rPr>
          <w:rFonts w:ascii="Garamond" w:hAnsi="Garamond"/>
          <w:color w:val="3333CC"/>
          <w:sz w:val="27"/>
          <w:szCs w:val="27"/>
        </w:rPr>
        <w:t xml:space="preserve"> </w:t>
      </w:r>
      <w:r>
        <w:rPr>
          <w:rStyle w:val="hps"/>
          <w:rFonts w:ascii="Garamond" w:hAnsi="Garamond"/>
          <w:color w:val="3333CC"/>
          <w:sz w:val="27"/>
          <w:szCs w:val="27"/>
        </w:rPr>
        <w:t xml:space="preserve">diventeranno sempre </w:t>
      </w:r>
      <w:r>
        <w:rPr>
          <w:rFonts w:ascii="Garamond" w:hAnsi="Garamond"/>
          <w:color w:val="3333CC"/>
          <w:sz w:val="27"/>
          <w:szCs w:val="27"/>
        </w:rPr>
        <w:t> </w:t>
      </w:r>
      <w:r>
        <w:rPr>
          <w:rStyle w:val="hps"/>
          <w:rFonts w:ascii="Garamond" w:hAnsi="Garamond"/>
          <w:color w:val="3333CC"/>
          <w:sz w:val="27"/>
          <w:szCs w:val="27"/>
        </w:rPr>
        <w:t>più stretti</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il pendolo della</w:t>
      </w:r>
      <w:r>
        <w:rPr>
          <w:rFonts w:ascii="Garamond" w:hAnsi="Garamond"/>
          <w:color w:val="3333CC"/>
          <w:sz w:val="27"/>
          <w:szCs w:val="27"/>
        </w:rPr>
        <w:t xml:space="preserve"> </w:t>
      </w:r>
      <w:r>
        <w:rPr>
          <w:rStyle w:val="hps"/>
          <w:rFonts w:ascii="Garamond" w:hAnsi="Garamond"/>
          <w:color w:val="3333CC"/>
          <w:sz w:val="27"/>
          <w:szCs w:val="27"/>
        </w:rPr>
        <w:t>scelta</w:t>
      </w:r>
      <w:r>
        <w:rPr>
          <w:rFonts w:ascii="Garamond" w:hAnsi="Garamond"/>
          <w:color w:val="3333CC"/>
          <w:sz w:val="27"/>
          <w:szCs w:val="27"/>
        </w:rPr>
        <w:t xml:space="preserve"> </w:t>
      </w:r>
      <w:r>
        <w:rPr>
          <w:rStyle w:val="hps"/>
          <w:rFonts w:ascii="Garamond" w:hAnsi="Garamond"/>
          <w:color w:val="3333CC"/>
          <w:sz w:val="27"/>
          <w:szCs w:val="27"/>
        </w:rPr>
        <w:t>oscillerà</w:t>
      </w:r>
      <w:r>
        <w:rPr>
          <w:rFonts w:ascii="Garamond" w:hAnsi="Garamond"/>
          <w:color w:val="3333CC"/>
          <w:sz w:val="27"/>
          <w:szCs w:val="27"/>
        </w:rPr>
        <w:t xml:space="preserve"> </w:t>
      </w:r>
      <w:r>
        <w:rPr>
          <w:rStyle w:val="hps"/>
          <w:rFonts w:ascii="Garamond" w:hAnsi="Garamond"/>
          <w:color w:val="3333CC"/>
          <w:sz w:val="27"/>
          <w:szCs w:val="27"/>
        </w:rPr>
        <w:t>con un movimento</w:t>
      </w:r>
      <w:r>
        <w:rPr>
          <w:rFonts w:ascii="Garamond" w:hAnsi="Garamond"/>
          <w:color w:val="3333CC"/>
          <w:sz w:val="27"/>
          <w:szCs w:val="27"/>
        </w:rPr>
        <w:t xml:space="preserve"> </w:t>
      </w:r>
      <w:r>
        <w:rPr>
          <w:rStyle w:val="hps"/>
          <w:rFonts w:ascii="Garamond" w:hAnsi="Garamond"/>
          <w:color w:val="3333CC"/>
          <w:sz w:val="27"/>
          <w:szCs w:val="27"/>
        </w:rPr>
        <w:t>molto più piccolo</w:t>
      </w:r>
      <w:r>
        <w:rPr>
          <w:rFonts w:ascii="Garamond" w:hAnsi="Garamond"/>
          <w:color w:val="3333CC"/>
          <w:sz w:val="27"/>
          <w:szCs w:val="27"/>
        </w:rPr>
        <w:t xml:space="preserve"> </w:t>
      </w:r>
      <w:r>
        <w:rPr>
          <w:rStyle w:val="hps"/>
          <w:rFonts w:ascii="Garamond" w:hAnsi="Garamond"/>
          <w:color w:val="3333CC"/>
          <w:sz w:val="27"/>
          <w:szCs w:val="27"/>
        </w:rPr>
        <w:t>a destra</w:t>
      </w:r>
      <w:r>
        <w:rPr>
          <w:rFonts w:ascii="Garamond" w:hAnsi="Garamond"/>
          <w:color w:val="3333CC"/>
          <w:sz w:val="27"/>
          <w:szCs w:val="27"/>
        </w:rPr>
        <w:t xml:space="preserve"> </w:t>
      </w:r>
      <w:r>
        <w:rPr>
          <w:rStyle w:val="hps"/>
          <w:rFonts w:ascii="Garamond" w:hAnsi="Garamond"/>
          <w:color w:val="3333CC"/>
          <w:sz w:val="27"/>
          <w:szCs w:val="27"/>
        </w:rPr>
        <w:t>e a sinistra</w:t>
      </w:r>
      <w:r>
        <w:rPr>
          <w:rFonts w:ascii="Garamond" w:hAnsi="Garamond"/>
          <w:color w:val="3333CC"/>
          <w:sz w:val="27"/>
          <w:szCs w:val="27"/>
        </w:rPr>
        <w:t xml:space="preserve"> </w:t>
      </w:r>
      <w:r>
        <w:rPr>
          <w:rStyle w:val="hps"/>
          <w:rFonts w:ascii="Garamond" w:hAnsi="Garamond"/>
          <w:color w:val="3333CC"/>
          <w:sz w:val="27"/>
          <w:szCs w:val="27"/>
        </w:rPr>
        <w:t xml:space="preserve">del </w:t>
      </w:r>
      <w:r>
        <w:rPr>
          <w:rStyle w:val="hps"/>
          <w:rFonts w:ascii="Garamond" w:hAnsi="Garamond"/>
          <w:b/>
          <w:bCs/>
          <w:i/>
          <w:iCs/>
          <w:color w:val="3333CC"/>
          <w:sz w:val="27"/>
          <w:szCs w:val="27"/>
        </w:rPr>
        <w:t>centro</w:t>
      </w:r>
      <w:r>
        <w:rPr>
          <w:rFonts w:ascii="Garamond" w:hAnsi="Garamond"/>
          <w:color w:val="3333CC"/>
          <w:sz w:val="27"/>
          <w:szCs w:val="27"/>
        </w:rPr>
        <w:t xml:space="preserve">. </w:t>
      </w:r>
      <w:r>
        <w:rPr>
          <w:rStyle w:val="hps"/>
          <w:rFonts w:ascii="Garamond" w:hAnsi="Garamond"/>
          <w:color w:val="3333CC"/>
          <w:sz w:val="27"/>
          <w:szCs w:val="27"/>
        </w:rPr>
        <w:t>Di conseguenza</w:t>
      </w:r>
      <w:r>
        <w:rPr>
          <w:rFonts w:ascii="Garamond" w:hAnsi="Garamond"/>
          <w:color w:val="3333CC"/>
          <w:sz w:val="27"/>
          <w:szCs w:val="27"/>
        </w:rPr>
        <w:t xml:space="preserve">, </w:t>
      </w:r>
      <w:r>
        <w:rPr>
          <w:rStyle w:val="hps"/>
          <w:rFonts w:ascii="Garamond" w:hAnsi="Garamond"/>
          <w:color w:val="3333CC"/>
          <w:sz w:val="27"/>
          <w:szCs w:val="27"/>
        </w:rPr>
        <w:t>la vostra</w:t>
      </w:r>
      <w:r>
        <w:rPr>
          <w:rFonts w:ascii="Garamond" w:hAnsi="Garamond"/>
          <w:color w:val="3333CC"/>
          <w:sz w:val="27"/>
          <w:szCs w:val="27"/>
        </w:rPr>
        <w:t xml:space="preserve"> </w:t>
      </w:r>
      <w:r>
        <w:rPr>
          <w:rStyle w:val="hps"/>
          <w:rFonts w:ascii="Garamond" w:hAnsi="Garamond"/>
          <w:color w:val="3333CC"/>
          <w:sz w:val="27"/>
          <w:szCs w:val="27"/>
        </w:rPr>
        <w:t>percezione e</w:t>
      </w:r>
      <w:r>
        <w:rPr>
          <w:rFonts w:ascii="Garamond" w:hAnsi="Garamond"/>
          <w:color w:val="3333CC"/>
          <w:sz w:val="27"/>
          <w:szCs w:val="27"/>
        </w:rPr>
        <w:t xml:space="preserve"> </w:t>
      </w:r>
      <w:r>
        <w:rPr>
          <w:rStyle w:val="hps"/>
          <w:rFonts w:ascii="Garamond" w:hAnsi="Garamond"/>
          <w:color w:val="3333CC"/>
          <w:sz w:val="27"/>
          <w:szCs w:val="27"/>
        </w:rPr>
        <w:t>consapevolezza cosciente</w:t>
      </w:r>
      <w:r>
        <w:rPr>
          <w:rFonts w:ascii="Garamond" w:hAnsi="Garamond"/>
          <w:color w:val="3333CC"/>
          <w:sz w:val="27"/>
          <w:szCs w:val="27"/>
        </w:rPr>
        <w:t xml:space="preserve"> </w:t>
      </w:r>
      <w:r>
        <w:rPr>
          <w:rStyle w:val="hps"/>
          <w:rFonts w:ascii="Garamond" w:hAnsi="Garamond"/>
          <w:color w:val="3333CC"/>
          <w:sz w:val="27"/>
          <w:szCs w:val="27"/>
        </w:rPr>
        <w:t>si espanderanno</w:t>
      </w:r>
      <w:r>
        <w:rPr>
          <w:rFonts w:ascii="Garamond" w:hAnsi="Garamond"/>
          <w:color w:val="3333CC"/>
          <w:sz w:val="27"/>
          <w:szCs w:val="27"/>
        </w:rPr>
        <w:t xml:space="preserve"> </w:t>
      </w:r>
      <w:r>
        <w:rPr>
          <w:rStyle w:val="hps"/>
          <w:rFonts w:ascii="Garamond" w:hAnsi="Garamond"/>
          <w:color w:val="3333CC"/>
          <w:sz w:val="27"/>
          <w:szCs w:val="27"/>
        </w:rPr>
        <w:t xml:space="preserve">e verranno alzate </w:t>
      </w:r>
      <w:r>
        <w:rPr>
          <w:rFonts w:ascii="Garamond" w:hAnsi="Garamond"/>
          <w:color w:val="3333CC"/>
          <w:sz w:val="27"/>
          <w:szCs w:val="27"/>
        </w:rPr>
        <w:t> </w:t>
      </w:r>
      <w:r>
        <w:rPr>
          <w:rStyle w:val="hps"/>
          <w:rFonts w:ascii="Garamond" w:hAnsi="Garamond"/>
          <w:color w:val="3333CC"/>
          <w:sz w:val="27"/>
          <w:szCs w:val="27"/>
        </w:rPr>
        <w:t>in modo esponenziale</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 xml:space="preserve">Un maestro </w:t>
      </w:r>
      <w:r>
        <w:rPr>
          <w:rStyle w:val="hps"/>
          <w:rFonts w:ascii="Garamond" w:hAnsi="Garamond"/>
          <w:b/>
          <w:bCs/>
          <w:i/>
          <w:iCs/>
          <w:color w:val="3333CC"/>
          <w:sz w:val="27"/>
          <w:szCs w:val="27"/>
        </w:rPr>
        <w:t>segue sempre</w:t>
      </w:r>
      <w:r>
        <w:rPr>
          <w:rFonts w:ascii="Garamond" w:hAnsi="Garamond"/>
          <w:b/>
          <w:bCs/>
          <w:i/>
          <w:iCs/>
          <w:color w:val="3333CC"/>
          <w:sz w:val="27"/>
          <w:szCs w:val="27"/>
        </w:rPr>
        <w:t xml:space="preserve"> </w:t>
      </w:r>
      <w:r>
        <w:rPr>
          <w:rStyle w:val="hps"/>
          <w:rFonts w:ascii="Garamond" w:hAnsi="Garamond"/>
          <w:b/>
          <w:bCs/>
          <w:i/>
          <w:iCs/>
          <w:color w:val="3333CC"/>
          <w:sz w:val="27"/>
          <w:szCs w:val="27"/>
        </w:rPr>
        <w:t>lo stretto</w:t>
      </w:r>
      <w:r>
        <w:rPr>
          <w:rFonts w:ascii="Garamond" w:hAnsi="Garamond"/>
          <w:b/>
          <w:bCs/>
          <w:i/>
          <w:iCs/>
          <w:color w:val="3333CC"/>
          <w:sz w:val="27"/>
          <w:szCs w:val="27"/>
        </w:rPr>
        <w:t xml:space="preserve"> </w:t>
      </w:r>
      <w:r>
        <w:rPr>
          <w:rStyle w:val="hps"/>
          <w:rFonts w:ascii="Garamond" w:hAnsi="Garamond"/>
          <w:b/>
          <w:bCs/>
          <w:i/>
          <w:iCs/>
          <w:color w:val="3333CC"/>
          <w:sz w:val="27"/>
          <w:szCs w:val="27"/>
        </w:rPr>
        <w:t>sentiero</w:t>
      </w:r>
      <w:r>
        <w:rPr>
          <w:rFonts w:ascii="Garamond" w:hAnsi="Garamond"/>
          <w:b/>
          <w:bCs/>
          <w:i/>
          <w:iCs/>
          <w:color w:val="3333CC"/>
          <w:sz w:val="27"/>
          <w:szCs w:val="27"/>
        </w:rPr>
        <w:t xml:space="preserve"> </w:t>
      </w:r>
      <w:r>
        <w:rPr>
          <w:rStyle w:val="hps"/>
          <w:rFonts w:ascii="Garamond" w:hAnsi="Garamond"/>
          <w:b/>
          <w:bCs/>
          <w:i/>
          <w:iCs/>
          <w:color w:val="3333CC"/>
          <w:sz w:val="27"/>
          <w:szCs w:val="27"/>
        </w:rPr>
        <w:t>ascendente</w:t>
      </w:r>
      <w:r>
        <w:rPr>
          <w:rFonts w:ascii="Garamond" w:hAnsi="Garamond"/>
          <w:b/>
          <w:bCs/>
          <w:i/>
          <w:i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è un'antica</w:t>
      </w:r>
      <w:r>
        <w:rPr>
          <w:rFonts w:ascii="Garamond" w:hAnsi="Garamond"/>
          <w:color w:val="3333CC"/>
          <w:sz w:val="27"/>
          <w:szCs w:val="27"/>
        </w:rPr>
        <w:t xml:space="preserve"> </w:t>
      </w:r>
      <w:r>
        <w:rPr>
          <w:rStyle w:val="hps"/>
          <w:rFonts w:ascii="Garamond" w:hAnsi="Garamond"/>
          <w:color w:val="3333CC"/>
          <w:sz w:val="27"/>
          <w:szCs w:val="27"/>
        </w:rPr>
        <w:t>verità</w:t>
      </w:r>
      <w:r>
        <w:rPr>
          <w:rFonts w:ascii="Garamond" w:hAnsi="Garamond"/>
          <w:color w:val="3333CC"/>
          <w:sz w:val="27"/>
          <w:szCs w:val="27"/>
        </w:rPr>
        <w:t xml:space="preserve"> </w:t>
      </w:r>
      <w:r>
        <w:rPr>
          <w:rStyle w:val="hps"/>
          <w:rFonts w:ascii="Garamond" w:hAnsi="Garamond"/>
          <w:color w:val="3333CC"/>
          <w:sz w:val="27"/>
          <w:szCs w:val="27"/>
        </w:rPr>
        <w:t>che è tuttora valida</w:t>
      </w:r>
      <w:r>
        <w:rPr>
          <w:rFonts w:ascii="Garamond" w:hAnsi="Garamond"/>
          <w:color w:val="3333CC"/>
          <w:sz w:val="27"/>
          <w:szCs w:val="27"/>
        </w:rPr>
        <w:t xml:space="preserve">. </w:t>
      </w:r>
      <w:r>
        <w:rPr>
          <w:rStyle w:val="hps"/>
          <w:rFonts w:ascii="Garamond" w:hAnsi="Garamond"/>
          <w:color w:val="3333CC"/>
          <w:sz w:val="27"/>
          <w:szCs w:val="27"/>
        </w:rPr>
        <w:t>Dovete sempre</w:t>
      </w:r>
      <w:r>
        <w:rPr>
          <w:rFonts w:ascii="Garamond" w:hAnsi="Garamond"/>
          <w:color w:val="3333CC"/>
          <w:sz w:val="27"/>
          <w:szCs w:val="27"/>
        </w:rPr>
        <w:t xml:space="preserve"> </w:t>
      </w:r>
      <w:r>
        <w:rPr>
          <w:rStyle w:val="hps"/>
          <w:rFonts w:ascii="Garamond" w:hAnsi="Garamond"/>
          <w:color w:val="3333CC"/>
          <w:sz w:val="27"/>
          <w:szCs w:val="27"/>
        </w:rPr>
        <w:t>cercare</w:t>
      </w:r>
      <w:r>
        <w:rPr>
          <w:rFonts w:ascii="Garamond" w:hAnsi="Garamond"/>
          <w:color w:val="3333CC"/>
          <w:sz w:val="27"/>
          <w:szCs w:val="27"/>
        </w:rPr>
        <w:t xml:space="preserve"> </w:t>
      </w:r>
      <w:r>
        <w:rPr>
          <w:rStyle w:val="hps"/>
          <w:rFonts w:ascii="Garamond" w:hAnsi="Garamond"/>
          <w:color w:val="3333CC"/>
          <w:sz w:val="27"/>
          <w:szCs w:val="27"/>
        </w:rPr>
        <w:t>la vostra verità</w:t>
      </w:r>
      <w:r>
        <w:rPr>
          <w:rFonts w:ascii="Garamond" w:hAnsi="Garamond"/>
          <w:color w:val="3333CC"/>
          <w:sz w:val="27"/>
          <w:szCs w:val="27"/>
        </w:rPr>
        <w:t xml:space="preserve"> </w:t>
      </w:r>
      <w:r>
        <w:rPr>
          <w:rStyle w:val="hps"/>
          <w:rFonts w:ascii="Garamond" w:hAnsi="Garamond"/>
          <w:color w:val="3333CC"/>
          <w:sz w:val="27"/>
          <w:szCs w:val="27"/>
        </w:rPr>
        <w:t>più elevata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poi</w:t>
      </w:r>
      <w:r>
        <w:rPr>
          <w:rFonts w:ascii="Garamond" w:hAnsi="Garamond"/>
          <w:color w:val="3333CC"/>
          <w:sz w:val="27"/>
          <w:szCs w:val="27"/>
        </w:rPr>
        <w:t xml:space="preserve"> </w:t>
      </w:r>
      <w:r>
        <w:rPr>
          <w:rStyle w:val="hps"/>
          <w:rFonts w:ascii="Garamond" w:hAnsi="Garamond"/>
          <w:color w:val="3333CC"/>
          <w:sz w:val="27"/>
          <w:szCs w:val="27"/>
        </w:rPr>
        <w:t>viverla</w:t>
      </w:r>
      <w:r>
        <w:rPr>
          <w:rFonts w:ascii="Garamond" w:hAnsi="Garamond"/>
          <w:color w:val="3333CC"/>
          <w:sz w:val="27"/>
          <w:szCs w:val="27"/>
        </w:rPr>
        <w:t xml:space="preserve"> </w:t>
      </w:r>
      <w:r>
        <w:rPr>
          <w:rStyle w:val="hps"/>
          <w:rFonts w:ascii="Garamond" w:hAnsi="Garamond"/>
          <w:color w:val="3333CC"/>
          <w:sz w:val="27"/>
          <w:szCs w:val="27"/>
        </w:rPr>
        <w:t>al</w:t>
      </w:r>
      <w:r>
        <w:rPr>
          <w:rFonts w:ascii="Garamond" w:hAnsi="Garamond"/>
          <w:color w:val="3333CC"/>
          <w:sz w:val="27"/>
          <w:szCs w:val="27"/>
        </w:rPr>
        <w:t xml:space="preserve"> </w:t>
      </w:r>
      <w:r>
        <w:rPr>
          <w:rStyle w:val="hps"/>
          <w:rFonts w:ascii="Garamond" w:hAnsi="Garamond"/>
          <w:color w:val="3333CC"/>
          <w:sz w:val="27"/>
          <w:szCs w:val="27"/>
        </w:rPr>
        <w:t>meglio delle vostre capacità.</w:t>
      </w:r>
    </w:p>
    <w:p w:rsidR="00E648D4" w:rsidRDefault="00E648D4" w:rsidP="00E648D4">
      <w:pPr>
        <w:pStyle w:val="NormaleWeb"/>
        <w:spacing w:after="240" w:afterAutospacing="0"/>
        <w:jc w:val="both"/>
      </w:pPr>
      <w:r>
        <w:rPr>
          <w:rStyle w:val="hps"/>
          <w:rFonts w:ascii="Garamond" w:hAnsi="Garamond"/>
          <w:color w:val="3333CC"/>
          <w:sz w:val="27"/>
          <w:szCs w:val="27"/>
        </w:rPr>
        <w:t>E’ importante che</w:t>
      </w:r>
      <w:r>
        <w:rPr>
          <w:rFonts w:ascii="Garamond" w:hAnsi="Garamond"/>
          <w:color w:val="3333CC"/>
          <w:sz w:val="27"/>
          <w:szCs w:val="27"/>
        </w:rPr>
        <w:t xml:space="preserve"> </w:t>
      </w:r>
      <w:r>
        <w:rPr>
          <w:rStyle w:val="hps"/>
          <w:rFonts w:ascii="Garamond" w:hAnsi="Garamond"/>
          <w:color w:val="3333CC"/>
          <w:sz w:val="27"/>
          <w:szCs w:val="27"/>
        </w:rPr>
        <w:t>siate</w:t>
      </w:r>
      <w:r>
        <w:rPr>
          <w:rFonts w:ascii="Garamond" w:hAnsi="Garamond"/>
          <w:color w:val="3333CC"/>
          <w:sz w:val="27"/>
          <w:szCs w:val="27"/>
        </w:rPr>
        <w:t xml:space="preserve"> </w:t>
      </w:r>
      <w:r>
        <w:rPr>
          <w:rStyle w:val="hps"/>
          <w:rFonts w:ascii="Garamond" w:hAnsi="Garamond"/>
          <w:color w:val="3333CC"/>
          <w:sz w:val="27"/>
          <w:szCs w:val="27"/>
        </w:rPr>
        <w:t>consapevoli che</w:t>
      </w:r>
      <w:r>
        <w:rPr>
          <w:rFonts w:ascii="Garamond" w:hAnsi="Garamond"/>
          <w:color w:val="3333CC"/>
          <w:sz w:val="27"/>
          <w:szCs w:val="27"/>
        </w:rPr>
        <w:t xml:space="preserve"> </w:t>
      </w:r>
      <w:r>
        <w:rPr>
          <w:rStyle w:val="hps"/>
          <w:rFonts w:ascii="Garamond" w:hAnsi="Garamond"/>
          <w:color w:val="3333CC"/>
          <w:sz w:val="27"/>
          <w:szCs w:val="27"/>
        </w:rPr>
        <w:t>vi è</w:t>
      </w:r>
      <w:r>
        <w:rPr>
          <w:rFonts w:ascii="Garamond" w:hAnsi="Garamond"/>
          <w:color w:val="3333CC"/>
          <w:sz w:val="27"/>
          <w:szCs w:val="27"/>
        </w:rPr>
        <w:t xml:space="preserve"> </w:t>
      </w:r>
      <w:r>
        <w:rPr>
          <w:rStyle w:val="hps"/>
          <w:rFonts w:ascii="Garamond" w:hAnsi="Garamond"/>
          <w:color w:val="3333CC"/>
          <w:sz w:val="27"/>
          <w:szCs w:val="27"/>
        </w:rPr>
        <w:t>una sequenza ordinata</w:t>
      </w:r>
      <w:r>
        <w:rPr>
          <w:rFonts w:ascii="Garamond" w:hAnsi="Garamond"/>
          <w:color w:val="3333CC"/>
          <w:sz w:val="27"/>
          <w:szCs w:val="27"/>
        </w:rPr>
        <w:t xml:space="preserve"> </w:t>
      </w:r>
      <w:r>
        <w:rPr>
          <w:rStyle w:val="hps"/>
          <w:rFonts w:ascii="Garamond" w:hAnsi="Garamond"/>
          <w:color w:val="3333CC"/>
          <w:sz w:val="27"/>
          <w:szCs w:val="27"/>
        </w:rPr>
        <w:t>dei</w:t>
      </w:r>
      <w:r>
        <w:rPr>
          <w:rFonts w:ascii="Garamond" w:hAnsi="Garamond"/>
          <w:color w:val="3333CC"/>
          <w:sz w:val="27"/>
          <w:szCs w:val="27"/>
        </w:rPr>
        <w:t xml:space="preserve"> </w:t>
      </w:r>
      <w:r>
        <w:rPr>
          <w:rStyle w:val="hps"/>
          <w:rFonts w:ascii="Garamond" w:hAnsi="Garamond"/>
          <w:color w:val="3333CC"/>
          <w:sz w:val="27"/>
          <w:szCs w:val="27"/>
        </w:rPr>
        <w:t>Cicli Cosmici</w:t>
      </w:r>
      <w:r>
        <w:rPr>
          <w:rFonts w:ascii="Garamond" w:hAnsi="Garamond"/>
          <w:color w:val="3333CC"/>
          <w:sz w:val="27"/>
          <w:szCs w:val="27"/>
        </w:rPr>
        <w:t xml:space="preserve"> </w:t>
      </w:r>
      <w:r>
        <w:rPr>
          <w:rStyle w:val="hps"/>
          <w:rFonts w:ascii="Garamond" w:hAnsi="Garamond"/>
          <w:color w:val="3333CC"/>
          <w:sz w:val="27"/>
          <w:szCs w:val="27"/>
        </w:rPr>
        <w:t>della Creazione</w:t>
      </w:r>
      <w:r>
        <w:rPr>
          <w:rFonts w:ascii="Garamond" w:hAnsi="Garamond"/>
          <w:color w:val="3333CC"/>
          <w:sz w:val="27"/>
          <w:szCs w:val="27"/>
        </w:rPr>
        <w:t xml:space="preserve"> </w:t>
      </w:r>
      <w:r>
        <w:rPr>
          <w:rStyle w:val="hps"/>
          <w:rFonts w:ascii="Garamond" w:hAnsi="Garamond"/>
          <w:color w:val="3333CC"/>
          <w:sz w:val="27"/>
          <w:szCs w:val="27"/>
        </w:rPr>
        <w:t>che definiscono</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enfatizzano</w:t>
      </w:r>
      <w:r>
        <w:rPr>
          <w:rFonts w:ascii="Garamond" w:hAnsi="Garamond"/>
          <w:color w:val="3333CC"/>
          <w:sz w:val="27"/>
          <w:szCs w:val="27"/>
        </w:rPr>
        <w:t xml:space="preserve"> </w:t>
      </w:r>
      <w:r>
        <w:rPr>
          <w:rStyle w:val="hps"/>
          <w:rFonts w:ascii="Garamond" w:hAnsi="Garamond"/>
          <w:color w:val="3333CC"/>
          <w:sz w:val="27"/>
          <w:szCs w:val="27"/>
        </w:rPr>
        <w:t>una grande varietà</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b/>
          <w:bCs/>
          <w:i/>
          <w:iCs/>
          <w:color w:val="3333CC"/>
          <w:sz w:val="27"/>
          <w:szCs w:val="27"/>
        </w:rPr>
        <w:t>ESPRESSIONE</w:t>
      </w:r>
      <w:r>
        <w:rPr>
          <w:rFonts w:ascii="Garamond" w:hAnsi="Garamond"/>
          <w:b/>
          <w:bCs/>
          <w:i/>
          <w:iCs/>
          <w:color w:val="3333CC"/>
          <w:sz w:val="27"/>
          <w:szCs w:val="27"/>
        </w:rPr>
        <w:t xml:space="preserve"> </w:t>
      </w:r>
      <w:r>
        <w:rPr>
          <w:rStyle w:val="hps"/>
          <w:rFonts w:ascii="Garamond" w:hAnsi="Garamond"/>
          <w:b/>
          <w:bCs/>
          <w:i/>
          <w:iCs/>
          <w:color w:val="3333CC"/>
          <w:sz w:val="27"/>
          <w:szCs w:val="27"/>
        </w:rPr>
        <w:lastRenderedPageBreak/>
        <w:t>DIVINA</w:t>
      </w:r>
      <w:r>
        <w:rPr>
          <w:rStyle w:val="hps"/>
          <w:rFonts w:ascii="Garamond" w:hAnsi="Garamond"/>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Pertanto, è</w:t>
      </w:r>
      <w:r>
        <w:rPr>
          <w:rFonts w:ascii="Garamond" w:hAnsi="Garamond"/>
          <w:color w:val="3333CC"/>
          <w:sz w:val="27"/>
          <w:szCs w:val="27"/>
        </w:rPr>
        <w:t xml:space="preserve"> </w:t>
      </w:r>
      <w:r>
        <w:rPr>
          <w:rStyle w:val="hps"/>
          <w:rFonts w:ascii="Garamond" w:hAnsi="Garamond"/>
          <w:color w:val="3333CC"/>
          <w:sz w:val="27"/>
          <w:szCs w:val="27"/>
        </w:rPr>
        <w:t>importante</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impariate a</w:t>
      </w:r>
      <w:r>
        <w:rPr>
          <w:rFonts w:ascii="Garamond" w:hAnsi="Garamond"/>
          <w:color w:val="3333CC"/>
          <w:sz w:val="27"/>
          <w:szCs w:val="27"/>
        </w:rPr>
        <w:t xml:space="preserve"> </w:t>
      </w:r>
      <w:r>
        <w:rPr>
          <w:rStyle w:val="hps"/>
          <w:rFonts w:ascii="Garamond" w:hAnsi="Garamond"/>
          <w:color w:val="3333CC"/>
          <w:sz w:val="27"/>
          <w:szCs w:val="27"/>
        </w:rPr>
        <w:t>fluire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 xml:space="preserve">adattarvi ai </w:t>
      </w:r>
      <w:r>
        <w:rPr>
          <w:rStyle w:val="hps"/>
          <w:rFonts w:ascii="Garamond" w:hAnsi="Garamond"/>
          <w:b/>
          <w:bCs/>
          <w:i/>
          <w:iCs/>
          <w:color w:val="3333CC"/>
          <w:sz w:val="27"/>
          <w:szCs w:val="27"/>
        </w:rPr>
        <w:t>cambiamenti</w:t>
      </w:r>
      <w:r>
        <w:rPr>
          <w:rFonts w:ascii="Garamond" w:hAnsi="Garamond"/>
          <w:b/>
          <w:bCs/>
          <w:i/>
          <w:iCs/>
          <w:color w:val="3333CC"/>
          <w:sz w:val="27"/>
          <w:szCs w:val="27"/>
        </w:rPr>
        <w:t xml:space="preserve"> </w:t>
      </w:r>
      <w:r>
        <w:rPr>
          <w:rStyle w:val="hps"/>
          <w:rFonts w:ascii="Garamond" w:hAnsi="Garamond"/>
          <w:b/>
          <w:bCs/>
          <w:i/>
          <w:iCs/>
          <w:color w:val="3333CC"/>
          <w:sz w:val="27"/>
          <w:szCs w:val="27"/>
        </w:rPr>
        <w:t>del</w:t>
      </w:r>
      <w:r>
        <w:rPr>
          <w:rFonts w:ascii="Garamond" w:hAnsi="Garamond"/>
          <w:b/>
          <w:bCs/>
          <w:i/>
          <w:iCs/>
          <w:color w:val="3333CC"/>
          <w:sz w:val="27"/>
          <w:szCs w:val="27"/>
        </w:rPr>
        <w:t xml:space="preserve"> </w:t>
      </w:r>
      <w:r>
        <w:rPr>
          <w:rStyle w:val="hps"/>
          <w:rFonts w:ascii="Garamond" w:hAnsi="Garamond"/>
          <w:b/>
          <w:bCs/>
          <w:i/>
          <w:iCs/>
          <w:color w:val="3333CC"/>
          <w:sz w:val="27"/>
          <w:szCs w:val="27"/>
        </w:rPr>
        <w:t>tempo</w:t>
      </w:r>
      <w:r>
        <w:rPr>
          <w:rFonts w:ascii="Garamond" w:hAnsi="Garamond"/>
          <w:color w:val="3333CC"/>
          <w:sz w:val="27"/>
          <w:szCs w:val="27"/>
        </w:rPr>
        <w:t xml:space="preserve">, </w:t>
      </w:r>
      <w:r>
        <w:rPr>
          <w:rStyle w:val="hps"/>
          <w:rFonts w:ascii="Garamond" w:hAnsi="Garamond"/>
          <w:color w:val="3333CC"/>
          <w:sz w:val="27"/>
          <w:szCs w:val="27"/>
        </w:rPr>
        <w:t>a</w:t>
      </w:r>
      <w:r>
        <w:rPr>
          <w:rFonts w:ascii="Garamond" w:hAnsi="Garamond"/>
          <w:color w:val="3333CC"/>
          <w:sz w:val="27"/>
          <w:szCs w:val="27"/>
        </w:rPr>
        <w:t xml:space="preserve"> </w:t>
      </w:r>
      <w:r>
        <w:rPr>
          <w:rStyle w:val="hps"/>
          <w:rFonts w:ascii="Garamond" w:hAnsi="Garamond"/>
          <w:color w:val="3333CC"/>
          <w:sz w:val="27"/>
          <w:szCs w:val="27"/>
        </w:rPr>
        <w:t>scartare le</w:t>
      </w:r>
      <w:r>
        <w:rPr>
          <w:rFonts w:ascii="Garamond" w:hAnsi="Garamond"/>
          <w:color w:val="3333CC"/>
          <w:sz w:val="27"/>
          <w:szCs w:val="27"/>
        </w:rPr>
        <w:t xml:space="preserve"> </w:t>
      </w:r>
      <w:r>
        <w:rPr>
          <w:rStyle w:val="hps"/>
          <w:rFonts w:ascii="Garamond" w:hAnsi="Garamond"/>
          <w:color w:val="3333CC"/>
          <w:sz w:val="27"/>
          <w:szCs w:val="27"/>
        </w:rPr>
        <w:t>convinzioni limitanti restrittive della vostra</w:t>
      </w:r>
      <w:r>
        <w:rPr>
          <w:rFonts w:ascii="Garamond" w:hAnsi="Garamond"/>
          <w:color w:val="3333CC"/>
          <w:sz w:val="27"/>
          <w:szCs w:val="27"/>
        </w:rPr>
        <w:t xml:space="preserve"> </w:t>
      </w:r>
      <w:r>
        <w:rPr>
          <w:rStyle w:val="hps"/>
          <w:rFonts w:ascii="Garamond" w:hAnsi="Garamond"/>
          <w:color w:val="3333CC"/>
          <w:sz w:val="27"/>
          <w:szCs w:val="27"/>
        </w:rPr>
        <w:t>realtà</w:t>
      </w:r>
      <w:r>
        <w:rPr>
          <w:rFonts w:ascii="Garamond" w:hAnsi="Garamond"/>
          <w:color w:val="3333CC"/>
          <w:sz w:val="27"/>
          <w:szCs w:val="27"/>
        </w:rPr>
        <w:t xml:space="preserve"> </w:t>
      </w:r>
      <w:r>
        <w:rPr>
          <w:rStyle w:val="hps"/>
          <w:rFonts w:ascii="Garamond" w:hAnsi="Garamond"/>
          <w:color w:val="3333CC"/>
          <w:sz w:val="27"/>
          <w:szCs w:val="27"/>
        </w:rPr>
        <w:t>di terza e</w:t>
      </w:r>
      <w:r>
        <w:rPr>
          <w:rFonts w:ascii="Garamond" w:hAnsi="Garamond"/>
          <w:color w:val="3333CC"/>
          <w:sz w:val="27"/>
          <w:szCs w:val="27"/>
        </w:rPr>
        <w:t xml:space="preserve"> </w:t>
      </w:r>
      <w:r>
        <w:rPr>
          <w:rStyle w:val="hps"/>
          <w:rFonts w:ascii="Garamond" w:hAnsi="Garamond"/>
          <w:color w:val="3333CC"/>
          <w:sz w:val="27"/>
          <w:szCs w:val="27"/>
        </w:rPr>
        <w:t>quarta dimensione</w:t>
      </w:r>
      <w:r>
        <w:rPr>
          <w:rFonts w:ascii="Garamond" w:hAnsi="Garamond"/>
          <w:color w:val="3333CC"/>
          <w:sz w:val="27"/>
          <w:szCs w:val="27"/>
        </w:rPr>
        <w:t xml:space="preserve"> </w:t>
      </w:r>
      <w:r>
        <w:rPr>
          <w:rStyle w:val="hps"/>
          <w:rFonts w:ascii="Garamond" w:hAnsi="Garamond"/>
          <w:color w:val="3333CC"/>
          <w:sz w:val="27"/>
          <w:szCs w:val="27"/>
        </w:rPr>
        <w:t>mentre acquisite</w:t>
      </w:r>
      <w:r>
        <w:rPr>
          <w:rFonts w:ascii="Garamond" w:hAnsi="Garamond"/>
          <w:color w:val="3333CC"/>
          <w:sz w:val="27"/>
          <w:szCs w:val="27"/>
        </w:rPr>
        <w:t xml:space="preserve"> </w:t>
      </w:r>
      <w:r>
        <w:rPr>
          <w:rStyle w:val="hps"/>
          <w:rFonts w:ascii="Garamond" w:hAnsi="Garamond"/>
          <w:color w:val="3333CC"/>
          <w:sz w:val="27"/>
          <w:szCs w:val="27"/>
        </w:rPr>
        <w:t>la saggezza</w:t>
      </w:r>
      <w:r>
        <w:rPr>
          <w:rFonts w:ascii="Garamond" w:hAnsi="Garamond"/>
          <w:color w:val="3333CC"/>
          <w:sz w:val="27"/>
          <w:szCs w:val="27"/>
        </w:rPr>
        <w:t xml:space="preserve">, </w:t>
      </w:r>
      <w:r>
        <w:rPr>
          <w:rStyle w:val="hps"/>
          <w:rFonts w:ascii="Garamond" w:hAnsi="Garamond"/>
          <w:color w:val="3333CC"/>
          <w:sz w:val="27"/>
          <w:szCs w:val="27"/>
        </w:rPr>
        <w:t>cercate</w:t>
      </w:r>
      <w:r>
        <w:rPr>
          <w:rFonts w:ascii="Garamond" w:hAnsi="Garamond"/>
          <w:color w:val="3333CC"/>
          <w:sz w:val="27"/>
          <w:szCs w:val="27"/>
        </w:rPr>
        <w:t xml:space="preserve">  le </w:t>
      </w:r>
      <w:r>
        <w:rPr>
          <w:rStyle w:val="hps"/>
          <w:rFonts w:ascii="Garamond" w:hAnsi="Garamond"/>
          <w:color w:val="3333CC"/>
          <w:sz w:val="27"/>
          <w:szCs w:val="27"/>
        </w:rPr>
        <w:t>verità superiori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vi avvicinate </w:t>
      </w:r>
      <w:r>
        <w:rPr>
          <w:rStyle w:val="hps"/>
          <w:rFonts w:ascii="Garamond" w:hAnsi="Garamond"/>
          <w:color w:val="3333CC"/>
          <w:sz w:val="27"/>
          <w:szCs w:val="27"/>
        </w:rPr>
        <w:t>al vostro</w:t>
      </w:r>
      <w:r>
        <w:rPr>
          <w:rFonts w:ascii="Garamond" w:hAnsi="Garamond"/>
          <w:color w:val="3333CC"/>
          <w:sz w:val="27"/>
          <w:szCs w:val="27"/>
        </w:rPr>
        <w:t xml:space="preserve"> </w:t>
      </w:r>
      <w:r>
        <w:rPr>
          <w:rStyle w:val="hps"/>
          <w:rFonts w:ascii="Garamond" w:hAnsi="Garamond"/>
          <w:color w:val="3333CC"/>
          <w:sz w:val="27"/>
          <w:szCs w:val="27"/>
        </w:rPr>
        <w:t>originale</w:t>
      </w:r>
      <w:r>
        <w:rPr>
          <w:rFonts w:ascii="Garamond" w:hAnsi="Garamond"/>
          <w:color w:val="3333CC"/>
          <w:sz w:val="27"/>
          <w:szCs w:val="27"/>
        </w:rPr>
        <w:t xml:space="preserve"> </w:t>
      </w:r>
      <w:r>
        <w:rPr>
          <w:rStyle w:val="hps"/>
          <w:rFonts w:ascii="Garamond" w:hAnsi="Garamond"/>
          <w:b/>
          <w:bCs/>
          <w:i/>
          <w:iCs/>
          <w:color w:val="3333CC"/>
          <w:sz w:val="27"/>
          <w:szCs w:val="27"/>
        </w:rPr>
        <w:t>"Stato</w:t>
      </w:r>
      <w:r>
        <w:rPr>
          <w:rFonts w:ascii="Garamond" w:hAnsi="Garamond"/>
          <w:b/>
          <w:bCs/>
          <w:i/>
          <w:iCs/>
          <w:color w:val="3333CC"/>
          <w:sz w:val="27"/>
          <w:szCs w:val="27"/>
        </w:rPr>
        <w:t xml:space="preserve"> </w:t>
      </w:r>
      <w:r>
        <w:rPr>
          <w:rStyle w:val="hps"/>
          <w:rFonts w:ascii="Garamond" w:hAnsi="Garamond"/>
          <w:b/>
          <w:bCs/>
          <w:i/>
          <w:iCs/>
          <w:color w:val="3333CC"/>
          <w:sz w:val="27"/>
          <w:szCs w:val="27"/>
        </w:rPr>
        <w:t>di Divinità”</w:t>
      </w:r>
      <w:r>
        <w:rPr>
          <w:rStyle w:val="hps"/>
          <w:rFonts w:ascii="Garamond" w:hAnsi="Garamond"/>
          <w:color w:val="3333CC"/>
          <w:sz w:val="27"/>
          <w:szCs w:val="27"/>
        </w:rPr>
        <w:t>.</w:t>
      </w:r>
    </w:p>
    <w:p w:rsidR="00E648D4" w:rsidRDefault="00E648D4" w:rsidP="00E648D4">
      <w:pPr>
        <w:pStyle w:val="NormaleWeb"/>
        <w:spacing w:after="240" w:afterAutospacing="0"/>
        <w:jc w:val="both"/>
      </w:pPr>
      <w:r>
        <w:rPr>
          <w:rStyle w:val="hps"/>
          <w:rFonts w:ascii="Garamond" w:hAnsi="Garamond"/>
          <w:color w:val="3333CC"/>
          <w:sz w:val="27"/>
          <w:szCs w:val="27"/>
        </w:rPr>
        <w:t>Siamo nel</w:t>
      </w:r>
      <w:r>
        <w:rPr>
          <w:rFonts w:ascii="Garamond" w:hAnsi="Garamond"/>
          <w:color w:val="3333CC"/>
          <w:sz w:val="27"/>
          <w:szCs w:val="27"/>
        </w:rPr>
        <w:t xml:space="preserve"> </w:t>
      </w:r>
      <w:r>
        <w:rPr>
          <w:rStyle w:val="hps"/>
          <w:rFonts w:ascii="Garamond" w:hAnsi="Garamond"/>
          <w:color w:val="3333CC"/>
          <w:sz w:val="27"/>
          <w:szCs w:val="27"/>
        </w:rPr>
        <w:t>bel mezzo di</w:t>
      </w:r>
      <w:r>
        <w:rPr>
          <w:rFonts w:ascii="Garamond" w:hAnsi="Garamond"/>
          <w:color w:val="3333CC"/>
          <w:sz w:val="27"/>
          <w:szCs w:val="27"/>
        </w:rPr>
        <w:t xml:space="preserve"> </w:t>
      </w:r>
      <w:r>
        <w:rPr>
          <w:rStyle w:val="hps"/>
          <w:rFonts w:ascii="Garamond" w:hAnsi="Garamond"/>
          <w:color w:val="3333CC"/>
          <w:sz w:val="27"/>
          <w:szCs w:val="27"/>
        </w:rPr>
        <w:t>uno dei più grandi</w:t>
      </w:r>
      <w:r>
        <w:rPr>
          <w:rFonts w:ascii="Garamond" w:hAnsi="Garamond"/>
          <w:color w:val="3333CC"/>
          <w:sz w:val="27"/>
          <w:szCs w:val="27"/>
        </w:rPr>
        <w:t xml:space="preserve"> </w:t>
      </w:r>
      <w:r>
        <w:rPr>
          <w:rStyle w:val="hps"/>
          <w:rFonts w:ascii="Garamond" w:hAnsi="Garamond"/>
          <w:color w:val="3333CC"/>
          <w:sz w:val="27"/>
          <w:szCs w:val="27"/>
        </w:rPr>
        <w:t>cicli di</w:t>
      </w:r>
      <w:r>
        <w:rPr>
          <w:rFonts w:ascii="Garamond" w:hAnsi="Garamond"/>
          <w:color w:val="3333CC"/>
          <w:sz w:val="27"/>
          <w:szCs w:val="27"/>
        </w:rPr>
        <w:t xml:space="preserve"> </w:t>
      </w:r>
      <w:r>
        <w:rPr>
          <w:rStyle w:val="hps"/>
          <w:rFonts w:ascii="Garamond" w:hAnsi="Garamond"/>
          <w:color w:val="3333CC"/>
          <w:sz w:val="27"/>
          <w:szCs w:val="27"/>
        </w:rPr>
        <w:t>trasformazione che</w:t>
      </w:r>
      <w:r>
        <w:rPr>
          <w:rFonts w:ascii="Garamond" w:hAnsi="Garamond"/>
          <w:color w:val="3333CC"/>
          <w:sz w:val="27"/>
          <w:szCs w:val="27"/>
        </w:rPr>
        <w:t xml:space="preserve"> </w:t>
      </w:r>
      <w:r>
        <w:rPr>
          <w:rStyle w:val="hps"/>
          <w:rFonts w:ascii="Garamond" w:hAnsi="Garamond"/>
          <w:color w:val="3333CC"/>
          <w:sz w:val="27"/>
          <w:szCs w:val="27"/>
        </w:rPr>
        <w:t>questo Universo</w:t>
      </w:r>
      <w:r>
        <w:rPr>
          <w:rFonts w:ascii="Garamond" w:hAnsi="Garamond"/>
          <w:color w:val="3333CC"/>
          <w:sz w:val="27"/>
          <w:szCs w:val="27"/>
        </w:rPr>
        <w:t xml:space="preserve"> </w:t>
      </w:r>
      <w:r>
        <w:rPr>
          <w:rStyle w:val="hps"/>
          <w:rFonts w:ascii="Garamond" w:hAnsi="Garamond"/>
          <w:color w:val="3333CC"/>
          <w:sz w:val="27"/>
          <w:szCs w:val="27"/>
        </w:rPr>
        <w:t>abbia mai sperimentato</w:t>
      </w:r>
      <w:r>
        <w:rPr>
          <w:rFonts w:ascii="Garamond" w:hAnsi="Garamond"/>
          <w:color w:val="3333CC"/>
          <w:sz w:val="27"/>
          <w:szCs w:val="27"/>
        </w:rPr>
        <w:t xml:space="preserve">; </w:t>
      </w:r>
      <w:r>
        <w:rPr>
          <w:rStyle w:val="hps"/>
          <w:rFonts w:ascii="Garamond" w:hAnsi="Garamond"/>
          <w:color w:val="3333CC"/>
          <w:sz w:val="27"/>
          <w:szCs w:val="27"/>
        </w:rPr>
        <w:t>tuttavia, è</w:t>
      </w:r>
      <w:r>
        <w:rPr>
          <w:rFonts w:ascii="Garamond" w:hAnsi="Garamond"/>
          <w:color w:val="3333CC"/>
          <w:sz w:val="27"/>
          <w:szCs w:val="27"/>
        </w:rPr>
        <w:t xml:space="preserve"> </w:t>
      </w:r>
      <w:r>
        <w:rPr>
          <w:rStyle w:val="hps"/>
          <w:rFonts w:ascii="Garamond" w:hAnsi="Garamond"/>
          <w:color w:val="3333CC"/>
          <w:sz w:val="27"/>
          <w:szCs w:val="27"/>
        </w:rPr>
        <w:t>importante che comprendiate</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ci sono stati molti</w:t>
      </w:r>
      <w:r>
        <w:rPr>
          <w:rFonts w:ascii="Garamond" w:hAnsi="Garamond"/>
          <w:color w:val="3333CC"/>
          <w:sz w:val="27"/>
          <w:szCs w:val="27"/>
        </w:rPr>
        <w:t xml:space="preserve"> </w:t>
      </w:r>
      <w:r>
        <w:rPr>
          <w:rStyle w:val="hps"/>
          <w:rFonts w:ascii="Garamond" w:hAnsi="Garamond"/>
          <w:color w:val="3333CC"/>
          <w:sz w:val="27"/>
          <w:szCs w:val="27"/>
        </w:rPr>
        <w:t>cicli minori</w:t>
      </w:r>
      <w:r>
        <w:rPr>
          <w:rFonts w:ascii="Garamond" w:hAnsi="Garamond"/>
          <w:color w:val="3333CC"/>
          <w:sz w:val="27"/>
          <w:szCs w:val="27"/>
        </w:rPr>
        <w:t xml:space="preserve"> </w:t>
      </w:r>
      <w:r>
        <w:rPr>
          <w:rStyle w:val="hps"/>
          <w:rFonts w:ascii="Garamond" w:hAnsi="Garamond"/>
          <w:color w:val="3333CC"/>
          <w:sz w:val="27"/>
          <w:szCs w:val="27"/>
        </w:rPr>
        <w:t>di cambiamento</w:t>
      </w:r>
      <w:r>
        <w:rPr>
          <w:rFonts w:ascii="Garamond" w:hAnsi="Garamond"/>
          <w:color w:val="3333CC"/>
          <w:sz w:val="27"/>
          <w:szCs w:val="27"/>
        </w:rPr>
        <w:t xml:space="preserve"> </w:t>
      </w:r>
      <w:r>
        <w:rPr>
          <w:rStyle w:val="hps"/>
          <w:rFonts w:ascii="Garamond" w:hAnsi="Garamond"/>
          <w:color w:val="3333CC"/>
          <w:sz w:val="27"/>
          <w:szCs w:val="27"/>
        </w:rPr>
        <w:t>sulla Terra</w:t>
      </w:r>
      <w:r>
        <w:rPr>
          <w:rFonts w:ascii="Garamond" w:hAnsi="Garamond"/>
          <w:color w:val="3333CC"/>
          <w:sz w:val="27"/>
          <w:szCs w:val="27"/>
        </w:rPr>
        <w:t xml:space="preserve">, </w:t>
      </w:r>
      <w:r>
        <w:rPr>
          <w:rStyle w:val="hps"/>
          <w:rFonts w:ascii="Garamond" w:hAnsi="Garamond"/>
          <w:color w:val="3333CC"/>
          <w:sz w:val="27"/>
          <w:szCs w:val="27"/>
        </w:rPr>
        <w:t xml:space="preserve">ed ognuno </w:t>
      </w:r>
      <w:r>
        <w:rPr>
          <w:rFonts w:ascii="Garamond" w:hAnsi="Garamond"/>
          <w:color w:val="3333CC"/>
          <w:sz w:val="27"/>
          <w:szCs w:val="27"/>
        </w:rPr>
        <w:t> </w:t>
      </w:r>
      <w:r>
        <w:rPr>
          <w:rStyle w:val="hps"/>
          <w:rFonts w:ascii="Garamond" w:hAnsi="Garamond"/>
          <w:color w:val="3333CC"/>
          <w:sz w:val="27"/>
          <w:szCs w:val="27"/>
        </w:rPr>
        <w:t>di voi</w:t>
      </w:r>
      <w:r>
        <w:rPr>
          <w:rFonts w:ascii="Garamond" w:hAnsi="Garamond"/>
          <w:color w:val="3333CC"/>
          <w:sz w:val="27"/>
          <w:szCs w:val="27"/>
        </w:rPr>
        <w:t xml:space="preserve"> </w:t>
      </w:r>
      <w:r>
        <w:rPr>
          <w:rStyle w:val="hps"/>
          <w:rFonts w:ascii="Garamond" w:hAnsi="Garamond"/>
          <w:color w:val="3333CC"/>
          <w:sz w:val="27"/>
          <w:szCs w:val="27"/>
        </w:rPr>
        <w:t>ha sperimentato</w:t>
      </w:r>
      <w:r>
        <w:rPr>
          <w:rFonts w:ascii="Garamond" w:hAnsi="Garamond"/>
          <w:color w:val="3333CC"/>
          <w:sz w:val="27"/>
          <w:szCs w:val="27"/>
        </w:rPr>
        <w:t xml:space="preserve"> </w:t>
      </w:r>
      <w:r>
        <w:rPr>
          <w:rStyle w:val="hps"/>
          <w:rFonts w:ascii="Garamond" w:hAnsi="Garamond"/>
          <w:color w:val="3333CC"/>
          <w:sz w:val="27"/>
          <w:szCs w:val="27"/>
        </w:rPr>
        <w:t>questi tempi</w:t>
      </w:r>
      <w:r>
        <w:rPr>
          <w:rFonts w:ascii="Garamond" w:hAnsi="Garamond"/>
          <w:color w:val="3333CC"/>
          <w:sz w:val="27"/>
          <w:szCs w:val="27"/>
        </w:rPr>
        <w:t xml:space="preserve"> </w:t>
      </w:r>
      <w:r>
        <w:rPr>
          <w:rStyle w:val="hps"/>
          <w:rFonts w:ascii="Garamond" w:hAnsi="Garamond"/>
          <w:color w:val="3333CC"/>
          <w:sz w:val="27"/>
          <w:szCs w:val="27"/>
        </w:rPr>
        <w:t>di trasformazione</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un modo o nell'altro</w:t>
      </w:r>
      <w:r>
        <w:rPr>
          <w:rFonts w:ascii="Garamond" w:hAnsi="Garamond"/>
          <w:color w:val="3333CC"/>
          <w:sz w:val="27"/>
          <w:szCs w:val="27"/>
        </w:rPr>
        <w:t xml:space="preserve">. </w:t>
      </w:r>
    </w:p>
    <w:p w:rsidR="00E648D4" w:rsidRDefault="00E648D4" w:rsidP="00E648D4">
      <w:pPr>
        <w:pStyle w:val="NormaleWeb"/>
        <w:spacing w:after="240" w:afterAutospacing="0"/>
        <w:jc w:val="both"/>
      </w:pPr>
      <w:r>
        <w:rPr>
          <w:rStyle w:val="hps"/>
          <w:rFonts w:ascii="Garamond" w:hAnsi="Garamond"/>
          <w:color w:val="3333CC"/>
          <w:sz w:val="27"/>
          <w:szCs w:val="27"/>
        </w:rPr>
        <w:t>La prossima</w:t>
      </w:r>
      <w:r>
        <w:rPr>
          <w:rFonts w:ascii="Garamond" w:hAnsi="Garamond"/>
          <w:color w:val="3333CC"/>
          <w:sz w:val="27"/>
          <w:szCs w:val="27"/>
        </w:rPr>
        <w:t xml:space="preserve"> </w:t>
      </w:r>
      <w:r>
        <w:rPr>
          <w:rStyle w:val="hps"/>
          <w:rFonts w:ascii="Garamond" w:hAnsi="Garamond"/>
          <w:color w:val="3333CC"/>
          <w:sz w:val="27"/>
          <w:szCs w:val="27"/>
        </w:rPr>
        <w:t>Settima</w:t>
      </w:r>
      <w:r>
        <w:rPr>
          <w:rFonts w:ascii="Garamond" w:hAnsi="Garamond"/>
          <w:color w:val="3333CC"/>
          <w:sz w:val="27"/>
          <w:szCs w:val="27"/>
        </w:rPr>
        <w:t xml:space="preserve"> </w:t>
      </w:r>
      <w:r>
        <w:rPr>
          <w:rStyle w:val="hps"/>
          <w:rFonts w:ascii="Garamond" w:hAnsi="Garamond"/>
          <w:color w:val="3333CC"/>
          <w:sz w:val="27"/>
          <w:szCs w:val="27"/>
        </w:rPr>
        <w:t>Razza Radice</w:t>
      </w:r>
      <w:r>
        <w:rPr>
          <w:rFonts w:ascii="Garamond" w:hAnsi="Garamond"/>
          <w:color w:val="3333CC"/>
          <w:sz w:val="27"/>
          <w:szCs w:val="27"/>
        </w:rPr>
        <w:t xml:space="preserve"> </w:t>
      </w:r>
      <w:r>
        <w:rPr>
          <w:rStyle w:val="hps"/>
          <w:rFonts w:ascii="Garamond" w:hAnsi="Garamond"/>
          <w:color w:val="3333CC"/>
          <w:sz w:val="27"/>
          <w:szCs w:val="27"/>
        </w:rPr>
        <w:t>sarà</w:t>
      </w:r>
      <w:r>
        <w:rPr>
          <w:rFonts w:ascii="Garamond" w:hAnsi="Garamond"/>
          <w:color w:val="3333CC"/>
          <w:sz w:val="27"/>
          <w:szCs w:val="27"/>
        </w:rPr>
        <w:t xml:space="preserve"> </w:t>
      </w:r>
      <w:r>
        <w:rPr>
          <w:rStyle w:val="hps"/>
          <w:rFonts w:ascii="Garamond" w:hAnsi="Garamond"/>
          <w:color w:val="3333CC"/>
          <w:sz w:val="27"/>
          <w:szCs w:val="27"/>
        </w:rPr>
        <w:t>altamente</w:t>
      </w:r>
      <w:r>
        <w:rPr>
          <w:rFonts w:ascii="Garamond" w:hAnsi="Garamond"/>
          <w:color w:val="3333CC"/>
          <w:sz w:val="27"/>
          <w:szCs w:val="27"/>
        </w:rPr>
        <w:t xml:space="preserve"> </w:t>
      </w:r>
      <w:r>
        <w:rPr>
          <w:rStyle w:val="hps"/>
          <w:rFonts w:ascii="Garamond" w:hAnsi="Garamond"/>
          <w:color w:val="3333CC"/>
          <w:sz w:val="27"/>
          <w:szCs w:val="27"/>
        </w:rPr>
        <w:t>evoluta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spiritualmente</w:t>
      </w:r>
      <w:r>
        <w:rPr>
          <w:rFonts w:ascii="Garamond" w:hAnsi="Garamond"/>
          <w:color w:val="3333CC"/>
          <w:sz w:val="27"/>
          <w:szCs w:val="27"/>
        </w:rPr>
        <w:t xml:space="preserve"> </w:t>
      </w:r>
      <w:r>
        <w:rPr>
          <w:rStyle w:val="hps"/>
          <w:rFonts w:ascii="Garamond" w:hAnsi="Garamond"/>
          <w:color w:val="3333CC"/>
          <w:sz w:val="27"/>
          <w:szCs w:val="27"/>
        </w:rPr>
        <w:t>sintonizzata</w:t>
      </w:r>
      <w:r>
        <w:rPr>
          <w:rFonts w:ascii="Garamond" w:hAnsi="Garamond"/>
          <w:color w:val="3333CC"/>
          <w:sz w:val="27"/>
          <w:szCs w:val="27"/>
        </w:rPr>
        <w:t xml:space="preserve"> </w:t>
      </w:r>
      <w:r>
        <w:rPr>
          <w:rStyle w:val="hps"/>
          <w:rFonts w:ascii="Garamond" w:hAnsi="Garamond"/>
          <w:color w:val="3333CC"/>
          <w:sz w:val="27"/>
          <w:szCs w:val="27"/>
        </w:rPr>
        <w:t>e verrà</w:t>
      </w:r>
      <w:r>
        <w:rPr>
          <w:rFonts w:ascii="Garamond" w:hAnsi="Garamond"/>
          <w:color w:val="3333CC"/>
          <w:sz w:val="27"/>
          <w:szCs w:val="27"/>
        </w:rPr>
        <w:t xml:space="preserve"> </w:t>
      </w:r>
      <w:r>
        <w:rPr>
          <w:rStyle w:val="hps"/>
          <w:rFonts w:ascii="Garamond" w:hAnsi="Garamond"/>
          <w:color w:val="3333CC"/>
          <w:sz w:val="27"/>
          <w:szCs w:val="27"/>
        </w:rPr>
        <w:t>influenzata dal</w:t>
      </w:r>
      <w:r>
        <w:rPr>
          <w:rFonts w:ascii="Garamond" w:hAnsi="Garamond"/>
          <w:color w:val="3333CC"/>
          <w:sz w:val="27"/>
          <w:szCs w:val="27"/>
        </w:rPr>
        <w:t xml:space="preserve"> </w:t>
      </w:r>
      <w:r>
        <w:rPr>
          <w:rStyle w:val="hps"/>
          <w:rFonts w:ascii="Garamond" w:hAnsi="Garamond"/>
          <w:b/>
          <w:bCs/>
          <w:i/>
          <w:iCs/>
          <w:color w:val="3333CC"/>
          <w:sz w:val="27"/>
          <w:szCs w:val="27"/>
        </w:rPr>
        <w:t>Settimo Raggio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trasformazione</w:t>
      </w:r>
      <w:r>
        <w:rPr>
          <w:rFonts w:ascii="Garamond" w:hAnsi="Garamond"/>
          <w:color w:val="3333CC"/>
          <w:sz w:val="27"/>
          <w:szCs w:val="27"/>
        </w:rPr>
        <w:t xml:space="preserve">, </w:t>
      </w:r>
      <w:r>
        <w:rPr>
          <w:rStyle w:val="hps"/>
          <w:rFonts w:ascii="Garamond" w:hAnsi="Garamond"/>
          <w:color w:val="3333CC"/>
          <w:sz w:val="27"/>
          <w:szCs w:val="27"/>
        </w:rPr>
        <w:t>purificazione</w:t>
      </w:r>
      <w:r>
        <w:rPr>
          <w:rFonts w:ascii="Garamond" w:hAnsi="Garamond"/>
          <w:color w:val="3333CC"/>
          <w:sz w:val="27"/>
          <w:szCs w:val="27"/>
        </w:rPr>
        <w:t xml:space="preserve">, </w:t>
      </w:r>
      <w:r>
        <w:rPr>
          <w:rStyle w:val="hps"/>
          <w:rFonts w:ascii="Garamond" w:hAnsi="Garamond"/>
          <w:color w:val="3333CC"/>
          <w:sz w:val="27"/>
          <w:szCs w:val="27"/>
        </w:rPr>
        <w:t>liberazione e redenzione</w:t>
      </w:r>
      <w:r>
        <w:rPr>
          <w:rFonts w:ascii="Garamond" w:hAnsi="Garamond"/>
          <w:color w:val="3333CC"/>
          <w:sz w:val="27"/>
          <w:szCs w:val="27"/>
        </w:rPr>
        <w:t xml:space="preserve">. </w:t>
      </w:r>
      <w:r>
        <w:rPr>
          <w:rStyle w:val="hps"/>
          <w:rFonts w:ascii="Garamond" w:hAnsi="Garamond"/>
          <w:color w:val="3333CC"/>
          <w:sz w:val="27"/>
          <w:szCs w:val="27"/>
        </w:rPr>
        <w:t xml:space="preserve">Ogni persona ed ogni cosa </w:t>
      </w:r>
      <w:r>
        <w:rPr>
          <w:rFonts w:ascii="Garamond" w:hAnsi="Garamond"/>
          <w:color w:val="3333CC"/>
          <w:sz w:val="27"/>
          <w:szCs w:val="27"/>
        </w:rPr>
        <w:t> </w:t>
      </w:r>
      <w:r>
        <w:rPr>
          <w:rStyle w:val="hps"/>
          <w:rFonts w:ascii="Garamond" w:hAnsi="Garamond"/>
          <w:color w:val="3333CC"/>
          <w:sz w:val="27"/>
          <w:szCs w:val="27"/>
        </w:rPr>
        <w:t>sulla Terra</w:t>
      </w:r>
      <w:r>
        <w:rPr>
          <w:rFonts w:ascii="Garamond" w:hAnsi="Garamond"/>
          <w:color w:val="3333CC"/>
          <w:sz w:val="27"/>
          <w:szCs w:val="27"/>
        </w:rPr>
        <w:t xml:space="preserve"> </w:t>
      </w:r>
      <w:r>
        <w:rPr>
          <w:rStyle w:val="hps"/>
          <w:rFonts w:ascii="Garamond" w:hAnsi="Garamond"/>
          <w:color w:val="3333CC"/>
          <w:sz w:val="27"/>
          <w:szCs w:val="27"/>
        </w:rPr>
        <w:t>saranno influenzate</w:t>
      </w:r>
      <w:r>
        <w:rPr>
          <w:rFonts w:ascii="Garamond" w:hAnsi="Garamond"/>
          <w:color w:val="3333CC"/>
          <w:sz w:val="27"/>
          <w:szCs w:val="27"/>
        </w:rPr>
        <w:t xml:space="preserve"> </w:t>
      </w:r>
      <w:r>
        <w:rPr>
          <w:rStyle w:val="hps"/>
          <w:rFonts w:ascii="Garamond" w:hAnsi="Garamond"/>
          <w:color w:val="3333CC"/>
          <w:sz w:val="27"/>
          <w:szCs w:val="27"/>
        </w:rPr>
        <w:t>dallo splendore</w:t>
      </w:r>
      <w:r>
        <w:rPr>
          <w:rFonts w:ascii="Garamond" w:hAnsi="Garamond"/>
          <w:color w:val="3333CC"/>
          <w:sz w:val="27"/>
          <w:szCs w:val="27"/>
        </w:rPr>
        <w:t xml:space="preserve"> </w:t>
      </w:r>
      <w:r>
        <w:rPr>
          <w:rStyle w:val="hps"/>
          <w:rFonts w:ascii="Garamond" w:hAnsi="Garamond"/>
          <w:color w:val="3333CC"/>
          <w:sz w:val="27"/>
          <w:szCs w:val="27"/>
        </w:rPr>
        <w:t>del Settimo Raggio</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Fiamma Viola di Trasmutazione</w:t>
      </w:r>
      <w:r>
        <w:rPr>
          <w:rFonts w:ascii="Garamond" w:hAnsi="Garamond"/>
          <w:color w:val="3333CC"/>
          <w:sz w:val="27"/>
          <w:szCs w:val="27"/>
        </w:rPr>
        <w:t xml:space="preserve">. </w:t>
      </w:r>
      <w:r>
        <w:rPr>
          <w:rStyle w:val="hps"/>
          <w:rFonts w:ascii="Garamond" w:hAnsi="Garamond"/>
          <w:color w:val="3333CC"/>
          <w:sz w:val="27"/>
          <w:szCs w:val="27"/>
        </w:rPr>
        <w:t>Molti dei vecchi</w:t>
      </w:r>
      <w:r>
        <w:rPr>
          <w:rFonts w:ascii="Garamond" w:hAnsi="Garamond"/>
          <w:color w:val="3333CC"/>
          <w:sz w:val="27"/>
          <w:szCs w:val="27"/>
        </w:rPr>
        <w:t xml:space="preserve">, </w:t>
      </w:r>
      <w:r>
        <w:rPr>
          <w:rStyle w:val="hps"/>
          <w:rFonts w:ascii="Garamond" w:hAnsi="Garamond"/>
          <w:color w:val="3333CC"/>
          <w:sz w:val="27"/>
          <w:szCs w:val="27"/>
        </w:rPr>
        <w:t>antiquati</w:t>
      </w:r>
      <w:r>
        <w:rPr>
          <w:rFonts w:ascii="Garamond" w:hAnsi="Garamond"/>
          <w:color w:val="3333CC"/>
          <w:sz w:val="27"/>
          <w:szCs w:val="27"/>
        </w:rPr>
        <w:t xml:space="preserve"> </w:t>
      </w:r>
      <w:r>
        <w:rPr>
          <w:rStyle w:val="hps"/>
          <w:rFonts w:ascii="Garamond" w:hAnsi="Garamond"/>
          <w:color w:val="3333CC"/>
          <w:sz w:val="27"/>
          <w:szCs w:val="27"/>
        </w:rPr>
        <w:t>insegnamenti</w:t>
      </w:r>
      <w:r>
        <w:rPr>
          <w:rFonts w:ascii="Garamond" w:hAnsi="Garamond"/>
          <w:color w:val="3333CC"/>
          <w:sz w:val="27"/>
          <w:szCs w:val="27"/>
        </w:rPr>
        <w:t xml:space="preserve"> </w:t>
      </w:r>
      <w:r>
        <w:rPr>
          <w:rStyle w:val="hps"/>
          <w:rFonts w:ascii="Garamond" w:hAnsi="Garamond"/>
          <w:color w:val="3333CC"/>
          <w:sz w:val="27"/>
          <w:szCs w:val="27"/>
        </w:rPr>
        <w:t>verranno</w:t>
      </w:r>
      <w:r>
        <w:rPr>
          <w:rFonts w:ascii="Garamond" w:hAnsi="Garamond"/>
          <w:color w:val="3333CC"/>
          <w:sz w:val="27"/>
          <w:szCs w:val="27"/>
        </w:rPr>
        <w:t xml:space="preserve"> </w:t>
      </w:r>
      <w:r>
        <w:rPr>
          <w:rStyle w:val="hps"/>
          <w:rFonts w:ascii="Garamond" w:hAnsi="Garamond"/>
          <w:color w:val="3333CC"/>
          <w:sz w:val="27"/>
          <w:szCs w:val="27"/>
        </w:rPr>
        <w:t>abbandonati mano a mano che vi evolvete in</w:t>
      </w:r>
      <w:r>
        <w:rPr>
          <w:rFonts w:ascii="Garamond" w:hAnsi="Garamond"/>
          <w:color w:val="3333CC"/>
          <w:sz w:val="27"/>
          <w:szCs w:val="27"/>
        </w:rPr>
        <w:t xml:space="preserve"> </w:t>
      </w:r>
      <w:r>
        <w:rPr>
          <w:rStyle w:val="hps"/>
          <w:rFonts w:ascii="Garamond" w:hAnsi="Garamond"/>
          <w:color w:val="3333CC"/>
          <w:sz w:val="27"/>
          <w:szCs w:val="27"/>
        </w:rPr>
        <w:t>saggezza</w:t>
      </w:r>
      <w:r>
        <w:rPr>
          <w:rFonts w:ascii="Garamond" w:hAnsi="Garamond"/>
          <w:color w:val="3333CC"/>
          <w:sz w:val="27"/>
          <w:szCs w:val="27"/>
        </w:rPr>
        <w:t xml:space="preserve"> </w:t>
      </w:r>
      <w:r>
        <w:rPr>
          <w:rStyle w:val="hps"/>
          <w:rFonts w:ascii="Garamond" w:hAnsi="Garamond"/>
          <w:color w:val="3333CC"/>
          <w:sz w:val="27"/>
          <w:szCs w:val="27"/>
        </w:rPr>
        <w:t>ed aumentate</w:t>
      </w:r>
      <w:r>
        <w:rPr>
          <w:rFonts w:ascii="Garamond" w:hAnsi="Garamond"/>
          <w:color w:val="3333CC"/>
          <w:sz w:val="27"/>
          <w:szCs w:val="27"/>
        </w:rPr>
        <w:t xml:space="preserve"> </w:t>
      </w:r>
      <w:r>
        <w:rPr>
          <w:rStyle w:val="hps"/>
          <w:rFonts w:ascii="Garamond" w:hAnsi="Garamond"/>
          <w:color w:val="3333CC"/>
          <w:sz w:val="27"/>
          <w:szCs w:val="27"/>
        </w:rPr>
        <w:t>i vostri</w:t>
      </w:r>
      <w:r>
        <w:rPr>
          <w:rFonts w:ascii="Garamond" w:hAnsi="Garamond"/>
          <w:color w:val="3333CC"/>
          <w:sz w:val="27"/>
          <w:szCs w:val="27"/>
        </w:rPr>
        <w:t xml:space="preserve"> </w:t>
      </w:r>
      <w:r>
        <w:rPr>
          <w:rStyle w:val="hps"/>
          <w:rFonts w:ascii="Garamond" w:hAnsi="Garamond"/>
          <w:color w:val="3333CC"/>
          <w:sz w:val="27"/>
          <w:szCs w:val="27"/>
        </w:rPr>
        <w:t>modelli di frequenza</w:t>
      </w:r>
      <w:r>
        <w:rPr>
          <w:rFonts w:ascii="Garamond" w:hAnsi="Garamond"/>
          <w:color w:val="3333CC"/>
          <w:sz w:val="27"/>
          <w:szCs w:val="27"/>
        </w:rPr>
        <w:t xml:space="preserve">. </w:t>
      </w:r>
      <w:r>
        <w:rPr>
          <w:rStyle w:val="hps"/>
          <w:rFonts w:ascii="Garamond" w:hAnsi="Garamond"/>
          <w:color w:val="3333CC"/>
          <w:sz w:val="27"/>
          <w:szCs w:val="27"/>
        </w:rPr>
        <w:t>Verranno trattenute le credenze religiose basate sull’amore, mentre</w:t>
      </w:r>
      <w:r>
        <w:rPr>
          <w:rFonts w:ascii="Garamond" w:hAnsi="Garamond"/>
          <w:color w:val="3333CC"/>
          <w:sz w:val="27"/>
          <w:szCs w:val="27"/>
        </w:rPr>
        <w:t xml:space="preserve"> </w:t>
      </w:r>
      <w:r>
        <w:rPr>
          <w:rStyle w:val="hps"/>
          <w:rFonts w:ascii="Garamond" w:hAnsi="Garamond"/>
          <w:color w:val="3333CC"/>
          <w:sz w:val="27"/>
          <w:szCs w:val="27"/>
        </w:rPr>
        <w:t>i</w:t>
      </w:r>
      <w:r>
        <w:rPr>
          <w:rFonts w:ascii="Garamond" w:hAnsi="Garamond"/>
          <w:color w:val="3333CC"/>
          <w:sz w:val="27"/>
          <w:szCs w:val="27"/>
        </w:rPr>
        <w:t xml:space="preserve"> </w:t>
      </w:r>
      <w:r>
        <w:rPr>
          <w:rStyle w:val="hps"/>
          <w:rFonts w:ascii="Garamond" w:hAnsi="Garamond"/>
          <w:color w:val="3333CC"/>
          <w:sz w:val="27"/>
          <w:szCs w:val="27"/>
        </w:rPr>
        <w:t>concetti</w:t>
      </w:r>
      <w:r>
        <w:rPr>
          <w:rFonts w:ascii="Garamond" w:hAnsi="Garamond"/>
          <w:color w:val="3333CC"/>
          <w:sz w:val="27"/>
          <w:szCs w:val="27"/>
        </w:rPr>
        <w:t xml:space="preserve"> </w:t>
      </w:r>
      <w:r>
        <w:rPr>
          <w:rStyle w:val="hps"/>
          <w:rFonts w:ascii="Garamond" w:hAnsi="Garamond"/>
          <w:color w:val="3333CC"/>
          <w:sz w:val="27"/>
          <w:szCs w:val="27"/>
        </w:rPr>
        <w:t>di controllo</w:t>
      </w:r>
      <w:r>
        <w:rPr>
          <w:rFonts w:ascii="Garamond" w:hAnsi="Garamond"/>
          <w:color w:val="3333CC"/>
          <w:sz w:val="27"/>
          <w:szCs w:val="27"/>
        </w:rPr>
        <w:t xml:space="preserve"> </w:t>
      </w:r>
      <w:r>
        <w:rPr>
          <w:rStyle w:val="hps"/>
          <w:rFonts w:ascii="Garamond" w:hAnsi="Garamond"/>
          <w:color w:val="3333CC"/>
          <w:sz w:val="27"/>
          <w:szCs w:val="27"/>
        </w:rPr>
        <w:t>basati sulla paura</w:t>
      </w:r>
      <w:r>
        <w:rPr>
          <w:rFonts w:ascii="Garamond" w:hAnsi="Garamond"/>
          <w:color w:val="3333CC"/>
          <w:sz w:val="27"/>
          <w:szCs w:val="27"/>
        </w:rPr>
        <w:t xml:space="preserve"> </w:t>
      </w:r>
      <w:r>
        <w:rPr>
          <w:rStyle w:val="hps"/>
          <w:rFonts w:ascii="Garamond" w:hAnsi="Garamond"/>
          <w:color w:val="3333CC"/>
          <w:sz w:val="27"/>
          <w:szCs w:val="27"/>
        </w:rPr>
        <w:t>verranno lentamente</w:t>
      </w:r>
      <w:r>
        <w:rPr>
          <w:rFonts w:ascii="Garamond" w:hAnsi="Garamond"/>
          <w:color w:val="3333CC"/>
          <w:sz w:val="27"/>
          <w:szCs w:val="27"/>
        </w:rPr>
        <w:t xml:space="preserve"> </w:t>
      </w:r>
      <w:r>
        <w:rPr>
          <w:rStyle w:val="hps"/>
          <w:rFonts w:ascii="Garamond" w:hAnsi="Garamond"/>
          <w:color w:val="3333CC"/>
          <w:sz w:val="27"/>
          <w:szCs w:val="27"/>
        </w:rPr>
        <w:t>eliminati</w:t>
      </w:r>
      <w:r>
        <w:rPr>
          <w:rFonts w:ascii="Garamond" w:hAnsi="Garamond"/>
          <w:color w:val="3333CC"/>
          <w:sz w:val="27"/>
          <w:szCs w:val="27"/>
        </w:rPr>
        <w:t xml:space="preserve">. </w:t>
      </w:r>
      <w:r>
        <w:rPr>
          <w:rStyle w:val="hps"/>
          <w:rFonts w:ascii="Garamond" w:hAnsi="Garamond"/>
          <w:color w:val="3333CC"/>
          <w:sz w:val="27"/>
          <w:szCs w:val="27"/>
        </w:rPr>
        <w:t>Durante</w:t>
      </w:r>
      <w:r>
        <w:rPr>
          <w:rFonts w:ascii="Garamond" w:hAnsi="Garamond"/>
          <w:color w:val="3333CC"/>
          <w:sz w:val="27"/>
          <w:szCs w:val="27"/>
        </w:rPr>
        <w:t xml:space="preserve"> </w:t>
      </w:r>
      <w:r>
        <w:rPr>
          <w:rStyle w:val="hps"/>
          <w:rFonts w:ascii="Garamond" w:hAnsi="Garamond"/>
          <w:color w:val="3333CC"/>
          <w:sz w:val="27"/>
          <w:szCs w:val="27"/>
        </w:rPr>
        <w:t>la transizione verso</w:t>
      </w:r>
      <w:r>
        <w:rPr>
          <w:rFonts w:ascii="Garamond" w:hAnsi="Garamond"/>
          <w:color w:val="3333CC"/>
          <w:sz w:val="27"/>
          <w:szCs w:val="27"/>
        </w:rPr>
        <w:t xml:space="preserve"> </w:t>
      </w:r>
      <w:r>
        <w:rPr>
          <w:rStyle w:val="hps"/>
          <w:rFonts w:ascii="Garamond" w:hAnsi="Garamond"/>
          <w:color w:val="3333CC"/>
          <w:sz w:val="27"/>
          <w:szCs w:val="27"/>
        </w:rPr>
        <w:t>l'età</w:t>
      </w:r>
      <w:r>
        <w:rPr>
          <w:rFonts w:ascii="Garamond" w:hAnsi="Garamond"/>
          <w:color w:val="3333CC"/>
          <w:sz w:val="27"/>
          <w:szCs w:val="27"/>
        </w:rPr>
        <w:t xml:space="preserve"> </w:t>
      </w:r>
      <w:r>
        <w:rPr>
          <w:rStyle w:val="hps"/>
          <w:rFonts w:ascii="Garamond" w:hAnsi="Garamond"/>
          <w:color w:val="3333CC"/>
          <w:sz w:val="27"/>
          <w:szCs w:val="27"/>
        </w:rPr>
        <w:t>dell’illuminazione</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religioni che</w:t>
      </w:r>
      <w:r>
        <w:rPr>
          <w:rFonts w:ascii="Garamond" w:hAnsi="Garamond"/>
          <w:color w:val="3333CC"/>
          <w:sz w:val="27"/>
          <w:szCs w:val="27"/>
        </w:rPr>
        <w:t xml:space="preserve"> </w:t>
      </w:r>
      <w:r>
        <w:rPr>
          <w:rStyle w:val="hps"/>
          <w:rFonts w:ascii="Garamond" w:hAnsi="Garamond"/>
          <w:color w:val="3333CC"/>
          <w:sz w:val="27"/>
          <w:szCs w:val="27"/>
        </w:rPr>
        <w:t>sopravvivranno</w:t>
      </w:r>
      <w:r>
        <w:rPr>
          <w:rFonts w:ascii="Garamond" w:hAnsi="Garamond"/>
          <w:color w:val="3333CC"/>
          <w:sz w:val="27"/>
          <w:szCs w:val="27"/>
        </w:rPr>
        <w:t xml:space="preserve"> </w:t>
      </w:r>
      <w:r>
        <w:rPr>
          <w:rStyle w:val="hps"/>
          <w:rFonts w:ascii="Garamond" w:hAnsi="Garamond"/>
          <w:color w:val="3333CC"/>
          <w:sz w:val="27"/>
          <w:szCs w:val="27"/>
        </w:rPr>
        <w:t>saranno quelle</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sono disposte ad</w:t>
      </w:r>
      <w:r>
        <w:rPr>
          <w:rFonts w:ascii="Garamond" w:hAnsi="Garamond"/>
          <w:color w:val="3333CC"/>
          <w:sz w:val="27"/>
          <w:szCs w:val="27"/>
        </w:rPr>
        <w:t xml:space="preserve"> </w:t>
      </w:r>
      <w:r>
        <w:rPr>
          <w:rStyle w:val="hps"/>
          <w:rFonts w:ascii="Garamond" w:hAnsi="Garamond"/>
          <w:color w:val="3333CC"/>
          <w:sz w:val="27"/>
          <w:szCs w:val="27"/>
        </w:rPr>
        <w:t>espandere la propria</w:t>
      </w:r>
      <w:r>
        <w:rPr>
          <w:rFonts w:ascii="Garamond" w:hAnsi="Garamond"/>
          <w:color w:val="3333CC"/>
          <w:sz w:val="27"/>
          <w:szCs w:val="27"/>
        </w:rPr>
        <w:t xml:space="preserve"> </w:t>
      </w:r>
      <w:r>
        <w:rPr>
          <w:rStyle w:val="hps"/>
          <w:rFonts w:ascii="Garamond" w:hAnsi="Garamond"/>
          <w:color w:val="3333CC"/>
          <w:sz w:val="27"/>
          <w:szCs w:val="27"/>
        </w:rPr>
        <w:t>filosofia per incorporare</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verità</w:t>
      </w:r>
      <w:r>
        <w:rPr>
          <w:rFonts w:ascii="Garamond" w:hAnsi="Garamond"/>
          <w:color w:val="3333CC"/>
          <w:sz w:val="27"/>
          <w:szCs w:val="27"/>
        </w:rPr>
        <w:t xml:space="preserve"> </w:t>
      </w:r>
      <w:r>
        <w:rPr>
          <w:rStyle w:val="hps"/>
          <w:rFonts w:ascii="Garamond" w:hAnsi="Garamond"/>
          <w:color w:val="3333CC"/>
          <w:sz w:val="27"/>
          <w:szCs w:val="27"/>
        </w:rPr>
        <w:t>rivelate</w:t>
      </w:r>
      <w:r>
        <w:rPr>
          <w:rFonts w:ascii="Garamond" w:hAnsi="Garamond"/>
          <w:color w:val="3333CC"/>
          <w:sz w:val="27"/>
          <w:szCs w:val="27"/>
        </w:rPr>
        <w:t xml:space="preserve"> più elevate del </w:t>
      </w:r>
      <w:r>
        <w:rPr>
          <w:rStyle w:val="hps"/>
          <w:rFonts w:ascii="Garamond" w:hAnsi="Garamond"/>
          <w:color w:val="3333CC"/>
          <w:sz w:val="27"/>
          <w:szCs w:val="27"/>
        </w:rPr>
        <w:t>Creator</w:t>
      </w:r>
      <w:r>
        <w:rPr>
          <w:rFonts w:ascii="Garamond" w:hAnsi="Garamond"/>
          <w:color w:val="3333CC"/>
          <w:sz w:val="27"/>
          <w:szCs w:val="27"/>
        </w:rPr>
        <w:t>e.</w:t>
      </w:r>
    </w:p>
    <w:p w:rsidR="00E648D4" w:rsidRDefault="00E648D4" w:rsidP="00E648D4">
      <w:pPr>
        <w:pStyle w:val="NormaleWeb"/>
        <w:spacing w:after="240" w:afterAutospacing="0"/>
        <w:jc w:val="both"/>
      </w:pPr>
      <w:r>
        <w:rPr>
          <w:rStyle w:val="hps"/>
          <w:rFonts w:ascii="Garamond" w:hAnsi="Garamond"/>
          <w:color w:val="3333CC"/>
          <w:sz w:val="27"/>
          <w:szCs w:val="27"/>
        </w:rPr>
        <w:t>Nuovi</w:t>
      </w:r>
      <w:r>
        <w:rPr>
          <w:rFonts w:ascii="Garamond" w:hAnsi="Garamond"/>
          <w:color w:val="3333CC"/>
          <w:sz w:val="27"/>
          <w:szCs w:val="27"/>
        </w:rPr>
        <w:t xml:space="preserve"> </w:t>
      </w:r>
      <w:r>
        <w:rPr>
          <w:rStyle w:val="hps"/>
          <w:rFonts w:ascii="Garamond" w:hAnsi="Garamond"/>
          <w:color w:val="3333CC"/>
          <w:sz w:val="27"/>
          <w:szCs w:val="27"/>
        </w:rPr>
        <w:t>cicli di</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Essere"</w:t>
      </w:r>
      <w:r>
        <w:rPr>
          <w:rFonts w:ascii="Garamond" w:hAnsi="Garamond"/>
          <w:color w:val="3333CC"/>
          <w:sz w:val="27"/>
          <w:szCs w:val="27"/>
        </w:rPr>
        <w:t xml:space="preserve"> </w:t>
      </w:r>
      <w:r>
        <w:rPr>
          <w:rStyle w:val="hps"/>
          <w:rFonts w:ascii="Garamond" w:hAnsi="Garamond"/>
          <w:color w:val="3333CC"/>
          <w:sz w:val="27"/>
          <w:szCs w:val="27"/>
        </w:rPr>
        <w:t>vengono avviati</w:t>
      </w:r>
      <w:r>
        <w:rPr>
          <w:rFonts w:ascii="Garamond" w:hAnsi="Garamond"/>
          <w:color w:val="3333CC"/>
          <w:sz w:val="27"/>
          <w:szCs w:val="27"/>
        </w:rPr>
        <w:t xml:space="preserve"> </w:t>
      </w:r>
      <w:r>
        <w:rPr>
          <w:rStyle w:val="hps"/>
          <w:rFonts w:ascii="Garamond" w:hAnsi="Garamond"/>
          <w:color w:val="3333CC"/>
          <w:sz w:val="27"/>
          <w:szCs w:val="27"/>
        </w:rPr>
        <w:t>attraverso</w:t>
      </w:r>
      <w:r>
        <w:rPr>
          <w:rFonts w:ascii="Garamond" w:hAnsi="Garamond"/>
          <w:color w:val="3333CC"/>
          <w:sz w:val="27"/>
          <w:szCs w:val="27"/>
        </w:rPr>
        <w:t xml:space="preserve"> </w:t>
      </w:r>
      <w:r>
        <w:rPr>
          <w:rStyle w:val="hps"/>
          <w:rFonts w:ascii="Garamond" w:hAnsi="Garamond"/>
          <w:color w:val="3333CC"/>
          <w:sz w:val="27"/>
          <w:szCs w:val="27"/>
        </w:rPr>
        <w:t>la volontà di</w:t>
      </w:r>
      <w:r>
        <w:rPr>
          <w:rFonts w:ascii="Garamond" w:hAnsi="Garamond"/>
          <w:color w:val="3333CC"/>
          <w:sz w:val="27"/>
          <w:szCs w:val="27"/>
        </w:rPr>
        <w:t xml:space="preserve"> </w:t>
      </w:r>
      <w:r>
        <w:rPr>
          <w:rStyle w:val="hps"/>
          <w:rFonts w:ascii="Garamond" w:hAnsi="Garamond"/>
          <w:color w:val="3333CC"/>
          <w:sz w:val="27"/>
          <w:szCs w:val="27"/>
        </w:rPr>
        <w:t>cambiare</w:t>
      </w:r>
      <w:r>
        <w:rPr>
          <w:rFonts w:ascii="Garamond" w:hAnsi="Garamond"/>
          <w:color w:val="3333CC"/>
          <w:sz w:val="27"/>
          <w:szCs w:val="27"/>
        </w:rPr>
        <w:t xml:space="preserve"> </w:t>
      </w:r>
      <w:r>
        <w:rPr>
          <w:rStyle w:val="hps"/>
          <w:rFonts w:ascii="Garamond" w:hAnsi="Garamond"/>
          <w:color w:val="3333CC"/>
          <w:sz w:val="27"/>
          <w:szCs w:val="27"/>
        </w:rPr>
        <w:t>e possono</w:t>
      </w:r>
      <w:r>
        <w:rPr>
          <w:rFonts w:ascii="Garamond" w:hAnsi="Garamond"/>
          <w:color w:val="3333CC"/>
          <w:sz w:val="27"/>
          <w:szCs w:val="27"/>
        </w:rPr>
        <w:t xml:space="preserve"> </w:t>
      </w:r>
      <w:r>
        <w:rPr>
          <w:rStyle w:val="hps"/>
          <w:rFonts w:ascii="Garamond" w:hAnsi="Garamond"/>
          <w:color w:val="3333CC"/>
          <w:sz w:val="27"/>
          <w:szCs w:val="27"/>
        </w:rPr>
        <w:t>essere gradualmente</w:t>
      </w:r>
      <w:r>
        <w:rPr>
          <w:rFonts w:ascii="Garamond" w:hAnsi="Garamond"/>
          <w:color w:val="3333CC"/>
          <w:sz w:val="27"/>
          <w:szCs w:val="27"/>
        </w:rPr>
        <w:t xml:space="preserve"> </w:t>
      </w:r>
      <w:r>
        <w:rPr>
          <w:rStyle w:val="hps"/>
          <w:rFonts w:ascii="Garamond" w:hAnsi="Garamond"/>
          <w:color w:val="3333CC"/>
          <w:sz w:val="27"/>
          <w:szCs w:val="27"/>
        </w:rPr>
        <w:t>incorporati con</w:t>
      </w:r>
      <w:r>
        <w:rPr>
          <w:rFonts w:ascii="Garamond" w:hAnsi="Garamond"/>
          <w:color w:val="3333CC"/>
          <w:sz w:val="27"/>
          <w:szCs w:val="27"/>
        </w:rPr>
        <w:t xml:space="preserve"> </w:t>
      </w:r>
      <w:r>
        <w:rPr>
          <w:rStyle w:val="hps"/>
          <w:rFonts w:ascii="Garamond" w:hAnsi="Garamond"/>
          <w:color w:val="3333CC"/>
          <w:sz w:val="27"/>
          <w:szCs w:val="27"/>
        </w:rPr>
        <w:t>facilità e grazia</w:t>
      </w:r>
      <w:r>
        <w:rPr>
          <w:rFonts w:ascii="Garamond" w:hAnsi="Garamond"/>
          <w:color w:val="3333CC"/>
          <w:sz w:val="27"/>
          <w:szCs w:val="27"/>
        </w:rPr>
        <w:t xml:space="preserve">. </w:t>
      </w:r>
      <w:r>
        <w:rPr>
          <w:rStyle w:val="hps"/>
          <w:rFonts w:ascii="Garamond" w:hAnsi="Garamond"/>
          <w:color w:val="3333CC"/>
          <w:sz w:val="27"/>
          <w:szCs w:val="27"/>
        </w:rPr>
        <w:t>Tuttavia</w:t>
      </w:r>
      <w:r>
        <w:rPr>
          <w:rFonts w:ascii="Garamond" w:hAnsi="Garamond"/>
          <w:color w:val="3333CC"/>
          <w:sz w:val="27"/>
          <w:szCs w:val="27"/>
        </w:rPr>
        <w:t xml:space="preserve">, </w:t>
      </w:r>
      <w:r>
        <w:rPr>
          <w:rStyle w:val="hps"/>
          <w:rFonts w:ascii="Garamond" w:hAnsi="Garamond"/>
          <w:color w:val="3333CC"/>
          <w:sz w:val="27"/>
          <w:szCs w:val="27"/>
        </w:rPr>
        <w:t>per coloro che oppongono resistenza</w:t>
      </w:r>
      <w:r>
        <w:rPr>
          <w:rFonts w:ascii="Garamond" w:hAnsi="Garamond"/>
          <w:color w:val="3333CC"/>
          <w:sz w:val="27"/>
          <w:szCs w:val="27"/>
        </w:rPr>
        <w:t xml:space="preserve">, </w:t>
      </w:r>
      <w:r>
        <w:rPr>
          <w:rStyle w:val="hps"/>
          <w:rFonts w:ascii="Garamond" w:hAnsi="Garamond"/>
          <w:color w:val="3333CC"/>
          <w:sz w:val="27"/>
          <w:szCs w:val="27"/>
        </w:rPr>
        <w:t>sarà attraverso</w:t>
      </w:r>
      <w:r>
        <w:rPr>
          <w:rFonts w:ascii="Garamond" w:hAnsi="Garamond"/>
          <w:color w:val="3333CC"/>
          <w:sz w:val="27"/>
          <w:szCs w:val="27"/>
        </w:rPr>
        <w:t xml:space="preserve"> </w:t>
      </w:r>
      <w:r>
        <w:rPr>
          <w:rStyle w:val="hps"/>
          <w:rFonts w:ascii="Garamond" w:hAnsi="Garamond"/>
          <w:color w:val="3333CC"/>
          <w:sz w:val="27"/>
          <w:szCs w:val="27"/>
        </w:rPr>
        <w:t>il caos</w:t>
      </w:r>
      <w:r>
        <w:rPr>
          <w:rFonts w:ascii="Garamond" w:hAnsi="Garamond"/>
          <w:color w:val="3333CC"/>
          <w:sz w:val="27"/>
          <w:szCs w:val="27"/>
        </w:rPr>
        <w:t xml:space="preserve"> </w:t>
      </w:r>
      <w:r>
        <w:rPr>
          <w:rStyle w:val="hps"/>
          <w:rFonts w:ascii="Garamond" w:hAnsi="Garamond"/>
          <w:color w:val="3333CC"/>
          <w:sz w:val="27"/>
          <w:szCs w:val="27"/>
        </w:rPr>
        <w:t>ed il conflitto</w:t>
      </w:r>
      <w:r>
        <w:rPr>
          <w:rFonts w:ascii="Garamond" w:hAnsi="Garamond"/>
          <w:color w:val="3333CC"/>
          <w:sz w:val="27"/>
          <w:szCs w:val="27"/>
        </w:rPr>
        <w:t xml:space="preserve">. </w:t>
      </w:r>
      <w:r>
        <w:rPr>
          <w:rStyle w:val="hps"/>
          <w:rFonts w:ascii="Garamond" w:hAnsi="Garamond"/>
          <w:color w:val="3333CC"/>
          <w:sz w:val="27"/>
          <w:szCs w:val="27"/>
        </w:rPr>
        <w:t>Molto dipende dalla</w:t>
      </w:r>
      <w:r>
        <w:rPr>
          <w:rFonts w:ascii="Garamond" w:hAnsi="Garamond"/>
          <w:color w:val="3333CC"/>
          <w:sz w:val="27"/>
          <w:szCs w:val="27"/>
        </w:rPr>
        <w:t xml:space="preserve"> </w:t>
      </w:r>
      <w:r>
        <w:rPr>
          <w:rStyle w:val="hps"/>
          <w:rFonts w:ascii="Garamond" w:hAnsi="Garamond"/>
          <w:color w:val="3333CC"/>
          <w:sz w:val="27"/>
          <w:szCs w:val="27"/>
        </w:rPr>
        <w:t>vostra capacità</w:t>
      </w:r>
      <w:r>
        <w:rPr>
          <w:rFonts w:ascii="Garamond" w:hAnsi="Garamond"/>
          <w:color w:val="3333CC"/>
          <w:sz w:val="27"/>
          <w:szCs w:val="27"/>
        </w:rPr>
        <w:t xml:space="preserve"> </w:t>
      </w:r>
      <w:r>
        <w:rPr>
          <w:rStyle w:val="hps"/>
          <w:rFonts w:ascii="Garamond" w:hAnsi="Garamond"/>
          <w:color w:val="3333CC"/>
          <w:sz w:val="27"/>
          <w:szCs w:val="27"/>
        </w:rPr>
        <w:t>di attrarre</w:t>
      </w:r>
      <w:r>
        <w:rPr>
          <w:rFonts w:ascii="Garamond" w:hAnsi="Garamond"/>
          <w:color w:val="3333CC"/>
          <w:sz w:val="27"/>
          <w:szCs w:val="27"/>
        </w:rPr>
        <w:t xml:space="preserve">, </w:t>
      </w:r>
      <w:r>
        <w:rPr>
          <w:rStyle w:val="hps"/>
          <w:rFonts w:ascii="Garamond" w:hAnsi="Garamond"/>
          <w:color w:val="3333CC"/>
          <w:sz w:val="27"/>
          <w:szCs w:val="27"/>
        </w:rPr>
        <w:t>rispondere</w:t>
      </w:r>
      <w:r>
        <w:rPr>
          <w:rFonts w:ascii="Garamond" w:hAnsi="Garamond"/>
          <w:color w:val="3333CC"/>
          <w:sz w:val="27"/>
          <w:szCs w:val="27"/>
        </w:rPr>
        <w:t xml:space="preserve"> </w:t>
      </w:r>
      <w:r>
        <w:rPr>
          <w:rStyle w:val="hps"/>
          <w:rFonts w:ascii="Garamond" w:hAnsi="Garamond"/>
          <w:color w:val="3333CC"/>
          <w:sz w:val="27"/>
          <w:szCs w:val="27"/>
        </w:rPr>
        <w:t>ed assorbire</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o rifiutare), </w:t>
      </w:r>
      <w:r>
        <w:rPr>
          <w:rStyle w:val="hps"/>
          <w:rFonts w:ascii="Garamond" w:hAnsi="Garamond"/>
          <w:color w:val="3333CC"/>
          <w:sz w:val="27"/>
          <w:szCs w:val="27"/>
        </w:rPr>
        <w:t>e poi trasmettere</w:t>
      </w:r>
      <w:r>
        <w:rPr>
          <w:rFonts w:ascii="Garamond" w:hAnsi="Garamond"/>
          <w:color w:val="3333CC"/>
          <w:sz w:val="27"/>
          <w:szCs w:val="27"/>
        </w:rPr>
        <w:t xml:space="preserve"> </w:t>
      </w:r>
      <w:r>
        <w:rPr>
          <w:rStyle w:val="hps"/>
          <w:rFonts w:ascii="Garamond" w:hAnsi="Garamond"/>
          <w:color w:val="3333CC"/>
          <w:sz w:val="27"/>
          <w:szCs w:val="27"/>
        </w:rPr>
        <w:t>le energie</w:t>
      </w:r>
      <w:r>
        <w:rPr>
          <w:rFonts w:ascii="Garamond" w:hAnsi="Garamond"/>
          <w:color w:val="3333CC"/>
          <w:sz w:val="27"/>
          <w:szCs w:val="27"/>
        </w:rPr>
        <w:t xml:space="preserve"> </w:t>
      </w:r>
      <w:r>
        <w:rPr>
          <w:rStyle w:val="hps"/>
          <w:rFonts w:ascii="Garamond" w:hAnsi="Garamond"/>
          <w:color w:val="3333CC"/>
          <w:sz w:val="27"/>
          <w:szCs w:val="27"/>
        </w:rPr>
        <w:t>più raffinate</w:t>
      </w:r>
      <w:r>
        <w:rPr>
          <w:rFonts w:ascii="Garamond" w:hAnsi="Garamond"/>
          <w:color w:val="3333CC"/>
          <w:sz w:val="27"/>
          <w:szCs w:val="27"/>
        </w:rPr>
        <w:t xml:space="preserve"> </w:t>
      </w:r>
      <w:r>
        <w:rPr>
          <w:rStyle w:val="hps"/>
          <w:rFonts w:ascii="Garamond" w:hAnsi="Garamond"/>
          <w:color w:val="3333CC"/>
          <w:sz w:val="27"/>
          <w:szCs w:val="27"/>
        </w:rPr>
        <w:t>conosciute come</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verità superiore"</w:t>
      </w:r>
      <w:r>
        <w:rPr>
          <w:rFonts w:ascii="Garamond" w:hAnsi="Garamond"/>
          <w:color w:val="3333CC"/>
          <w:sz w:val="27"/>
          <w:szCs w:val="27"/>
        </w:rPr>
        <w:t xml:space="preserve">. </w:t>
      </w:r>
      <w:r>
        <w:rPr>
          <w:rStyle w:val="hps"/>
          <w:rFonts w:ascii="Garamond" w:hAnsi="Garamond"/>
          <w:color w:val="3333CC"/>
          <w:sz w:val="27"/>
          <w:szCs w:val="27"/>
        </w:rPr>
        <w:t>La vostra</w:t>
      </w:r>
      <w:r>
        <w:rPr>
          <w:rFonts w:ascii="Garamond" w:hAnsi="Garamond"/>
          <w:color w:val="3333CC"/>
          <w:sz w:val="27"/>
          <w:szCs w:val="27"/>
        </w:rPr>
        <w:t xml:space="preserve"> </w:t>
      </w:r>
      <w:r>
        <w:rPr>
          <w:rStyle w:val="hps"/>
          <w:rFonts w:ascii="Garamond" w:hAnsi="Garamond"/>
          <w:color w:val="3333CC"/>
          <w:sz w:val="27"/>
          <w:szCs w:val="27"/>
        </w:rPr>
        <w:t>Anima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Sé Superiore</w:t>
      </w:r>
      <w:r>
        <w:rPr>
          <w:rFonts w:ascii="Garamond" w:hAnsi="Garamond"/>
          <w:color w:val="3333CC"/>
          <w:sz w:val="27"/>
          <w:szCs w:val="27"/>
        </w:rPr>
        <w:t xml:space="preserve"> </w:t>
      </w:r>
      <w:r>
        <w:rPr>
          <w:rStyle w:val="hps"/>
          <w:rFonts w:ascii="Garamond" w:hAnsi="Garamond"/>
          <w:color w:val="3333CC"/>
          <w:sz w:val="27"/>
          <w:szCs w:val="27"/>
        </w:rPr>
        <w:t>ricordano</w:t>
      </w:r>
      <w:r>
        <w:rPr>
          <w:rFonts w:ascii="Garamond" w:hAnsi="Garamond"/>
          <w:color w:val="3333CC"/>
          <w:sz w:val="27"/>
          <w:szCs w:val="27"/>
        </w:rPr>
        <w:t xml:space="preserve"> </w:t>
      </w:r>
      <w:r>
        <w:rPr>
          <w:rStyle w:val="hps"/>
          <w:rFonts w:ascii="Garamond" w:hAnsi="Garamond"/>
          <w:color w:val="3333CC"/>
          <w:sz w:val="27"/>
          <w:szCs w:val="27"/>
        </w:rPr>
        <w:t>la ragione per cui sceglieste di</w:t>
      </w:r>
      <w:r>
        <w:rPr>
          <w:rFonts w:ascii="Garamond" w:hAnsi="Garamond"/>
          <w:color w:val="3333CC"/>
          <w:sz w:val="27"/>
          <w:szCs w:val="27"/>
        </w:rPr>
        <w:t xml:space="preserve"> </w:t>
      </w:r>
      <w:r>
        <w:rPr>
          <w:rStyle w:val="hps"/>
          <w:rFonts w:ascii="Garamond" w:hAnsi="Garamond"/>
          <w:color w:val="3333CC"/>
          <w:sz w:val="27"/>
          <w:szCs w:val="27"/>
        </w:rPr>
        <w:t>sperimentare ed esprimere</w:t>
      </w:r>
      <w:r>
        <w:rPr>
          <w:rFonts w:ascii="Garamond" w:hAnsi="Garamond"/>
          <w:color w:val="3333CC"/>
          <w:sz w:val="27"/>
          <w:szCs w:val="27"/>
        </w:rPr>
        <w:t xml:space="preserve"> </w:t>
      </w:r>
      <w:r>
        <w:rPr>
          <w:rStyle w:val="hps"/>
          <w:rFonts w:ascii="Garamond" w:hAnsi="Garamond"/>
          <w:color w:val="3333CC"/>
          <w:sz w:val="27"/>
          <w:szCs w:val="27"/>
        </w:rPr>
        <w:t>situazioni dolorose</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non come</w:t>
      </w:r>
      <w:r>
        <w:rPr>
          <w:rFonts w:ascii="Garamond" w:hAnsi="Garamond"/>
          <w:color w:val="3333CC"/>
          <w:sz w:val="27"/>
          <w:szCs w:val="27"/>
        </w:rPr>
        <w:t xml:space="preserve"> </w:t>
      </w:r>
      <w:r>
        <w:rPr>
          <w:rStyle w:val="hps"/>
          <w:rFonts w:ascii="Garamond" w:hAnsi="Garamond"/>
          <w:color w:val="3333CC"/>
          <w:sz w:val="27"/>
          <w:szCs w:val="27"/>
        </w:rPr>
        <w:t> punizione</w:t>
      </w:r>
      <w:r>
        <w:rPr>
          <w:rFonts w:ascii="Garamond" w:hAnsi="Garamond"/>
          <w:color w:val="3333CC"/>
          <w:sz w:val="27"/>
          <w:szCs w:val="27"/>
        </w:rPr>
        <w:t xml:space="preserve">, </w:t>
      </w:r>
      <w:r>
        <w:rPr>
          <w:rStyle w:val="hps"/>
          <w:rFonts w:ascii="Garamond" w:hAnsi="Garamond"/>
          <w:color w:val="3333CC"/>
          <w:sz w:val="27"/>
          <w:szCs w:val="27"/>
        </w:rPr>
        <w:t>ma</w:t>
      </w:r>
      <w:r>
        <w:rPr>
          <w:rFonts w:ascii="Garamond" w:hAnsi="Garamond"/>
          <w:color w:val="3333CC"/>
          <w:sz w:val="27"/>
          <w:szCs w:val="27"/>
        </w:rPr>
        <w:t xml:space="preserve"> </w:t>
      </w:r>
      <w:r>
        <w:rPr>
          <w:rStyle w:val="hps"/>
          <w:rFonts w:ascii="Garamond" w:hAnsi="Garamond"/>
          <w:color w:val="3333CC"/>
          <w:sz w:val="27"/>
          <w:szCs w:val="27"/>
        </w:rPr>
        <w:t>come risoluzione</w:t>
      </w:r>
      <w:r>
        <w:rPr>
          <w:rFonts w:ascii="Garamond" w:hAnsi="Garamond"/>
          <w:color w:val="3333CC"/>
          <w:sz w:val="27"/>
          <w:szCs w:val="27"/>
        </w:rPr>
        <w:t xml:space="preserve">. </w:t>
      </w:r>
    </w:p>
    <w:p w:rsidR="00E648D4" w:rsidRDefault="00E648D4" w:rsidP="00E648D4">
      <w:pPr>
        <w:pStyle w:val="NormaleWeb"/>
        <w:spacing w:after="240" w:afterAutospacing="0"/>
        <w:jc w:val="both"/>
      </w:pPr>
      <w:r>
        <w:rPr>
          <w:rStyle w:val="hps"/>
          <w:rFonts w:ascii="Garamond" w:hAnsi="Garamond"/>
          <w:color w:val="3333CC"/>
          <w:sz w:val="27"/>
          <w:szCs w:val="27"/>
        </w:rPr>
        <w:t xml:space="preserve">E’ </w:t>
      </w:r>
      <w:r>
        <w:rPr>
          <w:rFonts w:ascii="Garamond" w:hAnsi="Garamond"/>
          <w:color w:val="3333CC"/>
          <w:sz w:val="27"/>
          <w:szCs w:val="27"/>
        </w:rPr>
        <w:t xml:space="preserve">di vitale importanza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vi sforziate di</w:t>
      </w:r>
      <w:r>
        <w:rPr>
          <w:rFonts w:ascii="Garamond" w:hAnsi="Garamond"/>
          <w:color w:val="3333CC"/>
          <w:sz w:val="27"/>
          <w:szCs w:val="27"/>
        </w:rPr>
        <w:t xml:space="preserve"> </w:t>
      </w:r>
      <w:r>
        <w:rPr>
          <w:rStyle w:val="hps"/>
          <w:rFonts w:ascii="Garamond" w:hAnsi="Garamond"/>
          <w:color w:val="3333CC"/>
          <w:sz w:val="27"/>
          <w:szCs w:val="27"/>
        </w:rPr>
        <w:t>rafforzare la vostra</w:t>
      </w:r>
      <w:r>
        <w:rPr>
          <w:rFonts w:ascii="Garamond" w:hAnsi="Garamond"/>
          <w:color w:val="3333CC"/>
          <w:sz w:val="27"/>
          <w:szCs w:val="27"/>
        </w:rPr>
        <w:t xml:space="preserve"> </w:t>
      </w:r>
      <w:r>
        <w:rPr>
          <w:rStyle w:val="hps"/>
          <w:rFonts w:ascii="Garamond" w:hAnsi="Garamond"/>
          <w:color w:val="3333CC"/>
          <w:sz w:val="27"/>
          <w:szCs w:val="27"/>
        </w:rPr>
        <w:t>autodeterminazione</w:t>
      </w:r>
      <w:r>
        <w:rPr>
          <w:rFonts w:ascii="Garamond" w:hAnsi="Garamond"/>
          <w:color w:val="3333CC"/>
          <w:sz w:val="27"/>
          <w:szCs w:val="27"/>
        </w:rPr>
        <w:t xml:space="preserve"> </w:t>
      </w:r>
      <w:r>
        <w:rPr>
          <w:rStyle w:val="hps"/>
          <w:rFonts w:ascii="Garamond" w:hAnsi="Garamond"/>
          <w:color w:val="3333CC"/>
          <w:sz w:val="27"/>
          <w:szCs w:val="27"/>
        </w:rPr>
        <w:t>ed il vostro desiderio</w:t>
      </w:r>
      <w:r>
        <w:rPr>
          <w:rFonts w:ascii="Garamond" w:hAnsi="Garamond"/>
          <w:color w:val="3333CC"/>
          <w:sz w:val="27"/>
          <w:szCs w:val="27"/>
        </w:rPr>
        <w:t xml:space="preserve"> </w:t>
      </w:r>
      <w:r>
        <w:rPr>
          <w:rStyle w:val="hps"/>
          <w:rFonts w:ascii="Garamond" w:hAnsi="Garamond"/>
          <w:color w:val="3333CC"/>
          <w:sz w:val="27"/>
          <w:szCs w:val="27"/>
        </w:rPr>
        <w:t>di realizzazione</w:t>
      </w:r>
      <w:r>
        <w:rPr>
          <w:rFonts w:ascii="Garamond" w:hAnsi="Garamond"/>
          <w:color w:val="3333CC"/>
          <w:sz w:val="27"/>
          <w:szCs w:val="27"/>
        </w:rPr>
        <w:t xml:space="preserve">. </w:t>
      </w:r>
      <w:r>
        <w:rPr>
          <w:rStyle w:val="hps"/>
          <w:rFonts w:ascii="Garamond" w:hAnsi="Garamond"/>
          <w:color w:val="3333CC"/>
          <w:sz w:val="27"/>
          <w:szCs w:val="27"/>
        </w:rPr>
        <w:t>Dovete</w:t>
      </w:r>
      <w:r>
        <w:rPr>
          <w:rFonts w:ascii="Garamond" w:hAnsi="Garamond"/>
          <w:color w:val="3333CC"/>
          <w:sz w:val="27"/>
          <w:szCs w:val="27"/>
        </w:rPr>
        <w:t xml:space="preserve"> </w:t>
      </w:r>
      <w:r>
        <w:rPr>
          <w:rStyle w:val="hps"/>
          <w:rFonts w:ascii="Garamond" w:hAnsi="Garamond"/>
          <w:color w:val="3333CC"/>
          <w:sz w:val="27"/>
          <w:szCs w:val="27"/>
        </w:rPr>
        <w:t>evolvere da</w:t>
      </w:r>
      <w:r>
        <w:rPr>
          <w:rFonts w:ascii="Garamond" w:hAnsi="Garamond"/>
          <w:color w:val="3333CC"/>
          <w:sz w:val="27"/>
          <w:szCs w:val="27"/>
        </w:rPr>
        <w:t xml:space="preserve"> </w:t>
      </w:r>
      <w:r>
        <w:rPr>
          <w:rStyle w:val="hps"/>
          <w:rFonts w:ascii="Garamond" w:hAnsi="Garamond"/>
          <w:color w:val="3333CC"/>
          <w:sz w:val="27"/>
          <w:szCs w:val="27"/>
        </w:rPr>
        <w:t>una modalità</w:t>
      </w:r>
      <w:r>
        <w:rPr>
          <w:rFonts w:ascii="Garamond" w:hAnsi="Garamond"/>
          <w:color w:val="3333CC"/>
          <w:sz w:val="27"/>
          <w:szCs w:val="27"/>
        </w:rPr>
        <w:t xml:space="preserve"> di </w:t>
      </w:r>
      <w:r>
        <w:rPr>
          <w:rStyle w:val="hps"/>
          <w:rFonts w:ascii="Garamond" w:hAnsi="Garamond"/>
          <w:color w:val="3333CC"/>
          <w:sz w:val="27"/>
          <w:szCs w:val="27"/>
        </w:rPr>
        <w:t>ego</w:t>
      </w:r>
      <w:r>
        <w:rPr>
          <w:rFonts w:ascii="Garamond" w:hAnsi="Garamond"/>
          <w:color w:val="3333CC"/>
          <w:sz w:val="27"/>
          <w:szCs w:val="27"/>
        </w:rPr>
        <w:t xml:space="preserve"> </w:t>
      </w:r>
      <w:r>
        <w:rPr>
          <w:rStyle w:val="hps"/>
          <w:rFonts w:ascii="Garamond" w:hAnsi="Garamond"/>
          <w:color w:val="3333CC"/>
          <w:sz w:val="27"/>
          <w:szCs w:val="27"/>
        </w:rPr>
        <w:t>auto asservito</w:t>
      </w:r>
      <w:r>
        <w:rPr>
          <w:rFonts w:ascii="Garamond" w:hAnsi="Garamond"/>
          <w:color w:val="3333CC"/>
          <w:sz w:val="27"/>
          <w:szCs w:val="27"/>
        </w:rPr>
        <w:t xml:space="preserve"> </w:t>
      </w:r>
      <w:r>
        <w:rPr>
          <w:rStyle w:val="hps"/>
          <w:rFonts w:ascii="Garamond" w:hAnsi="Garamond"/>
          <w:color w:val="3333CC"/>
          <w:sz w:val="27"/>
          <w:szCs w:val="27"/>
        </w:rPr>
        <w:t>ad uno stato</w:t>
      </w:r>
      <w:r>
        <w:rPr>
          <w:rFonts w:ascii="Garamond" w:hAnsi="Garamond"/>
          <w:color w:val="3333CC"/>
          <w:sz w:val="27"/>
          <w:szCs w:val="27"/>
        </w:rPr>
        <w:t xml:space="preserve">  di </w:t>
      </w:r>
      <w:r>
        <w:rPr>
          <w:rStyle w:val="hps"/>
          <w:rFonts w:ascii="Garamond" w:hAnsi="Garamond"/>
          <w:color w:val="3333CC"/>
          <w:sz w:val="27"/>
          <w:szCs w:val="27"/>
        </w:rPr>
        <w:t>Servizio Spirituale</w:t>
      </w:r>
      <w:r>
        <w:rPr>
          <w:rFonts w:ascii="Garamond" w:hAnsi="Garamond"/>
          <w:color w:val="3333CC"/>
          <w:sz w:val="27"/>
          <w:szCs w:val="27"/>
        </w:rPr>
        <w:t xml:space="preserve">. </w:t>
      </w:r>
      <w:r>
        <w:rPr>
          <w:rStyle w:val="hps"/>
          <w:rFonts w:ascii="Garamond" w:hAnsi="Garamond"/>
          <w:color w:val="3333CC"/>
          <w:sz w:val="27"/>
          <w:szCs w:val="27"/>
        </w:rPr>
        <w:t>La vostra</w:t>
      </w:r>
      <w:r>
        <w:rPr>
          <w:rFonts w:ascii="Garamond" w:hAnsi="Garamond"/>
          <w:color w:val="3333CC"/>
          <w:sz w:val="27"/>
          <w:szCs w:val="27"/>
        </w:rPr>
        <w:t xml:space="preserve"> </w:t>
      </w:r>
      <w:r>
        <w:rPr>
          <w:rStyle w:val="hps"/>
          <w:rFonts w:ascii="Garamond" w:hAnsi="Garamond"/>
          <w:color w:val="3333CC"/>
          <w:sz w:val="27"/>
          <w:szCs w:val="27"/>
        </w:rPr>
        <w:t>Anima</w:t>
      </w:r>
      <w:r>
        <w:rPr>
          <w:rFonts w:ascii="Garamond" w:hAnsi="Garamond"/>
          <w:color w:val="3333CC"/>
          <w:sz w:val="27"/>
          <w:szCs w:val="27"/>
        </w:rPr>
        <w:t xml:space="preserve"> </w:t>
      </w:r>
      <w:r>
        <w:rPr>
          <w:rStyle w:val="hps"/>
          <w:rFonts w:ascii="Garamond" w:hAnsi="Garamond"/>
          <w:color w:val="3333CC"/>
          <w:sz w:val="27"/>
          <w:szCs w:val="27"/>
        </w:rPr>
        <w:t>è</w:t>
      </w:r>
      <w:r>
        <w:rPr>
          <w:rFonts w:ascii="Garamond" w:hAnsi="Garamond"/>
          <w:color w:val="3333CC"/>
          <w:sz w:val="27"/>
          <w:szCs w:val="27"/>
        </w:rPr>
        <w:t xml:space="preserve"> </w:t>
      </w:r>
      <w:r>
        <w:rPr>
          <w:rStyle w:val="hps"/>
          <w:rFonts w:ascii="Garamond" w:hAnsi="Garamond"/>
          <w:color w:val="3333CC"/>
          <w:sz w:val="27"/>
          <w:szCs w:val="27"/>
        </w:rPr>
        <w:t>la parte di voi</w:t>
      </w:r>
      <w:r>
        <w:rPr>
          <w:rFonts w:ascii="Garamond" w:hAnsi="Garamond"/>
          <w:color w:val="3333CC"/>
          <w:sz w:val="27"/>
          <w:szCs w:val="27"/>
        </w:rPr>
        <w:t xml:space="preserve"> </w:t>
      </w:r>
      <w:r>
        <w:rPr>
          <w:rStyle w:val="hps"/>
          <w:rFonts w:ascii="Garamond" w:hAnsi="Garamond"/>
          <w:color w:val="3333CC"/>
          <w:sz w:val="27"/>
          <w:szCs w:val="27"/>
        </w:rPr>
        <w:t>che è collegata</w:t>
      </w:r>
      <w:r>
        <w:rPr>
          <w:rFonts w:ascii="Garamond" w:hAnsi="Garamond"/>
          <w:color w:val="3333CC"/>
          <w:sz w:val="27"/>
          <w:szCs w:val="27"/>
        </w:rPr>
        <w:t xml:space="preserve"> </w:t>
      </w:r>
      <w:r>
        <w:rPr>
          <w:rStyle w:val="hps"/>
          <w:rFonts w:ascii="Garamond" w:hAnsi="Garamond"/>
          <w:color w:val="3333CC"/>
          <w:sz w:val="27"/>
          <w:szCs w:val="27"/>
        </w:rPr>
        <w:t>al</w:t>
      </w:r>
      <w:r>
        <w:rPr>
          <w:rFonts w:ascii="Garamond" w:hAnsi="Garamond"/>
          <w:color w:val="3333CC"/>
          <w:sz w:val="27"/>
          <w:szCs w:val="27"/>
        </w:rPr>
        <w:t xml:space="preserve"> </w:t>
      </w:r>
      <w:r>
        <w:rPr>
          <w:rStyle w:val="hps"/>
          <w:rFonts w:ascii="Garamond" w:hAnsi="Garamond"/>
          <w:b/>
          <w:bCs/>
          <w:i/>
          <w:iCs/>
          <w:color w:val="3333CC"/>
          <w:sz w:val="27"/>
          <w:szCs w:val="27"/>
        </w:rPr>
        <w:t>"Tutto Universale</w:t>
      </w:r>
      <w:r>
        <w:rPr>
          <w:rFonts w:ascii="Garamond" w:hAnsi="Garamond"/>
          <w:b/>
          <w:bCs/>
          <w:i/>
          <w:i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 Voi acquisite</w:t>
      </w:r>
      <w:r>
        <w:rPr>
          <w:rFonts w:ascii="Garamond" w:hAnsi="Garamond"/>
          <w:color w:val="3333CC"/>
          <w:sz w:val="27"/>
          <w:szCs w:val="27"/>
        </w:rPr>
        <w:t xml:space="preserve"> </w:t>
      </w:r>
      <w:r>
        <w:rPr>
          <w:rStyle w:val="hps"/>
          <w:rFonts w:ascii="Garamond" w:hAnsi="Garamond"/>
          <w:color w:val="3333CC"/>
          <w:sz w:val="27"/>
          <w:szCs w:val="27"/>
        </w:rPr>
        <w:t>la compassione</w:t>
      </w:r>
      <w:r>
        <w:rPr>
          <w:rFonts w:ascii="Garamond" w:hAnsi="Garamond"/>
          <w:color w:val="3333CC"/>
          <w:sz w:val="27"/>
          <w:szCs w:val="27"/>
        </w:rPr>
        <w:t xml:space="preserve"> </w:t>
      </w:r>
      <w:r>
        <w:rPr>
          <w:rStyle w:val="hps"/>
          <w:rFonts w:ascii="Garamond" w:hAnsi="Garamond"/>
          <w:color w:val="3333CC"/>
          <w:sz w:val="27"/>
          <w:szCs w:val="27"/>
        </w:rPr>
        <w:t>nel modo più duro</w:t>
      </w:r>
      <w:r>
        <w:rPr>
          <w:rFonts w:ascii="Garamond" w:hAnsi="Garamond"/>
          <w:color w:val="3333CC"/>
          <w:sz w:val="27"/>
          <w:szCs w:val="27"/>
        </w:rPr>
        <w:t xml:space="preserve"> </w:t>
      </w:r>
      <w:r>
        <w:rPr>
          <w:rStyle w:val="hps"/>
          <w:rFonts w:ascii="Garamond" w:hAnsi="Garamond"/>
          <w:color w:val="3333CC"/>
          <w:sz w:val="27"/>
          <w:szCs w:val="27"/>
        </w:rPr>
        <w:t>attraverso il dolore</w:t>
      </w:r>
      <w:r>
        <w:rPr>
          <w:rFonts w:ascii="Garamond" w:hAnsi="Garamond"/>
          <w:color w:val="3333CC"/>
          <w:sz w:val="27"/>
          <w:szCs w:val="27"/>
        </w:rPr>
        <w:t xml:space="preserve"> </w:t>
      </w:r>
      <w:r>
        <w:rPr>
          <w:rStyle w:val="hps"/>
          <w:rFonts w:ascii="Garamond" w:hAnsi="Garamond"/>
          <w:color w:val="3333CC"/>
          <w:sz w:val="27"/>
          <w:szCs w:val="27"/>
        </w:rPr>
        <w:t>e la sofferenza</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guidati dall’ego),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in modo semplice</w:t>
      </w:r>
      <w:r>
        <w:rPr>
          <w:rFonts w:ascii="Garamond" w:hAnsi="Garamond"/>
          <w:color w:val="3333CC"/>
          <w:sz w:val="27"/>
          <w:szCs w:val="27"/>
        </w:rPr>
        <w:t xml:space="preserve"> </w:t>
      </w:r>
      <w:r>
        <w:rPr>
          <w:rStyle w:val="hps"/>
          <w:rFonts w:ascii="Garamond" w:hAnsi="Garamond"/>
          <w:color w:val="3333CC"/>
          <w:sz w:val="27"/>
          <w:szCs w:val="27"/>
        </w:rPr>
        <w:t>attraverso il processo</w:t>
      </w:r>
      <w:r>
        <w:rPr>
          <w:rFonts w:ascii="Garamond" w:hAnsi="Garamond"/>
          <w:color w:val="3333CC"/>
          <w:sz w:val="27"/>
          <w:szCs w:val="27"/>
        </w:rPr>
        <w:t xml:space="preserve"> </w:t>
      </w:r>
      <w:r>
        <w:rPr>
          <w:rStyle w:val="hps"/>
          <w:rFonts w:ascii="Garamond" w:hAnsi="Garamond"/>
          <w:color w:val="3333CC"/>
          <w:sz w:val="27"/>
          <w:szCs w:val="27"/>
        </w:rPr>
        <w:t>di ricongiungimento</w:t>
      </w:r>
      <w:r>
        <w:rPr>
          <w:rFonts w:ascii="Garamond" w:hAnsi="Garamond"/>
          <w:color w:val="3333CC"/>
          <w:sz w:val="27"/>
          <w:szCs w:val="27"/>
        </w:rPr>
        <w:t xml:space="preserve"> </w:t>
      </w:r>
      <w:r>
        <w:rPr>
          <w:rStyle w:val="hps"/>
          <w:rFonts w:ascii="Garamond" w:hAnsi="Garamond"/>
          <w:color w:val="3333CC"/>
          <w:sz w:val="27"/>
          <w:szCs w:val="27"/>
        </w:rPr>
        <w:t>con il vostro</w:t>
      </w:r>
      <w:r>
        <w:rPr>
          <w:rFonts w:ascii="Garamond" w:hAnsi="Garamond"/>
          <w:color w:val="3333CC"/>
          <w:sz w:val="27"/>
          <w:szCs w:val="27"/>
        </w:rPr>
        <w:t xml:space="preserve"> </w:t>
      </w:r>
      <w:r>
        <w:rPr>
          <w:rStyle w:val="hps"/>
          <w:rFonts w:ascii="Garamond" w:hAnsi="Garamond"/>
          <w:color w:val="3333CC"/>
          <w:sz w:val="27"/>
          <w:szCs w:val="27"/>
        </w:rPr>
        <w:t>Sé Superiore</w:t>
      </w:r>
      <w:r>
        <w:rPr>
          <w:rFonts w:ascii="Garamond" w:hAnsi="Garamond"/>
          <w:color w:val="3333CC"/>
          <w:sz w:val="27"/>
          <w:szCs w:val="27"/>
        </w:rPr>
        <w:t xml:space="preserve"> </w:t>
      </w:r>
      <w:r>
        <w:rPr>
          <w:rStyle w:val="hps"/>
          <w:rFonts w:ascii="Garamond" w:hAnsi="Garamond"/>
          <w:color w:val="3333CC"/>
          <w:sz w:val="27"/>
          <w:szCs w:val="27"/>
        </w:rPr>
        <w:t>e Raggio Divino</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ispirati dall’Anima).</w:t>
      </w:r>
    </w:p>
    <w:p w:rsidR="00E648D4" w:rsidRDefault="00E648D4" w:rsidP="00E648D4">
      <w:pPr>
        <w:pStyle w:val="NormaleWeb"/>
        <w:spacing w:after="240" w:afterAutospacing="0"/>
        <w:jc w:val="both"/>
      </w:pPr>
      <w:r>
        <w:rPr>
          <w:rStyle w:val="hps"/>
          <w:rFonts w:ascii="Garamond" w:hAnsi="Garamond"/>
          <w:color w:val="3333CC"/>
          <w:sz w:val="27"/>
          <w:szCs w:val="27"/>
        </w:rPr>
        <w:t>Nulla può</w:t>
      </w:r>
      <w:r>
        <w:rPr>
          <w:rFonts w:ascii="Garamond" w:hAnsi="Garamond"/>
          <w:color w:val="3333CC"/>
          <w:sz w:val="27"/>
          <w:szCs w:val="27"/>
        </w:rPr>
        <w:t xml:space="preserve"> </w:t>
      </w:r>
      <w:r>
        <w:rPr>
          <w:rStyle w:val="hps"/>
          <w:rFonts w:ascii="Garamond" w:hAnsi="Garamond"/>
          <w:color w:val="3333CC"/>
          <w:sz w:val="27"/>
          <w:szCs w:val="27"/>
        </w:rPr>
        <w:t>sfuggire</w:t>
      </w:r>
      <w:r>
        <w:rPr>
          <w:rFonts w:ascii="Garamond" w:hAnsi="Garamond"/>
          <w:color w:val="3333CC"/>
          <w:sz w:val="27"/>
          <w:szCs w:val="27"/>
        </w:rPr>
        <w:t xml:space="preserve"> </w:t>
      </w:r>
      <w:r>
        <w:rPr>
          <w:rStyle w:val="hps"/>
          <w:rFonts w:ascii="Garamond" w:hAnsi="Garamond"/>
          <w:color w:val="3333CC"/>
          <w:sz w:val="27"/>
          <w:szCs w:val="27"/>
        </w:rPr>
        <w:t>alla radiazione</w:t>
      </w:r>
      <w:r>
        <w:rPr>
          <w:rFonts w:ascii="Garamond" w:hAnsi="Garamond"/>
          <w:color w:val="3333CC"/>
          <w:sz w:val="27"/>
          <w:szCs w:val="27"/>
        </w:rPr>
        <w:t xml:space="preserve"> </w:t>
      </w:r>
      <w:r>
        <w:rPr>
          <w:rStyle w:val="hps"/>
          <w:rFonts w:ascii="Garamond" w:hAnsi="Garamond"/>
          <w:color w:val="3333CC"/>
          <w:sz w:val="27"/>
          <w:szCs w:val="27"/>
        </w:rPr>
        <w:t>e all'influenza</w:t>
      </w:r>
      <w:r>
        <w:rPr>
          <w:rFonts w:ascii="Garamond" w:hAnsi="Garamond"/>
          <w:color w:val="3333CC"/>
          <w:sz w:val="27"/>
          <w:szCs w:val="27"/>
        </w:rPr>
        <w:t xml:space="preserve"> </w:t>
      </w:r>
      <w:r>
        <w:rPr>
          <w:rStyle w:val="hps"/>
          <w:rFonts w:ascii="Garamond" w:hAnsi="Garamond"/>
          <w:color w:val="3333CC"/>
          <w:sz w:val="27"/>
          <w:szCs w:val="27"/>
        </w:rPr>
        <w:t>magnetica della</w:t>
      </w:r>
      <w:r>
        <w:rPr>
          <w:rFonts w:ascii="Garamond" w:hAnsi="Garamond"/>
          <w:color w:val="3333CC"/>
          <w:sz w:val="27"/>
          <w:szCs w:val="27"/>
        </w:rPr>
        <w:t xml:space="preserve"> </w:t>
      </w:r>
      <w:r>
        <w:rPr>
          <w:rStyle w:val="hps"/>
          <w:rFonts w:ascii="Garamond" w:hAnsi="Garamond"/>
          <w:color w:val="3333CC"/>
          <w:sz w:val="27"/>
          <w:szCs w:val="27"/>
        </w:rPr>
        <w:t>rarefatta</w:t>
      </w:r>
      <w:r>
        <w:rPr>
          <w:rFonts w:ascii="Garamond" w:hAnsi="Garamond"/>
          <w:color w:val="3333CC"/>
          <w:sz w:val="27"/>
          <w:szCs w:val="27"/>
        </w:rPr>
        <w:t xml:space="preserve"> </w:t>
      </w:r>
      <w:r>
        <w:rPr>
          <w:rStyle w:val="hps"/>
          <w:rFonts w:ascii="Garamond" w:hAnsi="Garamond"/>
          <w:color w:val="3333CC"/>
          <w:sz w:val="27"/>
          <w:szCs w:val="27"/>
        </w:rPr>
        <w:t>Luce del Creatore/Particelle Adamantine che</w:t>
      </w:r>
      <w:r>
        <w:rPr>
          <w:rFonts w:ascii="Garamond" w:hAnsi="Garamond"/>
          <w:color w:val="3333CC"/>
          <w:sz w:val="27"/>
          <w:szCs w:val="27"/>
        </w:rPr>
        <w:t xml:space="preserve"> </w:t>
      </w:r>
      <w:r>
        <w:rPr>
          <w:rStyle w:val="hps"/>
          <w:rFonts w:ascii="Garamond" w:hAnsi="Garamond"/>
          <w:color w:val="3333CC"/>
          <w:sz w:val="27"/>
          <w:szCs w:val="27"/>
        </w:rPr>
        <w:t>ora</w:t>
      </w:r>
      <w:r>
        <w:rPr>
          <w:rFonts w:ascii="Garamond" w:hAnsi="Garamond"/>
          <w:color w:val="3333CC"/>
          <w:sz w:val="27"/>
          <w:szCs w:val="27"/>
        </w:rPr>
        <w:t xml:space="preserve"> </w:t>
      </w:r>
      <w:r>
        <w:rPr>
          <w:rStyle w:val="hps"/>
          <w:rFonts w:ascii="Garamond" w:hAnsi="Garamond"/>
          <w:color w:val="3333CC"/>
          <w:sz w:val="27"/>
          <w:szCs w:val="27"/>
        </w:rPr>
        <w:t>permeano</w:t>
      </w:r>
      <w:r>
        <w:rPr>
          <w:rFonts w:ascii="Garamond" w:hAnsi="Garamond"/>
          <w:color w:val="3333CC"/>
          <w:sz w:val="27"/>
          <w:szCs w:val="27"/>
        </w:rPr>
        <w:t xml:space="preserve"> </w:t>
      </w:r>
      <w:r>
        <w:rPr>
          <w:rStyle w:val="hps"/>
          <w:rFonts w:ascii="Garamond" w:hAnsi="Garamond"/>
          <w:color w:val="3333CC"/>
          <w:sz w:val="27"/>
          <w:szCs w:val="27"/>
        </w:rPr>
        <w:t>questo Universo</w:t>
      </w:r>
      <w:r>
        <w:rPr>
          <w:rFonts w:ascii="Garamond" w:hAnsi="Garamond"/>
          <w:color w:val="3333CC"/>
          <w:sz w:val="27"/>
          <w:szCs w:val="27"/>
        </w:rPr>
        <w:t xml:space="preserve">, il </w:t>
      </w:r>
      <w:proofErr w:type="spellStart"/>
      <w:r>
        <w:rPr>
          <w:rStyle w:val="hps"/>
          <w:rFonts w:ascii="Garamond" w:hAnsi="Garamond"/>
          <w:color w:val="3333CC"/>
          <w:sz w:val="27"/>
          <w:szCs w:val="27"/>
        </w:rPr>
        <w:t>Sub</w:t>
      </w:r>
      <w:r>
        <w:rPr>
          <w:rStyle w:val="atn"/>
          <w:rFonts w:ascii="Garamond" w:hAnsi="Garamond"/>
          <w:color w:val="3333CC"/>
          <w:sz w:val="27"/>
          <w:szCs w:val="27"/>
        </w:rPr>
        <w:t>-</w:t>
      </w:r>
      <w:r>
        <w:rPr>
          <w:rFonts w:ascii="Garamond" w:hAnsi="Garamond"/>
          <w:color w:val="3333CC"/>
          <w:sz w:val="27"/>
          <w:szCs w:val="27"/>
        </w:rPr>
        <w:t>universo</w:t>
      </w:r>
      <w:proofErr w:type="spellEnd"/>
      <w:r>
        <w:rPr>
          <w:rFonts w:ascii="Garamond" w:hAnsi="Garamond"/>
          <w:color w:val="3333CC"/>
          <w:sz w:val="27"/>
          <w:szCs w:val="27"/>
        </w:rPr>
        <w:t xml:space="preserve">, la </w:t>
      </w:r>
      <w:r>
        <w:rPr>
          <w:rStyle w:val="hps"/>
          <w:rFonts w:ascii="Garamond" w:hAnsi="Garamond"/>
          <w:color w:val="3333CC"/>
          <w:sz w:val="27"/>
          <w:szCs w:val="27"/>
        </w:rPr>
        <w:t>galassia,</w:t>
      </w:r>
      <w:r>
        <w:rPr>
          <w:rFonts w:ascii="Garamond" w:hAnsi="Garamond"/>
          <w:color w:val="3333CC"/>
          <w:sz w:val="27"/>
          <w:szCs w:val="27"/>
        </w:rPr>
        <w:t xml:space="preserve"> </w:t>
      </w:r>
      <w:r>
        <w:rPr>
          <w:rStyle w:val="hps"/>
          <w:rFonts w:ascii="Garamond" w:hAnsi="Garamond"/>
          <w:color w:val="3333CC"/>
          <w:sz w:val="27"/>
          <w:szCs w:val="27"/>
        </w:rPr>
        <w:t>il sistema</w:t>
      </w:r>
      <w:r>
        <w:rPr>
          <w:rFonts w:ascii="Garamond" w:hAnsi="Garamond"/>
          <w:color w:val="3333CC"/>
          <w:sz w:val="27"/>
          <w:szCs w:val="27"/>
        </w:rPr>
        <w:t xml:space="preserve"> </w:t>
      </w:r>
      <w:r>
        <w:rPr>
          <w:rStyle w:val="hps"/>
          <w:rFonts w:ascii="Garamond" w:hAnsi="Garamond"/>
          <w:color w:val="3333CC"/>
          <w:sz w:val="27"/>
          <w:szCs w:val="27"/>
        </w:rPr>
        <w:t>solare</w:t>
      </w:r>
      <w:r>
        <w:rPr>
          <w:rFonts w:ascii="Garamond" w:hAnsi="Garamond"/>
          <w:color w:val="3333CC"/>
          <w:sz w:val="27"/>
          <w:szCs w:val="27"/>
        </w:rPr>
        <w:t xml:space="preserve">, </w:t>
      </w:r>
      <w:r>
        <w:rPr>
          <w:rStyle w:val="hps"/>
          <w:rFonts w:ascii="Garamond" w:hAnsi="Garamond"/>
          <w:color w:val="3333CC"/>
          <w:sz w:val="27"/>
          <w:szCs w:val="27"/>
        </w:rPr>
        <w:t>la Terra</w:t>
      </w:r>
      <w:r>
        <w:rPr>
          <w:rFonts w:ascii="Garamond" w:hAnsi="Garamond"/>
          <w:color w:val="3333CC"/>
          <w:sz w:val="27"/>
          <w:szCs w:val="27"/>
        </w:rPr>
        <w:t xml:space="preserve"> </w:t>
      </w:r>
      <w:r>
        <w:rPr>
          <w:rStyle w:val="hps"/>
          <w:rFonts w:ascii="Garamond" w:hAnsi="Garamond"/>
          <w:color w:val="3333CC"/>
          <w:sz w:val="27"/>
          <w:szCs w:val="27"/>
        </w:rPr>
        <w:t>e l'umanità</w:t>
      </w:r>
      <w:r>
        <w:rPr>
          <w:rFonts w:ascii="Garamond" w:hAnsi="Garamond"/>
          <w:color w:val="3333CC"/>
          <w:sz w:val="27"/>
          <w:szCs w:val="27"/>
        </w:rPr>
        <w:t xml:space="preserve">. </w:t>
      </w:r>
      <w:r>
        <w:rPr>
          <w:rStyle w:val="hps"/>
          <w:rFonts w:ascii="Garamond" w:hAnsi="Garamond"/>
          <w:color w:val="3333CC"/>
          <w:sz w:val="27"/>
          <w:szCs w:val="27"/>
        </w:rPr>
        <w:t xml:space="preserve">I </w:t>
      </w:r>
      <w:proofErr w:type="spellStart"/>
      <w:r>
        <w:rPr>
          <w:rStyle w:val="hps"/>
          <w:rFonts w:ascii="Garamond" w:hAnsi="Garamond"/>
          <w:color w:val="3333CC"/>
          <w:sz w:val="27"/>
          <w:szCs w:val="27"/>
        </w:rPr>
        <w:t>chakra</w:t>
      </w:r>
      <w:proofErr w:type="spellEnd"/>
      <w:r>
        <w:rPr>
          <w:rFonts w:ascii="Garamond" w:hAnsi="Garamond"/>
          <w:color w:val="3333CC"/>
          <w:sz w:val="27"/>
          <w:szCs w:val="27"/>
        </w:rPr>
        <w:t xml:space="preserve"> </w:t>
      </w:r>
      <w:r>
        <w:rPr>
          <w:rStyle w:val="hps"/>
          <w:rFonts w:ascii="Garamond" w:hAnsi="Garamond"/>
          <w:color w:val="3333CC"/>
          <w:sz w:val="27"/>
          <w:szCs w:val="27"/>
        </w:rPr>
        <w:t>sono come</w:t>
      </w:r>
      <w:r>
        <w:rPr>
          <w:rFonts w:ascii="Garamond" w:hAnsi="Garamond"/>
          <w:color w:val="3333CC"/>
          <w:sz w:val="27"/>
          <w:szCs w:val="27"/>
        </w:rPr>
        <w:t xml:space="preserve"> </w:t>
      </w:r>
      <w:r>
        <w:rPr>
          <w:rStyle w:val="hps"/>
          <w:rFonts w:ascii="Garamond" w:hAnsi="Garamond"/>
          <w:color w:val="3333CC"/>
          <w:sz w:val="27"/>
          <w:szCs w:val="27"/>
        </w:rPr>
        <w:t>batterie</w:t>
      </w:r>
      <w:r>
        <w:rPr>
          <w:rFonts w:ascii="Garamond" w:hAnsi="Garamond"/>
          <w:color w:val="3333CC"/>
          <w:sz w:val="27"/>
          <w:szCs w:val="27"/>
        </w:rPr>
        <w:t xml:space="preserve"> </w:t>
      </w:r>
      <w:r>
        <w:rPr>
          <w:rStyle w:val="hps"/>
          <w:rFonts w:ascii="Garamond" w:hAnsi="Garamond"/>
          <w:color w:val="3333CC"/>
          <w:sz w:val="27"/>
          <w:szCs w:val="27"/>
        </w:rPr>
        <w:t>elettromagnetiche</w:t>
      </w:r>
      <w:r>
        <w:rPr>
          <w:rFonts w:ascii="Garamond" w:hAnsi="Garamond"/>
          <w:color w:val="3333CC"/>
          <w:sz w:val="27"/>
          <w:szCs w:val="27"/>
        </w:rPr>
        <w:t xml:space="preserve"> </w:t>
      </w:r>
      <w:r>
        <w:rPr>
          <w:rStyle w:val="hps"/>
          <w:rFonts w:ascii="Garamond" w:hAnsi="Garamond"/>
          <w:color w:val="3333CC"/>
          <w:sz w:val="27"/>
          <w:szCs w:val="27"/>
        </w:rPr>
        <w:t>all'interno del corpo</w:t>
      </w:r>
      <w:r>
        <w:rPr>
          <w:rFonts w:ascii="Garamond" w:hAnsi="Garamond"/>
          <w:color w:val="3333CC"/>
          <w:sz w:val="27"/>
          <w:szCs w:val="27"/>
        </w:rPr>
        <w:t xml:space="preserve">. </w:t>
      </w:r>
      <w:r>
        <w:rPr>
          <w:rStyle w:val="hps"/>
          <w:rFonts w:ascii="Garamond" w:hAnsi="Garamond"/>
          <w:color w:val="3333CC"/>
          <w:sz w:val="27"/>
          <w:szCs w:val="27"/>
        </w:rPr>
        <w:t>Le vibrazioni delle</w:t>
      </w:r>
      <w:r>
        <w:rPr>
          <w:rFonts w:ascii="Garamond" w:hAnsi="Garamond"/>
          <w:color w:val="3333CC"/>
          <w:sz w:val="27"/>
          <w:szCs w:val="27"/>
        </w:rPr>
        <w:t xml:space="preserve"> </w:t>
      </w:r>
      <w:r>
        <w:rPr>
          <w:rStyle w:val="hps"/>
          <w:rFonts w:ascii="Garamond" w:hAnsi="Garamond"/>
          <w:color w:val="3333CC"/>
          <w:sz w:val="27"/>
          <w:szCs w:val="27"/>
        </w:rPr>
        <w:t>frequenze elettromagnetiche</w:t>
      </w:r>
      <w:r>
        <w:rPr>
          <w:rFonts w:ascii="Garamond" w:hAnsi="Garamond"/>
          <w:color w:val="3333CC"/>
          <w:sz w:val="27"/>
          <w:szCs w:val="27"/>
        </w:rPr>
        <w:t xml:space="preserve"> </w:t>
      </w:r>
      <w:r>
        <w:rPr>
          <w:rStyle w:val="hps"/>
          <w:rFonts w:ascii="Garamond" w:hAnsi="Garamond"/>
          <w:color w:val="3333CC"/>
          <w:sz w:val="27"/>
          <w:szCs w:val="27"/>
        </w:rPr>
        <w:t>comunicano</w:t>
      </w:r>
      <w:r>
        <w:rPr>
          <w:rFonts w:ascii="Garamond" w:hAnsi="Garamond"/>
          <w:color w:val="3333CC"/>
          <w:sz w:val="27"/>
          <w:szCs w:val="27"/>
        </w:rPr>
        <w:t xml:space="preserve"> </w:t>
      </w:r>
      <w:r>
        <w:rPr>
          <w:rStyle w:val="hps"/>
          <w:rFonts w:ascii="Garamond" w:hAnsi="Garamond"/>
          <w:color w:val="3333CC"/>
          <w:sz w:val="27"/>
          <w:szCs w:val="27"/>
        </w:rPr>
        <w:t>a molti</w:t>
      </w:r>
      <w:r>
        <w:rPr>
          <w:rFonts w:ascii="Garamond" w:hAnsi="Garamond"/>
          <w:color w:val="3333CC"/>
          <w:sz w:val="27"/>
          <w:szCs w:val="27"/>
        </w:rPr>
        <w:t xml:space="preserve"> </w:t>
      </w:r>
      <w:r>
        <w:rPr>
          <w:rStyle w:val="hps"/>
          <w:rFonts w:ascii="Garamond" w:hAnsi="Garamond"/>
          <w:color w:val="3333CC"/>
          <w:sz w:val="27"/>
          <w:szCs w:val="27"/>
        </w:rPr>
        <w:t>livelli di coscienza</w:t>
      </w:r>
      <w:r>
        <w:rPr>
          <w:rFonts w:ascii="Garamond" w:hAnsi="Garamond"/>
          <w:color w:val="3333CC"/>
          <w:sz w:val="27"/>
          <w:szCs w:val="27"/>
        </w:rPr>
        <w:t xml:space="preserve">. </w:t>
      </w:r>
      <w:r>
        <w:rPr>
          <w:rStyle w:val="hps"/>
          <w:rFonts w:ascii="Garamond" w:hAnsi="Garamond"/>
          <w:color w:val="3333CC"/>
          <w:sz w:val="27"/>
          <w:szCs w:val="27"/>
        </w:rPr>
        <w:t>Dovete</w:t>
      </w:r>
      <w:r>
        <w:rPr>
          <w:rFonts w:ascii="Garamond" w:hAnsi="Garamond"/>
          <w:color w:val="3333CC"/>
          <w:sz w:val="27"/>
          <w:szCs w:val="27"/>
        </w:rPr>
        <w:t xml:space="preserve"> </w:t>
      </w:r>
      <w:r>
        <w:rPr>
          <w:rStyle w:val="hps"/>
          <w:rFonts w:ascii="Garamond" w:hAnsi="Garamond"/>
          <w:color w:val="3333CC"/>
          <w:sz w:val="27"/>
          <w:szCs w:val="27"/>
        </w:rPr>
        <w:t xml:space="preserve">essere in armonia </w:t>
      </w:r>
      <w:r>
        <w:rPr>
          <w:rFonts w:ascii="Garamond" w:hAnsi="Garamond"/>
          <w:color w:val="3333CC"/>
          <w:sz w:val="27"/>
          <w:szCs w:val="27"/>
        </w:rPr>
        <w:t>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in sintonia con</w:t>
      </w:r>
      <w:r>
        <w:rPr>
          <w:rFonts w:ascii="Garamond" w:hAnsi="Garamond"/>
          <w:color w:val="3333CC"/>
          <w:sz w:val="27"/>
          <w:szCs w:val="27"/>
        </w:rPr>
        <w:t xml:space="preserve"> </w:t>
      </w:r>
      <w:r>
        <w:rPr>
          <w:rStyle w:val="hps"/>
          <w:rFonts w:ascii="Garamond" w:hAnsi="Garamond"/>
          <w:color w:val="3333CC"/>
          <w:sz w:val="27"/>
          <w:szCs w:val="27"/>
        </w:rPr>
        <w:t>le frequenze</w:t>
      </w:r>
      <w:r>
        <w:rPr>
          <w:rFonts w:ascii="Garamond" w:hAnsi="Garamond"/>
          <w:color w:val="3333CC"/>
          <w:sz w:val="27"/>
          <w:szCs w:val="27"/>
        </w:rPr>
        <w:t xml:space="preserve"> </w:t>
      </w:r>
      <w:r>
        <w:rPr>
          <w:rStyle w:val="hps"/>
          <w:rFonts w:ascii="Garamond" w:hAnsi="Garamond"/>
          <w:color w:val="3333CC"/>
          <w:sz w:val="27"/>
          <w:szCs w:val="27"/>
        </w:rPr>
        <w:t>vibrazionali</w:t>
      </w:r>
      <w:r>
        <w:rPr>
          <w:rFonts w:ascii="Garamond" w:hAnsi="Garamond"/>
          <w:color w:val="3333CC"/>
          <w:sz w:val="27"/>
          <w:szCs w:val="27"/>
        </w:rPr>
        <w:t xml:space="preserve">, al fine di </w:t>
      </w:r>
      <w:r>
        <w:rPr>
          <w:rStyle w:val="hps"/>
          <w:rFonts w:ascii="Garamond" w:hAnsi="Garamond"/>
          <w:color w:val="3333CC"/>
          <w:sz w:val="27"/>
          <w:szCs w:val="27"/>
        </w:rPr>
        <w:t>integrarle</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frequenze più elevate</w:t>
      </w:r>
      <w:r>
        <w:rPr>
          <w:rFonts w:ascii="Garamond" w:hAnsi="Garamond"/>
          <w:color w:val="3333CC"/>
          <w:sz w:val="27"/>
          <w:szCs w:val="27"/>
        </w:rPr>
        <w:t xml:space="preserve"> </w:t>
      </w:r>
      <w:r>
        <w:rPr>
          <w:rStyle w:val="hps"/>
          <w:rFonts w:ascii="Garamond" w:hAnsi="Garamond"/>
          <w:color w:val="3333CC"/>
          <w:sz w:val="27"/>
          <w:szCs w:val="27"/>
        </w:rPr>
        <w:t>di Luce/pensiero/suono</w:t>
      </w:r>
      <w:r>
        <w:rPr>
          <w:rFonts w:ascii="Garamond" w:hAnsi="Garamond"/>
          <w:color w:val="3333CC"/>
          <w:sz w:val="27"/>
          <w:szCs w:val="27"/>
        </w:rPr>
        <w:t xml:space="preserve"> </w:t>
      </w:r>
      <w:r>
        <w:rPr>
          <w:rStyle w:val="hps"/>
          <w:rFonts w:ascii="Garamond" w:hAnsi="Garamond"/>
          <w:color w:val="3333CC"/>
          <w:sz w:val="27"/>
          <w:szCs w:val="27"/>
        </w:rPr>
        <w:t>vibrano</w:t>
      </w:r>
      <w:r>
        <w:rPr>
          <w:rFonts w:ascii="Garamond" w:hAnsi="Garamond"/>
          <w:color w:val="3333CC"/>
          <w:sz w:val="27"/>
          <w:szCs w:val="27"/>
        </w:rPr>
        <w:t xml:space="preserve"> </w:t>
      </w:r>
      <w:r>
        <w:rPr>
          <w:rStyle w:val="hps"/>
          <w:rFonts w:ascii="Garamond" w:hAnsi="Garamond"/>
          <w:color w:val="3333CC"/>
          <w:sz w:val="27"/>
          <w:szCs w:val="27"/>
        </w:rPr>
        <w:t>attraverso il vostro sangue</w:t>
      </w:r>
      <w:r>
        <w:rPr>
          <w:rFonts w:ascii="Garamond" w:hAnsi="Garamond"/>
          <w:color w:val="3333CC"/>
          <w:sz w:val="27"/>
          <w:szCs w:val="27"/>
        </w:rPr>
        <w:t xml:space="preserve">, cellule, organi, ossa, </w:t>
      </w:r>
      <w:r>
        <w:rPr>
          <w:rStyle w:val="hps"/>
          <w:rFonts w:ascii="Garamond" w:hAnsi="Garamond"/>
          <w:color w:val="3333CC"/>
          <w:sz w:val="27"/>
          <w:szCs w:val="27"/>
        </w:rPr>
        <w:t>muscoli e tessuti</w:t>
      </w:r>
      <w:r>
        <w:rPr>
          <w:rFonts w:ascii="Garamond" w:hAnsi="Garamond"/>
          <w:color w:val="3333CC"/>
          <w:sz w:val="27"/>
          <w:szCs w:val="27"/>
        </w:rPr>
        <w:t xml:space="preserve">, </w:t>
      </w:r>
      <w:r>
        <w:rPr>
          <w:rStyle w:val="hps"/>
          <w:rFonts w:ascii="Garamond" w:hAnsi="Garamond"/>
          <w:color w:val="3333CC"/>
          <w:sz w:val="27"/>
          <w:szCs w:val="27"/>
        </w:rPr>
        <w:t>arricchendo</w:t>
      </w:r>
      <w:r>
        <w:rPr>
          <w:rFonts w:ascii="Garamond" w:hAnsi="Garamond"/>
          <w:color w:val="3333CC"/>
          <w:sz w:val="27"/>
          <w:szCs w:val="27"/>
        </w:rPr>
        <w:t xml:space="preserve"> </w:t>
      </w:r>
      <w:r>
        <w:rPr>
          <w:rStyle w:val="hps"/>
          <w:rFonts w:ascii="Garamond" w:hAnsi="Garamond"/>
          <w:color w:val="3333CC"/>
          <w:sz w:val="27"/>
          <w:szCs w:val="27"/>
        </w:rPr>
        <w:t>il vostro senso di</w:t>
      </w:r>
      <w:r>
        <w:rPr>
          <w:rFonts w:ascii="Garamond" w:hAnsi="Garamond"/>
          <w:color w:val="3333CC"/>
          <w:sz w:val="27"/>
          <w:szCs w:val="27"/>
        </w:rPr>
        <w:t xml:space="preserve"> </w:t>
      </w:r>
      <w:r>
        <w:rPr>
          <w:rStyle w:val="hps"/>
          <w:rFonts w:ascii="Garamond" w:hAnsi="Garamond"/>
          <w:color w:val="3333CC"/>
          <w:sz w:val="27"/>
          <w:szCs w:val="27"/>
        </w:rPr>
        <w:t>benessere</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frequenze più basse</w:t>
      </w:r>
      <w:r>
        <w:rPr>
          <w:rFonts w:ascii="Garamond" w:hAnsi="Garamond"/>
          <w:color w:val="3333CC"/>
          <w:sz w:val="27"/>
          <w:szCs w:val="27"/>
        </w:rPr>
        <w:t xml:space="preserve"> </w:t>
      </w:r>
      <w:r>
        <w:rPr>
          <w:rStyle w:val="hps"/>
          <w:rFonts w:ascii="Garamond" w:hAnsi="Garamond"/>
          <w:color w:val="3333CC"/>
          <w:sz w:val="27"/>
          <w:szCs w:val="27"/>
        </w:rPr>
        <w:t>dell'ambiente</w:t>
      </w:r>
      <w:r>
        <w:rPr>
          <w:rFonts w:ascii="Garamond" w:hAnsi="Garamond"/>
          <w:color w:val="3333CC"/>
          <w:sz w:val="27"/>
          <w:szCs w:val="27"/>
        </w:rPr>
        <w:t xml:space="preserve"> </w:t>
      </w:r>
      <w:r>
        <w:rPr>
          <w:rStyle w:val="hps"/>
          <w:rFonts w:ascii="Garamond" w:hAnsi="Garamond"/>
          <w:color w:val="3333CC"/>
          <w:sz w:val="27"/>
          <w:szCs w:val="27"/>
        </w:rPr>
        <w:t>di terza/quarta dimensione</w:t>
      </w:r>
      <w:r>
        <w:rPr>
          <w:rFonts w:ascii="Garamond" w:hAnsi="Garamond"/>
          <w:color w:val="3333CC"/>
          <w:sz w:val="27"/>
          <w:szCs w:val="27"/>
        </w:rPr>
        <w:t xml:space="preserve"> </w:t>
      </w:r>
      <w:r>
        <w:rPr>
          <w:rStyle w:val="hps"/>
          <w:rFonts w:ascii="Garamond" w:hAnsi="Garamond"/>
          <w:color w:val="3333CC"/>
          <w:sz w:val="27"/>
          <w:szCs w:val="27"/>
        </w:rPr>
        <w:t>limitano</w:t>
      </w:r>
      <w:r>
        <w:rPr>
          <w:rFonts w:ascii="Garamond" w:hAnsi="Garamond"/>
          <w:color w:val="3333CC"/>
          <w:sz w:val="27"/>
          <w:szCs w:val="27"/>
        </w:rPr>
        <w:t xml:space="preserve"> </w:t>
      </w:r>
      <w:r>
        <w:rPr>
          <w:rStyle w:val="hps"/>
          <w:rFonts w:ascii="Garamond" w:hAnsi="Garamond"/>
          <w:color w:val="3333CC"/>
          <w:sz w:val="27"/>
          <w:szCs w:val="27"/>
        </w:rPr>
        <w:t>il flusso di</w:t>
      </w:r>
      <w:r>
        <w:rPr>
          <w:rFonts w:ascii="Garamond" w:hAnsi="Garamond"/>
          <w:color w:val="3333CC"/>
          <w:sz w:val="27"/>
          <w:szCs w:val="27"/>
        </w:rPr>
        <w:t xml:space="preserve"> </w:t>
      </w:r>
      <w:r>
        <w:rPr>
          <w:rStyle w:val="hps"/>
          <w:rFonts w:ascii="Garamond" w:hAnsi="Garamond"/>
          <w:color w:val="3333CC"/>
          <w:sz w:val="27"/>
          <w:szCs w:val="27"/>
        </w:rPr>
        <w:t>energia vitale</w:t>
      </w:r>
      <w:r>
        <w:rPr>
          <w:rFonts w:ascii="Garamond" w:hAnsi="Garamond"/>
          <w:color w:val="3333CC"/>
          <w:sz w:val="27"/>
          <w:szCs w:val="27"/>
        </w:rPr>
        <w:t xml:space="preserve">, </w:t>
      </w:r>
      <w:r>
        <w:rPr>
          <w:rStyle w:val="hps"/>
          <w:rFonts w:ascii="Garamond" w:hAnsi="Garamond"/>
          <w:color w:val="3333CC"/>
          <w:sz w:val="27"/>
          <w:szCs w:val="27"/>
        </w:rPr>
        <w:t>ed aumentano</w:t>
      </w:r>
      <w:r>
        <w:rPr>
          <w:rFonts w:ascii="Garamond" w:hAnsi="Garamond"/>
          <w:color w:val="3333CC"/>
          <w:sz w:val="27"/>
          <w:szCs w:val="27"/>
        </w:rPr>
        <w:t xml:space="preserve"> </w:t>
      </w:r>
      <w:r>
        <w:rPr>
          <w:rStyle w:val="hps"/>
          <w:rFonts w:ascii="Garamond" w:hAnsi="Garamond"/>
          <w:color w:val="3333CC"/>
          <w:sz w:val="27"/>
          <w:szCs w:val="27"/>
        </w:rPr>
        <w:t>la densità</w:t>
      </w:r>
      <w:r>
        <w:rPr>
          <w:rFonts w:ascii="Garamond" w:hAnsi="Garamond"/>
          <w:color w:val="3333CC"/>
          <w:sz w:val="27"/>
          <w:szCs w:val="27"/>
        </w:rPr>
        <w:t xml:space="preserve"> </w:t>
      </w:r>
      <w:r>
        <w:rPr>
          <w:rStyle w:val="hps"/>
          <w:rFonts w:ascii="Garamond" w:hAnsi="Garamond"/>
          <w:color w:val="3333CC"/>
          <w:sz w:val="27"/>
          <w:szCs w:val="27"/>
        </w:rPr>
        <w:t>nei vostri</w:t>
      </w:r>
      <w:r>
        <w:rPr>
          <w:rFonts w:ascii="Garamond" w:hAnsi="Garamond"/>
          <w:color w:val="3333CC"/>
          <w:sz w:val="27"/>
          <w:szCs w:val="27"/>
        </w:rPr>
        <w:t xml:space="preserve"> </w:t>
      </w:r>
      <w:r>
        <w:rPr>
          <w:rStyle w:val="hps"/>
          <w:rFonts w:ascii="Garamond" w:hAnsi="Garamond"/>
          <w:color w:val="3333CC"/>
          <w:sz w:val="27"/>
          <w:szCs w:val="27"/>
        </w:rPr>
        <w:t>quattro sistemi</w:t>
      </w:r>
      <w:r>
        <w:rPr>
          <w:rFonts w:ascii="Garamond" w:hAnsi="Garamond"/>
          <w:color w:val="3333CC"/>
          <w:sz w:val="27"/>
          <w:szCs w:val="27"/>
        </w:rPr>
        <w:t xml:space="preserve"> corporei </w:t>
      </w:r>
      <w:r>
        <w:rPr>
          <w:rStyle w:val="hps"/>
          <w:rFonts w:ascii="Garamond" w:hAnsi="Garamond"/>
          <w:color w:val="3333CC"/>
          <w:sz w:val="27"/>
          <w:szCs w:val="27"/>
        </w:rPr>
        <w:t>inferiori</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w:t>
      </w:r>
      <w:r>
        <w:rPr>
          <w:rStyle w:val="hps"/>
          <w:rFonts w:ascii="Garamond" w:hAnsi="Garamond"/>
          <w:color w:val="3333CC"/>
          <w:sz w:val="27"/>
          <w:szCs w:val="27"/>
        </w:rPr>
        <w:t>sangue contiene</w:t>
      </w:r>
      <w:r>
        <w:rPr>
          <w:rFonts w:ascii="Garamond" w:hAnsi="Garamond"/>
          <w:color w:val="3333CC"/>
          <w:sz w:val="27"/>
          <w:szCs w:val="27"/>
        </w:rPr>
        <w:t xml:space="preserve"> </w:t>
      </w:r>
      <w:r>
        <w:rPr>
          <w:rStyle w:val="hps"/>
          <w:rFonts w:ascii="Garamond" w:hAnsi="Garamond"/>
          <w:color w:val="3333CC"/>
          <w:sz w:val="27"/>
          <w:szCs w:val="27"/>
        </w:rPr>
        <w:t>i codici</w:t>
      </w:r>
      <w:r>
        <w:rPr>
          <w:rFonts w:ascii="Garamond" w:hAnsi="Garamond"/>
          <w:color w:val="3333CC"/>
          <w:sz w:val="27"/>
          <w:szCs w:val="27"/>
        </w:rPr>
        <w:t xml:space="preserve"> </w:t>
      </w:r>
      <w:r>
        <w:rPr>
          <w:rStyle w:val="hps"/>
          <w:rFonts w:ascii="Garamond" w:hAnsi="Garamond"/>
          <w:color w:val="3333CC"/>
          <w:sz w:val="27"/>
          <w:szCs w:val="27"/>
        </w:rPr>
        <w:t>genetici</w:t>
      </w:r>
      <w:r>
        <w:rPr>
          <w:rFonts w:ascii="Garamond" w:hAnsi="Garamond"/>
          <w:color w:val="3333CC"/>
          <w:sz w:val="27"/>
          <w:szCs w:val="27"/>
        </w:rPr>
        <w:t xml:space="preserve"> </w:t>
      </w:r>
      <w:r>
        <w:rPr>
          <w:rStyle w:val="hps"/>
          <w:rFonts w:ascii="Garamond" w:hAnsi="Garamond"/>
          <w:color w:val="3333CC"/>
          <w:sz w:val="27"/>
          <w:szCs w:val="27"/>
        </w:rPr>
        <w:t>della vostra</w:t>
      </w:r>
      <w:r>
        <w:rPr>
          <w:rFonts w:ascii="Garamond" w:hAnsi="Garamond"/>
          <w:color w:val="3333CC"/>
          <w:sz w:val="27"/>
          <w:szCs w:val="27"/>
        </w:rPr>
        <w:t xml:space="preserve"> </w:t>
      </w:r>
      <w:r>
        <w:rPr>
          <w:rStyle w:val="hps"/>
          <w:rFonts w:ascii="Garamond" w:hAnsi="Garamond"/>
          <w:color w:val="3333CC"/>
          <w:sz w:val="27"/>
          <w:szCs w:val="27"/>
        </w:rPr>
        <w:t>stirpe</w:t>
      </w:r>
      <w:r>
        <w:rPr>
          <w:rFonts w:ascii="Garamond" w:hAnsi="Garamond"/>
          <w:color w:val="3333CC"/>
          <w:sz w:val="27"/>
          <w:szCs w:val="27"/>
        </w:rPr>
        <w:t xml:space="preserve"> </w:t>
      </w:r>
      <w:r>
        <w:rPr>
          <w:rStyle w:val="hps"/>
          <w:rFonts w:ascii="Garamond" w:hAnsi="Garamond"/>
          <w:color w:val="3333CC"/>
          <w:sz w:val="27"/>
          <w:szCs w:val="27"/>
        </w:rPr>
        <w:t>terrena</w:t>
      </w:r>
      <w:r>
        <w:rPr>
          <w:rFonts w:ascii="Garamond" w:hAnsi="Garamond"/>
          <w:color w:val="3333CC"/>
          <w:sz w:val="27"/>
          <w:szCs w:val="27"/>
        </w:rPr>
        <w:t xml:space="preserve">, </w:t>
      </w:r>
      <w:r>
        <w:rPr>
          <w:rStyle w:val="hps"/>
          <w:rFonts w:ascii="Garamond" w:hAnsi="Garamond"/>
          <w:color w:val="3333CC"/>
          <w:sz w:val="27"/>
          <w:szCs w:val="27"/>
        </w:rPr>
        <w:t>ma</w:t>
      </w:r>
      <w:r>
        <w:rPr>
          <w:rFonts w:ascii="Garamond" w:hAnsi="Garamond"/>
          <w:color w:val="3333CC"/>
          <w:sz w:val="27"/>
          <w:szCs w:val="27"/>
        </w:rPr>
        <w:t xml:space="preserve"> </w:t>
      </w:r>
      <w:r>
        <w:rPr>
          <w:rStyle w:val="hps"/>
          <w:rFonts w:ascii="Garamond" w:hAnsi="Garamond"/>
          <w:color w:val="3333CC"/>
          <w:sz w:val="27"/>
          <w:szCs w:val="27"/>
        </w:rPr>
        <w:t>più importante</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w:t>
      </w:r>
      <w:r>
        <w:rPr>
          <w:rStyle w:val="hps"/>
          <w:rFonts w:ascii="Garamond" w:hAnsi="Garamond"/>
          <w:color w:val="3333CC"/>
          <w:sz w:val="27"/>
          <w:szCs w:val="27"/>
        </w:rPr>
        <w:t>lignaggio</w:t>
      </w:r>
      <w:r>
        <w:rPr>
          <w:rFonts w:ascii="Garamond" w:hAnsi="Garamond"/>
          <w:color w:val="3333CC"/>
          <w:sz w:val="27"/>
          <w:szCs w:val="27"/>
        </w:rPr>
        <w:t xml:space="preserve"> </w:t>
      </w:r>
      <w:r>
        <w:rPr>
          <w:rStyle w:val="hps"/>
          <w:rFonts w:ascii="Garamond" w:hAnsi="Garamond"/>
          <w:color w:val="3333CC"/>
          <w:sz w:val="27"/>
          <w:szCs w:val="27"/>
        </w:rPr>
        <w:t>cosmico</w:t>
      </w:r>
      <w:r>
        <w:rPr>
          <w:rFonts w:ascii="Garamond" w:hAnsi="Garamond"/>
          <w:color w:val="3333CC"/>
          <w:sz w:val="27"/>
          <w:szCs w:val="27"/>
        </w:rPr>
        <w:t xml:space="preserve"> </w:t>
      </w:r>
      <w:r>
        <w:rPr>
          <w:rStyle w:val="hps"/>
          <w:rFonts w:ascii="Garamond" w:hAnsi="Garamond"/>
          <w:color w:val="3333CC"/>
          <w:sz w:val="27"/>
          <w:szCs w:val="27"/>
        </w:rPr>
        <w:t>e la vostra</w:t>
      </w:r>
      <w:r>
        <w:rPr>
          <w:rFonts w:ascii="Garamond" w:hAnsi="Garamond"/>
          <w:color w:val="3333CC"/>
          <w:sz w:val="27"/>
          <w:szCs w:val="27"/>
        </w:rPr>
        <w:t xml:space="preserve"> </w:t>
      </w:r>
      <w:r>
        <w:rPr>
          <w:rStyle w:val="hps"/>
          <w:rFonts w:ascii="Garamond" w:hAnsi="Garamond"/>
          <w:color w:val="3333CC"/>
          <w:sz w:val="27"/>
          <w:szCs w:val="27"/>
        </w:rPr>
        <w:t>eredità</w:t>
      </w:r>
      <w:r>
        <w:rPr>
          <w:rFonts w:ascii="Garamond" w:hAnsi="Garamond"/>
          <w:color w:val="3333CC"/>
          <w:sz w:val="27"/>
          <w:szCs w:val="27"/>
        </w:rPr>
        <w:t xml:space="preserve"> </w:t>
      </w:r>
      <w:r>
        <w:rPr>
          <w:rStyle w:val="hps"/>
          <w:rFonts w:ascii="Garamond" w:hAnsi="Garamond"/>
          <w:color w:val="3333CC"/>
          <w:sz w:val="27"/>
          <w:szCs w:val="27"/>
        </w:rPr>
        <w:t>divina</w:t>
      </w:r>
      <w:r>
        <w:rPr>
          <w:rFonts w:ascii="Garamond" w:hAnsi="Garamond"/>
          <w:color w:val="3333CC"/>
          <w:sz w:val="27"/>
          <w:szCs w:val="27"/>
        </w:rPr>
        <w:t xml:space="preserve">. </w:t>
      </w:r>
    </w:p>
    <w:p w:rsidR="00E648D4" w:rsidRDefault="00E648D4" w:rsidP="00E648D4">
      <w:pPr>
        <w:pStyle w:val="NormaleWeb"/>
        <w:spacing w:after="240" w:afterAutospacing="0"/>
        <w:jc w:val="both"/>
      </w:pPr>
      <w:r>
        <w:rPr>
          <w:rStyle w:val="hps"/>
          <w:rFonts w:ascii="Garamond" w:hAnsi="Garamond"/>
          <w:color w:val="3333CC"/>
          <w:sz w:val="27"/>
          <w:szCs w:val="27"/>
        </w:rPr>
        <w:lastRenderedPageBreak/>
        <w:t>Miei cari</w:t>
      </w:r>
      <w:r>
        <w:rPr>
          <w:rFonts w:ascii="Garamond" w:hAnsi="Garamond"/>
          <w:color w:val="3333CC"/>
          <w:sz w:val="27"/>
          <w:szCs w:val="27"/>
        </w:rPr>
        <w:t xml:space="preserve"> </w:t>
      </w:r>
      <w:r>
        <w:rPr>
          <w:rStyle w:val="hps"/>
          <w:rFonts w:ascii="Garamond" w:hAnsi="Garamond"/>
          <w:color w:val="3333CC"/>
          <w:sz w:val="27"/>
          <w:szCs w:val="27"/>
        </w:rPr>
        <w:t>portatori di</w:t>
      </w:r>
      <w:r>
        <w:rPr>
          <w:rFonts w:ascii="Garamond" w:hAnsi="Garamond"/>
          <w:color w:val="3333CC"/>
          <w:sz w:val="27"/>
          <w:szCs w:val="27"/>
        </w:rPr>
        <w:t xml:space="preserve"> </w:t>
      </w:r>
      <w:r>
        <w:rPr>
          <w:rStyle w:val="hps"/>
          <w:rFonts w:ascii="Garamond" w:hAnsi="Garamond"/>
          <w:color w:val="3333CC"/>
          <w:sz w:val="27"/>
          <w:szCs w:val="27"/>
        </w:rPr>
        <w:t>Luce</w:t>
      </w:r>
      <w:r>
        <w:rPr>
          <w:rFonts w:ascii="Garamond" w:hAnsi="Garamond"/>
          <w:color w:val="3333CC"/>
          <w:sz w:val="27"/>
          <w:szCs w:val="27"/>
        </w:rPr>
        <w:t xml:space="preserve">, </w:t>
      </w:r>
      <w:r>
        <w:rPr>
          <w:rStyle w:val="hps"/>
          <w:rFonts w:ascii="Garamond" w:hAnsi="Garamond"/>
          <w:color w:val="3333CC"/>
          <w:sz w:val="27"/>
          <w:szCs w:val="27"/>
        </w:rPr>
        <w:t>vi chiediamo di</w:t>
      </w:r>
      <w:r>
        <w:rPr>
          <w:rFonts w:ascii="Garamond" w:hAnsi="Garamond"/>
          <w:color w:val="3333CC"/>
          <w:sz w:val="27"/>
          <w:szCs w:val="27"/>
        </w:rPr>
        <w:t xml:space="preserve"> </w:t>
      </w:r>
      <w:r>
        <w:rPr>
          <w:rStyle w:val="hps"/>
          <w:rFonts w:ascii="Garamond" w:hAnsi="Garamond"/>
          <w:color w:val="3333CC"/>
          <w:sz w:val="27"/>
          <w:szCs w:val="27"/>
        </w:rPr>
        <w:t>vedere ogni</w:t>
      </w:r>
      <w:r>
        <w:rPr>
          <w:rFonts w:ascii="Garamond" w:hAnsi="Garamond"/>
          <w:color w:val="3333CC"/>
          <w:sz w:val="27"/>
          <w:szCs w:val="27"/>
        </w:rPr>
        <w:t xml:space="preserve"> </w:t>
      </w:r>
      <w:r>
        <w:rPr>
          <w:rStyle w:val="hps"/>
          <w:rFonts w:ascii="Garamond" w:hAnsi="Garamond"/>
          <w:color w:val="3333CC"/>
          <w:sz w:val="27"/>
          <w:szCs w:val="27"/>
        </w:rPr>
        <w:t>prova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sfida come un'opportunità</w:t>
      </w:r>
      <w:r>
        <w:rPr>
          <w:rFonts w:ascii="Garamond" w:hAnsi="Garamond"/>
          <w:color w:val="3333CC"/>
          <w:sz w:val="27"/>
          <w:szCs w:val="27"/>
        </w:rPr>
        <w:t xml:space="preserve"> </w:t>
      </w:r>
      <w:r>
        <w:rPr>
          <w:rStyle w:val="hps"/>
          <w:rFonts w:ascii="Garamond" w:hAnsi="Garamond"/>
          <w:color w:val="3333CC"/>
          <w:sz w:val="27"/>
          <w:szCs w:val="27"/>
        </w:rPr>
        <w:t>per lasciar andare</w:t>
      </w:r>
      <w:r>
        <w:rPr>
          <w:rFonts w:ascii="Garamond" w:hAnsi="Garamond"/>
          <w:color w:val="3333CC"/>
          <w:sz w:val="27"/>
          <w:szCs w:val="27"/>
        </w:rPr>
        <w:t xml:space="preserve"> </w:t>
      </w:r>
      <w:r>
        <w:rPr>
          <w:rStyle w:val="hps"/>
          <w:rFonts w:ascii="Garamond" w:hAnsi="Garamond"/>
          <w:color w:val="3333CC"/>
          <w:sz w:val="27"/>
          <w:szCs w:val="27"/>
        </w:rPr>
        <w:t>i pensieri</w:t>
      </w:r>
      <w:r>
        <w:rPr>
          <w:rFonts w:ascii="Garamond" w:hAnsi="Garamond"/>
          <w:color w:val="3333CC"/>
          <w:sz w:val="27"/>
          <w:szCs w:val="27"/>
        </w:rPr>
        <w:t xml:space="preserve"> </w:t>
      </w:r>
      <w:r>
        <w:rPr>
          <w:rStyle w:val="hps"/>
          <w:rFonts w:ascii="Garamond" w:hAnsi="Garamond"/>
          <w:color w:val="3333CC"/>
          <w:sz w:val="27"/>
          <w:szCs w:val="27"/>
        </w:rPr>
        <w:t>e i</w:t>
      </w:r>
      <w:r>
        <w:rPr>
          <w:rFonts w:ascii="Garamond" w:hAnsi="Garamond"/>
          <w:color w:val="3333CC"/>
          <w:sz w:val="27"/>
          <w:szCs w:val="27"/>
        </w:rPr>
        <w:t xml:space="preserve"> </w:t>
      </w:r>
      <w:r>
        <w:rPr>
          <w:rStyle w:val="hps"/>
          <w:rFonts w:ascii="Garamond" w:hAnsi="Garamond"/>
          <w:color w:val="3333CC"/>
          <w:sz w:val="27"/>
          <w:szCs w:val="27"/>
        </w:rPr>
        <w:t>modelli vibrazionali obsoleti</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non servono più</w:t>
      </w:r>
      <w:r>
        <w:rPr>
          <w:rFonts w:ascii="Garamond" w:hAnsi="Garamond"/>
          <w:color w:val="3333CC"/>
          <w:sz w:val="27"/>
          <w:szCs w:val="27"/>
        </w:rPr>
        <w:t xml:space="preserve"> </w:t>
      </w:r>
      <w:r>
        <w:rPr>
          <w:rStyle w:val="hps"/>
          <w:rFonts w:ascii="Garamond" w:hAnsi="Garamond"/>
          <w:color w:val="3333CC"/>
          <w:sz w:val="27"/>
          <w:szCs w:val="27"/>
        </w:rPr>
        <w:t>al vostro massimo</w:t>
      </w:r>
      <w:r>
        <w:rPr>
          <w:rFonts w:ascii="Garamond" w:hAnsi="Garamond"/>
          <w:color w:val="3333CC"/>
          <w:sz w:val="27"/>
          <w:szCs w:val="27"/>
        </w:rPr>
        <w:t xml:space="preserve"> </w:t>
      </w:r>
      <w:r>
        <w:rPr>
          <w:rStyle w:val="hps"/>
          <w:rFonts w:ascii="Garamond" w:hAnsi="Garamond"/>
          <w:color w:val="3333CC"/>
          <w:sz w:val="27"/>
          <w:szCs w:val="27"/>
        </w:rPr>
        <w:t>bene</w:t>
      </w:r>
      <w:r>
        <w:rPr>
          <w:rFonts w:ascii="Garamond" w:hAnsi="Garamond"/>
          <w:color w:val="3333CC"/>
          <w:sz w:val="27"/>
          <w:szCs w:val="27"/>
        </w:rPr>
        <w:t xml:space="preserve">. </w:t>
      </w:r>
      <w:r>
        <w:rPr>
          <w:rStyle w:val="hps"/>
          <w:rFonts w:ascii="Garamond" w:hAnsi="Garamond"/>
          <w:color w:val="3333CC"/>
          <w:sz w:val="27"/>
          <w:szCs w:val="27"/>
        </w:rPr>
        <w:t>Vi imploriamo</w:t>
      </w:r>
      <w:r>
        <w:rPr>
          <w:rFonts w:ascii="Garamond" w:hAnsi="Garamond"/>
          <w:color w:val="3333CC"/>
          <w:sz w:val="27"/>
          <w:szCs w:val="27"/>
        </w:rPr>
        <w:t xml:space="preserve"> </w:t>
      </w:r>
      <w:r>
        <w:rPr>
          <w:rStyle w:val="hps"/>
          <w:rFonts w:ascii="Garamond" w:hAnsi="Garamond"/>
          <w:color w:val="3333CC"/>
          <w:sz w:val="27"/>
          <w:szCs w:val="27"/>
        </w:rPr>
        <w:t xml:space="preserve">di vedere </w:t>
      </w:r>
      <w:r>
        <w:rPr>
          <w:rFonts w:ascii="Garamond" w:hAnsi="Garamond"/>
          <w:color w:val="3333CC"/>
          <w:sz w:val="27"/>
          <w:szCs w:val="27"/>
        </w:rPr>
        <w:t> </w:t>
      </w:r>
      <w:r>
        <w:rPr>
          <w:rStyle w:val="hps"/>
          <w:rFonts w:ascii="Garamond" w:hAnsi="Garamond"/>
          <w:color w:val="3333CC"/>
          <w:sz w:val="27"/>
          <w:szCs w:val="27"/>
        </w:rPr>
        <w:t>le vostre</w:t>
      </w:r>
      <w:r>
        <w:rPr>
          <w:rFonts w:ascii="Garamond" w:hAnsi="Garamond"/>
          <w:color w:val="3333CC"/>
          <w:sz w:val="27"/>
          <w:szCs w:val="27"/>
        </w:rPr>
        <w:t xml:space="preserve"> </w:t>
      </w:r>
      <w:r>
        <w:rPr>
          <w:rStyle w:val="hps"/>
          <w:rFonts w:ascii="Garamond" w:hAnsi="Garamond"/>
          <w:color w:val="3333CC"/>
          <w:sz w:val="27"/>
          <w:szCs w:val="27"/>
        </w:rPr>
        <w:t>esperienze di vita</w:t>
      </w:r>
      <w:r>
        <w:rPr>
          <w:rFonts w:ascii="Garamond" w:hAnsi="Garamond"/>
          <w:color w:val="3333CC"/>
          <w:sz w:val="27"/>
          <w:szCs w:val="27"/>
        </w:rPr>
        <w:t xml:space="preserve"> </w:t>
      </w:r>
      <w:r>
        <w:rPr>
          <w:rStyle w:val="hps"/>
          <w:rFonts w:ascii="Garamond" w:hAnsi="Garamond"/>
          <w:color w:val="3333CC"/>
          <w:sz w:val="27"/>
          <w:szCs w:val="27"/>
        </w:rPr>
        <w:t>attraverso i filtri</w:t>
      </w:r>
      <w:r>
        <w:rPr>
          <w:rFonts w:ascii="Garamond" w:hAnsi="Garamond"/>
          <w:color w:val="3333CC"/>
          <w:sz w:val="27"/>
          <w:szCs w:val="27"/>
        </w:rPr>
        <w:t xml:space="preserve"> </w:t>
      </w:r>
      <w:r>
        <w:rPr>
          <w:rStyle w:val="hps"/>
          <w:rFonts w:ascii="Garamond" w:hAnsi="Garamond"/>
          <w:color w:val="3333CC"/>
          <w:sz w:val="27"/>
          <w:szCs w:val="27"/>
        </w:rPr>
        <w:t>del</w:t>
      </w:r>
      <w:r>
        <w:rPr>
          <w:rFonts w:ascii="Garamond" w:hAnsi="Garamond"/>
          <w:color w:val="3333CC"/>
          <w:sz w:val="27"/>
          <w:szCs w:val="27"/>
        </w:rPr>
        <w:t xml:space="preserve"> </w:t>
      </w:r>
      <w:r>
        <w:rPr>
          <w:rStyle w:val="hps"/>
          <w:rFonts w:ascii="Garamond" w:hAnsi="Garamond"/>
          <w:color w:val="3333CC"/>
          <w:sz w:val="27"/>
          <w:szCs w:val="27"/>
        </w:rPr>
        <w:t>vostro Sacro</w:t>
      </w:r>
      <w:r>
        <w:rPr>
          <w:rFonts w:ascii="Garamond" w:hAnsi="Garamond"/>
          <w:color w:val="3333CC"/>
          <w:sz w:val="27"/>
          <w:szCs w:val="27"/>
        </w:rPr>
        <w:t xml:space="preserve"> </w:t>
      </w:r>
      <w:r>
        <w:rPr>
          <w:rStyle w:val="hps"/>
          <w:rFonts w:ascii="Garamond" w:hAnsi="Garamond"/>
          <w:color w:val="3333CC"/>
          <w:sz w:val="27"/>
          <w:szCs w:val="27"/>
        </w:rPr>
        <w:t>Cuore/Mente</w:t>
      </w:r>
      <w:r>
        <w:rPr>
          <w:rFonts w:ascii="Garamond" w:hAnsi="Garamond"/>
          <w:color w:val="3333CC"/>
          <w:sz w:val="27"/>
          <w:szCs w:val="27"/>
        </w:rPr>
        <w:t>, mentre attirate  </w:t>
      </w:r>
      <w:r>
        <w:rPr>
          <w:rStyle w:val="hps"/>
          <w:rFonts w:ascii="Garamond" w:hAnsi="Garamond"/>
          <w:color w:val="3333CC"/>
          <w:sz w:val="27"/>
          <w:szCs w:val="27"/>
        </w:rPr>
        <w:t>le Particelle</w:t>
      </w:r>
      <w:r>
        <w:rPr>
          <w:rFonts w:ascii="Garamond" w:hAnsi="Garamond"/>
          <w:color w:val="3333CC"/>
          <w:sz w:val="27"/>
          <w:szCs w:val="27"/>
        </w:rPr>
        <w:t xml:space="preserve"> </w:t>
      </w:r>
      <w:r>
        <w:rPr>
          <w:rStyle w:val="hps"/>
          <w:rFonts w:ascii="Garamond" w:hAnsi="Garamond"/>
          <w:color w:val="3333CC"/>
          <w:sz w:val="27"/>
          <w:szCs w:val="27"/>
        </w:rPr>
        <w:t>di Vita/Luce del Raggio Adamantino</w:t>
      </w:r>
      <w:r>
        <w:rPr>
          <w:rFonts w:ascii="Garamond" w:hAnsi="Garamond"/>
          <w:color w:val="3333CC"/>
          <w:sz w:val="27"/>
          <w:szCs w:val="27"/>
        </w:rPr>
        <w:t xml:space="preserve"> </w:t>
      </w:r>
      <w:r>
        <w:rPr>
          <w:rStyle w:val="hps"/>
          <w:rFonts w:ascii="Garamond" w:hAnsi="Garamond"/>
          <w:color w:val="3333CC"/>
          <w:sz w:val="27"/>
          <w:szCs w:val="27"/>
        </w:rPr>
        <w:t>e le infondete</w:t>
      </w:r>
      <w:r>
        <w:rPr>
          <w:rFonts w:ascii="Garamond" w:hAnsi="Garamond"/>
          <w:color w:val="3333CC"/>
          <w:sz w:val="27"/>
          <w:szCs w:val="27"/>
        </w:rPr>
        <w:t xml:space="preserve"> </w:t>
      </w:r>
      <w:r>
        <w:rPr>
          <w:rStyle w:val="hps"/>
          <w:rFonts w:ascii="Garamond" w:hAnsi="Garamond"/>
          <w:color w:val="3333CC"/>
          <w:sz w:val="27"/>
          <w:szCs w:val="27"/>
        </w:rPr>
        <w:t>con il vostro</w:t>
      </w:r>
      <w:r>
        <w:rPr>
          <w:rFonts w:ascii="Garamond" w:hAnsi="Garamond"/>
          <w:color w:val="3333CC"/>
          <w:sz w:val="27"/>
          <w:szCs w:val="27"/>
        </w:rPr>
        <w:t xml:space="preserve"> </w:t>
      </w:r>
      <w:r>
        <w:rPr>
          <w:rStyle w:val="hps"/>
          <w:rFonts w:ascii="Garamond" w:hAnsi="Garamond"/>
          <w:color w:val="3333CC"/>
          <w:sz w:val="27"/>
          <w:szCs w:val="27"/>
        </w:rPr>
        <w:t>amore prima</w:t>
      </w:r>
      <w:r>
        <w:rPr>
          <w:rFonts w:ascii="Garamond" w:hAnsi="Garamond"/>
          <w:color w:val="3333CC"/>
          <w:sz w:val="27"/>
          <w:szCs w:val="27"/>
        </w:rPr>
        <w:t xml:space="preserve"> </w:t>
      </w:r>
      <w:r>
        <w:rPr>
          <w:rStyle w:val="hps"/>
          <w:rFonts w:ascii="Garamond" w:hAnsi="Garamond"/>
          <w:color w:val="3333CC"/>
          <w:sz w:val="27"/>
          <w:szCs w:val="27"/>
        </w:rPr>
        <w:t>di irradiarle</w:t>
      </w:r>
      <w:r>
        <w:rPr>
          <w:rFonts w:ascii="Garamond" w:hAnsi="Garamond"/>
          <w:color w:val="3333CC"/>
          <w:sz w:val="27"/>
          <w:szCs w:val="27"/>
        </w:rPr>
        <w:t xml:space="preserve"> </w:t>
      </w:r>
      <w:r>
        <w:rPr>
          <w:rStyle w:val="hps"/>
          <w:rFonts w:ascii="Garamond" w:hAnsi="Garamond"/>
          <w:color w:val="3333CC"/>
          <w:sz w:val="27"/>
          <w:szCs w:val="27"/>
        </w:rPr>
        <w:t>fuori</w:t>
      </w:r>
      <w:r>
        <w:rPr>
          <w:rFonts w:ascii="Garamond" w:hAnsi="Garamond"/>
          <w:color w:val="3333CC"/>
          <w:sz w:val="27"/>
          <w:szCs w:val="27"/>
        </w:rPr>
        <w:t xml:space="preserve"> </w:t>
      </w:r>
      <w:r>
        <w:rPr>
          <w:rStyle w:val="hps"/>
          <w:rFonts w:ascii="Garamond" w:hAnsi="Garamond"/>
          <w:color w:val="3333CC"/>
          <w:sz w:val="27"/>
          <w:szCs w:val="27"/>
        </w:rPr>
        <w:t>verso il mondo e</w:t>
      </w:r>
      <w:r>
        <w:rPr>
          <w:rFonts w:ascii="Garamond" w:hAnsi="Garamond"/>
          <w:color w:val="3333CC"/>
          <w:sz w:val="27"/>
          <w:szCs w:val="27"/>
        </w:rPr>
        <w:t xml:space="preserve"> </w:t>
      </w:r>
      <w:r>
        <w:rPr>
          <w:rStyle w:val="hps"/>
          <w:rFonts w:ascii="Garamond" w:hAnsi="Garamond"/>
          <w:color w:val="3333CC"/>
          <w:sz w:val="27"/>
          <w:szCs w:val="27"/>
        </w:rPr>
        <w:t>l'umanità</w:t>
      </w:r>
      <w:r>
        <w:rPr>
          <w:rFonts w:ascii="Garamond" w:hAnsi="Garamond"/>
          <w:color w:val="3333CC"/>
          <w:sz w:val="27"/>
          <w:szCs w:val="27"/>
        </w:rPr>
        <w:t xml:space="preserve">. </w:t>
      </w:r>
      <w:r>
        <w:rPr>
          <w:rStyle w:val="hps"/>
          <w:rFonts w:ascii="Garamond" w:hAnsi="Garamond"/>
          <w:color w:val="3333CC"/>
          <w:sz w:val="27"/>
          <w:szCs w:val="27"/>
        </w:rPr>
        <w:t>Siamo tutti</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questa danza</w:t>
      </w:r>
      <w:r>
        <w:rPr>
          <w:rFonts w:ascii="Garamond" w:hAnsi="Garamond"/>
          <w:color w:val="3333CC"/>
          <w:sz w:val="27"/>
          <w:szCs w:val="27"/>
        </w:rPr>
        <w:t xml:space="preserve"> </w:t>
      </w:r>
      <w:r>
        <w:rPr>
          <w:rStyle w:val="hps"/>
          <w:rFonts w:ascii="Garamond" w:hAnsi="Garamond"/>
          <w:color w:val="3333CC"/>
          <w:sz w:val="27"/>
          <w:szCs w:val="27"/>
        </w:rPr>
        <w:t>cosmica</w:t>
      </w:r>
      <w:r>
        <w:rPr>
          <w:rFonts w:ascii="Garamond" w:hAnsi="Garamond"/>
          <w:color w:val="3333CC"/>
          <w:sz w:val="27"/>
          <w:szCs w:val="27"/>
        </w:rPr>
        <w:t xml:space="preserve"> </w:t>
      </w:r>
      <w:r>
        <w:rPr>
          <w:rStyle w:val="hps"/>
          <w:rFonts w:ascii="Garamond" w:hAnsi="Garamond"/>
          <w:color w:val="3333CC"/>
          <w:sz w:val="27"/>
          <w:szCs w:val="27"/>
        </w:rPr>
        <w:t>di evoluzione</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insieme</w:t>
      </w:r>
      <w:r>
        <w:rPr>
          <w:rFonts w:ascii="Garamond" w:hAnsi="Garamond"/>
          <w:color w:val="3333CC"/>
          <w:sz w:val="27"/>
          <w:szCs w:val="27"/>
        </w:rPr>
        <w:t xml:space="preserve">, </w:t>
      </w:r>
      <w:r>
        <w:rPr>
          <w:rStyle w:val="hps"/>
          <w:rFonts w:ascii="Garamond" w:hAnsi="Garamond"/>
          <w:color w:val="3333CC"/>
          <w:sz w:val="27"/>
          <w:szCs w:val="27"/>
        </w:rPr>
        <w:t>prevarremo.</w:t>
      </w:r>
      <w:r>
        <w:rPr>
          <w:rFonts w:ascii="Garamond" w:hAnsi="Garamond"/>
          <w:color w:val="3333CC"/>
          <w:sz w:val="27"/>
          <w:szCs w:val="27"/>
        </w:rPr>
        <w:t xml:space="preserve"> </w:t>
      </w:r>
    </w:p>
    <w:p w:rsidR="00E648D4" w:rsidRDefault="00E648D4" w:rsidP="00E648D4">
      <w:pPr>
        <w:pStyle w:val="Corpodeltesto"/>
        <w:jc w:val="both"/>
      </w:pPr>
      <w:r>
        <w:rPr>
          <w:rFonts w:ascii="Garamond" w:hAnsi="Garamond"/>
          <w:b/>
          <w:bCs/>
          <w:color w:val="3333CC"/>
          <w:sz w:val="27"/>
          <w:szCs w:val="27"/>
        </w:rPr>
        <w:t>Io SONO l’Arcangelo Michele</w:t>
      </w:r>
    </w:p>
    <w:p w:rsidR="00E648D4" w:rsidRDefault="00E648D4" w:rsidP="00E648D4">
      <w:pPr>
        <w:pStyle w:val="Corpodeltesto"/>
        <w:jc w:val="both"/>
      </w:pPr>
      <w:r>
        <w:rPr>
          <w:rFonts w:ascii="Garamond" w:hAnsi="Garamond"/>
          <w:b/>
          <w:bCs/>
          <w:color w:val="3333CC"/>
          <w:sz w:val="27"/>
          <w:szCs w:val="27"/>
        </w:rPr>
        <w:t>- ° - ° - ° -</w:t>
      </w:r>
    </w:p>
    <w:p w:rsidR="00E648D4" w:rsidRDefault="00E648D4" w:rsidP="00E648D4">
      <w:pPr>
        <w:pStyle w:val="NormaleWeb"/>
        <w:spacing w:after="240" w:afterAutospacing="0"/>
        <w:jc w:val="both"/>
      </w:pPr>
      <w:r>
        <w:rPr>
          <w:rFonts w:ascii="Garamond" w:hAnsi="Garamond"/>
          <w:b/>
          <w:bCs/>
          <w:i/>
          <w:iCs/>
          <w:color w:val="3333CC"/>
          <w:sz w:val="27"/>
          <w:szCs w:val="27"/>
        </w:rPr>
        <w:t>Accrescere il vostro potere di manifestazione</w:t>
      </w:r>
    </w:p>
    <w:p w:rsidR="00E648D4" w:rsidRDefault="00E648D4" w:rsidP="00E648D4">
      <w:pPr>
        <w:pStyle w:val="NormaleWeb"/>
        <w:spacing w:after="240" w:afterAutospacing="0"/>
        <w:jc w:val="both"/>
      </w:pPr>
      <w:r>
        <w:rPr>
          <w:rFonts w:ascii="Garamond" w:hAnsi="Garamond"/>
          <w:b/>
          <w:bCs/>
          <w:i/>
          <w:iCs/>
          <w:color w:val="3333CC"/>
          <w:sz w:val="27"/>
          <w:szCs w:val="27"/>
        </w:rPr>
        <w:t>RONNA/La Sacra Scrivana</w:t>
      </w:r>
    </w:p>
    <w:p w:rsidR="00E648D4" w:rsidRDefault="00E648D4" w:rsidP="00E648D4">
      <w:pPr>
        <w:pStyle w:val="NormaleWeb"/>
        <w:spacing w:after="240" w:afterAutospacing="0"/>
        <w:jc w:val="both"/>
      </w:pPr>
      <w:r>
        <w:rPr>
          <w:rStyle w:val="hps"/>
          <w:rFonts w:ascii="Garamond" w:hAnsi="Garamond"/>
          <w:color w:val="3333CC"/>
          <w:sz w:val="27"/>
          <w:szCs w:val="27"/>
        </w:rPr>
        <w:t>Meditare</w:t>
      </w:r>
      <w:r>
        <w:rPr>
          <w:rFonts w:ascii="Garamond" w:hAnsi="Garamond"/>
          <w:color w:val="3333CC"/>
          <w:sz w:val="27"/>
          <w:szCs w:val="27"/>
        </w:rPr>
        <w:t xml:space="preserve"> </w:t>
      </w:r>
      <w:r>
        <w:rPr>
          <w:rStyle w:val="hps"/>
          <w:rFonts w:ascii="Garamond" w:hAnsi="Garamond"/>
          <w:color w:val="3333CC"/>
          <w:sz w:val="27"/>
          <w:szCs w:val="27"/>
        </w:rPr>
        <w:t xml:space="preserve">regolarmente sul </w:t>
      </w:r>
      <w:r>
        <w:rPr>
          <w:rFonts w:ascii="Garamond" w:hAnsi="Garamond"/>
          <w:color w:val="3333CC"/>
          <w:sz w:val="27"/>
          <w:szCs w:val="27"/>
        </w:rPr>
        <w:t> </w:t>
      </w:r>
      <w:r>
        <w:rPr>
          <w:rStyle w:val="hps"/>
          <w:rFonts w:ascii="Garamond" w:hAnsi="Garamond"/>
          <w:color w:val="3333CC"/>
          <w:sz w:val="27"/>
          <w:szCs w:val="27"/>
        </w:rPr>
        <w:t>Sacro</w:t>
      </w:r>
      <w:r>
        <w:rPr>
          <w:rFonts w:ascii="Garamond" w:hAnsi="Garamond"/>
          <w:color w:val="3333CC"/>
          <w:sz w:val="27"/>
          <w:szCs w:val="27"/>
        </w:rPr>
        <w:t xml:space="preserve"> </w:t>
      </w:r>
      <w:r>
        <w:rPr>
          <w:rStyle w:val="hps"/>
          <w:rFonts w:ascii="Garamond" w:hAnsi="Garamond"/>
          <w:color w:val="3333CC"/>
          <w:sz w:val="27"/>
          <w:szCs w:val="27"/>
        </w:rPr>
        <w:t>Cuore</w:t>
      </w:r>
      <w:r>
        <w:rPr>
          <w:rFonts w:ascii="Garamond" w:hAnsi="Garamond"/>
          <w:color w:val="3333CC"/>
          <w:sz w:val="27"/>
          <w:szCs w:val="27"/>
        </w:rPr>
        <w:t xml:space="preserve">, </w:t>
      </w:r>
      <w:r>
        <w:rPr>
          <w:rStyle w:val="hps"/>
          <w:rFonts w:ascii="Garamond" w:hAnsi="Garamond"/>
          <w:color w:val="3333CC"/>
          <w:sz w:val="27"/>
          <w:szCs w:val="27"/>
        </w:rPr>
        <w:t>e consapevolmente</w:t>
      </w:r>
      <w:r>
        <w:rPr>
          <w:rFonts w:ascii="Garamond" w:hAnsi="Garamond"/>
          <w:color w:val="3333CC"/>
          <w:sz w:val="27"/>
          <w:szCs w:val="27"/>
        </w:rPr>
        <w:t xml:space="preserve"> </w:t>
      </w:r>
      <w:r>
        <w:rPr>
          <w:rStyle w:val="hps"/>
          <w:rFonts w:ascii="Garamond" w:hAnsi="Garamond"/>
          <w:color w:val="3333CC"/>
          <w:sz w:val="27"/>
          <w:szCs w:val="27"/>
        </w:rPr>
        <w:t>attivare</w:t>
      </w:r>
      <w:r>
        <w:rPr>
          <w:rFonts w:ascii="Garamond" w:hAnsi="Garamond"/>
          <w:color w:val="3333CC"/>
          <w:sz w:val="27"/>
          <w:szCs w:val="27"/>
        </w:rPr>
        <w:t xml:space="preserve"> </w:t>
      </w:r>
      <w:r>
        <w:rPr>
          <w:rStyle w:val="hps"/>
          <w:rFonts w:ascii="Garamond" w:hAnsi="Garamond"/>
          <w:color w:val="3333CC"/>
          <w:sz w:val="27"/>
          <w:szCs w:val="27"/>
        </w:rPr>
        <w:t>le Particelle Adamantine</w:t>
      </w:r>
      <w:r>
        <w:rPr>
          <w:rFonts w:ascii="Garamond" w:hAnsi="Garamond"/>
          <w:color w:val="3333CC"/>
          <w:sz w:val="27"/>
          <w:szCs w:val="27"/>
        </w:rPr>
        <w:t xml:space="preserve"> entranti </w:t>
      </w:r>
      <w:r>
        <w:rPr>
          <w:rStyle w:val="hps"/>
          <w:rFonts w:ascii="Garamond" w:hAnsi="Garamond"/>
          <w:color w:val="3333CC"/>
          <w:sz w:val="27"/>
          <w:szCs w:val="27"/>
        </w:rPr>
        <w:t>di Luce del Creatore che</w:t>
      </w:r>
      <w:r>
        <w:rPr>
          <w:rFonts w:ascii="Garamond" w:hAnsi="Garamond"/>
          <w:color w:val="3333CC"/>
          <w:sz w:val="27"/>
          <w:szCs w:val="27"/>
        </w:rPr>
        <w:t xml:space="preserve"> </w:t>
      </w:r>
      <w:r>
        <w:rPr>
          <w:rStyle w:val="hps"/>
          <w:rFonts w:ascii="Garamond" w:hAnsi="Garamond"/>
          <w:color w:val="3333CC"/>
          <w:sz w:val="27"/>
          <w:szCs w:val="27"/>
        </w:rPr>
        <w:t> integrate</w:t>
      </w:r>
      <w:r>
        <w:rPr>
          <w:rFonts w:ascii="Garamond" w:hAnsi="Garamond"/>
          <w:color w:val="3333CC"/>
          <w:sz w:val="27"/>
          <w:szCs w:val="27"/>
        </w:rPr>
        <w:t xml:space="preserve">, </w:t>
      </w:r>
      <w:r>
        <w:rPr>
          <w:rStyle w:val="hps"/>
          <w:rFonts w:ascii="Garamond" w:hAnsi="Garamond"/>
          <w:color w:val="3333CC"/>
          <w:sz w:val="27"/>
          <w:szCs w:val="27"/>
        </w:rPr>
        <w:t>si tradurrà in</w:t>
      </w:r>
      <w:r>
        <w:rPr>
          <w:rFonts w:ascii="Garamond" w:hAnsi="Garamond"/>
          <w:color w:val="3333CC"/>
          <w:sz w:val="27"/>
          <w:szCs w:val="27"/>
        </w:rPr>
        <w:t xml:space="preserve"> </w:t>
      </w:r>
      <w:r>
        <w:rPr>
          <w:rStyle w:val="hps"/>
          <w:rFonts w:ascii="Garamond" w:hAnsi="Garamond"/>
          <w:color w:val="3333CC"/>
          <w:sz w:val="27"/>
          <w:szCs w:val="27"/>
        </w:rPr>
        <w:t>una trasformazione importante</w:t>
      </w:r>
      <w:r>
        <w:rPr>
          <w:rFonts w:ascii="Garamond" w:hAnsi="Garamond"/>
          <w:color w:val="3333CC"/>
          <w:sz w:val="27"/>
          <w:szCs w:val="27"/>
        </w:rPr>
        <w:t xml:space="preserve"> </w:t>
      </w:r>
      <w:r>
        <w:rPr>
          <w:rStyle w:val="hps"/>
          <w:rFonts w:ascii="Garamond" w:hAnsi="Garamond"/>
          <w:color w:val="3333CC"/>
          <w:sz w:val="27"/>
          <w:szCs w:val="27"/>
        </w:rPr>
        <w:t>nella vostra</w:t>
      </w:r>
      <w:r>
        <w:rPr>
          <w:rFonts w:ascii="Garamond" w:hAnsi="Garamond"/>
          <w:color w:val="3333CC"/>
          <w:sz w:val="27"/>
          <w:szCs w:val="27"/>
        </w:rPr>
        <w:t xml:space="preserve"> </w:t>
      </w:r>
      <w:r>
        <w:rPr>
          <w:rStyle w:val="hps"/>
          <w:rFonts w:ascii="Garamond" w:hAnsi="Garamond"/>
          <w:color w:val="3333CC"/>
          <w:sz w:val="27"/>
          <w:szCs w:val="27"/>
        </w:rPr>
        <w:t xml:space="preserve">vita mentre diventate Maestri del Sé </w:t>
      </w:r>
      <w:proofErr w:type="spellStart"/>
      <w:r>
        <w:rPr>
          <w:rStyle w:val="hps"/>
          <w:rFonts w:ascii="Garamond" w:hAnsi="Garamond"/>
          <w:color w:val="3333CC"/>
          <w:sz w:val="27"/>
          <w:szCs w:val="27"/>
        </w:rPr>
        <w:t>cocreativi</w:t>
      </w:r>
      <w:proofErr w:type="spellEnd"/>
      <w:r>
        <w:rPr>
          <w:rFonts w:ascii="Garamond" w:hAnsi="Garamond"/>
          <w:color w:val="3333CC"/>
          <w:sz w:val="27"/>
          <w:szCs w:val="27"/>
        </w:rPr>
        <w:t xml:space="preserve"> </w:t>
      </w:r>
      <w:r>
        <w:rPr>
          <w:rStyle w:val="hps"/>
          <w:rFonts w:ascii="Garamond" w:hAnsi="Garamond"/>
          <w:color w:val="3333CC"/>
          <w:sz w:val="27"/>
          <w:szCs w:val="27"/>
        </w:rPr>
        <w:t>di primissimo ordine</w:t>
      </w:r>
      <w:r>
        <w:rPr>
          <w:rFonts w:ascii="Garamond" w:hAnsi="Garamond"/>
          <w:color w:val="3333CC"/>
          <w:sz w:val="27"/>
          <w:szCs w:val="27"/>
        </w:rPr>
        <w:t>.</w:t>
      </w:r>
    </w:p>
    <w:p w:rsidR="00E648D4" w:rsidRDefault="00E648D4" w:rsidP="00E648D4">
      <w:pPr>
        <w:pStyle w:val="NormaleWeb"/>
        <w:spacing w:after="240" w:afterAutospacing="0"/>
        <w:jc w:val="both"/>
      </w:pPr>
      <w:r>
        <w:rPr>
          <w:rStyle w:val="hps"/>
          <w:rFonts w:ascii="Garamond" w:hAnsi="Garamond"/>
          <w:i/>
          <w:iCs/>
          <w:color w:val="3333CC"/>
          <w:sz w:val="27"/>
          <w:szCs w:val="27"/>
        </w:rPr>
        <w:t>In</w:t>
      </w:r>
      <w:r>
        <w:rPr>
          <w:rFonts w:ascii="Garamond" w:hAnsi="Garamond"/>
          <w:i/>
          <w:iCs/>
          <w:color w:val="3333CC"/>
          <w:sz w:val="27"/>
          <w:szCs w:val="27"/>
        </w:rPr>
        <w:t xml:space="preserve"> </w:t>
      </w:r>
      <w:r>
        <w:rPr>
          <w:rStyle w:val="hps"/>
          <w:rFonts w:ascii="Garamond" w:hAnsi="Garamond"/>
          <w:i/>
          <w:iCs/>
          <w:color w:val="3333CC"/>
          <w:sz w:val="27"/>
          <w:szCs w:val="27"/>
        </w:rPr>
        <w:t>uno stato di rilassamento</w:t>
      </w:r>
      <w:r>
        <w:rPr>
          <w:rFonts w:ascii="Garamond" w:hAnsi="Garamond"/>
          <w:i/>
          <w:iCs/>
          <w:color w:val="3333CC"/>
          <w:sz w:val="27"/>
          <w:szCs w:val="27"/>
        </w:rPr>
        <w:t xml:space="preserve">, </w:t>
      </w:r>
      <w:r>
        <w:rPr>
          <w:rStyle w:val="hps"/>
          <w:rFonts w:ascii="Garamond" w:hAnsi="Garamond"/>
          <w:i/>
          <w:iCs/>
          <w:color w:val="3333CC"/>
          <w:sz w:val="27"/>
          <w:szCs w:val="27"/>
        </w:rPr>
        <w:t>iniziate</w:t>
      </w:r>
      <w:r>
        <w:rPr>
          <w:rFonts w:ascii="Garamond" w:hAnsi="Garamond"/>
          <w:i/>
          <w:iCs/>
          <w:color w:val="3333CC"/>
          <w:sz w:val="27"/>
          <w:szCs w:val="27"/>
        </w:rPr>
        <w:t xml:space="preserve"> a fare </w:t>
      </w:r>
      <w:r>
        <w:rPr>
          <w:rStyle w:val="hps"/>
          <w:rFonts w:ascii="Garamond" w:hAnsi="Garamond"/>
          <w:i/>
          <w:iCs/>
          <w:color w:val="3333CC"/>
          <w:sz w:val="27"/>
          <w:szCs w:val="27"/>
        </w:rPr>
        <w:t>il Respiro</w:t>
      </w:r>
      <w:r>
        <w:rPr>
          <w:rFonts w:ascii="Garamond" w:hAnsi="Garamond"/>
          <w:i/>
          <w:iCs/>
          <w:color w:val="3333CC"/>
          <w:sz w:val="27"/>
          <w:szCs w:val="27"/>
        </w:rPr>
        <w:t xml:space="preserve"> </w:t>
      </w:r>
      <w:r>
        <w:rPr>
          <w:rStyle w:val="hps"/>
          <w:rFonts w:ascii="Garamond" w:hAnsi="Garamond"/>
          <w:i/>
          <w:iCs/>
          <w:color w:val="3333CC"/>
          <w:sz w:val="27"/>
          <w:szCs w:val="27"/>
        </w:rPr>
        <w:t>dell'Infinito</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il numero </w:t>
      </w:r>
      <w:r>
        <w:rPr>
          <w:rStyle w:val="hps"/>
          <w:rFonts w:ascii="Garamond" w:hAnsi="Garamond"/>
          <w:i/>
          <w:iCs/>
          <w:color w:val="3333CC"/>
          <w:sz w:val="27"/>
          <w:szCs w:val="27"/>
        </w:rPr>
        <w:t>8</w:t>
      </w:r>
      <w:r>
        <w:rPr>
          <w:rFonts w:ascii="Garamond" w:hAnsi="Garamond"/>
          <w:i/>
          <w:iCs/>
          <w:color w:val="3333CC"/>
          <w:sz w:val="27"/>
          <w:szCs w:val="27"/>
        </w:rPr>
        <w:t xml:space="preserve">). </w:t>
      </w:r>
      <w:r>
        <w:rPr>
          <w:rStyle w:val="hps"/>
          <w:rFonts w:ascii="Garamond" w:hAnsi="Garamond"/>
          <w:i/>
          <w:iCs/>
          <w:color w:val="3333CC"/>
          <w:sz w:val="27"/>
          <w:szCs w:val="27"/>
        </w:rPr>
        <w:t> Ad ogni</w:t>
      </w:r>
      <w:r>
        <w:rPr>
          <w:rFonts w:ascii="Garamond" w:hAnsi="Garamond"/>
          <w:i/>
          <w:iCs/>
          <w:color w:val="3333CC"/>
          <w:sz w:val="27"/>
          <w:szCs w:val="27"/>
        </w:rPr>
        <w:t xml:space="preserve"> </w:t>
      </w:r>
      <w:r>
        <w:rPr>
          <w:rStyle w:val="hps"/>
          <w:rFonts w:ascii="Garamond" w:hAnsi="Garamond"/>
          <w:i/>
          <w:iCs/>
          <w:color w:val="3333CC"/>
          <w:sz w:val="27"/>
          <w:szCs w:val="27"/>
        </w:rPr>
        <w:t>respiro</w:t>
      </w:r>
      <w:r>
        <w:rPr>
          <w:rFonts w:ascii="Garamond" w:hAnsi="Garamond"/>
          <w:i/>
          <w:iCs/>
          <w:color w:val="3333CC"/>
          <w:sz w:val="27"/>
          <w:szCs w:val="27"/>
        </w:rPr>
        <w:t xml:space="preserve">, </w:t>
      </w:r>
      <w:r>
        <w:rPr>
          <w:rStyle w:val="hps"/>
          <w:rFonts w:ascii="Garamond" w:hAnsi="Garamond"/>
          <w:i/>
          <w:iCs/>
          <w:color w:val="3333CC"/>
          <w:sz w:val="27"/>
          <w:szCs w:val="27"/>
        </w:rPr>
        <w:t>immaginate</w:t>
      </w:r>
      <w:r>
        <w:rPr>
          <w:rFonts w:ascii="Garamond" w:hAnsi="Garamond"/>
          <w:i/>
          <w:iCs/>
          <w:color w:val="3333CC"/>
          <w:sz w:val="27"/>
          <w:szCs w:val="27"/>
        </w:rPr>
        <w:t xml:space="preserve"> </w:t>
      </w:r>
      <w:r>
        <w:rPr>
          <w:rStyle w:val="hps"/>
          <w:rFonts w:ascii="Garamond" w:hAnsi="Garamond"/>
          <w:i/>
          <w:iCs/>
          <w:color w:val="3333CC"/>
          <w:sz w:val="27"/>
          <w:szCs w:val="27"/>
        </w:rPr>
        <w:t>la vostra</w:t>
      </w:r>
      <w:r>
        <w:rPr>
          <w:rFonts w:ascii="Garamond" w:hAnsi="Garamond"/>
          <w:i/>
          <w:iCs/>
          <w:color w:val="3333CC"/>
          <w:sz w:val="27"/>
          <w:szCs w:val="27"/>
        </w:rPr>
        <w:t xml:space="preserve"> </w:t>
      </w:r>
      <w:r>
        <w:rPr>
          <w:rStyle w:val="hps"/>
          <w:rFonts w:ascii="Garamond" w:hAnsi="Garamond"/>
          <w:i/>
          <w:iCs/>
          <w:color w:val="3333CC"/>
          <w:sz w:val="27"/>
          <w:szCs w:val="27"/>
        </w:rPr>
        <w:t>coscienza che si espande</w:t>
      </w:r>
      <w:r>
        <w:rPr>
          <w:rFonts w:ascii="Garamond" w:hAnsi="Garamond"/>
          <w:i/>
          <w:iCs/>
          <w:color w:val="3333CC"/>
          <w:sz w:val="27"/>
          <w:szCs w:val="27"/>
        </w:rPr>
        <w:t xml:space="preserve"> </w:t>
      </w:r>
      <w:r>
        <w:rPr>
          <w:rStyle w:val="hps"/>
          <w:rFonts w:ascii="Garamond" w:hAnsi="Garamond"/>
          <w:i/>
          <w:iCs/>
          <w:color w:val="3333CC"/>
          <w:sz w:val="27"/>
          <w:szCs w:val="27"/>
        </w:rPr>
        <w:t>per incorporare</w:t>
      </w:r>
      <w:r>
        <w:rPr>
          <w:rFonts w:ascii="Garamond" w:hAnsi="Garamond"/>
          <w:i/>
          <w:iCs/>
          <w:color w:val="3333CC"/>
          <w:sz w:val="27"/>
          <w:szCs w:val="27"/>
        </w:rPr>
        <w:t xml:space="preserve"> </w:t>
      </w:r>
      <w:r>
        <w:rPr>
          <w:rStyle w:val="hps"/>
          <w:rFonts w:ascii="Garamond" w:hAnsi="Garamond"/>
          <w:i/>
          <w:iCs/>
          <w:color w:val="3333CC"/>
          <w:sz w:val="27"/>
          <w:szCs w:val="27"/>
        </w:rPr>
        <w:t>tutto il</w:t>
      </w:r>
      <w:r>
        <w:rPr>
          <w:rFonts w:ascii="Garamond" w:hAnsi="Garamond"/>
          <w:i/>
          <w:iCs/>
          <w:color w:val="3333CC"/>
          <w:sz w:val="27"/>
          <w:szCs w:val="27"/>
        </w:rPr>
        <w:t xml:space="preserve"> </w:t>
      </w:r>
      <w:r>
        <w:rPr>
          <w:rStyle w:val="hps"/>
          <w:rFonts w:ascii="Garamond" w:hAnsi="Garamond"/>
          <w:i/>
          <w:iCs/>
          <w:color w:val="3333CC"/>
          <w:sz w:val="27"/>
          <w:szCs w:val="27"/>
        </w:rPr>
        <w:t>sistema solare</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 </w:t>
      </w:r>
      <w:r>
        <w:rPr>
          <w:rStyle w:val="hps"/>
          <w:rFonts w:ascii="Garamond" w:hAnsi="Garamond"/>
          <w:i/>
          <w:iCs/>
          <w:color w:val="3333CC"/>
          <w:sz w:val="27"/>
          <w:szCs w:val="27"/>
        </w:rPr>
        <w:t>poi</w:t>
      </w:r>
      <w:r>
        <w:rPr>
          <w:rFonts w:ascii="Garamond" w:hAnsi="Garamond"/>
          <w:i/>
          <w:iCs/>
          <w:color w:val="3333CC"/>
          <w:sz w:val="27"/>
          <w:szCs w:val="27"/>
        </w:rPr>
        <w:t xml:space="preserve"> </w:t>
      </w:r>
      <w:r>
        <w:rPr>
          <w:rStyle w:val="hps"/>
          <w:rFonts w:ascii="Garamond" w:hAnsi="Garamond"/>
          <w:i/>
          <w:iCs/>
          <w:color w:val="3333CC"/>
          <w:sz w:val="27"/>
          <w:szCs w:val="27"/>
        </w:rPr>
        <w:t>la galassia</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 </w:t>
      </w:r>
      <w:r>
        <w:rPr>
          <w:rStyle w:val="hps"/>
          <w:rFonts w:ascii="Garamond" w:hAnsi="Garamond"/>
          <w:i/>
          <w:iCs/>
          <w:color w:val="3333CC"/>
          <w:sz w:val="27"/>
          <w:szCs w:val="27"/>
        </w:rPr>
        <w:t>e poi questo</w:t>
      </w:r>
      <w:r>
        <w:rPr>
          <w:rFonts w:ascii="Garamond" w:hAnsi="Garamond"/>
          <w:i/>
          <w:iCs/>
          <w:color w:val="3333CC"/>
          <w:sz w:val="27"/>
          <w:szCs w:val="27"/>
        </w:rPr>
        <w:t xml:space="preserve"> </w:t>
      </w:r>
      <w:r>
        <w:rPr>
          <w:rStyle w:val="hps"/>
          <w:rFonts w:ascii="Garamond" w:hAnsi="Garamond"/>
          <w:i/>
          <w:iCs/>
          <w:color w:val="3333CC"/>
          <w:sz w:val="27"/>
          <w:szCs w:val="27"/>
        </w:rPr>
        <w:t>sub</w:t>
      </w:r>
      <w:r>
        <w:rPr>
          <w:rStyle w:val="atn"/>
          <w:rFonts w:ascii="Garamond" w:hAnsi="Garamond"/>
          <w:i/>
          <w:iCs/>
          <w:color w:val="3333CC"/>
          <w:sz w:val="27"/>
          <w:szCs w:val="27"/>
        </w:rPr>
        <w:t>-</w:t>
      </w:r>
      <w:r>
        <w:rPr>
          <w:rFonts w:ascii="Garamond" w:hAnsi="Garamond"/>
          <w:i/>
          <w:iCs/>
          <w:color w:val="3333CC"/>
          <w:sz w:val="27"/>
          <w:szCs w:val="27"/>
        </w:rPr>
        <w:t xml:space="preserve">universo. Visualizzate, </w:t>
      </w:r>
      <w:r>
        <w:rPr>
          <w:rStyle w:val="hps"/>
          <w:rFonts w:ascii="Garamond" w:hAnsi="Garamond"/>
          <w:i/>
          <w:iCs/>
          <w:color w:val="3333CC"/>
          <w:sz w:val="27"/>
          <w:szCs w:val="27"/>
        </w:rPr>
        <w:t>comunque la</w:t>
      </w:r>
      <w:r>
        <w:rPr>
          <w:rFonts w:ascii="Garamond" w:hAnsi="Garamond"/>
          <w:i/>
          <w:iCs/>
          <w:color w:val="3333CC"/>
          <w:sz w:val="27"/>
          <w:szCs w:val="27"/>
        </w:rPr>
        <w:t xml:space="preserve"> </w:t>
      </w:r>
      <w:r>
        <w:rPr>
          <w:rStyle w:val="hps"/>
          <w:rFonts w:ascii="Garamond" w:hAnsi="Garamond"/>
          <w:i/>
          <w:iCs/>
          <w:color w:val="3333CC"/>
          <w:sz w:val="27"/>
          <w:szCs w:val="27"/>
        </w:rPr>
        <w:t>percepiate</w:t>
      </w:r>
      <w:r>
        <w:rPr>
          <w:rFonts w:ascii="Garamond" w:hAnsi="Garamond"/>
          <w:i/>
          <w:iCs/>
          <w:color w:val="3333CC"/>
          <w:sz w:val="27"/>
          <w:szCs w:val="27"/>
        </w:rPr>
        <w:t xml:space="preserve">, </w:t>
      </w:r>
      <w:r>
        <w:rPr>
          <w:rStyle w:val="hps"/>
          <w:rFonts w:ascii="Garamond" w:hAnsi="Garamond"/>
          <w:i/>
          <w:iCs/>
          <w:color w:val="3333CC"/>
          <w:sz w:val="27"/>
          <w:szCs w:val="27"/>
        </w:rPr>
        <w:t>la magnificenza</w:t>
      </w:r>
      <w:r>
        <w:rPr>
          <w:rFonts w:ascii="Garamond" w:hAnsi="Garamond"/>
          <w:i/>
          <w:iCs/>
          <w:color w:val="3333CC"/>
          <w:sz w:val="27"/>
          <w:szCs w:val="27"/>
        </w:rPr>
        <w:t xml:space="preserve"> </w:t>
      </w:r>
      <w:r>
        <w:rPr>
          <w:rStyle w:val="hps"/>
          <w:rFonts w:ascii="Garamond" w:hAnsi="Garamond"/>
          <w:i/>
          <w:iCs/>
          <w:color w:val="3333CC"/>
          <w:sz w:val="27"/>
          <w:szCs w:val="27"/>
        </w:rPr>
        <w:t>dei pianeti</w:t>
      </w:r>
      <w:r>
        <w:rPr>
          <w:rFonts w:ascii="Garamond" w:hAnsi="Garamond"/>
          <w:i/>
          <w:iCs/>
          <w:color w:val="3333CC"/>
          <w:sz w:val="27"/>
          <w:szCs w:val="27"/>
        </w:rPr>
        <w:t xml:space="preserve">, </w:t>
      </w:r>
      <w:r>
        <w:rPr>
          <w:rStyle w:val="hps"/>
          <w:rFonts w:ascii="Garamond" w:hAnsi="Garamond"/>
          <w:i/>
          <w:iCs/>
          <w:color w:val="3333CC"/>
          <w:sz w:val="27"/>
          <w:szCs w:val="27"/>
        </w:rPr>
        <w:t>sistemi stellari</w:t>
      </w:r>
      <w:r>
        <w:rPr>
          <w:rFonts w:ascii="Garamond" w:hAnsi="Garamond"/>
          <w:i/>
          <w:iCs/>
          <w:color w:val="3333CC"/>
          <w:sz w:val="27"/>
          <w:szCs w:val="27"/>
        </w:rPr>
        <w:t xml:space="preserve">, </w:t>
      </w:r>
      <w:r>
        <w:rPr>
          <w:rStyle w:val="hps"/>
          <w:rFonts w:ascii="Garamond" w:hAnsi="Garamond"/>
          <w:i/>
          <w:iCs/>
          <w:color w:val="3333CC"/>
          <w:sz w:val="27"/>
          <w:szCs w:val="27"/>
        </w:rPr>
        <w:t>galassie</w:t>
      </w:r>
      <w:r>
        <w:rPr>
          <w:rFonts w:ascii="Garamond" w:hAnsi="Garamond"/>
          <w:i/>
          <w:iCs/>
          <w:color w:val="3333CC"/>
          <w:sz w:val="27"/>
          <w:szCs w:val="27"/>
        </w:rPr>
        <w:t xml:space="preserve">, </w:t>
      </w:r>
      <w:r>
        <w:rPr>
          <w:rStyle w:val="hps"/>
          <w:rFonts w:ascii="Garamond" w:hAnsi="Garamond"/>
          <w:i/>
          <w:iCs/>
          <w:color w:val="3333CC"/>
          <w:sz w:val="27"/>
          <w:szCs w:val="27"/>
        </w:rPr>
        <w:t>e</w:t>
      </w:r>
      <w:r>
        <w:rPr>
          <w:rFonts w:ascii="Garamond" w:hAnsi="Garamond"/>
          <w:i/>
          <w:iCs/>
          <w:color w:val="3333CC"/>
          <w:sz w:val="27"/>
          <w:szCs w:val="27"/>
        </w:rPr>
        <w:t xml:space="preserve">  sentite </w:t>
      </w:r>
      <w:r>
        <w:rPr>
          <w:rStyle w:val="hps"/>
          <w:rFonts w:ascii="Garamond" w:hAnsi="Garamond"/>
          <w:i/>
          <w:iCs/>
          <w:color w:val="3333CC"/>
          <w:sz w:val="27"/>
          <w:szCs w:val="27"/>
        </w:rPr>
        <w:t>anche</w:t>
      </w:r>
      <w:r>
        <w:rPr>
          <w:rFonts w:ascii="Garamond" w:hAnsi="Garamond"/>
          <w:i/>
          <w:iCs/>
          <w:color w:val="3333CC"/>
          <w:sz w:val="27"/>
          <w:szCs w:val="27"/>
        </w:rPr>
        <w:t xml:space="preserve"> </w:t>
      </w:r>
      <w:r>
        <w:rPr>
          <w:rStyle w:val="hps"/>
          <w:rFonts w:ascii="Garamond" w:hAnsi="Garamond"/>
          <w:i/>
          <w:iCs/>
          <w:color w:val="3333CC"/>
          <w:sz w:val="27"/>
          <w:szCs w:val="27"/>
        </w:rPr>
        <w:t>nel vostro Sacro Cuore</w:t>
      </w:r>
      <w:r>
        <w:rPr>
          <w:rFonts w:ascii="Garamond" w:hAnsi="Garamond"/>
          <w:i/>
          <w:iCs/>
          <w:color w:val="3333CC"/>
          <w:sz w:val="27"/>
          <w:szCs w:val="27"/>
        </w:rPr>
        <w:t xml:space="preserve"> </w:t>
      </w:r>
      <w:r>
        <w:rPr>
          <w:rStyle w:val="hps"/>
          <w:rFonts w:ascii="Garamond" w:hAnsi="Garamond"/>
          <w:i/>
          <w:iCs/>
          <w:color w:val="3333CC"/>
          <w:sz w:val="27"/>
          <w:szCs w:val="27"/>
        </w:rPr>
        <w:t>la potenza e la</w:t>
      </w:r>
      <w:r>
        <w:rPr>
          <w:rFonts w:ascii="Garamond" w:hAnsi="Garamond"/>
          <w:i/>
          <w:iCs/>
          <w:color w:val="3333CC"/>
          <w:sz w:val="27"/>
          <w:szCs w:val="27"/>
        </w:rPr>
        <w:t xml:space="preserve"> </w:t>
      </w:r>
      <w:r>
        <w:rPr>
          <w:rStyle w:val="hps"/>
          <w:rFonts w:ascii="Garamond" w:hAnsi="Garamond"/>
          <w:i/>
          <w:iCs/>
          <w:color w:val="3333CC"/>
          <w:sz w:val="27"/>
          <w:szCs w:val="27"/>
        </w:rPr>
        <w:t>maestosità della</w:t>
      </w:r>
      <w:r>
        <w:rPr>
          <w:rFonts w:ascii="Garamond" w:hAnsi="Garamond"/>
          <w:i/>
          <w:iCs/>
          <w:color w:val="3333CC"/>
          <w:sz w:val="27"/>
          <w:szCs w:val="27"/>
        </w:rPr>
        <w:t xml:space="preserve"> </w:t>
      </w:r>
      <w:r>
        <w:rPr>
          <w:rStyle w:val="hps"/>
          <w:rFonts w:ascii="Garamond" w:hAnsi="Garamond"/>
          <w:i/>
          <w:iCs/>
          <w:color w:val="3333CC"/>
          <w:sz w:val="27"/>
          <w:szCs w:val="27"/>
        </w:rPr>
        <w:t>vastità dello spazio</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 </w:t>
      </w:r>
      <w:r>
        <w:rPr>
          <w:rStyle w:val="hps"/>
          <w:rFonts w:ascii="Garamond" w:hAnsi="Garamond"/>
          <w:i/>
          <w:iCs/>
          <w:color w:val="3333CC"/>
          <w:sz w:val="27"/>
          <w:szCs w:val="27"/>
        </w:rPr>
        <w:t>il</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Grande Vuoto" </w:t>
      </w:r>
      <w:r>
        <w:rPr>
          <w:rStyle w:val="hps"/>
          <w:rFonts w:ascii="Garamond" w:hAnsi="Garamond"/>
          <w:i/>
          <w:iCs/>
          <w:color w:val="3333CC"/>
          <w:sz w:val="27"/>
          <w:szCs w:val="27"/>
        </w:rPr>
        <w:t>riempito</w:t>
      </w:r>
      <w:r>
        <w:rPr>
          <w:rFonts w:ascii="Garamond" w:hAnsi="Garamond"/>
          <w:i/>
          <w:iCs/>
          <w:color w:val="3333CC"/>
          <w:sz w:val="27"/>
          <w:szCs w:val="27"/>
        </w:rPr>
        <w:t xml:space="preserve"> </w:t>
      </w:r>
      <w:r>
        <w:rPr>
          <w:rStyle w:val="hps"/>
          <w:rFonts w:ascii="Garamond" w:hAnsi="Garamond"/>
          <w:i/>
          <w:iCs/>
          <w:color w:val="3333CC"/>
          <w:sz w:val="27"/>
          <w:szCs w:val="27"/>
        </w:rPr>
        <w:t>con il potenziale</w:t>
      </w:r>
      <w:r>
        <w:rPr>
          <w:rFonts w:ascii="Garamond" w:hAnsi="Garamond"/>
          <w:i/>
          <w:iCs/>
          <w:color w:val="3333CC"/>
          <w:sz w:val="27"/>
          <w:szCs w:val="27"/>
        </w:rPr>
        <w:t xml:space="preserve"> </w:t>
      </w:r>
      <w:proofErr w:type="spellStart"/>
      <w:r>
        <w:rPr>
          <w:rStyle w:val="hps"/>
          <w:rFonts w:ascii="Garamond" w:hAnsi="Garamond"/>
          <w:i/>
          <w:iCs/>
          <w:color w:val="3333CC"/>
          <w:sz w:val="27"/>
          <w:szCs w:val="27"/>
        </w:rPr>
        <w:t>immanifesto</w:t>
      </w:r>
      <w:proofErr w:type="spellEnd"/>
      <w:r>
        <w:rPr>
          <w:rFonts w:ascii="Garamond" w:hAnsi="Garamond"/>
          <w:i/>
          <w:iCs/>
          <w:color w:val="3333CC"/>
          <w:sz w:val="27"/>
          <w:szCs w:val="27"/>
        </w:rPr>
        <w:t xml:space="preserve"> </w:t>
      </w:r>
      <w:r>
        <w:rPr>
          <w:rStyle w:val="hps"/>
          <w:rFonts w:ascii="Garamond" w:hAnsi="Garamond"/>
          <w:i/>
          <w:iCs/>
          <w:color w:val="3333CC"/>
          <w:sz w:val="27"/>
          <w:szCs w:val="27"/>
        </w:rPr>
        <w:t>di</w:t>
      </w:r>
      <w:r>
        <w:rPr>
          <w:rFonts w:ascii="Garamond" w:hAnsi="Garamond"/>
          <w:i/>
          <w:iCs/>
          <w:color w:val="3333CC"/>
          <w:sz w:val="27"/>
          <w:szCs w:val="27"/>
        </w:rPr>
        <w:t xml:space="preserve"> </w:t>
      </w:r>
      <w:r>
        <w:rPr>
          <w:rStyle w:val="hps"/>
          <w:rFonts w:ascii="Garamond" w:hAnsi="Garamond"/>
          <w:i/>
          <w:iCs/>
          <w:color w:val="3333CC"/>
          <w:sz w:val="27"/>
          <w:szCs w:val="27"/>
        </w:rPr>
        <w:t>Amore/Luce</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le Particelle Adamantine </w:t>
      </w:r>
      <w:r>
        <w:rPr>
          <w:rStyle w:val="hps"/>
          <w:rFonts w:ascii="Garamond" w:hAnsi="Garamond"/>
          <w:i/>
          <w:iCs/>
          <w:color w:val="3333CC"/>
          <w:sz w:val="27"/>
          <w:szCs w:val="27"/>
        </w:rPr>
        <w:t>della Creazione</w:t>
      </w:r>
      <w:r>
        <w:rPr>
          <w:rFonts w:ascii="Garamond" w:hAnsi="Garamond"/>
          <w:i/>
          <w:iCs/>
          <w:color w:val="3333CC"/>
          <w:sz w:val="27"/>
          <w:szCs w:val="27"/>
        </w:rPr>
        <w:t xml:space="preserve">, </w:t>
      </w:r>
      <w:r>
        <w:rPr>
          <w:rStyle w:val="hps"/>
          <w:rFonts w:ascii="Garamond" w:hAnsi="Garamond"/>
          <w:i/>
          <w:iCs/>
          <w:color w:val="3333CC"/>
          <w:sz w:val="27"/>
          <w:szCs w:val="27"/>
        </w:rPr>
        <w:t>alimentate dall’</w:t>
      </w:r>
      <w:r>
        <w:rPr>
          <w:rFonts w:ascii="Garamond" w:hAnsi="Garamond"/>
          <w:i/>
          <w:iCs/>
          <w:color w:val="3333CC"/>
          <w:sz w:val="27"/>
          <w:szCs w:val="27"/>
        </w:rPr>
        <w:t xml:space="preserve"> </w:t>
      </w:r>
      <w:r>
        <w:rPr>
          <w:rStyle w:val="hps"/>
          <w:rFonts w:ascii="Garamond" w:hAnsi="Garamond"/>
          <w:i/>
          <w:iCs/>
          <w:color w:val="3333CC"/>
          <w:sz w:val="27"/>
          <w:szCs w:val="27"/>
        </w:rPr>
        <w:t>Amore</w:t>
      </w:r>
      <w:r>
        <w:rPr>
          <w:rFonts w:ascii="Garamond" w:hAnsi="Garamond"/>
          <w:i/>
          <w:iCs/>
          <w:color w:val="3333CC"/>
          <w:sz w:val="27"/>
          <w:szCs w:val="27"/>
        </w:rPr>
        <w:t>).</w:t>
      </w:r>
      <w:r>
        <w:rPr>
          <w:rFonts w:ascii="Garamond" w:hAnsi="Garamond"/>
          <w:color w:val="3333CC"/>
          <w:sz w:val="27"/>
          <w:szCs w:val="27"/>
        </w:rPr>
        <w:t xml:space="preserve"> </w:t>
      </w:r>
    </w:p>
    <w:p w:rsidR="00E648D4" w:rsidRDefault="00E648D4" w:rsidP="00E648D4">
      <w:pPr>
        <w:pStyle w:val="NormaleWeb"/>
        <w:spacing w:after="240" w:afterAutospacing="0"/>
        <w:jc w:val="both"/>
      </w:pPr>
      <w:r>
        <w:rPr>
          <w:rStyle w:val="hps"/>
          <w:rFonts w:ascii="Garamond" w:hAnsi="Garamond"/>
          <w:i/>
          <w:iCs/>
          <w:color w:val="3333CC"/>
          <w:sz w:val="27"/>
          <w:szCs w:val="27"/>
        </w:rPr>
        <w:t>Adesso</w:t>
      </w:r>
      <w:r>
        <w:rPr>
          <w:rFonts w:ascii="Garamond" w:hAnsi="Garamond"/>
          <w:i/>
          <w:iCs/>
          <w:color w:val="3333CC"/>
          <w:sz w:val="27"/>
          <w:szCs w:val="27"/>
        </w:rPr>
        <w:t xml:space="preserve"> </w:t>
      </w:r>
      <w:r>
        <w:rPr>
          <w:rStyle w:val="hps"/>
          <w:rFonts w:ascii="Garamond" w:hAnsi="Garamond"/>
          <w:i/>
          <w:iCs/>
          <w:color w:val="3333CC"/>
          <w:sz w:val="27"/>
          <w:szCs w:val="27"/>
        </w:rPr>
        <w:t>visualizzate voi</w:t>
      </w:r>
      <w:r>
        <w:rPr>
          <w:rFonts w:ascii="Garamond" w:hAnsi="Garamond"/>
          <w:i/>
          <w:iCs/>
          <w:color w:val="3333CC"/>
          <w:sz w:val="27"/>
          <w:szCs w:val="27"/>
        </w:rPr>
        <w:t xml:space="preserve"> </w:t>
      </w:r>
      <w:r>
        <w:rPr>
          <w:rStyle w:val="hps"/>
          <w:rFonts w:ascii="Garamond" w:hAnsi="Garamond"/>
          <w:i/>
          <w:iCs/>
          <w:color w:val="3333CC"/>
          <w:sz w:val="27"/>
          <w:szCs w:val="27"/>
        </w:rPr>
        <w:t>stessi</w:t>
      </w:r>
      <w:r>
        <w:rPr>
          <w:rFonts w:ascii="Garamond" w:hAnsi="Garamond"/>
          <w:i/>
          <w:iCs/>
          <w:color w:val="3333CC"/>
          <w:sz w:val="27"/>
          <w:szCs w:val="27"/>
        </w:rPr>
        <w:t xml:space="preserve"> </w:t>
      </w:r>
      <w:r>
        <w:rPr>
          <w:rStyle w:val="hps"/>
          <w:rFonts w:ascii="Garamond" w:hAnsi="Garamond"/>
          <w:i/>
          <w:iCs/>
          <w:color w:val="3333CC"/>
          <w:sz w:val="27"/>
          <w:szCs w:val="27"/>
        </w:rPr>
        <w:t>come il centro</w:t>
      </w:r>
      <w:r>
        <w:rPr>
          <w:rFonts w:ascii="Garamond" w:hAnsi="Garamond"/>
          <w:i/>
          <w:iCs/>
          <w:color w:val="3333CC"/>
          <w:sz w:val="27"/>
          <w:szCs w:val="27"/>
        </w:rPr>
        <w:t xml:space="preserve">, </w:t>
      </w:r>
      <w:r>
        <w:rPr>
          <w:rStyle w:val="hps"/>
          <w:rFonts w:ascii="Garamond" w:hAnsi="Garamond"/>
          <w:i/>
          <w:iCs/>
          <w:color w:val="3333CC"/>
          <w:sz w:val="27"/>
          <w:szCs w:val="27"/>
        </w:rPr>
        <w:t>il punto focale</w:t>
      </w:r>
      <w:r>
        <w:rPr>
          <w:rFonts w:ascii="Garamond" w:hAnsi="Garamond"/>
          <w:i/>
          <w:iCs/>
          <w:color w:val="3333CC"/>
          <w:sz w:val="27"/>
          <w:szCs w:val="27"/>
        </w:rPr>
        <w:t xml:space="preserve"> </w:t>
      </w:r>
      <w:r>
        <w:rPr>
          <w:rStyle w:val="hps"/>
          <w:rFonts w:ascii="Garamond" w:hAnsi="Garamond"/>
          <w:i/>
          <w:iCs/>
          <w:color w:val="3333CC"/>
          <w:sz w:val="27"/>
          <w:szCs w:val="27"/>
        </w:rPr>
        <w:t>all'interno di</w:t>
      </w:r>
      <w:r>
        <w:rPr>
          <w:rFonts w:ascii="Garamond" w:hAnsi="Garamond"/>
          <w:i/>
          <w:iCs/>
          <w:color w:val="3333CC"/>
          <w:sz w:val="27"/>
          <w:szCs w:val="27"/>
        </w:rPr>
        <w:t xml:space="preserve"> </w:t>
      </w:r>
      <w:r>
        <w:rPr>
          <w:rStyle w:val="hps"/>
          <w:rFonts w:ascii="Garamond" w:hAnsi="Garamond"/>
          <w:i/>
          <w:iCs/>
          <w:color w:val="3333CC"/>
          <w:sz w:val="27"/>
          <w:szCs w:val="27"/>
        </w:rPr>
        <w:t>questo</w:t>
      </w:r>
      <w:r>
        <w:rPr>
          <w:rFonts w:ascii="Garamond" w:hAnsi="Garamond"/>
          <w:i/>
          <w:iCs/>
          <w:color w:val="3333CC"/>
          <w:sz w:val="27"/>
          <w:szCs w:val="27"/>
        </w:rPr>
        <w:t xml:space="preserve"> </w:t>
      </w:r>
      <w:r>
        <w:rPr>
          <w:rStyle w:val="hps"/>
          <w:rFonts w:ascii="Garamond" w:hAnsi="Garamond"/>
          <w:i/>
          <w:iCs/>
          <w:color w:val="3333CC"/>
          <w:sz w:val="27"/>
          <w:szCs w:val="27"/>
        </w:rPr>
        <w:t>sub</w:t>
      </w:r>
      <w:r>
        <w:rPr>
          <w:rStyle w:val="atn"/>
          <w:rFonts w:ascii="Garamond" w:hAnsi="Garamond"/>
          <w:i/>
          <w:iCs/>
          <w:color w:val="3333CC"/>
          <w:sz w:val="27"/>
          <w:szCs w:val="27"/>
        </w:rPr>
        <w:t>-</w:t>
      </w:r>
      <w:r>
        <w:rPr>
          <w:rFonts w:ascii="Garamond" w:hAnsi="Garamond"/>
          <w:i/>
          <w:iCs/>
          <w:color w:val="3333CC"/>
          <w:sz w:val="27"/>
          <w:szCs w:val="27"/>
        </w:rPr>
        <w:t xml:space="preserve">universo, </w:t>
      </w:r>
      <w:r>
        <w:rPr>
          <w:rStyle w:val="hps"/>
          <w:rFonts w:ascii="Garamond" w:hAnsi="Garamond"/>
          <w:i/>
          <w:iCs/>
          <w:color w:val="3333CC"/>
          <w:sz w:val="27"/>
          <w:szCs w:val="27"/>
        </w:rPr>
        <w:t>mentre</w:t>
      </w:r>
      <w:r>
        <w:rPr>
          <w:rFonts w:ascii="Garamond" w:hAnsi="Garamond"/>
          <w:i/>
          <w:iCs/>
          <w:color w:val="3333CC"/>
          <w:sz w:val="27"/>
          <w:szCs w:val="27"/>
        </w:rPr>
        <w:t xml:space="preserve"> </w:t>
      </w:r>
      <w:r>
        <w:rPr>
          <w:rStyle w:val="hps"/>
          <w:rFonts w:ascii="Garamond" w:hAnsi="Garamond"/>
          <w:i/>
          <w:iCs/>
          <w:color w:val="3333CC"/>
          <w:sz w:val="27"/>
          <w:szCs w:val="27"/>
        </w:rPr>
        <w:t>il</w:t>
      </w:r>
      <w:r>
        <w:rPr>
          <w:rFonts w:ascii="Garamond" w:hAnsi="Garamond"/>
          <w:i/>
          <w:iCs/>
          <w:color w:val="3333CC"/>
          <w:sz w:val="27"/>
          <w:szCs w:val="27"/>
        </w:rPr>
        <w:t xml:space="preserve"> </w:t>
      </w:r>
      <w:r>
        <w:rPr>
          <w:rStyle w:val="hps"/>
          <w:rFonts w:ascii="Garamond" w:hAnsi="Garamond"/>
          <w:i/>
          <w:iCs/>
          <w:color w:val="3333CC"/>
          <w:sz w:val="27"/>
          <w:szCs w:val="27"/>
        </w:rPr>
        <w:t>"Flusso</w:t>
      </w:r>
      <w:r>
        <w:rPr>
          <w:rFonts w:ascii="Garamond" w:hAnsi="Garamond"/>
          <w:i/>
          <w:iCs/>
          <w:color w:val="3333CC"/>
          <w:sz w:val="27"/>
          <w:szCs w:val="27"/>
        </w:rPr>
        <w:t xml:space="preserve"> </w:t>
      </w:r>
      <w:r>
        <w:rPr>
          <w:rStyle w:val="hps"/>
          <w:rFonts w:ascii="Garamond" w:hAnsi="Garamond"/>
          <w:i/>
          <w:iCs/>
          <w:color w:val="3333CC"/>
          <w:sz w:val="27"/>
          <w:szCs w:val="27"/>
        </w:rPr>
        <w:t>di</w:t>
      </w:r>
      <w:r>
        <w:rPr>
          <w:rFonts w:ascii="Garamond" w:hAnsi="Garamond"/>
          <w:i/>
          <w:iCs/>
          <w:color w:val="3333CC"/>
          <w:sz w:val="27"/>
          <w:szCs w:val="27"/>
        </w:rPr>
        <w:t xml:space="preserve"> </w:t>
      </w:r>
      <w:r>
        <w:rPr>
          <w:rStyle w:val="hps"/>
          <w:rFonts w:ascii="Garamond" w:hAnsi="Garamond"/>
          <w:i/>
          <w:iCs/>
          <w:color w:val="3333CC"/>
          <w:sz w:val="27"/>
          <w:szCs w:val="27"/>
        </w:rPr>
        <w:t>Luce Divina</w:t>
      </w:r>
      <w:r>
        <w:rPr>
          <w:rFonts w:ascii="Garamond" w:hAnsi="Garamond"/>
          <w:i/>
          <w:iCs/>
          <w:color w:val="3333CC"/>
          <w:sz w:val="27"/>
          <w:szCs w:val="27"/>
        </w:rPr>
        <w:t xml:space="preserve">" </w:t>
      </w:r>
      <w:r>
        <w:rPr>
          <w:rStyle w:val="hps"/>
          <w:rFonts w:ascii="Garamond" w:hAnsi="Garamond"/>
          <w:i/>
          <w:iCs/>
          <w:color w:val="3333CC"/>
          <w:sz w:val="27"/>
          <w:szCs w:val="27"/>
        </w:rPr>
        <w:t>irradia</w:t>
      </w:r>
      <w:r>
        <w:rPr>
          <w:rFonts w:ascii="Garamond" w:hAnsi="Garamond"/>
          <w:i/>
          <w:iCs/>
          <w:color w:val="3333CC"/>
          <w:sz w:val="27"/>
          <w:szCs w:val="27"/>
        </w:rPr>
        <w:t xml:space="preserve"> </w:t>
      </w:r>
      <w:r>
        <w:rPr>
          <w:rStyle w:val="hps"/>
          <w:rFonts w:ascii="Garamond" w:hAnsi="Garamond"/>
          <w:i/>
          <w:iCs/>
          <w:color w:val="3333CC"/>
          <w:sz w:val="27"/>
          <w:szCs w:val="27"/>
        </w:rPr>
        <w:t>da tutte le direzioni</w:t>
      </w:r>
      <w:r>
        <w:rPr>
          <w:rFonts w:ascii="Garamond" w:hAnsi="Garamond"/>
          <w:i/>
          <w:iCs/>
          <w:color w:val="3333CC"/>
          <w:sz w:val="27"/>
          <w:szCs w:val="27"/>
        </w:rPr>
        <w:t xml:space="preserve"> </w:t>
      </w:r>
      <w:r>
        <w:rPr>
          <w:rStyle w:val="hps"/>
          <w:rFonts w:ascii="Garamond" w:hAnsi="Garamond"/>
          <w:i/>
          <w:iCs/>
          <w:color w:val="3333CC"/>
          <w:sz w:val="27"/>
          <w:szCs w:val="27"/>
        </w:rPr>
        <w:t>verso di voi</w:t>
      </w:r>
      <w:r>
        <w:rPr>
          <w:rFonts w:ascii="Garamond" w:hAnsi="Garamond"/>
          <w:i/>
          <w:iCs/>
          <w:color w:val="3333CC"/>
          <w:sz w:val="27"/>
          <w:szCs w:val="27"/>
        </w:rPr>
        <w:t>.</w:t>
      </w:r>
      <w:r>
        <w:rPr>
          <w:rFonts w:ascii="Garamond" w:hAnsi="Garamond"/>
          <w:color w:val="3333CC"/>
          <w:sz w:val="27"/>
          <w:szCs w:val="27"/>
        </w:rPr>
        <w:t xml:space="preserve"> </w:t>
      </w:r>
      <w:r>
        <w:rPr>
          <w:rStyle w:val="hps"/>
          <w:rFonts w:ascii="Garamond" w:hAnsi="Garamond"/>
          <w:i/>
          <w:iCs/>
          <w:color w:val="3333CC"/>
          <w:sz w:val="27"/>
          <w:szCs w:val="27"/>
        </w:rPr>
        <w:t>Vedete</w:t>
      </w:r>
      <w:r>
        <w:rPr>
          <w:rFonts w:ascii="Garamond" w:hAnsi="Garamond"/>
          <w:i/>
          <w:iCs/>
          <w:color w:val="3333CC"/>
          <w:sz w:val="27"/>
          <w:szCs w:val="27"/>
        </w:rPr>
        <w:t xml:space="preserve"> </w:t>
      </w:r>
      <w:r>
        <w:rPr>
          <w:rStyle w:val="hps"/>
          <w:rFonts w:ascii="Garamond" w:hAnsi="Garamond"/>
          <w:i/>
          <w:iCs/>
          <w:color w:val="3333CC"/>
          <w:sz w:val="27"/>
          <w:szCs w:val="27"/>
        </w:rPr>
        <w:t>i</w:t>
      </w:r>
      <w:r>
        <w:rPr>
          <w:rFonts w:ascii="Garamond" w:hAnsi="Garamond"/>
          <w:i/>
          <w:iCs/>
          <w:color w:val="3333CC"/>
          <w:sz w:val="27"/>
          <w:szCs w:val="27"/>
        </w:rPr>
        <w:t xml:space="preserve"> </w:t>
      </w:r>
      <w:r>
        <w:rPr>
          <w:rStyle w:val="hps"/>
          <w:rFonts w:ascii="Garamond" w:hAnsi="Garamond"/>
          <w:i/>
          <w:iCs/>
          <w:color w:val="3333CC"/>
          <w:sz w:val="27"/>
          <w:szCs w:val="27"/>
        </w:rPr>
        <w:t>prismi</w:t>
      </w:r>
      <w:r>
        <w:rPr>
          <w:rFonts w:ascii="Garamond" w:hAnsi="Garamond"/>
          <w:i/>
          <w:iCs/>
          <w:color w:val="3333CC"/>
          <w:sz w:val="27"/>
          <w:szCs w:val="27"/>
        </w:rPr>
        <w:t xml:space="preserve"> di Luce </w:t>
      </w:r>
      <w:r>
        <w:rPr>
          <w:rStyle w:val="hps"/>
          <w:rFonts w:ascii="Garamond" w:hAnsi="Garamond"/>
          <w:i/>
          <w:iCs/>
          <w:color w:val="3333CC"/>
          <w:sz w:val="27"/>
          <w:szCs w:val="27"/>
        </w:rPr>
        <w:t>che si rifrangono</w:t>
      </w:r>
      <w:r>
        <w:rPr>
          <w:rFonts w:ascii="Garamond" w:hAnsi="Garamond"/>
          <w:i/>
          <w:iCs/>
          <w:color w:val="3333CC"/>
          <w:sz w:val="27"/>
          <w:szCs w:val="27"/>
        </w:rPr>
        <w:t xml:space="preserve"> </w:t>
      </w:r>
      <w:r>
        <w:rPr>
          <w:rStyle w:val="hps"/>
          <w:rFonts w:ascii="Garamond" w:hAnsi="Garamond"/>
          <w:i/>
          <w:iCs/>
          <w:color w:val="3333CC"/>
          <w:sz w:val="27"/>
          <w:szCs w:val="27"/>
        </w:rPr>
        <w:t>nei</w:t>
      </w:r>
      <w:r>
        <w:rPr>
          <w:rFonts w:ascii="Garamond" w:hAnsi="Garamond"/>
          <w:i/>
          <w:iCs/>
          <w:color w:val="3333CC"/>
          <w:sz w:val="27"/>
          <w:szCs w:val="27"/>
        </w:rPr>
        <w:t xml:space="preserve"> </w:t>
      </w:r>
      <w:r>
        <w:rPr>
          <w:rStyle w:val="hps"/>
          <w:rFonts w:ascii="Garamond" w:hAnsi="Garamond"/>
          <w:i/>
          <w:iCs/>
          <w:color w:val="3333CC"/>
          <w:sz w:val="27"/>
          <w:szCs w:val="27"/>
        </w:rPr>
        <w:t>colori dell'arcobaleno,</w:t>
      </w:r>
      <w:r>
        <w:rPr>
          <w:rFonts w:ascii="Garamond" w:hAnsi="Garamond"/>
          <w:i/>
          <w:iCs/>
          <w:color w:val="3333CC"/>
          <w:sz w:val="27"/>
          <w:szCs w:val="27"/>
        </w:rPr>
        <w:t xml:space="preserve"> </w:t>
      </w:r>
      <w:r>
        <w:rPr>
          <w:rStyle w:val="hps"/>
          <w:rFonts w:ascii="Garamond" w:hAnsi="Garamond"/>
          <w:i/>
          <w:iCs/>
          <w:color w:val="3333CC"/>
          <w:sz w:val="27"/>
          <w:szCs w:val="27"/>
        </w:rPr>
        <w:t>che contengono</w:t>
      </w:r>
      <w:r>
        <w:rPr>
          <w:rFonts w:ascii="Garamond" w:hAnsi="Garamond"/>
          <w:i/>
          <w:iCs/>
          <w:color w:val="3333CC"/>
          <w:sz w:val="27"/>
          <w:szCs w:val="27"/>
        </w:rPr>
        <w:t xml:space="preserve"> </w:t>
      </w:r>
      <w:r>
        <w:rPr>
          <w:rStyle w:val="hps"/>
          <w:rFonts w:ascii="Garamond" w:hAnsi="Garamond"/>
          <w:i/>
          <w:iCs/>
          <w:color w:val="3333CC"/>
          <w:sz w:val="27"/>
          <w:szCs w:val="27"/>
        </w:rPr>
        <w:t>tutte le virtù</w:t>
      </w:r>
      <w:r>
        <w:rPr>
          <w:rFonts w:ascii="Garamond" w:hAnsi="Garamond"/>
          <w:i/>
          <w:iCs/>
          <w:color w:val="3333CC"/>
          <w:sz w:val="27"/>
          <w:szCs w:val="27"/>
        </w:rPr>
        <w:t xml:space="preserve">, le qualità, </w:t>
      </w:r>
      <w:r>
        <w:rPr>
          <w:rStyle w:val="hps"/>
          <w:rFonts w:ascii="Garamond" w:hAnsi="Garamond"/>
          <w:i/>
          <w:iCs/>
          <w:color w:val="3333CC"/>
          <w:sz w:val="27"/>
          <w:szCs w:val="27"/>
        </w:rPr>
        <w:t>gli attributi</w:t>
      </w:r>
      <w:r>
        <w:rPr>
          <w:rFonts w:ascii="Garamond" w:hAnsi="Garamond"/>
          <w:i/>
          <w:iCs/>
          <w:color w:val="3333CC"/>
          <w:sz w:val="27"/>
          <w:szCs w:val="27"/>
        </w:rPr>
        <w:t xml:space="preserve"> </w:t>
      </w:r>
      <w:r>
        <w:rPr>
          <w:rStyle w:val="hps"/>
          <w:rFonts w:ascii="Garamond" w:hAnsi="Garamond"/>
          <w:i/>
          <w:iCs/>
          <w:color w:val="3333CC"/>
          <w:sz w:val="27"/>
          <w:szCs w:val="27"/>
        </w:rPr>
        <w:t>e il potenziale</w:t>
      </w:r>
      <w:r>
        <w:rPr>
          <w:rFonts w:ascii="Garamond" w:hAnsi="Garamond"/>
          <w:i/>
          <w:iCs/>
          <w:color w:val="3333CC"/>
          <w:sz w:val="27"/>
          <w:szCs w:val="27"/>
        </w:rPr>
        <w:t xml:space="preserve"> </w:t>
      </w:r>
      <w:r>
        <w:rPr>
          <w:rStyle w:val="hps"/>
          <w:rFonts w:ascii="Garamond" w:hAnsi="Garamond"/>
          <w:i/>
          <w:iCs/>
          <w:color w:val="3333CC"/>
          <w:sz w:val="27"/>
          <w:szCs w:val="27"/>
        </w:rPr>
        <w:t>della Creazione</w:t>
      </w:r>
      <w:r>
        <w:rPr>
          <w:rFonts w:ascii="Garamond" w:hAnsi="Garamond"/>
          <w:i/>
          <w:iCs/>
          <w:color w:val="3333CC"/>
          <w:sz w:val="27"/>
          <w:szCs w:val="27"/>
        </w:rPr>
        <w:t xml:space="preserve">. </w:t>
      </w:r>
      <w:r>
        <w:rPr>
          <w:rStyle w:val="hps"/>
          <w:rFonts w:ascii="Garamond" w:hAnsi="Garamond"/>
          <w:i/>
          <w:iCs/>
          <w:color w:val="3333CC"/>
          <w:sz w:val="27"/>
          <w:szCs w:val="27"/>
        </w:rPr>
        <w:t>Respirate profondamente</w:t>
      </w:r>
      <w:r>
        <w:rPr>
          <w:rFonts w:ascii="Garamond" w:hAnsi="Garamond"/>
          <w:i/>
          <w:iCs/>
          <w:color w:val="3333CC"/>
          <w:sz w:val="27"/>
          <w:szCs w:val="27"/>
        </w:rPr>
        <w:t xml:space="preserve">, come </w:t>
      </w:r>
      <w:r>
        <w:rPr>
          <w:rStyle w:val="hps"/>
          <w:rFonts w:ascii="Garamond" w:hAnsi="Garamond"/>
          <w:i/>
          <w:iCs/>
          <w:color w:val="3333CC"/>
          <w:sz w:val="27"/>
          <w:szCs w:val="27"/>
        </w:rPr>
        <w:t xml:space="preserve">se ingeriste </w:t>
      </w:r>
      <w:r>
        <w:rPr>
          <w:rFonts w:ascii="Garamond" w:hAnsi="Garamond"/>
          <w:i/>
          <w:iCs/>
          <w:color w:val="3333CC"/>
          <w:sz w:val="27"/>
          <w:szCs w:val="27"/>
        </w:rPr>
        <w:t> </w:t>
      </w:r>
      <w:r>
        <w:rPr>
          <w:rStyle w:val="hps"/>
          <w:rFonts w:ascii="Garamond" w:hAnsi="Garamond"/>
          <w:i/>
          <w:iCs/>
          <w:color w:val="3333CC"/>
          <w:sz w:val="27"/>
          <w:szCs w:val="27"/>
        </w:rPr>
        <w:t>questo dono</w:t>
      </w:r>
      <w:r>
        <w:rPr>
          <w:rFonts w:ascii="Garamond" w:hAnsi="Garamond"/>
          <w:i/>
          <w:iCs/>
          <w:color w:val="3333CC"/>
          <w:sz w:val="27"/>
          <w:szCs w:val="27"/>
        </w:rPr>
        <w:t xml:space="preserve"> </w:t>
      </w:r>
      <w:r>
        <w:rPr>
          <w:rStyle w:val="hps"/>
          <w:rFonts w:ascii="Garamond" w:hAnsi="Garamond"/>
          <w:i/>
          <w:iCs/>
          <w:color w:val="3333CC"/>
          <w:sz w:val="27"/>
          <w:szCs w:val="27"/>
        </w:rPr>
        <w:t>d'Amore/Vita</w:t>
      </w:r>
      <w:r>
        <w:rPr>
          <w:rFonts w:ascii="Garamond" w:hAnsi="Garamond"/>
          <w:i/>
          <w:iCs/>
          <w:color w:val="3333CC"/>
          <w:sz w:val="27"/>
          <w:szCs w:val="27"/>
        </w:rPr>
        <w:t xml:space="preserve">, </w:t>
      </w:r>
      <w:r>
        <w:rPr>
          <w:rStyle w:val="hps"/>
          <w:rFonts w:ascii="Garamond" w:hAnsi="Garamond"/>
          <w:i/>
          <w:iCs/>
          <w:color w:val="3333CC"/>
          <w:sz w:val="27"/>
          <w:szCs w:val="27"/>
        </w:rPr>
        <w:t>mentre iniziate a</w:t>
      </w:r>
      <w:r>
        <w:rPr>
          <w:rFonts w:ascii="Garamond" w:hAnsi="Garamond"/>
          <w:i/>
          <w:iCs/>
          <w:color w:val="3333CC"/>
          <w:sz w:val="27"/>
          <w:szCs w:val="27"/>
        </w:rPr>
        <w:t xml:space="preserve"> </w:t>
      </w:r>
      <w:r>
        <w:rPr>
          <w:rStyle w:val="hps"/>
          <w:rFonts w:ascii="Garamond" w:hAnsi="Garamond"/>
          <w:i/>
          <w:iCs/>
          <w:color w:val="3333CC"/>
          <w:sz w:val="27"/>
          <w:szCs w:val="27"/>
        </w:rPr>
        <w:t>sentir fluire</w:t>
      </w:r>
      <w:r>
        <w:rPr>
          <w:rFonts w:ascii="Garamond" w:hAnsi="Garamond"/>
          <w:i/>
          <w:iCs/>
          <w:color w:val="3333CC"/>
          <w:sz w:val="27"/>
          <w:szCs w:val="27"/>
        </w:rPr>
        <w:t xml:space="preserve"> </w:t>
      </w:r>
      <w:r>
        <w:rPr>
          <w:rStyle w:val="hps"/>
          <w:rFonts w:ascii="Garamond" w:hAnsi="Garamond"/>
          <w:i/>
          <w:iCs/>
          <w:color w:val="3333CC"/>
          <w:sz w:val="27"/>
          <w:szCs w:val="27"/>
        </w:rPr>
        <w:t>verso di voi e</w:t>
      </w:r>
      <w:r>
        <w:rPr>
          <w:rFonts w:ascii="Garamond" w:hAnsi="Garamond"/>
          <w:i/>
          <w:iCs/>
          <w:color w:val="3333CC"/>
          <w:sz w:val="27"/>
          <w:szCs w:val="27"/>
        </w:rPr>
        <w:t xml:space="preserve"> </w:t>
      </w:r>
      <w:r>
        <w:rPr>
          <w:rStyle w:val="hps"/>
          <w:rFonts w:ascii="Garamond" w:hAnsi="Garamond"/>
          <w:i/>
          <w:iCs/>
          <w:color w:val="3333CC"/>
          <w:sz w:val="27"/>
          <w:szCs w:val="27"/>
        </w:rPr>
        <w:t>da voi</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 </w:t>
      </w:r>
      <w:r>
        <w:rPr>
          <w:rStyle w:val="hps"/>
          <w:rFonts w:ascii="Garamond" w:hAnsi="Garamond"/>
          <w:i/>
          <w:iCs/>
          <w:color w:val="3333CC"/>
          <w:sz w:val="27"/>
          <w:szCs w:val="27"/>
        </w:rPr>
        <w:t>la provvista</w:t>
      </w:r>
      <w:r>
        <w:rPr>
          <w:rFonts w:ascii="Garamond" w:hAnsi="Garamond"/>
          <w:i/>
          <w:iCs/>
          <w:color w:val="3333CC"/>
          <w:sz w:val="27"/>
          <w:szCs w:val="27"/>
        </w:rPr>
        <w:t xml:space="preserve"> </w:t>
      </w:r>
      <w:r>
        <w:rPr>
          <w:rStyle w:val="hps"/>
          <w:rFonts w:ascii="Garamond" w:hAnsi="Garamond"/>
          <w:i/>
          <w:iCs/>
          <w:color w:val="3333CC"/>
          <w:sz w:val="27"/>
          <w:szCs w:val="27"/>
        </w:rPr>
        <w:t>infinita di</w:t>
      </w:r>
      <w:r>
        <w:rPr>
          <w:rFonts w:ascii="Garamond" w:hAnsi="Garamond"/>
          <w:i/>
          <w:iCs/>
          <w:color w:val="3333CC"/>
          <w:sz w:val="27"/>
          <w:szCs w:val="27"/>
        </w:rPr>
        <w:t xml:space="preserve"> </w:t>
      </w:r>
      <w:r>
        <w:rPr>
          <w:rStyle w:val="hps"/>
          <w:rFonts w:ascii="Garamond" w:hAnsi="Garamond"/>
          <w:i/>
          <w:iCs/>
          <w:color w:val="3333CC"/>
          <w:sz w:val="27"/>
          <w:szCs w:val="27"/>
        </w:rPr>
        <w:t>Sostanza di Luce Divina</w:t>
      </w:r>
      <w:r>
        <w:rPr>
          <w:rFonts w:ascii="Garamond" w:hAnsi="Garamond"/>
          <w:i/>
          <w:iCs/>
          <w:color w:val="3333CC"/>
          <w:sz w:val="27"/>
          <w:szCs w:val="27"/>
        </w:rPr>
        <w:t xml:space="preserve">. </w:t>
      </w:r>
      <w:r>
        <w:rPr>
          <w:rStyle w:val="hps"/>
          <w:rFonts w:ascii="Garamond" w:hAnsi="Garamond"/>
          <w:i/>
          <w:iCs/>
          <w:color w:val="3333CC"/>
          <w:sz w:val="27"/>
          <w:szCs w:val="27"/>
        </w:rPr>
        <w:t xml:space="preserve">Inspirate … </w:t>
      </w:r>
      <w:r>
        <w:rPr>
          <w:rFonts w:ascii="Garamond" w:hAnsi="Garamond"/>
          <w:i/>
          <w:iCs/>
          <w:color w:val="3333CC"/>
          <w:sz w:val="27"/>
          <w:szCs w:val="27"/>
        </w:rPr>
        <w:t> </w:t>
      </w:r>
      <w:r>
        <w:rPr>
          <w:rStyle w:val="hps"/>
          <w:rFonts w:ascii="Garamond" w:hAnsi="Garamond"/>
          <w:i/>
          <w:iCs/>
          <w:color w:val="3333CC"/>
          <w:sz w:val="27"/>
          <w:szCs w:val="27"/>
        </w:rPr>
        <w:t>espirate</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 </w:t>
      </w:r>
      <w:r>
        <w:rPr>
          <w:rStyle w:val="hps"/>
          <w:rFonts w:ascii="Garamond" w:hAnsi="Garamond"/>
          <w:i/>
          <w:iCs/>
          <w:color w:val="3333CC"/>
          <w:sz w:val="27"/>
          <w:szCs w:val="27"/>
        </w:rPr>
        <w:t xml:space="preserve">inspirate … </w:t>
      </w:r>
      <w:r>
        <w:rPr>
          <w:rFonts w:ascii="Garamond" w:hAnsi="Garamond"/>
          <w:i/>
          <w:iCs/>
          <w:color w:val="3333CC"/>
          <w:sz w:val="27"/>
          <w:szCs w:val="27"/>
        </w:rPr>
        <w:t> </w:t>
      </w:r>
      <w:r>
        <w:rPr>
          <w:rStyle w:val="hps"/>
          <w:rFonts w:ascii="Garamond" w:hAnsi="Garamond"/>
          <w:i/>
          <w:iCs/>
          <w:color w:val="3333CC"/>
          <w:sz w:val="27"/>
          <w:szCs w:val="27"/>
        </w:rPr>
        <w:t>espirate</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 </w:t>
      </w:r>
      <w:r>
        <w:rPr>
          <w:rStyle w:val="hps"/>
          <w:rFonts w:ascii="Garamond" w:hAnsi="Garamond"/>
          <w:i/>
          <w:iCs/>
          <w:color w:val="3333CC"/>
          <w:sz w:val="27"/>
          <w:szCs w:val="27"/>
        </w:rPr>
        <w:t>mentre vedete</w:t>
      </w:r>
      <w:r>
        <w:rPr>
          <w:rFonts w:ascii="Garamond" w:hAnsi="Garamond"/>
          <w:i/>
          <w:iCs/>
          <w:color w:val="3333CC"/>
          <w:sz w:val="27"/>
          <w:szCs w:val="27"/>
        </w:rPr>
        <w:t xml:space="preserve"> </w:t>
      </w:r>
      <w:r>
        <w:rPr>
          <w:rStyle w:val="hps"/>
          <w:rFonts w:ascii="Garamond" w:hAnsi="Garamond"/>
          <w:i/>
          <w:iCs/>
          <w:color w:val="3333CC"/>
          <w:sz w:val="27"/>
          <w:szCs w:val="27"/>
        </w:rPr>
        <w:t>fluire</w:t>
      </w:r>
      <w:r>
        <w:rPr>
          <w:rFonts w:ascii="Garamond" w:hAnsi="Garamond"/>
          <w:i/>
          <w:iCs/>
          <w:color w:val="3333CC"/>
          <w:sz w:val="27"/>
          <w:szCs w:val="27"/>
        </w:rPr>
        <w:t xml:space="preserve"> </w:t>
      </w:r>
      <w:r>
        <w:rPr>
          <w:rStyle w:val="hps"/>
          <w:rFonts w:ascii="Garamond" w:hAnsi="Garamond"/>
          <w:i/>
          <w:iCs/>
          <w:color w:val="3333CC"/>
          <w:sz w:val="27"/>
          <w:szCs w:val="27"/>
        </w:rPr>
        <w:t>questo</w:t>
      </w:r>
      <w:r>
        <w:rPr>
          <w:rFonts w:ascii="Garamond" w:hAnsi="Garamond"/>
          <w:i/>
          <w:iCs/>
          <w:color w:val="3333CC"/>
          <w:sz w:val="27"/>
          <w:szCs w:val="27"/>
        </w:rPr>
        <w:t xml:space="preserve"> </w:t>
      </w:r>
      <w:r>
        <w:rPr>
          <w:rStyle w:val="hps"/>
          <w:rFonts w:ascii="Garamond" w:hAnsi="Garamond"/>
          <w:i/>
          <w:iCs/>
          <w:color w:val="3333CC"/>
          <w:sz w:val="27"/>
          <w:szCs w:val="27"/>
        </w:rPr>
        <w:t>magico</w:t>
      </w:r>
      <w:r>
        <w:rPr>
          <w:rFonts w:ascii="Garamond" w:hAnsi="Garamond"/>
          <w:i/>
          <w:iCs/>
          <w:color w:val="3333CC"/>
          <w:sz w:val="27"/>
          <w:szCs w:val="27"/>
        </w:rPr>
        <w:t xml:space="preserve"> </w:t>
      </w:r>
      <w:r>
        <w:rPr>
          <w:rStyle w:val="hps"/>
          <w:rFonts w:ascii="Garamond" w:hAnsi="Garamond"/>
          <w:i/>
          <w:iCs/>
          <w:color w:val="3333CC"/>
          <w:sz w:val="27"/>
          <w:szCs w:val="27"/>
        </w:rPr>
        <w:t>elisir dal</w:t>
      </w:r>
      <w:r>
        <w:rPr>
          <w:rFonts w:ascii="Garamond" w:hAnsi="Garamond"/>
          <w:i/>
          <w:iCs/>
          <w:color w:val="3333CC"/>
          <w:sz w:val="27"/>
          <w:szCs w:val="27"/>
        </w:rPr>
        <w:t xml:space="preserve"> </w:t>
      </w:r>
      <w:r>
        <w:rPr>
          <w:rStyle w:val="hps"/>
          <w:rFonts w:ascii="Garamond" w:hAnsi="Garamond"/>
          <w:i/>
          <w:iCs/>
          <w:color w:val="3333CC"/>
          <w:sz w:val="27"/>
          <w:szCs w:val="27"/>
        </w:rPr>
        <w:t>centro del vostro</w:t>
      </w:r>
      <w:r>
        <w:rPr>
          <w:rFonts w:ascii="Garamond" w:hAnsi="Garamond"/>
          <w:i/>
          <w:iCs/>
          <w:color w:val="3333CC"/>
          <w:sz w:val="27"/>
          <w:szCs w:val="27"/>
        </w:rPr>
        <w:t xml:space="preserve"> </w:t>
      </w:r>
      <w:r>
        <w:rPr>
          <w:rStyle w:val="hps"/>
          <w:rFonts w:ascii="Garamond" w:hAnsi="Garamond"/>
          <w:i/>
          <w:iCs/>
          <w:color w:val="3333CC"/>
          <w:sz w:val="27"/>
          <w:szCs w:val="27"/>
        </w:rPr>
        <w:t>Sacro Cuore</w:t>
      </w:r>
      <w:r>
        <w:rPr>
          <w:rFonts w:ascii="Garamond" w:hAnsi="Garamond"/>
          <w:i/>
          <w:iCs/>
          <w:color w:val="3333CC"/>
          <w:sz w:val="27"/>
          <w:szCs w:val="27"/>
        </w:rPr>
        <w:t xml:space="preserve"> </w:t>
      </w:r>
      <w:r>
        <w:rPr>
          <w:rStyle w:val="hps"/>
          <w:rFonts w:ascii="Garamond" w:hAnsi="Garamond"/>
          <w:i/>
          <w:iCs/>
          <w:color w:val="3333CC"/>
          <w:sz w:val="27"/>
          <w:szCs w:val="27"/>
        </w:rPr>
        <w:t>in un</w:t>
      </w:r>
      <w:r>
        <w:rPr>
          <w:rFonts w:ascii="Garamond" w:hAnsi="Garamond"/>
          <w:i/>
          <w:iCs/>
          <w:color w:val="3333CC"/>
          <w:sz w:val="27"/>
          <w:szCs w:val="27"/>
        </w:rPr>
        <w:t xml:space="preserve"> </w:t>
      </w:r>
      <w:r>
        <w:rPr>
          <w:rStyle w:val="hps"/>
          <w:rFonts w:ascii="Garamond" w:hAnsi="Garamond"/>
          <w:i/>
          <w:iCs/>
          <w:color w:val="3333CC"/>
          <w:sz w:val="27"/>
          <w:szCs w:val="27"/>
        </w:rPr>
        <w:t>Segno dell’Infinito</w:t>
      </w:r>
      <w:r>
        <w:rPr>
          <w:rFonts w:ascii="Garamond" w:hAnsi="Garamond"/>
          <w:i/>
          <w:iCs/>
          <w:color w:val="3333CC"/>
          <w:sz w:val="27"/>
          <w:szCs w:val="27"/>
        </w:rPr>
        <w:t xml:space="preserve">, </w:t>
      </w:r>
      <w:r>
        <w:rPr>
          <w:rStyle w:val="hps"/>
          <w:rFonts w:ascii="Garamond" w:hAnsi="Garamond"/>
          <w:i/>
          <w:iCs/>
          <w:color w:val="3333CC"/>
          <w:sz w:val="27"/>
          <w:szCs w:val="27"/>
        </w:rPr>
        <w:t>sia dal  portale  anteriore</w:t>
      </w:r>
      <w:r>
        <w:rPr>
          <w:rFonts w:ascii="Garamond" w:hAnsi="Garamond"/>
          <w:i/>
          <w:iCs/>
          <w:color w:val="3333CC"/>
          <w:sz w:val="27"/>
          <w:szCs w:val="27"/>
        </w:rPr>
        <w:t xml:space="preserve"> </w:t>
      </w:r>
      <w:r>
        <w:rPr>
          <w:rStyle w:val="hps"/>
          <w:rFonts w:ascii="Garamond" w:hAnsi="Garamond"/>
          <w:i/>
          <w:iCs/>
          <w:color w:val="3333CC"/>
          <w:sz w:val="27"/>
          <w:szCs w:val="27"/>
        </w:rPr>
        <w:t>sia da quello posteriore</w:t>
      </w:r>
      <w:r>
        <w:rPr>
          <w:rFonts w:ascii="Garamond" w:hAnsi="Garamond"/>
          <w:i/>
          <w:iCs/>
          <w:color w:val="3333CC"/>
          <w:sz w:val="27"/>
          <w:szCs w:val="27"/>
        </w:rPr>
        <w:t xml:space="preserve"> </w:t>
      </w:r>
      <w:r>
        <w:rPr>
          <w:rStyle w:val="hps"/>
          <w:rFonts w:ascii="Garamond" w:hAnsi="Garamond"/>
          <w:i/>
          <w:iCs/>
          <w:color w:val="3333CC"/>
          <w:sz w:val="27"/>
          <w:szCs w:val="27"/>
        </w:rPr>
        <w:t>del vostro cuore</w:t>
      </w:r>
      <w:r>
        <w:rPr>
          <w:rFonts w:ascii="Garamond" w:hAnsi="Garamond"/>
          <w:i/>
          <w:iCs/>
          <w:color w:val="3333CC"/>
          <w:sz w:val="27"/>
          <w:szCs w:val="27"/>
        </w:rPr>
        <w:t xml:space="preserve">. </w:t>
      </w:r>
      <w:r>
        <w:rPr>
          <w:rStyle w:val="hps"/>
          <w:rFonts w:ascii="Garamond" w:hAnsi="Garamond"/>
          <w:i/>
          <w:iCs/>
          <w:color w:val="3333CC"/>
          <w:sz w:val="27"/>
          <w:szCs w:val="27"/>
        </w:rPr>
        <w:t>Siate consapevoli</w:t>
      </w:r>
      <w:r>
        <w:rPr>
          <w:rFonts w:ascii="Garamond" w:hAnsi="Garamond"/>
          <w:i/>
          <w:iCs/>
          <w:color w:val="3333CC"/>
          <w:sz w:val="27"/>
          <w:szCs w:val="27"/>
        </w:rPr>
        <w:t xml:space="preserve"> </w:t>
      </w:r>
      <w:r>
        <w:rPr>
          <w:rStyle w:val="hps"/>
          <w:rFonts w:ascii="Garamond" w:hAnsi="Garamond"/>
          <w:i/>
          <w:iCs/>
          <w:color w:val="3333CC"/>
          <w:sz w:val="27"/>
          <w:szCs w:val="27"/>
        </w:rPr>
        <w:t>che</w:t>
      </w:r>
      <w:r>
        <w:rPr>
          <w:rFonts w:ascii="Garamond" w:hAnsi="Garamond"/>
          <w:i/>
          <w:iCs/>
          <w:color w:val="3333CC"/>
          <w:sz w:val="27"/>
          <w:szCs w:val="27"/>
        </w:rPr>
        <w:t xml:space="preserve">, </w:t>
      </w:r>
      <w:r>
        <w:rPr>
          <w:rStyle w:val="hps"/>
          <w:rFonts w:ascii="Garamond" w:hAnsi="Garamond"/>
          <w:i/>
          <w:iCs/>
          <w:color w:val="3333CC"/>
          <w:sz w:val="27"/>
          <w:szCs w:val="27"/>
        </w:rPr>
        <w:t>con voi come</w:t>
      </w:r>
      <w:r>
        <w:rPr>
          <w:rFonts w:ascii="Garamond" w:hAnsi="Garamond"/>
          <w:i/>
          <w:iCs/>
          <w:color w:val="3333CC"/>
          <w:sz w:val="27"/>
          <w:szCs w:val="27"/>
        </w:rPr>
        <w:t xml:space="preserve"> </w:t>
      </w:r>
      <w:r>
        <w:rPr>
          <w:rStyle w:val="hps"/>
          <w:rFonts w:ascii="Garamond" w:hAnsi="Garamond"/>
          <w:i/>
          <w:iCs/>
          <w:color w:val="3333CC"/>
          <w:sz w:val="27"/>
          <w:szCs w:val="27"/>
        </w:rPr>
        <w:t>ricettacolo</w:t>
      </w:r>
      <w:r>
        <w:rPr>
          <w:rFonts w:ascii="Garamond" w:hAnsi="Garamond"/>
          <w:i/>
          <w:iCs/>
          <w:color w:val="3333CC"/>
          <w:sz w:val="27"/>
          <w:szCs w:val="27"/>
        </w:rPr>
        <w:t xml:space="preserve"> </w:t>
      </w:r>
      <w:r>
        <w:rPr>
          <w:rStyle w:val="hps"/>
          <w:rFonts w:ascii="Garamond" w:hAnsi="Garamond"/>
          <w:i/>
          <w:iCs/>
          <w:color w:val="3333CC"/>
          <w:sz w:val="27"/>
          <w:szCs w:val="27"/>
        </w:rPr>
        <w:t>e</w:t>
      </w:r>
      <w:r>
        <w:rPr>
          <w:rFonts w:ascii="Garamond" w:hAnsi="Garamond"/>
          <w:i/>
          <w:iCs/>
          <w:color w:val="3333CC"/>
          <w:sz w:val="27"/>
          <w:szCs w:val="27"/>
        </w:rPr>
        <w:t xml:space="preserve"> </w:t>
      </w:r>
      <w:r>
        <w:rPr>
          <w:rStyle w:val="hps"/>
          <w:rFonts w:ascii="Garamond" w:hAnsi="Garamond"/>
          <w:i/>
          <w:iCs/>
          <w:color w:val="3333CC"/>
          <w:sz w:val="27"/>
          <w:szCs w:val="27"/>
        </w:rPr>
        <w:t xml:space="preserve"> canale </w:t>
      </w:r>
      <w:r>
        <w:rPr>
          <w:rFonts w:ascii="Garamond" w:hAnsi="Garamond"/>
          <w:i/>
          <w:iCs/>
          <w:color w:val="3333CC"/>
          <w:sz w:val="27"/>
          <w:szCs w:val="27"/>
        </w:rPr>
        <w:t> </w:t>
      </w:r>
      <w:r>
        <w:rPr>
          <w:rStyle w:val="hps"/>
          <w:rFonts w:ascii="Garamond" w:hAnsi="Garamond"/>
          <w:i/>
          <w:iCs/>
          <w:color w:val="3333CC"/>
          <w:sz w:val="27"/>
          <w:szCs w:val="27"/>
        </w:rPr>
        <w:t>sul piano materiale</w:t>
      </w:r>
      <w:r>
        <w:rPr>
          <w:rFonts w:ascii="Garamond" w:hAnsi="Garamond"/>
          <w:i/>
          <w:iCs/>
          <w:color w:val="3333CC"/>
          <w:sz w:val="27"/>
          <w:szCs w:val="27"/>
        </w:rPr>
        <w:t xml:space="preserve">, </w:t>
      </w:r>
      <w:r>
        <w:rPr>
          <w:rStyle w:val="hps"/>
          <w:rFonts w:ascii="Garamond" w:hAnsi="Garamond"/>
          <w:i/>
          <w:iCs/>
          <w:color w:val="3333CC"/>
          <w:sz w:val="27"/>
          <w:szCs w:val="27"/>
        </w:rPr>
        <w:t>le particelle</w:t>
      </w:r>
      <w:r>
        <w:rPr>
          <w:rFonts w:ascii="Garamond" w:hAnsi="Garamond"/>
          <w:i/>
          <w:iCs/>
          <w:color w:val="3333CC"/>
          <w:sz w:val="27"/>
          <w:szCs w:val="27"/>
        </w:rPr>
        <w:t xml:space="preserve"> del </w:t>
      </w:r>
      <w:r>
        <w:rPr>
          <w:rStyle w:val="hps"/>
          <w:rFonts w:ascii="Garamond" w:hAnsi="Garamond"/>
          <w:i/>
          <w:iCs/>
          <w:color w:val="3333CC"/>
          <w:sz w:val="27"/>
          <w:szCs w:val="27"/>
        </w:rPr>
        <w:t>Creatore</w:t>
      </w:r>
      <w:r>
        <w:rPr>
          <w:rFonts w:ascii="Garamond" w:hAnsi="Garamond"/>
          <w:i/>
          <w:iCs/>
          <w:color w:val="3333CC"/>
          <w:sz w:val="27"/>
          <w:szCs w:val="27"/>
        </w:rPr>
        <w:t xml:space="preserve"> </w:t>
      </w:r>
      <w:r>
        <w:rPr>
          <w:rStyle w:val="hps"/>
          <w:rFonts w:ascii="Garamond" w:hAnsi="Garamond"/>
          <w:i/>
          <w:iCs/>
          <w:color w:val="3333CC"/>
          <w:sz w:val="27"/>
          <w:szCs w:val="27"/>
        </w:rPr>
        <w:t>di pura</w:t>
      </w:r>
      <w:r>
        <w:rPr>
          <w:rFonts w:ascii="Garamond" w:hAnsi="Garamond"/>
          <w:i/>
          <w:iCs/>
          <w:color w:val="3333CC"/>
          <w:sz w:val="27"/>
          <w:szCs w:val="27"/>
        </w:rPr>
        <w:t xml:space="preserve"> </w:t>
      </w:r>
      <w:r>
        <w:rPr>
          <w:rStyle w:val="hps"/>
          <w:rFonts w:ascii="Garamond" w:hAnsi="Garamond"/>
          <w:i/>
          <w:iCs/>
          <w:color w:val="3333CC"/>
          <w:sz w:val="27"/>
          <w:szCs w:val="27"/>
        </w:rPr>
        <w:t>sostanza di Luce</w:t>
      </w:r>
      <w:r>
        <w:rPr>
          <w:rFonts w:ascii="Garamond" w:hAnsi="Garamond"/>
          <w:i/>
          <w:iCs/>
          <w:color w:val="3333CC"/>
          <w:sz w:val="27"/>
          <w:szCs w:val="27"/>
        </w:rPr>
        <w:t xml:space="preserve"> </w:t>
      </w:r>
      <w:r>
        <w:rPr>
          <w:rStyle w:val="hps"/>
          <w:rFonts w:ascii="Garamond" w:hAnsi="Garamond"/>
          <w:i/>
          <w:iCs/>
          <w:color w:val="3333CC"/>
          <w:sz w:val="27"/>
          <w:szCs w:val="27"/>
        </w:rPr>
        <w:t>sgorgheranno verso di voi</w:t>
      </w:r>
      <w:r>
        <w:rPr>
          <w:rFonts w:ascii="Garamond" w:hAnsi="Garamond"/>
          <w:i/>
          <w:iCs/>
          <w:color w:val="3333CC"/>
          <w:sz w:val="27"/>
          <w:szCs w:val="27"/>
        </w:rPr>
        <w:t xml:space="preserve"> </w:t>
      </w:r>
      <w:r>
        <w:rPr>
          <w:rStyle w:val="hps"/>
          <w:rFonts w:ascii="Garamond" w:hAnsi="Garamond"/>
          <w:i/>
          <w:iCs/>
          <w:color w:val="3333CC"/>
          <w:sz w:val="27"/>
          <w:szCs w:val="27"/>
        </w:rPr>
        <w:t>e</w:t>
      </w:r>
      <w:r>
        <w:rPr>
          <w:rFonts w:ascii="Garamond" w:hAnsi="Garamond"/>
          <w:i/>
          <w:iCs/>
          <w:color w:val="3333CC"/>
          <w:sz w:val="27"/>
          <w:szCs w:val="27"/>
        </w:rPr>
        <w:t xml:space="preserve"> </w:t>
      </w:r>
      <w:r>
        <w:rPr>
          <w:rStyle w:val="hps"/>
          <w:rFonts w:ascii="Garamond" w:hAnsi="Garamond"/>
          <w:i/>
          <w:iCs/>
          <w:color w:val="3333CC"/>
          <w:sz w:val="27"/>
          <w:szCs w:val="27"/>
        </w:rPr>
        <w:t>da voi in</w:t>
      </w:r>
      <w:r>
        <w:rPr>
          <w:rFonts w:ascii="Garamond" w:hAnsi="Garamond"/>
          <w:i/>
          <w:iCs/>
          <w:color w:val="3333CC"/>
          <w:sz w:val="27"/>
          <w:szCs w:val="27"/>
        </w:rPr>
        <w:t xml:space="preserve"> </w:t>
      </w:r>
      <w:r>
        <w:rPr>
          <w:rStyle w:val="hps"/>
          <w:rFonts w:ascii="Garamond" w:hAnsi="Garamond"/>
          <w:i/>
          <w:iCs/>
          <w:color w:val="3333CC"/>
          <w:sz w:val="27"/>
          <w:szCs w:val="27"/>
        </w:rPr>
        <w:t>una provvista infinita</w:t>
      </w:r>
      <w:r>
        <w:rPr>
          <w:rFonts w:ascii="Garamond" w:hAnsi="Garamond"/>
          <w:i/>
          <w:iCs/>
          <w:color w:val="3333CC"/>
          <w:sz w:val="27"/>
          <w:szCs w:val="27"/>
        </w:rPr>
        <w:t xml:space="preserve">. </w:t>
      </w:r>
      <w:r>
        <w:rPr>
          <w:rStyle w:val="hps"/>
          <w:rFonts w:ascii="Garamond" w:hAnsi="Garamond"/>
          <w:i/>
          <w:iCs/>
          <w:color w:val="3333CC"/>
          <w:sz w:val="27"/>
          <w:szCs w:val="27"/>
        </w:rPr>
        <w:t>Queste particelle</w:t>
      </w:r>
      <w:r>
        <w:rPr>
          <w:rFonts w:ascii="Garamond" w:hAnsi="Garamond"/>
          <w:i/>
          <w:iCs/>
          <w:color w:val="3333CC"/>
          <w:sz w:val="27"/>
          <w:szCs w:val="27"/>
        </w:rPr>
        <w:t xml:space="preserve"> </w:t>
      </w:r>
      <w:r>
        <w:rPr>
          <w:rStyle w:val="hps"/>
          <w:rFonts w:ascii="Garamond" w:hAnsi="Garamond"/>
          <w:i/>
          <w:iCs/>
          <w:color w:val="3333CC"/>
          <w:sz w:val="27"/>
          <w:szCs w:val="27"/>
        </w:rPr>
        <w:t>affluiranno</w:t>
      </w:r>
      <w:r>
        <w:rPr>
          <w:rFonts w:ascii="Garamond" w:hAnsi="Garamond"/>
          <w:i/>
          <w:iCs/>
          <w:color w:val="3333CC"/>
          <w:sz w:val="27"/>
          <w:szCs w:val="27"/>
        </w:rPr>
        <w:t xml:space="preserve"> </w:t>
      </w:r>
      <w:r>
        <w:rPr>
          <w:rStyle w:val="hps"/>
          <w:rFonts w:ascii="Garamond" w:hAnsi="Garamond"/>
          <w:i/>
          <w:iCs/>
          <w:color w:val="3333CC"/>
          <w:sz w:val="27"/>
          <w:szCs w:val="27"/>
        </w:rPr>
        <w:t>verso l'esterno</w:t>
      </w:r>
      <w:r>
        <w:rPr>
          <w:rFonts w:ascii="Garamond" w:hAnsi="Garamond"/>
          <w:i/>
          <w:iCs/>
          <w:color w:val="3333CC"/>
          <w:sz w:val="27"/>
          <w:szCs w:val="27"/>
        </w:rPr>
        <w:t xml:space="preserve"> </w:t>
      </w:r>
      <w:r>
        <w:rPr>
          <w:rStyle w:val="hps"/>
          <w:rFonts w:ascii="Garamond" w:hAnsi="Garamond"/>
          <w:i/>
          <w:iCs/>
          <w:color w:val="3333CC"/>
          <w:sz w:val="27"/>
          <w:szCs w:val="27"/>
        </w:rPr>
        <w:t>nel mondo materiale</w:t>
      </w:r>
      <w:r>
        <w:rPr>
          <w:rFonts w:ascii="Garamond" w:hAnsi="Garamond"/>
          <w:i/>
          <w:iCs/>
          <w:color w:val="3333CC"/>
          <w:sz w:val="27"/>
          <w:szCs w:val="27"/>
        </w:rPr>
        <w:t xml:space="preserve"> </w:t>
      </w:r>
      <w:r>
        <w:rPr>
          <w:rStyle w:val="hps"/>
          <w:rFonts w:ascii="Garamond" w:hAnsi="Garamond"/>
          <w:i/>
          <w:iCs/>
          <w:color w:val="3333CC"/>
          <w:sz w:val="27"/>
          <w:szCs w:val="27"/>
        </w:rPr>
        <w:t>per essere</w:t>
      </w:r>
      <w:r>
        <w:rPr>
          <w:rFonts w:ascii="Garamond" w:hAnsi="Garamond"/>
          <w:i/>
          <w:iCs/>
          <w:color w:val="3333CC"/>
          <w:sz w:val="27"/>
          <w:szCs w:val="27"/>
        </w:rPr>
        <w:t xml:space="preserve"> </w:t>
      </w:r>
      <w:r>
        <w:rPr>
          <w:rStyle w:val="hps"/>
          <w:rFonts w:ascii="Garamond" w:hAnsi="Garamond"/>
          <w:i/>
          <w:iCs/>
          <w:color w:val="3333CC"/>
          <w:sz w:val="27"/>
          <w:szCs w:val="27"/>
        </w:rPr>
        <w:t>modellate in</w:t>
      </w:r>
      <w:r>
        <w:rPr>
          <w:rFonts w:ascii="Garamond" w:hAnsi="Garamond"/>
          <w:i/>
          <w:iCs/>
          <w:color w:val="3333CC"/>
          <w:sz w:val="27"/>
          <w:szCs w:val="27"/>
        </w:rPr>
        <w:t xml:space="preserve"> </w:t>
      </w:r>
      <w:r>
        <w:rPr>
          <w:rStyle w:val="hps"/>
          <w:rFonts w:ascii="Garamond" w:hAnsi="Garamond"/>
          <w:i/>
          <w:iCs/>
          <w:color w:val="3333CC"/>
          <w:sz w:val="27"/>
          <w:szCs w:val="27"/>
        </w:rPr>
        <w:t>una varietà illimitata</w:t>
      </w:r>
      <w:r>
        <w:rPr>
          <w:rFonts w:ascii="Garamond" w:hAnsi="Garamond"/>
          <w:i/>
          <w:iCs/>
          <w:color w:val="3333CC"/>
          <w:sz w:val="27"/>
          <w:szCs w:val="27"/>
        </w:rPr>
        <w:t xml:space="preserve"> </w:t>
      </w:r>
      <w:r>
        <w:rPr>
          <w:rStyle w:val="hps"/>
          <w:rFonts w:ascii="Garamond" w:hAnsi="Garamond"/>
          <w:i/>
          <w:iCs/>
          <w:color w:val="3333CC"/>
          <w:sz w:val="27"/>
          <w:szCs w:val="27"/>
        </w:rPr>
        <w:t>di</w:t>
      </w:r>
      <w:r>
        <w:rPr>
          <w:rFonts w:ascii="Garamond" w:hAnsi="Garamond"/>
          <w:i/>
          <w:iCs/>
          <w:color w:val="3333CC"/>
          <w:sz w:val="27"/>
          <w:szCs w:val="27"/>
        </w:rPr>
        <w:t xml:space="preserve"> </w:t>
      </w:r>
      <w:r>
        <w:rPr>
          <w:rStyle w:val="hps"/>
          <w:rFonts w:ascii="Garamond" w:hAnsi="Garamond"/>
          <w:i/>
          <w:iCs/>
          <w:color w:val="3333CC"/>
          <w:sz w:val="27"/>
          <w:szCs w:val="27"/>
        </w:rPr>
        <w:t>manifestazioni fisiche</w:t>
      </w:r>
      <w:r>
        <w:rPr>
          <w:rFonts w:ascii="Garamond" w:hAnsi="Garamond"/>
          <w:i/>
          <w:iCs/>
          <w:color w:val="3333CC"/>
          <w:sz w:val="27"/>
          <w:szCs w:val="27"/>
        </w:rPr>
        <w:t xml:space="preserve"> </w:t>
      </w:r>
      <w:r>
        <w:rPr>
          <w:rStyle w:val="hps"/>
          <w:rFonts w:ascii="Garamond" w:hAnsi="Garamond"/>
          <w:i/>
          <w:iCs/>
          <w:color w:val="3333CC"/>
          <w:sz w:val="27"/>
          <w:szCs w:val="27"/>
        </w:rPr>
        <w:t>tramite</w:t>
      </w:r>
      <w:r>
        <w:rPr>
          <w:rFonts w:ascii="Garamond" w:hAnsi="Garamond"/>
          <w:i/>
          <w:iCs/>
          <w:color w:val="3333CC"/>
          <w:sz w:val="27"/>
          <w:szCs w:val="27"/>
        </w:rPr>
        <w:t xml:space="preserve"> </w:t>
      </w:r>
      <w:r>
        <w:rPr>
          <w:rStyle w:val="hps"/>
          <w:rFonts w:ascii="Garamond" w:hAnsi="Garamond"/>
          <w:i/>
          <w:iCs/>
          <w:color w:val="3333CC"/>
          <w:sz w:val="27"/>
          <w:szCs w:val="27"/>
        </w:rPr>
        <w:t>le vostre visioni</w:t>
      </w:r>
      <w:r>
        <w:rPr>
          <w:rFonts w:ascii="Garamond" w:hAnsi="Garamond"/>
          <w:i/>
          <w:iCs/>
          <w:color w:val="3333CC"/>
          <w:sz w:val="27"/>
          <w:szCs w:val="27"/>
        </w:rPr>
        <w:t xml:space="preserve">, </w:t>
      </w:r>
      <w:r>
        <w:rPr>
          <w:rStyle w:val="hps"/>
          <w:rFonts w:ascii="Garamond" w:hAnsi="Garamond"/>
          <w:i/>
          <w:iCs/>
          <w:color w:val="3333CC"/>
          <w:sz w:val="27"/>
          <w:szCs w:val="27"/>
        </w:rPr>
        <w:t>pensieri-semenza</w:t>
      </w:r>
      <w:r>
        <w:rPr>
          <w:rFonts w:ascii="Garamond" w:hAnsi="Garamond"/>
          <w:i/>
          <w:iCs/>
          <w:color w:val="3333CC"/>
          <w:sz w:val="27"/>
          <w:szCs w:val="27"/>
        </w:rPr>
        <w:t xml:space="preserve"> </w:t>
      </w:r>
      <w:r>
        <w:rPr>
          <w:rStyle w:val="hps"/>
          <w:rFonts w:ascii="Garamond" w:hAnsi="Garamond"/>
          <w:i/>
          <w:iCs/>
          <w:color w:val="3333CC"/>
          <w:sz w:val="27"/>
          <w:szCs w:val="27"/>
        </w:rPr>
        <w:t>e</w:t>
      </w:r>
      <w:r>
        <w:rPr>
          <w:rFonts w:ascii="Garamond" w:hAnsi="Garamond"/>
          <w:i/>
          <w:iCs/>
          <w:color w:val="3333CC"/>
          <w:sz w:val="27"/>
          <w:szCs w:val="27"/>
        </w:rPr>
        <w:t xml:space="preserve">  </w:t>
      </w:r>
      <w:r>
        <w:rPr>
          <w:rStyle w:val="hps"/>
          <w:rFonts w:ascii="Garamond" w:hAnsi="Garamond"/>
          <w:i/>
          <w:iCs/>
          <w:color w:val="3333CC"/>
          <w:sz w:val="27"/>
          <w:szCs w:val="27"/>
        </w:rPr>
        <w:t>intenzioni/volontà/azioni pure.</w:t>
      </w:r>
    </w:p>
    <w:p w:rsidR="00E648D4" w:rsidRDefault="00E648D4" w:rsidP="00E648D4">
      <w:pPr>
        <w:pStyle w:val="NormaleWeb"/>
        <w:spacing w:after="240" w:afterAutospacing="0"/>
        <w:jc w:val="both"/>
      </w:pPr>
      <w:r>
        <w:rPr>
          <w:rStyle w:val="hps"/>
          <w:rFonts w:ascii="Garamond" w:hAnsi="Garamond"/>
          <w:color w:val="3333CC"/>
          <w:sz w:val="27"/>
          <w:szCs w:val="27"/>
        </w:rPr>
        <w:t>AFFERMAZIONE</w:t>
      </w:r>
      <w:r>
        <w:rPr>
          <w:rFonts w:ascii="Garamond" w:hAnsi="Garamond"/>
          <w:color w:val="3333CC"/>
          <w:sz w:val="27"/>
          <w:szCs w:val="27"/>
        </w:rPr>
        <w:t xml:space="preserve">: </w:t>
      </w:r>
      <w:r>
        <w:rPr>
          <w:rStyle w:val="hps"/>
          <w:rFonts w:ascii="Garamond" w:hAnsi="Garamond"/>
          <w:i/>
          <w:iCs/>
          <w:color w:val="3333CC"/>
          <w:sz w:val="27"/>
          <w:szCs w:val="27"/>
        </w:rPr>
        <w:t>Dite a voi stessi</w:t>
      </w:r>
      <w:r>
        <w:rPr>
          <w:rFonts w:ascii="Garamond" w:hAnsi="Garamond"/>
          <w:i/>
          <w:iCs/>
          <w:color w:val="3333CC"/>
          <w:sz w:val="27"/>
          <w:szCs w:val="27"/>
        </w:rPr>
        <w:t xml:space="preserve">: </w:t>
      </w:r>
      <w:r>
        <w:rPr>
          <w:rStyle w:val="hps"/>
          <w:rFonts w:ascii="Garamond" w:hAnsi="Garamond"/>
          <w:i/>
          <w:iCs/>
          <w:color w:val="3333CC"/>
          <w:sz w:val="27"/>
          <w:szCs w:val="27"/>
        </w:rPr>
        <w:t>"Io</w:t>
      </w:r>
      <w:r>
        <w:rPr>
          <w:rFonts w:ascii="Garamond" w:hAnsi="Garamond"/>
          <w:i/>
          <w:iCs/>
          <w:color w:val="3333CC"/>
          <w:sz w:val="27"/>
          <w:szCs w:val="27"/>
        </w:rPr>
        <w:t xml:space="preserve"> </w:t>
      </w:r>
      <w:r>
        <w:rPr>
          <w:rStyle w:val="hps"/>
          <w:rFonts w:ascii="Garamond" w:hAnsi="Garamond"/>
          <w:i/>
          <w:iCs/>
          <w:color w:val="3333CC"/>
          <w:sz w:val="27"/>
          <w:szCs w:val="27"/>
        </w:rPr>
        <w:t>rivendico il mio diritto di nascita divino</w:t>
      </w:r>
      <w:r>
        <w:rPr>
          <w:rFonts w:ascii="Garamond" w:hAnsi="Garamond"/>
          <w:i/>
          <w:iCs/>
          <w:color w:val="3333CC"/>
          <w:sz w:val="27"/>
          <w:szCs w:val="27"/>
        </w:rPr>
        <w:t xml:space="preserve"> </w:t>
      </w:r>
      <w:r>
        <w:rPr>
          <w:rStyle w:val="hps"/>
          <w:rFonts w:ascii="Garamond" w:hAnsi="Garamond"/>
          <w:i/>
          <w:iCs/>
          <w:color w:val="3333CC"/>
          <w:sz w:val="27"/>
          <w:szCs w:val="27"/>
        </w:rPr>
        <w:t>e la mia connessione</w:t>
      </w:r>
      <w:r>
        <w:rPr>
          <w:rFonts w:ascii="Garamond" w:hAnsi="Garamond"/>
          <w:i/>
          <w:iCs/>
          <w:color w:val="3333CC"/>
          <w:sz w:val="27"/>
          <w:szCs w:val="27"/>
        </w:rPr>
        <w:t xml:space="preserve"> </w:t>
      </w:r>
      <w:r>
        <w:rPr>
          <w:rStyle w:val="hps"/>
          <w:rFonts w:ascii="Garamond" w:hAnsi="Garamond"/>
          <w:i/>
          <w:iCs/>
          <w:color w:val="3333CC"/>
          <w:sz w:val="27"/>
          <w:szCs w:val="27"/>
        </w:rPr>
        <w:t>con</w:t>
      </w:r>
      <w:r>
        <w:rPr>
          <w:rFonts w:ascii="Garamond" w:hAnsi="Garamond"/>
          <w:i/>
          <w:iCs/>
          <w:color w:val="3333CC"/>
          <w:sz w:val="27"/>
          <w:szCs w:val="27"/>
        </w:rPr>
        <w:t xml:space="preserve"> </w:t>
      </w:r>
      <w:r>
        <w:rPr>
          <w:rStyle w:val="hps"/>
          <w:rFonts w:ascii="Garamond" w:hAnsi="Garamond"/>
          <w:i/>
          <w:iCs/>
          <w:color w:val="3333CC"/>
          <w:sz w:val="27"/>
          <w:szCs w:val="27"/>
        </w:rPr>
        <w:t>il mio Sé Superiore</w:t>
      </w:r>
      <w:r>
        <w:rPr>
          <w:rFonts w:ascii="Garamond" w:hAnsi="Garamond"/>
          <w:i/>
          <w:iCs/>
          <w:color w:val="3333CC"/>
          <w:sz w:val="27"/>
          <w:szCs w:val="27"/>
        </w:rPr>
        <w:t xml:space="preserve"> </w:t>
      </w:r>
      <w:r>
        <w:rPr>
          <w:rStyle w:val="hps"/>
          <w:rFonts w:ascii="Garamond" w:hAnsi="Garamond"/>
          <w:i/>
          <w:iCs/>
          <w:color w:val="3333CC"/>
          <w:sz w:val="27"/>
          <w:szCs w:val="27"/>
        </w:rPr>
        <w:t>e la mia famiglia spirituale.</w:t>
      </w:r>
      <w:r>
        <w:rPr>
          <w:rFonts w:ascii="Garamond" w:hAnsi="Garamond"/>
          <w:i/>
          <w:iCs/>
          <w:color w:val="3333CC"/>
          <w:sz w:val="27"/>
          <w:szCs w:val="27"/>
        </w:rPr>
        <w:t xml:space="preserve"> </w:t>
      </w:r>
      <w:r>
        <w:rPr>
          <w:rStyle w:val="hps"/>
          <w:rFonts w:ascii="Garamond" w:hAnsi="Garamond"/>
          <w:i/>
          <w:iCs/>
          <w:color w:val="3333CC"/>
          <w:sz w:val="27"/>
          <w:szCs w:val="27"/>
        </w:rPr>
        <w:t>Chiedo di essere</w:t>
      </w:r>
      <w:r>
        <w:rPr>
          <w:rFonts w:ascii="Garamond" w:hAnsi="Garamond"/>
          <w:i/>
          <w:iCs/>
          <w:color w:val="3333CC"/>
          <w:sz w:val="27"/>
          <w:szCs w:val="27"/>
        </w:rPr>
        <w:t xml:space="preserve"> </w:t>
      </w:r>
      <w:r>
        <w:rPr>
          <w:rStyle w:val="hps"/>
          <w:rFonts w:ascii="Garamond" w:hAnsi="Garamond"/>
          <w:i/>
          <w:iCs/>
          <w:color w:val="3333CC"/>
          <w:sz w:val="27"/>
          <w:szCs w:val="27"/>
        </w:rPr>
        <w:t>allineato con i</w:t>
      </w:r>
      <w:r>
        <w:rPr>
          <w:rFonts w:ascii="Garamond" w:hAnsi="Garamond"/>
          <w:i/>
          <w:iCs/>
          <w:color w:val="3333CC"/>
          <w:sz w:val="27"/>
          <w:szCs w:val="27"/>
        </w:rPr>
        <w:t xml:space="preserve"> </w:t>
      </w:r>
      <w:r>
        <w:rPr>
          <w:rStyle w:val="hps"/>
          <w:rFonts w:ascii="Garamond" w:hAnsi="Garamond"/>
          <w:i/>
          <w:iCs/>
          <w:color w:val="3333CC"/>
          <w:sz w:val="27"/>
          <w:szCs w:val="27"/>
        </w:rPr>
        <w:t>Maestri e</w:t>
      </w:r>
      <w:r>
        <w:rPr>
          <w:rFonts w:ascii="Garamond" w:hAnsi="Garamond"/>
          <w:i/>
          <w:iCs/>
          <w:color w:val="3333CC"/>
          <w:sz w:val="27"/>
          <w:szCs w:val="27"/>
        </w:rPr>
        <w:t xml:space="preserve"> </w:t>
      </w:r>
      <w:r>
        <w:rPr>
          <w:rStyle w:val="hps"/>
          <w:rFonts w:ascii="Garamond" w:hAnsi="Garamond"/>
          <w:i/>
          <w:iCs/>
          <w:color w:val="3333CC"/>
          <w:sz w:val="27"/>
          <w:szCs w:val="27"/>
        </w:rPr>
        <w:t>gli Esseri di Luce</w:t>
      </w:r>
      <w:r>
        <w:rPr>
          <w:rFonts w:ascii="Garamond" w:hAnsi="Garamond"/>
          <w:i/>
          <w:iCs/>
          <w:color w:val="3333CC"/>
          <w:sz w:val="27"/>
          <w:szCs w:val="27"/>
        </w:rPr>
        <w:t xml:space="preserve"> </w:t>
      </w:r>
      <w:r>
        <w:rPr>
          <w:rStyle w:val="hps"/>
          <w:rFonts w:ascii="Garamond" w:hAnsi="Garamond"/>
          <w:i/>
          <w:iCs/>
          <w:color w:val="3333CC"/>
          <w:sz w:val="27"/>
          <w:szCs w:val="27"/>
        </w:rPr>
        <w:t>con i quali devo</w:t>
      </w:r>
      <w:r>
        <w:rPr>
          <w:rFonts w:ascii="Garamond" w:hAnsi="Garamond"/>
          <w:i/>
          <w:iCs/>
          <w:color w:val="3333CC"/>
          <w:sz w:val="27"/>
          <w:szCs w:val="27"/>
        </w:rPr>
        <w:t xml:space="preserve"> </w:t>
      </w:r>
      <w:r>
        <w:rPr>
          <w:rStyle w:val="hps"/>
          <w:rFonts w:ascii="Garamond" w:hAnsi="Garamond"/>
          <w:i/>
          <w:iCs/>
          <w:color w:val="3333CC"/>
          <w:sz w:val="27"/>
          <w:szCs w:val="27"/>
        </w:rPr>
        <w:t> comunicare  per accedere e  trasmettere  la saggezza cosmica e la verità che devo integrare e condividere. Qui ed ora</w:t>
      </w:r>
      <w:r>
        <w:rPr>
          <w:rFonts w:ascii="Garamond" w:hAnsi="Garamond"/>
          <w:i/>
          <w:iCs/>
          <w:color w:val="3333CC"/>
          <w:sz w:val="27"/>
          <w:szCs w:val="27"/>
        </w:rPr>
        <w:t xml:space="preserve">, </w:t>
      </w:r>
      <w:r>
        <w:rPr>
          <w:rStyle w:val="hps"/>
          <w:rFonts w:ascii="Garamond" w:hAnsi="Garamond"/>
          <w:i/>
          <w:iCs/>
          <w:color w:val="3333CC"/>
          <w:sz w:val="27"/>
          <w:szCs w:val="27"/>
        </w:rPr>
        <w:t>io</w:t>
      </w:r>
      <w:r>
        <w:rPr>
          <w:rFonts w:ascii="Garamond" w:hAnsi="Garamond"/>
          <w:i/>
          <w:iCs/>
          <w:color w:val="3333CC"/>
          <w:sz w:val="27"/>
          <w:szCs w:val="27"/>
        </w:rPr>
        <w:t xml:space="preserve"> </w:t>
      </w:r>
      <w:r>
        <w:rPr>
          <w:rStyle w:val="hps"/>
          <w:rFonts w:ascii="Garamond" w:hAnsi="Garamond"/>
          <w:i/>
          <w:iCs/>
          <w:color w:val="3333CC"/>
          <w:sz w:val="27"/>
          <w:szCs w:val="27"/>
        </w:rPr>
        <w:t>rivendico la Maestria del Sé e le</w:t>
      </w:r>
      <w:r>
        <w:rPr>
          <w:rFonts w:ascii="Garamond" w:hAnsi="Garamond"/>
          <w:i/>
          <w:iCs/>
          <w:color w:val="3333CC"/>
          <w:sz w:val="27"/>
          <w:szCs w:val="27"/>
        </w:rPr>
        <w:t xml:space="preserve"> </w:t>
      </w:r>
      <w:r>
        <w:rPr>
          <w:rStyle w:val="hps"/>
          <w:rFonts w:ascii="Garamond" w:hAnsi="Garamond"/>
          <w:i/>
          <w:iCs/>
          <w:color w:val="3333CC"/>
          <w:sz w:val="27"/>
          <w:szCs w:val="27"/>
        </w:rPr>
        <w:t>qualità,</w:t>
      </w:r>
      <w:r>
        <w:rPr>
          <w:rFonts w:ascii="Garamond" w:hAnsi="Garamond"/>
          <w:i/>
          <w:iCs/>
          <w:color w:val="3333CC"/>
          <w:sz w:val="27"/>
          <w:szCs w:val="27"/>
        </w:rPr>
        <w:t xml:space="preserve"> i </w:t>
      </w:r>
      <w:r>
        <w:rPr>
          <w:rStyle w:val="hps"/>
          <w:rFonts w:ascii="Garamond" w:hAnsi="Garamond"/>
          <w:i/>
          <w:iCs/>
          <w:color w:val="3333CC"/>
          <w:sz w:val="27"/>
          <w:szCs w:val="27"/>
        </w:rPr>
        <w:t>doni</w:t>
      </w:r>
      <w:r>
        <w:rPr>
          <w:rFonts w:ascii="Garamond" w:hAnsi="Garamond"/>
          <w:i/>
          <w:iCs/>
          <w:color w:val="3333CC"/>
          <w:sz w:val="27"/>
          <w:szCs w:val="27"/>
        </w:rPr>
        <w:t xml:space="preserve">, le virtù </w:t>
      </w:r>
      <w:r>
        <w:rPr>
          <w:rStyle w:val="hps"/>
          <w:rFonts w:ascii="Garamond" w:hAnsi="Garamond"/>
          <w:i/>
          <w:iCs/>
          <w:color w:val="3333CC"/>
          <w:sz w:val="27"/>
          <w:szCs w:val="27"/>
        </w:rPr>
        <w:t>e gli attributi appropriati del</w:t>
      </w:r>
      <w:r>
        <w:rPr>
          <w:rFonts w:ascii="Garamond" w:hAnsi="Garamond"/>
          <w:i/>
          <w:iCs/>
          <w:color w:val="3333CC"/>
          <w:sz w:val="27"/>
          <w:szCs w:val="27"/>
        </w:rPr>
        <w:t xml:space="preserve"> </w:t>
      </w:r>
      <w:r>
        <w:rPr>
          <w:rStyle w:val="hps"/>
          <w:rFonts w:ascii="Garamond" w:hAnsi="Garamond"/>
          <w:i/>
          <w:iCs/>
          <w:color w:val="3333CC"/>
          <w:sz w:val="27"/>
          <w:szCs w:val="27"/>
        </w:rPr>
        <w:t>mio Sé</w:t>
      </w:r>
      <w:r>
        <w:rPr>
          <w:rFonts w:ascii="Garamond" w:hAnsi="Garamond"/>
          <w:i/>
          <w:iCs/>
          <w:color w:val="3333CC"/>
          <w:sz w:val="27"/>
          <w:szCs w:val="27"/>
        </w:rPr>
        <w:t xml:space="preserve"> </w:t>
      </w:r>
      <w:r>
        <w:rPr>
          <w:rStyle w:val="hps"/>
          <w:rFonts w:ascii="Garamond" w:hAnsi="Garamond"/>
          <w:i/>
          <w:iCs/>
          <w:color w:val="3333CC"/>
          <w:sz w:val="27"/>
          <w:szCs w:val="27"/>
        </w:rPr>
        <w:t>Divino</w:t>
      </w:r>
      <w:r>
        <w:rPr>
          <w:rFonts w:ascii="Garamond" w:hAnsi="Garamond"/>
          <w:i/>
          <w:iCs/>
          <w:color w:val="3333CC"/>
          <w:sz w:val="27"/>
          <w:szCs w:val="27"/>
        </w:rPr>
        <w:t xml:space="preserve">.  Desidero essere un esempio vivente personificato d’Amore, Armonia, Abbondanza e Gioia. </w:t>
      </w:r>
      <w:r>
        <w:rPr>
          <w:rStyle w:val="hps"/>
          <w:rFonts w:ascii="Garamond" w:hAnsi="Garamond"/>
          <w:i/>
          <w:iCs/>
          <w:color w:val="3333CC"/>
          <w:sz w:val="27"/>
          <w:szCs w:val="27"/>
        </w:rPr>
        <w:t>Io sono Amore Divino, Io sono Luce Divina, Io sono Volontà Divina, ed io sono Saggezza Divina in Azione. Così sia!</w:t>
      </w:r>
      <w:r>
        <w:rPr>
          <w:rFonts w:ascii="Garamond" w:hAnsi="Garamond"/>
          <w:i/>
          <w:iCs/>
          <w:color w:val="3333CC"/>
          <w:sz w:val="27"/>
          <w:szCs w:val="27"/>
        </w:rPr>
        <w:t xml:space="preserve"> </w:t>
      </w:r>
      <w:r>
        <w:rPr>
          <w:rStyle w:val="hps"/>
          <w:rFonts w:ascii="Garamond" w:hAnsi="Garamond"/>
          <w:i/>
          <w:iCs/>
          <w:color w:val="3333CC"/>
          <w:sz w:val="27"/>
          <w:szCs w:val="27"/>
        </w:rPr>
        <w:t>Così è!</w:t>
      </w:r>
      <w:r>
        <w:rPr>
          <w:rFonts w:ascii="Garamond" w:hAnsi="Garamond"/>
          <w:i/>
          <w:iCs/>
          <w:color w:val="3333CC"/>
          <w:sz w:val="27"/>
          <w:szCs w:val="27"/>
        </w:rPr>
        <w:t xml:space="preserve"> </w:t>
      </w:r>
      <w:r>
        <w:rPr>
          <w:rStyle w:val="hps"/>
          <w:rFonts w:ascii="Garamond" w:hAnsi="Garamond"/>
          <w:i/>
          <w:iCs/>
          <w:color w:val="3333CC"/>
          <w:sz w:val="27"/>
          <w:szCs w:val="27"/>
        </w:rPr>
        <w:t>IO SONO</w:t>
      </w:r>
      <w:r>
        <w:rPr>
          <w:rFonts w:ascii="Garamond" w:hAnsi="Garamond"/>
          <w:i/>
          <w:iCs/>
          <w:color w:val="3333CC"/>
          <w:sz w:val="27"/>
          <w:szCs w:val="27"/>
        </w:rPr>
        <w:t xml:space="preserve"> </w:t>
      </w:r>
      <w:r>
        <w:rPr>
          <w:rStyle w:val="hps"/>
          <w:rFonts w:ascii="Garamond" w:hAnsi="Garamond"/>
          <w:i/>
          <w:iCs/>
          <w:color w:val="3333CC"/>
          <w:sz w:val="27"/>
          <w:szCs w:val="27"/>
        </w:rPr>
        <w:t>QUESTO, IO SONO</w:t>
      </w:r>
      <w:r>
        <w:rPr>
          <w:rFonts w:ascii="Garamond" w:hAnsi="Garamond"/>
          <w:i/>
          <w:iCs/>
          <w:color w:val="3333CC"/>
          <w:sz w:val="27"/>
          <w:szCs w:val="27"/>
        </w:rPr>
        <w:t xml:space="preserve">! </w:t>
      </w:r>
      <w:r>
        <w:rPr>
          <w:rStyle w:val="hps"/>
          <w:rFonts w:ascii="Garamond" w:hAnsi="Garamond"/>
          <w:i/>
          <w:iCs/>
          <w:color w:val="3333CC"/>
          <w:sz w:val="27"/>
          <w:szCs w:val="27"/>
        </w:rPr>
        <w:t>"</w:t>
      </w:r>
    </w:p>
    <w:p w:rsidR="00E648D4" w:rsidRDefault="00E648D4" w:rsidP="00E648D4">
      <w:pPr>
        <w:pStyle w:val="NormaleWeb"/>
        <w:spacing w:after="240" w:afterAutospacing="0"/>
        <w:jc w:val="both"/>
      </w:pPr>
      <w:r>
        <w:rPr>
          <w:rStyle w:val="hps"/>
          <w:rFonts w:ascii="Garamond" w:hAnsi="Garamond"/>
          <w:color w:val="3333CC"/>
          <w:sz w:val="27"/>
          <w:szCs w:val="27"/>
        </w:rPr>
        <w:lastRenderedPageBreak/>
        <w:t>Infine</w:t>
      </w:r>
      <w:r>
        <w:rPr>
          <w:rFonts w:ascii="Garamond" w:hAnsi="Garamond"/>
          <w:color w:val="3333CC"/>
          <w:sz w:val="27"/>
          <w:szCs w:val="27"/>
        </w:rPr>
        <w:t xml:space="preserve">, </w:t>
      </w:r>
      <w:r>
        <w:rPr>
          <w:rStyle w:val="hps"/>
          <w:rFonts w:ascii="Garamond" w:hAnsi="Garamond"/>
          <w:color w:val="3333CC"/>
          <w:sz w:val="27"/>
          <w:szCs w:val="27"/>
        </w:rPr>
        <w:t>ma</w:t>
      </w:r>
      <w:r>
        <w:rPr>
          <w:rFonts w:ascii="Garamond" w:hAnsi="Garamond"/>
          <w:color w:val="3333CC"/>
          <w:sz w:val="27"/>
          <w:szCs w:val="27"/>
        </w:rPr>
        <w:t xml:space="preserve"> </w:t>
      </w:r>
      <w:r>
        <w:rPr>
          <w:rStyle w:val="hps"/>
          <w:rFonts w:ascii="Garamond" w:hAnsi="Garamond"/>
          <w:color w:val="3333CC"/>
          <w:sz w:val="27"/>
          <w:szCs w:val="27"/>
        </w:rPr>
        <w:t>estremamente importante</w:t>
      </w:r>
      <w:r>
        <w:rPr>
          <w:rFonts w:ascii="Garamond" w:hAnsi="Garamond"/>
          <w:color w:val="3333CC"/>
          <w:sz w:val="27"/>
          <w:szCs w:val="27"/>
        </w:rPr>
        <w:t xml:space="preserve">, </w:t>
      </w:r>
      <w:r>
        <w:rPr>
          <w:rStyle w:val="hps"/>
          <w:rFonts w:ascii="Garamond" w:hAnsi="Garamond"/>
          <w:color w:val="3333CC"/>
          <w:sz w:val="27"/>
          <w:szCs w:val="27"/>
        </w:rPr>
        <w:t>mantenete</w:t>
      </w:r>
      <w:r>
        <w:rPr>
          <w:rFonts w:ascii="Garamond" w:hAnsi="Garamond"/>
          <w:color w:val="3333CC"/>
          <w:sz w:val="27"/>
          <w:szCs w:val="27"/>
        </w:rPr>
        <w:t xml:space="preserve"> </w:t>
      </w:r>
      <w:r>
        <w:rPr>
          <w:rStyle w:val="hps"/>
          <w:rFonts w:ascii="Garamond" w:hAnsi="Garamond"/>
          <w:color w:val="3333CC"/>
          <w:sz w:val="27"/>
          <w:szCs w:val="27"/>
        </w:rPr>
        <w:t>sempre</w:t>
      </w:r>
      <w:r>
        <w:rPr>
          <w:rFonts w:ascii="Garamond" w:hAnsi="Garamond"/>
          <w:color w:val="3333CC"/>
          <w:sz w:val="27"/>
          <w:szCs w:val="27"/>
        </w:rPr>
        <w:t xml:space="preserve"> </w:t>
      </w:r>
      <w:r>
        <w:rPr>
          <w:rStyle w:val="hps"/>
          <w:rFonts w:ascii="Garamond" w:hAnsi="Garamond"/>
          <w:color w:val="3333CC"/>
          <w:sz w:val="27"/>
          <w:szCs w:val="27"/>
        </w:rPr>
        <w:t xml:space="preserve">un </w:t>
      </w:r>
      <w:r>
        <w:rPr>
          <w:rStyle w:val="hps"/>
          <w:rFonts w:ascii="Garamond" w:hAnsi="Garamond"/>
          <w:b/>
          <w:bCs/>
          <w:i/>
          <w:iCs/>
          <w:color w:val="3333CC"/>
          <w:sz w:val="27"/>
          <w:szCs w:val="27"/>
        </w:rPr>
        <w:t>atteggiamento di gratitudine</w:t>
      </w:r>
      <w:r>
        <w:rPr>
          <w:rFonts w:ascii="Garamond" w:hAnsi="Garamond"/>
          <w:color w:val="3333CC"/>
          <w:sz w:val="27"/>
          <w:szCs w:val="27"/>
        </w:rPr>
        <w:t xml:space="preserve"> </w:t>
      </w:r>
      <w:r>
        <w:rPr>
          <w:rStyle w:val="hps"/>
          <w:rFonts w:ascii="Garamond" w:hAnsi="Garamond"/>
          <w:color w:val="3333CC"/>
          <w:sz w:val="27"/>
          <w:szCs w:val="27"/>
        </w:rPr>
        <w:t>per tutte le cose</w:t>
      </w:r>
      <w:r>
        <w:rPr>
          <w:rFonts w:ascii="Garamond" w:hAnsi="Garamond"/>
          <w:color w:val="3333CC"/>
          <w:sz w:val="27"/>
          <w:szCs w:val="27"/>
        </w:rPr>
        <w:t xml:space="preserve">, </w:t>
      </w:r>
      <w:r>
        <w:rPr>
          <w:rStyle w:val="hps"/>
          <w:rFonts w:ascii="Garamond" w:hAnsi="Garamond"/>
          <w:color w:val="3333CC"/>
          <w:sz w:val="27"/>
          <w:szCs w:val="27"/>
        </w:rPr>
        <w:t>grandi e piccole</w:t>
      </w:r>
      <w:r>
        <w:rPr>
          <w:rFonts w:ascii="Garamond" w:hAnsi="Garamond"/>
          <w:color w:val="3333CC"/>
          <w:sz w:val="27"/>
          <w:szCs w:val="27"/>
        </w:rPr>
        <w:t xml:space="preserve">. </w:t>
      </w:r>
      <w:r>
        <w:rPr>
          <w:rStyle w:val="hps"/>
          <w:rFonts w:ascii="Garamond" w:hAnsi="Garamond"/>
          <w:color w:val="3333CC"/>
          <w:sz w:val="27"/>
          <w:szCs w:val="27"/>
        </w:rPr>
        <w:t>Un</w:t>
      </w:r>
      <w:r>
        <w:rPr>
          <w:rFonts w:ascii="Garamond" w:hAnsi="Garamond"/>
          <w:color w:val="3333CC"/>
          <w:sz w:val="27"/>
          <w:szCs w:val="27"/>
        </w:rPr>
        <w:t>o</w:t>
      </w:r>
      <w:r>
        <w:rPr>
          <w:rStyle w:val="hps"/>
          <w:rFonts w:ascii="Garamond" w:hAnsi="Garamond"/>
          <w:color w:val="3333CC"/>
          <w:sz w:val="27"/>
          <w:szCs w:val="27"/>
        </w:rPr>
        <w:t xml:space="preserve"> stato</w:t>
      </w:r>
      <w:r>
        <w:rPr>
          <w:rFonts w:ascii="Garamond" w:hAnsi="Garamond"/>
          <w:color w:val="3333CC"/>
          <w:sz w:val="27"/>
          <w:szCs w:val="27"/>
        </w:rPr>
        <w:t xml:space="preserve"> </w:t>
      </w:r>
      <w:r>
        <w:rPr>
          <w:rStyle w:val="hps"/>
          <w:rFonts w:ascii="Garamond" w:hAnsi="Garamond"/>
          <w:color w:val="3333CC"/>
          <w:sz w:val="27"/>
          <w:szCs w:val="27"/>
        </w:rPr>
        <w:t xml:space="preserve">di </w:t>
      </w:r>
      <w:r>
        <w:rPr>
          <w:rStyle w:val="hps"/>
          <w:rFonts w:ascii="Garamond" w:hAnsi="Garamond"/>
          <w:b/>
          <w:bCs/>
          <w:i/>
          <w:iCs/>
          <w:color w:val="3333CC"/>
          <w:sz w:val="27"/>
          <w:szCs w:val="27"/>
        </w:rPr>
        <w:t>ringraziamento</w:t>
      </w:r>
      <w:r>
        <w:rPr>
          <w:rFonts w:ascii="Garamond" w:hAnsi="Garamond"/>
          <w:color w:val="3333CC"/>
          <w:sz w:val="27"/>
          <w:szCs w:val="27"/>
        </w:rPr>
        <w:t xml:space="preserve"> costante </w:t>
      </w:r>
      <w:r>
        <w:rPr>
          <w:rStyle w:val="hps"/>
          <w:rFonts w:ascii="Garamond" w:hAnsi="Garamond"/>
          <w:color w:val="3333CC"/>
          <w:sz w:val="27"/>
          <w:szCs w:val="27"/>
        </w:rPr>
        <w:t>generato</w:t>
      </w:r>
      <w:r>
        <w:rPr>
          <w:rFonts w:ascii="Garamond" w:hAnsi="Garamond"/>
          <w:color w:val="3333CC"/>
          <w:sz w:val="27"/>
          <w:szCs w:val="27"/>
        </w:rPr>
        <w:t xml:space="preserve"> </w:t>
      </w:r>
      <w:r>
        <w:rPr>
          <w:rStyle w:val="hps"/>
          <w:rFonts w:ascii="Garamond" w:hAnsi="Garamond"/>
          <w:color w:val="3333CC"/>
          <w:sz w:val="27"/>
          <w:szCs w:val="27"/>
        </w:rPr>
        <w:t>dall'interno del</w:t>
      </w:r>
      <w:r>
        <w:rPr>
          <w:rFonts w:ascii="Garamond" w:hAnsi="Garamond"/>
          <w:color w:val="3333CC"/>
          <w:sz w:val="27"/>
          <w:szCs w:val="27"/>
        </w:rPr>
        <w:t xml:space="preserve"> </w:t>
      </w:r>
      <w:r>
        <w:rPr>
          <w:rStyle w:val="hps"/>
          <w:rFonts w:ascii="Garamond" w:hAnsi="Garamond"/>
          <w:color w:val="3333CC"/>
          <w:sz w:val="27"/>
          <w:szCs w:val="27"/>
        </w:rPr>
        <w:t>Sacro Cuore</w:t>
      </w:r>
      <w:r>
        <w:rPr>
          <w:rFonts w:ascii="Garamond" w:hAnsi="Garamond"/>
          <w:color w:val="3333CC"/>
          <w:sz w:val="27"/>
          <w:szCs w:val="27"/>
        </w:rPr>
        <w:t xml:space="preserve"> </w:t>
      </w:r>
      <w:r>
        <w:rPr>
          <w:rStyle w:val="hps"/>
          <w:rFonts w:ascii="Garamond" w:hAnsi="Garamond"/>
          <w:color w:val="3333CC"/>
          <w:sz w:val="27"/>
          <w:szCs w:val="27"/>
        </w:rPr>
        <w:t>aumenterà</w:t>
      </w:r>
      <w:r>
        <w:rPr>
          <w:rFonts w:ascii="Garamond" w:hAnsi="Garamond"/>
          <w:color w:val="3333CC"/>
          <w:sz w:val="27"/>
          <w:szCs w:val="27"/>
        </w:rPr>
        <w:t xml:space="preserve"> </w:t>
      </w:r>
      <w:r>
        <w:rPr>
          <w:rStyle w:val="hps"/>
          <w:rFonts w:ascii="Garamond" w:hAnsi="Garamond"/>
          <w:color w:val="3333CC"/>
          <w:sz w:val="27"/>
          <w:szCs w:val="27"/>
        </w:rPr>
        <w:t>ed accrescerà la vostra</w:t>
      </w:r>
      <w:r>
        <w:rPr>
          <w:rFonts w:ascii="Garamond" w:hAnsi="Garamond"/>
          <w:color w:val="3333CC"/>
          <w:sz w:val="27"/>
          <w:szCs w:val="27"/>
        </w:rPr>
        <w:t xml:space="preserve"> </w:t>
      </w:r>
      <w:r>
        <w:rPr>
          <w:rStyle w:val="hps"/>
          <w:rFonts w:ascii="Garamond" w:hAnsi="Garamond"/>
          <w:color w:val="3333CC"/>
          <w:sz w:val="27"/>
          <w:szCs w:val="27"/>
        </w:rPr>
        <w:t>capacità di</w:t>
      </w:r>
      <w:r>
        <w:rPr>
          <w:rFonts w:ascii="Garamond" w:hAnsi="Garamond"/>
          <w:color w:val="3333CC"/>
          <w:sz w:val="27"/>
          <w:szCs w:val="27"/>
        </w:rPr>
        <w:t xml:space="preserve"> </w:t>
      </w:r>
      <w:proofErr w:type="spellStart"/>
      <w:r>
        <w:rPr>
          <w:rStyle w:val="hps"/>
          <w:rFonts w:ascii="Garamond" w:hAnsi="Garamond"/>
          <w:color w:val="3333CC"/>
          <w:sz w:val="27"/>
          <w:szCs w:val="27"/>
        </w:rPr>
        <w:t>co-creare</w:t>
      </w:r>
      <w:proofErr w:type="spellEnd"/>
      <w:r>
        <w:rPr>
          <w:rFonts w:ascii="Garamond" w:hAnsi="Garamond"/>
          <w:color w:val="3333CC"/>
          <w:sz w:val="27"/>
          <w:szCs w:val="27"/>
        </w:rPr>
        <w:t xml:space="preserve"> </w:t>
      </w:r>
      <w:r>
        <w:rPr>
          <w:rStyle w:val="hps"/>
          <w:rFonts w:ascii="Garamond" w:hAnsi="Garamond"/>
          <w:color w:val="3333CC"/>
          <w:sz w:val="27"/>
          <w:szCs w:val="27"/>
        </w:rPr>
        <w:t>in allineamento con</w:t>
      </w:r>
      <w:r>
        <w:rPr>
          <w:rFonts w:ascii="Garamond" w:hAnsi="Garamond"/>
          <w:color w:val="3333CC"/>
          <w:sz w:val="27"/>
          <w:szCs w:val="27"/>
        </w:rPr>
        <w:t xml:space="preserve"> </w:t>
      </w:r>
      <w:r>
        <w:rPr>
          <w:rStyle w:val="hps"/>
          <w:rFonts w:ascii="Garamond" w:hAnsi="Garamond"/>
          <w:color w:val="3333CC"/>
          <w:sz w:val="27"/>
          <w:szCs w:val="27"/>
        </w:rPr>
        <w:t>il Piano Divino</w:t>
      </w:r>
      <w:r>
        <w:rPr>
          <w:rFonts w:ascii="Garamond" w:hAnsi="Garamond"/>
          <w:color w:val="3333CC"/>
          <w:sz w:val="27"/>
          <w:szCs w:val="27"/>
        </w:rPr>
        <w:t xml:space="preserve"> </w:t>
      </w:r>
      <w:r>
        <w:rPr>
          <w:rStyle w:val="hps"/>
          <w:rFonts w:ascii="Garamond" w:hAnsi="Garamond"/>
          <w:color w:val="3333CC"/>
          <w:sz w:val="27"/>
          <w:szCs w:val="27"/>
        </w:rPr>
        <w:t>per il massimo bene</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tutti.</w:t>
      </w:r>
      <w:r>
        <w:rPr>
          <w:rFonts w:ascii="Garamond" w:hAnsi="Garamond"/>
          <w:color w:val="3333CC"/>
          <w:sz w:val="27"/>
          <w:szCs w:val="27"/>
        </w:rPr>
        <w:t xml:space="preserve"> </w:t>
      </w:r>
    </w:p>
    <w:p w:rsidR="00E648D4" w:rsidRDefault="00E648D4" w:rsidP="00E648D4">
      <w:pPr>
        <w:pStyle w:val="NormaleWeb"/>
        <w:spacing w:after="240" w:afterAutospacing="0"/>
        <w:jc w:val="both"/>
      </w:pPr>
      <w:r>
        <w:rPr>
          <w:rStyle w:val="hps"/>
          <w:rFonts w:ascii="Garamond" w:hAnsi="Garamond"/>
          <w:color w:val="3333CC"/>
          <w:sz w:val="27"/>
          <w:szCs w:val="27"/>
        </w:rPr>
        <w:t>Come userete</w:t>
      </w:r>
      <w:r>
        <w:rPr>
          <w:rFonts w:ascii="Garamond" w:hAnsi="Garamond"/>
          <w:color w:val="3333CC"/>
          <w:sz w:val="27"/>
          <w:szCs w:val="27"/>
        </w:rPr>
        <w:t xml:space="preserve"> </w:t>
      </w:r>
      <w:r>
        <w:rPr>
          <w:rStyle w:val="hps"/>
          <w:rFonts w:ascii="Garamond" w:hAnsi="Garamond"/>
          <w:color w:val="3333CC"/>
          <w:sz w:val="27"/>
          <w:szCs w:val="27"/>
        </w:rPr>
        <w:t>questo dono</w:t>
      </w:r>
      <w:r>
        <w:rPr>
          <w:rFonts w:ascii="Garamond" w:hAnsi="Garamond"/>
          <w:color w:val="3333CC"/>
          <w:sz w:val="27"/>
          <w:szCs w:val="27"/>
        </w:rPr>
        <w:t xml:space="preserve">, che </w:t>
      </w:r>
      <w:r>
        <w:rPr>
          <w:rStyle w:val="hps"/>
          <w:rFonts w:ascii="Garamond" w:hAnsi="Garamond"/>
          <w:color w:val="3333CC"/>
          <w:sz w:val="27"/>
          <w:szCs w:val="27"/>
        </w:rPr>
        <w:t>è un tesoro</w:t>
      </w:r>
      <w:r>
        <w:rPr>
          <w:rFonts w:ascii="Garamond" w:hAnsi="Garamond"/>
          <w:color w:val="3333CC"/>
          <w:sz w:val="27"/>
          <w:szCs w:val="27"/>
        </w:rPr>
        <w:t xml:space="preserve"> </w:t>
      </w:r>
      <w:r>
        <w:rPr>
          <w:rStyle w:val="hps"/>
          <w:rFonts w:ascii="Garamond" w:hAnsi="Garamond"/>
          <w:color w:val="3333CC"/>
          <w:sz w:val="27"/>
          <w:szCs w:val="27"/>
        </w:rPr>
        <w:t>inimmaginabile</w:t>
      </w:r>
      <w:r>
        <w:rPr>
          <w:rFonts w:ascii="Garamond" w:hAnsi="Garamond"/>
          <w:color w:val="3333CC"/>
          <w:sz w:val="27"/>
          <w:szCs w:val="27"/>
        </w:rPr>
        <w:t xml:space="preserve">? </w:t>
      </w:r>
      <w:r>
        <w:rPr>
          <w:rStyle w:val="hps"/>
          <w:rFonts w:ascii="Garamond" w:hAnsi="Garamond"/>
          <w:color w:val="3333CC"/>
          <w:sz w:val="27"/>
          <w:szCs w:val="27"/>
        </w:rPr>
        <w:t>Quali</w:t>
      </w:r>
      <w:r>
        <w:rPr>
          <w:rFonts w:ascii="Garamond" w:hAnsi="Garamond"/>
          <w:color w:val="3333CC"/>
          <w:sz w:val="27"/>
          <w:szCs w:val="27"/>
        </w:rPr>
        <w:t xml:space="preserve"> </w:t>
      </w:r>
      <w:r>
        <w:rPr>
          <w:rStyle w:val="hps"/>
          <w:rFonts w:ascii="Garamond" w:hAnsi="Garamond"/>
          <w:color w:val="3333CC"/>
          <w:sz w:val="27"/>
          <w:szCs w:val="27"/>
        </w:rPr>
        <w:t>sono i vostri</w:t>
      </w:r>
      <w:r>
        <w:rPr>
          <w:rFonts w:ascii="Garamond" w:hAnsi="Garamond"/>
          <w:color w:val="3333CC"/>
          <w:sz w:val="27"/>
          <w:szCs w:val="27"/>
        </w:rPr>
        <w:t xml:space="preserve"> </w:t>
      </w:r>
      <w:r>
        <w:rPr>
          <w:rStyle w:val="hps"/>
          <w:rFonts w:ascii="Garamond" w:hAnsi="Garamond"/>
          <w:color w:val="3333CC"/>
          <w:sz w:val="27"/>
          <w:szCs w:val="27"/>
        </w:rPr>
        <w:t>più grandi desideri</w:t>
      </w:r>
      <w:r>
        <w:rPr>
          <w:rFonts w:ascii="Garamond" w:hAnsi="Garamond"/>
          <w:color w:val="3333CC"/>
          <w:sz w:val="27"/>
          <w:szCs w:val="27"/>
        </w:rPr>
        <w:t xml:space="preserve">? </w:t>
      </w:r>
      <w:r>
        <w:rPr>
          <w:rStyle w:val="hps"/>
          <w:rFonts w:ascii="Garamond" w:hAnsi="Garamond"/>
          <w:color w:val="3333CC"/>
          <w:sz w:val="27"/>
          <w:szCs w:val="27"/>
        </w:rPr>
        <w:t>Quale sarà il vostro</w:t>
      </w:r>
      <w:r>
        <w:rPr>
          <w:rFonts w:ascii="Garamond" w:hAnsi="Garamond"/>
          <w:color w:val="3333CC"/>
          <w:sz w:val="27"/>
          <w:szCs w:val="27"/>
        </w:rPr>
        <w:t xml:space="preserve"> </w:t>
      </w:r>
      <w:r>
        <w:rPr>
          <w:rStyle w:val="hps"/>
          <w:rFonts w:ascii="Garamond" w:hAnsi="Garamond"/>
          <w:color w:val="3333CC"/>
          <w:sz w:val="27"/>
          <w:szCs w:val="27"/>
        </w:rPr>
        <w:t>lascito</w:t>
      </w:r>
      <w:r>
        <w:rPr>
          <w:rFonts w:ascii="Garamond" w:hAnsi="Garamond"/>
          <w:color w:val="3333CC"/>
          <w:sz w:val="27"/>
          <w:szCs w:val="27"/>
        </w:rPr>
        <w:t xml:space="preserve"> </w:t>
      </w:r>
      <w:r>
        <w:rPr>
          <w:rStyle w:val="hps"/>
          <w:rFonts w:ascii="Garamond" w:hAnsi="Garamond"/>
          <w:color w:val="3333CC"/>
          <w:sz w:val="27"/>
          <w:szCs w:val="27"/>
        </w:rPr>
        <w:t>al mondo</w:t>
      </w:r>
      <w:r>
        <w:rPr>
          <w:rFonts w:ascii="Garamond" w:hAnsi="Garamond"/>
          <w:color w:val="3333CC"/>
          <w:sz w:val="27"/>
          <w:szCs w:val="27"/>
        </w:rPr>
        <w:t xml:space="preserve"> </w:t>
      </w:r>
      <w:r>
        <w:rPr>
          <w:rStyle w:val="hps"/>
          <w:rFonts w:ascii="Garamond" w:hAnsi="Garamond"/>
          <w:color w:val="3333CC"/>
          <w:sz w:val="27"/>
          <w:szCs w:val="27"/>
        </w:rPr>
        <w:t>e all'umanità</w:t>
      </w:r>
      <w:r>
        <w:rPr>
          <w:rFonts w:ascii="Garamond" w:hAnsi="Garamond"/>
          <w:color w:val="3333CC"/>
          <w:sz w:val="27"/>
          <w:szCs w:val="27"/>
        </w:rPr>
        <w:t xml:space="preserve">? </w:t>
      </w:r>
      <w:r>
        <w:rPr>
          <w:rStyle w:val="hps"/>
          <w:rFonts w:ascii="Garamond" w:hAnsi="Garamond"/>
          <w:color w:val="3333CC"/>
          <w:sz w:val="27"/>
          <w:szCs w:val="27"/>
        </w:rPr>
        <w:t>Raggiungete</w:t>
      </w:r>
      <w:r>
        <w:rPr>
          <w:rFonts w:ascii="Garamond" w:hAnsi="Garamond"/>
          <w:color w:val="3333CC"/>
          <w:sz w:val="27"/>
          <w:szCs w:val="27"/>
        </w:rPr>
        <w:t xml:space="preserve"> </w:t>
      </w:r>
      <w:r>
        <w:rPr>
          <w:rStyle w:val="hps"/>
          <w:rFonts w:ascii="Garamond" w:hAnsi="Garamond"/>
          <w:color w:val="3333CC"/>
          <w:sz w:val="27"/>
          <w:szCs w:val="27"/>
        </w:rPr>
        <w:t>le stelle</w:t>
      </w:r>
      <w:r>
        <w:rPr>
          <w:rFonts w:ascii="Garamond" w:hAnsi="Garamond"/>
          <w:color w:val="3333CC"/>
          <w:sz w:val="27"/>
          <w:szCs w:val="27"/>
        </w:rPr>
        <w:t xml:space="preserve">, </w:t>
      </w:r>
      <w:r>
        <w:rPr>
          <w:rStyle w:val="hps"/>
          <w:rFonts w:ascii="Garamond" w:hAnsi="Garamond"/>
          <w:color w:val="3333CC"/>
          <w:sz w:val="27"/>
          <w:szCs w:val="27"/>
        </w:rPr>
        <w:t>cari</w:t>
      </w:r>
      <w:r>
        <w:rPr>
          <w:rFonts w:ascii="Garamond" w:hAnsi="Garamond"/>
          <w:color w:val="3333CC"/>
          <w:sz w:val="27"/>
          <w:szCs w:val="27"/>
        </w:rPr>
        <w:t xml:space="preserve"> </w:t>
      </w:r>
      <w:r>
        <w:rPr>
          <w:rStyle w:val="hps"/>
          <w:rFonts w:ascii="Garamond" w:hAnsi="Garamond"/>
          <w:color w:val="3333CC"/>
          <w:sz w:val="27"/>
          <w:szCs w:val="27"/>
        </w:rPr>
        <w:t>amici</w:t>
      </w:r>
      <w:r>
        <w:rPr>
          <w:rFonts w:ascii="Garamond" w:hAnsi="Garamond"/>
          <w:color w:val="3333CC"/>
          <w:sz w:val="27"/>
          <w:szCs w:val="27"/>
        </w:rPr>
        <w:t xml:space="preserve">, </w:t>
      </w:r>
      <w:r>
        <w:rPr>
          <w:rStyle w:val="hps"/>
          <w:rFonts w:ascii="Garamond" w:hAnsi="Garamond"/>
          <w:color w:val="3333CC"/>
          <w:sz w:val="27"/>
          <w:szCs w:val="27"/>
        </w:rPr>
        <w:t>perché non c'è</w:t>
      </w:r>
      <w:r>
        <w:rPr>
          <w:rFonts w:ascii="Garamond" w:hAnsi="Garamond"/>
          <w:color w:val="3333CC"/>
          <w:sz w:val="27"/>
          <w:szCs w:val="27"/>
        </w:rPr>
        <w:t xml:space="preserve"> </w:t>
      </w:r>
      <w:r>
        <w:rPr>
          <w:rStyle w:val="hps"/>
          <w:rFonts w:ascii="Garamond" w:hAnsi="Garamond"/>
          <w:color w:val="3333CC"/>
          <w:sz w:val="27"/>
          <w:szCs w:val="27"/>
        </w:rPr>
        <w:t>limite a</w:t>
      </w:r>
      <w:r>
        <w:rPr>
          <w:rFonts w:ascii="Garamond" w:hAnsi="Garamond"/>
          <w:color w:val="3333CC"/>
          <w:sz w:val="27"/>
          <w:szCs w:val="27"/>
        </w:rPr>
        <w:t xml:space="preserve"> </w:t>
      </w:r>
      <w:r>
        <w:rPr>
          <w:rStyle w:val="hps"/>
          <w:rFonts w:ascii="Garamond" w:hAnsi="Garamond"/>
          <w:color w:val="3333CC"/>
          <w:sz w:val="27"/>
          <w:szCs w:val="27"/>
        </w:rPr>
        <w:t>quello che potete</w:t>
      </w:r>
      <w:r>
        <w:rPr>
          <w:rFonts w:ascii="Garamond" w:hAnsi="Garamond"/>
          <w:color w:val="3333CC"/>
          <w:sz w:val="27"/>
          <w:szCs w:val="27"/>
        </w:rPr>
        <w:t xml:space="preserve"> </w:t>
      </w:r>
      <w:r>
        <w:rPr>
          <w:rStyle w:val="hps"/>
          <w:rFonts w:ascii="Garamond" w:hAnsi="Garamond"/>
          <w:color w:val="3333CC"/>
          <w:sz w:val="27"/>
          <w:szCs w:val="27"/>
        </w:rPr>
        <w:t>manifestare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condividere</w:t>
      </w:r>
      <w:r>
        <w:rPr>
          <w:rFonts w:ascii="Garamond" w:hAnsi="Garamond"/>
          <w:color w:val="3333CC"/>
          <w:sz w:val="27"/>
          <w:szCs w:val="27"/>
        </w:rPr>
        <w:t xml:space="preserve"> </w:t>
      </w:r>
      <w:r>
        <w:rPr>
          <w:rStyle w:val="hps"/>
          <w:rFonts w:ascii="Garamond" w:hAnsi="Garamond"/>
          <w:color w:val="3333CC"/>
          <w:sz w:val="27"/>
          <w:szCs w:val="27"/>
        </w:rPr>
        <w:t>quando i vostri</w:t>
      </w:r>
      <w:r>
        <w:rPr>
          <w:rFonts w:ascii="Garamond" w:hAnsi="Garamond"/>
          <w:color w:val="3333CC"/>
          <w:sz w:val="27"/>
          <w:szCs w:val="27"/>
        </w:rPr>
        <w:t xml:space="preserve"> </w:t>
      </w:r>
      <w:r>
        <w:rPr>
          <w:rStyle w:val="hps"/>
          <w:rFonts w:ascii="Garamond" w:hAnsi="Garamond"/>
          <w:color w:val="3333CC"/>
          <w:sz w:val="27"/>
          <w:szCs w:val="27"/>
        </w:rPr>
        <w:t>desideri sono</w:t>
      </w:r>
      <w:r>
        <w:rPr>
          <w:rFonts w:ascii="Garamond" w:hAnsi="Garamond"/>
          <w:color w:val="3333CC"/>
          <w:sz w:val="27"/>
          <w:szCs w:val="27"/>
        </w:rPr>
        <w:t xml:space="preserve"> </w:t>
      </w:r>
      <w:r>
        <w:rPr>
          <w:rStyle w:val="hps"/>
          <w:rFonts w:ascii="Garamond" w:hAnsi="Garamond"/>
          <w:color w:val="3333CC"/>
          <w:sz w:val="27"/>
          <w:szCs w:val="27"/>
        </w:rPr>
        <w:t>in armonia</w:t>
      </w:r>
      <w:r>
        <w:rPr>
          <w:rFonts w:ascii="Garamond" w:hAnsi="Garamond"/>
          <w:color w:val="3333CC"/>
          <w:sz w:val="27"/>
          <w:szCs w:val="27"/>
        </w:rPr>
        <w:t xml:space="preserve"> </w:t>
      </w:r>
      <w:r>
        <w:rPr>
          <w:rStyle w:val="hps"/>
          <w:rFonts w:ascii="Garamond" w:hAnsi="Garamond"/>
          <w:color w:val="3333CC"/>
          <w:sz w:val="27"/>
          <w:szCs w:val="27"/>
        </w:rPr>
        <w:t>con lo Spirito</w:t>
      </w:r>
      <w:r>
        <w:rPr>
          <w:rFonts w:ascii="Garamond" w:hAnsi="Garamond"/>
          <w:color w:val="3333CC"/>
          <w:sz w:val="27"/>
          <w:szCs w:val="27"/>
        </w:rPr>
        <w:t xml:space="preserve">. </w:t>
      </w:r>
      <w:r>
        <w:rPr>
          <w:rStyle w:val="hps"/>
          <w:rFonts w:ascii="Garamond" w:hAnsi="Garamond"/>
          <w:color w:val="3333CC"/>
          <w:sz w:val="27"/>
          <w:szCs w:val="27"/>
        </w:rPr>
        <w:t>Per sempre</w:t>
      </w:r>
      <w:r>
        <w:rPr>
          <w:rFonts w:ascii="Garamond" w:hAnsi="Garamond"/>
          <w:color w:val="3333CC"/>
          <w:sz w:val="27"/>
          <w:szCs w:val="27"/>
        </w:rPr>
        <w:t xml:space="preserve"> </w:t>
      </w:r>
      <w:r>
        <w:rPr>
          <w:rStyle w:val="hps"/>
          <w:rFonts w:ascii="Garamond" w:hAnsi="Garamond"/>
          <w:color w:val="3333CC"/>
          <w:sz w:val="27"/>
          <w:szCs w:val="27"/>
        </w:rPr>
        <w:t>amore e</w:t>
      </w:r>
      <w:r>
        <w:rPr>
          <w:rFonts w:ascii="Garamond" w:hAnsi="Garamond"/>
          <w:color w:val="3333CC"/>
          <w:sz w:val="27"/>
          <w:szCs w:val="27"/>
        </w:rPr>
        <w:t xml:space="preserve"> </w:t>
      </w:r>
      <w:r>
        <w:rPr>
          <w:rStyle w:val="hps"/>
          <w:rFonts w:ascii="Garamond" w:hAnsi="Garamond"/>
          <w:color w:val="3333CC"/>
          <w:sz w:val="27"/>
          <w:szCs w:val="27"/>
        </w:rPr>
        <w:t>benedizioni</w:t>
      </w:r>
      <w:r>
        <w:rPr>
          <w:rFonts w:ascii="Garamond" w:hAnsi="Garamond"/>
          <w:color w:val="3333CC"/>
          <w:sz w:val="27"/>
          <w:szCs w:val="27"/>
        </w:rPr>
        <w:t xml:space="preserve"> </w:t>
      </w:r>
      <w:r>
        <w:rPr>
          <w:rStyle w:val="hps"/>
          <w:rFonts w:ascii="Garamond" w:hAnsi="Garamond"/>
          <w:color w:val="3333CC"/>
          <w:sz w:val="27"/>
          <w:szCs w:val="27"/>
        </w:rPr>
        <w:t>angeliche</w:t>
      </w:r>
      <w:r>
        <w:rPr>
          <w:rFonts w:ascii="Garamond" w:hAnsi="Garamond"/>
          <w:color w:val="3333CC"/>
          <w:sz w:val="27"/>
          <w:szCs w:val="27"/>
        </w:rPr>
        <w:t>,</w:t>
      </w:r>
    </w:p>
    <w:p w:rsidR="00E648D4" w:rsidRDefault="00E648D4" w:rsidP="00E648D4">
      <w:pPr>
        <w:pStyle w:val="NormaleWeb"/>
        <w:spacing w:after="240" w:afterAutospacing="0"/>
        <w:jc w:val="both"/>
      </w:pPr>
      <w:proofErr w:type="spellStart"/>
      <w:r>
        <w:rPr>
          <w:rStyle w:val="hps"/>
          <w:rFonts w:ascii="Garamond" w:hAnsi="Garamond"/>
          <w:b/>
          <w:bCs/>
          <w:color w:val="3333CC"/>
          <w:sz w:val="27"/>
          <w:szCs w:val="27"/>
        </w:rPr>
        <w:t>Ronna</w:t>
      </w:r>
      <w:proofErr w:type="spellEnd"/>
    </w:p>
    <w:p w:rsidR="00E648D4" w:rsidRDefault="00E648D4" w:rsidP="00E648D4">
      <w:pPr>
        <w:pStyle w:val="Corpodeltesto"/>
        <w:jc w:val="both"/>
      </w:pPr>
      <w:r>
        <w:rPr>
          <w:rFonts w:ascii="Garamond" w:hAnsi="Garamond"/>
          <w:b/>
          <w:bCs/>
          <w:color w:val="3333CC"/>
          <w:sz w:val="27"/>
          <w:szCs w:val="27"/>
        </w:rPr>
        <w:t>- ° - ° - ° -</w:t>
      </w:r>
    </w:p>
    <w:p w:rsidR="00E648D4" w:rsidRDefault="00E648D4" w:rsidP="00E648D4">
      <w:pPr>
        <w:pStyle w:val="NormaleWeb"/>
        <w:spacing w:before="0" w:beforeAutospacing="0" w:after="0" w:afterAutospacing="0"/>
        <w:jc w:val="both"/>
      </w:pPr>
      <w:r>
        <w:rPr>
          <w:rStyle w:val="hps"/>
          <w:rFonts w:ascii="Garamond" w:hAnsi="Garamond"/>
          <w:b/>
          <w:bCs/>
          <w:i/>
          <w:iCs/>
          <w:color w:val="3333CC"/>
          <w:sz w:val="27"/>
          <w:szCs w:val="27"/>
        </w:rPr>
        <w:t>Il dono più grande</w:t>
      </w:r>
      <w:r>
        <w:rPr>
          <w:rFonts w:ascii="Garamond" w:hAnsi="Garamond"/>
          <w:b/>
          <w:bCs/>
          <w:i/>
          <w:iCs/>
          <w:color w:val="3333CC"/>
          <w:sz w:val="27"/>
          <w:szCs w:val="27"/>
        </w:rPr>
        <w:t xml:space="preserve"> </w:t>
      </w:r>
      <w:r>
        <w:rPr>
          <w:rStyle w:val="hps"/>
          <w:rFonts w:ascii="Garamond" w:hAnsi="Garamond"/>
          <w:i/>
          <w:iCs/>
          <w:color w:val="3333CC"/>
          <w:sz w:val="27"/>
          <w:szCs w:val="27"/>
        </w:rPr>
        <w:t>(</w:t>
      </w:r>
      <w:r>
        <w:rPr>
          <w:rFonts w:ascii="Garamond" w:hAnsi="Garamond"/>
          <w:i/>
          <w:iCs/>
          <w:color w:val="3333CC"/>
          <w:sz w:val="27"/>
          <w:szCs w:val="27"/>
        </w:rPr>
        <w:t xml:space="preserve">c) </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Possa la vostra Anima guidarvi con leggerezza</w:t>
      </w:r>
    </w:p>
    <w:p w:rsidR="00E648D4" w:rsidRDefault="00E648D4" w:rsidP="00E648D4">
      <w:pPr>
        <w:pStyle w:val="NormaleWeb"/>
        <w:spacing w:before="0" w:beforeAutospacing="0" w:after="0" w:afterAutospacing="0"/>
        <w:jc w:val="both"/>
      </w:pPr>
      <w:r w:rsidRPr="00E648D4">
        <w:rPr>
          <w:rFonts w:ascii="Garamond" w:hAnsi="Garamond"/>
          <w:b/>
          <w:bCs/>
          <w:i/>
          <w:iCs/>
          <w:color w:val="3333CC"/>
          <w:sz w:val="27"/>
          <w:szCs w:val="27"/>
        </w:rPr>
        <w:t>Sul vostro percorso terreno</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Mentre approfondite i misteri della vita.</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Possa il vostro cuore traboccare di gioia</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Ed ispirazione, mentre condividete</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I vostri doni speciali.</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Possa il vostro viaggio essere pieno di</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Piacere e cosparso di miracoli.</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Possiate trovare pace e gioia durature</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In tutte le cose, grandi e piccole.</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Possa ciò che cercate</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Portarvi i doni più preziosi di tutti:</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 xml:space="preserve">Saggezza, Compassione, Armonia </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Ed Abbondanza – ma soprattutto</w:t>
      </w:r>
    </w:p>
    <w:p w:rsidR="00E648D4" w:rsidRDefault="00E648D4" w:rsidP="00E648D4">
      <w:pPr>
        <w:pStyle w:val="NormaleWeb"/>
        <w:spacing w:before="0" w:beforeAutospacing="0" w:after="0" w:afterAutospacing="0"/>
        <w:jc w:val="both"/>
      </w:pPr>
      <w:r>
        <w:rPr>
          <w:rFonts w:ascii="Garamond" w:hAnsi="Garamond"/>
          <w:b/>
          <w:bCs/>
          <w:i/>
          <w:iCs/>
          <w:color w:val="3333CC"/>
          <w:sz w:val="27"/>
          <w:szCs w:val="27"/>
        </w:rPr>
        <w:t>Possiate amare ed essere amati.</w:t>
      </w:r>
    </w:p>
    <w:p w:rsidR="00E648D4" w:rsidRDefault="00E648D4" w:rsidP="00E648D4">
      <w:pPr>
        <w:pStyle w:val="NormaleWeb"/>
        <w:spacing w:before="0" w:beforeAutospacing="0" w:after="0" w:afterAutospacing="0"/>
        <w:jc w:val="both"/>
      </w:pPr>
      <w:proofErr w:type="spellStart"/>
      <w:r>
        <w:rPr>
          <w:rFonts w:ascii="Garamond" w:hAnsi="Garamond"/>
          <w:b/>
          <w:bCs/>
          <w:i/>
          <w:iCs/>
          <w:color w:val="3333CC"/>
          <w:sz w:val="27"/>
          <w:szCs w:val="27"/>
        </w:rPr>
        <w:t>Ronna</w:t>
      </w:r>
      <w:proofErr w:type="spellEnd"/>
    </w:p>
    <w:p w:rsidR="00E648D4" w:rsidRDefault="00E648D4" w:rsidP="00E648D4">
      <w:pPr>
        <w:pStyle w:val="NormaleWeb"/>
        <w:jc w:val="both"/>
      </w:pPr>
      <w:r>
        <w:t> </w:t>
      </w:r>
    </w:p>
    <w:p w:rsidR="00E648D4" w:rsidRDefault="00E648D4" w:rsidP="00E648D4">
      <w:pPr>
        <w:pStyle w:val="NormaleWeb"/>
        <w:jc w:val="both"/>
      </w:pPr>
      <w:r>
        <w:rPr>
          <w:color w:val="3333CC"/>
        </w:rPr>
        <w:t xml:space="preserve">Per saperne di più:  </w:t>
      </w:r>
      <w:hyperlink r:id="rId22" w:tgtFrame="_blank" w:history="1">
        <w:r>
          <w:rPr>
            <w:rStyle w:val="Collegamentoipertestuale"/>
            <w:color w:val="0066CC"/>
          </w:rPr>
          <w:t>http://www.ronnastar.com/</w:t>
        </w:r>
      </w:hyperlink>
      <w:r>
        <w:rPr>
          <w:color w:val="3333CC"/>
        </w:rPr>
        <w:t> </w:t>
      </w:r>
    </w:p>
    <w:p w:rsidR="00E648D4" w:rsidRDefault="00E648D4" w:rsidP="00E648D4">
      <w:pPr>
        <w:pStyle w:val="NormaleWeb"/>
        <w:jc w:val="both"/>
      </w:pPr>
      <w:r>
        <w:rPr>
          <w:color w:val="3333CC"/>
        </w:rPr>
        <w:t xml:space="preserve">Traduzione a cura di Magda </w:t>
      </w:r>
      <w:proofErr w:type="spellStart"/>
      <w:r>
        <w:rPr>
          <w:color w:val="3333CC"/>
        </w:rPr>
        <w:t>Cermelli</w:t>
      </w:r>
      <w:proofErr w:type="spellEnd"/>
      <w:r>
        <w:rPr>
          <w:color w:val="3333CC"/>
        </w:rPr>
        <w:t xml:space="preserve"> per </w:t>
      </w:r>
      <w:hyperlink r:id="rId23" w:tgtFrame="_blank" w:history="1">
        <w:r>
          <w:rPr>
            <w:rStyle w:val="Collegamentoipertestuale"/>
            <w:color w:val="0066CC"/>
          </w:rPr>
          <w:t>www.lightworker.it</w:t>
        </w:r>
      </w:hyperlink>
      <w:r>
        <w:rPr>
          <w:color w:val="3333CC"/>
        </w:rPr>
        <w:t xml:space="preserve"> </w:t>
      </w:r>
    </w:p>
    <w:p w:rsidR="00E648D4" w:rsidRPr="000813A9" w:rsidRDefault="00E648D4" w:rsidP="000813A9"/>
    <w:sectPr w:rsidR="00E648D4" w:rsidRPr="000813A9"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8BD" w:rsidRDefault="003808BD">
      <w:r>
        <w:separator/>
      </w:r>
    </w:p>
  </w:endnote>
  <w:endnote w:type="continuationSeparator" w:id="0">
    <w:p w:rsidR="003808BD" w:rsidRDefault="003808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1A64E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1A64E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E648D4">
      <w:rPr>
        <w:rStyle w:val="Numeropagina"/>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8BD" w:rsidRDefault="003808BD">
      <w:r>
        <w:separator/>
      </w:r>
    </w:p>
  </w:footnote>
  <w:footnote w:type="continuationSeparator" w:id="0">
    <w:p w:rsidR="003808BD" w:rsidRDefault="003808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8"/>
  </w:num>
  <w:num w:numId="4">
    <w:abstractNumId w:val="6"/>
  </w:num>
  <w:num w:numId="5">
    <w:abstractNumId w:val="9"/>
  </w:num>
  <w:num w:numId="6">
    <w:abstractNumId w:val="19"/>
  </w:num>
  <w:num w:numId="7">
    <w:abstractNumId w:val="4"/>
  </w:num>
  <w:num w:numId="8">
    <w:abstractNumId w:val="5"/>
  </w:num>
  <w:num w:numId="9">
    <w:abstractNumId w:val="12"/>
  </w:num>
  <w:num w:numId="10">
    <w:abstractNumId w:val="8"/>
  </w:num>
  <w:num w:numId="11">
    <w:abstractNumId w:val="17"/>
  </w:num>
  <w:num w:numId="12">
    <w:abstractNumId w:val="11"/>
  </w:num>
  <w:num w:numId="13">
    <w:abstractNumId w:val="16"/>
  </w:num>
  <w:num w:numId="14">
    <w:abstractNumId w:val="15"/>
  </w:num>
  <w:num w:numId="15">
    <w:abstractNumId w:val="13"/>
  </w:num>
  <w:num w:numId="1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7F5C"/>
    <w:rsid w:val="00090CD7"/>
    <w:rsid w:val="00091B7A"/>
    <w:rsid w:val="00091BAF"/>
    <w:rsid w:val="00092581"/>
    <w:rsid w:val="0009361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4842"/>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1076"/>
    <w:rsid w:val="00FC2535"/>
    <w:rsid w:val="00FC2929"/>
    <w:rsid w:val="00FC327C"/>
    <w:rsid w:val="00FC33AA"/>
    <w:rsid w:val="00FC5C73"/>
    <w:rsid w:val="00FC6840"/>
    <w:rsid w:val="00FC6BFE"/>
    <w:rsid w:val="00FC6E5D"/>
    <w:rsid w:val="00FC70B2"/>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channeling.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lcamminoversolaliberta.it/"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Uriel/Uriel_14-10.ht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uriel.htm" TargetMode="External"/><Relationship Id="rId20" Type="http://schemas.openxmlformats.org/officeDocument/2006/relationships/hyperlink" Target="http://www.stazioneceleste.it/arcangel/arcangel_2014_08.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com/?p=313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lightworker.it/" TargetMode="Externa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arcangel.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arlaparola.com/?p=3039" TargetMode="External"/><Relationship Id="rId22" Type="http://schemas.openxmlformats.org/officeDocument/2006/relationships/hyperlink" Target="http://www.ronnastar.com/"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E5B91-9095-461C-AD18-95DF83B49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Pages>
  <Words>4249</Words>
  <Characters>24220</Characters>
  <Application>Microsoft Office Word</Application>
  <DocSecurity>0</DocSecurity>
  <Lines>201</Lines>
  <Paragraphs>56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28413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2014-11-12T13:56:00Z</cp:lastPrinted>
  <dcterms:created xsi:type="dcterms:W3CDTF">2014-11-12T09:48:00Z</dcterms:created>
  <dcterms:modified xsi:type="dcterms:W3CDTF">2014-11-12T13:58:00Z</dcterms:modified>
</cp:coreProperties>
</file>