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979" w:rsidRPr="003A2B4D" w:rsidRDefault="00207979" w:rsidP="0020797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207979" w:rsidRPr="003A2B4D" w:rsidRDefault="00207979" w:rsidP="00207979">
      <w:pPr>
        <w:jc w:val="center"/>
      </w:pPr>
      <w:r w:rsidRPr="003A2B4D">
        <w:t> </w:t>
      </w:r>
    </w:p>
    <w:p w:rsidR="00207979" w:rsidRPr="003A2B4D" w:rsidRDefault="00207979" w:rsidP="00207979">
      <w:pPr>
        <w:pStyle w:val="Titolo1"/>
      </w:pPr>
      <w:r w:rsidRPr="003A2B4D">
        <w:rPr>
          <w:rFonts w:ascii="Verdana" w:hAnsi="Verdana"/>
          <w:shadow/>
          <w:sz w:val="27"/>
          <w:szCs w:val="27"/>
        </w:rPr>
        <w:t>Aggiornamenti Settimanali</w:t>
      </w:r>
    </w:p>
    <w:p w:rsidR="00207979" w:rsidRPr="003A2B4D" w:rsidRDefault="00207979" w:rsidP="00207979">
      <w:pPr>
        <w:jc w:val="center"/>
      </w:pPr>
      <w:r w:rsidRPr="003A2B4D">
        <w:t> </w:t>
      </w:r>
    </w:p>
    <w:p w:rsidR="00207979" w:rsidRPr="003A2B4D" w:rsidRDefault="00207979" w:rsidP="00207979">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2</w:t>
      </w:r>
    </w:p>
    <w:p w:rsidR="00207979" w:rsidRPr="003A2B4D" w:rsidRDefault="00207979" w:rsidP="00207979">
      <w:pPr>
        <w:pStyle w:val="Titolo2"/>
        <w:rPr>
          <w:rFonts w:ascii="Verdana" w:hAnsi="Verdana"/>
          <w:color w:val="auto"/>
          <w:sz w:val="32"/>
          <w:szCs w:val="32"/>
        </w:rPr>
      </w:pPr>
    </w:p>
    <w:p w:rsidR="00207979" w:rsidRPr="003A2B4D" w:rsidRDefault="00207979" w:rsidP="00207979">
      <w:pPr>
        <w:pStyle w:val="Titolo2"/>
        <w:rPr>
          <w:color w:val="auto"/>
        </w:rPr>
      </w:pPr>
      <w:r>
        <w:rPr>
          <w:rFonts w:ascii="Verdana" w:hAnsi="Verdana"/>
          <w:b w:val="0"/>
          <w:i/>
          <w:color w:val="auto"/>
          <w:sz w:val="20"/>
          <w:szCs w:val="20"/>
        </w:rPr>
        <w:t>1</w:t>
      </w:r>
      <w:r w:rsidR="008E44E7">
        <w:rPr>
          <w:rFonts w:ascii="Verdana" w:hAnsi="Verdana"/>
          <w:b w:val="0"/>
          <w:i/>
          <w:color w:val="auto"/>
          <w:sz w:val="20"/>
          <w:szCs w:val="20"/>
        </w:rPr>
        <w:t>6</w:t>
      </w:r>
      <w:r>
        <w:rPr>
          <w:rFonts w:ascii="Verdana" w:hAnsi="Verdana"/>
          <w:b w:val="0"/>
          <w:i/>
          <w:color w:val="auto"/>
          <w:sz w:val="20"/>
          <w:szCs w:val="20"/>
        </w:rPr>
        <w:t xml:space="preserve"> marzo </w:t>
      </w:r>
      <w:r w:rsidRPr="003A2B4D">
        <w:rPr>
          <w:rFonts w:ascii="Verdana" w:hAnsi="Verdana"/>
          <w:b w:val="0"/>
          <w:i/>
          <w:color w:val="auto"/>
          <w:sz w:val="20"/>
          <w:szCs w:val="20"/>
        </w:rPr>
        <w:t>201</w:t>
      </w:r>
      <w:r>
        <w:rPr>
          <w:rFonts w:ascii="Verdana" w:hAnsi="Verdana"/>
          <w:b w:val="0"/>
          <w:i/>
          <w:color w:val="auto"/>
          <w:sz w:val="20"/>
          <w:szCs w:val="20"/>
        </w:rPr>
        <w:t>5</w:t>
      </w:r>
    </w:p>
    <w:p w:rsidR="00207979" w:rsidRPr="003A2B4D" w:rsidRDefault="00207979" w:rsidP="00207979"/>
    <w:p w:rsidR="00207979" w:rsidRPr="003A2B4D" w:rsidRDefault="00207979" w:rsidP="00207979">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207979" w:rsidRDefault="00207979" w:rsidP="008E44E7">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355"/>
        <w:gridCol w:w="1081"/>
        <w:gridCol w:w="2954"/>
        <w:gridCol w:w="4426"/>
      </w:tblGrid>
      <w:tr w:rsidR="008E44E7" w:rsidTr="008E44E7">
        <w:trPr>
          <w:trHeight w:val="705"/>
          <w:tblCellSpacing w:w="22" w:type="dxa"/>
          <w:jc w:val="center"/>
        </w:trPr>
        <w:tc>
          <w:tcPr>
            <w:tcW w:w="65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4E7" w:rsidRDefault="008E44E7">
            <w:pPr>
              <w:pStyle w:val="NormaleWeb"/>
              <w:spacing w:before="38" w:beforeAutospacing="0" w:after="38" w:afterAutospacing="0"/>
              <w:jc w:val="center"/>
              <w:rPr>
                <w:b/>
                <w:bCs/>
              </w:rPr>
            </w:pPr>
            <w:r>
              <w:rPr>
                <w:rFonts w:ascii="Verdana" w:hAnsi="Verdana"/>
                <w:b/>
                <w:bCs/>
                <w:color w:val="D6D6D6"/>
                <w:sz w:val="27"/>
                <w:szCs w:val="27"/>
              </w:rPr>
              <w:t>pagina</w:t>
            </w:r>
          </w:p>
        </w:tc>
        <w:tc>
          <w:tcPr>
            <w:tcW w:w="5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4E7" w:rsidRDefault="008E44E7">
            <w:pPr>
              <w:pStyle w:val="NormaleWeb"/>
              <w:spacing w:before="38" w:beforeAutospacing="0" w:after="38" w:afterAutospacing="0"/>
              <w:jc w:val="center"/>
              <w:rPr>
                <w:b/>
                <w:bCs/>
              </w:rPr>
            </w:pPr>
            <w:r>
              <w:rPr>
                <w:rFonts w:ascii="Verdana" w:hAnsi="Verdana"/>
                <w:b/>
                <w:bCs/>
                <w:color w:val="D6D6D6"/>
                <w:sz w:val="27"/>
                <w:szCs w:val="27"/>
              </w:rPr>
              <w:t>area</w:t>
            </w:r>
          </w:p>
        </w:tc>
        <w:tc>
          <w:tcPr>
            <w:tcW w:w="14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4E7" w:rsidRDefault="008E44E7">
            <w:pPr>
              <w:pStyle w:val="NormaleWeb"/>
              <w:spacing w:before="38" w:beforeAutospacing="0" w:after="38" w:afterAutospacing="0"/>
              <w:jc w:val="center"/>
              <w:rPr>
                <w:b/>
                <w:bCs/>
              </w:rPr>
            </w:pPr>
            <w:r>
              <w:rPr>
                <w:rFonts w:ascii="Verdana" w:hAnsi="Verdana"/>
                <w:b/>
                <w:bCs/>
                <w:color w:val="D6D6D6"/>
                <w:sz w:val="27"/>
                <w:szCs w:val="27"/>
              </w:rPr>
              <w:t>sezione</w:t>
            </w:r>
          </w:p>
        </w:tc>
        <w:tc>
          <w:tcPr>
            <w:tcW w:w="2221"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4E7" w:rsidRDefault="008E44E7">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E44E7" w:rsidTr="008E44E7">
        <w:trPr>
          <w:trHeight w:val="750"/>
          <w:tblCellSpacing w:w="22" w:type="dxa"/>
          <w:jc w:val="center"/>
        </w:trPr>
        <w:tc>
          <w:tcPr>
            <w:tcW w:w="65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r>
              <w:rPr>
                <w:rFonts w:ascii="Verdana" w:hAnsi="Verdana"/>
                <w:color w:val="000080"/>
                <w:sz w:val="20"/>
                <w:szCs w:val="20"/>
              </w:rPr>
              <w:t>2 - 3</w:t>
            </w:r>
          </w:p>
        </w:tc>
        <w:tc>
          <w:tcPr>
            <w:tcW w:w="5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0" w:history="1">
              <w:r>
                <w:rPr>
                  <w:rStyle w:val="Collegamentoipertestuale"/>
                  <w:rFonts w:ascii="Verdana" w:hAnsi="Verdana"/>
                  <w:sz w:val="20"/>
                  <w:szCs w:val="20"/>
                </w:rPr>
                <w:t>Messaggi degli Esseri di Luce</w:t>
              </w:r>
            </w:hyperlink>
          </w:p>
        </w:tc>
        <w:tc>
          <w:tcPr>
            <w:tcW w:w="2221"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0" w:beforeAutospacing="0" w:after="0" w:afterAutospacing="0"/>
              <w:jc w:val="center"/>
            </w:pPr>
            <w:hyperlink r:id="rId11" w:anchor="4" w:history="1">
              <w:r>
                <w:rPr>
                  <w:rStyle w:val="Collegamentoipertestuale"/>
                  <w:rFonts w:ascii="Verdana" w:hAnsi="Verdana"/>
                  <w:b/>
                  <w:bCs/>
                  <w:color w:val="FF0000"/>
                  <w:sz w:val="20"/>
                  <w:szCs w:val="20"/>
                </w:rPr>
                <w:t>L'Eclissi del 20 Marzo</w:t>
              </w:r>
            </w:hyperlink>
          </w:p>
        </w:tc>
      </w:tr>
      <w:tr w:rsidR="008E44E7" w:rsidTr="008E44E7">
        <w:trPr>
          <w:trHeight w:val="750"/>
          <w:tblCellSpacing w:w="22" w:type="dxa"/>
          <w:jc w:val="center"/>
        </w:trPr>
        <w:tc>
          <w:tcPr>
            <w:tcW w:w="65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r>
              <w:rPr>
                <w:rFonts w:ascii="Verdana" w:hAnsi="Verdana"/>
                <w:color w:val="000080"/>
                <w:sz w:val="20"/>
                <w:szCs w:val="20"/>
              </w:rPr>
              <w:t>4</w:t>
            </w:r>
          </w:p>
        </w:tc>
        <w:tc>
          <w:tcPr>
            <w:tcW w:w="5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Emmanuel</w:t>
              </w:r>
              <w:proofErr w:type="spellEnd"/>
            </w:hyperlink>
          </w:p>
        </w:tc>
        <w:tc>
          <w:tcPr>
            <w:tcW w:w="2221"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13" w:beforeAutospacing="0" w:after="13" w:afterAutospacing="0"/>
              <w:jc w:val="center"/>
            </w:pPr>
            <w:hyperlink r:id="rId14" w:anchor="1" w:history="1">
              <w:r>
                <w:rPr>
                  <w:rStyle w:val="Collegamentoipertestuale"/>
                  <w:rFonts w:ascii="Verdana" w:hAnsi="Verdana"/>
                  <w:b/>
                  <w:bCs/>
                  <w:color w:val="FF0000"/>
                  <w:sz w:val="20"/>
                  <w:szCs w:val="20"/>
                </w:rPr>
                <w:t>Marzo 2015</w:t>
              </w:r>
            </w:hyperlink>
          </w:p>
          <w:p w:rsidR="008E44E7" w:rsidRDefault="008E44E7">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8E44E7" w:rsidTr="008E44E7">
        <w:trPr>
          <w:trHeight w:val="750"/>
          <w:tblCellSpacing w:w="22" w:type="dxa"/>
          <w:jc w:val="center"/>
        </w:trPr>
        <w:tc>
          <w:tcPr>
            <w:tcW w:w="65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r>
              <w:rPr>
                <w:rFonts w:ascii="Verdana" w:hAnsi="Verdana"/>
                <w:color w:val="000080"/>
                <w:sz w:val="20"/>
                <w:szCs w:val="20"/>
              </w:rPr>
              <w:t>5 - 8</w:t>
            </w:r>
          </w:p>
        </w:tc>
        <w:tc>
          <w:tcPr>
            <w:tcW w:w="5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6" w:history="1">
              <w:r>
                <w:rPr>
                  <w:rStyle w:val="Collegamentoipertestuale"/>
                  <w:rFonts w:ascii="Verdana" w:hAnsi="Verdana"/>
                  <w:sz w:val="20"/>
                  <w:szCs w:val="20"/>
                </w:rPr>
                <w:t>Notizie di Trasmutazione</w:t>
              </w:r>
            </w:hyperlink>
          </w:p>
        </w:tc>
        <w:tc>
          <w:tcPr>
            <w:tcW w:w="2221"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8E44E7" w:rsidRDefault="008E44E7">
            <w:pPr>
              <w:pStyle w:val="NormaleWeb"/>
              <w:spacing w:before="38" w:beforeAutospacing="0" w:after="38" w:afterAutospacing="0"/>
              <w:jc w:val="center"/>
            </w:pPr>
            <w:hyperlink r:id="rId17" w:anchor="2" w:history="1">
              <w:r>
                <w:rPr>
                  <w:rStyle w:val="Collegamentoipertestuale"/>
                  <w:rFonts w:ascii="Verdana" w:hAnsi="Verdana"/>
                  <w:b/>
                  <w:bCs/>
                  <w:color w:val="FF0000"/>
                  <w:sz w:val="20"/>
                  <w:szCs w:val="20"/>
                </w:rPr>
                <w:t>Marzo 2015</w:t>
              </w:r>
            </w:hyperlink>
          </w:p>
        </w:tc>
      </w:tr>
      <w:tr w:rsidR="008E44E7" w:rsidTr="008E44E7">
        <w:trPr>
          <w:trHeight w:val="750"/>
          <w:tblCellSpacing w:w="22" w:type="dxa"/>
          <w:jc w:val="center"/>
        </w:trPr>
        <w:tc>
          <w:tcPr>
            <w:tcW w:w="65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r>
              <w:rPr>
                <w:rFonts w:ascii="Verdana" w:hAnsi="Verdana"/>
                <w:color w:val="000080"/>
                <w:sz w:val="20"/>
                <w:szCs w:val="20"/>
              </w:rPr>
              <w:t>9 - 13</w:t>
            </w:r>
          </w:p>
        </w:tc>
        <w:tc>
          <w:tcPr>
            <w:tcW w:w="5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38" w:beforeAutospacing="0" w:after="38" w:afterAutospacing="0"/>
              <w:jc w:val="center"/>
            </w:pPr>
            <w:hyperlink r:id="rId19" w:history="1">
              <w:r>
                <w:rPr>
                  <w:rStyle w:val="Collegamentoipertestuale"/>
                  <w:rFonts w:ascii="Verdana" w:hAnsi="Verdana"/>
                  <w:sz w:val="20"/>
                  <w:szCs w:val="20"/>
                </w:rPr>
                <w:t>Arcangelo Michele</w:t>
              </w:r>
            </w:hyperlink>
          </w:p>
        </w:tc>
        <w:tc>
          <w:tcPr>
            <w:tcW w:w="2221"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4E7" w:rsidRDefault="008E44E7">
            <w:pPr>
              <w:pStyle w:val="NormaleWeb"/>
              <w:spacing w:before="25" w:beforeAutospacing="0" w:after="25" w:afterAutospacing="0"/>
              <w:jc w:val="center"/>
            </w:pPr>
            <w:r>
              <w:rPr>
                <w:rFonts w:ascii="Verdana" w:hAnsi="Verdana"/>
                <w:color w:val="003366"/>
                <w:sz w:val="15"/>
                <w:szCs w:val="15"/>
              </w:rPr>
              <w:t>Dicembre 2014</w:t>
            </w:r>
          </w:p>
          <w:p w:rsidR="008E44E7" w:rsidRDefault="008E44E7">
            <w:pPr>
              <w:pStyle w:val="NormaleWeb"/>
              <w:spacing w:before="25" w:beforeAutospacing="0" w:after="25" w:afterAutospacing="0"/>
              <w:jc w:val="center"/>
            </w:pPr>
            <w:hyperlink r:id="rId20" w:anchor="3" w:history="1">
              <w:r>
                <w:rPr>
                  <w:rStyle w:val="Collegamentoipertestuale"/>
                  <w:rFonts w:ascii="Verdana" w:hAnsi="Verdana"/>
                  <w:b/>
                  <w:bCs/>
                  <w:color w:val="FF0000"/>
                  <w:sz w:val="20"/>
                  <w:szCs w:val="20"/>
                </w:rPr>
                <w:t>Tempo di decidere: il futuro è ADESSO!</w:t>
              </w:r>
            </w:hyperlink>
          </w:p>
          <w:p w:rsidR="008E44E7" w:rsidRDefault="008E44E7">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207979" w:rsidRDefault="00207979" w:rsidP="00207979"/>
    <w:p w:rsidR="008E44E7" w:rsidRDefault="008E44E7" w:rsidP="008E44E7">
      <w:pPr>
        <w:pStyle w:val="NormaleWeb"/>
        <w:spacing w:before="0" w:beforeAutospacing="0" w:after="0" w:afterAutospacing="0"/>
        <w:jc w:val="center"/>
      </w:pPr>
      <w:r>
        <w:rPr>
          <w:b/>
          <w:bCs/>
          <w:color w:val="008080"/>
          <w:sz w:val="36"/>
          <w:szCs w:val="36"/>
        </w:rPr>
        <w:t>L’eclissi del 20 marzo</w:t>
      </w:r>
    </w:p>
    <w:p w:rsidR="008E44E7" w:rsidRDefault="008E44E7" w:rsidP="008E44E7">
      <w:pPr>
        <w:pStyle w:val="NormaleWeb"/>
        <w:jc w:val="center"/>
      </w:pPr>
      <w:r>
        <w:rPr>
          <w:rStyle w:val="Enfasicorsivo"/>
          <w:b/>
          <w:bCs/>
          <w:color w:val="008080"/>
        </w:rPr>
        <w:t>Cosa potete dirci riguardo all’eclissi del 20 marzo ?</w:t>
      </w:r>
    </w:p>
    <w:p w:rsidR="008E44E7" w:rsidRDefault="008E44E7" w:rsidP="008E44E7">
      <w:pPr>
        <w:pStyle w:val="NormaleWeb"/>
      </w:pPr>
      <w:r>
        <w:rPr>
          <w:color w:val="008080"/>
        </w:rPr>
        <w:t>Mi dicono :</w:t>
      </w:r>
    </w:p>
    <w:p w:rsidR="008E44E7" w:rsidRDefault="008E44E7" w:rsidP="008E44E7">
      <w:pPr>
        <w:pStyle w:val="NormaleWeb"/>
      </w:pPr>
      <w:r>
        <w:rPr>
          <w:color w:val="008080"/>
        </w:rPr>
        <w:t>« Accadono molte cose nel vostro cielo ed ogni cosa è di grande importanza ; anche un’eclissi è di grande importanza a causa della sua energia.</w:t>
      </w:r>
    </w:p>
    <w:p w:rsidR="008E44E7" w:rsidRDefault="008E44E7" w:rsidP="008E44E7">
      <w:pPr>
        <w:pStyle w:val="NormaleWeb"/>
      </w:pPr>
      <w:r>
        <w:rPr>
          <w:color w:val="008080"/>
        </w:rPr>
        <w:t>Che influenza avrà questa eclissi nella vostra vita ?</w:t>
      </w:r>
    </w:p>
    <w:p w:rsidR="008E44E7" w:rsidRDefault="008E44E7" w:rsidP="008E44E7">
      <w:pPr>
        <w:pStyle w:val="NormaleWeb"/>
      </w:pPr>
      <w:r>
        <w:rPr>
          <w:color w:val="008080"/>
        </w:rPr>
        <w:t xml:space="preserve">Vi diremo semplicemente questo : </w:t>
      </w:r>
      <w:r>
        <w:rPr>
          <w:rStyle w:val="Enfasigrassetto"/>
          <w:color w:val="008080"/>
        </w:rPr>
        <w:t>l’influenza maggiore che avrà sulla vostra vita sarà quella di permettervi di aprire ancora di più la coscienza.</w:t>
      </w:r>
      <w:r>
        <w:rPr>
          <w:color w:val="008080"/>
        </w:rPr>
        <w:t xml:space="preserve"> Avrà un impatto importante, invisibile agli occhi degli umani, su ogni forma di vita.</w:t>
      </w:r>
    </w:p>
    <w:p w:rsidR="008E44E7" w:rsidRDefault="008E44E7" w:rsidP="008E44E7">
      <w:pPr>
        <w:pStyle w:val="NormaleWeb"/>
      </w:pPr>
      <w:r>
        <w:rPr>
          <w:color w:val="008080"/>
        </w:rPr>
        <w:t>Dovete considerare che sarà un momento importante. Vogliamo dirvi questo :</w:t>
      </w:r>
    </w:p>
    <w:p w:rsidR="008E44E7" w:rsidRDefault="008E44E7" w:rsidP="008E44E7">
      <w:pPr>
        <w:pStyle w:val="NormaleWeb"/>
      </w:pPr>
      <w:r>
        <w:rPr>
          <w:rStyle w:val="Enfasigrassetto"/>
          <w:color w:val="008080"/>
        </w:rPr>
        <w:t>Nel momento in cui avverrà l’eclissi, fate un attimo di silenzio, collegatevi con l’energia emanata dal Sole e con l’energia generata dall’eclissi.</w:t>
      </w:r>
    </w:p>
    <w:p w:rsidR="008E44E7" w:rsidRDefault="008E44E7" w:rsidP="008E44E7">
      <w:pPr>
        <w:pStyle w:val="NormaleWeb"/>
      </w:pPr>
      <w:r>
        <w:rPr>
          <w:color w:val="008080"/>
        </w:rPr>
        <w:t>Questa eclissi potrà anche causare dei sussulti nel pianeta ed avere delle conseguenze fisiche, non sugli uomini bensì sul pianeta, come è avvenuto per l’eclissi del 1999. Le conseguenze saranno più moderate se il maggior numero possibile di esseri umani si collegherà consapevolmente a ciò che questa eclissi offre loro, come avviene per qualsiasi altra eclissi.</w:t>
      </w:r>
    </w:p>
    <w:p w:rsidR="008E44E7" w:rsidRDefault="008E44E7" w:rsidP="008E44E7">
      <w:pPr>
        <w:pStyle w:val="NormaleWeb"/>
      </w:pPr>
      <w:r>
        <w:rPr>
          <w:color w:val="008080"/>
        </w:rPr>
        <w:t>Non tutte le eclissi hanno la stessa energia e non tutte provocano gli stessi effetti sugli umani e sulla Terra, ma da dopo il 2012 hanno un maggiore impatto sulla vita.</w:t>
      </w:r>
    </w:p>
    <w:p w:rsidR="008E44E7" w:rsidRDefault="008E44E7" w:rsidP="008E44E7">
      <w:pPr>
        <w:pStyle w:val="NormaleWeb"/>
      </w:pPr>
      <w:r>
        <w:rPr>
          <w:rStyle w:val="Enfasigrassetto"/>
          <w:color w:val="008080"/>
        </w:rPr>
        <w:t>Non collegatevi solo il giorno dell’eclissi. Collegatevi anche tre giorni prima e tre giorni dopo, perché gli effetti della sua energia dureranno per qualche giorno.</w:t>
      </w:r>
    </w:p>
    <w:p w:rsidR="008E44E7" w:rsidRDefault="008E44E7" w:rsidP="008E44E7">
      <w:pPr>
        <w:pStyle w:val="NormaleWeb"/>
      </w:pPr>
      <w:r>
        <w:rPr>
          <w:color w:val="008080"/>
        </w:rPr>
        <w:t>Avrà un’importanza vibratoria, avrà un’importanza planetaria ; alla sua energia si uniranno le energie di tutti i pianeti del vostro sistema solare, le quali aumenteranno il suo impatto sulla coscienza della Terra e sulla vostra stessa coscienza in continuo e perpetuo risveglio.</w:t>
      </w:r>
    </w:p>
    <w:p w:rsidR="008E44E7" w:rsidRDefault="008E44E7" w:rsidP="008E44E7">
      <w:pPr>
        <w:pStyle w:val="NormaleWeb"/>
      </w:pPr>
      <w:r>
        <w:rPr>
          <w:color w:val="008080"/>
        </w:rPr>
        <w:t xml:space="preserve">L’ora del risveglio per l’umanità è davvero suonata ! Naturalmente sono molti gli elementi che favoriscono questo risveglio, e questa eclissi </w:t>
      </w:r>
      <w:proofErr w:type="spellStart"/>
      <w:r>
        <w:rPr>
          <w:color w:val="008080"/>
        </w:rPr>
        <w:t>fà</w:t>
      </w:r>
      <w:proofErr w:type="spellEnd"/>
      <w:r>
        <w:rPr>
          <w:color w:val="008080"/>
        </w:rPr>
        <w:t xml:space="preserve"> parte di questi elementi. Anche gli allineamenti planetari fanno parte di questi elementi.</w:t>
      </w:r>
    </w:p>
    <w:p w:rsidR="008E44E7" w:rsidRDefault="008E44E7" w:rsidP="008E44E7">
      <w:pPr>
        <w:pStyle w:val="NormaleWeb"/>
      </w:pPr>
      <w:r>
        <w:rPr>
          <w:color w:val="008080"/>
        </w:rPr>
        <w:t xml:space="preserve">Quindi </w:t>
      </w:r>
      <w:r>
        <w:rPr>
          <w:rStyle w:val="Enfasigrassetto"/>
          <w:color w:val="008080"/>
        </w:rPr>
        <w:t>il risveglio ha avuto inizio, non chiudete gli occhi, non velate più la coscienza, agite con fermezza !</w:t>
      </w:r>
    </w:p>
    <w:p w:rsidR="008E44E7" w:rsidRDefault="008E44E7" w:rsidP="008E44E7">
      <w:pPr>
        <w:pStyle w:val="NormaleWeb"/>
      </w:pPr>
      <w:r>
        <w:rPr>
          <w:color w:val="008080"/>
        </w:rPr>
        <w:t>Potremmo dirvi molto di più su questa eclissi, ma non sarebbe conforme a ciò che vorremmo che voi sentiste. Vi diciamo semplicemente di considerarla come un significativo apporto alla vostra evoluzione.</w:t>
      </w:r>
    </w:p>
    <w:p w:rsidR="008E44E7" w:rsidRDefault="008E44E7" w:rsidP="008E44E7">
      <w:pPr>
        <w:pStyle w:val="NormaleWeb"/>
      </w:pPr>
      <w:r>
        <w:rPr>
          <w:color w:val="008080"/>
        </w:rPr>
        <w:t>Quando gli antichi vedevano delle eclissi avevano paura, perché pensavano che il cielo li punisse, dato che il Sole era più o meno nascosto, ma coloro che possedevano la conoscenza sapevano che un’eclissi annuncia sempre un cambiamento, un cambiamento visibile ed un cambiamento invisibile.</w:t>
      </w:r>
    </w:p>
    <w:p w:rsidR="008E44E7" w:rsidRDefault="008E44E7" w:rsidP="008E44E7">
      <w:pPr>
        <w:pStyle w:val="NormaleWeb"/>
      </w:pPr>
      <w:r>
        <w:rPr>
          <w:color w:val="008080"/>
        </w:rPr>
        <w:lastRenderedPageBreak/>
        <w:t xml:space="preserve">Lo ripetiamo : </w:t>
      </w:r>
      <w:r>
        <w:rPr>
          <w:rStyle w:val="Enfasigrassetto"/>
          <w:color w:val="008080"/>
        </w:rPr>
        <w:t>un’eclissi annuncia sempre un cambiamento !</w:t>
      </w:r>
    </w:p>
    <w:p w:rsidR="008E44E7" w:rsidRDefault="008E44E7" w:rsidP="008E44E7">
      <w:pPr>
        <w:pStyle w:val="NormaleWeb"/>
      </w:pPr>
      <w:r>
        <w:rPr>
          <w:color w:val="008080"/>
        </w:rPr>
        <w:t>Collegatevi all’energia che verrà emanata da questa eclissi in questo periodo ben preciso.</w:t>
      </w:r>
    </w:p>
    <w:p w:rsidR="008E44E7" w:rsidRDefault="008E44E7" w:rsidP="008E44E7">
      <w:pPr>
        <w:pStyle w:val="NormaleWeb"/>
      </w:pPr>
      <w:r>
        <w:rPr>
          <w:color w:val="008080"/>
        </w:rPr>
        <w:t>Certo ci saranno altre eclissi, ma le percepirete in modo diverso perché ognuna di esse porta con sé un’energia e un risveglio diverso, sia per gli umani che per il pianeta in quanto massa planetaria o in quanto coscienza dell’entità Terra.</w:t>
      </w:r>
    </w:p>
    <w:p w:rsidR="008E44E7" w:rsidRDefault="008E44E7" w:rsidP="008E44E7">
      <w:pPr>
        <w:pStyle w:val="NormaleWeb"/>
      </w:pPr>
      <w:r>
        <w:rPr>
          <w:color w:val="008080"/>
        </w:rPr>
        <w:t>Ecco cosa vogliamo rispondere a questa domanda. »</w:t>
      </w:r>
    </w:p>
    <w:p w:rsidR="008E44E7" w:rsidRDefault="008E44E7" w:rsidP="008E44E7">
      <w:pPr>
        <w:pStyle w:val="NormaleWeb"/>
        <w:jc w:val="center"/>
      </w:pPr>
      <w:r>
        <w:rPr>
          <w:color w:val="008080"/>
        </w:rPr>
        <w:t> </w:t>
      </w:r>
      <w:r>
        <w:t> </w:t>
      </w:r>
    </w:p>
    <w:p w:rsidR="008E44E7" w:rsidRDefault="008E44E7" w:rsidP="008E44E7">
      <w:pPr>
        <w:pStyle w:val="NormaleWeb"/>
        <w:jc w:val="center"/>
      </w:pPr>
      <w:r>
        <w:rPr>
          <w:color w:val="008080"/>
        </w:rPr>
        <w:t> </w:t>
      </w:r>
    </w:p>
    <w:p w:rsidR="008E44E7" w:rsidRDefault="008E44E7" w:rsidP="008E44E7">
      <w:pPr>
        <w:jc w:val="center"/>
      </w:pPr>
      <w:r>
        <w:rPr>
          <w:rStyle w:val="Enfasigrassetto"/>
          <w:color w:val="008080"/>
        </w:rPr>
        <w:t>Potete riprodurre questo testo e darne copie secondo le seguenti condizioni :</w:t>
      </w:r>
    </w:p>
    <w:p w:rsidR="008E44E7" w:rsidRDefault="008E44E7" w:rsidP="008E44E7">
      <w:pPr>
        <w:numPr>
          <w:ilvl w:val="0"/>
          <w:numId w:val="19"/>
        </w:numPr>
        <w:spacing w:before="100" w:beforeAutospacing="1" w:after="100" w:afterAutospacing="1"/>
        <w:jc w:val="center"/>
      </w:pPr>
      <w:r>
        <w:rPr>
          <w:color w:val="008080"/>
        </w:rPr>
        <w:t>che non sia tagliato,</w:t>
      </w:r>
    </w:p>
    <w:p w:rsidR="008E44E7" w:rsidRDefault="008E44E7" w:rsidP="008E44E7">
      <w:pPr>
        <w:numPr>
          <w:ilvl w:val="0"/>
          <w:numId w:val="19"/>
        </w:numPr>
        <w:spacing w:before="100" w:beforeAutospacing="1" w:after="100" w:afterAutospacing="1"/>
        <w:jc w:val="center"/>
      </w:pPr>
      <w:r>
        <w:rPr>
          <w:color w:val="008080"/>
        </w:rPr>
        <w:t>che non subisca nessuna modifica di contenuto,</w:t>
      </w:r>
    </w:p>
    <w:p w:rsidR="008E44E7" w:rsidRDefault="008E44E7" w:rsidP="008E44E7">
      <w:pPr>
        <w:numPr>
          <w:ilvl w:val="0"/>
          <w:numId w:val="19"/>
        </w:numPr>
        <w:spacing w:before="100" w:beforeAutospacing="1" w:after="100" w:afterAutospacing="1"/>
        <w:jc w:val="center"/>
      </w:pPr>
      <w:r>
        <w:rPr>
          <w:color w:val="008080"/>
        </w:rPr>
        <w:t>che fate riferimento al nostro sito </w:t>
      </w:r>
      <w:hyperlink r:id="rId21" w:history="1">
        <w:r>
          <w:rPr>
            <w:rStyle w:val="Collegamentoipertestuale"/>
            <w:color w:val="008080"/>
          </w:rPr>
          <w:t>http://ducielalaterre.org</w:t>
        </w:r>
      </w:hyperlink>
    </w:p>
    <w:p w:rsidR="008E44E7" w:rsidRPr="008E44E7" w:rsidRDefault="008E44E7" w:rsidP="008E44E7">
      <w:pPr>
        <w:numPr>
          <w:ilvl w:val="0"/>
          <w:numId w:val="19"/>
        </w:numPr>
        <w:spacing w:before="100" w:beforeAutospacing="1" w:after="100" w:afterAutospacing="1"/>
        <w:jc w:val="center"/>
      </w:pPr>
      <w:r>
        <w:rPr>
          <w:color w:val="008080"/>
        </w:rPr>
        <w:t xml:space="preserve">che menzionate il nome di </w:t>
      </w:r>
      <w:proofErr w:type="spellStart"/>
      <w:r>
        <w:rPr>
          <w:color w:val="008080"/>
        </w:rPr>
        <w:t>Monique</w:t>
      </w:r>
      <w:proofErr w:type="spellEnd"/>
      <w:r>
        <w:rPr>
          <w:color w:val="008080"/>
        </w:rPr>
        <w:t xml:space="preserve"> </w:t>
      </w:r>
      <w:proofErr w:type="spellStart"/>
      <w:r>
        <w:rPr>
          <w:color w:val="008080"/>
        </w:rPr>
        <w:t>Mathieu</w:t>
      </w:r>
      <w:proofErr w:type="spellEnd"/>
      <w:r>
        <w:rPr>
          <w:color w:val="008080"/>
        </w:rPr>
        <w:t>.</w:t>
      </w: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rPr>
          <w:color w:val="008080"/>
        </w:rPr>
      </w:pPr>
    </w:p>
    <w:p w:rsidR="008E44E7" w:rsidRDefault="008E44E7" w:rsidP="008E44E7">
      <w:pPr>
        <w:spacing w:before="100" w:beforeAutospacing="1" w:after="100" w:afterAutospacing="1"/>
        <w:jc w:val="center"/>
      </w:pPr>
    </w:p>
    <w:p w:rsidR="00207979" w:rsidRDefault="00207979" w:rsidP="00207979">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Messaggio di Marzo</w:t>
      </w:r>
    </w:p>
    <w:p w:rsidR="00207979" w:rsidRDefault="00207979" w:rsidP="00207979">
      <w:pPr>
        <w:pStyle w:val="NormaleWeb"/>
        <w:spacing w:before="0" w:beforeAutospacing="0" w:after="0" w:afterAutospacing="0"/>
        <w:jc w:val="center"/>
      </w:pPr>
      <w:r>
        <w:rPr>
          <w:rFonts w:ascii="Arabic Typesetting" w:hAnsi="Arabic Typesetting" w:cs="Arabic Typesetting"/>
          <w:b/>
          <w:bCs/>
          <w:color w:val="CC3300"/>
          <w:sz w:val="36"/>
          <w:szCs w:val="36"/>
        </w:rPr>
        <w:t xml:space="preserve">dato a </w:t>
      </w:r>
      <w:proofErr w:type="spellStart"/>
      <w:r>
        <w:rPr>
          <w:rFonts w:ascii="Arabic Typesetting" w:hAnsi="Arabic Typesetting" w:cs="Arabic Typesetting"/>
          <w:b/>
          <w:bCs/>
          <w:color w:val="CC3300"/>
          <w:sz w:val="36"/>
          <w:szCs w:val="36"/>
        </w:rPr>
        <w:t>Cavaion</w:t>
      </w:r>
      <w:proofErr w:type="spellEnd"/>
      <w:r>
        <w:rPr>
          <w:rFonts w:ascii="Arabic Typesetting" w:hAnsi="Arabic Typesetting" w:cs="Arabic Typesetting"/>
          <w:b/>
          <w:bCs/>
          <w:color w:val="CC3300"/>
          <w:sz w:val="36"/>
          <w:szCs w:val="36"/>
        </w:rPr>
        <w:t xml:space="preserve"> Veronese</w:t>
      </w:r>
    </w:p>
    <w:p w:rsidR="00207979" w:rsidRDefault="00207979" w:rsidP="00207979">
      <w:pPr>
        <w:pStyle w:val="NormaleWeb"/>
        <w:spacing w:before="0" w:beforeAutospacing="0" w:after="0" w:afterAutospacing="0"/>
        <w:jc w:val="center"/>
      </w:pPr>
      <w:r>
        <w:t> </w:t>
      </w:r>
    </w:p>
    <w:p w:rsidR="00207979" w:rsidRDefault="00207979" w:rsidP="00207979">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207979" w:rsidRDefault="00AE680F" w:rsidP="00207979">
      <w:pPr>
        <w:spacing w:before="75" w:after="75"/>
        <w:jc w:val="center"/>
      </w:pPr>
      <w:hyperlink r:id="rId22" w:tgtFrame="_blank" w:history="1">
        <w:r w:rsidR="00207979">
          <w:rPr>
            <w:rStyle w:val="Collegamentoipertestuale"/>
            <w:b/>
            <w:bCs/>
            <w:i/>
            <w:iCs/>
            <w:color w:val="0066CC"/>
          </w:rPr>
          <w:t xml:space="preserve">http://luceeparole.jimdo.com/ </w:t>
        </w:r>
      </w:hyperlink>
    </w:p>
    <w:p w:rsidR="00207979" w:rsidRDefault="00207979" w:rsidP="00207979">
      <w:pPr>
        <w:spacing w:line="360" w:lineRule="auto"/>
        <w:ind w:left="170" w:right="170"/>
        <w:jc w:val="both"/>
      </w:pPr>
      <w:r>
        <w:t> </w:t>
      </w:r>
    </w:p>
    <w:p w:rsidR="00207979" w:rsidRDefault="00207979" w:rsidP="00207979">
      <w:pPr>
        <w:spacing w:after="120"/>
        <w:jc w:val="both"/>
      </w:pPr>
      <w:r>
        <w:rPr>
          <w:rFonts w:ascii="Arabic Typesetting" w:hAnsi="Arabic Typesetting" w:cs="Arabic Typesetting"/>
          <w:color w:val="CC3300"/>
          <w:sz w:val="36"/>
          <w:szCs w:val="36"/>
        </w:rPr>
        <w:t>Miei amati da quanto tempo vi stiamo aspettando nella nostra dimensione d’amore !</w:t>
      </w:r>
    </w:p>
    <w:p w:rsidR="00207979" w:rsidRDefault="00207979" w:rsidP="00207979">
      <w:pPr>
        <w:spacing w:after="120"/>
        <w:jc w:val="both"/>
      </w:pPr>
      <w:r>
        <w:rPr>
          <w:rFonts w:ascii="Arabic Typesetting" w:hAnsi="Arabic Typesetting" w:cs="Arabic Typesetting"/>
          <w:color w:val="CC3300"/>
          <w:sz w:val="36"/>
          <w:szCs w:val="36"/>
        </w:rPr>
        <w:t>Voi siete gli Apripista, coloro che sanno e che comprendono che con l’amore e con l’intenzione amorevole si può trasformare in bene ed gioia ogni sofferenza, paura ed oscurità.</w:t>
      </w:r>
    </w:p>
    <w:p w:rsidR="00207979" w:rsidRDefault="00207979" w:rsidP="00207979">
      <w:pPr>
        <w:spacing w:after="120"/>
        <w:jc w:val="both"/>
      </w:pPr>
      <w:r>
        <w:rPr>
          <w:rFonts w:ascii="Arabic Typesetting" w:hAnsi="Arabic Typesetting" w:cs="Arabic Typesetting"/>
          <w:color w:val="CC3300"/>
          <w:sz w:val="36"/>
          <w:szCs w:val="36"/>
        </w:rPr>
        <w:t>Il vostro cuore sappia trasformare la vostra mente e la vostra mente, così risanata, sappia condurre il cuore.</w:t>
      </w:r>
    </w:p>
    <w:p w:rsidR="00207979" w:rsidRDefault="00207979" w:rsidP="00207979">
      <w:pPr>
        <w:spacing w:after="120"/>
        <w:jc w:val="both"/>
      </w:pPr>
      <w:r>
        <w:rPr>
          <w:rFonts w:ascii="Arabic Typesetting" w:hAnsi="Arabic Typesetting" w:cs="Arabic Typesetting"/>
          <w:color w:val="CC3300"/>
          <w:sz w:val="36"/>
          <w:szCs w:val="36"/>
        </w:rPr>
        <w:t>Tutto è qui per voi ora ed è fattibile.</w:t>
      </w:r>
    </w:p>
    <w:p w:rsidR="00207979" w:rsidRDefault="00207979" w:rsidP="00207979">
      <w:pPr>
        <w:spacing w:after="120"/>
        <w:jc w:val="both"/>
      </w:pPr>
      <w:r>
        <w:rPr>
          <w:rFonts w:ascii="Arabic Typesetting" w:hAnsi="Arabic Typesetting" w:cs="Arabic Typesetting"/>
          <w:color w:val="CC3300"/>
          <w:sz w:val="36"/>
          <w:szCs w:val="36"/>
        </w:rPr>
        <w:t>Io vi dico che il Padre mio, la Fonte d’amore vi ama immensamente e desidera il vostro vivere nella dimensione di gioia.</w:t>
      </w:r>
    </w:p>
    <w:p w:rsidR="00207979" w:rsidRDefault="00207979" w:rsidP="00207979">
      <w:pPr>
        <w:spacing w:after="120"/>
        <w:jc w:val="both"/>
      </w:pPr>
      <w:r>
        <w:rPr>
          <w:rFonts w:ascii="Arabic Typesetting" w:hAnsi="Arabic Typesetting" w:cs="Arabic Typesetting"/>
          <w:color w:val="CC3300"/>
          <w:sz w:val="36"/>
          <w:szCs w:val="36"/>
        </w:rPr>
        <w:t>Lasciate indietro le vostre paure, il dolore, la sofferenza.</w:t>
      </w:r>
    </w:p>
    <w:p w:rsidR="00207979" w:rsidRDefault="00207979" w:rsidP="00207979">
      <w:pPr>
        <w:spacing w:after="120"/>
        <w:jc w:val="both"/>
      </w:pPr>
      <w:r>
        <w:rPr>
          <w:rFonts w:ascii="Arabic Typesetting" w:hAnsi="Arabic Typesetting" w:cs="Arabic Typesetting"/>
          <w:color w:val="CC3300"/>
          <w:sz w:val="36"/>
          <w:szCs w:val="36"/>
        </w:rPr>
        <w:t>Lasciate andare ogni pensiero frustrante e la mancanza di autostima.</w:t>
      </w:r>
    </w:p>
    <w:p w:rsidR="00207979" w:rsidRDefault="00207979" w:rsidP="00207979">
      <w:pPr>
        <w:spacing w:after="120"/>
        <w:jc w:val="both"/>
      </w:pPr>
      <w:r>
        <w:rPr>
          <w:rFonts w:ascii="Arabic Typesetting" w:hAnsi="Arabic Typesetting" w:cs="Arabic Typesetting"/>
          <w:color w:val="CC3300"/>
          <w:sz w:val="36"/>
          <w:szCs w:val="36"/>
        </w:rPr>
        <w:t>Noi abbiamo bisogno di voi.  Abbiamo bisogno che voi indichiate la via ai vostri fratelli e sorelle non consapevoli. Aiutateli ed aiutate voi stessi a raggiungere il vostro stato ideale, accanto al vostro maestro interiore che, vi accorgerete, siete voi stessi.</w:t>
      </w:r>
    </w:p>
    <w:p w:rsidR="00207979" w:rsidRDefault="00207979" w:rsidP="00207979">
      <w:pPr>
        <w:spacing w:after="120"/>
        <w:jc w:val="both"/>
      </w:pPr>
      <w:r>
        <w:rPr>
          <w:rFonts w:ascii="Arabic Typesetting" w:hAnsi="Arabic Typesetting" w:cs="Arabic Typesetting"/>
          <w:color w:val="CC3300"/>
          <w:sz w:val="36"/>
          <w:szCs w:val="36"/>
        </w:rPr>
        <w:t>Crescete nell’amore ed amatevi gli uni con gli altri.</w:t>
      </w:r>
    </w:p>
    <w:p w:rsidR="00207979" w:rsidRDefault="00207979" w:rsidP="00207979">
      <w:pPr>
        <w:spacing w:after="120"/>
        <w:jc w:val="both"/>
      </w:pPr>
      <w:r>
        <w:rPr>
          <w:rFonts w:ascii="Arabic Typesetting" w:hAnsi="Arabic Typesetting" w:cs="Arabic Typesetting"/>
          <w:color w:val="CC3300"/>
          <w:sz w:val="36"/>
          <w:szCs w:val="36"/>
        </w:rPr>
        <w:t>Con questo atteggiamento luminoso porterete all’umanità la Nuova Terra, una terra d’amore.</w:t>
      </w:r>
    </w:p>
    <w:p w:rsidR="00207979" w:rsidRDefault="00207979" w:rsidP="00207979">
      <w:pPr>
        <w:spacing w:after="120"/>
        <w:jc w:val="both"/>
      </w:pPr>
      <w:r>
        <w:rPr>
          <w:rFonts w:ascii="Arabic Typesetting" w:hAnsi="Arabic Typesetting" w:cs="Arabic Typesetting"/>
          <w:color w:val="CC3300"/>
          <w:sz w:val="36"/>
          <w:szCs w:val="36"/>
        </w:rPr>
        <w:t>Voi siete i Portatori di pace e la pace che d’ora in poi albergherà nei vostri cuori, si espanderà e creerà Nuovi Individui, e cambierà la vibrazione del vostro Pianeta Terra.</w:t>
      </w:r>
    </w:p>
    <w:p w:rsidR="00207979" w:rsidRDefault="00207979" w:rsidP="00207979">
      <w:pPr>
        <w:spacing w:after="120"/>
        <w:jc w:val="both"/>
      </w:pPr>
      <w:r>
        <w:rPr>
          <w:rFonts w:ascii="Arabic Typesetting" w:hAnsi="Arabic Typesetting" w:cs="Arabic Typesetting"/>
          <w:color w:val="CC3300"/>
          <w:sz w:val="36"/>
          <w:szCs w:val="36"/>
        </w:rPr>
        <w:t>Che la pace e la benedizione divina sia con voi.</w:t>
      </w:r>
    </w:p>
    <w:p w:rsidR="00207979" w:rsidRDefault="00207979" w:rsidP="00207979">
      <w:pPr>
        <w:spacing w:after="120"/>
        <w:jc w:val="both"/>
      </w:pPr>
      <w:r>
        <w:rPr>
          <w:rFonts w:ascii="Arabic Typesetting" w:hAnsi="Arabic Typesetting" w:cs="Arabic Typesetting"/>
          <w:color w:val="CC3300"/>
          <w:sz w:val="36"/>
          <w:szCs w:val="36"/>
        </w:rPr>
        <w:t>Pace, pace a voi.</w:t>
      </w:r>
    </w:p>
    <w:p w:rsidR="00207979" w:rsidRDefault="00207979" w:rsidP="00207979">
      <w:pPr>
        <w:spacing w:after="120"/>
        <w:jc w:val="both"/>
      </w:pPr>
      <w:r>
        <w:rPr>
          <w:rFonts w:ascii="Arabic Typesetting" w:hAnsi="Arabic Typesetting" w:cs="Arabic Typesetting"/>
          <w:color w:val="CC3300"/>
          <w:sz w:val="36"/>
          <w:szCs w:val="36"/>
        </w:rPr>
        <w:t xml:space="preserve">Con amore, </w:t>
      </w:r>
      <w:proofErr w:type="spellStart"/>
      <w:r>
        <w:rPr>
          <w:rFonts w:ascii="Arabic Typesetting" w:hAnsi="Arabic Typesetting" w:cs="Arabic Typesetting"/>
          <w:color w:val="CC3300"/>
          <w:sz w:val="36"/>
          <w:szCs w:val="36"/>
        </w:rPr>
        <w:t>Emmanuel</w:t>
      </w:r>
      <w:proofErr w:type="spellEnd"/>
    </w:p>
    <w:p w:rsidR="00207979" w:rsidRDefault="00207979" w:rsidP="00207979">
      <w:pPr>
        <w:pStyle w:val="NormaleWeb"/>
        <w:spacing w:before="13" w:beforeAutospacing="0" w:after="13" w:afterAutospacing="0"/>
        <w:jc w:val="center"/>
      </w:pPr>
      <w:r>
        <w:t> </w:t>
      </w:r>
    </w:p>
    <w:p w:rsidR="00207979" w:rsidRDefault="00207979" w:rsidP="00207979">
      <w:pPr>
        <w:pStyle w:val="NormaleWeb"/>
        <w:spacing w:before="38" w:beforeAutospacing="0" w:after="38" w:afterAutospacing="0"/>
        <w:jc w:val="center"/>
      </w:pPr>
    </w:p>
    <w:p w:rsidR="00207979" w:rsidRDefault="00207979" w:rsidP="00207979">
      <w:pPr>
        <w:pStyle w:val="NormaleWeb"/>
        <w:spacing w:before="38" w:beforeAutospacing="0" w:after="38" w:afterAutospacing="0"/>
        <w:jc w:val="center"/>
      </w:pPr>
    </w:p>
    <w:p w:rsidR="00207979" w:rsidRDefault="00207979" w:rsidP="00207979">
      <w:pPr>
        <w:pStyle w:val="NormaleWeb"/>
        <w:spacing w:before="38" w:beforeAutospacing="0" w:after="38" w:afterAutospacing="0"/>
        <w:jc w:val="center"/>
      </w:pPr>
      <w:r>
        <w:t> </w:t>
      </w:r>
    </w:p>
    <w:p w:rsidR="00207979" w:rsidRDefault="00207979" w:rsidP="00207979">
      <w:pPr>
        <w:pStyle w:val="NormaleWeb"/>
        <w:spacing w:before="13" w:beforeAutospacing="0" w:after="13" w:afterAutospacing="0"/>
        <w:jc w:val="center"/>
      </w:pPr>
      <w:r>
        <w:rPr>
          <w:rFonts w:ascii="Verdana" w:hAnsi="Verdana"/>
          <w:color w:val="000080"/>
          <w:sz w:val="36"/>
          <w:szCs w:val="36"/>
        </w:rPr>
        <w:lastRenderedPageBreak/>
        <w:t>Notizie di Trasmutazione Marzo 2015</w:t>
      </w:r>
    </w:p>
    <w:p w:rsidR="00207979" w:rsidRDefault="00207979" w:rsidP="00207979">
      <w:pPr>
        <w:pStyle w:val="NormaleWeb"/>
        <w:spacing w:before="13" w:beforeAutospacing="0" w:after="13" w:afterAutospacing="0"/>
        <w:jc w:val="center"/>
      </w:pPr>
      <w:r>
        <w:t> </w:t>
      </w:r>
    </w:p>
    <w:p w:rsidR="00207979" w:rsidRDefault="00207979" w:rsidP="00207979">
      <w:pPr>
        <w:shd w:val="clear" w:color="auto" w:fill="FFFFFF"/>
        <w:jc w:val="center"/>
      </w:pPr>
      <w:r>
        <w:rPr>
          <w:rFonts w:ascii="Verdana" w:hAnsi="Verdana"/>
          <w:color w:val="000080"/>
          <w:sz w:val="20"/>
          <w:szCs w:val="20"/>
        </w:rPr>
        <w:t xml:space="preserve">Di Sandra </w:t>
      </w:r>
      <w:proofErr w:type="spellStart"/>
      <w:r>
        <w:rPr>
          <w:rFonts w:ascii="Verdana" w:hAnsi="Verdana"/>
          <w:color w:val="000080"/>
          <w:sz w:val="20"/>
          <w:szCs w:val="20"/>
        </w:rPr>
        <w:t>Ingerman</w:t>
      </w:r>
      <w:proofErr w:type="spellEnd"/>
      <w:r>
        <w:rPr>
          <w:rFonts w:ascii="Verdana" w:hAnsi="Verdana"/>
          <w:color w:val="000080"/>
          <w:sz w:val="20"/>
          <w:szCs w:val="20"/>
        </w:rPr>
        <w:br/>
        <w:t xml:space="preserve">traduzione di Nello </w:t>
      </w:r>
      <w:proofErr w:type="spellStart"/>
      <w:r>
        <w:rPr>
          <w:rFonts w:ascii="Verdana" w:hAnsi="Verdana"/>
          <w:color w:val="000080"/>
          <w:sz w:val="20"/>
          <w:szCs w:val="20"/>
        </w:rPr>
        <w:t>Ceccon</w:t>
      </w:r>
      <w:proofErr w:type="spellEnd"/>
    </w:p>
    <w:p w:rsidR="00207979" w:rsidRDefault="00207979" w:rsidP="00207979">
      <w:pPr>
        <w:pStyle w:val="NormaleWeb"/>
        <w:shd w:val="clear" w:color="auto" w:fill="FFFFFF"/>
        <w:jc w:val="both"/>
      </w:pPr>
      <w:r>
        <w:rPr>
          <w:rFonts w:ascii="Verdana" w:hAnsi="Verdana"/>
          <w:color w:val="000080"/>
          <w:sz w:val="20"/>
          <w:szCs w:val="20"/>
        </w:rPr>
        <w:t xml:space="preserve">Una metafora che uso spesso è che noi siamo strumenti musicali che suonano nell’orchestra della vita. Questa è una metafora che molti insegnanti utilizzano </w:t>
      </w:r>
      <w:proofErr w:type="spellStart"/>
      <w:r>
        <w:rPr>
          <w:rFonts w:ascii="Verdana" w:hAnsi="Verdana"/>
          <w:color w:val="000080"/>
          <w:sz w:val="20"/>
          <w:szCs w:val="20"/>
        </w:rPr>
        <w:t>poichè</w:t>
      </w:r>
      <w:proofErr w:type="spellEnd"/>
      <w:r>
        <w:rPr>
          <w:rFonts w:ascii="Verdana" w:hAnsi="Verdana"/>
          <w:color w:val="000080"/>
          <w:sz w:val="20"/>
          <w:szCs w:val="20"/>
        </w:rPr>
        <w:t xml:space="preserve"> va a toccare la verità riguardo il nostro ruolo vitale di essere parte di una comunità mondiale.</w:t>
      </w:r>
    </w:p>
    <w:p w:rsidR="00207979" w:rsidRDefault="00207979" w:rsidP="00207979">
      <w:pPr>
        <w:pStyle w:val="NormaleWeb"/>
        <w:shd w:val="clear" w:color="auto" w:fill="FFFFFF"/>
        <w:jc w:val="both"/>
      </w:pPr>
      <w:r>
        <w:rPr>
          <w:rFonts w:ascii="Verdana" w:hAnsi="Verdana"/>
          <w:color w:val="000080"/>
          <w:sz w:val="20"/>
          <w:szCs w:val="20"/>
        </w:rPr>
        <w:t>È cruciale riflettere come possiamo sintonizzare noi stessi per condividere la musica che contribuisce ad elevare le vibrazioni del campo collettivo e anche per creare note armoniche che si combinano insieme nella bellezza e amore.</w:t>
      </w:r>
    </w:p>
    <w:p w:rsidR="00207979" w:rsidRDefault="00207979" w:rsidP="00207979">
      <w:pPr>
        <w:pStyle w:val="NormaleWeb"/>
        <w:shd w:val="clear" w:color="auto" w:fill="FFFFFF"/>
        <w:jc w:val="both"/>
      </w:pPr>
      <w:r>
        <w:rPr>
          <w:rFonts w:ascii="Verdana" w:hAnsi="Verdana"/>
          <w:color w:val="000080"/>
          <w:sz w:val="20"/>
          <w:szCs w:val="20"/>
        </w:rPr>
        <w:t>Ciò che ci blocca nel fare questo è il fatto che  siamo distratti dalle persone e dagli eventi del mondo esterno. Non sono solo le notizie che ci continuano a distrarre. Le distrazioni arrivano poiché ci sono molti libri, audio, conferenze video ed insegnamenti che adesso sono disponibili per tutti.</w:t>
      </w:r>
    </w:p>
    <w:p w:rsidR="00207979" w:rsidRDefault="00207979" w:rsidP="00207979">
      <w:pPr>
        <w:pStyle w:val="NormaleWeb"/>
        <w:shd w:val="clear" w:color="auto" w:fill="FFFFFF"/>
        <w:jc w:val="both"/>
      </w:pPr>
      <w:r>
        <w:rPr>
          <w:rFonts w:ascii="Verdana" w:hAnsi="Verdana"/>
          <w:color w:val="000080"/>
          <w:sz w:val="20"/>
          <w:szCs w:val="20"/>
        </w:rPr>
        <w:t>Da un certo punto di vista questo è meraviglioso poiché possiamo apprendere così tanto. Ma ha anche creato molti “ricercatori spirituali”. Credo fortemente che le sfide che stiamo affrontando nel pianeta ci debbano condurre ad entrare il più possibile in profondità nelle pratiche.</w:t>
      </w:r>
    </w:p>
    <w:p w:rsidR="00207979" w:rsidRDefault="00207979" w:rsidP="00207979">
      <w:pPr>
        <w:pStyle w:val="NormaleWeb"/>
        <w:shd w:val="clear" w:color="auto" w:fill="FFFFFF"/>
        <w:jc w:val="both"/>
      </w:pPr>
      <w:r>
        <w:rPr>
          <w:rFonts w:ascii="Verdana" w:hAnsi="Verdana"/>
          <w:color w:val="000080"/>
          <w:sz w:val="20"/>
          <w:szCs w:val="20"/>
        </w:rPr>
        <w:t>C’è ovviamente anche il bisogno di essere coinvolti ai diversi tipi di lavoro spirituale e ai preziosi insegnamenti spirituali. Ma fino a quando sentite che un percorso vi richiama e decidente di restarci focalizzandovi?</w:t>
      </w:r>
    </w:p>
    <w:p w:rsidR="00207979" w:rsidRDefault="00207979" w:rsidP="00207979">
      <w:pPr>
        <w:pStyle w:val="NormaleWeb"/>
        <w:shd w:val="clear" w:color="auto" w:fill="FFFFFF"/>
        <w:jc w:val="both"/>
      </w:pPr>
      <w:r>
        <w:rPr>
          <w:rFonts w:ascii="Verdana" w:hAnsi="Verdana"/>
          <w:color w:val="000080"/>
          <w:sz w:val="20"/>
          <w:szCs w:val="20"/>
        </w:rPr>
        <w:t>Lo scorso mese vi ho suggerito di trovare una pratica semplice in cui impegnarvi fino a quando diventa ciò che voi siete. Questo è ciò che intendo sintonizzazione. Quando noi diventiamo il lavoro e non vediamo più la nostra vita spirituale separata dalla vita ordinaria allora qui arriva il cambiamento positivo nella vostra vita e nel mondo.</w:t>
      </w:r>
    </w:p>
    <w:p w:rsidR="00207979" w:rsidRDefault="00207979" w:rsidP="00207979">
      <w:pPr>
        <w:pStyle w:val="NormaleWeb"/>
        <w:shd w:val="clear" w:color="auto" w:fill="FFFFFF"/>
        <w:jc w:val="both"/>
      </w:pPr>
      <w:r>
        <w:rPr>
          <w:rFonts w:ascii="Verdana" w:hAnsi="Verdana"/>
          <w:color w:val="000080"/>
          <w:sz w:val="20"/>
          <w:szCs w:val="20"/>
        </w:rPr>
        <w:t>Uso la parola “semplice” ma non mi riferisco ad una pratica per principianti. Mi riferisco alla pratica che parla al vostro cuore e anima e che non parla solo alla vostra mente.</w:t>
      </w:r>
      <w:r>
        <w:rPr>
          <w:color w:val="000080"/>
          <w:sz w:val="20"/>
          <w:szCs w:val="20"/>
        </w:rPr>
        <w:br/>
      </w:r>
      <w:r>
        <w:rPr>
          <w:rFonts w:ascii="Verdana" w:hAnsi="Verdana"/>
          <w:color w:val="000080"/>
          <w:sz w:val="20"/>
          <w:szCs w:val="20"/>
        </w:rPr>
        <w:t>Ho osservato che quando le persone cercano di fare delle pratiche complesse la loro mente viene alimentata, ma il cambiamento non avviene a livello cellulare. Se vi dovete focalizzare nei passaggi anziché sul lavoro, allora siete troppo distratti per divenire il ponte tra i mondi invisibili e quello tangibile.</w:t>
      </w:r>
    </w:p>
    <w:p w:rsidR="00207979" w:rsidRDefault="00207979" w:rsidP="00207979">
      <w:pPr>
        <w:pStyle w:val="NormaleWeb"/>
        <w:shd w:val="clear" w:color="auto" w:fill="FFFFFF"/>
        <w:jc w:val="both"/>
      </w:pPr>
      <w:r>
        <w:rPr>
          <w:rFonts w:ascii="Verdana" w:hAnsi="Verdana"/>
          <w:color w:val="000080"/>
          <w:sz w:val="20"/>
          <w:szCs w:val="20"/>
        </w:rPr>
        <w:t>Come tutti voi sapete ho iniziato ad insegnare Medicina per la Terra nel 2000. Ho insegnato il lavoro nelle Notizie di Trasmutazione, in molti miei libri, nelle letture audio, interviste e conferenze.</w:t>
      </w:r>
      <w:r>
        <w:rPr>
          <w:color w:val="000080"/>
          <w:sz w:val="20"/>
          <w:szCs w:val="20"/>
        </w:rPr>
        <w:br/>
      </w:r>
      <w:r>
        <w:rPr>
          <w:rFonts w:ascii="Verdana" w:hAnsi="Verdana"/>
          <w:color w:val="000080"/>
          <w:sz w:val="20"/>
          <w:szCs w:val="20"/>
        </w:rPr>
        <w:t>Dopo che ho iniziato l’insegnamento attraverso gli incontri di Cinque Giorni di Medicina per la Terra molti partecipanti dei miei gruppi vollero riunirsi una volta all’anno a Santa Fe. All’inizio ho partecipato a questi incontri poiché era bello unirsi in un cerchio dedicato a lavorare a vantaggio di tutta la vita.</w:t>
      </w:r>
    </w:p>
    <w:p w:rsidR="00207979" w:rsidRDefault="00207979" w:rsidP="00207979">
      <w:pPr>
        <w:pStyle w:val="NormaleWeb"/>
        <w:shd w:val="clear" w:color="auto" w:fill="FFFFFF"/>
        <w:jc w:val="both"/>
      </w:pPr>
      <w:r>
        <w:rPr>
          <w:rFonts w:ascii="Verdana" w:hAnsi="Verdana"/>
          <w:color w:val="000080"/>
          <w:sz w:val="20"/>
          <w:szCs w:val="20"/>
        </w:rPr>
        <w:t>Ad un certo punto, per i fitti impegni di insegnamento che avevo, non ho più potuto partecipare a questi incontri. Gli incontri hanno continuato per anni e i partecipanti hanno continuato a condividere il lavoro che stavano facendo e il cerchio ha continuato ad essere profondo e aggregante.</w:t>
      </w:r>
    </w:p>
    <w:p w:rsidR="00207979" w:rsidRDefault="00207979" w:rsidP="00207979">
      <w:pPr>
        <w:pStyle w:val="NormaleWeb"/>
        <w:shd w:val="clear" w:color="auto" w:fill="FFFFFF"/>
        <w:jc w:val="both"/>
      </w:pPr>
      <w:r>
        <w:rPr>
          <w:rFonts w:ascii="Verdana" w:hAnsi="Verdana"/>
          <w:color w:val="000080"/>
          <w:sz w:val="20"/>
          <w:szCs w:val="20"/>
        </w:rPr>
        <w:t>Qualche anno dopo due miei amici mi hanno contattato per chiedermi se volevo ritornare agli incontri per aiutare il gruppo ad esplorare livelli ulteriori del lavoro. Fui onorata della richiesta e ho detto immediatamente “Sì”.</w:t>
      </w:r>
    </w:p>
    <w:p w:rsidR="00207979" w:rsidRDefault="00207979" w:rsidP="00207979">
      <w:pPr>
        <w:pStyle w:val="NormaleWeb"/>
        <w:shd w:val="clear" w:color="auto" w:fill="FFFFFF"/>
        <w:jc w:val="both"/>
      </w:pPr>
      <w:r>
        <w:rPr>
          <w:rFonts w:ascii="Verdana" w:hAnsi="Verdana"/>
          <w:color w:val="000080"/>
          <w:sz w:val="20"/>
          <w:szCs w:val="20"/>
        </w:rPr>
        <w:lastRenderedPageBreak/>
        <w:t xml:space="preserve">Feci un viaggio dalla mia maestra spirituale Iside che era stata la mia fonte ispiratrice nello scrivere Medicina per la Terra: Come Trasformare le Tossine Personali e Ambientali. Insieme con la guida di Iside, Osiride e </w:t>
      </w:r>
      <w:proofErr w:type="spellStart"/>
      <w:r>
        <w:rPr>
          <w:rFonts w:ascii="Verdana" w:hAnsi="Verdana"/>
          <w:color w:val="000080"/>
          <w:sz w:val="20"/>
          <w:szCs w:val="20"/>
        </w:rPr>
        <w:t>Anubi</w:t>
      </w:r>
      <w:proofErr w:type="spellEnd"/>
      <w:r>
        <w:rPr>
          <w:rFonts w:ascii="Verdana" w:hAnsi="Verdana"/>
          <w:color w:val="000080"/>
          <w:sz w:val="20"/>
          <w:szCs w:val="20"/>
        </w:rPr>
        <w:t xml:space="preserve"> sviluppai il lavoro.</w:t>
      </w:r>
    </w:p>
    <w:p w:rsidR="00207979" w:rsidRDefault="00207979" w:rsidP="00207979">
      <w:pPr>
        <w:pStyle w:val="NormaleWeb"/>
        <w:shd w:val="clear" w:color="auto" w:fill="FFFFFF"/>
        <w:jc w:val="both"/>
      </w:pPr>
      <w:r>
        <w:rPr>
          <w:rFonts w:ascii="Verdana" w:hAnsi="Verdana"/>
          <w:color w:val="000080"/>
          <w:sz w:val="20"/>
          <w:szCs w:val="20"/>
        </w:rPr>
        <w:t>Chiesi a Iside se mi poteva dare alcuni esercizi o pratiche da condividere nell’incontro. La sua risposta fu che il lavoro con la luce e l’amore incondizionato  è la chiave per la trasformazione persona e globale. Mi disse che il gruppo non aveva bisogno di cose nuove, aggiornate o pratiche più complesse. Mi disse che il gruppo aveva bisogno di impegnarsi ancora e di dedicarsi ancora per integrare completamente il lavoro nella loro vita quotidiana.</w:t>
      </w:r>
    </w:p>
    <w:p w:rsidR="00207979" w:rsidRDefault="00207979" w:rsidP="00207979">
      <w:pPr>
        <w:pStyle w:val="NormaleWeb"/>
        <w:shd w:val="clear" w:color="auto" w:fill="FFFFFF"/>
        <w:jc w:val="both"/>
      </w:pPr>
      <w:r>
        <w:rPr>
          <w:rFonts w:ascii="Verdana" w:hAnsi="Verdana"/>
          <w:color w:val="000080"/>
          <w:sz w:val="20"/>
          <w:szCs w:val="20"/>
        </w:rPr>
        <w:t>Mi consigliò di andare all’incontro e di insegnare ancora il Seminario di Cinque Giorni di Medicina per la Terra e di fare riflettere le persone su quanto loro stavano vivendo il lavoro.</w:t>
      </w:r>
    </w:p>
    <w:p w:rsidR="00207979" w:rsidRDefault="00207979" w:rsidP="00207979">
      <w:pPr>
        <w:pStyle w:val="NormaleWeb"/>
        <w:shd w:val="clear" w:color="auto" w:fill="FFFFFF"/>
        <w:jc w:val="both"/>
      </w:pPr>
      <w:r>
        <w:rPr>
          <w:rFonts w:ascii="Verdana" w:hAnsi="Verdana"/>
          <w:color w:val="000080"/>
          <w:sz w:val="20"/>
          <w:szCs w:val="20"/>
        </w:rPr>
        <w:t>Il punto che sto cercando di arrivare è che ci distraiamo pensando che ci sono “metodi” o “tecniche” sempre più potenti. Ci dimentichiamo che il punto chiave è che noi siamo strumenti per il divino e che noi dobbiamo sintonizzarci come strumenti.</w:t>
      </w:r>
    </w:p>
    <w:p w:rsidR="00207979" w:rsidRDefault="00207979" w:rsidP="00207979">
      <w:pPr>
        <w:pStyle w:val="NormaleWeb"/>
        <w:shd w:val="clear" w:color="auto" w:fill="FFFFFF"/>
        <w:jc w:val="both"/>
      </w:pPr>
      <w:r>
        <w:rPr>
          <w:rFonts w:ascii="Verdana" w:hAnsi="Verdana"/>
          <w:color w:val="000080"/>
          <w:sz w:val="20"/>
          <w:szCs w:val="20"/>
        </w:rPr>
        <w:t>Gli sciamani hanno sempre lavorato con la luce per guarire. Nelle loro iniziazioni gli sciamani sono colmi di luce e hanno alcune esperienze dello stato trascendente di unità che fornisce loro la veggenza e la capacità di guarire. Questo apre lo sciamano al mondo dello spirito.</w:t>
      </w:r>
    </w:p>
    <w:p w:rsidR="00207979" w:rsidRDefault="00207979" w:rsidP="00207979">
      <w:pPr>
        <w:pStyle w:val="NormaleWeb"/>
        <w:shd w:val="clear" w:color="auto" w:fill="FFFFFF"/>
        <w:jc w:val="both"/>
      </w:pPr>
      <w:r>
        <w:rPr>
          <w:rFonts w:ascii="Verdana" w:hAnsi="Verdana"/>
          <w:color w:val="000080"/>
          <w:sz w:val="20"/>
          <w:szCs w:val="20"/>
        </w:rPr>
        <w:t>Gli sciamani hanno continuato ad essere strumento del potere dell’universo, del divino, degli spiriti compassionevoli entrando in uno stato estatico in cui lo sciamano perde il suo senso di separazione e mette da parte l’ego e la sua personalità.</w:t>
      </w:r>
    </w:p>
    <w:p w:rsidR="00207979" w:rsidRDefault="00207979" w:rsidP="00207979">
      <w:pPr>
        <w:pStyle w:val="NormaleWeb"/>
        <w:shd w:val="clear" w:color="auto" w:fill="FFFFFF"/>
        <w:jc w:val="both"/>
      </w:pPr>
      <w:r>
        <w:rPr>
          <w:rFonts w:ascii="Verdana" w:hAnsi="Verdana"/>
          <w:color w:val="000080"/>
          <w:sz w:val="20"/>
          <w:szCs w:val="20"/>
        </w:rPr>
        <w:t>Gli sciamani hanno e ancora lo fanno attraverso lunghi periodi di tambureggiamento, canto, danza e trascorrendo lunghi periodi nella natura.</w:t>
      </w:r>
    </w:p>
    <w:p w:rsidR="00207979" w:rsidRDefault="00207979" w:rsidP="00207979">
      <w:pPr>
        <w:pStyle w:val="NormaleWeb"/>
        <w:shd w:val="clear" w:color="auto" w:fill="FFFFFF"/>
        <w:jc w:val="both"/>
      </w:pPr>
      <w:r>
        <w:rPr>
          <w:rFonts w:ascii="Verdana" w:hAnsi="Verdana"/>
          <w:color w:val="000080"/>
          <w:sz w:val="20"/>
          <w:szCs w:val="20"/>
        </w:rPr>
        <w:t>Gli sciamani entrano completamente nei mondi invisibili per portare il magico, la bellezza, la guarigione, il potere e i nuovi sogni nei mondi tangibili e in forma manifesta. Loro praticano anche il profondo ascolto della natura e osservano i segni e presagi. Loro sono sempre “sintonizzati” e sognano con il loro corpo intero.</w:t>
      </w:r>
    </w:p>
    <w:p w:rsidR="00207979" w:rsidRDefault="00207979" w:rsidP="00207979">
      <w:pPr>
        <w:pStyle w:val="NormaleWeb"/>
        <w:shd w:val="clear" w:color="auto" w:fill="FFFFFF"/>
        <w:jc w:val="both"/>
      </w:pPr>
      <w:r>
        <w:rPr>
          <w:rFonts w:ascii="Verdana" w:hAnsi="Verdana"/>
          <w:color w:val="000080"/>
          <w:sz w:val="20"/>
          <w:szCs w:val="20"/>
        </w:rPr>
        <w:t>Trascorrete del tempo per fare il lavoro di preparazione necessario per essere da ponte con la guarigione e il potere dei mondi invisibili nei mondi tangibili. Uscite dai condizionamenti sociali e abbracciate il sogno più grande che include la convinzione che noi siamo illimitati in ciò che possiamo manifestare attraverso il lavoro spirituale.</w:t>
      </w:r>
    </w:p>
    <w:p w:rsidR="00207979" w:rsidRDefault="00207979" w:rsidP="00207979">
      <w:pPr>
        <w:pStyle w:val="NormaleWeb"/>
        <w:shd w:val="clear" w:color="auto" w:fill="FFFFFF"/>
        <w:jc w:val="both"/>
      </w:pPr>
      <w:r>
        <w:rPr>
          <w:rFonts w:ascii="Verdana" w:hAnsi="Verdana"/>
          <w:color w:val="000080"/>
          <w:sz w:val="20"/>
          <w:szCs w:val="20"/>
        </w:rPr>
        <w:t>Possiamo perderci nel cercare delle “cure” magiche che possono creare il cambiamento positivo senza accorgerci che “noi” siamo la cura magica.</w:t>
      </w:r>
    </w:p>
    <w:p w:rsidR="00207979" w:rsidRDefault="00207979" w:rsidP="00207979">
      <w:pPr>
        <w:pStyle w:val="NormaleWeb"/>
        <w:shd w:val="clear" w:color="auto" w:fill="FFFFFF"/>
        <w:jc w:val="both"/>
      </w:pPr>
      <w:r>
        <w:rPr>
          <w:rFonts w:ascii="Verdana" w:hAnsi="Verdana"/>
          <w:color w:val="000080"/>
          <w:sz w:val="20"/>
          <w:szCs w:val="20"/>
        </w:rPr>
        <w:t>Mi meraviglio quando debba essere forte e intenso la sveglia che ci richiama. Un insegnamento utilizzato in molte storie indigene è “Noi siamo coloro che stiamo aspettando”.</w:t>
      </w:r>
    </w:p>
    <w:p w:rsidR="00207979" w:rsidRDefault="00207979" w:rsidP="00207979">
      <w:pPr>
        <w:pStyle w:val="NormaleWeb"/>
        <w:shd w:val="clear" w:color="auto" w:fill="FFFFFF"/>
        <w:jc w:val="both"/>
      </w:pPr>
      <w:r>
        <w:rPr>
          <w:rFonts w:ascii="Verdana" w:hAnsi="Verdana"/>
          <w:color w:val="000080"/>
          <w:sz w:val="20"/>
          <w:szCs w:val="20"/>
        </w:rPr>
        <w:t>Andando verso la primavera o autunno, entriamo in una nuova stagione della natura e della vita. Vi chiedo di rivedere le pratiche che avete appreso nel corso degli anni. Prendetevi del tempo per passeggiare in natura o stare seduti in silenzio. Riflettete quanto in profondità avete scavato nelle pratiche e in tutti gli insegnamenti spirituali che avete appreso. Con onestà chiedetevi se state viaggiando solo sulla superficie delle onde del vostro lavoro? State vivendo il lavoro minuto per minuto? State separando la vostra vita spirituale e le vostre pratiche dalla vita quotidiana? Potete ridere di voi stessi e amarvi quando uscite dal percorso? Quanto siete impegnati ad approfondire il lavoro e diventare esso?</w:t>
      </w:r>
    </w:p>
    <w:p w:rsidR="00207979" w:rsidRDefault="00207979" w:rsidP="00207979">
      <w:pPr>
        <w:pStyle w:val="NormaleWeb"/>
        <w:shd w:val="clear" w:color="auto" w:fill="FFFFFF"/>
        <w:jc w:val="both"/>
      </w:pPr>
      <w:r>
        <w:rPr>
          <w:rFonts w:ascii="Verdana" w:hAnsi="Verdana"/>
          <w:color w:val="000080"/>
          <w:sz w:val="20"/>
          <w:szCs w:val="20"/>
        </w:rPr>
        <w:t xml:space="preserve">Impegnatevi a lavorare con il potere dell’immaginazione. L’immaginazione viene abbandonata da molti e non viene compreso che la nostra immaginazione alimenta le nostre qualità di sensitivi. Quando voi coinvolgete al vostra immaginazione  andate ad attivare i sensi </w:t>
      </w:r>
      <w:r>
        <w:rPr>
          <w:rFonts w:ascii="Verdana" w:hAnsi="Verdana"/>
          <w:color w:val="000080"/>
          <w:sz w:val="20"/>
          <w:szCs w:val="20"/>
        </w:rPr>
        <w:lastRenderedPageBreak/>
        <w:t>paranormali per attirarla  nella vostra vita e nel mondo fisico e per rilasciare quello che non vi serve più. Ho avuto un sogno in una notte di febbraio in cui ho ricevuto la trasmissione del potere di questo messaggio. L’insegnamento è stato assorbito dalle mie cellule ma è difficile trovare delle parole per questo.</w:t>
      </w:r>
    </w:p>
    <w:p w:rsidR="00207979" w:rsidRDefault="00207979" w:rsidP="00207979">
      <w:pPr>
        <w:pStyle w:val="NormaleWeb"/>
        <w:shd w:val="clear" w:color="auto" w:fill="FFFFFF"/>
        <w:jc w:val="both"/>
      </w:pPr>
      <w:r w:rsidRPr="00207979">
        <w:rPr>
          <w:rFonts w:ascii="Verdana" w:hAnsi="Verdana"/>
          <w:color w:val="000080"/>
          <w:sz w:val="20"/>
          <w:szCs w:val="20"/>
          <w:lang w:val="en-US"/>
        </w:rPr>
        <w:t xml:space="preserve">In </w:t>
      </w:r>
      <w:proofErr w:type="spellStart"/>
      <w:r w:rsidRPr="00207979">
        <w:rPr>
          <w:rFonts w:ascii="Verdana" w:hAnsi="Verdana"/>
          <w:color w:val="000080"/>
          <w:sz w:val="20"/>
          <w:szCs w:val="20"/>
          <w:lang w:val="en-US"/>
        </w:rPr>
        <w:t>febbraio</w:t>
      </w:r>
      <w:proofErr w:type="spellEnd"/>
      <w:r w:rsidRPr="00207979">
        <w:rPr>
          <w:rFonts w:ascii="Verdana" w:hAnsi="Verdana"/>
          <w:color w:val="000080"/>
          <w:sz w:val="20"/>
          <w:szCs w:val="20"/>
          <w:lang w:val="en-US"/>
        </w:rPr>
        <w:t xml:space="preserve"> ho </w:t>
      </w:r>
      <w:proofErr w:type="spellStart"/>
      <w:r w:rsidRPr="00207979">
        <w:rPr>
          <w:rFonts w:ascii="Verdana" w:hAnsi="Verdana"/>
          <w:color w:val="000080"/>
          <w:sz w:val="20"/>
          <w:szCs w:val="20"/>
          <w:lang w:val="en-US"/>
        </w:rPr>
        <w:t>fatto</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una</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conferenza</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introduttiva</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gratuita</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attraverso</w:t>
      </w:r>
      <w:proofErr w:type="spellEnd"/>
      <w:r w:rsidRPr="00207979">
        <w:rPr>
          <w:rFonts w:ascii="Verdana" w:hAnsi="Verdana"/>
          <w:color w:val="000080"/>
          <w:sz w:val="20"/>
          <w:szCs w:val="20"/>
          <w:lang w:val="en-US"/>
        </w:rPr>
        <w:t xml:space="preserve"> Shift Network </w:t>
      </w:r>
      <w:proofErr w:type="spellStart"/>
      <w:r w:rsidRPr="00207979">
        <w:rPr>
          <w:rFonts w:ascii="Verdana" w:hAnsi="Verdana"/>
          <w:color w:val="000080"/>
          <w:sz w:val="20"/>
          <w:szCs w:val="20"/>
          <w:lang w:val="en-US"/>
        </w:rPr>
        <w:t>dal</w:t>
      </w:r>
      <w:proofErr w:type="spellEnd"/>
      <w:r w:rsidRPr="00207979">
        <w:rPr>
          <w:rFonts w:ascii="Verdana" w:hAnsi="Verdana"/>
          <w:color w:val="000080"/>
          <w:sz w:val="20"/>
          <w:szCs w:val="20"/>
          <w:lang w:val="en-US"/>
        </w:rPr>
        <w:t xml:space="preserve"> </w:t>
      </w:r>
      <w:proofErr w:type="spellStart"/>
      <w:r w:rsidRPr="00207979">
        <w:rPr>
          <w:rFonts w:ascii="Verdana" w:hAnsi="Verdana"/>
          <w:color w:val="000080"/>
          <w:sz w:val="20"/>
          <w:szCs w:val="20"/>
          <w:lang w:val="en-US"/>
        </w:rPr>
        <w:t>titolo</w:t>
      </w:r>
      <w:proofErr w:type="spellEnd"/>
      <w:r w:rsidRPr="00207979">
        <w:rPr>
          <w:rFonts w:ascii="Verdana" w:hAnsi="Verdana"/>
          <w:color w:val="000080"/>
          <w:sz w:val="20"/>
          <w:szCs w:val="20"/>
          <w:lang w:val="en-US"/>
        </w:rPr>
        <w:t xml:space="preserve"> “Shamanic Journeying for Community Healing: How Shamanic Practices Can Heal Families, Communities, and Nations”. </w:t>
      </w:r>
      <w:r>
        <w:rPr>
          <w:rFonts w:ascii="Verdana" w:hAnsi="Verdana"/>
          <w:color w:val="000080"/>
          <w:sz w:val="20"/>
          <w:szCs w:val="20"/>
        </w:rPr>
        <w:t>Il tempo è stato per me troppo poco per poter condividere la profondità di ciò che volevo dire. Ha però stupito molti che circa 13000 persone si erano iscritte a questa conferenza. Anche solo l’interesse di per sé è un bel segno del desiderio di lavorare insieme per guarire la nostra comunità e il mondo. C’era un’energia palpabile di amore e bellezza nel campo collettivo che sapevo si sarebbe esteso su tutta la rete della vita.</w:t>
      </w:r>
    </w:p>
    <w:p w:rsidR="00207979" w:rsidRDefault="00207979" w:rsidP="00207979">
      <w:pPr>
        <w:pStyle w:val="NormaleWeb"/>
        <w:shd w:val="clear" w:color="auto" w:fill="FFFFFF"/>
        <w:jc w:val="both"/>
      </w:pPr>
      <w:r>
        <w:rPr>
          <w:rFonts w:ascii="Verdana" w:hAnsi="Verdana"/>
          <w:color w:val="000080"/>
          <w:sz w:val="20"/>
          <w:szCs w:val="20"/>
        </w:rPr>
        <w:t>Dal punto di vista sciamanico noi tutti stiamo attraversando una iniziazione. Il pianeta sta attraversando una iniziazione. Ci è stato chiesto di toglierci o bruciare la nostra vecchia identità e i vecchi modi di vivere che non ci servono più a livello personale, a tutta la vita e alla Terra.</w:t>
      </w:r>
    </w:p>
    <w:p w:rsidR="00207979" w:rsidRDefault="00207979" w:rsidP="00207979">
      <w:pPr>
        <w:pStyle w:val="NormaleWeb"/>
        <w:shd w:val="clear" w:color="auto" w:fill="FFFFFF"/>
        <w:jc w:val="both"/>
      </w:pPr>
      <w:r>
        <w:rPr>
          <w:rFonts w:ascii="Verdana" w:hAnsi="Verdana"/>
          <w:color w:val="000080"/>
          <w:sz w:val="20"/>
          <w:szCs w:val="20"/>
        </w:rPr>
        <w:t>Come ho già scritto in precedenza, è il nostro spirito che ci guida e ci conduce attraverso qualunque iniziazione. Dobbiamo permettere alla profondità del nostro spirito di guidarci adesso. Dobbiamo lasciare andare le nostre distrazioni mentali. È il momento di diventare il lavoro.</w:t>
      </w:r>
    </w:p>
    <w:p w:rsidR="00207979" w:rsidRDefault="00207979" w:rsidP="00207979">
      <w:pPr>
        <w:pStyle w:val="NormaleWeb"/>
        <w:shd w:val="clear" w:color="auto" w:fill="FFFFFF"/>
        <w:jc w:val="both"/>
      </w:pPr>
      <w:r>
        <w:rPr>
          <w:rFonts w:ascii="Verdana" w:hAnsi="Verdana"/>
          <w:color w:val="000080"/>
          <w:sz w:val="20"/>
          <w:szCs w:val="20"/>
        </w:rPr>
        <w:t>Abbiamo bisogno di unirci insieme nello spirito, oltre l’ego e la personalità, per sostenerci a vicenda e rimanere forti insieme. C’è tanto che possiamo fare insieme come collettività spirituale dedicata al lavoro collettivo in nome di tutta la vita e la Terra.</w:t>
      </w:r>
    </w:p>
    <w:p w:rsidR="00207979" w:rsidRDefault="00207979" w:rsidP="00207979">
      <w:pPr>
        <w:pStyle w:val="NormaleWeb"/>
        <w:shd w:val="clear" w:color="auto" w:fill="FFFFFF"/>
        <w:jc w:val="both"/>
      </w:pPr>
      <w:r>
        <w:rPr>
          <w:rFonts w:ascii="Verdana" w:hAnsi="Verdana"/>
          <w:color w:val="000080"/>
          <w:sz w:val="20"/>
          <w:szCs w:val="20"/>
        </w:rPr>
        <w:t>Dobbiamo aprirci completamente al mondo dello spirito e tessere bellezza, amore, luce, onore, rispetto, uguaglianza, pace e abbondanza per tutti, dai mondi invisibili a quelli tangibili. Questo è il mondo con cui un nuovo tessuto della realtà sarà sognato nella sua esistenza.</w:t>
      </w:r>
    </w:p>
    <w:p w:rsidR="00207979" w:rsidRDefault="00207979" w:rsidP="00207979">
      <w:pPr>
        <w:pStyle w:val="NormaleWeb"/>
        <w:shd w:val="clear" w:color="auto" w:fill="FFFFFF"/>
        <w:jc w:val="both"/>
      </w:pPr>
      <w:r>
        <w:rPr>
          <w:rFonts w:ascii="Verdana" w:hAnsi="Verdana"/>
          <w:color w:val="000080"/>
          <w:sz w:val="20"/>
          <w:szCs w:val="20"/>
        </w:rPr>
        <w:t>La luna piena è il 5 Marzo. Andiamo a tessere una rete umana di luce e amore che contribuisca al nuovo sogno della Terra. Fate il vostro lavoro di preparazione e lasciate andare ogni distrazione. Vivete completamente nel vostro corpo e coinvolgete i vostri sensi mentre sperimentate la luce divina e siate degli strumenti sintonizzati che cantano la canzone di luce, amore, pace e armonia dentro e in tutta la grande Terra.</w:t>
      </w:r>
    </w:p>
    <w:p w:rsidR="00207979" w:rsidRDefault="00207979" w:rsidP="00207979">
      <w:pPr>
        <w:pStyle w:val="NormaleWeb"/>
        <w:shd w:val="clear" w:color="auto" w:fill="FFFFFF"/>
        <w:jc w:val="both"/>
      </w:pPr>
      <w:r>
        <w:rPr>
          <w:rFonts w:ascii="Verdana" w:hAnsi="Verdana"/>
          <w:color w:val="000080"/>
          <w:sz w:val="20"/>
          <w:szCs w:val="20"/>
        </w:rPr>
        <w:t>Se siete nuovi lettori delle Notizie  di Trasmutazione andate a visitare “Creare una Rete Umana di Luce” per leggere le istruzioni per la nostra cerimonia mensile di luna piena.</w:t>
      </w:r>
    </w:p>
    <w:p w:rsidR="00207979" w:rsidRDefault="00207979" w:rsidP="00207979">
      <w:pPr>
        <w:pStyle w:val="NormaleWeb"/>
        <w:shd w:val="clear" w:color="auto" w:fill="FFFFFF"/>
        <w:jc w:val="both"/>
      </w:pPr>
      <w:r>
        <w:rPr>
          <w:rFonts w:ascii="Verdana" w:hAnsi="Verdana"/>
          <w:color w:val="000080"/>
          <w:sz w:val="20"/>
          <w:szCs w:val="20"/>
        </w:rPr>
        <w:t>Siamo principalmente acqua e viviamo in un pianeta che è principalmente acqua. L’elemento dell’acqua connette tutti noi. Quando facciamo il lavoro insieme possiamo cambiare le vibrazioni delle nostre acque interiori. Questo cambiamento delle vibrazioni si riflette verso di noi dalle acque esterne che fluiscono attraverso la Terra. Possiamo creare una quantità immensa di cambiamento positivo e di guarigione attraverso l’armonizzazione insieme delle molecole della nostra acqua interiore!</w:t>
      </w:r>
    </w:p>
    <w:p w:rsidR="00207979" w:rsidRDefault="00207979" w:rsidP="00207979">
      <w:pPr>
        <w:pStyle w:val="NormaleWeb"/>
        <w:shd w:val="clear" w:color="auto" w:fill="FFFFFF"/>
        <w:jc w:val="both"/>
      </w:pPr>
      <w:r>
        <w:rPr>
          <w:rFonts w:ascii="Verdana" w:hAnsi="Verdana"/>
          <w:color w:val="000080"/>
          <w:sz w:val="20"/>
          <w:szCs w:val="20"/>
        </w:rPr>
        <w:t>Il 20 Marzo celebriamo l’equinozio. Diamo il benvenuto alla primavera nell’Emisfero Nord e l’autunno nell’Emisfero Sud.</w:t>
      </w:r>
    </w:p>
    <w:p w:rsidR="00207979" w:rsidRDefault="00207979" w:rsidP="00207979">
      <w:pPr>
        <w:pStyle w:val="NormaleWeb"/>
        <w:shd w:val="clear" w:color="auto" w:fill="FFFFFF"/>
        <w:jc w:val="both"/>
      </w:pPr>
      <w:r>
        <w:rPr>
          <w:rFonts w:ascii="Verdana" w:hAnsi="Verdana"/>
          <w:color w:val="000080"/>
          <w:sz w:val="20"/>
          <w:szCs w:val="20"/>
        </w:rPr>
        <w:t>Per celebrare l’equinozio connettiamoci con uno specchio d’acqua. Lo potete fare attraverso un viaggio sciamanico o una meditazione sedendovi vicino ad uno specchio d’acqua viaggiando nei mondi invisibili. Questa sarebbe una esperienza del Mondo di Mezzo.  Potete anche andare fisicamente nella natura e sedervi davanti ad uno specchio d’acqua. Quando vi sedete vicino all’acqua sentite la vostra acqua interiore armonizzarsi energeticamente semplicemente mentre vi connettete e vi armonizzate con il battito del cuore della Terra.</w:t>
      </w:r>
    </w:p>
    <w:p w:rsidR="00207979" w:rsidRDefault="00207979" w:rsidP="00207979">
      <w:pPr>
        <w:pStyle w:val="NormaleWeb"/>
        <w:shd w:val="clear" w:color="auto" w:fill="FFFFFF"/>
        <w:jc w:val="both"/>
      </w:pPr>
      <w:r>
        <w:rPr>
          <w:rFonts w:ascii="Verdana" w:hAnsi="Verdana"/>
          <w:color w:val="000080"/>
          <w:sz w:val="20"/>
          <w:szCs w:val="20"/>
        </w:rPr>
        <w:lastRenderedPageBreak/>
        <w:t>Trovate una canzone o un canto che cambia ed eleva le vostre vibrazioni. Ascoltate la canzone o il canto dell’acqua che siete seduti vicino. Sintonizzate la vostra vibrazione alla canzone della vostra acqua interiore e allo specchio d’acqua esterno con cui siete connessi. Focalizzatevi sull’acqua interiore e esterna che connette tutti noi. Quando facciamo tutti questo insieme le vibrazione di tutte ‘le nostre acque interiori ed esterne’ si armonizzeranno insieme. Immaginate quale guarigione questo porta a tutti noi e al pianeta. Lasciate che le vibrazioni del nostro campo collettivo di energia sia cambiato dall’armonizzazione. Acqua dentro e  fuori di noi.</w:t>
      </w:r>
    </w:p>
    <w:p w:rsidR="00207979" w:rsidRDefault="00207979" w:rsidP="00207979">
      <w:pPr>
        <w:pStyle w:val="NormaleWeb"/>
        <w:shd w:val="clear" w:color="auto" w:fill="FFFFFF"/>
        <w:jc w:val="both"/>
      </w:pPr>
      <w:r>
        <w:rPr>
          <w:rFonts w:ascii="Verdana" w:hAnsi="Verdana"/>
          <w:color w:val="000080"/>
          <w:sz w:val="20"/>
          <w:szCs w:val="20"/>
        </w:rPr>
        <w:t>Uniamoci per augurare a tutta la rete della vita un meraviglioso e gioioso equinozio!</w:t>
      </w:r>
    </w:p>
    <w:p w:rsidR="00207979" w:rsidRDefault="00207979" w:rsidP="00207979">
      <w:pPr>
        <w:pStyle w:val="NormaleWeb"/>
        <w:shd w:val="clear" w:color="auto" w:fill="FFFFFF"/>
        <w:jc w:val="both"/>
      </w:pPr>
      <w:r>
        <w:rPr>
          <w:rFonts w:ascii="Verdana" w:hAnsi="Verdana"/>
          <w:color w:val="000080"/>
          <w:sz w:val="20"/>
          <w:szCs w:val="20"/>
        </w:rPr>
        <w:t>In febbraio mi sono svegliata con una bella intuizione che voglio condividere con voi: Anche se una stella nel cielo è invisibile ai nostri occhi, lo stesso sta brillando.</w:t>
      </w:r>
    </w:p>
    <w:p w:rsidR="00207979" w:rsidRDefault="00207979" w:rsidP="00207979">
      <w:pPr>
        <w:pStyle w:val="NormaleWeb"/>
        <w:shd w:val="clear" w:color="auto" w:fill="FFFFFF"/>
        <w:jc w:val="both"/>
      </w:pPr>
      <w:r>
        <w:rPr>
          <w:rFonts w:ascii="Verdana" w:hAnsi="Verdana"/>
          <w:color w:val="000080"/>
          <w:sz w:val="20"/>
          <w:szCs w:val="20"/>
        </w:rPr>
        <w:t>Voi siete delle stelle umane che camminano. Voi state risplendendo in ogni momento!</w:t>
      </w:r>
    </w:p>
    <w:p w:rsidR="00207979" w:rsidRDefault="00207979" w:rsidP="00207979">
      <w:pPr>
        <w:pStyle w:val="NormaleWeb"/>
        <w:spacing w:before="13" w:beforeAutospacing="0" w:after="13" w:afterAutospacing="0"/>
        <w:jc w:val="center"/>
      </w:pPr>
      <w:r>
        <w:t> </w:t>
      </w: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07979" w:rsidRDefault="00207979" w:rsidP="00207979">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207979" w:rsidRDefault="00207979" w:rsidP="00207979">
      <w:pPr>
        <w:pStyle w:val="NormaleWeb"/>
        <w:spacing w:before="0" w:beforeAutospacing="0" w:after="0" w:afterAutospacing="0"/>
        <w:ind w:left="170" w:right="170"/>
        <w:jc w:val="center"/>
      </w:pPr>
      <w:r>
        <w:rPr>
          <w:rFonts w:ascii="Lucida Sans Unicode" w:hAnsi="Lucida Sans Unicode" w:cs="Lucida Sans Unicode"/>
          <w:i/>
          <w:iCs/>
          <w:color w:val="3333CC"/>
        </w:rPr>
        <w:t>di Dicembre 2014</w:t>
      </w:r>
    </w:p>
    <w:p w:rsidR="00207979" w:rsidRDefault="00207979" w:rsidP="00207979">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207979" w:rsidRDefault="00207979" w:rsidP="00207979">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"Tempo di decidere: il futuro è ADESSO"</w:t>
      </w:r>
    </w:p>
    <w:p w:rsidR="00207979" w:rsidRDefault="00207979" w:rsidP="00207979">
      <w:pPr>
        <w:pStyle w:val="NormaleWeb"/>
        <w:spacing w:before="0" w:beforeAutospacing="0" w:after="0" w:afterAutospacing="0"/>
        <w:ind w:left="170" w:right="170"/>
        <w:jc w:val="center"/>
      </w:pPr>
      <w:r>
        <w:t> </w:t>
      </w:r>
    </w:p>
    <w:p w:rsidR="00207979" w:rsidRDefault="00207979" w:rsidP="00207979">
      <w:pPr>
        <w:pStyle w:val="NormaleWeb"/>
        <w:jc w:val="both"/>
      </w:pPr>
      <w:r>
        <w:rPr>
          <w:rFonts w:ascii="Garamond" w:hAnsi="Garamond"/>
          <w:b/>
          <w:bCs/>
          <w:color w:val="3333CC"/>
          <w:sz w:val="27"/>
          <w:szCs w:val="27"/>
        </w:rPr>
        <w:t>Amati Maestri,</w:t>
      </w:r>
    </w:p>
    <w:p w:rsidR="00207979" w:rsidRDefault="00207979" w:rsidP="00207979">
      <w:pPr>
        <w:spacing w:before="75" w:after="75"/>
        <w:jc w:val="both"/>
      </w:pPr>
      <w:r>
        <w:rPr>
          <w:rStyle w:val="hps"/>
          <w:rFonts w:ascii="Garamond" w:hAnsi="Garamond"/>
          <w:b/>
          <w:bCs/>
          <w:i/>
          <w:iCs/>
          <w:color w:val="3333CC"/>
          <w:sz w:val="27"/>
          <w:szCs w:val="27"/>
        </w:rPr>
        <w:t>Mai</w:t>
      </w:r>
      <w:r>
        <w:rPr>
          <w:rFonts w:ascii="Garamond" w:hAnsi="Garamond"/>
          <w:b/>
          <w:bCs/>
          <w:i/>
          <w:iCs/>
          <w:color w:val="3333CC"/>
          <w:sz w:val="27"/>
          <w:szCs w:val="27"/>
        </w:rPr>
        <w:t xml:space="preserve"> </w:t>
      </w:r>
      <w:r>
        <w:rPr>
          <w:rStyle w:val="hps"/>
          <w:rFonts w:ascii="Garamond" w:hAnsi="Garamond"/>
          <w:b/>
          <w:bCs/>
          <w:i/>
          <w:iCs/>
          <w:color w:val="3333CC"/>
          <w:sz w:val="27"/>
          <w:szCs w:val="27"/>
        </w:rPr>
        <w:t>prima d'ora</w:t>
      </w:r>
      <w:r>
        <w:rPr>
          <w:rFonts w:ascii="Garamond" w:hAnsi="Garamond"/>
          <w:b/>
          <w:bCs/>
          <w:i/>
          <w:iCs/>
          <w:color w:val="3333CC"/>
          <w:sz w:val="27"/>
          <w:szCs w:val="27"/>
        </w:rPr>
        <w:t xml:space="preserve"> </w:t>
      </w:r>
      <w:r>
        <w:rPr>
          <w:rStyle w:val="hps"/>
          <w:rFonts w:ascii="Garamond" w:hAnsi="Garamond"/>
          <w:b/>
          <w:bCs/>
          <w:i/>
          <w:iCs/>
          <w:color w:val="3333CC"/>
          <w:sz w:val="27"/>
          <w:szCs w:val="27"/>
        </w:rPr>
        <w:t>avete avuto</w:t>
      </w:r>
      <w:r>
        <w:rPr>
          <w:rFonts w:ascii="Garamond" w:hAnsi="Garamond"/>
          <w:b/>
          <w:bCs/>
          <w:i/>
          <w:iCs/>
          <w:color w:val="3333CC"/>
          <w:sz w:val="27"/>
          <w:szCs w:val="27"/>
        </w:rPr>
        <w:t xml:space="preserve"> </w:t>
      </w:r>
      <w:r>
        <w:rPr>
          <w:rStyle w:val="hps"/>
          <w:rFonts w:ascii="Garamond" w:hAnsi="Garamond"/>
          <w:b/>
          <w:bCs/>
          <w:i/>
          <w:iCs/>
          <w:color w:val="3333CC"/>
          <w:sz w:val="27"/>
          <w:szCs w:val="27"/>
        </w:rPr>
        <w:t>un'occasione così</w:t>
      </w:r>
      <w:r>
        <w:rPr>
          <w:rFonts w:ascii="Garamond" w:hAnsi="Garamond"/>
          <w:b/>
          <w:bCs/>
          <w:i/>
          <w:iCs/>
          <w:color w:val="3333CC"/>
          <w:sz w:val="27"/>
          <w:szCs w:val="27"/>
        </w:rPr>
        <w:t xml:space="preserve"> </w:t>
      </w:r>
      <w:r>
        <w:rPr>
          <w:rStyle w:val="hps"/>
          <w:rFonts w:ascii="Garamond" w:hAnsi="Garamond"/>
          <w:b/>
          <w:bCs/>
          <w:i/>
          <w:iCs/>
          <w:color w:val="3333CC"/>
          <w:sz w:val="27"/>
          <w:szCs w:val="27"/>
        </w:rPr>
        <w:t>meravigliosa</w:t>
      </w:r>
      <w:r>
        <w:rPr>
          <w:rFonts w:ascii="Garamond" w:hAnsi="Garamond"/>
          <w:b/>
          <w:bCs/>
          <w:i/>
          <w:iCs/>
          <w:color w:val="3333CC"/>
          <w:sz w:val="27"/>
          <w:szCs w:val="27"/>
        </w:rPr>
        <w:t xml:space="preserve"> </w:t>
      </w:r>
      <w:r>
        <w:rPr>
          <w:rStyle w:val="hps"/>
          <w:rFonts w:ascii="Garamond" w:hAnsi="Garamond"/>
          <w:b/>
          <w:bCs/>
          <w:i/>
          <w:iCs/>
          <w:color w:val="3333CC"/>
          <w:sz w:val="27"/>
          <w:szCs w:val="27"/>
        </w:rPr>
        <w:t>di servire</w:t>
      </w:r>
      <w:r>
        <w:rPr>
          <w:rFonts w:ascii="Garamond" w:hAnsi="Garamond"/>
          <w:b/>
          <w:bCs/>
          <w:i/>
          <w:iCs/>
          <w:color w:val="3333CC"/>
          <w:sz w:val="27"/>
          <w:szCs w:val="27"/>
        </w:rPr>
        <w:t xml:space="preserve"> </w:t>
      </w:r>
      <w:r>
        <w:rPr>
          <w:rStyle w:val="hps"/>
          <w:rFonts w:ascii="Garamond" w:hAnsi="Garamond"/>
          <w:b/>
          <w:bCs/>
          <w:i/>
          <w:iCs/>
          <w:color w:val="3333CC"/>
          <w:sz w:val="27"/>
          <w:szCs w:val="27"/>
        </w:rPr>
        <w:t>l'umanità e</w:t>
      </w:r>
      <w:r>
        <w:rPr>
          <w:rFonts w:ascii="Garamond" w:hAnsi="Garamond"/>
          <w:b/>
          <w:bCs/>
          <w:i/>
          <w:iCs/>
          <w:color w:val="3333CC"/>
          <w:sz w:val="27"/>
          <w:szCs w:val="27"/>
        </w:rPr>
        <w:t xml:space="preserve"> </w:t>
      </w:r>
      <w:r>
        <w:rPr>
          <w:rStyle w:val="hps"/>
          <w:rFonts w:ascii="Garamond" w:hAnsi="Garamond"/>
          <w:b/>
          <w:bCs/>
          <w:i/>
          <w:iCs/>
          <w:color w:val="3333CC"/>
          <w:sz w:val="27"/>
          <w:szCs w:val="27"/>
        </w:rPr>
        <w:t>il Creatore</w:t>
      </w:r>
      <w:r>
        <w:rPr>
          <w:rFonts w:ascii="Garamond" w:hAnsi="Garamond"/>
          <w:b/>
          <w:bCs/>
          <w:i/>
          <w:iCs/>
          <w:color w:val="3333CC"/>
          <w:sz w:val="27"/>
          <w:szCs w:val="27"/>
        </w:rPr>
        <w:t xml:space="preserve">. </w:t>
      </w:r>
      <w:r>
        <w:rPr>
          <w:rStyle w:val="hps"/>
          <w:rFonts w:ascii="Garamond" w:hAnsi="Garamond"/>
          <w:b/>
          <w:bCs/>
          <w:i/>
          <w:iCs/>
          <w:color w:val="3333CC"/>
          <w:sz w:val="27"/>
          <w:szCs w:val="27"/>
        </w:rPr>
        <w:t>Siete</w:t>
      </w:r>
      <w:r>
        <w:rPr>
          <w:rFonts w:ascii="Garamond" w:hAnsi="Garamond"/>
          <w:b/>
          <w:bCs/>
          <w:i/>
          <w:iCs/>
          <w:color w:val="3333CC"/>
          <w:sz w:val="27"/>
          <w:szCs w:val="27"/>
        </w:rPr>
        <w:t xml:space="preserve"> </w:t>
      </w:r>
      <w:r>
        <w:rPr>
          <w:rStyle w:val="hps"/>
          <w:rFonts w:ascii="Garamond" w:hAnsi="Garamond"/>
          <w:b/>
          <w:bCs/>
          <w:i/>
          <w:iCs/>
          <w:color w:val="3333CC"/>
          <w:sz w:val="27"/>
          <w:szCs w:val="27"/>
        </w:rPr>
        <w:t>ad un bivio</w:t>
      </w:r>
      <w:r>
        <w:rPr>
          <w:rFonts w:ascii="Garamond" w:hAnsi="Garamond"/>
          <w:b/>
          <w:bCs/>
          <w:i/>
          <w:iCs/>
          <w:color w:val="3333CC"/>
          <w:sz w:val="27"/>
          <w:szCs w:val="27"/>
        </w:rPr>
        <w:t xml:space="preserve"> </w:t>
      </w:r>
      <w:r>
        <w:rPr>
          <w:rStyle w:val="hps"/>
          <w:rFonts w:ascii="Garamond" w:hAnsi="Garamond"/>
          <w:b/>
          <w:bCs/>
          <w:i/>
          <w:iCs/>
          <w:color w:val="3333CC"/>
          <w:sz w:val="27"/>
          <w:szCs w:val="27"/>
        </w:rPr>
        <w:t>nel</w:t>
      </w:r>
      <w:r>
        <w:rPr>
          <w:rFonts w:ascii="Garamond" w:hAnsi="Garamond"/>
          <w:b/>
          <w:bCs/>
          <w:i/>
          <w:iCs/>
          <w:color w:val="3333CC"/>
          <w:sz w:val="27"/>
          <w:szCs w:val="27"/>
        </w:rPr>
        <w:t xml:space="preserve"> </w:t>
      </w:r>
      <w:r>
        <w:rPr>
          <w:rStyle w:val="hps"/>
          <w:rFonts w:ascii="Garamond" w:hAnsi="Garamond"/>
          <w:b/>
          <w:bCs/>
          <w:i/>
          <w:iCs/>
          <w:color w:val="3333CC"/>
          <w:sz w:val="27"/>
          <w:szCs w:val="27"/>
        </w:rPr>
        <w:t>vostro processo</w:t>
      </w:r>
      <w:r>
        <w:rPr>
          <w:rFonts w:ascii="Garamond" w:hAnsi="Garamond"/>
          <w:b/>
          <w:bCs/>
          <w:i/>
          <w:iCs/>
          <w:color w:val="3333CC"/>
          <w:sz w:val="27"/>
          <w:szCs w:val="27"/>
        </w:rPr>
        <w:t xml:space="preserve"> </w:t>
      </w:r>
      <w:r>
        <w:rPr>
          <w:rStyle w:val="hps"/>
          <w:rFonts w:ascii="Garamond" w:hAnsi="Garamond"/>
          <w:b/>
          <w:bCs/>
          <w:i/>
          <w:iCs/>
          <w:color w:val="3333CC"/>
          <w:sz w:val="27"/>
          <w:szCs w:val="27"/>
        </w:rPr>
        <w:t>evolutivo</w:t>
      </w:r>
      <w:r>
        <w:rPr>
          <w:rFonts w:ascii="Garamond" w:hAnsi="Garamond"/>
          <w:b/>
          <w:bCs/>
          <w:i/>
          <w:iCs/>
          <w:color w:val="3333CC"/>
          <w:sz w:val="27"/>
          <w:szCs w:val="27"/>
        </w:rPr>
        <w:t xml:space="preserve">, </w:t>
      </w:r>
      <w:r>
        <w:rPr>
          <w:rStyle w:val="hps"/>
          <w:rFonts w:ascii="Garamond" w:hAnsi="Garamond"/>
          <w:b/>
          <w:bCs/>
          <w:i/>
          <w:iCs/>
          <w:color w:val="3333CC"/>
          <w:sz w:val="27"/>
          <w:szCs w:val="27"/>
        </w:rPr>
        <w:t xml:space="preserve">perché </w:t>
      </w:r>
      <w:r>
        <w:rPr>
          <w:rFonts w:ascii="Garamond" w:hAnsi="Garamond"/>
          <w:b/>
          <w:bCs/>
          <w:i/>
          <w:iCs/>
          <w:color w:val="3333CC"/>
          <w:sz w:val="27"/>
          <w:szCs w:val="27"/>
        </w:rPr>
        <w:t> </w:t>
      </w:r>
      <w:r>
        <w:rPr>
          <w:rStyle w:val="hps"/>
          <w:rFonts w:ascii="Garamond" w:hAnsi="Garamond"/>
          <w:b/>
          <w:bCs/>
          <w:i/>
          <w:iCs/>
          <w:color w:val="3333CC"/>
          <w:sz w:val="27"/>
          <w:szCs w:val="27"/>
        </w:rPr>
        <w:t>il mondo che avete</w:t>
      </w:r>
      <w:r>
        <w:rPr>
          <w:rFonts w:ascii="Garamond" w:hAnsi="Garamond"/>
          <w:b/>
          <w:bCs/>
          <w:i/>
          <w:iCs/>
          <w:color w:val="3333CC"/>
          <w:sz w:val="27"/>
          <w:szCs w:val="27"/>
        </w:rPr>
        <w:t xml:space="preserve"> </w:t>
      </w:r>
      <w:r>
        <w:rPr>
          <w:rStyle w:val="hps"/>
          <w:rFonts w:ascii="Garamond" w:hAnsi="Garamond"/>
          <w:b/>
          <w:bCs/>
          <w:i/>
          <w:iCs/>
          <w:color w:val="3333CC"/>
          <w:sz w:val="27"/>
          <w:szCs w:val="27"/>
        </w:rPr>
        <w:t>conosciuto</w:t>
      </w:r>
      <w:r>
        <w:rPr>
          <w:rFonts w:ascii="Garamond" w:hAnsi="Garamond"/>
          <w:b/>
          <w:bCs/>
          <w:i/>
          <w:iCs/>
          <w:color w:val="3333CC"/>
          <w:sz w:val="27"/>
          <w:szCs w:val="27"/>
        </w:rPr>
        <w:t xml:space="preserve"> </w:t>
      </w:r>
      <w:r>
        <w:rPr>
          <w:rStyle w:val="hps"/>
          <w:rFonts w:ascii="Garamond" w:hAnsi="Garamond"/>
          <w:b/>
          <w:bCs/>
          <w:i/>
          <w:iCs/>
          <w:color w:val="3333CC"/>
          <w:sz w:val="27"/>
          <w:szCs w:val="27"/>
        </w:rPr>
        <w:t>in passato</w:t>
      </w:r>
      <w:r>
        <w:rPr>
          <w:rFonts w:ascii="Garamond" w:hAnsi="Garamond"/>
          <w:b/>
          <w:bCs/>
          <w:i/>
          <w:iCs/>
          <w:color w:val="3333CC"/>
          <w:sz w:val="27"/>
          <w:szCs w:val="27"/>
        </w:rPr>
        <w:t xml:space="preserve"> </w:t>
      </w:r>
      <w:r>
        <w:rPr>
          <w:rStyle w:val="hps"/>
          <w:rFonts w:ascii="Garamond" w:hAnsi="Garamond"/>
          <w:b/>
          <w:bCs/>
          <w:i/>
          <w:iCs/>
          <w:color w:val="3333CC"/>
          <w:sz w:val="27"/>
          <w:szCs w:val="27"/>
        </w:rPr>
        <w:t>sta lentamente</w:t>
      </w:r>
      <w:r>
        <w:rPr>
          <w:rFonts w:ascii="Garamond" w:hAnsi="Garamond"/>
          <w:b/>
          <w:bCs/>
          <w:i/>
          <w:iCs/>
          <w:color w:val="3333CC"/>
          <w:sz w:val="27"/>
          <w:szCs w:val="27"/>
        </w:rPr>
        <w:t xml:space="preserve"> </w:t>
      </w:r>
      <w:r>
        <w:rPr>
          <w:rStyle w:val="hps"/>
          <w:rFonts w:ascii="Garamond" w:hAnsi="Garamond"/>
          <w:b/>
          <w:bCs/>
          <w:i/>
          <w:iCs/>
          <w:color w:val="3333CC"/>
          <w:sz w:val="27"/>
          <w:szCs w:val="27"/>
        </w:rPr>
        <w:t>scomparendo</w:t>
      </w:r>
      <w:r>
        <w:rPr>
          <w:rFonts w:ascii="Garamond" w:hAnsi="Garamond"/>
          <w:b/>
          <w:bCs/>
          <w:i/>
          <w:iCs/>
          <w:color w:val="3333CC"/>
          <w:sz w:val="27"/>
          <w:szCs w:val="27"/>
        </w:rPr>
        <w:t xml:space="preserve">. </w:t>
      </w:r>
      <w:r>
        <w:rPr>
          <w:rStyle w:val="hps"/>
          <w:rFonts w:ascii="Garamond" w:hAnsi="Garamond"/>
          <w:b/>
          <w:bCs/>
          <w:i/>
          <w:iCs/>
          <w:color w:val="3333CC"/>
          <w:sz w:val="27"/>
          <w:szCs w:val="27"/>
        </w:rPr>
        <w:t>Come</w:t>
      </w:r>
      <w:r>
        <w:rPr>
          <w:rFonts w:ascii="Garamond" w:hAnsi="Garamond"/>
          <w:b/>
          <w:bCs/>
          <w:i/>
          <w:iCs/>
          <w:color w:val="3333CC"/>
          <w:sz w:val="27"/>
          <w:szCs w:val="27"/>
        </w:rPr>
        <w:t xml:space="preserve"> </w:t>
      </w:r>
      <w:r>
        <w:rPr>
          <w:rStyle w:val="hps"/>
          <w:rFonts w:ascii="Garamond" w:hAnsi="Garamond"/>
          <w:b/>
          <w:bCs/>
          <w:i/>
          <w:iCs/>
          <w:color w:val="3333CC"/>
          <w:sz w:val="27"/>
          <w:szCs w:val="27"/>
        </w:rPr>
        <w:t>Scintille Divine</w:t>
      </w:r>
      <w:r>
        <w:rPr>
          <w:rFonts w:ascii="Garamond" w:hAnsi="Garamond"/>
          <w:b/>
          <w:bCs/>
          <w:i/>
          <w:iCs/>
          <w:color w:val="3333CC"/>
          <w:sz w:val="27"/>
          <w:szCs w:val="27"/>
        </w:rPr>
        <w:t xml:space="preserve"> </w:t>
      </w:r>
      <w:r>
        <w:rPr>
          <w:rStyle w:val="hps"/>
          <w:rFonts w:ascii="Garamond" w:hAnsi="Garamond"/>
          <w:b/>
          <w:bCs/>
          <w:i/>
          <w:iCs/>
          <w:color w:val="3333CC"/>
          <w:sz w:val="27"/>
          <w:szCs w:val="27"/>
        </w:rPr>
        <w:t>del Creatore</w:t>
      </w:r>
      <w:r>
        <w:rPr>
          <w:rFonts w:ascii="Garamond" w:hAnsi="Garamond"/>
          <w:b/>
          <w:bCs/>
          <w:i/>
          <w:iCs/>
          <w:color w:val="3333CC"/>
          <w:sz w:val="27"/>
          <w:szCs w:val="27"/>
        </w:rPr>
        <w:t xml:space="preserve">, </w:t>
      </w:r>
      <w:r>
        <w:rPr>
          <w:rStyle w:val="hps"/>
          <w:rFonts w:ascii="Garamond" w:hAnsi="Garamond"/>
          <w:b/>
          <w:bCs/>
          <w:i/>
          <w:iCs/>
          <w:color w:val="3333CC"/>
          <w:sz w:val="27"/>
          <w:szCs w:val="27"/>
        </w:rPr>
        <w:t>vi è stato dato</w:t>
      </w:r>
      <w:r>
        <w:rPr>
          <w:rFonts w:ascii="Garamond" w:hAnsi="Garamond"/>
          <w:b/>
          <w:bCs/>
          <w:i/>
          <w:iCs/>
          <w:color w:val="3333CC"/>
          <w:sz w:val="27"/>
          <w:szCs w:val="27"/>
        </w:rPr>
        <w:t xml:space="preserve"> </w:t>
      </w:r>
      <w:r>
        <w:rPr>
          <w:rStyle w:val="hps"/>
          <w:rFonts w:ascii="Garamond" w:hAnsi="Garamond"/>
          <w:b/>
          <w:bCs/>
          <w:i/>
          <w:iCs/>
          <w:color w:val="3333CC"/>
          <w:sz w:val="27"/>
          <w:szCs w:val="27"/>
        </w:rPr>
        <w:t>un grande dono</w:t>
      </w:r>
      <w:r>
        <w:rPr>
          <w:rFonts w:ascii="Garamond" w:hAnsi="Garamond"/>
          <w:b/>
          <w:bCs/>
          <w:i/>
          <w:iCs/>
          <w:color w:val="3333CC"/>
          <w:sz w:val="27"/>
          <w:szCs w:val="27"/>
        </w:rPr>
        <w:t xml:space="preserve">, </w:t>
      </w:r>
      <w:r>
        <w:rPr>
          <w:rStyle w:val="hps"/>
          <w:rFonts w:ascii="Garamond" w:hAnsi="Garamond"/>
          <w:b/>
          <w:bCs/>
          <w:i/>
          <w:iCs/>
          <w:color w:val="3333CC"/>
          <w:sz w:val="27"/>
          <w:szCs w:val="27"/>
        </w:rPr>
        <w:t>uno scrigno</w:t>
      </w:r>
      <w:r>
        <w:rPr>
          <w:rFonts w:ascii="Garamond" w:hAnsi="Garamond"/>
          <w:b/>
          <w:bCs/>
          <w:i/>
          <w:iCs/>
          <w:color w:val="3333CC"/>
          <w:sz w:val="27"/>
          <w:szCs w:val="27"/>
        </w:rPr>
        <w:t xml:space="preserve"> </w:t>
      </w:r>
      <w:r>
        <w:rPr>
          <w:rStyle w:val="hps"/>
          <w:rFonts w:ascii="Garamond" w:hAnsi="Garamond"/>
          <w:b/>
          <w:bCs/>
          <w:i/>
          <w:iCs/>
          <w:color w:val="3333CC"/>
          <w:sz w:val="27"/>
          <w:szCs w:val="27"/>
        </w:rPr>
        <w:t>dell’Essenza del</w:t>
      </w:r>
      <w:r>
        <w:rPr>
          <w:rFonts w:ascii="Garamond" w:hAnsi="Garamond"/>
          <w:b/>
          <w:bCs/>
          <w:i/>
          <w:iCs/>
          <w:color w:val="3333CC"/>
          <w:sz w:val="27"/>
          <w:szCs w:val="27"/>
        </w:rPr>
        <w:t xml:space="preserve"> </w:t>
      </w:r>
      <w:r>
        <w:rPr>
          <w:rStyle w:val="hps"/>
          <w:rFonts w:ascii="Garamond" w:hAnsi="Garamond"/>
          <w:b/>
          <w:bCs/>
          <w:i/>
          <w:iCs/>
          <w:color w:val="3333CC"/>
          <w:sz w:val="27"/>
          <w:szCs w:val="27"/>
        </w:rPr>
        <w:t>Creator</w:t>
      </w:r>
      <w:r>
        <w:rPr>
          <w:rFonts w:ascii="Garamond" w:hAnsi="Garamond"/>
          <w:b/>
          <w:bCs/>
          <w:i/>
          <w:iCs/>
          <w:color w:val="3333CC"/>
          <w:sz w:val="27"/>
          <w:szCs w:val="27"/>
        </w:rPr>
        <w:t xml:space="preserve">e </w:t>
      </w:r>
      <w:r>
        <w:rPr>
          <w:rStyle w:val="hps"/>
          <w:rFonts w:ascii="Garamond" w:hAnsi="Garamond"/>
          <w:b/>
          <w:bCs/>
          <w:i/>
          <w:iCs/>
          <w:color w:val="3333CC"/>
          <w:sz w:val="27"/>
          <w:szCs w:val="27"/>
        </w:rPr>
        <w:t>da usare</w:t>
      </w:r>
      <w:r>
        <w:rPr>
          <w:rFonts w:ascii="Garamond" w:hAnsi="Garamond"/>
          <w:b/>
          <w:bCs/>
          <w:i/>
          <w:iCs/>
          <w:color w:val="3333CC"/>
          <w:sz w:val="27"/>
          <w:szCs w:val="27"/>
        </w:rPr>
        <w:t xml:space="preserve"> </w:t>
      </w:r>
      <w:r>
        <w:rPr>
          <w:rStyle w:val="hps"/>
          <w:rFonts w:ascii="Garamond" w:hAnsi="Garamond"/>
          <w:b/>
          <w:bCs/>
          <w:i/>
          <w:iCs/>
          <w:color w:val="3333CC"/>
          <w:sz w:val="27"/>
          <w:szCs w:val="27"/>
        </w:rPr>
        <w:t>in</w:t>
      </w:r>
      <w:r>
        <w:rPr>
          <w:rFonts w:ascii="Garamond" w:hAnsi="Garamond"/>
          <w:b/>
          <w:bCs/>
          <w:i/>
          <w:iCs/>
          <w:color w:val="3333CC"/>
          <w:sz w:val="27"/>
          <w:szCs w:val="27"/>
        </w:rPr>
        <w:t xml:space="preserve"> </w:t>
      </w:r>
      <w:r>
        <w:rPr>
          <w:rStyle w:val="hps"/>
          <w:rFonts w:ascii="Garamond" w:hAnsi="Garamond"/>
          <w:b/>
          <w:bCs/>
          <w:i/>
          <w:iCs/>
          <w:color w:val="3333CC"/>
          <w:sz w:val="27"/>
          <w:szCs w:val="27"/>
        </w:rPr>
        <w:t>qualsiasi modo</w:t>
      </w:r>
      <w:r>
        <w:rPr>
          <w:rFonts w:ascii="Garamond" w:hAnsi="Garamond"/>
          <w:b/>
          <w:bCs/>
          <w:i/>
          <w:iCs/>
          <w:color w:val="3333CC"/>
          <w:sz w:val="27"/>
          <w:szCs w:val="27"/>
        </w:rPr>
        <w:t xml:space="preserve"> </w:t>
      </w:r>
      <w:r>
        <w:rPr>
          <w:rStyle w:val="hps"/>
          <w:rFonts w:ascii="Garamond" w:hAnsi="Garamond"/>
          <w:b/>
          <w:bCs/>
          <w:i/>
          <w:iCs/>
          <w:color w:val="3333CC"/>
          <w:sz w:val="27"/>
          <w:szCs w:val="27"/>
        </w:rPr>
        <w:t>desideriate.</w:t>
      </w:r>
      <w:r>
        <w:rPr>
          <w:rFonts w:ascii="Garamond" w:hAnsi="Garamond"/>
          <w:b/>
          <w:bCs/>
          <w:i/>
          <w:iCs/>
          <w:color w:val="3333CC"/>
          <w:sz w:val="27"/>
          <w:szCs w:val="27"/>
        </w:rPr>
        <w:t xml:space="preserve"> </w:t>
      </w:r>
      <w:r>
        <w:rPr>
          <w:rStyle w:val="hps"/>
          <w:rFonts w:ascii="Garamond" w:hAnsi="Garamond"/>
          <w:b/>
          <w:bCs/>
          <w:i/>
          <w:iCs/>
          <w:color w:val="3333CC"/>
          <w:sz w:val="27"/>
          <w:szCs w:val="27"/>
        </w:rPr>
        <w:t>Avete iniziato</w:t>
      </w:r>
      <w:r>
        <w:rPr>
          <w:rFonts w:ascii="Garamond" w:hAnsi="Garamond"/>
          <w:b/>
          <w:bCs/>
          <w:i/>
          <w:iCs/>
          <w:color w:val="3333CC"/>
          <w:sz w:val="27"/>
          <w:szCs w:val="27"/>
        </w:rPr>
        <w:t xml:space="preserve"> </w:t>
      </w:r>
      <w:r>
        <w:rPr>
          <w:rStyle w:val="hps"/>
          <w:rFonts w:ascii="Garamond" w:hAnsi="Garamond"/>
          <w:b/>
          <w:bCs/>
          <w:i/>
          <w:iCs/>
          <w:color w:val="3333CC"/>
          <w:sz w:val="27"/>
          <w:szCs w:val="27"/>
        </w:rPr>
        <w:t>questa vita</w:t>
      </w:r>
      <w:r>
        <w:rPr>
          <w:rFonts w:ascii="Garamond" w:hAnsi="Garamond"/>
          <w:b/>
          <w:bCs/>
          <w:i/>
          <w:iCs/>
          <w:color w:val="3333CC"/>
          <w:sz w:val="27"/>
          <w:szCs w:val="27"/>
        </w:rPr>
        <w:t xml:space="preserve"> </w:t>
      </w:r>
      <w:r>
        <w:rPr>
          <w:rStyle w:val="hps"/>
          <w:rFonts w:ascii="Garamond" w:hAnsi="Garamond"/>
          <w:b/>
          <w:bCs/>
          <w:i/>
          <w:iCs/>
          <w:color w:val="3333CC"/>
          <w:sz w:val="27"/>
          <w:szCs w:val="27"/>
        </w:rPr>
        <w:t>con una porzione</w:t>
      </w:r>
      <w:r>
        <w:rPr>
          <w:rFonts w:ascii="Garamond" w:hAnsi="Garamond"/>
          <w:b/>
          <w:bCs/>
          <w:i/>
          <w:iCs/>
          <w:color w:val="3333CC"/>
          <w:sz w:val="27"/>
          <w:szCs w:val="27"/>
        </w:rPr>
        <w:t xml:space="preserve"> </w:t>
      </w:r>
      <w:r>
        <w:rPr>
          <w:rStyle w:val="hps"/>
          <w:rFonts w:ascii="Garamond" w:hAnsi="Garamond"/>
          <w:b/>
          <w:bCs/>
          <w:i/>
          <w:iCs/>
          <w:color w:val="3333CC"/>
          <w:sz w:val="27"/>
          <w:szCs w:val="27"/>
        </w:rPr>
        <w:t>di</w:t>
      </w:r>
      <w:r>
        <w:rPr>
          <w:rFonts w:ascii="Garamond" w:hAnsi="Garamond"/>
          <w:b/>
          <w:bCs/>
          <w:i/>
          <w:iCs/>
          <w:color w:val="3333CC"/>
          <w:sz w:val="27"/>
          <w:szCs w:val="27"/>
        </w:rPr>
        <w:t xml:space="preserve"> </w:t>
      </w:r>
      <w:r>
        <w:rPr>
          <w:rStyle w:val="hps"/>
          <w:rFonts w:ascii="Garamond" w:hAnsi="Garamond"/>
          <w:b/>
          <w:bCs/>
          <w:i/>
          <w:iCs/>
          <w:color w:val="3333CC"/>
          <w:sz w:val="27"/>
          <w:szCs w:val="27"/>
        </w:rPr>
        <w:t>Particelle Adamantine di</w:t>
      </w:r>
      <w:r>
        <w:rPr>
          <w:rFonts w:ascii="Garamond" w:hAnsi="Garamond"/>
          <w:b/>
          <w:bCs/>
          <w:i/>
          <w:iCs/>
          <w:color w:val="3333CC"/>
          <w:sz w:val="27"/>
          <w:szCs w:val="27"/>
        </w:rPr>
        <w:t xml:space="preserve"> </w:t>
      </w:r>
      <w:r>
        <w:rPr>
          <w:rStyle w:val="hps"/>
          <w:rFonts w:ascii="Garamond" w:hAnsi="Garamond"/>
          <w:b/>
          <w:bCs/>
          <w:i/>
          <w:iCs/>
          <w:color w:val="3333CC"/>
          <w:sz w:val="27"/>
          <w:szCs w:val="27"/>
        </w:rPr>
        <w:t>Luce</w:t>
      </w:r>
      <w:r>
        <w:rPr>
          <w:rFonts w:ascii="Garamond" w:hAnsi="Garamond"/>
          <w:b/>
          <w:bCs/>
          <w:i/>
          <w:iCs/>
          <w:color w:val="3333CC"/>
          <w:sz w:val="27"/>
          <w:szCs w:val="27"/>
        </w:rPr>
        <w:t xml:space="preserve"> </w:t>
      </w:r>
      <w:r>
        <w:rPr>
          <w:rStyle w:val="hps"/>
          <w:rFonts w:ascii="Garamond" w:hAnsi="Garamond"/>
          <w:b/>
          <w:bCs/>
          <w:i/>
          <w:iCs/>
          <w:color w:val="3333CC"/>
          <w:sz w:val="27"/>
          <w:szCs w:val="27"/>
        </w:rPr>
        <w:t>(l'essenza</w:t>
      </w:r>
      <w:r>
        <w:rPr>
          <w:rFonts w:ascii="Garamond" w:hAnsi="Garamond"/>
          <w:b/>
          <w:bCs/>
          <w:i/>
          <w:iCs/>
          <w:color w:val="3333CC"/>
          <w:sz w:val="27"/>
          <w:szCs w:val="27"/>
        </w:rPr>
        <w:t xml:space="preserve"> </w:t>
      </w:r>
      <w:r>
        <w:rPr>
          <w:rStyle w:val="hps"/>
          <w:rFonts w:ascii="Garamond" w:hAnsi="Garamond"/>
          <w:b/>
          <w:bCs/>
          <w:i/>
          <w:iCs/>
          <w:color w:val="3333CC"/>
          <w:sz w:val="27"/>
          <w:szCs w:val="27"/>
        </w:rPr>
        <w:t>del Creatore Supremo</w:t>
      </w:r>
      <w:r>
        <w:rPr>
          <w:rFonts w:ascii="Garamond" w:hAnsi="Garamond"/>
          <w:b/>
          <w:bCs/>
          <w:i/>
          <w:iCs/>
          <w:color w:val="3333CC"/>
          <w:sz w:val="27"/>
          <w:szCs w:val="27"/>
        </w:rPr>
        <w:t xml:space="preserve">) riposte </w:t>
      </w:r>
      <w:r>
        <w:rPr>
          <w:rStyle w:val="hps"/>
          <w:rFonts w:ascii="Garamond" w:hAnsi="Garamond"/>
          <w:b/>
          <w:bCs/>
          <w:i/>
          <w:iCs/>
          <w:color w:val="3333CC"/>
          <w:sz w:val="27"/>
          <w:szCs w:val="27"/>
        </w:rPr>
        <w:t>nel vostro Sacro Cuore</w:t>
      </w:r>
      <w:r>
        <w:rPr>
          <w:rFonts w:ascii="Garamond" w:hAnsi="Garamond"/>
          <w:b/>
          <w:bCs/>
          <w:i/>
          <w:iCs/>
          <w:color w:val="3333CC"/>
          <w:sz w:val="27"/>
          <w:szCs w:val="27"/>
        </w:rPr>
        <w:t xml:space="preserve">, </w:t>
      </w:r>
      <w:r>
        <w:rPr>
          <w:rStyle w:val="hps"/>
          <w:rFonts w:ascii="Garamond" w:hAnsi="Garamond"/>
          <w:b/>
          <w:bCs/>
          <w:i/>
          <w:iCs/>
          <w:color w:val="3333CC"/>
          <w:sz w:val="27"/>
          <w:szCs w:val="27"/>
        </w:rPr>
        <w:t>ed</w:t>
      </w:r>
      <w:r>
        <w:rPr>
          <w:rFonts w:ascii="Garamond" w:hAnsi="Garamond"/>
          <w:b/>
          <w:bCs/>
          <w:i/>
          <w:iCs/>
          <w:color w:val="3333CC"/>
          <w:sz w:val="27"/>
          <w:szCs w:val="27"/>
        </w:rPr>
        <w:t xml:space="preserve"> </w:t>
      </w:r>
      <w:r>
        <w:rPr>
          <w:rStyle w:val="hps"/>
          <w:rFonts w:ascii="Garamond" w:hAnsi="Garamond"/>
          <w:b/>
          <w:bCs/>
          <w:i/>
          <w:iCs/>
          <w:color w:val="3333CC"/>
          <w:sz w:val="27"/>
          <w:szCs w:val="27"/>
        </w:rPr>
        <w:t>anche</w:t>
      </w:r>
      <w:r>
        <w:rPr>
          <w:rFonts w:ascii="Garamond" w:hAnsi="Garamond"/>
          <w:b/>
          <w:bCs/>
          <w:i/>
          <w:iCs/>
          <w:color w:val="3333CC"/>
          <w:sz w:val="27"/>
          <w:szCs w:val="27"/>
        </w:rPr>
        <w:t xml:space="preserve"> </w:t>
      </w:r>
      <w:r>
        <w:rPr>
          <w:rStyle w:val="hps"/>
          <w:rFonts w:ascii="Garamond" w:hAnsi="Garamond"/>
          <w:b/>
          <w:bCs/>
          <w:i/>
          <w:iCs/>
          <w:color w:val="3333CC"/>
          <w:sz w:val="27"/>
          <w:szCs w:val="27"/>
        </w:rPr>
        <w:t>una riserva</w:t>
      </w:r>
      <w:r>
        <w:rPr>
          <w:rFonts w:ascii="Garamond" w:hAnsi="Garamond"/>
          <w:b/>
          <w:bCs/>
          <w:i/>
          <w:iCs/>
          <w:color w:val="3333CC"/>
          <w:sz w:val="27"/>
          <w:szCs w:val="27"/>
        </w:rPr>
        <w:t xml:space="preserve"> </w:t>
      </w:r>
      <w:r>
        <w:rPr>
          <w:rStyle w:val="hps"/>
          <w:rFonts w:ascii="Garamond" w:hAnsi="Garamond"/>
          <w:b/>
          <w:bCs/>
          <w:i/>
          <w:iCs/>
          <w:color w:val="3333CC"/>
          <w:sz w:val="27"/>
          <w:szCs w:val="27"/>
        </w:rPr>
        <w:t>nascosta</w:t>
      </w:r>
      <w:r>
        <w:rPr>
          <w:rFonts w:ascii="Garamond" w:hAnsi="Garamond"/>
          <w:b/>
          <w:bCs/>
          <w:i/>
          <w:iCs/>
          <w:color w:val="3333CC"/>
          <w:sz w:val="27"/>
          <w:szCs w:val="27"/>
        </w:rPr>
        <w:t xml:space="preserve"> </w:t>
      </w:r>
      <w:r>
        <w:rPr>
          <w:rStyle w:val="hps"/>
          <w:rFonts w:ascii="Garamond" w:hAnsi="Garamond"/>
          <w:b/>
          <w:bCs/>
          <w:i/>
          <w:iCs/>
          <w:color w:val="3333CC"/>
          <w:sz w:val="27"/>
          <w:szCs w:val="27"/>
        </w:rPr>
        <w:t>all'interno del vostro</w:t>
      </w:r>
      <w:r>
        <w:rPr>
          <w:rFonts w:ascii="Garamond" w:hAnsi="Garamond"/>
          <w:b/>
          <w:bCs/>
          <w:i/>
          <w:iCs/>
          <w:color w:val="3333CC"/>
          <w:sz w:val="27"/>
          <w:szCs w:val="27"/>
        </w:rPr>
        <w:t xml:space="preserve"> </w:t>
      </w:r>
      <w:proofErr w:type="spellStart"/>
      <w:r>
        <w:rPr>
          <w:rStyle w:val="hps"/>
          <w:rFonts w:ascii="Garamond" w:hAnsi="Garamond"/>
          <w:b/>
          <w:bCs/>
          <w:i/>
          <w:iCs/>
          <w:color w:val="3333CC"/>
          <w:sz w:val="27"/>
          <w:szCs w:val="27"/>
        </w:rPr>
        <w:t>Chakra</w:t>
      </w:r>
      <w:proofErr w:type="spellEnd"/>
      <w:r>
        <w:rPr>
          <w:rStyle w:val="hps"/>
          <w:rFonts w:ascii="Garamond" w:hAnsi="Garamond"/>
          <w:b/>
          <w:bCs/>
          <w:i/>
          <w:iCs/>
          <w:color w:val="3333CC"/>
          <w:sz w:val="27"/>
          <w:szCs w:val="27"/>
        </w:rPr>
        <w:t xml:space="preserve"> della Radice</w:t>
      </w:r>
      <w:r>
        <w:rPr>
          <w:rFonts w:ascii="Garamond" w:hAnsi="Garamond"/>
          <w:b/>
          <w:bCs/>
          <w:i/>
          <w:iCs/>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 </w:t>
      </w:r>
      <w:r>
        <w:rPr>
          <w:rStyle w:val="hps"/>
          <w:rFonts w:ascii="Garamond" w:hAnsi="Garamond"/>
          <w:b/>
          <w:bCs/>
          <w:i/>
          <w:iCs/>
          <w:color w:val="3333CC"/>
          <w:sz w:val="27"/>
          <w:szCs w:val="27"/>
        </w:rPr>
        <w:t>l'</w:t>
      </w:r>
      <w:r>
        <w:rPr>
          <w:rFonts w:ascii="Garamond" w:hAnsi="Garamond"/>
          <w:b/>
          <w:bCs/>
          <w:i/>
          <w:iCs/>
          <w:color w:val="3333CC"/>
          <w:sz w:val="27"/>
          <w:szCs w:val="27"/>
        </w:rPr>
        <w:t xml:space="preserve">Atomo Semenza del </w:t>
      </w:r>
      <w:r>
        <w:rPr>
          <w:rStyle w:val="hps"/>
          <w:rFonts w:ascii="Garamond" w:hAnsi="Garamond"/>
          <w:b/>
          <w:bCs/>
          <w:i/>
          <w:iCs/>
          <w:color w:val="3333CC"/>
          <w:sz w:val="27"/>
          <w:szCs w:val="27"/>
        </w:rPr>
        <w:t>Sacro</w:t>
      </w:r>
      <w:r>
        <w:rPr>
          <w:rFonts w:ascii="Garamond" w:hAnsi="Garamond"/>
          <w:b/>
          <w:bCs/>
          <w:i/>
          <w:iCs/>
          <w:color w:val="3333CC"/>
          <w:sz w:val="27"/>
          <w:szCs w:val="27"/>
        </w:rPr>
        <w:t xml:space="preserve"> </w:t>
      </w:r>
      <w:r>
        <w:rPr>
          <w:rStyle w:val="hps"/>
          <w:rFonts w:ascii="Garamond" w:hAnsi="Garamond"/>
          <w:b/>
          <w:bCs/>
          <w:i/>
          <w:iCs/>
          <w:color w:val="3333CC"/>
          <w:sz w:val="27"/>
          <w:szCs w:val="27"/>
        </w:rPr>
        <w:t>Fuoco a</w:t>
      </w:r>
      <w:r>
        <w:rPr>
          <w:rFonts w:ascii="Garamond" w:hAnsi="Garamond"/>
          <w:b/>
          <w:bCs/>
          <w:i/>
          <w:iCs/>
          <w:color w:val="3333CC"/>
          <w:sz w:val="27"/>
          <w:szCs w:val="27"/>
        </w:rPr>
        <w:t xml:space="preserve"> </w:t>
      </w:r>
      <w:r>
        <w:rPr>
          <w:rStyle w:val="hps"/>
          <w:rFonts w:ascii="Garamond" w:hAnsi="Garamond"/>
          <w:b/>
          <w:bCs/>
          <w:i/>
          <w:iCs/>
          <w:color w:val="3333CC"/>
          <w:sz w:val="27"/>
          <w:szCs w:val="27"/>
        </w:rPr>
        <w:t>volte chiamato</w:t>
      </w:r>
      <w:r>
        <w:rPr>
          <w:rFonts w:ascii="Garamond" w:hAnsi="Garamond"/>
          <w:b/>
          <w:bCs/>
          <w:i/>
          <w:iCs/>
          <w:color w:val="3333CC"/>
          <w:sz w:val="27"/>
          <w:szCs w:val="27"/>
        </w:rPr>
        <w:t xml:space="preserve"> </w:t>
      </w:r>
      <w:r>
        <w:rPr>
          <w:rStyle w:val="hps"/>
          <w:rFonts w:ascii="Garamond" w:hAnsi="Garamond"/>
          <w:b/>
          <w:bCs/>
          <w:i/>
          <w:iCs/>
          <w:color w:val="3333CC"/>
          <w:sz w:val="27"/>
          <w:szCs w:val="27"/>
        </w:rPr>
        <w:t>Kundalini</w:t>
      </w:r>
      <w:r>
        <w:rPr>
          <w:rFonts w:ascii="Garamond" w:hAnsi="Garamond"/>
          <w:b/>
          <w:bCs/>
          <w:i/>
          <w:iCs/>
          <w:color w:val="3333CC"/>
          <w:sz w:val="27"/>
          <w:szCs w:val="27"/>
        </w:rPr>
        <w:t xml:space="preserve"> </w:t>
      </w:r>
      <w:r>
        <w:rPr>
          <w:rStyle w:val="hps"/>
          <w:rFonts w:ascii="Garamond" w:hAnsi="Garamond"/>
          <w:b/>
          <w:bCs/>
          <w:i/>
          <w:iCs/>
          <w:color w:val="3333CC"/>
          <w:sz w:val="27"/>
          <w:szCs w:val="27"/>
        </w:rPr>
        <w:t>e</w:t>
      </w:r>
      <w:r>
        <w:rPr>
          <w:rFonts w:ascii="Garamond" w:hAnsi="Garamond"/>
          <w:b/>
          <w:bCs/>
          <w:i/>
          <w:iCs/>
          <w:color w:val="3333CC"/>
          <w:sz w:val="27"/>
          <w:szCs w:val="27"/>
        </w:rPr>
        <w:t xml:space="preserve"> </w:t>
      </w:r>
      <w:r>
        <w:rPr>
          <w:rStyle w:val="hps"/>
          <w:rFonts w:ascii="Garamond" w:hAnsi="Garamond"/>
          <w:b/>
          <w:bCs/>
          <w:i/>
          <w:iCs/>
          <w:color w:val="3333CC"/>
          <w:sz w:val="27"/>
          <w:szCs w:val="27"/>
        </w:rPr>
        <w:t>raffigurato come un</w:t>
      </w:r>
      <w:r>
        <w:rPr>
          <w:rFonts w:ascii="Garamond" w:hAnsi="Garamond"/>
          <w:b/>
          <w:bCs/>
          <w:i/>
          <w:iCs/>
          <w:color w:val="3333CC"/>
          <w:sz w:val="27"/>
          <w:szCs w:val="27"/>
        </w:rPr>
        <w:t xml:space="preserve"> </w:t>
      </w:r>
      <w:r>
        <w:rPr>
          <w:rStyle w:val="hps"/>
          <w:rFonts w:ascii="Garamond" w:hAnsi="Garamond"/>
          <w:b/>
          <w:bCs/>
          <w:i/>
          <w:iCs/>
          <w:color w:val="3333CC"/>
          <w:sz w:val="27"/>
          <w:szCs w:val="27"/>
        </w:rPr>
        <w:t>serpente arrotolato</w:t>
      </w:r>
      <w:r>
        <w:rPr>
          <w:rFonts w:ascii="Garamond" w:hAnsi="Garamond"/>
          <w:b/>
          <w:bCs/>
          <w:i/>
          <w:iCs/>
          <w:color w:val="3333CC"/>
          <w:sz w:val="27"/>
          <w:szCs w:val="27"/>
        </w:rPr>
        <w:t xml:space="preserve">. </w:t>
      </w:r>
      <w:r>
        <w:rPr>
          <w:rStyle w:val="hps"/>
          <w:rFonts w:ascii="Garamond" w:hAnsi="Garamond"/>
          <w:b/>
          <w:bCs/>
          <w:i/>
          <w:iCs/>
          <w:color w:val="3333CC"/>
          <w:sz w:val="27"/>
          <w:szCs w:val="27"/>
        </w:rPr>
        <w:t>Avete</w:t>
      </w:r>
      <w:r>
        <w:rPr>
          <w:rFonts w:ascii="Garamond" w:hAnsi="Garamond"/>
          <w:b/>
          <w:bCs/>
          <w:i/>
          <w:iCs/>
          <w:color w:val="3333CC"/>
          <w:sz w:val="27"/>
          <w:szCs w:val="27"/>
        </w:rPr>
        <w:t xml:space="preserve"> </w:t>
      </w:r>
      <w:r>
        <w:rPr>
          <w:rStyle w:val="hps"/>
          <w:rFonts w:ascii="Garamond" w:hAnsi="Garamond"/>
          <w:b/>
          <w:bCs/>
          <w:i/>
          <w:iCs/>
          <w:color w:val="3333CC"/>
          <w:sz w:val="27"/>
          <w:szCs w:val="27"/>
        </w:rPr>
        <w:t>sempre</w:t>
      </w:r>
      <w:r>
        <w:rPr>
          <w:rFonts w:ascii="Garamond" w:hAnsi="Garamond"/>
          <w:b/>
          <w:bCs/>
          <w:i/>
          <w:iCs/>
          <w:color w:val="3333CC"/>
          <w:sz w:val="27"/>
          <w:szCs w:val="27"/>
        </w:rPr>
        <w:t xml:space="preserve"> </w:t>
      </w:r>
      <w:r>
        <w:rPr>
          <w:rStyle w:val="hps"/>
          <w:rFonts w:ascii="Garamond" w:hAnsi="Garamond"/>
          <w:b/>
          <w:bCs/>
          <w:i/>
          <w:iCs/>
          <w:color w:val="3333CC"/>
          <w:sz w:val="27"/>
          <w:szCs w:val="27"/>
        </w:rPr>
        <w:t>avuto accesso</w:t>
      </w:r>
      <w:r>
        <w:rPr>
          <w:rFonts w:ascii="Garamond" w:hAnsi="Garamond"/>
          <w:b/>
          <w:bCs/>
          <w:i/>
          <w:iCs/>
          <w:color w:val="3333CC"/>
          <w:sz w:val="27"/>
          <w:szCs w:val="27"/>
        </w:rPr>
        <w:t xml:space="preserve"> </w:t>
      </w:r>
      <w:r>
        <w:rPr>
          <w:rStyle w:val="hps"/>
          <w:rFonts w:ascii="Garamond" w:hAnsi="Garamond"/>
          <w:b/>
          <w:bCs/>
          <w:i/>
          <w:iCs/>
          <w:color w:val="3333CC"/>
          <w:sz w:val="27"/>
          <w:szCs w:val="27"/>
        </w:rPr>
        <w:t>al Sacro</w:t>
      </w:r>
      <w:r>
        <w:rPr>
          <w:rFonts w:ascii="Garamond" w:hAnsi="Garamond"/>
          <w:b/>
          <w:bCs/>
          <w:i/>
          <w:iCs/>
          <w:color w:val="3333CC"/>
          <w:sz w:val="27"/>
          <w:szCs w:val="27"/>
        </w:rPr>
        <w:t xml:space="preserve"> </w:t>
      </w:r>
      <w:r>
        <w:rPr>
          <w:rStyle w:val="hps"/>
          <w:rFonts w:ascii="Garamond" w:hAnsi="Garamond"/>
          <w:b/>
          <w:bCs/>
          <w:i/>
          <w:iCs/>
          <w:color w:val="3333CC"/>
          <w:sz w:val="27"/>
          <w:szCs w:val="27"/>
        </w:rPr>
        <w:t>Fuoco</w:t>
      </w:r>
      <w:r>
        <w:rPr>
          <w:rFonts w:ascii="Garamond" w:hAnsi="Garamond"/>
          <w:b/>
          <w:bCs/>
          <w:i/>
          <w:iCs/>
          <w:color w:val="3333CC"/>
          <w:sz w:val="27"/>
          <w:szCs w:val="27"/>
        </w:rPr>
        <w:t xml:space="preserve"> </w:t>
      </w:r>
      <w:r>
        <w:rPr>
          <w:rStyle w:val="hps"/>
          <w:rFonts w:ascii="Garamond" w:hAnsi="Garamond"/>
          <w:b/>
          <w:bCs/>
          <w:i/>
          <w:iCs/>
          <w:color w:val="3333CC"/>
          <w:sz w:val="27"/>
          <w:szCs w:val="27"/>
        </w:rPr>
        <w:t>custodito nel vostro</w:t>
      </w:r>
      <w:r>
        <w:rPr>
          <w:rFonts w:ascii="Garamond" w:hAnsi="Garamond"/>
          <w:b/>
          <w:bCs/>
          <w:i/>
          <w:iCs/>
          <w:color w:val="3333CC"/>
          <w:sz w:val="27"/>
          <w:szCs w:val="27"/>
        </w:rPr>
        <w:t xml:space="preserve"> </w:t>
      </w:r>
      <w:r>
        <w:rPr>
          <w:rStyle w:val="hps"/>
          <w:rFonts w:ascii="Garamond" w:hAnsi="Garamond"/>
          <w:b/>
          <w:bCs/>
          <w:i/>
          <w:iCs/>
          <w:color w:val="3333CC"/>
          <w:sz w:val="27"/>
          <w:szCs w:val="27"/>
        </w:rPr>
        <w:t>cuore</w:t>
      </w:r>
      <w:r>
        <w:rPr>
          <w:rFonts w:ascii="Garamond" w:hAnsi="Garamond"/>
          <w:b/>
          <w:bCs/>
          <w:i/>
          <w:iCs/>
          <w:color w:val="3333CC"/>
          <w:sz w:val="27"/>
          <w:szCs w:val="27"/>
        </w:rPr>
        <w:t xml:space="preserve">; </w:t>
      </w:r>
      <w:r>
        <w:rPr>
          <w:rStyle w:val="hps"/>
          <w:rFonts w:ascii="Garamond" w:hAnsi="Garamond"/>
          <w:b/>
          <w:bCs/>
          <w:i/>
          <w:iCs/>
          <w:color w:val="3333CC"/>
          <w:sz w:val="27"/>
          <w:szCs w:val="27"/>
        </w:rPr>
        <w:t>tuttavia</w:t>
      </w:r>
      <w:r>
        <w:rPr>
          <w:rFonts w:ascii="Garamond" w:hAnsi="Garamond"/>
          <w:b/>
          <w:bCs/>
          <w:i/>
          <w:iCs/>
          <w:color w:val="3333CC"/>
          <w:sz w:val="27"/>
          <w:szCs w:val="27"/>
        </w:rPr>
        <w:t xml:space="preserve">, </w:t>
      </w:r>
      <w:r>
        <w:rPr>
          <w:rStyle w:val="hps"/>
          <w:rFonts w:ascii="Garamond" w:hAnsi="Garamond"/>
          <w:b/>
          <w:bCs/>
          <w:i/>
          <w:iCs/>
          <w:color w:val="3333CC"/>
          <w:sz w:val="27"/>
          <w:szCs w:val="27"/>
        </w:rPr>
        <w:t>dovete ricordare</w:t>
      </w:r>
      <w:r>
        <w:rPr>
          <w:rFonts w:ascii="Garamond" w:hAnsi="Garamond"/>
          <w:b/>
          <w:bCs/>
          <w:i/>
          <w:iCs/>
          <w:color w:val="3333CC"/>
          <w:sz w:val="27"/>
          <w:szCs w:val="27"/>
        </w:rPr>
        <w:t xml:space="preserve"> </w:t>
      </w:r>
      <w:r>
        <w:rPr>
          <w:rStyle w:val="hps"/>
          <w:rFonts w:ascii="Garamond" w:hAnsi="Garamond"/>
          <w:b/>
          <w:bCs/>
          <w:i/>
          <w:iCs/>
          <w:color w:val="3333CC"/>
          <w:sz w:val="27"/>
          <w:szCs w:val="27"/>
        </w:rPr>
        <w:t>come usare</w:t>
      </w:r>
      <w:r>
        <w:rPr>
          <w:rFonts w:ascii="Garamond" w:hAnsi="Garamond"/>
          <w:b/>
          <w:bCs/>
          <w:i/>
          <w:iCs/>
          <w:color w:val="3333CC"/>
          <w:sz w:val="27"/>
          <w:szCs w:val="27"/>
        </w:rPr>
        <w:t xml:space="preserve"> </w:t>
      </w:r>
      <w:r>
        <w:rPr>
          <w:rStyle w:val="hps"/>
          <w:rFonts w:ascii="Garamond" w:hAnsi="Garamond"/>
          <w:b/>
          <w:bCs/>
          <w:i/>
          <w:iCs/>
          <w:color w:val="3333CC"/>
          <w:sz w:val="27"/>
          <w:szCs w:val="27"/>
        </w:rPr>
        <w:t>le vostre "</w:t>
      </w:r>
      <w:r>
        <w:rPr>
          <w:rFonts w:ascii="Garamond" w:hAnsi="Garamond"/>
          <w:b/>
          <w:bCs/>
          <w:i/>
          <w:iCs/>
          <w:color w:val="3333CC"/>
          <w:sz w:val="27"/>
          <w:szCs w:val="27"/>
        </w:rPr>
        <w:t xml:space="preserve">Chiavi del Regno" per </w:t>
      </w:r>
      <w:r>
        <w:rPr>
          <w:rStyle w:val="hps"/>
          <w:rFonts w:ascii="Garamond" w:hAnsi="Garamond"/>
          <w:b/>
          <w:bCs/>
          <w:i/>
          <w:iCs/>
          <w:color w:val="3333CC"/>
          <w:sz w:val="27"/>
          <w:szCs w:val="27"/>
        </w:rPr>
        <w:t>accendere</w:t>
      </w:r>
      <w:r>
        <w:rPr>
          <w:rFonts w:ascii="Garamond" w:hAnsi="Garamond"/>
          <w:b/>
          <w:bCs/>
          <w:i/>
          <w:iCs/>
          <w:color w:val="3333CC"/>
          <w:sz w:val="27"/>
          <w:szCs w:val="27"/>
        </w:rPr>
        <w:t xml:space="preserve"> </w:t>
      </w:r>
      <w:r>
        <w:rPr>
          <w:rStyle w:val="hps"/>
          <w:rFonts w:ascii="Garamond" w:hAnsi="Garamond"/>
          <w:b/>
          <w:bCs/>
          <w:i/>
          <w:iCs/>
          <w:color w:val="3333CC"/>
          <w:sz w:val="27"/>
          <w:szCs w:val="27"/>
        </w:rPr>
        <w:t>ed efficacemente</w:t>
      </w:r>
      <w:r>
        <w:rPr>
          <w:rFonts w:ascii="Garamond" w:hAnsi="Garamond"/>
          <w:b/>
          <w:bCs/>
          <w:i/>
          <w:iCs/>
          <w:color w:val="3333CC"/>
          <w:sz w:val="27"/>
          <w:szCs w:val="27"/>
        </w:rPr>
        <w:t xml:space="preserve"> </w:t>
      </w:r>
      <w:r>
        <w:rPr>
          <w:rStyle w:val="hps"/>
          <w:rFonts w:ascii="Garamond" w:hAnsi="Garamond"/>
          <w:b/>
          <w:bCs/>
          <w:i/>
          <w:iCs/>
          <w:color w:val="3333CC"/>
          <w:sz w:val="27"/>
          <w:szCs w:val="27"/>
        </w:rPr>
        <w:t>usare questa</w:t>
      </w:r>
      <w:r>
        <w:rPr>
          <w:rFonts w:ascii="Garamond" w:hAnsi="Garamond"/>
          <w:b/>
          <w:bCs/>
          <w:i/>
          <w:iCs/>
          <w:color w:val="3333CC"/>
          <w:sz w:val="27"/>
          <w:szCs w:val="27"/>
        </w:rPr>
        <w:t xml:space="preserve"> potente </w:t>
      </w:r>
      <w:r>
        <w:rPr>
          <w:rStyle w:val="hps"/>
          <w:rFonts w:ascii="Garamond" w:hAnsi="Garamond"/>
          <w:b/>
          <w:bCs/>
          <w:i/>
          <w:iCs/>
          <w:color w:val="3333CC"/>
          <w:sz w:val="27"/>
          <w:szCs w:val="27"/>
        </w:rPr>
        <w:t>fonte</w:t>
      </w:r>
      <w:r>
        <w:rPr>
          <w:rFonts w:ascii="Garamond" w:hAnsi="Garamond"/>
          <w:b/>
          <w:bCs/>
          <w:i/>
          <w:iCs/>
          <w:color w:val="3333CC"/>
          <w:sz w:val="27"/>
          <w:szCs w:val="27"/>
        </w:rPr>
        <w:t xml:space="preserve"> </w:t>
      </w:r>
      <w:r>
        <w:rPr>
          <w:rStyle w:val="hps"/>
          <w:rFonts w:ascii="Garamond" w:hAnsi="Garamond"/>
          <w:b/>
          <w:bCs/>
          <w:i/>
          <w:iCs/>
          <w:color w:val="3333CC"/>
          <w:sz w:val="27"/>
          <w:szCs w:val="27"/>
        </w:rPr>
        <w:t>di</w:t>
      </w:r>
      <w:r>
        <w:rPr>
          <w:rFonts w:ascii="Garamond" w:hAnsi="Garamond"/>
          <w:b/>
          <w:bCs/>
          <w:i/>
          <w:iCs/>
          <w:color w:val="3333CC"/>
          <w:sz w:val="27"/>
          <w:szCs w:val="27"/>
        </w:rPr>
        <w:t xml:space="preserve"> </w:t>
      </w:r>
      <w:r>
        <w:rPr>
          <w:rStyle w:val="hps"/>
          <w:rFonts w:ascii="Garamond" w:hAnsi="Garamond"/>
          <w:b/>
          <w:bCs/>
          <w:i/>
          <w:iCs/>
          <w:color w:val="3333CC"/>
          <w:sz w:val="27"/>
          <w:szCs w:val="27"/>
        </w:rPr>
        <w:t>Luce Divina</w:t>
      </w:r>
      <w:r>
        <w:rPr>
          <w:rFonts w:ascii="Garamond" w:hAnsi="Garamond"/>
          <w:b/>
          <w:bCs/>
          <w:i/>
          <w:iCs/>
          <w:color w:val="3333CC"/>
          <w:sz w:val="27"/>
          <w:szCs w:val="27"/>
        </w:rPr>
        <w:t xml:space="preserve">. </w:t>
      </w:r>
      <w:r>
        <w:rPr>
          <w:rStyle w:val="hps"/>
          <w:rFonts w:ascii="Garamond" w:hAnsi="Garamond"/>
          <w:b/>
          <w:bCs/>
          <w:i/>
          <w:iCs/>
          <w:color w:val="3333CC"/>
          <w:sz w:val="27"/>
          <w:szCs w:val="27"/>
        </w:rPr>
        <w:t>La</w:t>
      </w:r>
      <w:r>
        <w:rPr>
          <w:rFonts w:ascii="Garamond" w:hAnsi="Garamond"/>
          <w:b/>
          <w:bCs/>
          <w:i/>
          <w:iCs/>
          <w:color w:val="3333CC"/>
          <w:sz w:val="27"/>
          <w:szCs w:val="27"/>
        </w:rPr>
        <w:t xml:space="preserve"> </w:t>
      </w:r>
      <w:r>
        <w:rPr>
          <w:rStyle w:val="hps"/>
          <w:rFonts w:ascii="Garamond" w:hAnsi="Garamond"/>
          <w:b/>
          <w:bCs/>
          <w:i/>
          <w:iCs/>
          <w:color w:val="3333CC"/>
          <w:sz w:val="27"/>
          <w:szCs w:val="27"/>
        </w:rPr>
        <w:t>Kundalini</w:t>
      </w:r>
      <w:r>
        <w:rPr>
          <w:rFonts w:ascii="Garamond" w:hAnsi="Garamond"/>
          <w:b/>
          <w:bCs/>
          <w:i/>
          <w:iCs/>
          <w:color w:val="3333CC"/>
          <w:sz w:val="27"/>
          <w:szCs w:val="27"/>
        </w:rPr>
        <w:t xml:space="preserve"> </w:t>
      </w:r>
      <w:r>
        <w:rPr>
          <w:rStyle w:val="hps"/>
          <w:rFonts w:ascii="Garamond" w:hAnsi="Garamond"/>
          <w:b/>
          <w:bCs/>
          <w:i/>
          <w:iCs/>
          <w:color w:val="3333CC"/>
          <w:sz w:val="27"/>
          <w:szCs w:val="27"/>
        </w:rPr>
        <w:t>o</w:t>
      </w:r>
      <w:r>
        <w:rPr>
          <w:rFonts w:ascii="Garamond" w:hAnsi="Garamond"/>
          <w:b/>
          <w:bCs/>
          <w:i/>
          <w:iCs/>
          <w:color w:val="3333CC"/>
          <w:sz w:val="27"/>
          <w:szCs w:val="27"/>
        </w:rPr>
        <w:t xml:space="preserve"> </w:t>
      </w:r>
      <w:r>
        <w:rPr>
          <w:rStyle w:val="hps"/>
          <w:rFonts w:ascii="Garamond" w:hAnsi="Garamond"/>
          <w:b/>
          <w:bCs/>
          <w:i/>
          <w:iCs/>
          <w:color w:val="3333CC"/>
          <w:sz w:val="27"/>
          <w:szCs w:val="27"/>
        </w:rPr>
        <w:t>Serpente di Fuoco</w:t>
      </w:r>
      <w:r>
        <w:rPr>
          <w:rFonts w:ascii="Garamond" w:hAnsi="Garamond"/>
          <w:b/>
          <w:bCs/>
          <w:i/>
          <w:iCs/>
          <w:color w:val="3333CC"/>
          <w:sz w:val="27"/>
          <w:szCs w:val="27"/>
        </w:rPr>
        <w:t xml:space="preserve"> </w:t>
      </w:r>
      <w:r>
        <w:rPr>
          <w:rStyle w:val="hps"/>
          <w:rFonts w:ascii="Garamond" w:hAnsi="Garamond"/>
          <w:b/>
          <w:bCs/>
          <w:i/>
          <w:iCs/>
          <w:color w:val="3333CC"/>
          <w:sz w:val="27"/>
          <w:szCs w:val="27"/>
        </w:rPr>
        <w:t>è una questione diversa</w:t>
      </w:r>
      <w:r>
        <w:rPr>
          <w:rFonts w:ascii="Garamond" w:hAnsi="Garamond"/>
          <w:b/>
          <w:bCs/>
          <w:i/>
          <w:iCs/>
          <w:color w:val="3333CC"/>
          <w:sz w:val="27"/>
          <w:szCs w:val="27"/>
        </w:rPr>
        <w:t xml:space="preserve">, </w:t>
      </w:r>
      <w:r>
        <w:rPr>
          <w:rStyle w:val="hps"/>
          <w:rFonts w:ascii="Garamond" w:hAnsi="Garamond"/>
          <w:b/>
          <w:bCs/>
          <w:i/>
          <w:iCs/>
          <w:color w:val="3333CC"/>
          <w:sz w:val="27"/>
          <w:szCs w:val="27"/>
        </w:rPr>
        <w:t>in quanto voi dovete cancellare</w:t>
      </w:r>
      <w:r>
        <w:rPr>
          <w:rFonts w:ascii="Garamond" w:hAnsi="Garamond"/>
          <w:b/>
          <w:bCs/>
          <w:i/>
          <w:iCs/>
          <w:color w:val="3333CC"/>
          <w:sz w:val="27"/>
          <w:szCs w:val="27"/>
        </w:rPr>
        <w:t xml:space="preserve"> </w:t>
      </w:r>
      <w:r>
        <w:rPr>
          <w:rStyle w:val="hps"/>
          <w:rFonts w:ascii="Garamond" w:hAnsi="Garamond"/>
          <w:b/>
          <w:bCs/>
          <w:i/>
          <w:iCs/>
          <w:color w:val="3333CC"/>
          <w:sz w:val="27"/>
          <w:szCs w:val="27"/>
        </w:rPr>
        <w:t>il 51</w:t>
      </w:r>
      <w:r>
        <w:rPr>
          <w:rFonts w:ascii="Garamond" w:hAnsi="Garamond"/>
          <w:b/>
          <w:bCs/>
          <w:i/>
          <w:iCs/>
          <w:color w:val="3333CC"/>
          <w:sz w:val="27"/>
          <w:szCs w:val="27"/>
        </w:rPr>
        <w:t xml:space="preserve">% dell'energia </w:t>
      </w:r>
      <w:r>
        <w:rPr>
          <w:rStyle w:val="hps"/>
          <w:rFonts w:ascii="Garamond" w:hAnsi="Garamond"/>
          <w:b/>
          <w:bCs/>
          <w:i/>
          <w:iCs/>
          <w:color w:val="3333CC"/>
          <w:sz w:val="27"/>
          <w:szCs w:val="27"/>
        </w:rPr>
        <w:t>distorta</w:t>
      </w:r>
      <w:r>
        <w:rPr>
          <w:rFonts w:ascii="Garamond" w:hAnsi="Garamond"/>
          <w:b/>
          <w:bCs/>
          <w:i/>
          <w:iCs/>
          <w:color w:val="3333CC"/>
          <w:sz w:val="27"/>
          <w:szCs w:val="27"/>
        </w:rPr>
        <w:t xml:space="preserve"> </w:t>
      </w:r>
      <w:r>
        <w:rPr>
          <w:rStyle w:val="hps"/>
          <w:rFonts w:ascii="Garamond" w:hAnsi="Garamond"/>
          <w:b/>
          <w:bCs/>
          <w:i/>
          <w:iCs/>
          <w:color w:val="3333CC"/>
          <w:sz w:val="27"/>
          <w:szCs w:val="27"/>
        </w:rPr>
        <w:t>che avete creato</w:t>
      </w:r>
      <w:r>
        <w:rPr>
          <w:rFonts w:ascii="Garamond" w:hAnsi="Garamond"/>
          <w:b/>
          <w:bCs/>
          <w:i/>
          <w:iCs/>
          <w:color w:val="3333CC"/>
          <w:sz w:val="27"/>
          <w:szCs w:val="27"/>
        </w:rPr>
        <w:t xml:space="preserve"> </w:t>
      </w:r>
      <w:r>
        <w:rPr>
          <w:rStyle w:val="hps"/>
          <w:rFonts w:ascii="Garamond" w:hAnsi="Garamond"/>
          <w:b/>
          <w:bCs/>
          <w:i/>
          <w:iCs/>
          <w:color w:val="3333CC"/>
          <w:sz w:val="27"/>
          <w:szCs w:val="27"/>
        </w:rPr>
        <w:t>in passato</w:t>
      </w:r>
      <w:r>
        <w:rPr>
          <w:rFonts w:ascii="Garamond" w:hAnsi="Garamond"/>
          <w:b/>
          <w:bCs/>
          <w:i/>
          <w:iCs/>
          <w:color w:val="3333CC"/>
          <w:sz w:val="27"/>
          <w:szCs w:val="27"/>
        </w:rPr>
        <w:t xml:space="preserve">, al fine di </w:t>
      </w:r>
      <w:r>
        <w:rPr>
          <w:rStyle w:val="hps"/>
          <w:rFonts w:ascii="Garamond" w:hAnsi="Garamond"/>
          <w:b/>
          <w:bCs/>
          <w:i/>
          <w:iCs/>
          <w:color w:val="3333CC"/>
          <w:sz w:val="27"/>
          <w:szCs w:val="27"/>
        </w:rPr>
        <w:t>attingere a questa</w:t>
      </w:r>
      <w:r>
        <w:rPr>
          <w:rFonts w:ascii="Garamond" w:hAnsi="Garamond"/>
          <w:b/>
          <w:bCs/>
          <w:i/>
          <w:iCs/>
          <w:color w:val="3333CC"/>
          <w:sz w:val="27"/>
          <w:szCs w:val="27"/>
        </w:rPr>
        <w:t xml:space="preserve"> </w:t>
      </w:r>
      <w:r>
        <w:rPr>
          <w:rStyle w:val="hps"/>
          <w:rFonts w:ascii="Garamond" w:hAnsi="Garamond"/>
          <w:b/>
          <w:bCs/>
          <w:i/>
          <w:iCs/>
          <w:color w:val="3333CC"/>
          <w:sz w:val="27"/>
          <w:szCs w:val="27"/>
        </w:rPr>
        <w:t>potente</w:t>
      </w:r>
      <w:r>
        <w:rPr>
          <w:rFonts w:ascii="Garamond" w:hAnsi="Garamond"/>
          <w:b/>
          <w:bCs/>
          <w:i/>
          <w:iCs/>
          <w:color w:val="3333CC"/>
          <w:sz w:val="27"/>
          <w:szCs w:val="27"/>
        </w:rPr>
        <w:t xml:space="preserve"> </w:t>
      </w:r>
      <w:r>
        <w:rPr>
          <w:rStyle w:val="hps"/>
          <w:rFonts w:ascii="Garamond" w:hAnsi="Garamond"/>
          <w:b/>
          <w:bCs/>
          <w:i/>
          <w:iCs/>
          <w:color w:val="3333CC"/>
          <w:sz w:val="27"/>
          <w:szCs w:val="27"/>
        </w:rPr>
        <w:t>riserva di</w:t>
      </w:r>
      <w:r>
        <w:rPr>
          <w:rFonts w:ascii="Garamond" w:hAnsi="Garamond"/>
          <w:b/>
          <w:bCs/>
          <w:i/>
          <w:iCs/>
          <w:color w:val="3333CC"/>
          <w:sz w:val="27"/>
          <w:szCs w:val="27"/>
        </w:rPr>
        <w:t xml:space="preserve"> </w:t>
      </w:r>
      <w:r>
        <w:rPr>
          <w:rStyle w:val="hps"/>
          <w:rFonts w:ascii="Garamond" w:hAnsi="Garamond"/>
          <w:b/>
          <w:bCs/>
          <w:i/>
          <w:iCs/>
          <w:color w:val="3333CC"/>
          <w:sz w:val="27"/>
          <w:szCs w:val="27"/>
        </w:rPr>
        <w:t>Luce Divina</w:t>
      </w:r>
      <w:r>
        <w:rPr>
          <w:rFonts w:ascii="Garamond" w:hAnsi="Garamond"/>
          <w:b/>
          <w:bCs/>
          <w:i/>
          <w:iCs/>
          <w:color w:val="3333CC"/>
          <w:sz w:val="27"/>
          <w:szCs w:val="27"/>
        </w:rPr>
        <w:t xml:space="preserve"> </w:t>
      </w:r>
      <w:r>
        <w:rPr>
          <w:rStyle w:val="hps"/>
          <w:rFonts w:ascii="Garamond" w:hAnsi="Garamond"/>
          <w:b/>
          <w:bCs/>
          <w:i/>
          <w:iCs/>
          <w:color w:val="3333CC"/>
          <w:sz w:val="27"/>
          <w:szCs w:val="27"/>
        </w:rPr>
        <w:t>del Creatore</w:t>
      </w:r>
      <w:r>
        <w:rPr>
          <w:rFonts w:ascii="Garamond" w:hAnsi="Garamond"/>
          <w:b/>
          <w:bCs/>
          <w:i/>
          <w:iCs/>
          <w:color w:val="3333CC"/>
          <w:sz w:val="27"/>
          <w:szCs w:val="27"/>
        </w:rPr>
        <w:t xml:space="preserve">. </w:t>
      </w:r>
      <w:r>
        <w:rPr>
          <w:rStyle w:val="hps"/>
          <w:rFonts w:ascii="Garamond" w:hAnsi="Garamond"/>
          <w:b/>
          <w:bCs/>
          <w:i/>
          <w:iCs/>
          <w:color w:val="3333CC"/>
          <w:sz w:val="27"/>
          <w:szCs w:val="27"/>
        </w:rPr>
        <w:t>Per raggiungere</w:t>
      </w:r>
      <w:r>
        <w:rPr>
          <w:rFonts w:ascii="Garamond" w:hAnsi="Garamond"/>
          <w:b/>
          <w:bCs/>
          <w:i/>
          <w:iCs/>
          <w:color w:val="3333CC"/>
          <w:sz w:val="27"/>
          <w:szCs w:val="27"/>
        </w:rPr>
        <w:t xml:space="preserve"> </w:t>
      </w:r>
      <w:r>
        <w:rPr>
          <w:rStyle w:val="hps"/>
          <w:rFonts w:ascii="Garamond" w:hAnsi="Garamond"/>
          <w:b/>
          <w:bCs/>
          <w:i/>
          <w:iCs/>
          <w:color w:val="3333CC"/>
          <w:sz w:val="27"/>
          <w:szCs w:val="27"/>
        </w:rPr>
        <w:t>questo stato</w:t>
      </w:r>
      <w:r>
        <w:rPr>
          <w:rFonts w:ascii="Garamond" w:hAnsi="Garamond"/>
          <w:b/>
          <w:bCs/>
          <w:i/>
          <w:iCs/>
          <w:color w:val="3333CC"/>
          <w:sz w:val="27"/>
          <w:szCs w:val="27"/>
        </w:rPr>
        <w:t xml:space="preserve">, </w:t>
      </w:r>
      <w:r>
        <w:rPr>
          <w:rStyle w:val="hps"/>
          <w:rFonts w:ascii="Garamond" w:hAnsi="Garamond"/>
          <w:b/>
          <w:bCs/>
          <w:i/>
          <w:iCs/>
          <w:color w:val="3333CC"/>
          <w:sz w:val="27"/>
          <w:szCs w:val="27"/>
        </w:rPr>
        <w:t>dovete armonizzare i</w:t>
      </w:r>
      <w:r>
        <w:rPr>
          <w:rFonts w:ascii="Garamond" w:hAnsi="Garamond"/>
          <w:b/>
          <w:bCs/>
          <w:i/>
          <w:iCs/>
          <w:color w:val="3333CC"/>
          <w:sz w:val="27"/>
          <w:szCs w:val="27"/>
        </w:rPr>
        <w:t xml:space="preserve"> </w:t>
      </w:r>
      <w:r>
        <w:rPr>
          <w:rStyle w:val="hps"/>
          <w:rFonts w:ascii="Garamond" w:hAnsi="Garamond"/>
          <w:b/>
          <w:bCs/>
          <w:i/>
          <w:iCs/>
          <w:color w:val="3333CC"/>
          <w:sz w:val="27"/>
          <w:szCs w:val="27"/>
        </w:rPr>
        <w:t>modelli vibrazionali</w:t>
      </w:r>
      <w:r>
        <w:rPr>
          <w:rFonts w:ascii="Garamond" w:hAnsi="Garamond"/>
          <w:b/>
          <w:bCs/>
          <w:i/>
          <w:iCs/>
          <w:color w:val="3333CC"/>
          <w:sz w:val="27"/>
          <w:szCs w:val="27"/>
        </w:rPr>
        <w:t xml:space="preserve"> </w:t>
      </w:r>
      <w:r>
        <w:rPr>
          <w:rStyle w:val="hps"/>
          <w:rFonts w:ascii="Garamond" w:hAnsi="Garamond"/>
          <w:b/>
          <w:bCs/>
          <w:i/>
          <w:iCs/>
          <w:color w:val="3333CC"/>
          <w:sz w:val="27"/>
          <w:szCs w:val="27"/>
        </w:rPr>
        <w:t>dei</w:t>
      </w:r>
      <w:r>
        <w:rPr>
          <w:rFonts w:ascii="Garamond" w:hAnsi="Garamond"/>
          <w:b/>
          <w:bCs/>
          <w:i/>
          <w:iCs/>
          <w:color w:val="3333CC"/>
          <w:sz w:val="27"/>
          <w:szCs w:val="27"/>
        </w:rPr>
        <w:t xml:space="preserve"> </w:t>
      </w:r>
      <w:r>
        <w:rPr>
          <w:rStyle w:val="hps"/>
          <w:rFonts w:ascii="Garamond" w:hAnsi="Garamond"/>
          <w:b/>
          <w:bCs/>
          <w:i/>
          <w:iCs/>
          <w:color w:val="3333CC"/>
          <w:sz w:val="27"/>
          <w:szCs w:val="27"/>
        </w:rPr>
        <w:t>vostri corpi</w:t>
      </w:r>
      <w:r>
        <w:rPr>
          <w:rFonts w:ascii="Garamond" w:hAnsi="Garamond"/>
          <w:b/>
          <w:bCs/>
          <w:i/>
          <w:iCs/>
          <w:color w:val="3333CC"/>
          <w:sz w:val="27"/>
          <w:szCs w:val="27"/>
        </w:rPr>
        <w:t xml:space="preserve"> </w:t>
      </w:r>
      <w:r>
        <w:rPr>
          <w:rStyle w:val="hps"/>
          <w:rFonts w:ascii="Garamond" w:hAnsi="Garamond"/>
          <w:b/>
          <w:bCs/>
          <w:i/>
          <w:iCs/>
          <w:color w:val="3333CC"/>
          <w:sz w:val="27"/>
          <w:szCs w:val="27"/>
        </w:rPr>
        <w:t>fisico, emotivo</w:t>
      </w:r>
      <w:r>
        <w:rPr>
          <w:rFonts w:ascii="Garamond" w:hAnsi="Garamond"/>
          <w:b/>
          <w:bCs/>
          <w:i/>
          <w:iCs/>
          <w:color w:val="3333CC"/>
          <w:sz w:val="27"/>
          <w:szCs w:val="27"/>
        </w:rPr>
        <w:t xml:space="preserve">, </w:t>
      </w:r>
      <w:r>
        <w:rPr>
          <w:rStyle w:val="hps"/>
          <w:rFonts w:ascii="Garamond" w:hAnsi="Garamond"/>
          <w:b/>
          <w:bCs/>
          <w:i/>
          <w:iCs/>
          <w:color w:val="3333CC"/>
          <w:sz w:val="27"/>
          <w:szCs w:val="27"/>
        </w:rPr>
        <w:t>mentale</w:t>
      </w:r>
      <w:r>
        <w:rPr>
          <w:rFonts w:ascii="Garamond" w:hAnsi="Garamond"/>
          <w:b/>
          <w:bCs/>
          <w:i/>
          <w:iCs/>
          <w:color w:val="3333CC"/>
          <w:sz w:val="27"/>
          <w:szCs w:val="27"/>
        </w:rPr>
        <w:t xml:space="preserve"> </w:t>
      </w:r>
      <w:r>
        <w:rPr>
          <w:rStyle w:val="hps"/>
          <w:rFonts w:ascii="Garamond" w:hAnsi="Garamond"/>
          <w:b/>
          <w:bCs/>
          <w:i/>
          <w:iCs/>
          <w:color w:val="3333CC"/>
          <w:sz w:val="27"/>
          <w:szCs w:val="27"/>
        </w:rPr>
        <w:t>ed eterico</w:t>
      </w:r>
      <w:r>
        <w:rPr>
          <w:rFonts w:ascii="Garamond" w:hAnsi="Garamond"/>
          <w:b/>
          <w:bCs/>
          <w:i/>
          <w:iCs/>
          <w:color w:val="3333CC"/>
          <w:sz w:val="27"/>
          <w:szCs w:val="27"/>
        </w:rPr>
        <w:t xml:space="preserve"> </w:t>
      </w:r>
      <w:r>
        <w:rPr>
          <w:rStyle w:val="hps"/>
          <w:rFonts w:ascii="Garamond" w:hAnsi="Garamond"/>
          <w:b/>
          <w:bCs/>
          <w:i/>
          <w:iCs/>
          <w:color w:val="3333CC"/>
          <w:sz w:val="27"/>
          <w:szCs w:val="27"/>
        </w:rPr>
        <w:t>con il livello con  cui</w:t>
      </w:r>
      <w:r>
        <w:rPr>
          <w:rFonts w:ascii="Garamond" w:hAnsi="Garamond"/>
          <w:b/>
          <w:bCs/>
          <w:i/>
          <w:iCs/>
          <w:color w:val="3333CC"/>
          <w:sz w:val="27"/>
          <w:szCs w:val="27"/>
        </w:rPr>
        <w:t xml:space="preserve"> </w:t>
      </w:r>
      <w:r>
        <w:rPr>
          <w:rStyle w:val="hps"/>
          <w:rFonts w:ascii="Garamond" w:hAnsi="Garamond"/>
          <w:b/>
          <w:bCs/>
          <w:i/>
          <w:iCs/>
          <w:color w:val="3333CC"/>
          <w:sz w:val="27"/>
          <w:szCs w:val="27"/>
        </w:rPr>
        <w:t>la vostra firma</w:t>
      </w:r>
      <w:r>
        <w:rPr>
          <w:rFonts w:ascii="Garamond" w:hAnsi="Garamond"/>
          <w:b/>
          <w:bCs/>
          <w:i/>
          <w:iCs/>
          <w:color w:val="3333CC"/>
          <w:sz w:val="27"/>
          <w:szCs w:val="27"/>
        </w:rPr>
        <w:t xml:space="preserve"> </w:t>
      </w:r>
      <w:r>
        <w:rPr>
          <w:rStyle w:val="hps"/>
          <w:rFonts w:ascii="Garamond" w:hAnsi="Garamond"/>
          <w:b/>
          <w:bCs/>
          <w:i/>
          <w:iCs/>
          <w:color w:val="3333CC"/>
          <w:sz w:val="27"/>
          <w:szCs w:val="27"/>
        </w:rPr>
        <w:t>Energetica</w:t>
      </w:r>
      <w:r>
        <w:rPr>
          <w:rFonts w:ascii="Garamond" w:hAnsi="Garamond"/>
          <w:b/>
          <w:bCs/>
          <w:i/>
          <w:iCs/>
          <w:color w:val="3333CC"/>
          <w:sz w:val="27"/>
          <w:szCs w:val="27"/>
        </w:rPr>
        <w:t xml:space="preserve"> </w:t>
      </w:r>
      <w:r>
        <w:rPr>
          <w:rStyle w:val="hps"/>
          <w:rFonts w:ascii="Garamond" w:hAnsi="Garamond"/>
          <w:b/>
          <w:bCs/>
          <w:i/>
          <w:iCs/>
          <w:color w:val="3333CC"/>
          <w:sz w:val="27"/>
          <w:szCs w:val="27"/>
        </w:rPr>
        <w:t>risuona</w:t>
      </w:r>
      <w:r>
        <w:rPr>
          <w:rFonts w:ascii="Garamond" w:hAnsi="Garamond"/>
          <w:b/>
          <w:bCs/>
          <w:i/>
          <w:iCs/>
          <w:color w:val="3333CC"/>
          <w:sz w:val="27"/>
          <w:szCs w:val="27"/>
        </w:rPr>
        <w:t xml:space="preserve"> </w:t>
      </w:r>
      <w:r>
        <w:rPr>
          <w:rStyle w:val="hps"/>
          <w:rFonts w:ascii="Garamond" w:hAnsi="Garamond"/>
          <w:b/>
          <w:bCs/>
          <w:i/>
          <w:iCs/>
          <w:color w:val="3333CC"/>
          <w:sz w:val="27"/>
          <w:szCs w:val="27"/>
        </w:rPr>
        <w:t>con le armoniche</w:t>
      </w:r>
      <w:r>
        <w:rPr>
          <w:rFonts w:ascii="Garamond" w:hAnsi="Garamond"/>
          <w:b/>
          <w:bCs/>
          <w:i/>
          <w:iCs/>
          <w:color w:val="3333CC"/>
          <w:sz w:val="27"/>
          <w:szCs w:val="27"/>
        </w:rPr>
        <w:t xml:space="preserve"> </w:t>
      </w:r>
      <w:r>
        <w:rPr>
          <w:rStyle w:val="hps"/>
          <w:rFonts w:ascii="Garamond" w:hAnsi="Garamond"/>
          <w:b/>
          <w:bCs/>
          <w:i/>
          <w:iCs/>
          <w:color w:val="3333CC"/>
          <w:sz w:val="27"/>
          <w:szCs w:val="27"/>
        </w:rPr>
        <w:t>della quarta dimensione di mezzo</w:t>
      </w:r>
      <w:r>
        <w:rPr>
          <w:rFonts w:ascii="Garamond" w:hAnsi="Garamond"/>
          <w:b/>
          <w:bCs/>
          <w:i/>
          <w:iCs/>
          <w:color w:val="3333CC"/>
          <w:sz w:val="27"/>
          <w:szCs w:val="27"/>
        </w:rPr>
        <w:t xml:space="preserve"> </w:t>
      </w:r>
      <w:r>
        <w:rPr>
          <w:rStyle w:val="hps"/>
          <w:rFonts w:ascii="Garamond" w:hAnsi="Garamond"/>
          <w:b/>
          <w:bCs/>
          <w:i/>
          <w:iCs/>
          <w:color w:val="3333CC"/>
          <w:sz w:val="27"/>
          <w:szCs w:val="27"/>
        </w:rPr>
        <w:t>ed oltre</w:t>
      </w:r>
      <w:r>
        <w:rPr>
          <w:rFonts w:ascii="Garamond" w:hAnsi="Garamond"/>
          <w:b/>
          <w:bCs/>
          <w:i/>
          <w:iCs/>
          <w:color w:val="3333CC"/>
          <w:sz w:val="27"/>
          <w:szCs w:val="27"/>
        </w:rPr>
        <w:t>.</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Il risveglio</w:t>
      </w:r>
      <w:r>
        <w:rPr>
          <w:rFonts w:ascii="Garamond" w:hAnsi="Garamond"/>
          <w:color w:val="3333CC"/>
          <w:sz w:val="27"/>
          <w:szCs w:val="27"/>
        </w:rPr>
        <w:t xml:space="preserve"> </w:t>
      </w:r>
      <w:r>
        <w:rPr>
          <w:rStyle w:val="hps"/>
          <w:rFonts w:ascii="Garamond" w:hAnsi="Garamond"/>
          <w:color w:val="3333CC"/>
          <w:sz w:val="27"/>
          <w:szCs w:val="27"/>
        </w:rPr>
        <w:t>della coscienza superiore inizia quando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Fuoco della </w:t>
      </w:r>
      <w:r>
        <w:rPr>
          <w:rStyle w:val="hps"/>
          <w:rFonts w:ascii="Garamond" w:hAnsi="Garamond"/>
          <w:color w:val="3333CC"/>
          <w:sz w:val="27"/>
          <w:szCs w:val="27"/>
        </w:rPr>
        <w:t>Kundalini</w:t>
      </w:r>
      <w:r>
        <w:rPr>
          <w:rFonts w:ascii="Garamond" w:hAnsi="Garamond"/>
          <w:color w:val="3333CC"/>
          <w:sz w:val="27"/>
          <w:szCs w:val="27"/>
        </w:rPr>
        <w:t xml:space="preserve"> </w:t>
      </w:r>
      <w:r>
        <w:rPr>
          <w:rStyle w:val="hps"/>
          <w:rFonts w:ascii="Garamond" w:hAnsi="Garamond"/>
          <w:color w:val="3333CC"/>
          <w:sz w:val="27"/>
          <w:szCs w:val="27"/>
        </w:rPr>
        <w:t> si accende</w:t>
      </w:r>
      <w:r>
        <w:rPr>
          <w:rFonts w:ascii="Garamond" w:hAnsi="Garamond"/>
          <w:color w:val="3333CC"/>
          <w:sz w:val="27"/>
          <w:szCs w:val="27"/>
        </w:rPr>
        <w:t xml:space="preserve"> </w:t>
      </w:r>
      <w:r>
        <w:rPr>
          <w:rStyle w:val="hps"/>
          <w:rFonts w:ascii="Garamond" w:hAnsi="Garamond"/>
          <w:color w:val="3333CC"/>
          <w:sz w:val="27"/>
          <w:szCs w:val="27"/>
        </w:rPr>
        <w:t>all'interno del</w:t>
      </w:r>
      <w:r>
        <w:rPr>
          <w:rFonts w:ascii="Garamond" w:hAnsi="Garamond"/>
          <w:color w:val="3333CC"/>
          <w:sz w:val="27"/>
          <w:szCs w:val="27"/>
        </w:rPr>
        <w:t xml:space="preserve"> </w:t>
      </w:r>
      <w:proofErr w:type="spellStart"/>
      <w:r>
        <w:rPr>
          <w:rStyle w:val="hps"/>
          <w:rFonts w:ascii="Garamond" w:hAnsi="Garamond"/>
          <w:color w:val="3333CC"/>
          <w:sz w:val="27"/>
          <w:szCs w:val="27"/>
        </w:rPr>
        <w:t>chakra</w:t>
      </w:r>
      <w:proofErr w:type="spellEnd"/>
      <w:r>
        <w:rPr>
          <w:rStyle w:val="hps"/>
          <w:rFonts w:ascii="Garamond" w:hAnsi="Garamond"/>
          <w:color w:val="3333CC"/>
          <w:sz w:val="27"/>
          <w:szCs w:val="27"/>
        </w:rPr>
        <w:t xml:space="preserve"> della radice</w:t>
      </w:r>
      <w:r>
        <w:rPr>
          <w:rFonts w:ascii="Garamond" w:hAnsi="Garamond"/>
          <w:color w:val="3333CC"/>
          <w:sz w:val="27"/>
          <w:szCs w:val="27"/>
        </w:rPr>
        <w:t xml:space="preserve">, </w:t>
      </w:r>
      <w:r>
        <w:rPr>
          <w:rStyle w:val="hps"/>
          <w:rFonts w:ascii="Garamond" w:hAnsi="Garamond"/>
          <w:color w:val="3333CC"/>
          <w:sz w:val="27"/>
          <w:szCs w:val="27"/>
        </w:rPr>
        <w:t>ed inizia  a</w:t>
      </w:r>
      <w:r>
        <w:rPr>
          <w:rFonts w:ascii="Garamond" w:hAnsi="Garamond"/>
          <w:color w:val="3333CC"/>
          <w:sz w:val="27"/>
          <w:szCs w:val="27"/>
        </w:rPr>
        <w:t xml:space="preserve"> </w:t>
      </w:r>
      <w:r>
        <w:rPr>
          <w:rStyle w:val="hps"/>
          <w:rFonts w:ascii="Garamond" w:hAnsi="Garamond"/>
          <w:color w:val="3333CC"/>
          <w:sz w:val="27"/>
          <w:szCs w:val="27"/>
        </w:rPr>
        <w:t>risalire lungo la</w:t>
      </w:r>
      <w:r>
        <w:rPr>
          <w:rFonts w:ascii="Garamond" w:hAnsi="Garamond"/>
          <w:color w:val="3333CC"/>
          <w:sz w:val="27"/>
          <w:szCs w:val="27"/>
        </w:rPr>
        <w:t xml:space="preserve"> </w:t>
      </w:r>
      <w:r>
        <w:rPr>
          <w:rStyle w:val="hps"/>
          <w:rFonts w:ascii="Garamond" w:hAnsi="Garamond"/>
          <w:color w:val="3333CC"/>
          <w:sz w:val="27"/>
          <w:szCs w:val="27"/>
        </w:rPr>
        <w:t>colonna vertebrale</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 xml:space="preserve">il sistema dei </w:t>
      </w:r>
      <w:proofErr w:type="spellStart"/>
      <w:r>
        <w:rPr>
          <w:rStyle w:val="hps"/>
          <w:rFonts w:ascii="Garamond" w:hAnsi="Garamond"/>
          <w:color w:val="3333CC"/>
          <w:sz w:val="27"/>
          <w:szCs w:val="27"/>
        </w:rPr>
        <w:t>chakra</w:t>
      </w:r>
      <w:proofErr w:type="spellEnd"/>
      <w:r>
        <w:rPr>
          <w:rFonts w:ascii="Garamond" w:hAnsi="Garamond"/>
          <w:color w:val="3333CC"/>
          <w:sz w:val="27"/>
          <w:szCs w:val="27"/>
        </w:rPr>
        <w:t xml:space="preserve"> </w:t>
      </w:r>
      <w:r>
        <w:rPr>
          <w:rStyle w:val="hps"/>
          <w:rFonts w:ascii="Garamond" w:hAnsi="Garamond"/>
          <w:color w:val="3333CC"/>
          <w:sz w:val="27"/>
          <w:szCs w:val="27"/>
        </w:rPr>
        <w:t>eterici</w:t>
      </w:r>
      <w:r>
        <w:rPr>
          <w:rFonts w:ascii="Garamond" w:hAnsi="Garamond"/>
          <w:color w:val="3333CC"/>
          <w:sz w:val="27"/>
          <w:szCs w:val="27"/>
        </w:rPr>
        <w:t xml:space="preserve">, </w:t>
      </w:r>
      <w:r>
        <w:rPr>
          <w:rStyle w:val="hps"/>
          <w:rFonts w:ascii="Garamond" w:hAnsi="Garamond"/>
          <w:color w:val="3333CC"/>
          <w:sz w:val="27"/>
          <w:szCs w:val="27"/>
        </w:rPr>
        <w:t>attivando così</w:t>
      </w:r>
      <w:r>
        <w:rPr>
          <w:rFonts w:ascii="Garamond" w:hAnsi="Garamond"/>
          <w:color w:val="3333CC"/>
          <w:sz w:val="27"/>
          <w:szCs w:val="27"/>
        </w:rPr>
        <w:t xml:space="preserve"> </w:t>
      </w:r>
      <w:r>
        <w:rPr>
          <w:rStyle w:val="hps"/>
          <w:rFonts w:ascii="Garamond" w:hAnsi="Garamond"/>
          <w:color w:val="3333CC"/>
          <w:sz w:val="27"/>
          <w:szCs w:val="27"/>
        </w:rPr>
        <w:t>il processo di apertura</w:t>
      </w:r>
      <w:r>
        <w:rPr>
          <w:rFonts w:ascii="Garamond" w:hAnsi="Garamond"/>
          <w:color w:val="3333CC"/>
          <w:sz w:val="27"/>
          <w:szCs w:val="27"/>
        </w:rPr>
        <w:t xml:space="preserve"> </w:t>
      </w:r>
      <w:r>
        <w:rPr>
          <w:rStyle w:val="hps"/>
          <w:rFonts w:ascii="Garamond" w:hAnsi="Garamond"/>
          <w:color w:val="3333CC"/>
          <w:sz w:val="27"/>
          <w:szCs w:val="27"/>
        </w:rPr>
        <w:t>dei Sette</w:t>
      </w:r>
      <w:r>
        <w:rPr>
          <w:rFonts w:ascii="Garamond" w:hAnsi="Garamond"/>
          <w:color w:val="3333CC"/>
          <w:sz w:val="27"/>
          <w:szCs w:val="27"/>
        </w:rPr>
        <w:t xml:space="preserve"> </w:t>
      </w:r>
      <w:r>
        <w:rPr>
          <w:rStyle w:val="hps"/>
          <w:rFonts w:ascii="Garamond" w:hAnsi="Garamond"/>
          <w:color w:val="3333CC"/>
          <w:sz w:val="27"/>
          <w:szCs w:val="27"/>
        </w:rPr>
        <w:t>Sigilli</w:t>
      </w:r>
      <w:r>
        <w:rPr>
          <w:rFonts w:ascii="Garamond" w:hAnsi="Garamond"/>
          <w:color w:val="3333CC"/>
          <w:sz w:val="27"/>
          <w:szCs w:val="27"/>
        </w:rPr>
        <w:t xml:space="preserve"> </w:t>
      </w:r>
      <w:r>
        <w:rPr>
          <w:rStyle w:val="hps"/>
          <w:rFonts w:ascii="Garamond" w:hAnsi="Garamond"/>
          <w:color w:val="3333CC"/>
          <w:sz w:val="27"/>
          <w:szCs w:val="27"/>
        </w:rPr>
        <w:t>della Coscienza Superiore</w:t>
      </w:r>
      <w:r>
        <w:rPr>
          <w:rFonts w:ascii="Garamond" w:hAnsi="Garamond"/>
          <w:color w:val="3333CC"/>
          <w:sz w:val="27"/>
          <w:szCs w:val="27"/>
        </w:rPr>
        <w:t xml:space="preserve">. </w:t>
      </w:r>
      <w:r>
        <w:rPr>
          <w:rStyle w:val="hps"/>
          <w:rFonts w:ascii="Garamond" w:hAnsi="Garamond"/>
          <w:color w:val="3333CC"/>
          <w:sz w:val="27"/>
          <w:szCs w:val="27"/>
        </w:rPr>
        <w:t xml:space="preserve">La </w:t>
      </w:r>
      <w:proofErr w:type="spellStart"/>
      <w:r>
        <w:rPr>
          <w:rStyle w:val="hps"/>
          <w:rFonts w:ascii="Garamond" w:hAnsi="Garamond"/>
          <w:color w:val="3333CC"/>
          <w:sz w:val="27"/>
          <w:szCs w:val="27"/>
        </w:rPr>
        <w:t>Medulla</w:t>
      </w:r>
      <w:proofErr w:type="spellEnd"/>
      <w:r>
        <w:rPr>
          <w:rStyle w:val="hps"/>
          <w:rFonts w:ascii="Garamond" w:hAnsi="Garamond"/>
          <w:color w:val="3333CC"/>
          <w:sz w:val="27"/>
          <w:szCs w:val="27"/>
        </w:rPr>
        <w:t xml:space="preserve"> </w:t>
      </w:r>
      <w:proofErr w:type="spellStart"/>
      <w:r>
        <w:rPr>
          <w:rStyle w:val="hps"/>
          <w:rFonts w:ascii="Garamond" w:hAnsi="Garamond"/>
          <w:color w:val="3333CC"/>
          <w:sz w:val="27"/>
          <w:szCs w:val="27"/>
        </w:rPr>
        <w:t>Oblongata</w:t>
      </w:r>
      <w:proofErr w:type="spellEnd"/>
      <w:r>
        <w:rPr>
          <w:rStyle w:val="hps"/>
          <w:rFonts w:ascii="Garamond" w:hAnsi="Garamond"/>
          <w:color w:val="3333CC"/>
          <w:sz w:val="27"/>
          <w:szCs w:val="27"/>
        </w:rPr>
        <w:t xml:space="preserve">  o </w:t>
      </w:r>
      <w:proofErr w:type="spellStart"/>
      <w:r>
        <w:rPr>
          <w:rStyle w:val="hps"/>
          <w:rFonts w:ascii="Garamond" w:hAnsi="Garamond"/>
          <w:color w:val="3333CC"/>
          <w:sz w:val="27"/>
          <w:szCs w:val="27"/>
        </w:rPr>
        <w:t>Chakra</w:t>
      </w:r>
      <w:proofErr w:type="spellEnd"/>
      <w:r>
        <w:rPr>
          <w:rStyle w:val="hps"/>
          <w:rFonts w:ascii="Garamond" w:hAnsi="Garamond"/>
          <w:color w:val="3333CC"/>
          <w:sz w:val="27"/>
          <w:szCs w:val="27"/>
        </w:rPr>
        <w:t xml:space="preserve"> dell’Ascensione</w:t>
      </w:r>
      <w:r>
        <w:rPr>
          <w:rFonts w:ascii="Garamond" w:hAnsi="Garamond"/>
          <w:color w:val="3333CC"/>
          <w:sz w:val="27"/>
          <w:szCs w:val="27"/>
        </w:rPr>
        <w:t xml:space="preserve">, </w:t>
      </w:r>
      <w:r>
        <w:rPr>
          <w:rStyle w:val="hps"/>
          <w:rFonts w:ascii="Garamond" w:hAnsi="Garamond"/>
          <w:color w:val="3333CC"/>
          <w:sz w:val="27"/>
          <w:szCs w:val="27"/>
        </w:rPr>
        <w:t>che talvolta viene chiamato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Bocca</w:t>
      </w:r>
      <w:r>
        <w:rPr>
          <w:rFonts w:ascii="Garamond" w:hAnsi="Garamond"/>
          <w:color w:val="3333CC"/>
          <w:sz w:val="27"/>
          <w:szCs w:val="27"/>
        </w:rPr>
        <w:t xml:space="preserve"> </w:t>
      </w:r>
      <w:r>
        <w:rPr>
          <w:rStyle w:val="hps"/>
          <w:rFonts w:ascii="Garamond" w:hAnsi="Garamond"/>
          <w:color w:val="3333CC"/>
          <w:sz w:val="27"/>
          <w:szCs w:val="27"/>
        </w:rPr>
        <w:t>di Dio</w:t>
      </w:r>
      <w:r>
        <w:rPr>
          <w:rFonts w:ascii="Garamond" w:hAnsi="Garamond"/>
          <w:color w:val="3333CC"/>
          <w:sz w:val="27"/>
          <w:szCs w:val="27"/>
        </w:rPr>
        <w:t xml:space="preserve">, </w:t>
      </w:r>
      <w:r>
        <w:rPr>
          <w:rStyle w:val="hps"/>
          <w:rFonts w:ascii="Garamond" w:hAnsi="Garamond"/>
          <w:color w:val="3333CC"/>
          <w:sz w:val="27"/>
          <w:szCs w:val="27"/>
        </w:rPr>
        <w:t>si attiva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ghiandola</w:t>
      </w:r>
      <w:r>
        <w:rPr>
          <w:rFonts w:ascii="Garamond" w:hAnsi="Garamond"/>
          <w:color w:val="3333CC"/>
          <w:sz w:val="27"/>
          <w:szCs w:val="27"/>
        </w:rPr>
        <w:t xml:space="preserve"> </w:t>
      </w:r>
      <w:r>
        <w:rPr>
          <w:rStyle w:val="hps"/>
          <w:rFonts w:ascii="Garamond" w:hAnsi="Garamond"/>
          <w:color w:val="3333CC"/>
          <w:sz w:val="27"/>
          <w:szCs w:val="27"/>
        </w:rPr>
        <w:t>pineale</w:t>
      </w:r>
      <w:r>
        <w:rPr>
          <w:rFonts w:ascii="Garamond" w:hAnsi="Garamond"/>
          <w:color w:val="3333CC"/>
          <w:sz w:val="27"/>
          <w:szCs w:val="27"/>
        </w:rPr>
        <w:t xml:space="preserve"> </w:t>
      </w:r>
      <w:r>
        <w:rPr>
          <w:rStyle w:val="hps"/>
          <w:rFonts w:ascii="Garamond" w:hAnsi="Garamond"/>
          <w:color w:val="3333CC"/>
          <w:sz w:val="27"/>
          <w:szCs w:val="27"/>
        </w:rPr>
        <w:t>inizia</w:t>
      </w:r>
      <w:r>
        <w:rPr>
          <w:rFonts w:ascii="Garamond" w:hAnsi="Garamond"/>
          <w:color w:val="3333CC"/>
          <w:sz w:val="27"/>
          <w:szCs w:val="27"/>
        </w:rPr>
        <w:t xml:space="preserve"> </w:t>
      </w:r>
      <w:r>
        <w:rPr>
          <w:rStyle w:val="hps"/>
          <w:rFonts w:ascii="Garamond" w:hAnsi="Garamond"/>
          <w:color w:val="3333CC"/>
          <w:sz w:val="27"/>
          <w:szCs w:val="27"/>
        </w:rPr>
        <w:t>a pulsare</w:t>
      </w:r>
      <w:r>
        <w:rPr>
          <w:rFonts w:ascii="Garamond" w:hAnsi="Garamond"/>
          <w:color w:val="3333CC"/>
          <w:sz w:val="27"/>
          <w:szCs w:val="27"/>
        </w:rPr>
        <w:t xml:space="preserve"> </w:t>
      </w:r>
      <w:r>
        <w:rPr>
          <w:rStyle w:val="hps"/>
          <w:rFonts w:ascii="Garamond" w:hAnsi="Garamond"/>
          <w:color w:val="3333CC"/>
          <w:sz w:val="27"/>
          <w:szCs w:val="27"/>
        </w:rPr>
        <w:t>e a funzionare com’era originariamente</w:t>
      </w:r>
      <w:r>
        <w:rPr>
          <w:rFonts w:ascii="Garamond" w:hAnsi="Garamond"/>
          <w:color w:val="3333CC"/>
          <w:sz w:val="27"/>
          <w:szCs w:val="27"/>
        </w:rPr>
        <w:t xml:space="preserve"> </w:t>
      </w:r>
      <w:r>
        <w:rPr>
          <w:rStyle w:val="hps"/>
          <w:rFonts w:ascii="Garamond" w:hAnsi="Garamond"/>
          <w:color w:val="3333CC"/>
          <w:sz w:val="27"/>
          <w:szCs w:val="27"/>
        </w:rPr>
        <w:t>progettata a fare</w:t>
      </w:r>
      <w:r>
        <w:rPr>
          <w:rFonts w:ascii="Garamond" w:hAnsi="Garamond"/>
          <w:color w:val="3333CC"/>
          <w:sz w:val="27"/>
          <w:szCs w:val="27"/>
        </w:rPr>
        <w:t xml:space="preserve">. </w:t>
      </w:r>
      <w:r>
        <w:rPr>
          <w:rStyle w:val="hps"/>
          <w:rFonts w:ascii="Garamond" w:hAnsi="Garamond"/>
          <w:color w:val="3333CC"/>
          <w:sz w:val="27"/>
          <w:szCs w:val="27"/>
        </w:rPr>
        <w:t>Questo a sua volta</w:t>
      </w:r>
      <w:r>
        <w:rPr>
          <w:rFonts w:ascii="Garamond" w:hAnsi="Garamond"/>
          <w:color w:val="3333CC"/>
          <w:sz w:val="27"/>
          <w:szCs w:val="27"/>
        </w:rPr>
        <w:t xml:space="preserve"> </w:t>
      </w:r>
      <w:r>
        <w:rPr>
          <w:rStyle w:val="hps"/>
          <w:rFonts w:ascii="Garamond" w:hAnsi="Garamond"/>
          <w:color w:val="3333CC"/>
          <w:sz w:val="27"/>
          <w:szCs w:val="27"/>
        </w:rPr>
        <w:t>apre il</w:t>
      </w:r>
      <w:r>
        <w:rPr>
          <w:rFonts w:ascii="Garamond" w:hAnsi="Garamond"/>
          <w:color w:val="3333CC"/>
          <w:sz w:val="27"/>
          <w:szCs w:val="27"/>
        </w:rPr>
        <w:t xml:space="preserve"> </w:t>
      </w:r>
      <w:proofErr w:type="spellStart"/>
      <w:r>
        <w:rPr>
          <w:rStyle w:val="hps"/>
          <w:rFonts w:ascii="Garamond" w:hAnsi="Garamond"/>
          <w:color w:val="3333CC"/>
          <w:sz w:val="27"/>
          <w:szCs w:val="27"/>
        </w:rPr>
        <w:t>chakra</w:t>
      </w:r>
      <w:proofErr w:type="spellEnd"/>
      <w:r>
        <w:rPr>
          <w:rStyle w:val="hps"/>
          <w:rFonts w:ascii="Garamond" w:hAnsi="Garamond"/>
          <w:color w:val="3333CC"/>
          <w:sz w:val="27"/>
          <w:szCs w:val="27"/>
        </w:rPr>
        <w:t xml:space="preserve"> della corona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 loto</w:t>
      </w:r>
      <w:r>
        <w:rPr>
          <w:rFonts w:ascii="Garamond" w:hAnsi="Garamond"/>
          <w:color w:val="3333CC"/>
          <w:sz w:val="27"/>
          <w:szCs w:val="27"/>
        </w:rPr>
        <w:t xml:space="preserve"> </w:t>
      </w:r>
      <w:r>
        <w:rPr>
          <w:rStyle w:val="hps"/>
          <w:rFonts w:ascii="Garamond" w:hAnsi="Garamond"/>
          <w:color w:val="3333CC"/>
          <w:sz w:val="27"/>
          <w:szCs w:val="27"/>
        </w:rPr>
        <w:t>dell’illuminazione</w:t>
      </w:r>
      <w:r>
        <w:rPr>
          <w:rFonts w:ascii="Garamond" w:hAnsi="Garamond"/>
          <w:color w:val="3333CC"/>
          <w:sz w:val="27"/>
          <w:szCs w:val="27"/>
        </w:rPr>
        <w:t xml:space="preserve"> </w:t>
      </w:r>
      <w:r>
        <w:rPr>
          <w:rStyle w:val="hps"/>
          <w:rFonts w:ascii="Garamond" w:hAnsi="Garamond"/>
          <w:color w:val="3333CC"/>
          <w:sz w:val="27"/>
          <w:szCs w:val="27"/>
        </w:rPr>
        <w:t>in cima alla</w:t>
      </w:r>
      <w:r>
        <w:rPr>
          <w:rFonts w:ascii="Garamond" w:hAnsi="Garamond"/>
          <w:color w:val="3333CC"/>
          <w:sz w:val="27"/>
          <w:szCs w:val="27"/>
        </w:rPr>
        <w:t xml:space="preserve"> </w:t>
      </w:r>
      <w:r>
        <w:rPr>
          <w:rStyle w:val="hps"/>
          <w:rFonts w:ascii="Garamond" w:hAnsi="Garamond"/>
          <w:color w:val="3333CC"/>
          <w:sz w:val="27"/>
          <w:szCs w:val="27"/>
        </w:rPr>
        <w:t>testa</w:t>
      </w:r>
      <w:r>
        <w:rPr>
          <w:rFonts w:ascii="Garamond" w:hAnsi="Garamond"/>
          <w:color w:val="3333CC"/>
          <w:sz w:val="27"/>
          <w:szCs w:val="27"/>
        </w:rPr>
        <w:t xml:space="preserve">, </w:t>
      </w:r>
      <w:r>
        <w:rPr>
          <w:rStyle w:val="hps"/>
          <w:rFonts w:ascii="Garamond" w:hAnsi="Garamond"/>
          <w:color w:val="3333CC"/>
          <w:sz w:val="27"/>
          <w:szCs w:val="27"/>
        </w:rPr>
        <w:t>connettendosi</w:t>
      </w:r>
      <w:r>
        <w:rPr>
          <w:rFonts w:ascii="Garamond" w:hAnsi="Garamond"/>
          <w:color w:val="3333CC"/>
          <w:sz w:val="27"/>
          <w:szCs w:val="27"/>
        </w:rPr>
        <w:t xml:space="preserve"> </w:t>
      </w:r>
      <w:r>
        <w:rPr>
          <w:rStyle w:val="hps"/>
          <w:rFonts w:ascii="Garamond" w:hAnsi="Garamond"/>
          <w:color w:val="3333CC"/>
          <w:sz w:val="27"/>
          <w:szCs w:val="27"/>
        </w:rPr>
        <w:t>in tal modo</w:t>
      </w:r>
      <w:r>
        <w:rPr>
          <w:rFonts w:ascii="Garamond" w:hAnsi="Garamond"/>
          <w:color w:val="3333CC"/>
          <w:sz w:val="27"/>
          <w:szCs w:val="27"/>
        </w:rPr>
        <w:t xml:space="preserve"> </w:t>
      </w:r>
      <w:r>
        <w:rPr>
          <w:rStyle w:val="hps"/>
          <w:rFonts w:ascii="Garamond" w:hAnsi="Garamond"/>
          <w:color w:val="3333CC"/>
          <w:sz w:val="27"/>
          <w:szCs w:val="27"/>
        </w:rPr>
        <w:t>con la splendente</w:t>
      </w:r>
      <w:r>
        <w:rPr>
          <w:rFonts w:ascii="Garamond" w:hAnsi="Garamond"/>
          <w:color w:val="3333CC"/>
          <w:sz w:val="27"/>
          <w:szCs w:val="27"/>
        </w:rPr>
        <w:t xml:space="preserve"> </w:t>
      </w:r>
      <w:r>
        <w:rPr>
          <w:rStyle w:val="hps"/>
          <w:rFonts w:ascii="Garamond" w:hAnsi="Garamond"/>
          <w:color w:val="3333CC"/>
          <w:sz w:val="27"/>
          <w:szCs w:val="27"/>
        </w:rPr>
        <w:t>colonna</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che alla fine conduce</w:t>
      </w:r>
      <w:r>
        <w:rPr>
          <w:rFonts w:ascii="Garamond" w:hAnsi="Garamond"/>
          <w:color w:val="3333CC"/>
          <w:sz w:val="27"/>
          <w:szCs w:val="27"/>
        </w:rPr>
        <w:t xml:space="preserve"> </w:t>
      </w:r>
      <w:r>
        <w:rPr>
          <w:rStyle w:val="hps"/>
          <w:rFonts w:ascii="Garamond" w:hAnsi="Garamond"/>
          <w:color w:val="3333CC"/>
          <w:sz w:val="27"/>
          <w:szCs w:val="27"/>
        </w:rPr>
        <w:t>al vostro Atomo di Semenza Divina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Presenza dell’Io Sono</w:t>
      </w:r>
      <w:r>
        <w:rPr>
          <w:rFonts w:ascii="Garamond" w:hAnsi="Garamond"/>
          <w:color w:val="3333CC"/>
          <w:sz w:val="27"/>
          <w:szCs w:val="27"/>
        </w:rPr>
        <w:t xml:space="preserve">. </w:t>
      </w:r>
      <w:r>
        <w:rPr>
          <w:rStyle w:val="hps"/>
          <w:rFonts w:ascii="Garamond" w:hAnsi="Garamond"/>
          <w:color w:val="3333CC"/>
          <w:sz w:val="27"/>
          <w:szCs w:val="27"/>
        </w:rPr>
        <w:t>Una volta effettuata</w:t>
      </w:r>
      <w:r>
        <w:rPr>
          <w:rFonts w:ascii="Garamond" w:hAnsi="Garamond"/>
          <w:color w:val="3333CC"/>
          <w:sz w:val="27"/>
          <w:szCs w:val="27"/>
        </w:rPr>
        <w:t xml:space="preserve"> </w:t>
      </w:r>
      <w:r>
        <w:rPr>
          <w:rStyle w:val="hps"/>
          <w:rFonts w:ascii="Garamond" w:hAnsi="Garamond"/>
          <w:color w:val="3333CC"/>
          <w:sz w:val="27"/>
          <w:szCs w:val="27"/>
        </w:rPr>
        <w:t>tale connessione</w:t>
      </w:r>
      <w:r>
        <w:rPr>
          <w:rFonts w:ascii="Garamond" w:hAnsi="Garamond"/>
          <w:color w:val="3333CC"/>
          <w:sz w:val="27"/>
          <w:szCs w:val="27"/>
        </w:rPr>
        <w:t xml:space="preserve">, </w:t>
      </w:r>
      <w:r>
        <w:rPr>
          <w:rStyle w:val="hps"/>
          <w:rFonts w:ascii="Garamond" w:hAnsi="Garamond"/>
          <w:color w:val="3333CC"/>
          <w:sz w:val="27"/>
          <w:szCs w:val="27"/>
        </w:rPr>
        <w:t>sarete cambiati per sempre</w:t>
      </w:r>
      <w:r>
        <w:rPr>
          <w:rFonts w:ascii="Garamond" w:hAnsi="Garamond"/>
          <w:color w:val="3333CC"/>
          <w:sz w:val="27"/>
          <w:szCs w:val="27"/>
        </w:rPr>
        <w:t xml:space="preserve">. </w:t>
      </w:r>
      <w:r>
        <w:rPr>
          <w:rStyle w:val="hps"/>
          <w:rFonts w:ascii="Garamond" w:hAnsi="Garamond"/>
          <w:color w:val="3333CC"/>
          <w:sz w:val="27"/>
          <w:szCs w:val="27"/>
        </w:rPr>
        <w:t>Il potenziamento dello Spirito</w:t>
      </w:r>
      <w:r>
        <w:rPr>
          <w:rFonts w:ascii="Garamond" w:hAnsi="Garamond"/>
          <w:color w:val="3333CC"/>
          <w:sz w:val="27"/>
          <w:szCs w:val="27"/>
        </w:rPr>
        <w:t xml:space="preserve"> </w:t>
      </w:r>
      <w:r>
        <w:rPr>
          <w:rStyle w:val="hps"/>
          <w:rFonts w:ascii="Garamond" w:hAnsi="Garamond"/>
          <w:color w:val="3333CC"/>
          <w:sz w:val="27"/>
          <w:szCs w:val="27"/>
        </w:rPr>
        <w:t>inizia a fluire</w:t>
      </w:r>
      <w:r>
        <w:rPr>
          <w:rFonts w:ascii="Garamond" w:hAnsi="Garamond"/>
          <w:color w:val="3333CC"/>
          <w:sz w:val="27"/>
          <w:szCs w:val="27"/>
        </w:rPr>
        <w:t xml:space="preserve"> </w:t>
      </w:r>
      <w:r>
        <w:rPr>
          <w:rStyle w:val="hps"/>
          <w:rFonts w:ascii="Garamond" w:hAnsi="Garamond"/>
          <w:color w:val="3333CC"/>
          <w:sz w:val="27"/>
          <w:szCs w:val="27"/>
        </w:rPr>
        <w:t>attraverso di voi</w:t>
      </w:r>
      <w:r>
        <w:rPr>
          <w:rFonts w:ascii="Garamond" w:hAnsi="Garamond"/>
          <w:color w:val="3333CC"/>
          <w:sz w:val="27"/>
          <w:szCs w:val="27"/>
        </w:rPr>
        <w:t xml:space="preserve"> </w:t>
      </w:r>
      <w:r>
        <w:rPr>
          <w:rStyle w:val="hps"/>
          <w:rFonts w:ascii="Garamond" w:hAnsi="Garamond"/>
          <w:color w:val="3333CC"/>
          <w:sz w:val="27"/>
          <w:szCs w:val="27"/>
        </w:rPr>
        <w:t>quando iniziate a</w:t>
      </w:r>
      <w:r>
        <w:rPr>
          <w:rFonts w:ascii="Garamond" w:hAnsi="Garamond"/>
          <w:color w:val="3333CC"/>
          <w:sz w:val="27"/>
          <w:szCs w:val="27"/>
        </w:rPr>
        <w:t xml:space="preserve"> </w:t>
      </w:r>
      <w:r>
        <w:rPr>
          <w:rStyle w:val="hps"/>
          <w:rFonts w:ascii="Garamond" w:hAnsi="Garamond"/>
          <w:color w:val="3333CC"/>
          <w:sz w:val="27"/>
          <w:szCs w:val="27"/>
        </w:rPr>
        <w:t>rivendicare la vostra</w:t>
      </w:r>
      <w:r>
        <w:rPr>
          <w:rFonts w:ascii="Garamond" w:hAnsi="Garamond"/>
          <w:color w:val="3333CC"/>
          <w:sz w:val="27"/>
          <w:szCs w:val="27"/>
        </w:rPr>
        <w:t xml:space="preserve"> </w:t>
      </w:r>
      <w:r>
        <w:rPr>
          <w:rStyle w:val="hps"/>
          <w:rFonts w:ascii="Garamond" w:hAnsi="Garamond"/>
          <w:color w:val="3333CC"/>
          <w:sz w:val="27"/>
          <w:szCs w:val="27"/>
        </w:rPr>
        <w:t>maestria del Sé</w:t>
      </w:r>
      <w:r>
        <w:rPr>
          <w:rFonts w:ascii="Garamond" w:hAnsi="Garamond"/>
          <w:color w:val="3333CC"/>
          <w:sz w:val="27"/>
          <w:szCs w:val="27"/>
        </w:rPr>
        <w:t xml:space="preserve"> </w:t>
      </w:r>
      <w:r>
        <w:rPr>
          <w:rStyle w:val="hps"/>
          <w:rFonts w:ascii="Garamond" w:hAnsi="Garamond"/>
          <w:color w:val="3333CC"/>
          <w:sz w:val="27"/>
          <w:szCs w:val="27"/>
        </w:rPr>
        <w:t>insieme ai doni</w:t>
      </w:r>
      <w:r>
        <w:rPr>
          <w:rFonts w:ascii="Garamond" w:hAnsi="Garamond"/>
          <w:color w:val="3333CC"/>
          <w:sz w:val="27"/>
          <w:szCs w:val="27"/>
        </w:rPr>
        <w:t xml:space="preserve"> </w:t>
      </w:r>
      <w:r>
        <w:rPr>
          <w:rStyle w:val="hps"/>
          <w:rFonts w:ascii="Garamond" w:hAnsi="Garamond"/>
          <w:color w:val="3333CC"/>
          <w:sz w:val="27"/>
          <w:szCs w:val="27"/>
        </w:rPr>
        <w:t>divini</w:t>
      </w:r>
      <w:r>
        <w:rPr>
          <w:rFonts w:ascii="Garamond" w:hAnsi="Garamond"/>
          <w:color w:val="3333CC"/>
          <w:sz w:val="27"/>
          <w:szCs w:val="27"/>
        </w:rPr>
        <w:t xml:space="preserve"> </w:t>
      </w:r>
      <w:r>
        <w:rPr>
          <w:rStyle w:val="hps"/>
          <w:rFonts w:ascii="Garamond" w:hAnsi="Garamond"/>
          <w:color w:val="3333CC"/>
          <w:sz w:val="27"/>
          <w:szCs w:val="27"/>
        </w:rPr>
        <w:t>della vostra</w:t>
      </w:r>
      <w:r>
        <w:rPr>
          <w:rFonts w:ascii="Garamond" w:hAnsi="Garamond"/>
          <w:color w:val="3333CC"/>
          <w:sz w:val="27"/>
          <w:szCs w:val="27"/>
        </w:rPr>
        <w:t xml:space="preserve"> </w:t>
      </w:r>
      <w:r>
        <w:rPr>
          <w:rStyle w:val="hps"/>
          <w:rFonts w:ascii="Garamond" w:hAnsi="Garamond"/>
          <w:color w:val="3333CC"/>
          <w:sz w:val="27"/>
          <w:szCs w:val="27"/>
        </w:rPr>
        <w:t>eredità</w:t>
      </w:r>
      <w:r>
        <w:rPr>
          <w:rFonts w:ascii="Garamond" w:hAnsi="Garamond"/>
          <w:color w:val="3333CC"/>
          <w:sz w:val="27"/>
          <w:szCs w:val="27"/>
        </w:rPr>
        <w:t xml:space="preserve"> </w:t>
      </w:r>
      <w:r>
        <w:rPr>
          <w:rStyle w:val="hps"/>
          <w:rFonts w:ascii="Garamond" w:hAnsi="Garamond"/>
          <w:color w:val="3333CC"/>
          <w:sz w:val="27"/>
          <w:szCs w:val="27"/>
        </w:rPr>
        <w:t>divina.</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 xml:space="preserve">E’ </w:t>
      </w:r>
      <w:r>
        <w:rPr>
          <w:rFonts w:ascii="Garamond" w:hAnsi="Garamond"/>
          <w:color w:val="3333CC"/>
          <w:sz w:val="27"/>
          <w:szCs w:val="27"/>
        </w:rPr>
        <w:t xml:space="preserve">tempo per voi e per </w:t>
      </w:r>
      <w:r>
        <w:rPr>
          <w:rStyle w:val="hps"/>
          <w:rFonts w:ascii="Garamond" w:hAnsi="Garamond"/>
          <w:color w:val="3333CC"/>
          <w:sz w:val="27"/>
          <w:szCs w:val="27"/>
        </w:rPr>
        <w:t>gli altri operatori di</w:t>
      </w:r>
      <w:r>
        <w:rPr>
          <w:rFonts w:ascii="Garamond" w:hAnsi="Garamond"/>
          <w:color w:val="3333CC"/>
          <w:sz w:val="27"/>
          <w:szCs w:val="27"/>
        </w:rPr>
        <w:t xml:space="preserve"> </w:t>
      </w:r>
      <w:r>
        <w:rPr>
          <w:rStyle w:val="hps"/>
          <w:rFonts w:ascii="Garamond" w:hAnsi="Garamond"/>
          <w:color w:val="3333CC"/>
          <w:sz w:val="27"/>
          <w:szCs w:val="27"/>
        </w:rPr>
        <w:t>luce di capire</w:t>
      </w:r>
      <w:r>
        <w:rPr>
          <w:rFonts w:ascii="Garamond" w:hAnsi="Garamond"/>
          <w:color w:val="3333CC"/>
          <w:sz w:val="27"/>
          <w:szCs w:val="27"/>
        </w:rPr>
        <w:t xml:space="preserve"> </w:t>
      </w:r>
      <w:r>
        <w:rPr>
          <w:rStyle w:val="hps"/>
          <w:rFonts w:ascii="Garamond" w:hAnsi="Garamond"/>
          <w:color w:val="3333CC"/>
          <w:sz w:val="27"/>
          <w:szCs w:val="27"/>
        </w:rPr>
        <w:t>dove vi</w:t>
      </w:r>
      <w:r>
        <w:rPr>
          <w:rFonts w:ascii="Garamond" w:hAnsi="Garamond"/>
          <w:color w:val="3333CC"/>
          <w:sz w:val="27"/>
          <w:szCs w:val="27"/>
        </w:rPr>
        <w:t xml:space="preserve"> </w:t>
      </w:r>
      <w:r>
        <w:rPr>
          <w:rStyle w:val="hps"/>
          <w:rFonts w:ascii="Garamond" w:hAnsi="Garamond"/>
          <w:color w:val="3333CC"/>
          <w:sz w:val="27"/>
          <w:szCs w:val="27"/>
        </w:rPr>
        <w:t>inserite in</w:t>
      </w:r>
      <w:r>
        <w:rPr>
          <w:rFonts w:ascii="Garamond" w:hAnsi="Garamond"/>
          <w:color w:val="3333CC"/>
          <w:sz w:val="27"/>
          <w:szCs w:val="27"/>
        </w:rPr>
        <w:t xml:space="preserve"> </w:t>
      </w:r>
      <w:r>
        <w:rPr>
          <w:rStyle w:val="hps"/>
          <w:rFonts w:ascii="Garamond" w:hAnsi="Garamond"/>
          <w:color w:val="3333CC"/>
          <w:sz w:val="27"/>
          <w:szCs w:val="27"/>
        </w:rPr>
        <w:t>questo grande</w:t>
      </w:r>
      <w:r>
        <w:rPr>
          <w:rFonts w:ascii="Garamond" w:hAnsi="Garamond"/>
          <w:color w:val="3333CC"/>
          <w:sz w:val="27"/>
          <w:szCs w:val="27"/>
        </w:rPr>
        <w:t xml:space="preserve"> </w:t>
      </w:r>
      <w:r>
        <w:rPr>
          <w:rStyle w:val="hps"/>
          <w:rFonts w:ascii="Garamond" w:hAnsi="Garamond"/>
          <w:color w:val="3333CC"/>
          <w:sz w:val="27"/>
          <w:szCs w:val="27"/>
        </w:rPr>
        <w:t>evento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espansione</w:t>
      </w:r>
      <w:r>
        <w:rPr>
          <w:rFonts w:ascii="Garamond" w:hAnsi="Garamond"/>
          <w:color w:val="3333CC"/>
          <w:sz w:val="27"/>
          <w:szCs w:val="27"/>
        </w:rPr>
        <w:t xml:space="preserve"> </w:t>
      </w:r>
      <w:r>
        <w:rPr>
          <w:rStyle w:val="hps"/>
          <w:rFonts w:ascii="Garamond" w:hAnsi="Garamond"/>
          <w:color w:val="3333CC"/>
          <w:sz w:val="27"/>
          <w:szCs w:val="27"/>
        </w:rPr>
        <w:t>ed evoluzione</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è il momento</w:t>
      </w:r>
      <w:r>
        <w:rPr>
          <w:rFonts w:ascii="Garamond" w:hAnsi="Garamond"/>
          <w:color w:val="3333CC"/>
          <w:sz w:val="27"/>
          <w:szCs w:val="27"/>
        </w:rPr>
        <w:t xml:space="preserve"> per cui </w:t>
      </w:r>
      <w:r>
        <w:rPr>
          <w:rStyle w:val="hps"/>
          <w:rFonts w:ascii="Garamond" w:hAnsi="Garamond"/>
          <w:color w:val="3333CC"/>
          <w:sz w:val="27"/>
          <w:szCs w:val="27"/>
        </w:rPr>
        <w:t>vi siete preparati</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questa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molte vite</w:t>
      </w:r>
      <w:r>
        <w:rPr>
          <w:rFonts w:ascii="Garamond" w:hAnsi="Garamond"/>
          <w:color w:val="3333CC"/>
          <w:sz w:val="27"/>
          <w:szCs w:val="27"/>
        </w:rPr>
        <w:t xml:space="preserve"> </w:t>
      </w:r>
      <w:r>
        <w:rPr>
          <w:rStyle w:val="hps"/>
          <w:rFonts w:ascii="Garamond" w:hAnsi="Garamond"/>
          <w:color w:val="3333CC"/>
          <w:sz w:val="27"/>
          <w:szCs w:val="27"/>
        </w:rPr>
        <w:t>passate</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fedeli</w:t>
      </w:r>
      <w:r>
        <w:rPr>
          <w:rFonts w:ascii="Garamond" w:hAnsi="Garamond"/>
          <w:color w:val="3333CC"/>
          <w:sz w:val="27"/>
          <w:szCs w:val="27"/>
        </w:rPr>
        <w:t xml:space="preserve">, </w:t>
      </w:r>
      <w:r>
        <w:rPr>
          <w:rStyle w:val="hps"/>
          <w:rFonts w:ascii="Garamond" w:hAnsi="Garamond"/>
          <w:color w:val="3333CC"/>
          <w:sz w:val="27"/>
          <w:szCs w:val="27"/>
        </w:rPr>
        <w:t>che vi sforzate di</w:t>
      </w:r>
      <w:r>
        <w:rPr>
          <w:rFonts w:ascii="Garamond" w:hAnsi="Garamond"/>
          <w:color w:val="3333CC"/>
          <w:sz w:val="27"/>
          <w:szCs w:val="27"/>
        </w:rPr>
        <w:t xml:space="preserve"> </w:t>
      </w:r>
      <w:r>
        <w:rPr>
          <w:rStyle w:val="hps"/>
          <w:rFonts w:ascii="Garamond" w:hAnsi="Garamond"/>
          <w:color w:val="3333CC"/>
          <w:sz w:val="27"/>
          <w:szCs w:val="27"/>
        </w:rPr>
        <w:t>raggiungere la</w:t>
      </w:r>
      <w:r>
        <w:rPr>
          <w:rFonts w:ascii="Garamond" w:hAnsi="Garamond"/>
          <w:color w:val="3333CC"/>
          <w:sz w:val="27"/>
          <w:szCs w:val="27"/>
        </w:rPr>
        <w:t xml:space="preserve"> </w:t>
      </w:r>
      <w:r>
        <w:rPr>
          <w:rStyle w:val="hps"/>
          <w:rFonts w:ascii="Garamond" w:hAnsi="Garamond"/>
          <w:color w:val="3333CC"/>
          <w:sz w:val="27"/>
          <w:szCs w:val="27"/>
        </w:rPr>
        <w:t>maestria del Sé</w:t>
      </w:r>
      <w:r>
        <w:rPr>
          <w:rFonts w:ascii="Garamond" w:hAnsi="Garamond"/>
          <w:color w:val="3333CC"/>
          <w:sz w:val="27"/>
          <w:szCs w:val="27"/>
        </w:rPr>
        <w:t xml:space="preserve"> </w:t>
      </w:r>
      <w:r>
        <w:rPr>
          <w:rStyle w:val="hps"/>
          <w:rFonts w:ascii="Garamond" w:hAnsi="Garamond"/>
          <w:color w:val="3333CC"/>
          <w:sz w:val="27"/>
          <w:szCs w:val="27"/>
        </w:rPr>
        <w:t>in modo da poter</w:t>
      </w:r>
      <w:r>
        <w:rPr>
          <w:rFonts w:ascii="Garamond" w:hAnsi="Garamond"/>
          <w:color w:val="3333CC"/>
          <w:sz w:val="27"/>
          <w:szCs w:val="27"/>
        </w:rPr>
        <w:t xml:space="preserve"> </w:t>
      </w:r>
      <w:r>
        <w:rPr>
          <w:rStyle w:val="hps"/>
          <w:rFonts w:ascii="Garamond" w:hAnsi="Garamond"/>
          <w:color w:val="3333CC"/>
          <w:sz w:val="27"/>
          <w:szCs w:val="27"/>
        </w:rPr>
        <w:t>diventare</w:t>
      </w:r>
      <w:r>
        <w:rPr>
          <w:rFonts w:ascii="Garamond" w:hAnsi="Garamond"/>
          <w:color w:val="3333CC"/>
          <w:sz w:val="27"/>
          <w:szCs w:val="27"/>
        </w:rPr>
        <w:t xml:space="preserve"> Servitori del </w:t>
      </w:r>
      <w:r>
        <w:rPr>
          <w:rStyle w:val="hps"/>
          <w:rFonts w:ascii="Garamond" w:hAnsi="Garamond"/>
          <w:color w:val="3333CC"/>
          <w:sz w:val="27"/>
          <w:szCs w:val="27"/>
        </w:rPr>
        <w:t>Mondo della Luce</w:t>
      </w:r>
      <w:r>
        <w:rPr>
          <w:rFonts w:ascii="Garamond" w:hAnsi="Garamond"/>
          <w:color w:val="3333CC"/>
          <w:sz w:val="27"/>
          <w:szCs w:val="27"/>
        </w:rPr>
        <w:t xml:space="preserve">, </w:t>
      </w:r>
      <w:r>
        <w:rPr>
          <w:rStyle w:val="hps"/>
          <w:rFonts w:ascii="Garamond" w:hAnsi="Garamond"/>
          <w:color w:val="3333CC"/>
          <w:sz w:val="27"/>
          <w:szCs w:val="27"/>
        </w:rPr>
        <w:t>siete necessari</w:t>
      </w:r>
      <w:r>
        <w:rPr>
          <w:rFonts w:ascii="Garamond" w:hAnsi="Garamond"/>
          <w:color w:val="3333CC"/>
          <w:sz w:val="27"/>
          <w:szCs w:val="27"/>
        </w:rPr>
        <w:t xml:space="preserve"> </w:t>
      </w:r>
      <w:r>
        <w:rPr>
          <w:rStyle w:val="hps"/>
          <w:rFonts w:ascii="Garamond" w:hAnsi="Garamond"/>
          <w:color w:val="3333CC"/>
          <w:sz w:val="27"/>
          <w:szCs w:val="27"/>
        </w:rPr>
        <w:t>ora più che mai</w:t>
      </w:r>
      <w:r>
        <w:rPr>
          <w:rFonts w:ascii="Garamond" w:hAnsi="Garamond"/>
          <w:color w:val="3333CC"/>
          <w:sz w:val="27"/>
          <w:szCs w:val="27"/>
        </w:rPr>
        <w:t xml:space="preserve">. </w:t>
      </w:r>
      <w:r>
        <w:rPr>
          <w:rStyle w:val="hps"/>
          <w:rFonts w:ascii="Garamond" w:hAnsi="Garamond"/>
          <w:color w:val="3333CC"/>
          <w:sz w:val="27"/>
          <w:szCs w:val="27"/>
        </w:rPr>
        <w:t>Questo è</w:t>
      </w:r>
      <w:r>
        <w:rPr>
          <w:rFonts w:ascii="Garamond" w:hAnsi="Garamond"/>
          <w:color w:val="3333CC"/>
          <w:sz w:val="27"/>
          <w:szCs w:val="27"/>
        </w:rPr>
        <w:t xml:space="preserve"> </w:t>
      </w:r>
      <w:r>
        <w:rPr>
          <w:rStyle w:val="hps"/>
          <w:rFonts w:ascii="Garamond" w:hAnsi="Garamond"/>
          <w:color w:val="3333CC"/>
          <w:sz w:val="27"/>
          <w:szCs w:val="27"/>
        </w:rPr>
        <w:t>il momento</w:t>
      </w:r>
      <w:r>
        <w:rPr>
          <w:rFonts w:ascii="Garamond" w:hAnsi="Garamond"/>
          <w:color w:val="3333CC"/>
          <w:sz w:val="27"/>
          <w:szCs w:val="27"/>
        </w:rPr>
        <w:t xml:space="preserve"> </w:t>
      </w:r>
      <w:r>
        <w:rPr>
          <w:rStyle w:val="hps"/>
          <w:rFonts w:ascii="Garamond" w:hAnsi="Garamond"/>
          <w:color w:val="3333CC"/>
          <w:sz w:val="27"/>
          <w:szCs w:val="27"/>
        </w:rPr>
        <w:t>di dichiarare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Mi sforzerò di </w:t>
      </w:r>
      <w:r>
        <w:rPr>
          <w:rStyle w:val="hps"/>
          <w:rFonts w:ascii="Garamond" w:hAnsi="Garamond"/>
          <w:color w:val="3333CC"/>
          <w:sz w:val="27"/>
          <w:szCs w:val="27"/>
        </w:rPr>
        <w:t>diventare</w:t>
      </w:r>
      <w:r>
        <w:rPr>
          <w:rFonts w:ascii="Garamond" w:hAnsi="Garamond"/>
          <w:color w:val="3333CC"/>
          <w:sz w:val="27"/>
          <w:szCs w:val="27"/>
        </w:rPr>
        <w:t xml:space="preserve"> un </w:t>
      </w:r>
      <w:r>
        <w:rPr>
          <w:rFonts w:ascii="Garamond" w:hAnsi="Garamond"/>
          <w:b/>
          <w:bCs/>
          <w:i/>
          <w:iCs/>
          <w:color w:val="3333CC"/>
          <w:sz w:val="27"/>
          <w:szCs w:val="27"/>
        </w:rPr>
        <w:t xml:space="preserve">ardito </w:t>
      </w:r>
      <w:r>
        <w:rPr>
          <w:rStyle w:val="hps"/>
          <w:rFonts w:ascii="Garamond" w:hAnsi="Garamond"/>
          <w:b/>
          <w:bCs/>
          <w:i/>
          <w:iCs/>
          <w:color w:val="3333CC"/>
          <w:sz w:val="27"/>
          <w:szCs w:val="27"/>
        </w:rPr>
        <w:t>portatore</w:t>
      </w:r>
      <w:r>
        <w:rPr>
          <w:rFonts w:ascii="Garamond" w:hAnsi="Garamond"/>
          <w:b/>
          <w:bCs/>
          <w:i/>
          <w:iCs/>
          <w:color w:val="3333CC"/>
          <w:sz w:val="27"/>
          <w:szCs w:val="27"/>
        </w:rPr>
        <w:t xml:space="preserve"> </w:t>
      </w:r>
      <w:r>
        <w:rPr>
          <w:rStyle w:val="hps"/>
          <w:rFonts w:ascii="Garamond" w:hAnsi="Garamond"/>
          <w:b/>
          <w:bCs/>
          <w:i/>
          <w:iCs/>
          <w:color w:val="3333CC"/>
          <w:sz w:val="27"/>
          <w:szCs w:val="27"/>
        </w:rPr>
        <w:t>di</w:t>
      </w:r>
      <w:r>
        <w:rPr>
          <w:rFonts w:ascii="Garamond" w:hAnsi="Garamond"/>
          <w:b/>
          <w:bCs/>
          <w:i/>
          <w:iCs/>
          <w:color w:val="3333CC"/>
          <w:sz w:val="27"/>
          <w:szCs w:val="27"/>
        </w:rPr>
        <w:t xml:space="preserve"> </w:t>
      </w:r>
      <w:r>
        <w:rPr>
          <w:rStyle w:val="hps"/>
          <w:rFonts w:ascii="Garamond" w:hAnsi="Garamond"/>
          <w:b/>
          <w:bCs/>
          <w:i/>
          <w:iCs/>
          <w:color w:val="3333CC"/>
          <w:sz w:val="27"/>
          <w:szCs w:val="27"/>
        </w:rPr>
        <w:t>luce</w:t>
      </w:r>
      <w:r>
        <w:rPr>
          <w:rStyle w:val="hps"/>
          <w:rFonts w:ascii="Garamond" w:hAnsi="Garamond"/>
          <w:color w:val="3333CC"/>
          <w:sz w:val="27"/>
          <w:szCs w:val="27"/>
        </w:rPr>
        <w:t xml:space="preserve"> in </w:t>
      </w:r>
      <w:r>
        <w:rPr>
          <w:rStyle w:val="hps"/>
          <w:rFonts w:ascii="Garamond" w:hAnsi="Garamond"/>
          <w:color w:val="3333CC"/>
          <w:sz w:val="27"/>
          <w:szCs w:val="27"/>
        </w:rPr>
        <w:lastRenderedPageBreak/>
        <w:t>modo da poter</w:t>
      </w:r>
      <w:r>
        <w:rPr>
          <w:rFonts w:ascii="Garamond" w:hAnsi="Garamond"/>
          <w:color w:val="3333CC"/>
          <w:sz w:val="27"/>
          <w:szCs w:val="27"/>
        </w:rPr>
        <w:t xml:space="preserve"> </w:t>
      </w:r>
      <w:r>
        <w:rPr>
          <w:rStyle w:val="hps"/>
          <w:rFonts w:ascii="Garamond" w:hAnsi="Garamond"/>
          <w:color w:val="3333CC"/>
          <w:sz w:val="27"/>
          <w:szCs w:val="27"/>
        </w:rPr>
        <w:t>magnetizzare</w:t>
      </w:r>
      <w:r>
        <w:rPr>
          <w:rFonts w:ascii="Garamond" w:hAnsi="Garamond"/>
          <w:color w:val="3333CC"/>
          <w:sz w:val="27"/>
          <w:szCs w:val="27"/>
        </w:rPr>
        <w:t xml:space="preserve"> </w:t>
      </w:r>
      <w:r>
        <w:rPr>
          <w:rStyle w:val="hps"/>
          <w:rFonts w:ascii="Garamond" w:hAnsi="Garamond"/>
          <w:color w:val="3333CC"/>
          <w:sz w:val="27"/>
          <w:szCs w:val="27"/>
        </w:rPr>
        <w:t>a me ed</w:t>
      </w:r>
      <w:r>
        <w:rPr>
          <w:rFonts w:ascii="Garamond" w:hAnsi="Garamond"/>
          <w:color w:val="3333CC"/>
          <w:sz w:val="27"/>
          <w:szCs w:val="27"/>
        </w:rPr>
        <w:t xml:space="preserve"> </w:t>
      </w:r>
      <w:r>
        <w:rPr>
          <w:rStyle w:val="hps"/>
          <w:rFonts w:ascii="Garamond" w:hAnsi="Garamond"/>
          <w:color w:val="3333CC"/>
          <w:sz w:val="27"/>
          <w:szCs w:val="27"/>
        </w:rPr>
        <w:t>irradiare</w:t>
      </w:r>
      <w:r>
        <w:rPr>
          <w:rFonts w:ascii="Garamond" w:hAnsi="Garamond"/>
          <w:color w:val="3333CC"/>
          <w:sz w:val="27"/>
          <w:szCs w:val="27"/>
        </w:rPr>
        <w:t xml:space="preserve"> </w:t>
      </w:r>
      <w:r>
        <w:rPr>
          <w:rStyle w:val="hps"/>
          <w:rFonts w:ascii="Garamond" w:hAnsi="Garamond"/>
          <w:color w:val="3333CC"/>
          <w:sz w:val="27"/>
          <w:szCs w:val="27"/>
        </w:rPr>
        <w:t>da me verso il mondo, l’umanità e tutta la Creazione</w:t>
      </w:r>
      <w:r>
        <w:rPr>
          <w:rFonts w:ascii="Garamond" w:hAnsi="Garamond"/>
          <w:color w:val="3333CC"/>
          <w:sz w:val="27"/>
          <w:szCs w:val="27"/>
        </w:rPr>
        <w:t xml:space="preserve"> </w:t>
      </w:r>
      <w:r>
        <w:rPr>
          <w:rStyle w:val="hps"/>
          <w:rFonts w:ascii="Garamond" w:hAnsi="Garamond"/>
          <w:color w:val="3333CC"/>
          <w:sz w:val="27"/>
          <w:szCs w:val="27"/>
        </w:rPr>
        <w:t>la massima quantità di</w:t>
      </w:r>
      <w:r>
        <w:rPr>
          <w:rFonts w:ascii="Garamond" w:hAnsi="Garamond"/>
          <w:color w:val="3333CC"/>
          <w:sz w:val="27"/>
          <w:szCs w:val="27"/>
        </w:rPr>
        <w:t xml:space="preserve"> </w:t>
      </w:r>
      <w:r>
        <w:rPr>
          <w:rStyle w:val="hps"/>
          <w:rFonts w:ascii="Garamond" w:hAnsi="Garamond"/>
          <w:color w:val="3333CC"/>
          <w:sz w:val="27"/>
          <w:szCs w:val="27"/>
        </w:rPr>
        <w:t>Luce del Creatore</w:t>
      </w:r>
      <w:r>
        <w:rPr>
          <w:rFonts w:ascii="Garamond" w:hAnsi="Garamond"/>
          <w:color w:val="3333CC"/>
          <w:sz w:val="27"/>
          <w:szCs w:val="27"/>
        </w:rPr>
        <w:t>."</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Nel cervello</w:t>
      </w:r>
      <w:r>
        <w:rPr>
          <w:rFonts w:ascii="Garamond" w:hAnsi="Garamond"/>
          <w:color w:val="3333CC"/>
          <w:sz w:val="27"/>
          <w:szCs w:val="27"/>
        </w:rPr>
        <w:t xml:space="preserve"> </w:t>
      </w:r>
      <w:r>
        <w:rPr>
          <w:rStyle w:val="hps"/>
          <w:rFonts w:ascii="Garamond" w:hAnsi="Garamond"/>
          <w:color w:val="3333CC"/>
          <w:sz w:val="27"/>
          <w:szCs w:val="27"/>
        </w:rPr>
        <w:t>si aprono</w:t>
      </w:r>
      <w:r>
        <w:rPr>
          <w:rFonts w:ascii="Garamond" w:hAnsi="Garamond"/>
          <w:color w:val="3333CC"/>
          <w:sz w:val="27"/>
          <w:szCs w:val="27"/>
        </w:rPr>
        <w:t xml:space="preserve"> </w:t>
      </w:r>
      <w:r>
        <w:rPr>
          <w:rStyle w:val="hps"/>
          <w:rFonts w:ascii="Garamond" w:hAnsi="Garamond"/>
          <w:color w:val="3333CC"/>
          <w:sz w:val="27"/>
          <w:szCs w:val="27"/>
        </w:rPr>
        <w:t>nuovi</w:t>
      </w:r>
      <w:r>
        <w:rPr>
          <w:rFonts w:ascii="Garamond" w:hAnsi="Garamond"/>
          <w:color w:val="3333CC"/>
          <w:sz w:val="27"/>
          <w:szCs w:val="27"/>
        </w:rPr>
        <w:t xml:space="preserve"> </w:t>
      </w:r>
      <w:r>
        <w:rPr>
          <w:rStyle w:val="hps"/>
          <w:rFonts w:ascii="Garamond" w:hAnsi="Garamond"/>
          <w:color w:val="3333CC"/>
          <w:sz w:val="27"/>
          <w:szCs w:val="27"/>
        </w:rPr>
        <w:t>percorsi</w:t>
      </w:r>
      <w:r>
        <w:rPr>
          <w:rFonts w:ascii="Garamond" w:hAnsi="Garamond"/>
          <w:color w:val="3333CC"/>
          <w:sz w:val="27"/>
          <w:szCs w:val="27"/>
        </w:rPr>
        <w:t xml:space="preserve"> </w:t>
      </w:r>
      <w:r>
        <w:rPr>
          <w:rStyle w:val="hps"/>
          <w:rFonts w:ascii="Garamond" w:hAnsi="Garamond"/>
          <w:color w:val="3333CC"/>
          <w:sz w:val="27"/>
          <w:szCs w:val="27"/>
        </w:rPr>
        <w:t>quando iniziate a</w:t>
      </w:r>
      <w:r>
        <w:rPr>
          <w:rFonts w:ascii="Garamond" w:hAnsi="Garamond"/>
          <w:color w:val="3333CC"/>
          <w:sz w:val="27"/>
          <w:szCs w:val="27"/>
        </w:rPr>
        <w:t xml:space="preserve"> </w:t>
      </w:r>
      <w:r>
        <w:rPr>
          <w:rStyle w:val="hps"/>
          <w:rFonts w:ascii="Garamond" w:hAnsi="Garamond"/>
          <w:color w:val="3333CC"/>
          <w:sz w:val="27"/>
          <w:szCs w:val="27"/>
        </w:rPr>
        <w:t>sbloccare i</w:t>
      </w:r>
      <w:r>
        <w:rPr>
          <w:rFonts w:ascii="Garamond" w:hAnsi="Garamond"/>
          <w:color w:val="3333CC"/>
          <w:sz w:val="27"/>
          <w:szCs w:val="27"/>
        </w:rPr>
        <w:t xml:space="preserve"> </w:t>
      </w:r>
      <w:r>
        <w:rPr>
          <w:rStyle w:val="hps"/>
          <w:rFonts w:ascii="Garamond" w:hAnsi="Garamond"/>
          <w:color w:val="3333CC"/>
          <w:sz w:val="27"/>
          <w:szCs w:val="27"/>
        </w:rPr>
        <w:t>pacchetti</w:t>
      </w:r>
      <w:r>
        <w:rPr>
          <w:rFonts w:ascii="Garamond" w:hAnsi="Garamond"/>
          <w:color w:val="3333CC"/>
          <w:sz w:val="27"/>
          <w:szCs w:val="27"/>
        </w:rPr>
        <w:t xml:space="preserve"> </w:t>
      </w:r>
      <w:r>
        <w:rPr>
          <w:rStyle w:val="hps"/>
          <w:rFonts w:ascii="Garamond" w:hAnsi="Garamond"/>
          <w:color w:val="3333CC"/>
          <w:sz w:val="27"/>
          <w:szCs w:val="27"/>
        </w:rPr>
        <w:t>di Luce di</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vostra storia</w:t>
      </w:r>
      <w:r>
        <w:rPr>
          <w:rFonts w:ascii="Garamond" w:hAnsi="Garamond"/>
          <w:color w:val="3333CC"/>
          <w:sz w:val="27"/>
          <w:szCs w:val="27"/>
        </w:rPr>
        <w:t xml:space="preserve"> custoditi</w:t>
      </w:r>
      <w:r>
        <w:rPr>
          <w:rStyle w:val="hps"/>
          <w:rFonts w:ascii="Garamond" w:hAnsi="Garamond"/>
          <w:color w:val="3333CC"/>
          <w:sz w:val="27"/>
          <w:szCs w:val="27"/>
        </w:rPr>
        <w:t xml:space="preserve"> all'interno</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livelli dimensionali superiori</w:t>
      </w:r>
      <w:r>
        <w:rPr>
          <w:rFonts w:ascii="Garamond" w:hAnsi="Garamond"/>
          <w:color w:val="3333CC"/>
          <w:sz w:val="27"/>
          <w:szCs w:val="27"/>
        </w:rPr>
        <w:t xml:space="preserve"> </w:t>
      </w:r>
      <w:r>
        <w:rPr>
          <w:rStyle w:val="hps"/>
          <w:rFonts w:ascii="Garamond" w:hAnsi="Garamond"/>
          <w:color w:val="3333CC"/>
          <w:sz w:val="27"/>
          <w:szCs w:val="27"/>
        </w:rPr>
        <w:t>della vostra</w:t>
      </w:r>
      <w:r>
        <w:rPr>
          <w:rFonts w:ascii="Garamond" w:hAnsi="Garamond"/>
          <w:color w:val="3333CC"/>
          <w:sz w:val="27"/>
          <w:szCs w:val="27"/>
        </w:rPr>
        <w:t xml:space="preserve"> </w:t>
      </w:r>
      <w:r>
        <w:rPr>
          <w:rStyle w:val="hps"/>
          <w:rFonts w:ascii="Garamond" w:hAnsi="Garamond"/>
          <w:color w:val="3333CC"/>
          <w:sz w:val="27"/>
          <w:szCs w:val="27"/>
        </w:rPr>
        <w:t>Sacra Mente</w:t>
      </w:r>
      <w:r>
        <w:rPr>
          <w:rFonts w:ascii="Garamond" w:hAnsi="Garamond"/>
          <w:color w:val="3333CC"/>
          <w:sz w:val="27"/>
          <w:szCs w:val="27"/>
        </w:rPr>
        <w:t xml:space="preserve">. </w:t>
      </w:r>
      <w:r>
        <w:rPr>
          <w:rStyle w:val="hps"/>
          <w:rFonts w:ascii="Garamond" w:hAnsi="Garamond"/>
          <w:color w:val="3333CC"/>
          <w:sz w:val="27"/>
          <w:szCs w:val="27"/>
        </w:rPr>
        <w:t>I vecchi</w:t>
      </w:r>
      <w:r>
        <w:rPr>
          <w:rFonts w:ascii="Garamond" w:hAnsi="Garamond"/>
          <w:color w:val="3333CC"/>
          <w:sz w:val="27"/>
          <w:szCs w:val="27"/>
        </w:rPr>
        <w:t xml:space="preserve"> </w:t>
      </w:r>
      <w:r>
        <w:rPr>
          <w:rStyle w:val="hps"/>
          <w:rFonts w:ascii="Garamond" w:hAnsi="Garamond"/>
          <w:color w:val="3333CC"/>
          <w:sz w:val="27"/>
          <w:szCs w:val="27"/>
        </w:rPr>
        <w:t>percorsi</w:t>
      </w:r>
      <w:r>
        <w:rPr>
          <w:rFonts w:ascii="Garamond" w:hAnsi="Garamond"/>
          <w:color w:val="3333CC"/>
          <w:sz w:val="27"/>
          <w:szCs w:val="27"/>
        </w:rPr>
        <w:t xml:space="preserve"> </w:t>
      </w:r>
      <w:r>
        <w:rPr>
          <w:rStyle w:val="hps"/>
          <w:rFonts w:ascii="Garamond" w:hAnsi="Garamond"/>
          <w:color w:val="3333CC"/>
          <w:sz w:val="27"/>
          <w:szCs w:val="27"/>
        </w:rPr>
        <w:t>e ricordi</w:t>
      </w:r>
      <w:r>
        <w:rPr>
          <w:rFonts w:ascii="Garamond" w:hAnsi="Garamond"/>
          <w:color w:val="3333CC"/>
          <w:sz w:val="27"/>
          <w:szCs w:val="27"/>
        </w:rPr>
        <w:t xml:space="preserve"> </w:t>
      </w:r>
      <w:r>
        <w:rPr>
          <w:rStyle w:val="hps"/>
          <w:rFonts w:ascii="Garamond" w:hAnsi="Garamond"/>
          <w:color w:val="3333CC"/>
          <w:sz w:val="27"/>
          <w:szCs w:val="27"/>
        </w:rPr>
        <w:t>dolorosi del</w:t>
      </w:r>
      <w:r>
        <w:rPr>
          <w:rFonts w:ascii="Garamond" w:hAnsi="Garamond"/>
          <w:color w:val="3333CC"/>
          <w:sz w:val="27"/>
          <w:szCs w:val="27"/>
        </w:rPr>
        <w:t xml:space="preserve"> </w:t>
      </w:r>
      <w:r>
        <w:rPr>
          <w:rStyle w:val="hps"/>
          <w:rFonts w:ascii="Garamond" w:hAnsi="Garamond"/>
          <w:color w:val="3333CC"/>
          <w:sz w:val="27"/>
          <w:szCs w:val="27"/>
        </w:rPr>
        <w:t>vostro passato</w:t>
      </w:r>
      <w:r>
        <w:rPr>
          <w:rFonts w:ascii="Garamond" w:hAnsi="Garamond"/>
          <w:color w:val="3333CC"/>
          <w:sz w:val="27"/>
          <w:szCs w:val="27"/>
        </w:rPr>
        <w:t xml:space="preserve"> </w:t>
      </w:r>
      <w:r>
        <w:rPr>
          <w:rStyle w:val="hps"/>
          <w:rFonts w:ascii="Garamond" w:hAnsi="Garamond"/>
          <w:color w:val="3333CC"/>
          <w:sz w:val="27"/>
          <w:szCs w:val="27"/>
        </w:rPr>
        <w:t>di terza e</w:t>
      </w:r>
      <w:r>
        <w:rPr>
          <w:rFonts w:ascii="Garamond" w:hAnsi="Garamond"/>
          <w:color w:val="3333CC"/>
          <w:sz w:val="27"/>
          <w:szCs w:val="27"/>
        </w:rPr>
        <w:t xml:space="preserve"> </w:t>
      </w:r>
      <w:r>
        <w:rPr>
          <w:rStyle w:val="hps"/>
          <w:rFonts w:ascii="Garamond" w:hAnsi="Garamond"/>
          <w:color w:val="3333CC"/>
          <w:sz w:val="27"/>
          <w:szCs w:val="27"/>
        </w:rPr>
        <w:t>quarta dimensione</w:t>
      </w:r>
      <w:r>
        <w:rPr>
          <w:rFonts w:ascii="Garamond" w:hAnsi="Garamond"/>
          <w:color w:val="3333CC"/>
          <w:sz w:val="27"/>
          <w:szCs w:val="27"/>
        </w:rPr>
        <w:t xml:space="preserve"> </w:t>
      </w:r>
      <w:r>
        <w:rPr>
          <w:rStyle w:val="hps"/>
          <w:rFonts w:ascii="Garamond" w:hAnsi="Garamond"/>
          <w:color w:val="3333CC"/>
          <w:sz w:val="27"/>
          <w:szCs w:val="27"/>
        </w:rPr>
        <w:t>iniziano a svanire</w:t>
      </w:r>
      <w:r>
        <w:rPr>
          <w:rFonts w:ascii="Garamond" w:hAnsi="Garamond"/>
          <w:color w:val="3333CC"/>
          <w:sz w:val="27"/>
          <w:szCs w:val="27"/>
        </w:rPr>
        <w:t xml:space="preserve">, </w:t>
      </w:r>
      <w:r>
        <w:rPr>
          <w:rStyle w:val="hps"/>
          <w:rFonts w:ascii="Garamond" w:hAnsi="Garamond"/>
          <w:color w:val="3333CC"/>
          <w:sz w:val="27"/>
          <w:szCs w:val="27"/>
        </w:rPr>
        <w:t>e scoprirete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diventa sempre</w:t>
      </w:r>
      <w:r>
        <w:rPr>
          <w:rFonts w:ascii="Garamond" w:hAnsi="Garamond"/>
          <w:color w:val="3333CC"/>
          <w:sz w:val="27"/>
          <w:szCs w:val="27"/>
        </w:rPr>
        <w:t xml:space="preserve">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difficile ricordare</w:t>
      </w:r>
      <w:r>
        <w:rPr>
          <w:rFonts w:ascii="Garamond" w:hAnsi="Garamond"/>
          <w:color w:val="3333CC"/>
          <w:sz w:val="27"/>
          <w:szCs w:val="27"/>
        </w:rPr>
        <w:t xml:space="preserve"> </w:t>
      </w:r>
      <w:r>
        <w:rPr>
          <w:rStyle w:val="hps"/>
          <w:rFonts w:ascii="Garamond" w:hAnsi="Garamond"/>
          <w:color w:val="3333CC"/>
          <w:sz w:val="27"/>
          <w:szCs w:val="27"/>
        </w:rPr>
        <w:t>i fallimenti</w:t>
      </w:r>
      <w:r>
        <w:rPr>
          <w:rFonts w:ascii="Garamond" w:hAnsi="Garamond"/>
          <w:color w:val="3333CC"/>
          <w:sz w:val="27"/>
          <w:szCs w:val="27"/>
        </w:rPr>
        <w:t xml:space="preserve"> </w:t>
      </w:r>
      <w:r>
        <w:rPr>
          <w:rStyle w:val="hps"/>
          <w:rFonts w:ascii="Garamond" w:hAnsi="Garamond"/>
          <w:color w:val="3333CC"/>
          <w:sz w:val="27"/>
          <w:szCs w:val="27"/>
        </w:rPr>
        <w:t>e le sofferenze</w:t>
      </w:r>
      <w:r>
        <w:rPr>
          <w:rFonts w:ascii="Garamond" w:hAnsi="Garamond"/>
          <w:color w:val="3333CC"/>
          <w:sz w:val="27"/>
          <w:szCs w:val="27"/>
        </w:rPr>
        <w:t xml:space="preserve"> </w:t>
      </w:r>
      <w:r>
        <w:rPr>
          <w:rStyle w:val="hps"/>
          <w:rFonts w:ascii="Garamond" w:hAnsi="Garamond"/>
          <w:color w:val="3333CC"/>
          <w:sz w:val="27"/>
          <w:szCs w:val="27"/>
        </w:rPr>
        <w:t>delle vostre</w:t>
      </w:r>
      <w:r>
        <w:rPr>
          <w:rFonts w:ascii="Garamond" w:hAnsi="Garamond"/>
          <w:color w:val="3333CC"/>
          <w:sz w:val="27"/>
          <w:szCs w:val="27"/>
        </w:rPr>
        <w:t xml:space="preserve"> </w:t>
      </w:r>
      <w:r>
        <w:rPr>
          <w:rStyle w:val="hps"/>
          <w:rFonts w:ascii="Garamond" w:hAnsi="Garamond"/>
          <w:color w:val="3333CC"/>
          <w:sz w:val="27"/>
          <w:szCs w:val="27"/>
        </w:rPr>
        <w:t>vite passate</w:t>
      </w:r>
      <w:r>
        <w:rPr>
          <w:rFonts w:ascii="Garamond" w:hAnsi="Garamond"/>
          <w:color w:val="3333CC"/>
          <w:sz w:val="27"/>
          <w:szCs w:val="27"/>
        </w:rPr>
        <w:t xml:space="preserve">. </w:t>
      </w:r>
      <w:r>
        <w:rPr>
          <w:rStyle w:val="hps"/>
          <w:rFonts w:ascii="Garamond" w:hAnsi="Garamond"/>
          <w:color w:val="3333CC"/>
          <w:sz w:val="27"/>
          <w:szCs w:val="27"/>
        </w:rPr>
        <w:t>Non abbiamo forse</w:t>
      </w:r>
      <w:r>
        <w:rPr>
          <w:rFonts w:ascii="Garamond" w:hAnsi="Garamond"/>
          <w:color w:val="3333CC"/>
          <w:sz w:val="27"/>
          <w:szCs w:val="27"/>
        </w:rPr>
        <w:t xml:space="preserve"> </w:t>
      </w:r>
      <w:r>
        <w:rPr>
          <w:rStyle w:val="hps"/>
          <w:rFonts w:ascii="Garamond" w:hAnsi="Garamond"/>
          <w:color w:val="3333CC"/>
          <w:sz w:val="27"/>
          <w:szCs w:val="27"/>
        </w:rPr>
        <w:t>detto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state</w:t>
      </w:r>
      <w:r>
        <w:rPr>
          <w:rFonts w:ascii="Garamond" w:hAnsi="Garamond"/>
          <w:color w:val="3333CC"/>
          <w:sz w:val="27"/>
          <w:szCs w:val="27"/>
        </w:rPr>
        <w:t xml:space="preserve"> </w:t>
      </w:r>
      <w:r>
        <w:rPr>
          <w:rStyle w:val="hps"/>
          <w:rFonts w:ascii="Garamond" w:hAnsi="Garamond"/>
          <w:color w:val="3333CC"/>
          <w:sz w:val="27"/>
          <w:szCs w:val="27"/>
        </w:rPr>
        <w:t>guarendo</w:t>
      </w:r>
      <w:r>
        <w:rPr>
          <w:rFonts w:ascii="Garamond" w:hAnsi="Garamond"/>
          <w:color w:val="3333CC"/>
          <w:sz w:val="27"/>
          <w:szCs w:val="27"/>
        </w:rPr>
        <w:t xml:space="preserve"> </w:t>
      </w:r>
      <w:r>
        <w:rPr>
          <w:rStyle w:val="hps"/>
          <w:rFonts w:ascii="Garamond" w:hAnsi="Garamond"/>
          <w:color w:val="3333CC"/>
          <w:sz w:val="27"/>
          <w:szCs w:val="27"/>
        </w:rPr>
        <w:t>il passato</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w:t>
      </w:r>
      <w:r>
        <w:rPr>
          <w:rStyle w:val="hps"/>
          <w:rFonts w:ascii="Garamond" w:hAnsi="Garamond"/>
          <w:color w:val="3333CC"/>
          <w:sz w:val="27"/>
          <w:szCs w:val="27"/>
        </w:rPr>
        <w:t>vorticate verso il futuro</w:t>
      </w:r>
      <w:r>
        <w:rPr>
          <w:rFonts w:ascii="Garamond" w:hAnsi="Garamond"/>
          <w:color w:val="3333CC"/>
          <w:sz w:val="27"/>
          <w:szCs w:val="27"/>
        </w:rPr>
        <w:t xml:space="preserve">? </w:t>
      </w:r>
      <w:r>
        <w:rPr>
          <w:rStyle w:val="hps"/>
          <w:rFonts w:ascii="Garamond" w:hAnsi="Garamond"/>
          <w:color w:val="3333CC"/>
          <w:sz w:val="27"/>
          <w:szCs w:val="27"/>
        </w:rPr>
        <w:t>Vi</w:t>
      </w:r>
      <w:r>
        <w:rPr>
          <w:rFonts w:ascii="Garamond" w:hAnsi="Garamond"/>
          <w:color w:val="3333CC"/>
          <w:sz w:val="27"/>
          <w:szCs w:val="27"/>
        </w:rPr>
        <w:t xml:space="preserve"> </w:t>
      </w:r>
      <w:r>
        <w:rPr>
          <w:rStyle w:val="hps"/>
          <w:rFonts w:ascii="Garamond" w:hAnsi="Garamond"/>
          <w:color w:val="3333CC"/>
          <w:sz w:val="27"/>
          <w:szCs w:val="27"/>
        </w:rPr>
        <w:t>ricorderete</w:t>
      </w:r>
      <w:r>
        <w:rPr>
          <w:rFonts w:ascii="Garamond" w:hAnsi="Garamond"/>
          <w:color w:val="3333CC"/>
          <w:sz w:val="27"/>
          <w:szCs w:val="27"/>
        </w:rPr>
        <w:t xml:space="preserve"> </w:t>
      </w:r>
      <w:r>
        <w:rPr>
          <w:rStyle w:val="hps"/>
          <w:rFonts w:ascii="Garamond" w:hAnsi="Garamond"/>
          <w:color w:val="3333CC"/>
          <w:sz w:val="27"/>
          <w:szCs w:val="27"/>
        </w:rPr>
        <w:t>chi siete e</w:t>
      </w:r>
      <w:r>
        <w:rPr>
          <w:rFonts w:ascii="Garamond" w:hAnsi="Garamond"/>
          <w:color w:val="3333CC"/>
          <w:sz w:val="27"/>
          <w:szCs w:val="27"/>
        </w:rPr>
        <w:t xml:space="preserve"> </w:t>
      </w:r>
      <w:r>
        <w:rPr>
          <w:rStyle w:val="hps"/>
          <w:rFonts w:ascii="Garamond" w:hAnsi="Garamond"/>
          <w:color w:val="3333CC"/>
          <w:sz w:val="27"/>
          <w:szCs w:val="27"/>
        </w:rPr>
        <w:t>la vostra storia</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soltanto gli</w:t>
      </w:r>
      <w:r>
        <w:rPr>
          <w:rFonts w:ascii="Garamond" w:hAnsi="Garamond"/>
          <w:color w:val="3333CC"/>
          <w:sz w:val="27"/>
          <w:szCs w:val="27"/>
        </w:rPr>
        <w:t xml:space="preserve"> </w:t>
      </w:r>
      <w:r>
        <w:rPr>
          <w:rStyle w:val="hps"/>
          <w:rFonts w:ascii="Garamond" w:hAnsi="Garamond"/>
          <w:color w:val="3333CC"/>
          <w:sz w:val="27"/>
          <w:szCs w:val="27"/>
        </w:rPr>
        <w:t>eventi</w:t>
      </w:r>
      <w:r>
        <w:rPr>
          <w:rFonts w:ascii="Garamond" w:hAnsi="Garamond"/>
          <w:color w:val="3333CC"/>
          <w:sz w:val="27"/>
          <w:szCs w:val="27"/>
        </w:rPr>
        <w:t xml:space="preserve"> </w:t>
      </w:r>
      <w:r>
        <w:rPr>
          <w:rStyle w:val="hps"/>
          <w:rFonts w:ascii="Garamond" w:hAnsi="Garamond"/>
          <w:color w:val="3333CC"/>
          <w:sz w:val="27"/>
          <w:szCs w:val="27"/>
        </w:rPr>
        <w:t>armoniosi,</w:t>
      </w:r>
      <w:r>
        <w:rPr>
          <w:rFonts w:ascii="Garamond" w:hAnsi="Garamond"/>
          <w:color w:val="3333CC"/>
          <w:sz w:val="27"/>
          <w:szCs w:val="27"/>
        </w:rPr>
        <w:t xml:space="preserve"> </w:t>
      </w:r>
      <w:r>
        <w:rPr>
          <w:rStyle w:val="hps"/>
          <w:rFonts w:ascii="Garamond" w:hAnsi="Garamond"/>
          <w:color w:val="3333CC"/>
          <w:sz w:val="27"/>
          <w:szCs w:val="27"/>
        </w:rPr>
        <w:t>positivi.</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Quali Esseri Illuminati,</w:t>
      </w:r>
      <w:r>
        <w:rPr>
          <w:rFonts w:ascii="Garamond" w:hAnsi="Garamond"/>
          <w:color w:val="3333CC"/>
          <w:sz w:val="27"/>
          <w:szCs w:val="27"/>
        </w:rPr>
        <w:t xml:space="preserve"> </w:t>
      </w:r>
      <w:r>
        <w:rPr>
          <w:rStyle w:val="hps"/>
          <w:rFonts w:ascii="Garamond" w:hAnsi="Garamond"/>
          <w:color w:val="3333CC"/>
          <w:sz w:val="27"/>
          <w:szCs w:val="27"/>
        </w:rPr>
        <w:t>avete nuovamente</w:t>
      </w:r>
      <w:r>
        <w:rPr>
          <w:rFonts w:ascii="Garamond" w:hAnsi="Garamond"/>
          <w:color w:val="3333CC"/>
          <w:sz w:val="27"/>
          <w:szCs w:val="27"/>
        </w:rPr>
        <w:t xml:space="preserve"> </w:t>
      </w:r>
      <w:r>
        <w:rPr>
          <w:rStyle w:val="hps"/>
          <w:rFonts w:ascii="Garamond" w:hAnsi="Garamond"/>
          <w:color w:val="3333CC"/>
          <w:sz w:val="27"/>
          <w:szCs w:val="27"/>
        </w:rPr>
        <w:t>iniziato a</w:t>
      </w:r>
      <w:r>
        <w:rPr>
          <w:rFonts w:ascii="Garamond" w:hAnsi="Garamond"/>
          <w:color w:val="3333CC"/>
          <w:sz w:val="27"/>
          <w:szCs w:val="27"/>
        </w:rPr>
        <w:t xml:space="preserve"> </w:t>
      </w:r>
      <w:r>
        <w:rPr>
          <w:rStyle w:val="hps"/>
          <w:rFonts w:ascii="Garamond" w:hAnsi="Garamond"/>
          <w:color w:val="3333CC"/>
          <w:sz w:val="27"/>
          <w:szCs w:val="27"/>
        </w:rPr>
        <w:t>costruire un ponte</w:t>
      </w:r>
      <w:r>
        <w:rPr>
          <w:rFonts w:ascii="Garamond" w:hAnsi="Garamond"/>
          <w:color w:val="3333CC"/>
          <w:sz w:val="27"/>
          <w:szCs w:val="27"/>
        </w:rPr>
        <w:t xml:space="preserve"> </w:t>
      </w:r>
      <w:r>
        <w:rPr>
          <w:rStyle w:val="hps"/>
          <w:rFonts w:ascii="Garamond" w:hAnsi="Garamond"/>
          <w:color w:val="3333CC"/>
          <w:sz w:val="27"/>
          <w:szCs w:val="27"/>
        </w:rPr>
        <w:t>di coscienza</w:t>
      </w:r>
      <w:r>
        <w:rPr>
          <w:rFonts w:ascii="Garamond" w:hAnsi="Garamond"/>
          <w:color w:val="3333CC"/>
          <w:sz w:val="27"/>
          <w:szCs w:val="27"/>
        </w:rPr>
        <w:t xml:space="preserve"> </w:t>
      </w:r>
      <w:r>
        <w:rPr>
          <w:rStyle w:val="hps"/>
          <w:rFonts w:ascii="Garamond" w:hAnsi="Garamond"/>
          <w:color w:val="3333CC"/>
          <w:sz w:val="27"/>
          <w:szCs w:val="27"/>
        </w:rPr>
        <w:t>verso i regni</w:t>
      </w:r>
      <w:r>
        <w:rPr>
          <w:rFonts w:ascii="Garamond" w:hAnsi="Garamond"/>
          <w:color w:val="3333CC"/>
          <w:sz w:val="27"/>
          <w:szCs w:val="27"/>
        </w:rPr>
        <w:t xml:space="preserve"> </w:t>
      </w:r>
      <w:r>
        <w:rPr>
          <w:rStyle w:val="hps"/>
          <w:rFonts w:ascii="Garamond" w:hAnsi="Garamond"/>
          <w:color w:val="3333CC"/>
          <w:sz w:val="27"/>
          <w:szCs w:val="27"/>
        </w:rPr>
        <w:t>superiori di</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proofErr w:type="spellStart"/>
      <w:r>
        <w:rPr>
          <w:rStyle w:val="hps"/>
          <w:rFonts w:ascii="Garamond" w:hAnsi="Garamond"/>
          <w:color w:val="3333CC"/>
          <w:sz w:val="27"/>
          <w:szCs w:val="27"/>
        </w:rPr>
        <w:t>Sub</w:t>
      </w:r>
      <w:r>
        <w:rPr>
          <w:rFonts w:ascii="Garamond" w:hAnsi="Garamond"/>
          <w:color w:val="3333CC"/>
          <w:sz w:val="27"/>
          <w:szCs w:val="27"/>
        </w:rPr>
        <w:t>-universo</w:t>
      </w:r>
      <w:proofErr w:type="spellEnd"/>
      <w:r>
        <w:rPr>
          <w:rFonts w:ascii="Garamond" w:hAnsi="Garamond"/>
          <w:color w:val="3333CC"/>
          <w:sz w:val="27"/>
          <w:szCs w:val="27"/>
        </w:rPr>
        <w:t xml:space="preserve">. </w:t>
      </w:r>
      <w:r>
        <w:rPr>
          <w:rStyle w:val="hps"/>
          <w:rFonts w:ascii="Garamond" w:hAnsi="Garamond"/>
          <w:color w:val="3333CC"/>
          <w:sz w:val="27"/>
          <w:szCs w:val="27"/>
        </w:rPr>
        <w:t xml:space="preserve">Viene chiamato </w:t>
      </w:r>
      <w:proofErr w:type="spellStart"/>
      <w:r>
        <w:rPr>
          <w:rStyle w:val="hps"/>
          <w:rFonts w:ascii="Garamond" w:hAnsi="Garamond"/>
          <w:b/>
          <w:bCs/>
          <w:i/>
          <w:iCs/>
          <w:color w:val="3333CC"/>
          <w:sz w:val="27"/>
          <w:szCs w:val="27"/>
        </w:rPr>
        <w:t>Antakarana</w:t>
      </w:r>
      <w:proofErr w:type="spellEnd"/>
      <w:r>
        <w:rPr>
          <w:rFonts w:ascii="Garamond" w:hAnsi="Garamond"/>
          <w:b/>
          <w:bCs/>
          <w:i/>
          <w:iCs/>
          <w:color w:val="3333CC"/>
          <w:sz w:val="27"/>
          <w:szCs w:val="27"/>
        </w:rPr>
        <w:t xml:space="preserve"> </w:t>
      </w:r>
      <w:r>
        <w:rPr>
          <w:rStyle w:val="hps"/>
          <w:rFonts w:ascii="Garamond" w:hAnsi="Garamond"/>
          <w:color w:val="3333CC"/>
          <w:sz w:val="27"/>
          <w:szCs w:val="27"/>
        </w:rPr>
        <w:t>negli</w:t>
      </w:r>
      <w:r>
        <w:rPr>
          <w:rFonts w:ascii="Garamond" w:hAnsi="Garamond"/>
          <w:color w:val="3333CC"/>
          <w:sz w:val="27"/>
          <w:szCs w:val="27"/>
        </w:rPr>
        <w:t xml:space="preserve"> </w:t>
      </w:r>
      <w:r>
        <w:rPr>
          <w:rStyle w:val="hps"/>
          <w:rFonts w:ascii="Garamond" w:hAnsi="Garamond"/>
          <w:color w:val="3333CC"/>
          <w:sz w:val="27"/>
          <w:szCs w:val="27"/>
        </w:rPr>
        <w:t>antichi</w:t>
      </w:r>
      <w:r>
        <w:rPr>
          <w:rFonts w:ascii="Garamond" w:hAnsi="Garamond"/>
          <w:color w:val="3333CC"/>
          <w:sz w:val="27"/>
          <w:szCs w:val="27"/>
        </w:rPr>
        <w:t xml:space="preserve"> </w:t>
      </w:r>
      <w:r>
        <w:rPr>
          <w:rStyle w:val="hps"/>
          <w:rFonts w:ascii="Garamond" w:hAnsi="Garamond"/>
          <w:color w:val="3333CC"/>
          <w:sz w:val="27"/>
          <w:szCs w:val="27"/>
        </w:rPr>
        <w:t>insegnamenti esoterici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 </w:t>
      </w:r>
      <w:r>
        <w:rPr>
          <w:rStyle w:val="hps"/>
          <w:rFonts w:ascii="Garamond" w:hAnsi="Garamond"/>
          <w:b/>
          <w:bCs/>
          <w:i/>
          <w:iCs/>
          <w:color w:val="3333CC"/>
          <w:sz w:val="27"/>
          <w:szCs w:val="27"/>
        </w:rPr>
        <w:t>Ponte Arcobaleno</w:t>
      </w:r>
      <w:r>
        <w:rPr>
          <w:rFonts w:ascii="Garamond" w:hAnsi="Garamond"/>
          <w:color w:val="3333CC"/>
          <w:sz w:val="27"/>
          <w:szCs w:val="27"/>
        </w:rPr>
        <w:t xml:space="preserve"> </w:t>
      </w:r>
      <w:r>
        <w:rPr>
          <w:rStyle w:val="hps"/>
          <w:rFonts w:ascii="Garamond" w:hAnsi="Garamond"/>
          <w:color w:val="3333CC"/>
          <w:sz w:val="27"/>
          <w:szCs w:val="27"/>
        </w:rPr>
        <w:t>attualmente</w:t>
      </w:r>
      <w:r>
        <w:rPr>
          <w:rFonts w:ascii="Garamond" w:hAnsi="Garamond"/>
          <w:color w:val="3333CC"/>
          <w:sz w:val="27"/>
          <w:szCs w:val="27"/>
        </w:rPr>
        <w:t xml:space="preserve">. </w:t>
      </w:r>
      <w:r>
        <w:rPr>
          <w:rStyle w:val="hps"/>
          <w:rFonts w:ascii="Garamond" w:hAnsi="Garamond"/>
          <w:color w:val="3333CC"/>
          <w:sz w:val="27"/>
          <w:szCs w:val="27"/>
        </w:rPr>
        <w:t>Per ritornare</w:t>
      </w:r>
      <w:r>
        <w:rPr>
          <w:rFonts w:ascii="Garamond" w:hAnsi="Garamond"/>
          <w:color w:val="3333CC"/>
          <w:sz w:val="27"/>
          <w:szCs w:val="27"/>
        </w:rPr>
        <w:t xml:space="preserve"> </w:t>
      </w:r>
      <w:r>
        <w:rPr>
          <w:rStyle w:val="hps"/>
          <w:rFonts w:ascii="Garamond" w:hAnsi="Garamond"/>
          <w:color w:val="3333CC"/>
          <w:sz w:val="27"/>
          <w:szCs w:val="27"/>
        </w:rPr>
        <w:t>alla maestria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imparare</w:t>
      </w:r>
      <w:r>
        <w:rPr>
          <w:rFonts w:ascii="Garamond" w:hAnsi="Garamond"/>
          <w:color w:val="3333CC"/>
          <w:sz w:val="27"/>
          <w:szCs w:val="27"/>
        </w:rPr>
        <w:t xml:space="preserve"> </w:t>
      </w:r>
      <w:r>
        <w:rPr>
          <w:rStyle w:val="hps"/>
          <w:rFonts w:ascii="Garamond" w:hAnsi="Garamond"/>
          <w:color w:val="3333CC"/>
          <w:sz w:val="27"/>
          <w:szCs w:val="27"/>
        </w:rPr>
        <w:t>ad usare</w:t>
      </w:r>
      <w:r>
        <w:rPr>
          <w:rFonts w:ascii="Garamond" w:hAnsi="Garamond"/>
          <w:color w:val="3333CC"/>
          <w:sz w:val="27"/>
          <w:szCs w:val="27"/>
        </w:rPr>
        <w:t xml:space="preserve"> </w:t>
      </w:r>
      <w:r>
        <w:rPr>
          <w:rStyle w:val="hps"/>
          <w:rFonts w:ascii="Garamond" w:hAnsi="Garamond"/>
          <w:color w:val="3333CC"/>
          <w:sz w:val="27"/>
          <w:szCs w:val="27"/>
        </w:rPr>
        <w:t>i tre aspetti della</w:t>
      </w:r>
      <w:r>
        <w:rPr>
          <w:rFonts w:ascii="Garamond" w:hAnsi="Garamond"/>
          <w:color w:val="3333CC"/>
          <w:sz w:val="27"/>
          <w:szCs w:val="27"/>
        </w:rPr>
        <w:t xml:space="preserve"> </w:t>
      </w:r>
      <w:r>
        <w:rPr>
          <w:rStyle w:val="hps"/>
          <w:rFonts w:ascii="Garamond" w:hAnsi="Garamond"/>
          <w:color w:val="3333CC"/>
          <w:sz w:val="27"/>
          <w:szCs w:val="27"/>
        </w:rPr>
        <w:t>vostra natura</w:t>
      </w:r>
      <w:r>
        <w:rPr>
          <w:rFonts w:ascii="Garamond" w:hAnsi="Garamond"/>
          <w:color w:val="3333CC"/>
          <w:sz w:val="27"/>
          <w:szCs w:val="27"/>
        </w:rPr>
        <w:t xml:space="preserve"> </w:t>
      </w:r>
      <w:r>
        <w:rPr>
          <w:rStyle w:val="hps"/>
          <w:rFonts w:ascii="Garamond" w:hAnsi="Garamond"/>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 </w:t>
      </w:r>
      <w:r>
        <w:rPr>
          <w:rStyle w:val="hps"/>
          <w:rFonts w:ascii="Garamond" w:hAnsi="Garamond"/>
          <w:b/>
          <w:bCs/>
          <w:i/>
          <w:iCs/>
          <w:color w:val="3333CC"/>
          <w:sz w:val="27"/>
          <w:szCs w:val="27"/>
        </w:rPr>
        <w:t xml:space="preserve">cervello </w:t>
      </w:r>
      <w:r>
        <w:rPr>
          <w:rStyle w:val="atn"/>
          <w:rFonts w:ascii="Garamond" w:hAnsi="Garamond"/>
          <w:b/>
          <w:bCs/>
          <w:i/>
          <w:iCs/>
          <w:color w:val="3333CC"/>
          <w:sz w:val="27"/>
          <w:szCs w:val="27"/>
        </w:rPr>
        <w:t xml:space="preserve">– </w:t>
      </w:r>
      <w:r>
        <w:rPr>
          <w:rFonts w:ascii="Garamond" w:hAnsi="Garamond"/>
          <w:b/>
          <w:bCs/>
          <w:i/>
          <w:iCs/>
          <w:color w:val="3333CC"/>
          <w:sz w:val="27"/>
          <w:szCs w:val="27"/>
        </w:rPr>
        <w:t xml:space="preserve">mente </w:t>
      </w:r>
      <w:r>
        <w:rPr>
          <w:rStyle w:val="atn"/>
          <w:rFonts w:ascii="Garamond" w:hAnsi="Garamond"/>
          <w:b/>
          <w:bCs/>
          <w:i/>
          <w:iCs/>
          <w:color w:val="3333CC"/>
          <w:sz w:val="27"/>
          <w:szCs w:val="27"/>
        </w:rPr>
        <w:t xml:space="preserve">- </w:t>
      </w:r>
      <w:r>
        <w:rPr>
          <w:rFonts w:ascii="Garamond" w:hAnsi="Garamond"/>
          <w:b/>
          <w:bCs/>
          <w:i/>
          <w:iCs/>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 Dovete inoltre</w:t>
      </w:r>
      <w:r>
        <w:rPr>
          <w:rFonts w:ascii="Garamond" w:hAnsi="Garamond"/>
          <w:color w:val="3333CC"/>
          <w:sz w:val="27"/>
          <w:szCs w:val="27"/>
        </w:rPr>
        <w:t xml:space="preserve"> </w:t>
      </w:r>
      <w:r>
        <w:rPr>
          <w:rStyle w:val="hps"/>
          <w:rFonts w:ascii="Garamond" w:hAnsi="Garamond"/>
          <w:color w:val="3333CC"/>
          <w:sz w:val="27"/>
          <w:szCs w:val="27"/>
        </w:rPr>
        <w:t>eliminare le distorsioni</w:t>
      </w:r>
      <w:r>
        <w:rPr>
          <w:rFonts w:ascii="Garamond" w:hAnsi="Garamond"/>
          <w:color w:val="3333CC"/>
          <w:sz w:val="27"/>
          <w:szCs w:val="27"/>
        </w:rPr>
        <w:t xml:space="preserve"> </w:t>
      </w:r>
      <w:r>
        <w:rPr>
          <w:rStyle w:val="hps"/>
          <w:rFonts w:ascii="Garamond" w:hAnsi="Garamond"/>
          <w:color w:val="3333CC"/>
          <w:sz w:val="27"/>
          <w:szCs w:val="27"/>
        </w:rPr>
        <w:t>della mente</w:t>
      </w:r>
      <w:r>
        <w:rPr>
          <w:rFonts w:ascii="Garamond" w:hAnsi="Garamond"/>
          <w:color w:val="3333CC"/>
          <w:sz w:val="27"/>
          <w:szCs w:val="27"/>
        </w:rPr>
        <w:t xml:space="preserve"> </w:t>
      </w:r>
      <w:r>
        <w:rPr>
          <w:rStyle w:val="hps"/>
          <w:rFonts w:ascii="Garamond" w:hAnsi="Garamond"/>
          <w:color w:val="3333CC"/>
          <w:sz w:val="27"/>
          <w:szCs w:val="27"/>
        </w:rPr>
        <w:t>subconscia e</w:t>
      </w:r>
      <w:r>
        <w:rPr>
          <w:rFonts w:ascii="Garamond" w:hAnsi="Garamond"/>
          <w:color w:val="3333CC"/>
          <w:sz w:val="27"/>
          <w:szCs w:val="27"/>
        </w:rPr>
        <w:t xml:space="preserve"> </w:t>
      </w:r>
      <w:r>
        <w:rPr>
          <w:rStyle w:val="hps"/>
          <w:rFonts w:ascii="Garamond" w:hAnsi="Garamond"/>
          <w:color w:val="3333CC"/>
          <w:sz w:val="27"/>
          <w:szCs w:val="27"/>
        </w:rPr>
        <w:t>sintonizzare</w:t>
      </w:r>
      <w:r>
        <w:rPr>
          <w:rFonts w:ascii="Garamond" w:hAnsi="Garamond"/>
          <w:color w:val="3333CC"/>
          <w:sz w:val="27"/>
          <w:szCs w:val="27"/>
        </w:rPr>
        <w:t xml:space="preserve"> </w:t>
      </w:r>
      <w:r>
        <w:rPr>
          <w:rStyle w:val="hps"/>
          <w:rFonts w:ascii="Garamond" w:hAnsi="Garamond"/>
          <w:color w:val="3333CC"/>
          <w:sz w:val="27"/>
          <w:szCs w:val="27"/>
        </w:rPr>
        <w:t>la mente coscia</w:t>
      </w:r>
      <w:r>
        <w:rPr>
          <w:rFonts w:ascii="Garamond" w:hAnsi="Garamond"/>
          <w:color w:val="3333CC"/>
          <w:sz w:val="27"/>
          <w:szCs w:val="27"/>
        </w:rPr>
        <w:t xml:space="preserve"> </w:t>
      </w:r>
      <w:r>
        <w:rPr>
          <w:rStyle w:val="hps"/>
          <w:rFonts w:ascii="Garamond" w:hAnsi="Garamond"/>
          <w:color w:val="3333CC"/>
          <w:sz w:val="27"/>
          <w:szCs w:val="27"/>
        </w:rPr>
        <w:t>al vostro Sé Spirituale</w:t>
      </w:r>
      <w:r>
        <w:rPr>
          <w:rFonts w:ascii="Garamond" w:hAnsi="Garamond"/>
          <w:color w:val="3333CC"/>
          <w:sz w:val="27"/>
          <w:szCs w:val="27"/>
        </w:rPr>
        <w:t xml:space="preserve"> </w:t>
      </w:r>
      <w:r>
        <w:rPr>
          <w:rStyle w:val="hps"/>
          <w:rFonts w:ascii="Garamond" w:hAnsi="Garamond"/>
          <w:color w:val="3333CC"/>
          <w:sz w:val="27"/>
          <w:szCs w:val="27"/>
        </w:rPr>
        <w:t>in modo</w:t>
      </w:r>
      <w:r>
        <w:rPr>
          <w:rFonts w:ascii="Garamond" w:hAnsi="Garamond"/>
          <w:color w:val="3333CC"/>
          <w:sz w:val="27"/>
          <w:szCs w:val="27"/>
        </w:rPr>
        <w:t xml:space="preserve"> </w:t>
      </w:r>
      <w:r>
        <w:rPr>
          <w:rStyle w:val="hps"/>
          <w:rFonts w:ascii="Garamond" w:hAnsi="Garamond"/>
          <w:color w:val="3333CC"/>
          <w:sz w:val="27"/>
          <w:szCs w:val="27"/>
        </w:rPr>
        <w:t>che la saggezza</w:t>
      </w:r>
      <w:r>
        <w:rPr>
          <w:rFonts w:ascii="Garamond" w:hAnsi="Garamond"/>
          <w:color w:val="3333CC"/>
          <w:sz w:val="27"/>
          <w:szCs w:val="27"/>
        </w:rPr>
        <w:t xml:space="preserve"> </w:t>
      </w:r>
      <w:r>
        <w:rPr>
          <w:rStyle w:val="hps"/>
          <w:rFonts w:ascii="Garamond" w:hAnsi="Garamond"/>
          <w:color w:val="3333CC"/>
          <w:sz w:val="27"/>
          <w:szCs w:val="27"/>
        </w:rPr>
        <w:t>della vostra Anima e</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possa iniziare a fluire</w:t>
      </w:r>
      <w:r>
        <w:rPr>
          <w:rFonts w:ascii="Garamond" w:hAnsi="Garamond"/>
          <w:color w:val="3333CC"/>
          <w:sz w:val="27"/>
          <w:szCs w:val="27"/>
        </w:rPr>
        <w:t xml:space="preserve"> </w:t>
      </w:r>
      <w:r>
        <w:rPr>
          <w:rStyle w:val="hps"/>
          <w:rFonts w:ascii="Garamond" w:hAnsi="Garamond"/>
          <w:color w:val="3333CC"/>
          <w:sz w:val="27"/>
          <w:szCs w:val="27"/>
        </w:rPr>
        <w:t>attraverso i vostri</w:t>
      </w:r>
      <w:r>
        <w:rPr>
          <w:rFonts w:ascii="Garamond" w:hAnsi="Garamond"/>
          <w:color w:val="3333CC"/>
          <w:sz w:val="27"/>
          <w:szCs w:val="27"/>
        </w:rPr>
        <w:t xml:space="preserve"> </w:t>
      </w:r>
      <w:r>
        <w:rPr>
          <w:rStyle w:val="hps"/>
          <w:rFonts w:ascii="Garamond" w:hAnsi="Garamond"/>
          <w:color w:val="3333CC"/>
          <w:sz w:val="27"/>
          <w:szCs w:val="27"/>
        </w:rPr>
        <w:t>quattro sistemi</w:t>
      </w:r>
      <w:r>
        <w:rPr>
          <w:rFonts w:ascii="Garamond" w:hAnsi="Garamond"/>
          <w:color w:val="3333CC"/>
          <w:sz w:val="27"/>
          <w:szCs w:val="27"/>
        </w:rPr>
        <w:t xml:space="preserve"> corporei inferiori. </w:t>
      </w:r>
      <w:r>
        <w:rPr>
          <w:rStyle w:val="hps"/>
          <w:rFonts w:ascii="Garamond" w:hAnsi="Garamond"/>
          <w:color w:val="3333CC"/>
          <w:sz w:val="27"/>
          <w:szCs w:val="27"/>
        </w:rPr>
        <w:t>Ricordate</w:t>
      </w:r>
      <w:r>
        <w:rPr>
          <w:rFonts w:ascii="Garamond" w:hAnsi="Garamond"/>
          <w:color w:val="3333CC"/>
          <w:sz w:val="27"/>
          <w:szCs w:val="27"/>
        </w:rPr>
        <w:t xml:space="preserve">, </w:t>
      </w:r>
      <w:r>
        <w:rPr>
          <w:rStyle w:val="hps"/>
          <w:rFonts w:ascii="Garamond" w:hAnsi="Garamond"/>
          <w:color w:val="3333CC"/>
          <w:sz w:val="27"/>
          <w:szCs w:val="27"/>
        </w:rPr>
        <w:t>ogni atomo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tutto</w:t>
      </w:r>
      <w:r>
        <w:rPr>
          <w:rFonts w:ascii="Garamond" w:hAnsi="Garamond"/>
          <w:color w:val="3333CC"/>
          <w:sz w:val="27"/>
          <w:szCs w:val="27"/>
        </w:rPr>
        <w:t xml:space="preserve"> </w:t>
      </w:r>
      <w:r>
        <w:rPr>
          <w:rStyle w:val="hps"/>
          <w:rFonts w:ascii="Garamond" w:hAnsi="Garamond"/>
          <w:color w:val="3333CC"/>
          <w:sz w:val="27"/>
          <w:szCs w:val="27"/>
        </w:rPr>
        <w:t>il vostro Essere fisico</w:t>
      </w:r>
      <w:r>
        <w:rPr>
          <w:rFonts w:ascii="Garamond" w:hAnsi="Garamond"/>
          <w:color w:val="3333CC"/>
          <w:sz w:val="27"/>
          <w:szCs w:val="27"/>
        </w:rPr>
        <w:t xml:space="preserve"> </w:t>
      </w:r>
      <w:r>
        <w:rPr>
          <w:rStyle w:val="hps"/>
          <w:rFonts w:ascii="Garamond" w:hAnsi="Garamond"/>
          <w:color w:val="3333CC"/>
          <w:sz w:val="27"/>
          <w:szCs w:val="27"/>
        </w:rPr>
        <w:t>possiedono</w:t>
      </w:r>
      <w:r>
        <w:rPr>
          <w:rFonts w:ascii="Garamond" w:hAnsi="Garamond"/>
          <w:color w:val="3333CC"/>
          <w:sz w:val="27"/>
          <w:szCs w:val="27"/>
        </w:rPr>
        <w:t xml:space="preserve"> </w:t>
      </w:r>
      <w:r>
        <w:rPr>
          <w:rStyle w:val="hps"/>
          <w:rFonts w:ascii="Garamond" w:hAnsi="Garamond"/>
          <w:color w:val="3333CC"/>
          <w:sz w:val="27"/>
          <w:szCs w:val="27"/>
        </w:rPr>
        <w:t>la coscienza</w:t>
      </w:r>
      <w:r>
        <w:rPr>
          <w:rFonts w:ascii="Garamond" w:hAnsi="Garamond"/>
          <w:color w:val="3333CC"/>
          <w:sz w:val="27"/>
          <w:szCs w:val="27"/>
        </w:rPr>
        <w:t xml:space="preserve">, </w:t>
      </w:r>
      <w:r>
        <w:rPr>
          <w:rStyle w:val="hps"/>
          <w:rFonts w:ascii="Garamond" w:hAnsi="Garamond"/>
          <w:color w:val="3333CC"/>
          <w:sz w:val="27"/>
          <w:szCs w:val="27"/>
        </w:rPr>
        <w:t>e devono</w:t>
      </w:r>
      <w:r>
        <w:rPr>
          <w:rFonts w:ascii="Garamond" w:hAnsi="Garamond"/>
          <w:color w:val="3333CC"/>
          <w:sz w:val="27"/>
          <w:szCs w:val="27"/>
        </w:rPr>
        <w:t xml:space="preserve"> </w:t>
      </w:r>
      <w:r>
        <w:rPr>
          <w:rStyle w:val="hps"/>
          <w:rFonts w:ascii="Garamond" w:hAnsi="Garamond"/>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illuminati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sintonizzati con 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superiori dell’ascensione.</w:t>
      </w:r>
      <w:r>
        <w:rPr>
          <w:rFonts w:ascii="Garamond" w:hAnsi="Garamond"/>
          <w:color w:val="3333CC"/>
          <w:sz w:val="27"/>
          <w:szCs w:val="27"/>
        </w:rPr>
        <w:t xml:space="preserve"> </w:t>
      </w:r>
      <w:r>
        <w:rPr>
          <w:rStyle w:val="hps"/>
          <w:rFonts w:ascii="Garamond" w:hAnsi="Garamond"/>
          <w:color w:val="3333CC"/>
          <w:sz w:val="27"/>
          <w:szCs w:val="27"/>
        </w:rPr>
        <w:t>Voi siete fatti</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Essenza</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Siete un</w:t>
      </w:r>
      <w:r>
        <w:rPr>
          <w:rFonts w:ascii="Garamond" w:hAnsi="Garamond"/>
          <w:color w:val="3333CC"/>
          <w:sz w:val="27"/>
          <w:szCs w:val="27"/>
        </w:rPr>
        <w:t>a Scintilla</w:t>
      </w:r>
      <w:r>
        <w:rPr>
          <w:rStyle w:val="hps"/>
          <w:rFonts w:ascii="Garamond" w:hAnsi="Garamond"/>
          <w:color w:val="3333CC"/>
          <w:sz w:val="27"/>
          <w:szCs w:val="27"/>
        </w:rPr>
        <w:t>/Frammento</w:t>
      </w:r>
      <w:r>
        <w:rPr>
          <w:rFonts w:ascii="Garamond" w:hAnsi="Garamond"/>
          <w:color w:val="3333CC"/>
          <w:sz w:val="27"/>
          <w:szCs w:val="27"/>
        </w:rPr>
        <w:t xml:space="preserve"> </w:t>
      </w:r>
      <w:r>
        <w:rPr>
          <w:rStyle w:val="hps"/>
          <w:rFonts w:ascii="Garamond" w:hAnsi="Garamond"/>
          <w:color w:val="3333CC"/>
          <w:sz w:val="27"/>
          <w:szCs w:val="27"/>
        </w:rPr>
        <w:t>del Creatore Supremo</w:t>
      </w:r>
      <w:r>
        <w:rPr>
          <w:rFonts w:ascii="Garamond" w:hAnsi="Garamond"/>
          <w:color w:val="3333CC"/>
          <w:sz w:val="27"/>
          <w:szCs w:val="27"/>
        </w:rPr>
        <w:t xml:space="preserve">. </w:t>
      </w:r>
      <w:r>
        <w:rPr>
          <w:rStyle w:val="hps"/>
          <w:rFonts w:ascii="Garamond" w:hAnsi="Garamond"/>
          <w:color w:val="3333CC"/>
          <w:sz w:val="27"/>
          <w:szCs w:val="27"/>
        </w:rPr>
        <w:t>Avete</w:t>
      </w:r>
      <w:r>
        <w:rPr>
          <w:rFonts w:ascii="Garamond" w:hAnsi="Garamond"/>
          <w:color w:val="3333CC"/>
          <w:sz w:val="27"/>
          <w:szCs w:val="27"/>
        </w:rPr>
        <w:t xml:space="preserve"> </w:t>
      </w:r>
      <w:r>
        <w:rPr>
          <w:rStyle w:val="hps"/>
          <w:rFonts w:ascii="Garamond" w:hAnsi="Garamond"/>
          <w:color w:val="3333CC"/>
          <w:sz w:val="27"/>
          <w:szCs w:val="27"/>
        </w:rPr>
        <w:t>poteri</w:t>
      </w:r>
      <w:r>
        <w:rPr>
          <w:rFonts w:ascii="Garamond" w:hAnsi="Garamond"/>
          <w:color w:val="3333CC"/>
          <w:sz w:val="27"/>
          <w:szCs w:val="27"/>
        </w:rPr>
        <w:t xml:space="preserve"> </w:t>
      </w:r>
      <w:r>
        <w:rPr>
          <w:rStyle w:val="hps"/>
          <w:rFonts w:ascii="Garamond" w:hAnsi="Garamond"/>
          <w:color w:val="3333CC"/>
          <w:sz w:val="27"/>
          <w:szCs w:val="27"/>
        </w:rPr>
        <w:t>latenti</w:t>
      </w:r>
      <w:r>
        <w:rPr>
          <w:rFonts w:ascii="Garamond" w:hAnsi="Garamond"/>
          <w:color w:val="3333CC"/>
          <w:sz w:val="27"/>
          <w:szCs w:val="27"/>
        </w:rPr>
        <w:t xml:space="preserve"> </w:t>
      </w:r>
      <w:r>
        <w:rPr>
          <w:rStyle w:val="hps"/>
          <w:rFonts w:ascii="Garamond" w:hAnsi="Garamond"/>
          <w:color w:val="3333CC"/>
          <w:sz w:val="27"/>
          <w:szCs w:val="27"/>
        </w:rPr>
        <w:t>che devono essere sviluppati</w:t>
      </w:r>
      <w:r>
        <w:rPr>
          <w:rFonts w:ascii="Garamond" w:hAnsi="Garamond"/>
          <w:color w:val="3333CC"/>
          <w:sz w:val="27"/>
          <w:szCs w:val="27"/>
        </w:rPr>
        <w:t xml:space="preserve">. </w:t>
      </w:r>
      <w:r>
        <w:rPr>
          <w:rStyle w:val="hps"/>
          <w:rFonts w:ascii="Garamond" w:hAnsi="Garamond"/>
          <w:color w:val="3333CC"/>
          <w:sz w:val="27"/>
          <w:szCs w:val="27"/>
        </w:rPr>
        <w:t>C'è</w:t>
      </w:r>
      <w:r>
        <w:rPr>
          <w:rFonts w:ascii="Garamond" w:hAnsi="Garamond"/>
          <w:color w:val="3333CC"/>
          <w:sz w:val="27"/>
          <w:szCs w:val="27"/>
        </w:rPr>
        <w:t xml:space="preserve"> </w:t>
      </w:r>
      <w:r>
        <w:rPr>
          <w:rStyle w:val="hps"/>
          <w:rFonts w:ascii="Garamond" w:hAnsi="Garamond"/>
          <w:color w:val="3333CC"/>
          <w:sz w:val="27"/>
          <w:szCs w:val="27"/>
        </w:rPr>
        <w:t>un gran bisogno che l’umanità</w:t>
      </w:r>
      <w:r>
        <w:rPr>
          <w:rFonts w:ascii="Garamond" w:hAnsi="Garamond"/>
          <w:color w:val="3333CC"/>
          <w:sz w:val="27"/>
          <w:szCs w:val="27"/>
        </w:rPr>
        <w:t xml:space="preserve"> </w:t>
      </w:r>
      <w:r>
        <w:rPr>
          <w:rStyle w:val="hps"/>
          <w:rFonts w:ascii="Garamond" w:hAnsi="Garamond"/>
          <w:color w:val="3333CC"/>
          <w:sz w:val="27"/>
          <w:szCs w:val="27"/>
        </w:rPr>
        <w:t>rinforzi  la  sua memoria</w:t>
      </w:r>
      <w:r>
        <w:rPr>
          <w:rFonts w:ascii="Garamond" w:hAnsi="Garamond"/>
          <w:color w:val="3333CC"/>
          <w:sz w:val="27"/>
          <w:szCs w:val="27"/>
        </w:rPr>
        <w:t xml:space="preserve"> </w:t>
      </w:r>
      <w:r>
        <w:rPr>
          <w:rStyle w:val="hps"/>
          <w:rFonts w:ascii="Garamond" w:hAnsi="Garamond"/>
          <w:color w:val="3333CC"/>
          <w:sz w:val="27"/>
          <w:szCs w:val="27"/>
        </w:rPr>
        <w:t>spirituale</w:t>
      </w:r>
      <w:r>
        <w:rPr>
          <w:rFonts w:ascii="Garamond" w:hAnsi="Garamond"/>
          <w:color w:val="3333CC"/>
          <w:sz w:val="27"/>
          <w:szCs w:val="27"/>
        </w:rPr>
        <w:t xml:space="preserve"> </w:t>
      </w:r>
      <w:r>
        <w:rPr>
          <w:rStyle w:val="hps"/>
          <w:rFonts w:ascii="Garamond" w:hAnsi="Garamond"/>
          <w:color w:val="3333CC"/>
          <w:sz w:val="27"/>
          <w:szCs w:val="27"/>
        </w:rPr>
        <w:t>e sviluppi</w:t>
      </w:r>
      <w:r>
        <w:rPr>
          <w:rFonts w:ascii="Garamond" w:hAnsi="Garamond"/>
          <w:color w:val="3333CC"/>
          <w:sz w:val="27"/>
          <w:szCs w:val="27"/>
        </w:rPr>
        <w:t xml:space="preserve"> </w:t>
      </w:r>
      <w:r>
        <w:rPr>
          <w:rStyle w:val="hps"/>
          <w:rFonts w:ascii="Garamond" w:hAnsi="Garamond"/>
          <w:color w:val="3333CC"/>
          <w:sz w:val="27"/>
          <w:szCs w:val="27"/>
        </w:rPr>
        <w:t>i poteri di  un Maestro</w:t>
      </w:r>
      <w:r>
        <w:rPr>
          <w:rFonts w:ascii="Garamond" w:hAnsi="Garamond"/>
          <w:color w:val="3333CC"/>
          <w:sz w:val="27"/>
          <w:szCs w:val="27"/>
        </w:rPr>
        <w:t xml:space="preserve"> </w:t>
      </w:r>
      <w:r>
        <w:rPr>
          <w:rStyle w:val="hps"/>
          <w:rFonts w:ascii="Garamond" w:hAnsi="Garamond"/>
          <w:color w:val="3333CC"/>
          <w:sz w:val="27"/>
          <w:szCs w:val="27"/>
        </w:rPr>
        <w:t>di Luce.</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L’</w:t>
      </w:r>
      <w:proofErr w:type="spellStart"/>
      <w:r>
        <w:rPr>
          <w:rStyle w:val="hps"/>
          <w:rFonts w:ascii="Garamond" w:hAnsi="Garamond"/>
          <w:color w:val="3333CC"/>
          <w:sz w:val="27"/>
          <w:szCs w:val="27"/>
        </w:rPr>
        <w:t>Antakarana</w:t>
      </w:r>
      <w:proofErr w:type="spellEnd"/>
      <w:r>
        <w:rPr>
          <w:rFonts w:ascii="Garamond" w:hAnsi="Garamond"/>
          <w:color w:val="3333CC"/>
          <w:sz w:val="27"/>
          <w:szCs w:val="27"/>
        </w:rPr>
        <w:t xml:space="preserve"> </w:t>
      </w:r>
      <w:r>
        <w:rPr>
          <w:rStyle w:val="hps"/>
          <w:rFonts w:ascii="Garamond" w:hAnsi="Garamond"/>
          <w:color w:val="3333CC"/>
          <w:sz w:val="27"/>
          <w:szCs w:val="27"/>
        </w:rPr>
        <w:t>è composto da</w:t>
      </w:r>
      <w:r>
        <w:rPr>
          <w:rFonts w:ascii="Garamond" w:hAnsi="Garamond"/>
          <w:color w:val="3333CC"/>
          <w:sz w:val="27"/>
          <w:szCs w:val="27"/>
        </w:rPr>
        <w:t xml:space="preserve"> </w:t>
      </w:r>
      <w:r>
        <w:rPr>
          <w:rStyle w:val="hps"/>
          <w:rFonts w:ascii="Garamond" w:hAnsi="Garamond"/>
          <w:color w:val="3333CC"/>
          <w:sz w:val="27"/>
          <w:szCs w:val="27"/>
        </w:rPr>
        <w:t>sub-</w:t>
      </w:r>
      <w:r>
        <w:rPr>
          <w:rFonts w:ascii="Garamond" w:hAnsi="Garamond"/>
          <w:color w:val="3333CC"/>
          <w:sz w:val="27"/>
          <w:szCs w:val="27"/>
        </w:rPr>
        <w:t xml:space="preserve">affluenti </w:t>
      </w:r>
      <w:r>
        <w:rPr>
          <w:rStyle w:val="hps"/>
          <w:rFonts w:ascii="Garamond" w:hAnsi="Garamond"/>
          <w:color w:val="3333CC"/>
          <w:sz w:val="27"/>
          <w:szCs w:val="27"/>
        </w:rPr>
        <w:t>o flussi</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che in ultima analisi</w:t>
      </w:r>
      <w:r>
        <w:rPr>
          <w:rFonts w:ascii="Garamond" w:hAnsi="Garamond"/>
          <w:color w:val="3333CC"/>
          <w:sz w:val="27"/>
          <w:szCs w:val="27"/>
        </w:rPr>
        <w:t xml:space="preserve"> </w:t>
      </w:r>
      <w:r>
        <w:rPr>
          <w:rStyle w:val="hps"/>
          <w:rFonts w:ascii="Garamond" w:hAnsi="Garamond"/>
          <w:color w:val="3333CC"/>
          <w:sz w:val="27"/>
          <w:szCs w:val="27"/>
        </w:rPr>
        <w:t>rafforzeranno ed</w:t>
      </w:r>
      <w:r>
        <w:rPr>
          <w:rFonts w:ascii="Garamond" w:hAnsi="Garamond"/>
          <w:color w:val="3333CC"/>
          <w:sz w:val="27"/>
          <w:szCs w:val="27"/>
        </w:rPr>
        <w:t xml:space="preserve"> </w:t>
      </w:r>
      <w:r>
        <w:rPr>
          <w:rStyle w:val="hps"/>
          <w:rFonts w:ascii="Garamond" w:hAnsi="Garamond"/>
          <w:color w:val="3333CC"/>
          <w:sz w:val="27"/>
          <w:szCs w:val="27"/>
        </w:rPr>
        <w:t>amplificheranno</w:t>
      </w:r>
      <w:r>
        <w:rPr>
          <w:rFonts w:ascii="Garamond" w:hAnsi="Garamond"/>
          <w:color w:val="3333CC"/>
          <w:sz w:val="27"/>
          <w:szCs w:val="27"/>
        </w:rPr>
        <w:t xml:space="preserve"> </w:t>
      </w:r>
      <w:r>
        <w:rPr>
          <w:rStyle w:val="hps"/>
          <w:rFonts w:ascii="Garamond" w:hAnsi="Garamond"/>
          <w:color w:val="3333CC"/>
          <w:sz w:val="27"/>
          <w:szCs w:val="27"/>
        </w:rPr>
        <w:t>le connessioni tra</w:t>
      </w:r>
      <w:r>
        <w:rPr>
          <w:rFonts w:ascii="Garamond" w:hAnsi="Garamond"/>
          <w:color w:val="3333CC"/>
          <w:sz w:val="27"/>
          <w:szCs w:val="27"/>
        </w:rPr>
        <w:t xml:space="preserve"> </w:t>
      </w:r>
      <w:r>
        <w:rPr>
          <w:rStyle w:val="hps"/>
          <w:rFonts w:ascii="Garamond" w:hAnsi="Garamond"/>
          <w:color w:val="3333CC"/>
          <w:sz w:val="27"/>
          <w:szCs w:val="27"/>
        </w:rPr>
        <w:t>i molti aspetti del</w:t>
      </w:r>
      <w:r>
        <w:rPr>
          <w:rFonts w:ascii="Garamond" w:hAnsi="Garamond"/>
          <w:color w:val="3333CC"/>
          <w:sz w:val="27"/>
          <w:szCs w:val="27"/>
        </w:rPr>
        <w:t xml:space="preserve"> </w:t>
      </w:r>
      <w:r>
        <w:rPr>
          <w:rStyle w:val="hps"/>
          <w:rFonts w:ascii="Garamond" w:hAnsi="Garamond"/>
          <w:color w:val="3333CC"/>
          <w:sz w:val="27"/>
          <w:szCs w:val="27"/>
        </w:rPr>
        <w:t>vostro Sé Superiore</w:t>
      </w:r>
      <w:r>
        <w:rPr>
          <w:rFonts w:ascii="Garamond" w:hAnsi="Garamond"/>
          <w:color w:val="3333CC"/>
          <w:sz w:val="27"/>
          <w:szCs w:val="27"/>
        </w:rPr>
        <w:t xml:space="preserve"> </w:t>
      </w:r>
      <w:r>
        <w:rPr>
          <w:rStyle w:val="hps"/>
          <w:rFonts w:ascii="Garamond" w:hAnsi="Garamond"/>
          <w:color w:val="3333CC"/>
          <w:sz w:val="27"/>
          <w:szCs w:val="27"/>
        </w:rPr>
        <w:t>e il vostro Atomo Semenza Divino.</w:t>
      </w:r>
      <w:r>
        <w:rPr>
          <w:rFonts w:ascii="Garamond" w:hAnsi="Garamond"/>
          <w:color w:val="3333CC"/>
          <w:sz w:val="27"/>
          <w:szCs w:val="27"/>
        </w:rPr>
        <w:t xml:space="preserve"> </w:t>
      </w:r>
      <w:r>
        <w:rPr>
          <w:rStyle w:val="hps"/>
          <w:rFonts w:ascii="Garamond" w:hAnsi="Garamond"/>
          <w:color w:val="3333CC"/>
          <w:sz w:val="27"/>
          <w:szCs w:val="27"/>
        </w:rPr>
        <w:t>Questi</w:t>
      </w:r>
      <w:r>
        <w:rPr>
          <w:rFonts w:ascii="Garamond" w:hAnsi="Garamond"/>
          <w:color w:val="3333CC"/>
          <w:sz w:val="27"/>
          <w:szCs w:val="27"/>
        </w:rPr>
        <w:t xml:space="preserve"> </w:t>
      </w:r>
      <w:r>
        <w:rPr>
          <w:rStyle w:val="hps"/>
          <w:rFonts w:ascii="Garamond" w:hAnsi="Garamond"/>
          <w:color w:val="3333CC"/>
          <w:sz w:val="27"/>
          <w:szCs w:val="27"/>
        </w:rPr>
        <w:t>flussi 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hanno una coscienza</w:t>
      </w:r>
      <w:r>
        <w:rPr>
          <w:rFonts w:ascii="Garamond" w:hAnsi="Garamond"/>
          <w:color w:val="3333CC"/>
          <w:sz w:val="27"/>
          <w:szCs w:val="27"/>
        </w:rPr>
        <w:t xml:space="preserve">, </w:t>
      </w:r>
      <w:r>
        <w:rPr>
          <w:rStyle w:val="hps"/>
          <w:rFonts w:ascii="Garamond" w:hAnsi="Garamond"/>
          <w:color w:val="3333CC"/>
          <w:sz w:val="27"/>
          <w:szCs w:val="27"/>
        </w:rPr>
        <w:t>e contengono</w:t>
      </w:r>
      <w:r>
        <w:rPr>
          <w:rFonts w:ascii="Garamond" w:hAnsi="Garamond"/>
          <w:color w:val="3333CC"/>
          <w:sz w:val="27"/>
          <w:szCs w:val="27"/>
        </w:rPr>
        <w:t xml:space="preserve"> </w:t>
      </w:r>
      <w:r>
        <w:rPr>
          <w:rStyle w:val="hps"/>
          <w:rFonts w:ascii="Garamond" w:hAnsi="Garamond"/>
          <w:color w:val="3333CC"/>
          <w:sz w:val="27"/>
          <w:szCs w:val="27"/>
        </w:rPr>
        <w:t>l'intelligenza</w:t>
      </w:r>
      <w:r>
        <w:rPr>
          <w:rFonts w:ascii="Garamond" w:hAnsi="Garamond"/>
          <w:color w:val="3333CC"/>
          <w:sz w:val="27"/>
          <w:szCs w:val="27"/>
        </w:rPr>
        <w:t xml:space="preserve"> </w:t>
      </w:r>
      <w:r>
        <w:rPr>
          <w:rStyle w:val="hps"/>
          <w:rFonts w:ascii="Garamond" w:hAnsi="Garamond"/>
          <w:color w:val="3333CC"/>
          <w:sz w:val="27"/>
          <w:szCs w:val="27"/>
        </w:rPr>
        <w:t xml:space="preserve">dei </w:t>
      </w:r>
      <w:r>
        <w:rPr>
          <w:rFonts w:ascii="Garamond" w:hAnsi="Garamond"/>
          <w:color w:val="3333CC"/>
          <w:sz w:val="27"/>
          <w:szCs w:val="27"/>
        </w:rPr>
        <w:t> </w:t>
      </w:r>
      <w:r>
        <w:rPr>
          <w:rStyle w:val="hps"/>
          <w:rFonts w:ascii="Garamond" w:hAnsi="Garamond"/>
          <w:color w:val="3333CC"/>
          <w:sz w:val="27"/>
          <w:szCs w:val="27"/>
        </w:rPr>
        <w:t>livelli multipli</w:t>
      </w:r>
      <w:r>
        <w:rPr>
          <w:rFonts w:ascii="Garamond" w:hAnsi="Garamond"/>
          <w:color w:val="3333CC"/>
          <w:sz w:val="27"/>
          <w:szCs w:val="27"/>
        </w:rPr>
        <w:t xml:space="preserve"> </w:t>
      </w:r>
      <w:r>
        <w:rPr>
          <w:rStyle w:val="hps"/>
          <w:rFonts w:ascii="Garamond" w:hAnsi="Garamond"/>
          <w:color w:val="3333CC"/>
          <w:sz w:val="27"/>
          <w:szCs w:val="27"/>
        </w:rPr>
        <w:t>del vostro Sé</w:t>
      </w:r>
      <w:r>
        <w:rPr>
          <w:rFonts w:ascii="Garamond" w:hAnsi="Garamond"/>
          <w:color w:val="3333CC"/>
          <w:sz w:val="27"/>
          <w:szCs w:val="27"/>
        </w:rPr>
        <w:t xml:space="preserve"> </w:t>
      </w:r>
      <w:r>
        <w:rPr>
          <w:rStyle w:val="hps"/>
          <w:rFonts w:ascii="Garamond" w:hAnsi="Garamond"/>
          <w:color w:val="3333CC"/>
          <w:sz w:val="27"/>
          <w:szCs w:val="27"/>
        </w:rPr>
        <w:t>che risiedono</w:t>
      </w:r>
      <w:r>
        <w:rPr>
          <w:rFonts w:ascii="Garamond" w:hAnsi="Garamond"/>
          <w:color w:val="3333CC"/>
          <w:sz w:val="27"/>
          <w:szCs w:val="27"/>
        </w:rPr>
        <w:t xml:space="preserve"> </w:t>
      </w:r>
      <w:r>
        <w:rPr>
          <w:rStyle w:val="hps"/>
          <w:rFonts w:ascii="Garamond" w:hAnsi="Garamond"/>
          <w:color w:val="3333CC"/>
          <w:sz w:val="27"/>
          <w:szCs w:val="27"/>
        </w:rPr>
        <w:t>nei regni superiori</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vi abbiamo detto</w:t>
      </w:r>
      <w:r>
        <w:rPr>
          <w:rFonts w:ascii="Garamond" w:hAnsi="Garamond"/>
          <w:color w:val="3333CC"/>
          <w:sz w:val="27"/>
          <w:szCs w:val="27"/>
        </w:rPr>
        <w:t xml:space="preserve">, </w:t>
      </w:r>
      <w:r>
        <w:rPr>
          <w:rStyle w:val="hps"/>
          <w:rFonts w:ascii="Garamond" w:hAnsi="Garamond"/>
          <w:color w:val="3333CC"/>
          <w:sz w:val="27"/>
          <w:szCs w:val="27"/>
        </w:rPr>
        <w:t>la vostra mente subconscia sta diventando conscia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vostra mente conscia si</w:t>
      </w:r>
      <w:r>
        <w:rPr>
          <w:rFonts w:ascii="Garamond" w:hAnsi="Garamond"/>
          <w:color w:val="3333CC"/>
          <w:sz w:val="27"/>
          <w:szCs w:val="27"/>
        </w:rPr>
        <w:t xml:space="preserve"> </w:t>
      </w:r>
      <w:r>
        <w:rPr>
          <w:rStyle w:val="hps"/>
          <w:rFonts w:ascii="Garamond" w:hAnsi="Garamond"/>
          <w:color w:val="3333CC"/>
          <w:sz w:val="27"/>
          <w:szCs w:val="27"/>
        </w:rPr>
        <w:t>sta aprendo</w:t>
      </w:r>
      <w:r>
        <w:rPr>
          <w:rFonts w:ascii="Garamond" w:hAnsi="Garamond"/>
          <w:color w:val="3333CC"/>
          <w:sz w:val="27"/>
          <w:szCs w:val="27"/>
        </w:rPr>
        <w:t xml:space="preserve"> </w:t>
      </w:r>
      <w:r>
        <w:rPr>
          <w:rStyle w:val="hps"/>
          <w:rFonts w:ascii="Garamond" w:hAnsi="Garamond"/>
          <w:color w:val="3333CC"/>
          <w:sz w:val="27"/>
          <w:szCs w:val="27"/>
        </w:rPr>
        <w:t>alla</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della vostra mente</w:t>
      </w:r>
      <w:r>
        <w:rPr>
          <w:rFonts w:ascii="Garamond" w:hAnsi="Garamond"/>
          <w:color w:val="3333CC"/>
          <w:sz w:val="27"/>
          <w:szCs w:val="27"/>
        </w:rPr>
        <w:t xml:space="preserve"> </w:t>
      </w:r>
      <w:r>
        <w:rPr>
          <w:rStyle w:val="hps"/>
          <w:rFonts w:ascii="Garamond" w:hAnsi="Garamond"/>
          <w:color w:val="3333CC"/>
          <w:sz w:val="27"/>
          <w:szCs w:val="27"/>
        </w:rPr>
        <w:t>Superconscia</w:t>
      </w:r>
      <w:r>
        <w:rPr>
          <w:rFonts w:ascii="Garamond" w:hAnsi="Garamond"/>
          <w:color w:val="3333CC"/>
          <w:sz w:val="27"/>
          <w:szCs w:val="27"/>
        </w:rPr>
        <w:t xml:space="preserve">, </w:t>
      </w:r>
      <w:r>
        <w:rPr>
          <w:rStyle w:val="hps"/>
          <w:rFonts w:ascii="Garamond" w:hAnsi="Garamond"/>
          <w:color w:val="3333CC"/>
          <w:sz w:val="27"/>
          <w:szCs w:val="27"/>
        </w:rPr>
        <w:t>che contiene</w:t>
      </w:r>
      <w:r>
        <w:rPr>
          <w:rFonts w:ascii="Garamond" w:hAnsi="Garamond"/>
          <w:color w:val="3333CC"/>
          <w:sz w:val="27"/>
          <w:szCs w:val="27"/>
        </w:rPr>
        <w:t xml:space="preserve"> </w:t>
      </w:r>
      <w:r>
        <w:rPr>
          <w:rStyle w:val="hps"/>
          <w:rFonts w:ascii="Garamond" w:hAnsi="Garamond"/>
          <w:color w:val="3333CC"/>
          <w:sz w:val="27"/>
          <w:szCs w:val="27"/>
        </w:rPr>
        <w:t>i misteri di</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proofErr w:type="spellStart"/>
      <w:r>
        <w:rPr>
          <w:rStyle w:val="hps"/>
          <w:rFonts w:ascii="Garamond" w:hAnsi="Garamond"/>
          <w:color w:val="3333CC"/>
          <w:sz w:val="27"/>
          <w:szCs w:val="27"/>
        </w:rPr>
        <w:t>Sub-</w:t>
      </w:r>
      <w:r>
        <w:rPr>
          <w:rFonts w:ascii="Garamond" w:hAnsi="Garamond"/>
          <w:color w:val="3333CC"/>
          <w:sz w:val="27"/>
          <w:szCs w:val="27"/>
        </w:rPr>
        <w:t>universo</w:t>
      </w:r>
      <w:proofErr w:type="spellEnd"/>
      <w:r>
        <w:rPr>
          <w:rFonts w:ascii="Garamond" w:hAnsi="Garamond"/>
          <w:color w:val="3333CC"/>
          <w:sz w:val="27"/>
          <w:szCs w:val="27"/>
        </w:rPr>
        <w:t>.</w:t>
      </w:r>
    </w:p>
    <w:p w:rsidR="00207979" w:rsidRDefault="00207979" w:rsidP="00207979">
      <w:pPr>
        <w:spacing w:before="75" w:after="75"/>
        <w:jc w:val="both"/>
      </w:pPr>
      <w:r>
        <w:rPr>
          <w:rFonts w:ascii="Garamond" w:hAnsi="Garamond"/>
          <w:color w:val="3333CC"/>
          <w:sz w:val="27"/>
          <w:szCs w:val="27"/>
        </w:rPr>
        <w:br/>
      </w:r>
      <w:r>
        <w:rPr>
          <w:rStyle w:val="hps"/>
          <w:rFonts w:ascii="Garamond" w:hAnsi="Garamond"/>
          <w:color w:val="3333CC"/>
          <w:sz w:val="27"/>
          <w:szCs w:val="27"/>
        </w:rPr>
        <w:t>Siete nelle</w:t>
      </w:r>
      <w:r>
        <w:rPr>
          <w:rFonts w:ascii="Garamond" w:hAnsi="Garamond"/>
          <w:color w:val="3333CC"/>
          <w:sz w:val="27"/>
          <w:szCs w:val="27"/>
        </w:rPr>
        <w:t xml:space="preserve"> </w:t>
      </w:r>
      <w:r>
        <w:rPr>
          <w:rStyle w:val="hps"/>
          <w:rFonts w:ascii="Garamond" w:hAnsi="Garamond"/>
          <w:color w:val="3333CC"/>
          <w:sz w:val="27"/>
          <w:szCs w:val="27"/>
        </w:rPr>
        <w:t>fasi finali di</w:t>
      </w:r>
      <w:r>
        <w:rPr>
          <w:rFonts w:ascii="Garamond" w:hAnsi="Garamond"/>
          <w:color w:val="3333CC"/>
          <w:sz w:val="27"/>
          <w:szCs w:val="27"/>
        </w:rPr>
        <w:t xml:space="preserve"> </w:t>
      </w:r>
      <w:r>
        <w:rPr>
          <w:rStyle w:val="hps"/>
          <w:rFonts w:ascii="Garamond" w:hAnsi="Garamond"/>
          <w:color w:val="3333CC"/>
          <w:sz w:val="27"/>
          <w:szCs w:val="27"/>
        </w:rPr>
        <w:t>un esperimento</w:t>
      </w:r>
      <w:r>
        <w:rPr>
          <w:rFonts w:ascii="Garamond" w:hAnsi="Garamond"/>
          <w:color w:val="3333CC"/>
          <w:sz w:val="27"/>
          <w:szCs w:val="27"/>
        </w:rPr>
        <w:t xml:space="preserve"> </w:t>
      </w:r>
      <w:r>
        <w:rPr>
          <w:rStyle w:val="hps"/>
          <w:rFonts w:ascii="Garamond" w:hAnsi="Garamond"/>
          <w:color w:val="3333CC"/>
          <w:sz w:val="27"/>
          <w:szCs w:val="27"/>
        </w:rPr>
        <w:t>davvero straordinario</w:t>
      </w:r>
      <w:r>
        <w:rPr>
          <w:rFonts w:ascii="Garamond" w:hAnsi="Garamond"/>
          <w:color w:val="3333CC"/>
          <w:sz w:val="27"/>
          <w:szCs w:val="27"/>
        </w:rPr>
        <w:t xml:space="preserve">: </w:t>
      </w:r>
      <w:r>
        <w:rPr>
          <w:rStyle w:val="hps"/>
          <w:rFonts w:ascii="Garamond" w:hAnsi="Garamond"/>
          <w:color w:val="3333CC"/>
          <w:sz w:val="27"/>
          <w:szCs w:val="27"/>
        </w:rPr>
        <w:t>perfezionare</w:t>
      </w:r>
      <w:r>
        <w:rPr>
          <w:rFonts w:ascii="Garamond" w:hAnsi="Garamond"/>
          <w:color w:val="3333CC"/>
          <w:sz w:val="27"/>
          <w:szCs w:val="27"/>
        </w:rPr>
        <w:t xml:space="preserve"> </w:t>
      </w:r>
      <w:r>
        <w:rPr>
          <w:rStyle w:val="hps"/>
          <w:rFonts w:ascii="Garamond" w:hAnsi="Garamond"/>
          <w:color w:val="3333CC"/>
          <w:sz w:val="27"/>
          <w:szCs w:val="27"/>
        </w:rPr>
        <w:t>e fondere lo</w:t>
      </w:r>
      <w:r>
        <w:rPr>
          <w:rFonts w:ascii="Garamond" w:hAnsi="Garamond"/>
          <w:color w:val="3333CC"/>
          <w:sz w:val="27"/>
          <w:szCs w:val="27"/>
        </w:rPr>
        <w:t xml:space="preserve"> </w:t>
      </w:r>
      <w:r>
        <w:rPr>
          <w:rStyle w:val="hps"/>
          <w:rFonts w:ascii="Garamond" w:hAnsi="Garamond"/>
          <w:color w:val="3333CC"/>
          <w:sz w:val="27"/>
          <w:szCs w:val="27"/>
        </w:rPr>
        <w:t>Spirito con</w:t>
      </w:r>
      <w:r>
        <w:rPr>
          <w:rFonts w:ascii="Garamond" w:hAnsi="Garamond"/>
          <w:color w:val="3333CC"/>
          <w:sz w:val="27"/>
          <w:szCs w:val="27"/>
        </w:rPr>
        <w:t xml:space="preserve"> </w:t>
      </w:r>
      <w:r>
        <w:rPr>
          <w:rStyle w:val="hps"/>
          <w:rFonts w:ascii="Garamond" w:hAnsi="Garamond"/>
          <w:color w:val="3333CC"/>
          <w:sz w:val="27"/>
          <w:szCs w:val="27"/>
        </w:rPr>
        <w:t>la materia</w:t>
      </w:r>
      <w:r>
        <w:rPr>
          <w:rFonts w:ascii="Garamond" w:hAnsi="Garamond"/>
          <w:color w:val="3333CC"/>
          <w:sz w:val="27"/>
          <w:szCs w:val="27"/>
        </w:rPr>
        <w:t xml:space="preserve"> </w:t>
      </w:r>
      <w:r>
        <w:rPr>
          <w:rStyle w:val="hps"/>
          <w:rFonts w:ascii="Garamond" w:hAnsi="Garamond"/>
          <w:color w:val="3333CC"/>
          <w:sz w:val="27"/>
          <w:szCs w:val="27"/>
        </w:rPr>
        <w:t>nella sua</w:t>
      </w:r>
      <w:r>
        <w:rPr>
          <w:rFonts w:ascii="Garamond" w:hAnsi="Garamond"/>
          <w:color w:val="3333CC"/>
          <w:sz w:val="27"/>
          <w:szCs w:val="27"/>
        </w:rPr>
        <w:t xml:space="preserve"> </w:t>
      </w:r>
      <w:r>
        <w:rPr>
          <w:rStyle w:val="hps"/>
          <w:rFonts w:ascii="Garamond" w:hAnsi="Garamond"/>
          <w:color w:val="3333CC"/>
          <w:sz w:val="27"/>
          <w:szCs w:val="27"/>
        </w:rPr>
        <w:t>forma più alta</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corpo dei desideri dell’ego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volontà della</w:t>
      </w:r>
      <w:r>
        <w:rPr>
          <w:rFonts w:ascii="Garamond" w:hAnsi="Garamond"/>
          <w:color w:val="3333CC"/>
          <w:sz w:val="27"/>
          <w:szCs w:val="27"/>
        </w:rPr>
        <w:t xml:space="preserve"> </w:t>
      </w:r>
      <w:r>
        <w:rPr>
          <w:rStyle w:val="hps"/>
          <w:rFonts w:ascii="Garamond" w:hAnsi="Garamond"/>
          <w:color w:val="3333CC"/>
          <w:sz w:val="27"/>
          <w:szCs w:val="27"/>
        </w:rPr>
        <w:t>personalità fisica</w:t>
      </w:r>
      <w:r>
        <w:rPr>
          <w:rFonts w:ascii="Garamond" w:hAnsi="Garamond"/>
          <w:color w:val="3333CC"/>
          <w:sz w:val="27"/>
          <w:szCs w:val="27"/>
        </w:rPr>
        <w:t xml:space="preserve">, </w:t>
      </w:r>
      <w:r>
        <w:rPr>
          <w:rStyle w:val="hps"/>
          <w:rFonts w:ascii="Garamond" w:hAnsi="Garamond"/>
          <w:color w:val="3333CC"/>
          <w:sz w:val="27"/>
          <w:szCs w:val="27"/>
        </w:rPr>
        <w:t>devono</w:t>
      </w:r>
      <w:r>
        <w:rPr>
          <w:rFonts w:ascii="Garamond" w:hAnsi="Garamond"/>
          <w:color w:val="3333CC"/>
          <w:sz w:val="27"/>
          <w:szCs w:val="27"/>
        </w:rPr>
        <w:t xml:space="preserve"> </w:t>
      </w:r>
      <w:r>
        <w:rPr>
          <w:rStyle w:val="hps"/>
          <w:rFonts w:ascii="Garamond" w:hAnsi="Garamond"/>
          <w:color w:val="3333CC"/>
          <w:sz w:val="27"/>
          <w:szCs w:val="27"/>
        </w:rPr>
        <w:t>fondersi con</w:t>
      </w:r>
      <w:r>
        <w:rPr>
          <w:rFonts w:ascii="Garamond" w:hAnsi="Garamond"/>
          <w:color w:val="3333CC"/>
          <w:sz w:val="27"/>
          <w:szCs w:val="27"/>
        </w:rPr>
        <w:t xml:space="preserve"> </w:t>
      </w:r>
      <w:r>
        <w:rPr>
          <w:rStyle w:val="hps"/>
          <w:rFonts w:ascii="Garamond" w:hAnsi="Garamond"/>
          <w:color w:val="3333CC"/>
          <w:sz w:val="27"/>
          <w:szCs w:val="27"/>
        </w:rPr>
        <w:t xml:space="preserve">la </w:t>
      </w:r>
      <w:r>
        <w:rPr>
          <w:rStyle w:val="hps"/>
          <w:rFonts w:ascii="Garamond" w:hAnsi="Garamond"/>
          <w:b/>
          <w:bCs/>
          <w:i/>
          <w:iCs/>
          <w:color w:val="3333CC"/>
          <w:sz w:val="27"/>
          <w:szCs w:val="27"/>
        </w:rPr>
        <w:t>Volontà</w:t>
      </w:r>
      <w:r>
        <w:rPr>
          <w:rFonts w:ascii="Garamond" w:hAnsi="Garamond"/>
          <w:b/>
          <w:bCs/>
          <w:i/>
          <w:iCs/>
          <w:color w:val="3333CC"/>
          <w:sz w:val="27"/>
          <w:szCs w:val="27"/>
        </w:rPr>
        <w:t xml:space="preserve"> </w:t>
      </w:r>
      <w:r>
        <w:rPr>
          <w:rStyle w:val="hps"/>
          <w:rFonts w:ascii="Garamond" w:hAnsi="Garamond"/>
          <w:b/>
          <w:bCs/>
          <w:i/>
          <w:iCs/>
          <w:color w:val="3333CC"/>
          <w:sz w:val="27"/>
          <w:szCs w:val="27"/>
        </w:rPr>
        <w:t>dello</w:t>
      </w:r>
      <w:r>
        <w:rPr>
          <w:rFonts w:ascii="Garamond" w:hAnsi="Garamond"/>
          <w:b/>
          <w:bCs/>
          <w:i/>
          <w:iCs/>
          <w:color w:val="3333CC"/>
          <w:sz w:val="27"/>
          <w:szCs w:val="27"/>
        </w:rPr>
        <w:t xml:space="preserve"> </w:t>
      </w:r>
      <w:r>
        <w:rPr>
          <w:rStyle w:val="hps"/>
          <w:rFonts w:ascii="Garamond" w:hAnsi="Garamond"/>
          <w:b/>
          <w:bCs/>
          <w:i/>
          <w:iCs/>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in una sola unità</w:t>
      </w:r>
      <w:r>
        <w:rPr>
          <w:rFonts w:ascii="Garamond" w:hAnsi="Garamond"/>
          <w:color w:val="3333CC"/>
          <w:sz w:val="27"/>
          <w:szCs w:val="27"/>
        </w:rPr>
        <w:t xml:space="preserve"> fusa </w:t>
      </w:r>
      <w:r>
        <w:rPr>
          <w:rStyle w:val="hps"/>
          <w:rFonts w:ascii="Garamond" w:hAnsi="Garamond"/>
          <w:color w:val="3333CC"/>
          <w:sz w:val="27"/>
          <w:szCs w:val="27"/>
        </w:rPr>
        <w:t>di coscienza</w:t>
      </w:r>
      <w:r>
        <w:rPr>
          <w:rFonts w:ascii="Garamond" w:hAnsi="Garamond"/>
          <w:color w:val="3333CC"/>
          <w:sz w:val="27"/>
          <w:szCs w:val="27"/>
        </w:rPr>
        <w:t xml:space="preserve">. </w:t>
      </w:r>
      <w:r>
        <w:rPr>
          <w:rStyle w:val="hps"/>
          <w:rFonts w:ascii="Garamond" w:hAnsi="Garamond"/>
          <w:color w:val="3333CC"/>
          <w:sz w:val="27"/>
          <w:szCs w:val="27"/>
        </w:rPr>
        <w:t>Al fine di</w:t>
      </w:r>
      <w:r>
        <w:rPr>
          <w:rFonts w:ascii="Garamond" w:hAnsi="Garamond"/>
          <w:color w:val="3333CC"/>
          <w:sz w:val="27"/>
          <w:szCs w:val="27"/>
        </w:rPr>
        <w:t xml:space="preserve"> </w:t>
      </w:r>
      <w:r>
        <w:rPr>
          <w:rStyle w:val="hps"/>
          <w:rFonts w:ascii="Garamond" w:hAnsi="Garamond"/>
          <w:color w:val="3333CC"/>
          <w:sz w:val="27"/>
          <w:szCs w:val="27"/>
        </w:rPr>
        <w:t>evolvere/ascendere ai</w:t>
      </w:r>
      <w:r>
        <w:rPr>
          <w:rFonts w:ascii="Garamond" w:hAnsi="Garamond"/>
          <w:color w:val="3333CC"/>
          <w:sz w:val="27"/>
          <w:szCs w:val="27"/>
        </w:rPr>
        <w:t xml:space="preserve"> </w:t>
      </w:r>
      <w:r>
        <w:rPr>
          <w:rStyle w:val="hps"/>
          <w:rFonts w:ascii="Garamond" w:hAnsi="Garamond"/>
          <w:color w:val="3333CC"/>
          <w:sz w:val="27"/>
          <w:szCs w:val="27"/>
        </w:rPr>
        <w:t>successivi</w:t>
      </w:r>
      <w:r>
        <w:rPr>
          <w:rFonts w:ascii="Garamond" w:hAnsi="Garamond"/>
          <w:color w:val="3333CC"/>
          <w:sz w:val="27"/>
          <w:szCs w:val="27"/>
        </w:rPr>
        <w:t xml:space="preserve"> </w:t>
      </w:r>
      <w:r>
        <w:rPr>
          <w:rStyle w:val="hps"/>
          <w:rFonts w:ascii="Garamond" w:hAnsi="Garamond"/>
          <w:color w:val="3333CC"/>
          <w:sz w:val="27"/>
          <w:szCs w:val="27"/>
        </w:rPr>
        <w:t>livelli di frequenza</w:t>
      </w:r>
      <w:r>
        <w:rPr>
          <w:rFonts w:ascii="Garamond" w:hAnsi="Garamond"/>
          <w:color w:val="3333CC"/>
          <w:sz w:val="27"/>
          <w:szCs w:val="27"/>
        </w:rPr>
        <w:t xml:space="preserve"> </w:t>
      </w:r>
      <w:r>
        <w:rPr>
          <w:rStyle w:val="hps"/>
          <w:rFonts w:ascii="Garamond" w:hAnsi="Garamond"/>
          <w:color w:val="3333CC"/>
          <w:sz w:val="27"/>
          <w:szCs w:val="27"/>
        </w:rPr>
        <w:t>superiore della coscienza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sforzarvi di</w:t>
      </w:r>
      <w:r>
        <w:rPr>
          <w:rFonts w:ascii="Garamond" w:hAnsi="Garamond"/>
          <w:color w:val="3333CC"/>
          <w:sz w:val="27"/>
          <w:szCs w:val="27"/>
        </w:rPr>
        <w:t xml:space="preserve"> re</w:t>
      </w:r>
      <w:r>
        <w:rPr>
          <w:rStyle w:val="hps"/>
          <w:rFonts w:ascii="Garamond" w:hAnsi="Garamond"/>
          <w:color w:val="3333CC"/>
          <w:sz w:val="27"/>
          <w:szCs w:val="27"/>
        </w:rPr>
        <w:t>stare saldamente</w:t>
      </w:r>
      <w:r>
        <w:rPr>
          <w:rFonts w:ascii="Garamond" w:hAnsi="Garamond"/>
          <w:color w:val="3333CC"/>
          <w:sz w:val="27"/>
          <w:szCs w:val="27"/>
        </w:rPr>
        <w:t xml:space="preserve"> </w:t>
      </w:r>
      <w:r>
        <w:rPr>
          <w:rStyle w:val="hps"/>
          <w:rFonts w:ascii="Garamond" w:hAnsi="Garamond"/>
          <w:color w:val="3333CC"/>
          <w:sz w:val="27"/>
          <w:szCs w:val="27"/>
        </w:rPr>
        <w:t>a metà strada</w:t>
      </w:r>
      <w:r>
        <w:rPr>
          <w:rFonts w:ascii="Garamond" w:hAnsi="Garamond"/>
          <w:color w:val="3333CC"/>
          <w:sz w:val="27"/>
          <w:szCs w:val="27"/>
        </w:rPr>
        <w:t xml:space="preserve"> </w:t>
      </w:r>
      <w:r>
        <w:rPr>
          <w:rStyle w:val="hps"/>
          <w:rFonts w:ascii="Garamond" w:hAnsi="Garamond"/>
          <w:color w:val="3333CC"/>
          <w:sz w:val="27"/>
          <w:szCs w:val="27"/>
        </w:rPr>
        <w:t>sul sentiero di</w:t>
      </w:r>
      <w:r>
        <w:rPr>
          <w:rFonts w:ascii="Garamond" w:hAnsi="Garamond"/>
          <w:color w:val="3333CC"/>
          <w:sz w:val="27"/>
          <w:szCs w:val="27"/>
        </w:rPr>
        <w:t xml:space="preserve"> </w:t>
      </w:r>
      <w:r>
        <w:rPr>
          <w:rStyle w:val="hps"/>
          <w:rFonts w:ascii="Garamond" w:hAnsi="Garamond"/>
          <w:color w:val="3333CC"/>
          <w:sz w:val="27"/>
          <w:szCs w:val="27"/>
        </w:rPr>
        <w:t>Luce ed ombra</w:t>
      </w:r>
      <w:r>
        <w:rPr>
          <w:rFonts w:ascii="Garamond" w:hAnsi="Garamond"/>
          <w:color w:val="3333CC"/>
          <w:sz w:val="27"/>
          <w:szCs w:val="27"/>
        </w:rPr>
        <w:t xml:space="preserve"> </w:t>
      </w:r>
      <w:r>
        <w:rPr>
          <w:rStyle w:val="hps"/>
          <w:rFonts w:ascii="Garamond" w:hAnsi="Garamond"/>
          <w:color w:val="3333CC"/>
          <w:sz w:val="27"/>
          <w:szCs w:val="27"/>
        </w:rPr>
        <w:t>mentre attraversate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regni della</w:t>
      </w:r>
      <w:r>
        <w:rPr>
          <w:rFonts w:ascii="Garamond" w:hAnsi="Garamond"/>
          <w:color w:val="3333CC"/>
          <w:sz w:val="27"/>
          <w:szCs w:val="27"/>
        </w:rPr>
        <w:t xml:space="preserve"> </w:t>
      </w:r>
      <w:r>
        <w:rPr>
          <w:rStyle w:val="hps"/>
          <w:rFonts w:ascii="Garamond" w:hAnsi="Garamond"/>
          <w:color w:val="3333CC"/>
          <w:sz w:val="27"/>
          <w:szCs w:val="27"/>
        </w:rPr>
        <w:t>dualità</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di vitale importanza che </w:t>
      </w:r>
      <w:r>
        <w:rPr>
          <w:rStyle w:val="hps"/>
          <w:rFonts w:ascii="Garamond" w:hAnsi="Garamond"/>
          <w:color w:val="3333CC"/>
          <w:sz w:val="27"/>
          <w:szCs w:val="27"/>
        </w:rPr>
        <w:t>accediate agli</w:t>
      </w:r>
      <w:r>
        <w:rPr>
          <w:rFonts w:ascii="Garamond" w:hAnsi="Garamond"/>
          <w:color w:val="3333CC"/>
          <w:sz w:val="27"/>
          <w:szCs w:val="27"/>
        </w:rPr>
        <w:t xml:space="preserve"> </w:t>
      </w:r>
      <w:r>
        <w:rPr>
          <w:rStyle w:val="hps"/>
          <w:rFonts w:ascii="Garamond" w:hAnsi="Garamond"/>
          <w:color w:val="3333CC"/>
          <w:sz w:val="27"/>
          <w:szCs w:val="27"/>
        </w:rPr>
        <w:t>Atomi</w:t>
      </w:r>
      <w:r>
        <w:rPr>
          <w:rFonts w:ascii="Garamond" w:hAnsi="Garamond"/>
          <w:color w:val="3333CC"/>
          <w:sz w:val="27"/>
          <w:szCs w:val="27"/>
        </w:rPr>
        <w:t xml:space="preserve"> </w:t>
      </w:r>
      <w:r>
        <w:rPr>
          <w:rStyle w:val="hps"/>
          <w:rFonts w:ascii="Garamond" w:hAnsi="Garamond"/>
          <w:color w:val="3333CC"/>
          <w:sz w:val="27"/>
          <w:szCs w:val="27"/>
        </w:rPr>
        <w:t>Semenza della speranza</w:t>
      </w:r>
      <w:r>
        <w:rPr>
          <w:rFonts w:ascii="Garamond" w:hAnsi="Garamond"/>
          <w:color w:val="3333CC"/>
          <w:sz w:val="27"/>
          <w:szCs w:val="27"/>
        </w:rPr>
        <w:t xml:space="preserve">, </w:t>
      </w:r>
      <w:r>
        <w:rPr>
          <w:rStyle w:val="hps"/>
          <w:rFonts w:ascii="Garamond" w:hAnsi="Garamond"/>
          <w:color w:val="3333CC"/>
          <w:sz w:val="27"/>
          <w:szCs w:val="27"/>
        </w:rPr>
        <w:t>ispirazioni ed</w:t>
      </w:r>
      <w:r>
        <w:rPr>
          <w:rFonts w:ascii="Garamond" w:hAnsi="Garamond"/>
          <w:color w:val="3333CC"/>
          <w:sz w:val="27"/>
          <w:szCs w:val="27"/>
        </w:rPr>
        <w:t xml:space="preserve"> </w:t>
      </w:r>
      <w:r>
        <w:rPr>
          <w:rStyle w:val="hps"/>
          <w:rFonts w:ascii="Garamond" w:hAnsi="Garamond"/>
          <w:color w:val="3333CC"/>
          <w:sz w:val="27"/>
          <w:szCs w:val="27"/>
        </w:rPr>
        <w:t>intuizione</w:t>
      </w:r>
      <w:r>
        <w:rPr>
          <w:rFonts w:ascii="Garamond" w:hAnsi="Garamond"/>
          <w:color w:val="3333CC"/>
          <w:sz w:val="27"/>
          <w:szCs w:val="27"/>
        </w:rPr>
        <w:t xml:space="preserve">, </w:t>
      </w:r>
      <w:r>
        <w:rPr>
          <w:rStyle w:val="hps"/>
          <w:rFonts w:ascii="Garamond" w:hAnsi="Garamond"/>
          <w:color w:val="3333CC"/>
          <w:sz w:val="27"/>
          <w:szCs w:val="27"/>
        </w:rPr>
        <w:t>che sono custoditi</w:t>
      </w:r>
      <w:r>
        <w:rPr>
          <w:rFonts w:ascii="Garamond" w:hAnsi="Garamond"/>
          <w:color w:val="3333CC"/>
          <w:sz w:val="27"/>
          <w:szCs w:val="27"/>
        </w:rPr>
        <w:t xml:space="preserve"> </w:t>
      </w:r>
      <w:r>
        <w:rPr>
          <w:rStyle w:val="hps"/>
          <w:rFonts w:ascii="Garamond" w:hAnsi="Garamond"/>
          <w:color w:val="3333CC"/>
          <w:sz w:val="27"/>
          <w:szCs w:val="27"/>
        </w:rPr>
        <w:t>nella vostra Sacra</w:t>
      </w:r>
      <w:r>
        <w:rPr>
          <w:rFonts w:ascii="Garamond" w:hAnsi="Garamond"/>
          <w:color w:val="3333CC"/>
          <w:sz w:val="27"/>
          <w:szCs w:val="27"/>
        </w:rPr>
        <w:t xml:space="preserve"> </w:t>
      </w:r>
      <w:r>
        <w:rPr>
          <w:rStyle w:val="hps"/>
          <w:rFonts w:ascii="Garamond" w:hAnsi="Garamond"/>
          <w:color w:val="3333CC"/>
          <w:sz w:val="27"/>
          <w:szCs w:val="27"/>
        </w:rPr>
        <w:t>Mente e</w:t>
      </w:r>
      <w:r>
        <w:rPr>
          <w:rFonts w:ascii="Garamond" w:hAnsi="Garamond"/>
          <w:color w:val="3333CC"/>
          <w:sz w:val="27"/>
          <w:szCs w:val="27"/>
        </w:rPr>
        <w:t xml:space="preserve">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Quando</w:t>
      </w:r>
      <w:r>
        <w:rPr>
          <w:rFonts w:ascii="Garamond" w:hAnsi="Garamond"/>
          <w:color w:val="3333CC"/>
          <w:sz w:val="27"/>
          <w:szCs w:val="27"/>
        </w:rPr>
        <w:t xml:space="preserve"> </w:t>
      </w:r>
      <w:r>
        <w:rPr>
          <w:rStyle w:val="hps"/>
          <w:rFonts w:ascii="Garamond" w:hAnsi="Garamond"/>
          <w:color w:val="3333CC"/>
          <w:sz w:val="27"/>
          <w:szCs w:val="27"/>
        </w:rPr>
        <w:t>rimuovete</w:t>
      </w:r>
      <w:r>
        <w:rPr>
          <w:rFonts w:ascii="Garamond" w:hAnsi="Garamond"/>
          <w:color w:val="3333CC"/>
          <w:sz w:val="27"/>
          <w:szCs w:val="27"/>
        </w:rPr>
        <w:t xml:space="preserve"> </w:t>
      </w:r>
      <w:r>
        <w:rPr>
          <w:rStyle w:val="hps"/>
          <w:rFonts w:ascii="Garamond" w:hAnsi="Garamond"/>
          <w:color w:val="3333CC"/>
          <w:sz w:val="27"/>
          <w:szCs w:val="27"/>
        </w:rPr>
        <w:t>la nebbia</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negatività</w:t>
      </w:r>
      <w:r>
        <w:rPr>
          <w:rFonts w:ascii="Garamond" w:hAnsi="Garamond"/>
          <w:color w:val="3333CC"/>
          <w:sz w:val="27"/>
          <w:szCs w:val="27"/>
        </w:rPr>
        <w:t xml:space="preserve"> </w:t>
      </w:r>
      <w:r>
        <w:rPr>
          <w:rStyle w:val="hps"/>
          <w:rFonts w:ascii="Garamond" w:hAnsi="Garamond"/>
          <w:color w:val="3333CC"/>
          <w:sz w:val="27"/>
          <w:szCs w:val="27"/>
        </w:rPr>
        <w:t>dal vostro corpo</w:t>
      </w:r>
      <w:r>
        <w:rPr>
          <w:rFonts w:ascii="Garamond" w:hAnsi="Garamond"/>
          <w:color w:val="3333CC"/>
          <w:sz w:val="27"/>
          <w:szCs w:val="27"/>
        </w:rPr>
        <w:t xml:space="preserve"> </w:t>
      </w:r>
      <w:r>
        <w:rPr>
          <w:rStyle w:val="hps"/>
          <w:rFonts w:ascii="Garamond" w:hAnsi="Garamond"/>
          <w:color w:val="3333CC"/>
          <w:sz w:val="27"/>
          <w:szCs w:val="27"/>
        </w:rPr>
        <w:t>eterico</w:t>
      </w:r>
      <w:r>
        <w:rPr>
          <w:rFonts w:ascii="Garamond" w:hAnsi="Garamond"/>
          <w:color w:val="3333CC"/>
          <w:sz w:val="27"/>
          <w:szCs w:val="27"/>
        </w:rPr>
        <w:t xml:space="preserve">, </w:t>
      </w:r>
      <w:r>
        <w:rPr>
          <w:rStyle w:val="hps"/>
          <w:rFonts w:ascii="Garamond" w:hAnsi="Garamond"/>
          <w:color w:val="3333CC"/>
          <w:sz w:val="27"/>
          <w:szCs w:val="27"/>
        </w:rPr>
        <w:t>la  vostra mente e</w:t>
      </w:r>
      <w:r>
        <w:rPr>
          <w:rFonts w:ascii="Garamond" w:hAnsi="Garamond"/>
          <w:color w:val="3333CC"/>
          <w:sz w:val="27"/>
          <w:szCs w:val="27"/>
        </w:rPr>
        <w:t xml:space="preserve"> </w:t>
      </w:r>
      <w:r>
        <w:rPr>
          <w:rStyle w:val="hps"/>
          <w:rFonts w:ascii="Garamond" w:hAnsi="Garamond"/>
          <w:color w:val="3333CC"/>
          <w:sz w:val="27"/>
          <w:szCs w:val="27"/>
        </w:rPr>
        <w:t>corpo emozionale</w:t>
      </w:r>
      <w:r>
        <w:rPr>
          <w:rFonts w:ascii="Garamond" w:hAnsi="Garamond"/>
          <w:color w:val="3333CC"/>
          <w:sz w:val="27"/>
          <w:szCs w:val="27"/>
        </w:rPr>
        <w:t xml:space="preserve">, </w:t>
      </w:r>
      <w:r>
        <w:rPr>
          <w:rStyle w:val="hps"/>
          <w:rFonts w:ascii="Garamond" w:hAnsi="Garamond"/>
          <w:color w:val="3333CC"/>
          <w:sz w:val="27"/>
          <w:szCs w:val="27"/>
        </w:rPr>
        <w:t>gradualmente</w:t>
      </w:r>
      <w:r>
        <w:rPr>
          <w:rFonts w:ascii="Garamond" w:hAnsi="Garamond"/>
          <w:color w:val="3333CC"/>
          <w:sz w:val="27"/>
          <w:szCs w:val="27"/>
        </w:rPr>
        <w:t xml:space="preserve"> </w:t>
      </w:r>
      <w:r>
        <w:rPr>
          <w:rStyle w:val="hps"/>
          <w:rFonts w:ascii="Garamond" w:hAnsi="Garamond"/>
          <w:color w:val="3333CC"/>
          <w:sz w:val="27"/>
          <w:szCs w:val="27"/>
        </w:rPr>
        <w:t>questi preziosi Atomi</w:t>
      </w:r>
      <w:r>
        <w:rPr>
          <w:rFonts w:ascii="Garamond" w:hAnsi="Garamond"/>
          <w:color w:val="3333CC"/>
          <w:sz w:val="27"/>
          <w:szCs w:val="27"/>
        </w:rPr>
        <w:t xml:space="preserve"> </w:t>
      </w:r>
      <w:r>
        <w:rPr>
          <w:rStyle w:val="hps"/>
          <w:rFonts w:ascii="Garamond" w:hAnsi="Garamond"/>
          <w:color w:val="3333CC"/>
          <w:sz w:val="27"/>
          <w:szCs w:val="27"/>
        </w:rPr>
        <w:t>Semenza</w:t>
      </w:r>
      <w:r>
        <w:rPr>
          <w:rFonts w:ascii="Garamond" w:hAnsi="Garamond"/>
          <w:color w:val="3333CC"/>
          <w:sz w:val="27"/>
          <w:szCs w:val="27"/>
        </w:rPr>
        <w:t xml:space="preserve"> </w:t>
      </w:r>
      <w:r>
        <w:rPr>
          <w:rStyle w:val="hps"/>
          <w:rFonts w:ascii="Garamond" w:hAnsi="Garamond"/>
          <w:color w:val="3333CC"/>
          <w:sz w:val="27"/>
          <w:szCs w:val="27"/>
        </w:rPr>
        <w:t>inizieranno</w:t>
      </w:r>
      <w:r>
        <w:rPr>
          <w:rFonts w:ascii="Garamond" w:hAnsi="Garamond"/>
          <w:color w:val="3333CC"/>
          <w:sz w:val="27"/>
          <w:szCs w:val="27"/>
        </w:rPr>
        <w:t xml:space="preserve"> </w:t>
      </w:r>
      <w:r>
        <w:rPr>
          <w:rStyle w:val="hps"/>
          <w:rFonts w:ascii="Garamond" w:hAnsi="Garamond"/>
          <w:color w:val="3333CC"/>
          <w:sz w:val="27"/>
          <w:szCs w:val="27"/>
        </w:rPr>
        <w:t>a pulsare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a </w:t>
      </w:r>
      <w:r>
        <w:rPr>
          <w:rStyle w:val="hps"/>
          <w:rFonts w:ascii="Garamond" w:hAnsi="Garamond"/>
          <w:color w:val="3333CC"/>
          <w:sz w:val="27"/>
          <w:szCs w:val="27"/>
        </w:rPr>
        <w:t>rilasciare le</w:t>
      </w:r>
      <w:r>
        <w:rPr>
          <w:rFonts w:ascii="Garamond" w:hAnsi="Garamond"/>
          <w:color w:val="3333CC"/>
          <w:sz w:val="27"/>
          <w:szCs w:val="27"/>
        </w:rPr>
        <w:t xml:space="preserve"> </w:t>
      </w:r>
      <w:r>
        <w:rPr>
          <w:rStyle w:val="hps"/>
          <w:rFonts w:ascii="Garamond" w:hAnsi="Garamond"/>
          <w:color w:val="3333CC"/>
          <w:sz w:val="27"/>
          <w:szCs w:val="27"/>
        </w:rPr>
        <w:t>potenti</w:t>
      </w:r>
      <w:r>
        <w:rPr>
          <w:rFonts w:ascii="Garamond" w:hAnsi="Garamond"/>
          <w:color w:val="3333CC"/>
          <w:sz w:val="27"/>
          <w:szCs w:val="27"/>
        </w:rPr>
        <w:t xml:space="preserve"> </w:t>
      </w:r>
      <w:r>
        <w:rPr>
          <w:rStyle w:val="hps"/>
          <w:rFonts w:ascii="Garamond" w:hAnsi="Garamond"/>
          <w:color w:val="3333CC"/>
          <w:sz w:val="27"/>
          <w:szCs w:val="27"/>
        </w:rPr>
        <w:t>virtù</w:t>
      </w:r>
      <w:r>
        <w:rPr>
          <w:rFonts w:ascii="Garamond" w:hAnsi="Garamond"/>
          <w:color w:val="3333CC"/>
          <w:sz w:val="27"/>
          <w:szCs w:val="27"/>
        </w:rPr>
        <w:t xml:space="preserve">,  talenti e </w:t>
      </w:r>
      <w:r>
        <w:rPr>
          <w:rStyle w:val="hps"/>
          <w:rFonts w:ascii="Garamond" w:hAnsi="Garamond"/>
          <w:color w:val="3333CC"/>
          <w:sz w:val="27"/>
          <w:szCs w:val="27"/>
        </w:rPr>
        <w:t> saggezza</w:t>
      </w:r>
      <w:r>
        <w:rPr>
          <w:rFonts w:ascii="Garamond" w:hAnsi="Garamond"/>
          <w:color w:val="3333CC"/>
          <w:sz w:val="27"/>
          <w:szCs w:val="27"/>
        </w:rPr>
        <w:t xml:space="preserve"> cosmica </w:t>
      </w:r>
      <w:r>
        <w:rPr>
          <w:rStyle w:val="hps"/>
          <w:rFonts w:ascii="Garamond" w:hAnsi="Garamond"/>
          <w:color w:val="3333CC"/>
          <w:sz w:val="27"/>
          <w:szCs w:val="27"/>
        </w:rPr>
        <w:t>in esso contenuti</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cercare di</w:t>
      </w:r>
      <w:r>
        <w:rPr>
          <w:rFonts w:ascii="Garamond" w:hAnsi="Garamond"/>
          <w:color w:val="3333CC"/>
          <w:sz w:val="27"/>
          <w:szCs w:val="27"/>
        </w:rPr>
        <w:t xml:space="preserve"> </w:t>
      </w:r>
      <w:r>
        <w:rPr>
          <w:rStyle w:val="hps"/>
          <w:rFonts w:ascii="Garamond" w:hAnsi="Garamond"/>
          <w:color w:val="3333CC"/>
          <w:sz w:val="27"/>
          <w:szCs w:val="27"/>
        </w:rPr>
        <w:t> svincolarvi dal</w:t>
      </w:r>
      <w:r>
        <w:rPr>
          <w:rFonts w:ascii="Garamond" w:hAnsi="Garamond"/>
          <w:color w:val="3333CC"/>
          <w:sz w:val="27"/>
          <w:szCs w:val="27"/>
        </w:rPr>
        <w:t xml:space="preserve"> </w:t>
      </w:r>
      <w:r>
        <w:rPr>
          <w:rStyle w:val="hps"/>
          <w:rFonts w:ascii="Garamond" w:hAnsi="Garamond"/>
          <w:color w:val="3333CC"/>
          <w:sz w:val="27"/>
          <w:szCs w:val="27"/>
        </w:rPr>
        <w:t>fascino</w:t>
      </w:r>
      <w:r>
        <w:rPr>
          <w:rFonts w:ascii="Garamond" w:hAnsi="Garamond"/>
          <w:color w:val="3333CC"/>
          <w:sz w:val="27"/>
          <w:szCs w:val="27"/>
        </w:rPr>
        <w:t xml:space="preserve"> </w:t>
      </w:r>
      <w:r>
        <w:rPr>
          <w:rStyle w:val="hps"/>
          <w:rFonts w:ascii="Garamond" w:hAnsi="Garamond"/>
          <w:color w:val="3333CC"/>
          <w:sz w:val="27"/>
          <w:szCs w:val="27"/>
        </w:rPr>
        <w:t>del mondo materiale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dalle forze</w:t>
      </w:r>
      <w:r>
        <w:rPr>
          <w:rFonts w:ascii="Garamond" w:hAnsi="Garamond"/>
          <w:color w:val="3333CC"/>
          <w:sz w:val="27"/>
          <w:szCs w:val="27"/>
        </w:rPr>
        <w:t xml:space="preserve"> </w:t>
      </w:r>
      <w:r>
        <w:rPr>
          <w:rStyle w:val="hps"/>
          <w:rFonts w:ascii="Garamond" w:hAnsi="Garamond"/>
          <w:color w:val="3333CC"/>
          <w:sz w:val="27"/>
          <w:szCs w:val="27"/>
        </w:rPr>
        <w:t>restrittive</w:t>
      </w:r>
      <w:r>
        <w:rPr>
          <w:rFonts w:ascii="Garamond" w:hAnsi="Garamond"/>
          <w:color w:val="3333CC"/>
          <w:sz w:val="27"/>
          <w:szCs w:val="27"/>
        </w:rPr>
        <w:t xml:space="preserve"> </w:t>
      </w:r>
      <w:r>
        <w:rPr>
          <w:rStyle w:val="hps"/>
          <w:rFonts w:ascii="Garamond" w:hAnsi="Garamond"/>
          <w:color w:val="3333CC"/>
          <w:sz w:val="27"/>
          <w:szCs w:val="27"/>
        </w:rPr>
        <w:t>della materia.</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lastRenderedPageBreak/>
        <w:t>L'anima</w:t>
      </w:r>
      <w:r>
        <w:rPr>
          <w:rFonts w:ascii="Garamond" w:hAnsi="Garamond"/>
          <w:color w:val="3333CC"/>
          <w:sz w:val="27"/>
          <w:szCs w:val="27"/>
        </w:rPr>
        <w:t xml:space="preserve"> </w:t>
      </w:r>
      <w:r>
        <w:rPr>
          <w:rStyle w:val="hps"/>
          <w:rFonts w:ascii="Garamond" w:hAnsi="Garamond"/>
          <w:color w:val="3333CC"/>
          <w:sz w:val="27"/>
          <w:szCs w:val="27"/>
        </w:rPr>
        <w:t>è</w:t>
      </w:r>
      <w:r>
        <w:rPr>
          <w:rFonts w:ascii="Garamond" w:hAnsi="Garamond"/>
          <w:color w:val="3333CC"/>
          <w:sz w:val="27"/>
          <w:szCs w:val="27"/>
        </w:rPr>
        <w:t xml:space="preserve"> </w:t>
      </w:r>
      <w:r>
        <w:rPr>
          <w:rStyle w:val="hps"/>
          <w:rFonts w:ascii="Garamond" w:hAnsi="Garamond"/>
          <w:color w:val="3333CC"/>
          <w:sz w:val="27"/>
          <w:szCs w:val="27"/>
        </w:rPr>
        <w:t>sempre</w:t>
      </w:r>
      <w:r>
        <w:rPr>
          <w:rFonts w:ascii="Garamond" w:hAnsi="Garamond"/>
          <w:color w:val="3333CC"/>
          <w:sz w:val="27"/>
          <w:szCs w:val="27"/>
        </w:rPr>
        <w:t xml:space="preserve"> </w:t>
      </w:r>
      <w:r>
        <w:rPr>
          <w:rStyle w:val="hps"/>
          <w:rFonts w:ascii="Garamond" w:hAnsi="Garamond"/>
          <w:color w:val="3333CC"/>
          <w:sz w:val="27"/>
          <w:szCs w:val="27"/>
        </w:rPr>
        <w:t>alla ricerca dell’unità</w:t>
      </w:r>
      <w:r>
        <w:rPr>
          <w:rFonts w:ascii="Garamond" w:hAnsi="Garamond"/>
          <w:color w:val="3333CC"/>
          <w:sz w:val="27"/>
          <w:szCs w:val="27"/>
        </w:rPr>
        <w:t xml:space="preserve">. </w:t>
      </w:r>
      <w:r>
        <w:rPr>
          <w:rStyle w:val="hps"/>
          <w:rFonts w:ascii="Garamond" w:hAnsi="Garamond"/>
          <w:color w:val="3333CC"/>
          <w:sz w:val="27"/>
          <w:szCs w:val="27"/>
        </w:rPr>
        <w:t>State imparando</w:t>
      </w:r>
      <w:r>
        <w:rPr>
          <w:rFonts w:ascii="Garamond" w:hAnsi="Garamond"/>
          <w:color w:val="3333CC"/>
          <w:sz w:val="27"/>
          <w:szCs w:val="27"/>
        </w:rPr>
        <w:t xml:space="preserve"> </w:t>
      </w:r>
      <w:r>
        <w:rPr>
          <w:rStyle w:val="hps"/>
          <w:rFonts w:ascii="Garamond" w:hAnsi="Garamond"/>
          <w:color w:val="3333CC"/>
          <w:sz w:val="27"/>
          <w:szCs w:val="27"/>
        </w:rPr>
        <w:t>ad</w:t>
      </w:r>
      <w:r>
        <w:rPr>
          <w:rFonts w:ascii="Garamond" w:hAnsi="Garamond"/>
          <w:color w:val="3333CC"/>
          <w:sz w:val="27"/>
          <w:szCs w:val="27"/>
        </w:rPr>
        <w:t xml:space="preserve"> </w:t>
      </w:r>
      <w:r>
        <w:rPr>
          <w:rStyle w:val="hps"/>
          <w:rFonts w:ascii="Garamond" w:hAnsi="Garamond"/>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dei mistici pratici – a restare saldamente</w:t>
      </w:r>
      <w:r>
        <w:rPr>
          <w:rFonts w:ascii="Garamond" w:hAnsi="Garamond"/>
          <w:color w:val="3333CC"/>
          <w:sz w:val="27"/>
          <w:szCs w:val="27"/>
        </w:rPr>
        <w:t xml:space="preserve"> </w:t>
      </w:r>
      <w:r>
        <w:rPr>
          <w:rStyle w:val="hps"/>
          <w:rFonts w:ascii="Garamond" w:hAnsi="Garamond"/>
          <w:color w:val="3333CC"/>
          <w:sz w:val="27"/>
          <w:szCs w:val="27"/>
        </w:rPr>
        <w:t>ancorati</w:t>
      </w:r>
      <w:r>
        <w:rPr>
          <w:rFonts w:ascii="Garamond" w:hAnsi="Garamond"/>
          <w:color w:val="3333CC"/>
          <w:sz w:val="27"/>
          <w:szCs w:val="27"/>
        </w:rPr>
        <w:t xml:space="preserve"> </w:t>
      </w:r>
      <w:r>
        <w:rPr>
          <w:rStyle w:val="hps"/>
          <w:rFonts w:ascii="Garamond" w:hAnsi="Garamond"/>
          <w:color w:val="3333CC"/>
          <w:sz w:val="27"/>
          <w:szCs w:val="27"/>
        </w:rPr>
        <w:t>nei livelli</w:t>
      </w:r>
      <w:r>
        <w:rPr>
          <w:rFonts w:ascii="Garamond" w:hAnsi="Garamond"/>
          <w:color w:val="3333CC"/>
          <w:sz w:val="27"/>
          <w:szCs w:val="27"/>
        </w:rPr>
        <w:t xml:space="preserve"> </w:t>
      </w:r>
      <w:r>
        <w:rPr>
          <w:rStyle w:val="hps"/>
          <w:rFonts w:ascii="Garamond" w:hAnsi="Garamond"/>
          <w:color w:val="3333CC"/>
          <w:sz w:val="27"/>
          <w:szCs w:val="27"/>
        </w:rPr>
        <w:t>raffinati</w:t>
      </w:r>
      <w:r>
        <w:rPr>
          <w:rFonts w:ascii="Garamond" w:hAnsi="Garamond"/>
          <w:color w:val="3333CC"/>
          <w:sz w:val="27"/>
          <w:szCs w:val="27"/>
        </w:rPr>
        <w:t xml:space="preserve"> </w:t>
      </w:r>
      <w:r>
        <w:rPr>
          <w:rStyle w:val="hps"/>
          <w:rFonts w:ascii="Garamond" w:hAnsi="Garamond"/>
          <w:color w:val="3333CC"/>
          <w:sz w:val="27"/>
          <w:szCs w:val="27"/>
        </w:rPr>
        <w:t>dell'ambiente</w:t>
      </w:r>
      <w:r>
        <w:rPr>
          <w:rFonts w:ascii="Garamond" w:hAnsi="Garamond"/>
          <w:color w:val="3333CC"/>
          <w:sz w:val="27"/>
          <w:szCs w:val="27"/>
        </w:rPr>
        <w:t xml:space="preserve"> </w:t>
      </w:r>
      <w:r>
        <w:rPr>
          <w:rStyle w:val="hps"/>
          <w:rFonts w:ascii="Garamond" w:hAnsi="Garamond"/>
          <w:color w:val="3333CC"/>
          <w:sz w:val="27"/>
          <w:szCs w:val="27"/>
        </w:rPr>
        <w:t>di terza e</w:t>
      </w:r>
      <w:r>
        <w:rPr>
          <w:rFonts w:ascii="Garamond" w:hAnsi="Garamond"/>
          <w:color w:val="3333CC"/>
          <w:sz w:val="27"/>
          <w:szCs w:val="27"/>
        </w:rPr>
        <w:t xml:space="preserve"> </w:t>
      </w:r>
      <w:r>
        <w:rPr>
          <w:rStyle w:val="hps"/>
          <w:rFonts w:ascii="Garamond" w:hAnsi="Garamond"/>
          <w:color w:val="3333CC"/>
          <w:sz w:val="27"/>
          <w:szCs w:val="27"/>
        </w:rPr>
        <w:t>quarta dimensione</w:t>
      </w:r>
      <w:r>
        <w:rPr>
          <w:rFonts w:ascii="Garamond" w:hAnsi="Garamond"/>
          <w:color w:val="3333CC"/>
          <w:sz w:val="27"/>
          <w:szCs w:val="27"/>
        </w:rPr>
        <w:t xml:space="preserve"> </w:t>
      </w:r>
      <w:r>
        <w:rPr>
          <w:rStyle w:val="hps"/>
          <w:rFonts w:ascii="Garamond" w:hAnsi="Garamond"/>
          <w:color w:val="3333CC"/>
          <w:sz w:val="27"/>
          <w:szCs w:val="27"/>
        </w:rPr>
        <w:t>mentre gradualmente</w:t>
      </w:r>
      <w:r>
        <w:rPr>
          <w:rFonts w:ascii="Garamond" w:hAnsi="Garamond"/>
          <w:color w:val="3333CC"/>
          <w:sz w:val="27"/>
          <w:szCs w:val="27"/>
        </w:rPr>
        <w:t xml:space="preserve"> </w:t>
      </w:r>
      <w:r>
        <w:rPr>
          <w:rStyle w:val="hps"/>
          <w:rFonts w:ascii="Garamond" w:hAnsi="Garamond"/>
          <w:color w:val="3333CC"/>
          <w:sz w:val="27"/>
          <w:szCs w:val="27"/>
        </w:rPr>
        <w:t>incorporate i</w:t>
      </w:r>
      <w:r>
        <w:rPr>
          <w:rFonts w:ascii="Garamond" w:hAnsi="Garamond"/>
          <w:color w:val="3333CC"/>
          <w:sz w:val="27"/>
          <w:szCs w:val="27"/>
        </w:rPr>
        <w:t xml:space="preserve"> </w:t>
      </w:r>
      <w:r>
        <w:rPr>
          <w:rStyle w:val="hps"/>
          <w:rFonts w:ascii="Garamond" w:hAnsi="Garamond"/>
          <w:color w:val="3333CC"/>
          <w:sz w:val="27"/>
          <w:szCs w:val="27"/>
        </w:rPr>
        <w:t>molteplici aspetti</w:t>
      </w:r>
      <w:r>
        <w:rPr>
          <w:rFonts w:ascii="Garamond" w:hAnsi="Garamond"/>
          <w:color w:val="3333CC"/>
          <w:sz w:val="27"/>
          <w:szCs w:val="27"/>
        </w:rPr>
        <w:t xml:space="preserve"> </w:t>
      </w:r>
      <w:r>
        <w:rPr>
          <w:rStyle w:val="hps"/>
          <w:rFonts w:ascii="Garamond" w:hAnsi="Garamond"/>
          <w:color w:val="3333CC"/>
          <w:sz w:val="27"/>
          <w:szCs w:val="27"/>
        </w:rPr>
        <w:t>della vostra Essenza</w:t>
      </w:r>
      <w:r>
        <w:rPr>
          <w:rFonts w:ascii="Garamond" w:hAnsi="Garamond"/>
          <w:color w:val="3333CC"/>
          <w:sz w:val="27"/>
          <w:szCs w:val="27"/>
        </w:rPr>
        <w:t xml:space="preserve"> </w:t>
      </w:r>
      <w:r>
        <w:rPr>
          <w:rStyle w:val="hps"/>
          <w:rFonts w:ascii="Garamond" w:hAnsi="Garamond"/>
          <w:color w:val="3333CC"/>
          <w:sz w:val="27"/>
          <w:szCs w:val="27"/>
        </w:rPr>
        <w:t>nei livelli</w:t>
      </w:r>
      <w:r>
        <w:rPr>
          <w:rFonts w:ascii="Garamond" w:hAnsi="Garamond"/>
          <w:color w:val="3333CC"/>
          <w:sz w:val="27"/>
          <w:szCs w:val="27"/>
        </w:rPr>
        <w:t xml:space="preserve"> </w:t>
      </w:r>
      <w:r>
        <w:rPr>
          <w:rStyle w:val="hps"/>
          <w:rFonts w:ascii="Garamond" w:hAnsi="Garamond"/>
          <w:color w:val="3333CC"/>
          <w:sz w:val="27"/>
          <w:szCs w:val="27"/>
        </w:rPr>
        <w:t>di ingresso</w:t>
      </w:r>
      <w:r>
        <w:rPr>
          <w:rFonts w:ascii="Garamond" w:hAnsi="Garamond"/>
          <w:color w:val="3333CC"/>
          <w:sz w:val="27"/>
          <w:szCs w:val="27"/>
        </w:rPr>
        <w:t xml:space="preserve"> </w:t>
      </w:r>
      <w:r>
        <w:rPr>
          <w:rStyle w:val="hps"/>
          <w:rFonts w:ascii="Garamond" w:hAnsi="Garamond"/>
          <w:color w:val="3333CC"/>
          <w:sz w:val="27"/>
          <w:szCs w:val="27"/>
        </w:rPr>
        <w:t>della quinta dimensione</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sulla buona strada</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domare</w:t>
      </w:r>
      <w:r>
        <w:rPr>
          <w:rFonts w:ascii="Garamond" w:hAnsi="Garamond"/>
          <w:color w:val="3333CC"/>
          <w:sz w:val="27"/>
          <w:szCs w:val="27"/>
        </w:rPr>
        <w:t xml:space="preserve"> </w:t>
      </w:r>
      <w:r>
        <w:rPr>
          <w:rStyle w:val="hps"/>
          <w:rFonts w:ascii="Garamond" w:hAnsi="Garamond"/>
          <w:color w:val="3333CC"/>
          <w:sz w:val="27"/>
          <w:szCs w:val="27"/>
        </w:rPr>
        <w:t>la mente intellettuale</w:t>
      </w:r>
      <w:r>
        <w:rPr>
          <w:rFonts w:ascii="Garamond" w:hAnsi="Garamond"/>
          <w:color w:val="3333CC"/>
          <w:sz w:val="27"/>
          <w:szCs w:val="27"/>
        </w:rPr>
        <w:t xml:space="preserve"> </w:t>
      </w:r>
      <w:r>
        <w:rPr>
          <w:rStyle w:val="hps"/>
          <w:rFonts w:ascii="Garamond" w:hAnsi="Garamond"/>
          <w:color w:val="3333CC"/>
          <w:sz w:val="27"/>
          <w:szCs w:val="27"/>
        </w:rPr>
        <w:t>umana</w:t>
      </w:r>
      <w:r>
        <w:rPr>
          <w:rFonts w:ascii="Garamond" w:hAnsi="Garamond"/>
          <w:color w:val="3333CC"/>
          <w:sz w:val="27"/>
          <w:szCs w:val="27"/>
        </w:rPr>
        <w:t xml:space="preserve"> </w:t>
      </w:r>
      <w:r>
        <w:rPr>
          <w:rStyle w:val="hps"/>
          <w:rFonts w:ascii="Garamond" w:hAnsi="Garamond"/>
          <w:color w:val="3333CC"/>
          <w:sz w:val="27"/>
          <w:szCs w:val="27"/>
        </w:rPr>
        <w:t>al fine di accedere</w:t>
      </w:r>
      <w:r>
        <w:rPr>
          <w:rFonts w:ascii="Garamond" w:hAnsi="Garamond"/>
          <w:color w:val="3333CC"/>
          <w:sz w:val="27"/>
          <w:szCs w:val="27"/>
        </w:rPr>
        <w:t xml:space="preserve"> </w:t>
      </w:r>
      <w:r>
        <w:rPr>
          <w:rStyle w:val="hps"/>
          <w:rFonts w:ascii="Garamond" w:hAnsi="Garamond"/>
          <w:color w:val="3333CC"/>
          <w:sz w:val="27"/>
          <w:szCs w:val="27"/>
        </w:rPr>
        <w:t xml:space="preserve">ed usare la mente </w:t>
      </w:r>
      <w:r>
        <w:rPr>
          <w:rFonts w:ascii="Garamond" w:hAnsi="Garamond"/>
          <w:color w:val="3333CC"/>
          <w:sz w:val="27"/>
          <w:szCs w:val="27"/>
        </w:rPr>
        <w:t> </w:t>
      </w:r>
      <w:r>
        <w:rPr>
          <w:rStyle w:val="hps"/>
          <w:rFonts w:ascii="Garamond" w:hAnsi="Garamond"/>
          <w:color w:val="3333CC"/>
          <w:sz w:val="27"/>
          <w:szCs w:val="27"/>
        </w:rPr>
        <w:t>intuitiva</w:t>
      </w:r>
      <w:r>
        <w:rPr>
          <w:rFonts w:ascii="Garamond" w:hAnsi="Garamond"/>
          <w:color w:val="3333CC"/>
          <w:sz w:val="27"/>
          <w:szCs w:val="27"/>
        </w:rPr>
        <w:t xml:space="preserve">, </w:t>
      </w:r>
      <w:r>
        <w:rPr>
          <w:rStyle w:val="hps"/>
          <w:rFonts w:ascii="Garamond" w:hAnsi="Garamond"/>
          <w:color w:val="3333CC"/>
          <w:sz w:val="27"/>
          <w:szCs w:val="27"/>
        </w:rPr>
        <w:t>superiore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vita interiore di un</w:t>
      </w:r>
      <w:r>
        <w:rPr>
          <w:rFonts w:ascii="Garamond" w:hAnsi="Garamond"/>
          <w:color w:val="3333CC"/>
          <w:sz w:val="27"/>
          <w:szCs w:val="27"/>
        </w:rPr>
        <w:t xml:space="preserve">  maestro del Sé è </w:t>
      </w:r>
      <w:r>
        <w:rPr>
          <w:rStyle w:val="hps"/>
          <w:rFonts w:ascii="Garamond" w:hAnsi="Garamond"/>
          <w:color w:val="3333CC"/>
          <w:sz w:val="27"/>
          <w:szCs w:val="27"/>
        </w:rPr>
        <w:t>vissuta e</w:t>
      </w:r>
      <w:r>
        <w:rPr>
          <w:rFonts w:ascii="Garamond" w:hAnsi="Garamond"/>
          <w:color w:val="3333CC"/>
          <w:sz w:val="27"/>
          <w:szCs w:val="27"/>
        </w:rPr>
        <w:t xml:space="preserve"> </w:t>
      </w:r>
      <w:r>
        <w:rPr>
          <w:rStyle w:val="hps"/>
          <w:rFonts w:ascii="Garamond" w:hAnsi="Garamond"/>
          <w:color w:val="3333CC"/>
          <w:sz w:val="27"/>
          <w:szCs w:val="27"/>
        </w:rPr>
        <w:t xml:space="preserve">governata </w:t>
      </w:r>
      <w:r>
        <w:rPr>
          <w:rFonts w:ascii="Garamond" w:hAnsi="Garamond"/>
          <w:color w:val="3333CC"/>
          <w:sz w:val="27"/>
          <w:szCs w:val="27"/>
        </w:rPr>
        <w:t> </w:t>
      </w:r>
      <w:r>
        <w:rPr>
          <w:rStyle w:val="hps"/>
          <w:rFonts w:ascii="Garamond" w:hAnsi="Garamond"/>
          <w:color w:val="3333CC"/>
          <w:sz w:val="27"/>
          <w:szCs w:val="27"/>
        </w:rPr>
        <w:t>da uno stato</w:t>
      </w:r>
      <w:r>
        <w:rPr>
          <w:rFonts w:ascii="Garamond" w:hAnsi="Garamond"/>
          <w:color w:val="3333CC"/>
          <w:sz w:val="27"/>
          <w:szCs w:val="27"/>
        </w:rPr>
        <w:t xml:space="preserve"> </w:t>
      </w:r>
      <w:r>
        <w:rPr>
          <w:rStyle w:val="hps"/>
          <w:rFonts w:ascii="Garamond" w:hAnsi="Garamond"/>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di coscienza</w:t>
      </w:r>
      <w:r>
        <w:rPr>
          <w:rFonts w:ascii="Garamond" w:hAnsi="Garamond"/>
          <w:color w:val="3333CC"/>
          <w:sz w:val="27"/>
          <w:szCs w:val="27"/>
        </w:rPr>
        <w:t xml:space="preserve">. </w:t>
      </w:r>
      <w:r>
        <w:rPr>
          <w:rStyle w:val="hps"/>
          <w:rFonts w:ascii="Garamond" w:hAnsi="Garamond"/>
          <w:color w:val="3333CC"/>
          <w:sz w:val="27"/>
          <w:szCs w:val="27"/>
        </w:rPr>
        <w:t>Le emozioni,</w:t>
      </w:r>
      <w:r>
        <w:rPr>
          <w:rFonts w:ascii="Garamond" w:hAnsi="Garamond"/>
          <w:color w:val="3333CC"/>
          <w:sz w:val="27"/>
          <w:szCs w:val="27"/>
        </w:rPr>
        <w:t xml:space="preserve"> i </w:t>
      </w:r>
      <w:r>
        <w:rPr>
          <w:rStyle w:val="hps"/>
          <w:rFonts w:ascii="Garamond" w:hAnsi="Garamond"/>
          <w:color w:val="3333CC"/>
          <w:sz w:val="27"/>
          <w:szCs w:val="27"/>
        </w:rPr>
        <w:t>pensieri e le  azioni</w:t>
      </w:r>
      <w:r>
        <w:rPr>
          <w:rFonts w:ascii="Garamond" w:hAnsi="Garamond"/>
          <w:color w:val="3333CC"/>
          <w:sz w:val="27"/>
          <w:szCs w:val="27"/>
        </w:rPr>
        <w:t xml:space="preserve"> </w:t>
      </w:r>
      <w:r>
        <w:rPr>
          <w:rStyle w:val="hps"/>
          <w:rFonts w:ascii="Garamond" w:hAnsi="Garamond"/>
          <w:color w:val="3333CC"/>
          <w:sz w:val="27"/>
          <w:szCs w:val="27"/>
        </w:rPr>
        <w:t>sono tutti</w:t>
      </w:r>
      <w:r>
        <w:rPr>
          <w:rFonts w:ascii="Garamond" w:hAnsi="Garamond"/>
          <w:color w:val="3333CC"/>
          <w:sz w:val="27"/>
          <w:szCs w:val="27"/>
        </w:rPr>
        <w:t xml:space="preserve"> </w:t>
      </w:r>
      <w:r>
        <w:rPr>
          <w:rStyle w:val="hps"/>
          <w:rFonts w:ascii="Garamond" w:hAnsi="Garamond"/>
          <w:color w:val="3333CC"/>
          <w:sz w:val="27"/>
          <w:szCs w:val="27"/>
        </w:rPr>
        <w:t>filtrati</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facoltà mentale</w:t>
      </w:r>
      <w:r>
        <w:rPr>
          <w:rFonts w:ascii="Garamond" w:hAnsi="Garamond"/>
          <w:color w:val="3333CC"/>
          <w:sz w:val="27"/>
          <w:szCs w:val="27"/>
        </w:rPr>
        <w:t xml:space="preserve"> </w:t>
      </w:r>
      <w:r>
        <w:rPr>
          <w:rStyle w:val="hps"/>
          <w:rFonts w:ascii="Garamond" w:hAnsi="Garamond"/>
          <w:color w:val="3333CC"/>
          <w:sz w:val="27"/>
          <w:szCs w:val="27"/>
        </w:rPr>
        <w:t>dell'Anima</w:t>
      </w:r>
      <w:r>
        <w:rPr>
          <w:rFonts w:ascii="Garamond" w:hAnsi="Garamond"/>
          <w:color w:val="3333CC"/>
          <w:sz w:val="27"/>
          <w:szCs w:val="27"/>
        </w:rPr>
        <w:t xml:space="preserve">. </w:t>
      </w:r>
      <w:r>
        <w:rPr>
          <w:rStyle w:val="hps"/>
          <w:rFonts w:ascii="Garamond" w:hAnsi="Garamond"/>
          <w:color w:val="3333CC"/>
          <w:sz w:val="27"/>
          <w:szCs w:val="27"/>
        </w:rPr>
        <w:t>Come risultato</w:t>
      </w:r>
      <w:r>
        <w:rPr>
          <w:rFonts w:ascii="Garamond" w:hAnsi="Garamond"/>
          <w:color w:val="3333CC"/>
          <w:sz w:val="27"/>
          <w:szCs w:val="27"/>
        </w:rPr>
        <w:t>, l’</w:t>
      </w:r>
      <w:r>
        <w:rPr>
          <w:rStyle w:val="hps"/>
          <w:rFonts w:ascii="Garamond" w:hAnsi="Garamond"/>
          <w:color w:val="3333CC"/>
          <w:sz w:val="27"/>
          <w:szCs w:val="27"/>
        </w:rPr>
        <w:t>illusione</w:t>
      </w:r>
      <w:r>
        <w:rPr>
          <w:rFonts w:ascii="Garamond" w:hAnsi="Garamond"/>
          <w:color w:val="3333CC"/>
          <w:sz w:val="27"/>
          <w:szCs w:val="27"/>
        </w:rPr>
        <w:t xml:space="preserve"> </w:t>
      </w:r>
      <w:r>
        <w:rPr>
          <w:rStyle w:val="hps"/>
          <w:rFonts w:ascii="Garamond" w:hAnsi="Garamond"/>
          <w:color w:val="3333CC"/>
          <w:sz w:val="27"/>
          <w:szCs w:val="27"/>
        </w:rPr>
        <w:t>cede</w:t>
      </w:r>
      <w:r>
        <w:rPr>
          <w:rFonts w:ascii="Garamond" w:hAnsi="Garamond"/>
          <w:color w:val="3333CC"/>
          <w:sz w:val="27"/>
          <w:szCs w:val="27"/>
        </w:rPr>
        <w:t xml:space="preserve">  il posto </w:t>
      </w:r>
      <w:r>
        <w:rPr>
          <w:rStyle w:val="hps"/>
          <w:rFonts w:ascii="Garamond" w:hAnsi="Garamond"/>
          <w:color w:val="3333CC"/>
          <w:sz w:val="27"/>
          <w:szCs w:val="27"/>
        </w:rPr>
        <w:t>all'intuizione</w:t>
      </w:r>
      <w:r>
        <w:rPr>
          <w:rFonts w:ascii="Garamond" w:hAnsi="Garamond"/>
          <w:color w:val="3333CC"/>
          <w:sz w:val="27"/>
          <w:szCs w:val="27"/>
        </w:rPr>
        <w:t xml:space="preserve">, </w:t>
      </w:r>
      <w:r>
        <w:rPr>
          <w:rStyle w:val="hps"/>
          <w:rFonts w:ascii="Garamond" w:hAnsi="Garamond"/>
          <w:color w:val="3333CC"/>
          <w:sz w:val="27"/>
          <w:szCs w:val="27"/>
        </w:rPr>
        <w:t>per mezzo della quale</w:t>
      </w:r>
      <w:r>
        <w:rPr>
          <w:rFonts w:ascii="Garamond" w:hAnsi="Garamond"/>
          <w:color w:val="3333CC"/>
          <w:sz w:val="27"/>
          <w:szCs w:val="27"/>
        </w:rPr>
        <w:t xml:space="preserve"> </w:t>
      </w:r>
      <w:r>
        <w:rPr>
          <w:rStyle w:val="hps"/>
          <w:rFonts w:ascii="Garamond" w:hAnsi="Garamond"/>
          <w:color w:val="3333CC"/>
          <w:sz w:val="27"/>
          <w:szCs w:val="27"/>
        </w:rPr>
        <w:t xml:space="preserve">la conoscenza a frequenza </w:t>
      </w:r>
      <w:r>
        <w:rPr>
          <w:rFonts w:ascii="Garamond" w:hAnsi="Garamond"/>
          <w:color w:val="3333CC"/>
          <w:sz w:val="27"/>
          <w:szCs w:val="27"/>
        </w:rPr>
        <w:t> </w:t>
      </w:r>
      <w:r>
        <w:rPr>
          <w:rStyle w:val="hps"/>
          <w:rFonts w:ascii="Garamond" w:hAnsi="Garamond"/>
          <w:color w:val="3333CC"/>
          <w:sz w:val="27"/>
          <w:szCs w:val="27"/>
        </w:rPr>
        <w:t>più elevata</w:t>
      </w:r>
      <w:r>
        <w:rPr>
          <w:rFonts w:ascii="Garamond" w:hAnsi="Garamond"/>
          <w:color w:val="3333CC"/>
          <w:sz w:val="27"/>
          <w:szCs w:val="27"/>
        </w:rPr>
        <w:t xml:space="preserve"> </w:t>
      </w:r>
      <w:r>
        <w:rPr>
          <w:rStyle w:val="hps"/>
          <w:rFonts w:ascii="Garamond" w:hAnsi="Garamond"/>
          <w:color w:val="3333CC"/>
          <w:sz w:val="27"/>
          <w:szCs w:val="27"/>
        </w:rPr>
        <w:t>diventa gradualmente</w:t>
      </w:r>
      <w:r>
        <w:rPr>
          <w:rFonts w:ascii="Garamond" w:hAnsi="Garamond"/>
          <w:color w:val="3333CC"/>
          <w:sz w:val="27"/>
          <w:szCs w:val="27"/>
        </w:rPr>
        <w:t xml:space="preserve"> </w:t>
      </w:r>
      <w:r>
        <w:rPr>
          <w:rStyle w:val="hps"/>
          <w:rFonts w:ascii="Garamond" w:hAnsi="Garamond"/>
          <w:color w:val="3333CC"/>
          <w:sz w:val="27"/>
          <w:szCs w:val="27"/>
        </w:rPr>
        <w:t>disponibile</w:t>
      </w:r>
      <w:r>
        <w:rPr>
          <w:rFonts w:ascii="Garamond" w:hAnsi="Garamond"/>
          <w:color w:val="3333CC"/>
          <w:sz w:val="27"/>
          <w:szCs w:val="27"/>
        </w:rPr>
        <w:t xml:space="preserve">. </w:t>
      </w:r>
      <w:r>
        <w:rPr>
          <w:rStyle w:val="hps"/>
          <w:rFonts w:ascii="Garamond" w:hAnsi="Garamond"/>
          <w:color w:val="3333CC"/>
          <w:sz w:val="27"/>
          <w:szCs w:val="27"/>
        </w:rPr>
        <w:t>Il richiamo</w:t>
      </w:r>
      <w:r>
        <w:rPr>
          <w:rFonts w:ascii="Garamond" w:hAnsi="Garamond"/>
          <w:color w:val="3333CC"/>
          <w:sz w:val="27"/>
          <w:szCs w:val="27"/>
        </w:rPr>
        <w:t xml:space="preserve"> </w:t>
      </w:r>
      <w:r>
        <w:rPr>
          <w:rStyle w:val="hps"/>
          <w:rFonts w:ascii="Garamond" w:hAnsi="Garamond"/>
          <w:color w:val="3333CC"/>
          <w:sz w:val="27"/>
          <w:szCs w:val="27"/>
        </w:rPr>
        <w:t>del mondo materiale</w:t>
      </w:r>
      <w:r>
        <w:rPr>
          <w:rFonts w:ascii="Garamond" w:hAnsi="Garamond"/>
          <w:color w:val="3333CC"/>
          <w:sz w:val="27"/>
          <w:szCs w:val="27"/>
        </w:rPr>
        <w:t xml:space="preserve"> </w:t>
      </w:r>
      <w:r>
        <w:rPr>
          <w:rStyle w:val="hps"/>
          <w:rFonts w:ascii="Garamond" w:hAnsi="Garamond"/>
          <w:color w:val="3333CC"/>
          <w:sz w:val="27"/>
          <w:szCs w:val="27"/>
        </w:rPr>
        <w:t>lentamente</w:t>
      </w:r>
      <w:r>
        <w:rPr>
          <w:rFonts w:ascii="Garamond" w:hAnsi="Garamond"/>
          <w:color w:val="3333CC"/>
          <w:sz w:val="27"/>
          <w:szCs w:val="27"/>
        </w:rPr>
        <w:t xml:space="preserve"> </w:t>
      </w:r>
      <w:r>
        <w:rPr>
          <w:rStyle w:val="hps"/>
          <w:rFonts w:ascii="Garamond" w:hAnsi="Garamond"/>
          <w:color w:val="3333CC"/>
          <w:sz w:val="27"/>
          <w:szCs w:val="27"/>
        </w:rPr>
        <w:t>svanisce</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corpo dei desideri dell’ego</w:t>
      </w:r>
      <w:r>
        <w:rPr>
          <w:rFonts w:ascii="Garamond" w:hAnsi="Garamond"/>
          <w:color w:val="3333CC"/>
          <w:sz w:val="27"/>
          <w:szCs w:val="27"/>
        </w:rPr>
        <w:t xml:space="preserve"> </w:t>
      </w:r>
      <w:r>
        <w:rPr>
          <w:rStyle w:val="hps"/>
          <w:rFonts w:ascii="Garamond" w:hAnsi="Garamond"/>
          <w:color w:val="3333CC"/>
          <w:sz w:val="27"/>
          <w:szCs w:val="27"/>
        </w:rPr>
        <w:t>perde</w:t>
      </w:r>
      <w:r>
        <w:rPr>
          <w:rFonts w:ascii="Garamond" w:hAnsi="Garamond"/>
          <w:color w:val="3333CC"/>
          <w:sz w:val="27"/>
          <w:szCs w:val="27"/>
        </w:rPr>
        <w:t xml:space="preserve"> </w:t>
      </w:r>
      <w:r>
        <w:rPr>
          <w:rStyle w:val="hps"/>
          <w:rFonts w:ascii="Garamond" w:hAnsi="Garamond"/>
          <w:color w:val="3333CC"/>
          <w:sz w:val="27"/>
          <w:szCs w:val="27"/>
        </w:rPr>
        <w:t>la sua presa</w:t>
      </w:r>
      <w:r>
        <w:rPr>
          <w:rFonts w:ascii="Garamond" w:hAnsi="Garamond"/>
          <w:color w:val="3333CC"/>
          <w:sz w:val="27"/>
          <w:szCs w:val="27"/>
        </w:rPr>
        <w:t xml:space="preserve"> </w:t>
      </w:r>
      <w:r>
        <w:rPr>
          <w:rStyle w:val="hps"/>
          <w:rFonts w:ascii="Garamond" w:hAnsi="Garamond"/>
          <w:color w:val="3333CC"/>
          <w:sz w:val="27"/>
          <w:szCs w:val="27"/>
        </w:rPr>
        <w:t>dominante 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personalità diventa</w:t>
      </w:r>
      <w:r>
        <w:rPr>
          <w:rFonts w:ascii="Garamond" w:hAnsi="Garamond"/>
          <w:color w:val="3333CC"/>
          <w:sz w:val="27"/>
          <w:szCs w:val="27"/>
        </w:rPr>
        <w:t xml:space="preserve"> </w:t>
      </w:r>
      <w:r>
        <w:rPr>
          <w:rStyle w:val="hps"/>
          <w:rFonts w:ascii="Garamond" w:hAnsi="Garamond"/>
          <w:color w:val="3333CC"/>
          <w:sz w:val="27"/>
          <w:szCs w:val="27"/>
        </w:rPr>
        <w:t>infusa</w:t>
      </w:r>
      <w:r>
        <w:rPr>
          <w:rFonts w:ascii="Garamond" w:hAnsi="Garamond"/>
          <w:color w:val="3333CC"/>
          <w:sz w:val="27"/>
          <w:szCs w:val="27"/>
        </w:rPr>
        <w:t xml:space="preserve">. </w:t>
      </w:r>
      <w:r>
        <w:rPr>
          <w:rStyle w:val="hps"/>
          <w:rFonts w:ascii="Garamond" w:hAnsi="Garamond"/>
          <w:color w:val="3333CC"/>
          <w:sz w:val="27"/>
          <w:szCs w:val="27"/>
        </w:rPr>
        <w:t>In qualità di Maestri del Sé</w:t>
      </w:r>
      <w:r>
        <w:rPr>
          <w:rFonts w:ascii="Garamond" w:hAnsi="Garamond"/>
          <w:color w:val="3333CC"/>
          <w:sz w:val="27"/>
          <w:szCs w:val="27"/>
        </w:rPr>
        <w:t xml:space="preserve">, </w:t>
      </w:r>
      <w:r>
        <w:rPr>
          <w:rStyle w:val="hps"/>
          <w:rFonts w:ascii="Garamond" w:hAnsi="Garamond"/>
          <w:color w:val="3333CC"/>
          <w:sz w:val="27"/>
          <w:szCs w:val="27"/>
        </w:rPr>
        <w:t>imparerete a</w:t>
      </w:r>
      <w:r>
        <w:rPr>
          <w:rFonts w:ascii="Garamond" w:hAnsi="Garamond"/>
          <w:color w:val="3333CC"/>
          <w:sz w:val="27"/>
          <w:szCs w:val="27"/>
        </w:rPr>
        <w:t>d operare</w:t>
      </w:r>
      <w:r>
        <w:rPr>
          <w:rStyle w:val="hps"/>
          <w:rFonts w:ascii="Garamond" w:hAnsi="Garamond"/>
          <w:color w:val="3333CC"/>
          <w:sz w:val="27"/>
          <w:szCs w:val="27"/>
        </w:rPr>
        <w:t xml:space="preserve"> in modo efficiente</w:t>
      </w:r>
      <w:r>
        <w:rPr>
          <w:rFonts w:ascii="Garamond" w:hAnsi="Garamond"/>
          <w:color w:val="3333CC"/>
          <w:sz w:val="27"/>
          <w:szCs w:val="27"/>
        </w:rPr>
        <w:t xml:space="preserve"> </w:t>
      </w:r>
      <w:r>
        <w:rPr>
          <w:rStyle w:val="hps"/>
          <w:rFonts w:ascii="Garamond" w:hAnsi="Garamond"/>
          <w:color w:val="3333CC"/>
          <w:sz w:val="27"/>
          <w:szCs w:val="27"/>
        </w:rPr>
        <w:t>nei settori</w:t>
      </w:r>
      <w:r>
        <w:rPr>
          <w:rFonts w:ascii="Garamond" w:hAnsi="Garamond"/>
          <w:color w:val="3333CC"/>
          <w:sz w:val="27"/>
          <w:szCs w:val="27"/>
        </w:rPr>
        <w:t xml:space="preserve"> </w:t>
      </w:r>
      <w:r>
        <w:rPr>
          <w:rStyle w:val="hps"/>
          <w:rFonts w:ascii="Garamond" w:hAnsi="Garamond"/>
          <w:color w:val="3333CC"/>
          <w:sz w:val="27"/>
          <w:szCs w:val="27"/>
        </w:rPr>
        <w:t>combinati della forza</w:t>
      </w:r>
      <w:r>
        <w:rPr>
          <w:rFonts w:ascii="Garamond" w:hAnsi="Garamond"/>
          <w:color w:val="3333CC"/>
          <w:sz w:val="27"/>
          <w:szCs w:val="27"/>
        </w:rPr>
        <w:t xml:space="preserve"> </w:t>
      </w:r>
      <w:r>
        <w:rPr>
          <w:rStyle w:val="hps"/>
          <w:rFonts w:ascii="Garamond" w:hAnsi="Garamond"/>
          <w:color w:val="3333CC"/>
          <w:sz w:val="27"/>
          <w:szCs w:val="27"/>
        </w:rPr>
        <w:t>dinamica</w:t>
      </w:r>
      <w:r>
        <w:rPr>
          <w:rFonts w:ascii="Garamond" w:hAnsi="Garamond"/>
          <w:color w:val="3333CC"/>
          <w:sz w:val="27"/>
          <w:szCs w:val="27"/>
        </w:rPr>
        <w:t xml:space="preserve">, </w:t>
      </w:r>
      <w:r>
        <w:rPr>
          <w:rStyle w:val="hps"/>
          <w:rFonts w:ascii="Garamond" w:hAnsi="Garamond"/>
          <w:color w:val="3333CC"/>
          <w:sz w:val="27"/>
          <w:szCs w:val="27"/>
        </w:rPr>
        <w:t>fisica</w:t>
      </w:r>
      <w:r>
        <w:rPr>
          <w:rFonts w:ascii="Garamond" w:hAnsi="Garamond"/>
          <w:color w:val="3333CC"/>
          <w:sz w:val="27"/>
          <w:szCs w:val="27"/>
        </w:rPr>
        <w:t xml:space="preserve"> </w:t>
      </w:r>
      <w:r>
        <w:rPr>
          <w:rStyle w:val="hps"/>
          <w:rFonts w:ascii="Garamond" w:hAnsi="Garamond"/>
          <w:color w:val="3333CC"/>
          <w:sz w:val="27"/>
          <w:szCs w:val="27"/>
        </w:rPr>
        <w:t>ed energia</w:t>
      </w:r>
      <w:r>
        <w:rPr>
          <w:rFonts w:ascii="Garamond" w:hAnsi="Garamond"/>
          <w:color w:val="3333CC"/>
          <w:sz w:val="27"/>
          <w:szCs w:val="27"/>
        </w:rPr>
        <w:t xml:space="preserve"> </w:t>
      </w:r>
      <w:r>
        <w:rPr>
          <w:rStyle w:val="hps"/>
          <w:rFonts w:ascii="Garamond" w:hAnsi="Garamond"/>
          <w:color w:val="3333CC"/>
          <w:sz w:val="27"/>
          <w:szCs w:val="27"/>
        </w:rPr>
        <w:t>cosmica.</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b/>
          <w:bCs/>
          <w:i/>
          <w:iCs/>
          <w:color w:val="3333CC"/>
          <w:sz w:val="27"/>
          <w:szCs w:val="27"/>
        </w:rPr>
        <w:t>La Terra</w:t>
      </w:r>
      <w:r>
        <w:rPr>
          <w:rFonts w:ascii="Garamond" w:hAnsi="Garamond"/>
          <w:b/>
          <w:bCs/>
          <w:i/>
          <w:iCs/>
          <w:color w:val="3333CC"/>
          <w:sz w:val="27"/>
          <w:szCs w:val="27"/>
        </w:rPr>
        <w:t xml:space="preserve"> </w:t>
      </w:r>
      <w:r>
        <w:rPr>
          <w:rStyle w:val="hps"/>
          <w:rFonts w:ascii="Garamond" w:hAnsi="Garamond"/>
          <w:b/>
          <w:bCs/>
          <w:i/>
          <w:iCs/>
          <w:color w:val="3333CC"/>
          <w:sz w:val="27"/>
          <w:szCs w:val="27"/>
        </w:rPr>
        <w:t>e l'umanità</w:t>
      </w:r>
      <w:r>
        <w:rPr>
          <w:rFonts w:ascii="Garamond" w:hAnsi="Garamond"/>
          <w:b/>
          <w:bCs/>
          <w:i/>
          <w:iCs/>
          <w:color w:val="3333CC"/>
          <w:sz w:val="27"/>
          <w:szCs w:val="27"/>
        </w:rPr>
        <w:t xml:space="preserve"> </w:t>
      </w:r>
      <w:r>
        <w:rPr>
          <w:rStyle w:val="hps"/>
          <w:rFonts w:ascii="Garamond" w:hAnsi="Garamond"/>
          <w:b/>
          <w:bCs/>
          <w:i/>
          <w:iCs/>
          <w:color w:val="3333CC"/>
          <w:sz w:val="27"/>
          <w:szCs w:val="27"/>
        </w:rPr>
        <w:t>sono sull'orlo</w:t>
      </w:r>
      <w:r>
        <w:rPr>
          <w:rFonts w:ascii="Garamond" w:hAnsi="Garamond"/>
          <w:b/>
          <w:bCs/>
          <w:i/>
          <w:iCs/>
          <w:color w:val="3333CC"/>
          <w:sz w:val="27"/>
          <w:szCs w:val="27"/>
        </w:rPr>
        <w:t xml:space="preserve"> </w:t>
      </w:r>
      <w:r>
        <w:rPr>
          <w:rStyle w:val="hps"/>
          <w:rFonts w:ascii="Garamond" w:hAnsi="Garamond"/>
          <w:b/>
          <w:bCs/>
          <w:i/>
          <w:iCs/>
          <w:color w:val="3333CC"/>
          <w:sz w:val="27"/>
          <w:szCs w:val="27"/>
        </w:rPr>
        <w:t>del più grande</w:t>
      </w:r>
      <w:r>
        <w:rPr>
          <w:rFonts w:ascii="Garamond" w:hAnsi="Garamond"/>
          <w:b/>
          <w:bCs/>
          <w:i/>
          <w:iCs/>
          <w:color w:val="3333CC"/>
          <w:sz w:val="27"/>
          <w:szCs w:val="27"/>
        </w:rPr>
        <w:t xml:space="preserve"> </w:t>
      </w:r>
      <w:r>
        <w:rPr>
          <w:rStyle w:val="hps"/>
          <w:rFonts w:ascii="Garamond" w:hAnsi="Garamond"/>
          <w:b/>
          <w:bCs/>
          <w:i/>
          <w:iCs/>
          <w:color w:val="3333CC"/>
          <w:sz w:val="27"/>
          <w:szCs w:val="27"/>
        </w:rPr>
        <w:t>risveglio</w:t>
      </w:r>
      <w:r>
        <w:rPr>
          <w:rFonts w:ascii="Garamond" w:hAnsi="Garamond"/>
          <w:b/>
          <w:bCs/>
          <w:i/>
          <w:iCs/>
          <w:color w:val="3333CC"/>
          <w:sz w:val="27"/>
          <w:szCs w:val="27"/>
        </w:rPr>
        <w:t xml:space="preserve"> </w:t>
      </w:r>
      <w:r>
        <w:rPr>
          <w:rStyle w:val="hps"/>
          <w:rFonts w:ascii="Garamond" w:hAnsi="Garamond"/>
          <w:b/>
          <w:bCs/>
          <w:i/>
          <w:iCs/>
          <w:color w:val="3333CC"/>
          <w:sz w:val="27"/>
          <w:szCs w:val="27"/>
        </w:rPr>
        <w:t>e</w:t>
      </w:r>
      <w:r>
        <w:rPr>
          <w:rFonts w:ascii="Garamond" w:hAnsi="Garamond"/>
          <w:b/>
          <w:bCs/>
          <w:i/>
          <w:iCs/>
          <w:color w:val="3333CC"/>
          <w:sz w:val="27"/>
          <w:szCs w:val="27"/>
        </w:rPr>
        <w:t xml:space="preserve"> </w:t>
      </w:r>
      <w:r>
        <w:rPr>
          <w:rStyle w:val="hps"/>
          <w:rFonts w:ascii="Garamond" w:hAnsi="Garamond"/>
          <w:b/>
          <w:bCs/>
          <w:i/>
          <w:iCs/>
          <w:color w:val="3333CC"/>
          <w:sz w:val="27"/>
          <w:szCs w:val="27"/>
        </w:rPr>
        <w:t>trasformazione</w:t>
      </w:r>
      <w:r>
        <w:rPr>
          <w:rFonts w:ascii="Garamond" w:hAnsi="Garamond"/>
          <w:b/>
          <w:bCs/>
          <w:i/>
          <w:iCs/>
          <w:color w:val="3333CC"/>
          <w:sz w:val="27"/>
          <w:szCs w:val="27"/>
        </w:rPr>
        <w:t xml:space="preserve"> </w:t>
      </w:r>
      <w:r>
        <w:rPr>
          <w:rStyle w:val="hps"/>
          <w:rFonts w:ascii="Garamond" w:hAnsi="Garamond"/>
          <w:b/>
          <w:bCs/>
          <w:i/>
          <w:iCs/>
          <w:color w:val="3333CC"/>
          <w:sz w:val="27"/>
          <w:szCs w:val="27"/>
        </w:rPr>
        <w:t>dopo la caduta</w:t>
      </w:r>
      <w:r>
        <w:rPr>
          <w:rFonts w:ascii="Garamond" w:hAnsi="Garamond"/>
          <w:b/>
          <w:bCs/>
          <w:i/>
          <w:iCs/>
          <w:color w:val="3333CC"/>
          <w:sz w:val="27"/>
          <w:szCs w:val="27"/>
        </w:rPr>
        <w:t xml:space="preserve"> </w:t>
      </w:r>
      <w:r>
        <w:rPr>
          <w:rStyle w:val="hps"/>
          <w:rFonts w:ascii="Garamond" w:hAnsi="Garamond"/>
          <w:b/>
          <w:bCs/>
          <w:i/>
          <w:iCs/>
          <w:color w:val="3333CC"/>
          <w:sz w:val="27"/>
          <w:szCs w:val="27"/>
        </w:rPr>
        <w:t>della coscienza umana</w:t>
      </w:r>
      <w:r>
        <w:rPr>
          <w:rFonts w:ascii="Garamond" w:hAnsi="Garamond"/>
          <w:b/>
          <w:bCs/>
          <w:i/>
          <w:iCs/>
          <w:color w:val="3333CC"/>
          <w:sz w:val="27"/>
          <w:szCs w:val="27"/>
        </w:rPr>
        <w:t xml:space="preserve"> </w:t>
      </w:r>
      <w:r>
        <w:rPr>
          <w:rStyle w:val="hps"/>
          <w:rFonts w:ascii="Garamond" w:hAnsi="Garamond"/>
          <w:b/>
          <w:bCs/>
          <w:i/>
          <w:iCs/>
          <w:color w:val="3333CC"/>
          <w:sz w:val="27"/>
          <w:szCs w:val="27"/>
        </w:rPr>
        <w:t>nei regni</w:t>
      </w:r>
      <w:r>
        <w:rPr>
          <w:rFonts w:ascii="Garamond" w:hAnsi="Garamond"/>
          <w:b/>
          <w:bCs/>
          <w:i/>
          <w:iCs/>
          <w:color w:val="3333CC"/>
          <w:sz w:val="27"/>
          <w:szCs w:val="27"/>
        </w:rPr>
        <w:t xml:space="preserve"> </w:t>
      </w:r>
      <w:r>
        <w:rPr>
          <w:rStyle w:val="hps"/>
          <w:rFonts w:ascii="Garamond" w:hAnsi="Garamond"/>
          <w:b/>
          <w:bCs/>
          <w:i/>
          <w:iCs/>
          <w:color w:val="3333CC"/>
          <w:sz w:val="27"/>
          <w:szCs w:val="27"/>
        </w:rPr>
        <w:t>inferiori della</w:t>
      </w:r>
      <w:r>
        <w:rPr>
          <w:rFonts w:ascii="Garamond" w:hAnsi="Garamond"/>
          <w:b/>
          <w:bCs/>
          <w:i/>
          <w:iCs/>
          <w:color w:val="3333CC"/>
          <w:sz w:val="27"/>
          <w:szCs w:val="27"/>
        </w:rPr>
        <w:t xml:space="preserve"> </w:t>
      </w:r>
      <w:r>
        <w:rPr>
          <w:rStyle w:val="hps"/>
          <w:rFonts w:ascii="Garamond" w:hAnsi="Garamond"/>
          <w:b/>
          <w:bCs/>
          <w:i/>
          <w:iCs/>
          <w:color w:val="3333CC"/>
          <w:sz w:val="27"/>
          <w:szCs w:val="27"/>
        </w:rPr>
        <w:t>densità</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Mentre la</w:t>
      </w:r>
      <w:r>
        <w:rPr>
          <w:rFonts w:ascii="Garamond" w:hAnsi="Garamond"/>
          <w:color w:val="3333CC"/>
          <w:sz w:val="27"/>
          <w:szCs w:val="27"/>
        </w:rPr>
        <w:t xml:space="preserve"> </w:t>
      </w:r>
      <w:r>
        <w:rPr>
          <w:rStyle w:val="hps"/>
          <w:rFonts w:ascii="Garamond" w:hAnsi="Garamond"/>
          <w:color w:val="3333CC"/>
          <w:sz w:val="27"/>
          <w:szCs w:val="27"/>
        </w:rPr>
        <w:t>Terra e l'umanità</w:t>
      </w:r>
      <w:r>
        <w:rPr>
          <w:rFonts w:ascii="Garamond" w:hAnsi="Garamond"/>
          <w:color w:val="3333CC"/>
          <w:sz w:val="27"/>
          <w:szCs w:val="27"/>
        </w:rPr>
        <w:t xml:space="preserve"> si preparano</w:t>
      </w:r>
      <w:r>
        <w:rPr>
          <w:rStyle w:val="hps"/>
          <w:rFonts w:ascii="Garamond" w:hAnsi="Garamond"/>
          <w:color w:val="3333CC"/>
          <w:sz w:val="27"/>
          <w:szCs w:val="27"/>
        </w:rPr>
        <w:t xml:space="preserve"> al prossimo</w:t>
      </w:r>
      <w:r>
        <w:rPr>
          <w:rFonts w:ascii="Garamond" w:hAnsi="Garamond"/>
          <w:color w:val="3333CC"/>
          <w:sz w:val="27"/>
          <w:szCs w:val="27"/>
        </w:rPr>
        <w:t xml:space="preserve"> </w:t>
      </w:r>
      <w:r>
        <w:rPr>
          <w:rStyle w:val="hps"/>
          <w:rFonts w:ascii="Garamond" w:hAnsi="Garamond"/>
          <w:color w:val="3333CC"/>
          <w:sz w:val="27"/>
          <w:szCs w:val="27"/>
        </w:rPr>
        <w:t>grande balzo</w:t>
      </w:r>
      <w:r>
        <w:rPr>
          <w:rFonts w:ascii="Garamond" w:hAnsi="Garamond"/>
          <w:color w:val="3333CC"/>
          <w:sz w:val="27"/>
          <w:szCs w:val="27"/>
        </w:rPr>
        <w:t xml:space="preserve"> </w:t>
      </w:r>
      <w:r>
        <w:rPr>
          <w:rStyle w:val="hps"/>
          <w:rFonts w:ascii="Garamond" w:hAnsi="Garamond"/>
          <w:color w:val="3333CC"/>
          <w:sz w:val="27"/>
          <w:szCs w:val="27"/>
        </w:rPr>
        <w:t>nell’evoluzione e</w:t>
      </w:r>
      <w:r>
        <w:rPr>
          <w:rFonts w:ascii="Garamond" w:hAnsi="Garamond"/>
          <w:color w:val="3333CC"/>
          <w:sz w:val="27"/>
          <w:szCs w:val="27"/>
        </w:rPr>
        <w:t xml:space="preserve"> </w:t>
      </w:r>
      <w:r>
        <w:rPr>
          <w:rStyle w:val="hps"/>
          <w:rFonts w:ascii="Garamond" w:hAnsi="Garamond"/>
          <w:color w:val="3333CC"/>
          <w:sz w:val="27"/>
          <w:szCs w:val="27"/>
        </w:rPr>
        <w:t>coscienza espansa</w:t>
      </w:r>
      <w:r>
        <w:rPr>
          <w:rFonts w:ascii="Garamond" w:hAnsi="Garamond"/>
          <w:color w:val="3333CC"/>
          <w:sz w:val="27"/>
          <w:szCs w:val="27"/>
        </w:rPr>
        <w:t xml:space="preserve">, </w:t>
      </w:r>
      <w:r>
        <w:rPr>
          <w:rStyle w:val="hps"/>
          <w:rFonts w:ascii="Garamond" w:hAnsi="Garamond"/>
          <w:color w:val="3333CC"/>
          <w:sz w:val="27"/>
          <w:szCs w:val="27"/>
        </w:rPr>
        <w:t>tutto</w:t>
      </w:r>
      <w:r>
        <w:rPr>
          <w:rFonts w:ascii="Garamond" w:hAnsi="Garamond"/>
          <w:color w:val="3333CC"/>
          <w:sz w:val="27"/>
          <w:szCs w:val="27"/>
        </w:rPr>
        <w:t xml:space="preserve"> </w:t>
      </w:r>
      <w:r>
        <w:rPr>
          <w:rStyle w:val="hps"/>
          <w:rFonts w:ascii="Garamond" w:hAnsi="Garamond"/>
          <w:color w:val="3333CC"/>
          <w:sz w:val="27"/>
          <w:szCs w:val="27"/>
        </w:rPr>
        <w:t>viene</w:t>
      </w:r>
      <w:r>
        <w:rPr>
          <w:rFonts w:ascii="Garamond" w:hAnsi="Garamond"/>
          <w:color w:val="3333CC"/>
          <w:sz w:val="27"/>
          <w:szCs w:val="27"/>
        </w:rPr>
        <w:t xml:space="preserve"> </w:t>
      </w:r>
      <w:r>
        <w:rPr>
          <w:rStyle w:val="hps"/>
          <w:rFonts w:ascii="Garamond" w:hAnsi="Garamond"/>
          <w:color w:val="3333CC"/>
          <w:sz w:val="27"/>
          <w:szCs w:val="27"/>
        </w:rPr>
        <w:t>scosso</w:t>
      </w:r>
      <w:r>
        <w:rPr>
          <w:rFonts w:ascii="Garamond" w:hAnsi="Garamond"/>
          <w:color w:val="3333CC"/>
          <w:sz w:val="27"/>
          <w:szCs w:val="27"/>
        </w:rPr>
        <w:t xml:space="preserve"> </w:t>
      </w:r>
      <w:r>
        <w:rPr>
          <w:rStyle w:val="hps"/>
          <w:rFonts w:ascii="Garamond" w:hAnsi="Garamond"/>
          <w:color w:val="3333CC"/>
          <w:sz w:val="27"/>
          <w:szCs w:val="27"/>
        </w:rPr>
        <w:t>al livello più profondo</w:t>
      </w:r>
      <w:r>
        <w:rPr>
          <w:rFonts w:ascii="Garamond" w:hAnsi="Garamond"/>
          <w:color w:val="3333CC"/>
          <w:sz w:val="27"/>
          <w:szCs w:val="27"/>
        </w:rPr>
        <w:t xml:space="preserve"> </w:t>
      </w:r>
      <w:r>
        <w:rPr>
          <w:rStyle w:val="hps"/>
          <w:rFonts w:ascii="Garamond" w:hAnsi="Garamond"/>
          <w:color w:val="3333CC"/>
          <w:sz w:val="27"/>
          <w:szCs w:val="27"/>
        </w:rPr>
        <w:t>dell'esistenza</w:t>
      </w:r>
      <w:r>
        <w:rPr>
          <w:rFonts w:ascii="Garamond" w:hAnsi="Garamond"/>
          <w:color w:val="3333CC"/>
          <w:sz w:val="27"/>
          <w:szCs w:val="27"/>
        </w:rPr>
        <w:t xml:space="preserve">. </w:t>
      </w:r>
      <w:r>
        <w:rPr>
          <w:rStyle w:val="hps"/>
          <w:rFonts w:ascii="Garamond" w:hAnsi="Garamond"/>
          <w:color w:val="3333CC"/>
          <w:sz w:val="27"/>
          <w:szCs w:val="27"/>
        </w:rPr>
        <w:t>Più in alto</w:t>
      </w:r>
      <w:r>
        <w:rPr>
          <w:rFonts w:ascii="Garamond" w:hAnsi="Garamond"/>
          <w:color w:val="3333CC"/>
          <w:sz w:val="27"/>
          <w:szCs w:val="27"/>
        </w:rPr>
        <w:t xml:space="preserve"> </w:t>
      </w:r>
      <w:r>
        <w:rPr>
          <w:rStyle w:val="hps"/>
          <w:rFonts w:ascii="Garamond" w:hAnsi="Garamond"/>
          <w:color w:val="3333CC"/>
          <w:sz w:val="27"/>
          <w:szCs w:val="27"/>
        </w:rPr>
        <w:t>arrivate</w:t>
      </w:r>
      <w:r>
        <w:rPr>
          <w:rFonts w:ascii="Garamond" w:hAnsi="Garamond"/>
          <w:color w:val="3333CC"/>
          <w:sz w:val="27"/>
          <w:szCs w:val="27"/>
        </w:rPr>
        <w:t xml:space="preserve"> </w:t>
      </w:r>
      <w:r>
        <w:rPr>
          <w:rStyle w:val="hps"/>
          <w:rFonts w:ascii="Garamond" w:hAnsi="Garamond"/>
          <w:color w:val="3333CC"/>
          <w:sz w:val="27"/>
          <w:szCs w:val="27"/>
        </w:rPr>
        <w:t>verso l'illuminazione</w:t>
      </w:r>
      <w:r>
        <w:rPr>
          <w:rFonts w:ascii="Garamond" w:hAnsi="Garamond"/>
          <w:color w:val="3333CC"/>
          <w:sz w:val="27"/>
          <w:szCs w:val="27"/>
        </w:rPr>
        <w:t xml:space="preserve">, </w:t>
      </w:r>
      <w:r>
        <w:rPr>
          <w:rStyle w:val="hps"/>
          <w:rFonts w:ascii="Garamond" w:hAnsi="Garamond"/>
          <w:color w:val="3333CC"/>
          <w:sz w:val="27"/>
          <w:szCs w:val="27"/>
        </w:rPr>
        <w:t>più in profondità dovete andare</w:t>
      </w:r>
      <w:r>
        <w:rPr>
          <w:rFonts w:ascii="Garamond" w:hAnsi="Garamond"/>
          <w:color w:val="3333CC"/>
          <w:sz w:val="27"/>
          <w:szCs w:val="27"/>
        </w:rPr>
        <w:t xml:space="preserve"> </w:t>
      </w:r>
      <w:r>
        <w:rPr>
          <w:rStyle w:val="hps"/>
          <w:rFonts w:ascii="Garamond" w:hAnsi="Garamond"/>
          <w:color w:val="3333CC"/>
          <w:sz w:val="27"/>
          <w:szCs w:val="27"/>
        </w:rPr>
        <w:t>nell'essenza</w:t>
      </w:r>
      <w:r>
        <w:rPr>
          <w:rFonts w:ascii="Garamond" w:hAnsi="Garamond"/>
          <w:color w:val="3333CC"/>
          <w:sz w:val="27"/>
          <w:szCs w:val="27"/>
        </w:rPr>
        <w:t xml:space="preserve"> </w:t>
      </w:r>
      <w:r>
        <w:rPr>
          <w:rStyle w:val="hps"/>
          <w:rFonts w:ascii="Garamond" w:hAnsi="Garamond"/>
          <w:color w:val="3333CC"/>
          <w:sz w:val="27"/>
          <w:szCs w:val="27"/>
        </w:rPr>
        <w:t>del vostro passato</w:t>
      </w:r>
      <w:r>
        <w:rPr>
          <w:rFonts w:ascii="Garamond" w:hAnsi="Garamond"/>
          <w:color w:val="3333CC"/>
          <w:sz w:val="27"/>
          <w:szCs w:val="27"/>
        </w:rPr>
        <w:t xml:space="preserve">. </w:t>
      </w:r>
      <w:r>
        <w:rPr>
          <w:rStyle w:val="hps"/>
          <w:rFonts w:ascii="Garamond" w:hAnsi="Garamond"/>
          <w:color w:val="3333CC"/>
          <w:sz w:val="27"/>
          <w:szCs w:val="27"/>
        </w:rPr>
        <w:t>Quando attingete alle</w:t>
      </w:r>
      <w:r>
        <w:rPr>
          <w:rFonts w:ascii="Garamond" w:hAnsi="Garamond"/>
          <w:color w:val="3333CC"/>
          <w:sz w:val="27"/>
          <w:szCs w:val="27"/>
        </w:rPr>
        <w:t xml:space="preserve"> </w:t>
      </w:r>
      <w:r>
        <w:rPr>
          <w:rStyle w:val="hps"/>
          <w:rFonts w:ascii="Garamond" w:hAnsi="Garamond"/>
          <w:color w:val="3333CC"/>
          <w:sz w:val="27"/>
          <w:szCs w:val="27"/>
        </w:rPr>
        <w:t>cellule di memoria</w:t>
      </w:r>
      <w:r>
        <w:rPr>
          <w:rFonts w:ascii="Garamond" w:hAnsi="Garamond"/>
          <w:color w:val="3333CC"/>
          <w:sz w:val="27"/>
          <w:szCs w:val="27"/>
        </w:rPr>
        <w:t xml:space="preserve"> </w:t>
      </w:r>
      <w:r>
        <w:rPr>
          <w:rStyle w:val="hps"/>
          <w:rFonts w:ascii="Garamond" w:hAnsi="Garamond"/>
          <w:color w:val="3333CC"/>
          <w:sz w:val="27"/>
          <w:szCs w:val="27"/>
        </w:rPr>
        <w:t>del vostro passato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e diventate</w:t>
      </w:r>
      <w:r>
        <w:rPr>
          <w:rFonts w:ascii="Garamond" w:hAnsi="Garamond"/>
          <w:color w:val="3333CC"/>
          <w:sz w:val="27"/>
          <w:szCs w:val="27"/>
        </w:rPr>
        <w:t xml:space="preserve"> </w:t>
      </w:r>
      <w:r>
        <w:rPr>
          <w:rStyle w:val="hps"/>
          <w:rFonts w:ascii="Garamond" w:hAnsi="Garamond"/>
          <w:color w:val="3333CC"/>
          <w:sz w:val="27"/>
          <w:szCs w:val="27"/>
        </w:rPr>
        <w:t>consapevoli della vostra</w:t>
      </w:r>
      <w:r>
        <w:rPr>
          <w:rFonts w:ascii="Garamond" w:hAnsi="Garamond"/>
          <w:color w:val="3333CC"/>
          <w:sz w:val="27"/>
          <w:szCs w:val="27"/>
        </w:rPr>
        <w:t xml:space="preserve"> </w:t>
      </w:r>
      <w:r>
        <w:rPr>
          <w:rStyle w:val="hps"/>
          <w:rFonts w:ascii="Garamond" w:hAnsi="Garamond"/>
          <w:color w:val="3333CC"/>
          <w:sz w:val="27"/>
          <w:szCs w:val="27"/>
        </w:rPr>
        <w:t>eredità regale</w:t>
      </w:r>
      <w:r>
        <w:rPr>
          <w:rFonts w:ascii="Garamond" w:hAnsi="Garamond"/>
          <w:color w:val="3333CC"/>
          <w:sz w:val="27"/>
          <w:szCs w:val="27"/>
        </w:rPr>
        <w:t xml:space="preserve">, </w:t>
      </w:r>
      <w:r>
        <w:rPr>
          <w:rStyle w:val="hps"/>
          <w:rFonts w:ascii="Garamond" w:hAnsi="Garamond"/>
          <w:color w:val="3333CC"/>
          <w:sz w:val="27"/>
          <w:szCs w:val="27"/>
        </w:rPr>
        <w:t>ricordate</w:t>
      </w:r>
      <w:r>
        <w:rPr>
          <w:rFonts w:ascii="Garamond" w:hAnsi="Garamond"/>
          <w:color w:val="3333CC"/>
          <w:sz w:val="27"/>
          <w:szCs w:val="27"/>
        </w:rPr>
        <w:t xml:space="preserve"> </w:t>
      </w:r>
      <w:r>
        <w:rPr>
          <w:rStyle w:val="hps"/>
          <w:rFonts w:ascii="Garamond" w:hAnsi="Garamond"/>
          <w:color w:val="3333CC"/>
          <w:sz w:val="27"/>
          <w:szCs w:val="27"/>
        </w:rPr>
        <w:t>anche</w:t>
      </w:r>
      <w:r>
        <w:rPr>
          <w:rFonts w:ascii="Garamond" w:hAnsi="Garamond"/>
          <w:color w:val="3333CC"/>
          <w:sz w:val="27"/>
          <w:szCs w:val="27"/>
        </w:rPr>
        <w:t xml:space="preserve"> </w:t>
      </w:r>
      <w:r>
        <w:rPr>
          <w:rStyle w:val="hps"/>
          <w:rFonts w:ascii="Garamond" w:hAnsi="Garamond"/>
          <w:color w:val="3333CC"/>
          <w:sz w:val="27"/>
          <w:szCs w:val="27"/>
        </w:rPr>
        <w:t>com’era,</w:t>
      </w:r>
      <w:r>
        <w:rPr>
          <w:rFonts w:ascii="Garamond" w:hAnsi="Garamond"/>
          <w:color w:val="3333CC"/>
          <w:sz w:val="27"/>
          <w:szCs w:val="27"/>
        </w:rPr>
        <w:t xml:space="preserve"> </w:t>
      </w:r>
      <w:r>
        <w:rPr>
          <w:rStyle w:val="hps"/>
          <w:rFonts w:ascii="Garamond" w:hAnsi="Garamond"/>
          <w:color w:val="3333CC"/>
          <w:sz w:val="27"/>
          <w:szCs w:val="27"/>
        </w:rPr>
        <w:t>volta dopo volta</w:t>
      </w:r>
      <w:r>
        <w:rPr>
          <w:rFonts w:ascii="Garamond" w:hAnsi="Garamond"/>
          <w:color w:val="3333CC"/>
          <w:sz w:val="27"/>
          <w:szCs w:val="27"/>
        </w:rPr>
        <w:t xml:space="preserve">, </w:t>
      </w:r>
      <w:r>
        <w:rPr>
          <w:rStyle w:val="hps"/>
          <w:rFonts w:ascii="Garamond" w:hAnsi="Garamond"/>
          <w:color w:val="3333CC"/>
          <w:sz w:val="27"/>
          <w:szCs w:val="27"/>
        </w:rPr>
        <w:t>nel</w:t>
      </w:r>
      <w:r>
        <w:rPr>
          <w:rFonts w:ascii="Garamond" w:hAnsi="Garamond"/>
          <w:color w:val="3333CC"/>
          <w:sz w:val="27"/>
          <w:szCs w:val="27"/>
        </w:rPr>
        <w:t xml:space="preserve"> vostro </w:t>
      </w:r>
      <w:r>
        <w:rPr>
          <w:rStyle w:val="hps"/>
          <w:rFonts w:ascii="Garamond" w:hAnsi="Garamond"/>
          <w:color w:val="3333CC"/>
          <w:sz w:val="27"/>
          <w:szCs w:val="27"/>
        </w:rPr>
        <w:t>lontano passato</w:t>
      </w:r>
      <w:r>
        <w:rPr>
          <w:rFonts w:ascii="Garamond" w:hAnsi="Garamond"/>
          <w:color w:val="3333CC"/>
          <w:sz w:val="27"/>
          <w:szCs w:val="27"/>
        </w:rPr>
        <w:t xml:space="preserve">, quando </w:t>
      </w:r>
      <w:r>
        <w:rPr>
          <w:rStyle w:val="hps"/>
          <w:rFonts w:ascii="Garamond" w:hAnsi="Garamond"/>
          <w:color w:val="3333CC"/>
          <w:sz w:val="27"/>
          <w:szCs w:val="27"/>
        </w:rPr>
        <w:t>la vostra realtà</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sembravano andare</w:t>
      </w:r>
      <w:r>
        <w:rPr>
          <w:rFonts w:ascii="Garamond" w:hAnsi="Garamond"/>
          <w:color w:val="3333CC"/>
          <w:sz w:val="27"/>
          <w:szCs w:val="27"/>
        </w:rPr>
        <w:t xml:space="preserve"> </w:t>
      </w:r>
      <w:r>
        <w:rPr>
          <w:rStyle w:val="hps"/>
          <w:rFonts w:ascii="Garamond" w:hAnsi="Garamond"/>
          <w:color w:val="3333CC"/>
          <w:sz w:val="27"/>
          <w:szCs w:val="27"/>
        </w:rPr>
        <w:t>sottosopra</w:t>
      </w:r>
      <w:r>
        <w:rPr>
          <w:rFonts w:ascii="Garamond" w:hAnsi="Garamond"/>
          <w:color w:val="3333CC"/>
          <w:sz w:val="27"/>
          <w:szCs w:val="27"/>
        </w:rPr>
        <w:t xml:space="preserve">. </w:t>
      </w:r>
      <w:r>
        <w:rPr>
          <w:rStyle w:val="hps"/>
          <w:rFonts w:ascii="Garamond" w:hAnsi="Garamond"/>
          <w:color w:val="3333CC"/>
          <w:sz w:val="27"/>
          <w:szCs w:val="27"/>
        </w:rPr>
        <w:t>Tutto ciò che</w:t>
      </w:r>
      <w:r>
        <w:rPr>
          <w:rFonts w:ascii="Garamond" w:hAnsi="Garamond"/>
          <w:color w:val="3333CC"/>
          <w:sz w:val="27"/>
          <w:szCs w:val="27"/>
        </w:rPr>
        <w:t xml:space="preserve"> vi </w:t>
      </w:r>
      <w:r>
        <w:rPr>
          <w:rStyle w:val="hps"/>
          <w:rFonts w:ascii="Garamond" w:hAnsi="Garamond"/>
          <w:color w:val="3333CC"/>
          <w:sz w:val="27"/>
          <w:szCs w:val="27"/>
        </w:rPr>
        <w:t xml:space="preserve">era familiare cambiava </w:t>
      </w:r>
      <w:r>
        <w:rPr>
          <w:rFonts w:ascii="Garamond" w:hAnsi="Garamond"/>
          <w:color w:val="3333CC"/>
          <w:sz w:val="27"/>
          <w:szCs w:val="27"/>
        </w:rPr>
        <w:t> </w:t>
      </w:r>
      <w:r>
        <w:rPr>
          <w:rStyle w:val="hps"/>
          <w:rFonts w:ascii="Garamond" w:hAnsi="Garamond"/>
          <w:color w:val="3333CC"/>
          <w:sz w:val="27"/>
          <w:szCs w:val="27"/>
        </w:rPr>
        <w:t>rapidamente</w:t>
      </w:r>
      <w:r>
        <w:rPr>
          <w:rFonts w:ascii="Garamond" w:hAnsi="Garamond"/>
          <w:color w:val="3333CC"/>
          <w:sz w:val="27"/>
          <w:szCs w:val="27"/>
        </w:rPr>
        <w:t xml:space="preserve"> </w:t>
      </w:r>
      <w:r>
        <w:rPr>
          <w:rStyle w:val="hps"/>
          <w:rFonts w:ascii="Garamond" w:hAnsi="Garamond"/>
          <w:color w:val="3333CC"/>
          <w:sz w:val="27"/>
          <w:szCs w:val="27"/>
        </w:rPr>
        <w:t>in qualche modo</w:t>
      </w:r>
      <w:r>
        <w:rPr>
          <w:rFonts w:ascii="Garamond" w:hAnsi="Garamond"/>
          <w:color w:val="3333CC"/>
          <w:sz w:val="27"/>
          <w:szCs w:val="27"/>
        </w:rPr>
        <w:t xml:space="preserve"> </w:t>
      </w:r>
      <w:r>
        <w:rPr>
          <w:rStyle w:val="hps"/>
          <w:rFonts w:ascii="Garamond" w:hAnsi="Garamond"/>
          <w:color w:val="3333CC"/>
          <w:sz w:val="27"/>
          <w:szCs w:val="27"/>
        </w:rPr>
        <w:t>o veniva</w:t>
      </w:r>
      <w:r>
        <w:rPr>
          <w:rFonts w:ascii="Garamond" w:hAnsi="Garamond"/>
          <w:color w:val="3333CC"/>
          <w:sz w:val="27"/>
          <w:szCs w:val="27"/>
        </w:rPr>
        <w:t xml:space="preserve"> </w:t>
      </w:r>
      <w:r>
        <w:rPr>
          <w:rStyle w:val="hps"/>
          <w:rFonts w:ascii="Garamond" w:hAnsi="Garamond"/>
          <w:color w:val="3333CC"/>
          <w:sz w:val="27"/>
          <w:szCs w:val="27"/>
        </w:rPr>
        <w:t>spazzato via</w:t>
      </w:r>
      <w:r>
        <w:rPr>
          <w:rFonts w:ascii="Garamond" w:hAnsi="Garamond"/>
          <w:color w:val="3333CC"/>
          <w:sz w:val="27"/>
          <w:szCs w:val="27"/>
        </w:rPr>
        <w:t xml:space="preserve">,  </w:t>
      </w:r>
      <w:r>
        <w:rPr>
          <w:rStyle w:val="hps"/>
          <w:rFonts w:ascii="Garamond" w:hAnsi="Garamond"/>
          <w:color w:val="3333CC"/>
          <w:sz w:val="27"/>
          <w:szCs w:val="27"/>
        </w:rPr>
        <w:t>spesso</w:t>
      </w:r>
      <w:r>
        <w:rPr>
          <w:rFonts w:ascii="Garamond" w:hAnsi="Garamond"/>
          <w:color w:val="3333CC"/>
          <w:sz w:val="27"/>
          <w:szCs w:val="27"/>
        </w:rPr>
        <w:t xml:space="preserve"> a causa del</w:t>
      </w:r>
      <w:r>
        <w:rPr>
          <w:rStyle w:val="hps"/>
          <w:rFonts w:ascii="Garamond" w:hAnsi="Garamond"/>
          <w:color w:val="3333CC"/>
          <w:sz w:val="27"/>
          <w:szCs w:val="27"/>
        </w:rPr>
        <w:t>le guerre</w:t>
      </w:r>
      <w:r>
        <w:rPr>
          <w:rFonts w:ascii="Garamond" w:hAnsi="Garamond"/>
          <w:color w:val="3333CC"/>
          <w:sz w:val="27"/>
          <w:szCs w:val="27"/>
        </w:rPr>
        <w:t xml:space="preserve"> </w:t>
      </w:r>
      <w:r>
        <w:rPr>
          <w:rStyle w:val="hps"/>
          <w:rFonts w:ascii="Garamond" w:hAnsi="Garamond"/>
          <w:color w:val="3333CC"/>
          <w:sz w:val="27"/>
          <w:szCs w:val="27"/>
        </w:rPr>
        <w:t>tra nazioni</w:t>
      </w:r>
      <w:r>
        <w:rPr>
          <w:rFonts w:ascii="Garamond" w:hAnsi="Garamond"/>
          <w:color w:val="3333CC"/>
          <w:sz w:val="27"/>
          <w:szCs w:val="27"/>
        </w:rPr>
        <w:t xml:space="preserve"> </w:t>
      </w:r>
      <w:r>
        <w:rPr>
          <w:rStyle w:val="hps"/>
          <w:rFonts w:ascii="Garamond" w:hAnsi="Garamond"/>
          <w:color w:val="3333CC"/>
          <w:sz w:val="27"/>
          <w:szCs w:val="27"/>
        </w:rPr>
        <w:t>e/o razze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disastri ecologici</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gli elementi della natura</w:t>
      </w:r>
      <w:r>
        <w:rPr>
          <w:rFonts w:ascii="Garamond" w:hAnsi="Garamond"/>
          <w:color w:val="3333CC"/>
          <w:sz w:val="27"/>
          <w:szCs w:val="27"/>
        </w:rPr>
        <w:t>: fuoco, acqua, aria</w:t>
      </w:r>
      <w:r>
        <w:rPr>
          <w:rStyle w:val="hps"/>
          <w:rFonts w:ascii="Garamond" w:hAnsi="Garamond"/>
          <w:color w:val="3333CC"/>
          <w:sz w:val="27"/>
          <w:szCs w:val="27"/>
        </w:rPr>
        <w:t>/vento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movimenti della terra.</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Come abbiamo</w:t>
      </w:r>
      <w:r>
        <w:rPr>
          <w:rFonts w:ascii="Garamond" w:hAnsi="Garamond"/>
          <w:color w:val="3333CC"/>
          <w:sz w:val="27"/>
          <w:szCs w:val="27"/>
        </w:rPr>
        <w:t xml:space="preserve"> </w:t>
      </w:r>
      <w:r>
        <w:rPr>
          <w:rStyle w:val="hps"/>
          <w:rFonts w:ascii="Garamond" w:hAnsi="Garamond"/>
          <w:color w:val="3333CC"/>
          <w:sz w:val="27"/>
          <w:szCs w:val="27"/>
        </w:rPr>
        <w:t>detto</w:t>
      </w:r>
      <w:r>
        <w:rPr>
          <w:rFonts w:ascii="Garamond" w:hAnsi="Garamond"/>
          <w:color w:val="3333CC"/>
          <w:sz w:val="27"/>
          <w:szCs w:val="27"/>
        </w:rPr>
        <w:t xml:space="preserve"> </w:t>
      </w:r>
      <w:r>
        <w:rPr>
          <w:rStyle w:val="hps"/>
          <w:rFonts w:ascii="Garamond" w:hAnsi="Garamond"/>
          <w:color w:val="3333CC"/>
          <w:sz w:val="27"/>
          <w:szCs w:val="27"/>
        </w:rPr>
        <w:t>molte volte,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nostra Madre</w:t>
      </w:r>
      <w:r>
        <w:rPr>
          <w:rStyle w:val="hps"/>
          <w:rFonts w:ascii="Garamond" w:hAnsi="Garamond"/>
          <w:color w:val="3333CC"/>
          <w:sz w:val="27"/>
          <w:szCs w:val="27"/>
        </w:rPr>
        <w:t>/Padre</w:t>
      </w:r>
      <w:r>
        <w:rPr>
          <w:rFonts w:ascii="Garamond" w:hAnsi="Garamond"/>
          <w:color w:val="3333CC"/>
          <w:sz w:val="27"/>
          <w:szCs w:val="27"/>
        </w:rPr>
        <w:t xml:space="preserve"> </w:t>
      </w:r>
      <w:r>
        <w:rPr>
          <w:rStyle w:val="hps"/>
          <w:rFonts w:ascii="Garamond" w:hAnsi="Garamond"/>
          <w:color w:val="3333CC"/>
          <w:sz w:val="27"/>
          <w:szCs w:val="27"/>
        </w:rPr>
        <w:t>Dio non</w:t>
      </w:r>
      <w:r>
        <w:rPr>
          <w:rFonts w:ascii="Garamond" w:hAnsi="Garamond"/>
          <w:color w:val="3333CC"/>
          <w:sz w:val="27"/>
          <w:szCs w:val="27"/>
        </w:rPr>
        <w:t xml:space="preserve"> </w:t>
      </w:r>
      <w:r>
        <w:rPr>
          <w:rStyle w:val="hps"/>
          <w:rFonts w:ascii="Garamond" w:hAnsi="Garamond"/>
          <w:color w:val="3333CC"/>
          <w:sz w:val="27"/>
          <w:szCs w:val="27"/>
        </w:rPr>
        <w:t>punisce</w:t>
      </w:r>
      <w:r>
        <w:rPr>
          <w:rFonts w:ascii="Garamond" w:hAnsi="Garamond"/>
          <w:color w:val="3333CC"/>
          <w:sz w:val="27"/>
          <w:szCs w:val="27"/>
        </w:rPr>
        <w:t xml:space="preserve">." Tuttavia, </w:t>
      </w:r>
      <w:r>
        <w:rPr>
          <w:rStyle w:val="hps"/>
          <w:rFonts w:ascii="Garamond" w:hAnsi="Garamond"/>
          <w:color w:val="3333CC"/>
          <w:sz w:val="27"/>
          <w:szCs w:val="27"/>
        </w:rPr>
        <w:t>mano a mano che il modello</w:t>
      </w:r>
      <w:r>
        <w:rPr>
          <w:rFonts w:ascii="Garamond" w:hAnsi="Garamond"/>
          <w:color w:val="3333CC"/>
          <w:sz w:val="27"/>
          <w:szCs w:val="27"/>
        </w:rPr>
        <w:t xml:space="preserve"> </w:t>
      </w:r>
      <w:r>
        <w:rPr>
          <w:rStyle w:val="hps"/>
          <w:rFonts w:ascii="Garamond" w:hAnsi="Garamond"/>
          <w:color w:val="3333CC"/>
          <w:sz w:val="27"/>
          <w:szCs w:val="27"/>
        </w:rPr>
        <w:t>universale</w:t>
      </w:r>
      <w:r>
        <w:rPr>
          <w:rFonts w:ascii="Garamond" w:hAnsi="Garamond"/>
          <w:color w:val="3333CC"/>
          <w:sz w:val="27"/>
          <w:szCs w:val="27"/>
        </w:rPr>
        <w:t xml:space="preserve"> </w:t>
      </w:r>
      <w:r>
        <w:rPr>
          <w:rStyle w:val="hps"/>
          <w:rFonts w:ascii="Garamond" w:hAnsi="Garamond"/>
          <w:color w:val="3333CC"/>
          <w:sz w:val="27"/>
          <w:szCs w:val="27"/>
        </w:rPr>
        <w:t>del cambiamento</w:t>
      </w:r>
      <w:r>
        <w:rPr>
          <w:rFonts w:ascii="Garamond" w:hAnsi="Garamond"/>
          <w:color w:val="3333CC"/>
          <w:sz w:val="27"/>
          <w:szCs w:val="27"/>
        </w:rPr>
        <w:t xml:space="preserve"> </w:t>
      </w:r>
      <w:r>
        <w:rPr>
          <w:rStyle w:val="hps"/>
          <w:rFonts w:ascii="Garamond" w:hAnsi="Garamond"/>
          <w:color w:val="3333CC"/>
          <w:sz w:val="27"/>
          <w:szCs w:val="27"/>
        </w:rPr>
        <w:t>diventa ancora</w:t>
      </w:r>
      <w:r>
        <w:rPr>
          <w:rFonts w:ascii="Garamond" w:hAnsi="Garamond"/>
          <w:color w:val="3333CC"/>
          <w:sz w:val="27"/>
          <w:szCs w:val="27"/>
        </w:rPr>
        <w:t xml:space="preserve"> </w:t>
      </w:r>
      <w:r>
        <w:rPr>
          <w:rStyle w:val="hps"/>
          <w:rFonts w:ascii="Garamond" w:hAnsi="Garamond"/>
          <w:color w:val="3333CC"/>
          <w:sz w:val="27"/>
          <w:szCs w:val="27"/>
        </w:rPr>
        <w:t>più energico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b/>
          <w:bCs/>
          <w:i/>
          <w:iCs/>
          <w:color w:val="3333CC"/>
          <w:sz w:val="27"/>
          <w:szCs w:val="27"/>
        </w:rPr>
        <w:t>Cambio delle Ere</w:t>
      </w:r>
      <w:r>
        <w:rPr>
          <w:rFonts w:ascii="Garamond" w:hAnsi="Garamond"/>
          <w:color w:val="3333CC"/>
          <w:sz w:val="27"/>
          <w:szCs w:val="27"/>
        </w:rPr>
        <w:t xml:space="preserve"> </w:t>
      </w:r>
      <w:r>
        <w:rPr>
          <w:rStyle w:val="hps"/>
          <w:rFonts w:ascii="Garamond" w:hAnsi="Garamond"/>
          <w:color w:val="3333CC"/>
          <w:sz w:val="27"/>
          <w:szCs w:val="27"/>
        </w:rPr>
        <w:t>accelera</w:t>
      </w:r>
      <w:r>
        <w:rPr>
          <w:rFonts w:ascii="Garamond" w:hAnsi="Garamond"/>
          <w:color w:val="3333CC"/>
          <w:sz w:val="27"/>
          <w:szCs w:val="27"/>
        </w:rPr>
        <w:t xml:space="preserve">, </w:t>
      </w:r>
      <w:r>
        <w:rPr>
          <w:rStyle w:val="hps"/>
          <w:rFonts w:ascii="Garamond" w:hAnsi="Garamond"/>
          <w:color w:val="3333CC"/>
          <w:sz w:val="27"/>
          <w:szCs w:val="27"/>
        </w:rPr>
        <w:t>tutto ciò che</w:t>
      </w:r>
      <w:r>
        <w:rPr>
          <w:rFonts w:ascii="Garamond" w:hAnsi="Garamond"/>
          <w:color w:val="3333CC"/>
          <w:sz w:val="27"/>
          <w:szCs w:val="27"/>
        </w:rPr>
        <w:t xml:space="preserve"> </w:t>
      </w:r>
      <w:r>
        <w:rPr>
          <w:rStyle w:val="hps"/>
          <w:rFonts w:ascii="Garamond" w:hAnsi="Garamond"/>
          <w:color w:val="3333CC"/>
          <w:sz w:val="27"/>
          <w:szCs w:val="27"/>
        </w:rPr>
        <w:t>non si basa</w:t>
      </w:r>
      <w:r>
        <w:rPr>
          <w:rFonts w:ascii="Garamond" w:hAnsi="Garamond"/>
          <w:color w:val="3333CC"/>
          <w:sz w:val="27"/>
          <w:szCs w:val="27"/>
        </w:rPr>
        <w:t xml:space="preserve"> </w:t>
      </w:r>
      <w:r>
        <w:rPr>
          <w:rStyle w:val="hps"/>
          <w:rFonts w:ascii="Garamond" w:hAnsi="Garamond"/>
          <w:color w:val="3333CC"/>
          <w:sz w:val="27"/>
          <w:szCs w:val="27"/>
        </w:rPr>
        <w:t>su verità</w:t>
      </w:r>
      <w:r>
        <w:rPr>
          <w:rFonts w:ascii="Garamond" w:hAnsi="Garamond"/>
          <w:color w:val="3333CC"/>
          <w:sz w:val="27"/>
          <w:szCs w:val="27"/>
        </w:rPr>
        <w:t xml:space="preserve">, </w:t>
      </w:r>
      <w:r>
        <w:rPr>
          <w:rStyle w:val="hps"/>
          <w:rFonts w:ascii="Garamond" w:hAnsi="Garamond"/>
          <w:color w:val="3333CC"/>
          <w:sz w:val="27"/>
          <w:szCs w:val="27"/>
        </w:rPr>
        <w:t>armonia e</w:t>
      </w:r>
      <w:r>
        <w:rPr>
          <w:rFonts w:ascii="Garamond" w:hAnsi="Garamond"/>
          <w:color w:val="3333CC"/>
          <w:sz w:val="27"/>
          <w:szCs w:val="27"/>
        </w:rPr>
        <w:t xml:space="preserve"> </w:t>
      </w:r>
      <w:r>
        <w:rPr>
          <w:rStyle w:val="hps"/>
          <w:rFonts w:ascii="Garamond" w:hAnsi="Garamond"/>
          <w:color w:val="3333CC"/>
          <w:sz w:val="27"/>
          <w:szCs w:val="27"/>
        </w:rPr>
        <w:t>coesistenza pacifica</w:t>
      </w:r>
      <w:r>
        <w:rPr>
          <w:rFonts w:ascii="Garamond" w:hAnsi="Garamond"/>
          <w:color w:val="3333CC"/>
          <w:sz w:val="27"/>
          <w:szCs w:val="27"/>
        </w:rPr>
        <w:t xml:space="preserve"> </w:t>
      </w:r>
      <w:r>
        <w:rPr>
          <w:rStyle w:val="hps"/>
          <w:rFonts w:ascii="Garamond" w:hAnsi="Garamond"/>
          <w:color w:val="3333CC"/>
          <w:sz w:val="27"/>
          <w:szCs w:val="27"/>
        </w:rPr>
        <w:t>verrà scosso</w:t>
      </w:r>
      <w:r>
        <w:rPr>
          <w:rFonts w:ascii="Garamond" w:hAnsi="Garamond"/>
          <w:color w:val="3333CC"/>
          <w:sz w:val="27"/>
          <w:szCs w:val="27"/>
        </w:rPr>
        <w:t xml:space="preserve"> </w:t>
      </w:r>
      <w:r>
        <w:rPr>
          <w:rStyle w:val="hps"/>
          <w:rFonts w:ascii="Garamond" w:hAnsi="Garamond"/>
          <w:color w:val="3333CC"/>
          <w:sz w:val="27"/>
          <w:szCs w:val="27"/>
        </w:rPr>
        <w:t>alla radice</w:t>
      </w:r>
      <w:r>
        <w:rPr>
          <w:rFonts w:ascii="Garamond" w:hAnsi="Garamond"/>
          <w:color w:val="3333CC"/>
          <w:sz w:val="27"/>
          <w:szCs w:val="27"/>
        </w:rPr>
        <w:t xml:space="preserve">. </w:t>
      </w:r>
      <w:r>
        <w:rPr>
          <w:rStyle w:val="hps"/>
          <w:rFonts w:ascii="Garamond" w:hAnsi="Garamond"/>
          <w:color w:val="3333CC"/>
          <w:sz w:val="27"/>
          <w:szCs w:val="27"/>
        </w:rPr>
        <w:t>Molte</w:t>
      </w:r>
      <w:r>
        <w:rPr>
          <w:rFonts w:ascii="Garamond" w:hAnsi="Garamond"/>
          <w:color w:val="3333CC"/>
          <w:sz w:val="27"/>
          <w:szCs w:val="27"/>
        </w:rPr>
        <w:t xml:space="preserve"> </w:t>
      </w:r>
      <w:r>
        <w:rPr>
          <w:rStyle w:val="hps"/>
          <w:rFonts w:ascii="Garamond" w:hAnsi="Garamond"/>
          <w:color w:val="3333CC"/>
          <w:sz w:val="27"/>
          <w:szCs w:val="27"/>
        </w:rPr>
        <w:t>anime preziose</w:t>
      </w:r>
      <w:r>
        <w:rPr>
          <w:rFonts w:ascii="Garamond" w:hAnsi="Garamond"/>
          <w:color w:val="3333CC"/>
          <w:sz w:val="27"/>
          <w:szCs w:val="27"/>
        </w:rPr>
        <w:t xml:space="preserve"> </w:t>
      </w:r>
      <w:r>
        <w:rPr>
          <w:rStyle w:val="hps"/>
          <w:rFonts w:ascii="Garamond" w:hAnsi="Garamond"/>
          <w:color w:val="3333CC"/>
          <w:sz w:val="27"/>
          <w:szCs w:val="27"/>
        </w:rPr>
        <w:t>che non sono pronte</w:t>
      </w:r>
      <w:r>
        <w:rPr>
          <w:rFonts w:ascii="Garamond" w:hAnsi="Garamond"/>
          <w:color w:val="3333CC"/>
          <w:sz w:val="27"/>
          <w:szCs w:val="27"/>
        </w:rPr>
        <w:t xml:space="preserve"> </w:t>
      </w:r>
      <w:r>
        <w:rPr>
          <w:rStyle w:val="hps"/>
          <w:rFonts w:ascii="Garamond" w:hAnsi="Garamond"/>
          <w:color w:val="3333CC"/>
          <w:sz w:val="27"/>
          <w:szCs w:val="27"/>
        </w:rPr>
        <w:t>a diplomarsi alla</w:t>
      </w:r>
      <w:r>
        <w:rPr>
          <w:rFonts w:ascii="Garamond" w:hAnsi="Garamond"/>
          <w:color w:val="3333CC"/>
          <w:sz w:val="27"/>
          <w:szCs w:val="27"/>
        </w:rPr>
        <w:t xml:space="preserve"> </w:t>
      </w:r>
      <w:r>
        <w:rPr>
          <w:rStyle w:val="hps"/>
          <w:rFonts w:ascii="Garamond" w:hAnsi="Garamond"/>
          <w:color w:val="3333CC"/>
          <w:sz w:val="27"/>
          <w:szCs w:val="27"/>
        </w:rPr>
        <w:t>ruota della</w:t>
      </w:r>
      <w:r>
        <w:rPr>
          <w:rFonts w:ascii="Garamond" w:hAnsi="Garamond"/>
          <w:color w:val="3333CC"/>
          <w:sz w:val="27"/>
          <w:szCs w:val="27"/>
        </w:rPr>
        <w:t xml:space="preserve"> </w:t>
      </w:r>
      <w:r>
        <w:rPr>
          <w:rStyle w:val="hps"/>
          <w:rFonts w:ascii="Garamond" w:hAnsi="Garamond"/>
          <w:color w:val="3333CC"/>
          <w:sz w:val="27"/>
          <w:szCs w:val="27"/>
        </w:rPr>
        <w:t>reincarnazione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del </w:t>
      </w:r>
      <w:r>
        <w:rPr>
          <w:rStyle w:val="hps"/>
          <w:rFonts w:ascii="Garamond" w:hAnsi="Garamond"/>
          <w:color w:val="3333CC"/>
          <w:sz w:val="27"/>
          <w:szCs w:val="27"/>
        </w:rPr>
        <w:t>karma</w:t>
      </w:r>
      <w:r>
        <w:rPr>
          <w:rFonts w:ascii="Garamond" w:hAnsi="Garamond"/>
          <w:color w:val="3333CC"/>
          <w:sz w:val="27"/>
          <w:szCs w:val="27"/>
        </w:rPr>
        <w:t xml:space="preserve"> </w:t>
      </w:r>
      <w:r>
        <w:rPr>
          <w:rStyle w:val="hps"/>
          <w:rFonts w:ascii="Garamond" w:hAnsi="Garamond"/>
          <w:color w:val="3333CC"/>
          <w:sz w:val="27"/>
          <w:szCs w:val="27"/>
        </w:rPr>
        <w:t>trascenderanno</w:t>
      </w:r>
      <w:r>
        <w:rPr>
          <w:rFonts w:ascii="Garamond" w:hAnsi="Garamond"/>
          <w:color w:val="3333CC"/>
          <w:sz w:val="27"/>
          <w:szCs w:val="27"/>
        </w:rPr>
        <w:t xml:space="preserve"> </w:t>
      </w:r>
      <w:r>
        <w:rPr>
          <w:rStyle w:val="hps"/>
          <w:rFonts w:ascii="Garamond" w:hAnsi="Garamond"/>
          <w:color w:val="3333CC"/>
          <w:sz w:val="27"/>
          <w:szCs w:val="27"/>
        </w:rPr>
        <w:t>nei</w:t>
      </w:r>
      <w:r>
        <w:rPr>
          <w:rFonts w:ascii="Garamond" w:hAnsi="Garamond"/>
          <w:color w:val="3333CC"/>
          <w:sz w:val="27"/>
          <w:szCs w:val="27"/>
        </w:rPr>
        <w:t xml:space="preserve"> </w:t>
      </w:r>
      <w:r>
        <w:rPr>
          <w:rStyle w:val="hps"/>
          <w:rFonts w:ascii="Garamond" w:hAnsi="Garamond"/>
          <w:color w:val="3333CC"/>
          <w:sz w:val="27"/>
          <w:szCs w:val="27"/>
        </w:rPr>
        <w:t>regni superiori</w:t>
      </w:r>
      <w:r>
        <w:rPr>
          <w:rFonts w:ascii="Garamond" w:hAnsi="Garamond"/>
          <w:color w:val="3333CC"/>
          <w:sz w:val="27"/>
          <w:szCs w:val="27"/>
        </w:rPr>
        <w:t xml:space="preserve"> </w:t>
      </w:r>
      <w:r>
        <w:rPr>
          <w:rStyle w:val="hps"/>
          <w:rFonts w:ascii="Garamond" w:hAnsi="Garamond"/>
          <w:color w:val="3333CC"/>
          <w:sz w:val="27"/>
          <w:szCs w:val="27"/>
        </w:rPr>
        <w:t>in preparazione di</w:t>
      </w:r>
      <w:r>
        <w:rPr>
          <w:rFonts w:ascii="Garamond" w:hAnsi="Garamond"/>
          <w:color w:val="3333CC"/>
          <w:sz w:val="27"/>
          <w:szCs w:val="27"/>
        </w:rPr>
        <w:t xml:space="preserve"> </w:t>
      </w:r>
      <w:r>
        <w:rPr>
          <w:rStyle w:val="hps"/>
          <w:rFonts w:ascii="Garamond" w:hAnsi="Garamond"/>
          <w:color w:val="3333CC"/>
          <w:sz w:val="27"/>
          <w:szCs w:val="27"/>
        </w:rPr>
        <w:t xml:space="preserve">un </w:t>
      </w:r>
      <w:r>
        <w:rPr>
          <w:rStyle w:val="hps"/>
          <w:rFonts w:ascii="Garamond" w:hAnsi="Garamond"/>
          <w:b/>
          <w:bCs/>
          <w:i/>
          <w:iCs/>
          <w:color w:val="3333CC"/>
          <w:sz w:val="27"/>
          <w:szCs w:val="27"/>
        </w:rPr>
        <w:t>avanzamento</w:t>
      </w:r>
      <w:r>
        <w:rPr>
          <w:rFonts w:ascii="Garamond" w:hAnsi="Garamond"/>
          <w:b/>
          <w:bCs/>
          <w:i/>
          <w:iCs/>
          <w:color w:val="3333CC"/>
          <w:sz w:val="27"/>
          <w:szCs w:val="27"/>
        </w:rPr>
        <w:t xml:space="preserve"> </w:t>
      </w:r>
      <w:r>
        <w:rPr>
          <w:rStyle w:val="hps"/>
          <w:rFonts w:ascii="Garamond" w:hAnsi="Garamond"/>
          <w:b/>
          <w:bCs/>
          <w:i/>
          <w:iCs/>
          <w:color w:val="3333CC"/>
          <w:sz w:val="27"/>
          <w:szCs w:val="27"/>
        </w:rPr>
        <w:t>nella coscienza</w:t>
      </w:r>
      <w:r>
        <w:rPr>
          <w:rFonts w:ascii="Garamond" w:hAnsi="Garamond"/>
          <w:color w:val="3333CC"/>
          <w:sz w:val="27"/>
          <w:szCs w:val="27"/>
        </w:rPr>
        <w:t xml:space="preserve"> </w:t>
      </w:r>
      <w:r>
        <w:rPr>
          <w:rStyle w:val="hps"/>
          <w:rFonts w:ascii="Garamond" w:hAnsi="Garamond"/>
          <w:color w:val="3333CC"/>
          <w:sz w:val="27"/>
          <w:szCs w:val="27"/>
        </w:rPr>
        <w:t>mentre si preparano per</w:t>
      </w:r>
      <w:r>
        <w:rPr>
          <w:rFonts w:ascii="Garamond" w:hAnsi="Garamond"/>
          <w:color w:val="3333CC"/>
          <w:sz w:val="27"/>
          <w:szCs w:val="27"/>
        </w:rPr>
        <w:t xml:space="preserve"> </w:t>
      </w:r>
      <w:r>
        <w:rPr>
          <w:rStyle w:val="hps"/>
          <w:rFonts w:ascii="Garamond" w:hAnsi="Garamond"/>
          <w:color w:val="3333CC"/>
          <w:sz w:val="27"/>
          <w:szCs w:val="27"/>
        </w:rPr>
        <w:t>un nuovo e miglior</w:t>
      </w:r>
      <w:r>
        <w:rPr>
          <w:rFonts w:ascii="Garamond" w:hAnsi="Garamond"/>
          <w:color w:val="3333CC"/>
          <w:sz w:val="27"/>
          <w:szCs w:val="27"/>
        </w:rPr>
        <w:t xml:space="preserve"> </w:t>
      </w:r>
      <w:r>
        <w:rPr>
          <w:rStyle w:val="hps"/>
          <w:rFonts w:ascii="Garamond" w:hAnsi="Garamond"/>
          <w:color w:val="3333CC"/>
          <w:sz w:val="27"/>
          <w:szCs w:val="27"/>
        </w:rPr>
        <w:t>ciclo di esperienza</w:t>
      </w:r>
      <w:r>
        <w:rPr>
          <w:rFonts w:ascii="Garamond" w:hAnsi="Garamond"/>
          <w:color w:val="3333CC"/>
          <w:sz w:val="27"/>
          <w:szCs w:val="27"/>
        </w:rPr>
        <w:t xml:space="preserve"> </w:t>
      </w:r>
      <w:r>
        <w:rPr>
          <w:rStyle w:val="hps"/>
          <w:rFonts w:ascii="Garamond" w:hAnsi="Garamond"/>
          <w:color w:val="3333CC"/>
          <w:sz w:val="27"/>
          <w:szCs w:val="27"/>
        </w:rPr>
        <w:t>nei</w:t>
      </w:r>
      <w:r>
        <w:rPr>
          <w:rFonts w:ascii="Garamond" w:hAnsi="Garamond"/>
          <w:color w:val="3333CC"/>
          <w:sz w:val="27"/>
          <w:szCs w:val="27"/>
        </w:rPr>
        <w:t xml:space="preserve"> </w:t>
      </w:r>
      <w:r>
        <w:rPr>
          <w:rStyle w:val="hps"/>
          <w:rFonts w:ascii="Garamond" w:hAnsi="Garamond"/>
          <w:color w:val="3333CC"/>
          <w:sz w:val="27"/>
          <w:szCs w:val="27"/>
        </w:rPr>
        <w:t>regni</w:t>
      </w:r>
      <w:r>
        <w:rPr>
          <w:rFonts w:ascii="Garamond" w:hAnsi="Garamond"/>
          <w:color w:val="3333CC"/>
          <w:sz w:val="27"/>
          <w:szCs w:val="27"/>
        </w:rPr>
        <w:t xml:space="preserve"> materiali/</w:t>
      </w:r>
      <w:r>
        <w:rPr>
          <w:rStyle w:val="hps"/>
          <w:rFonts w:ascii="Garamond" w:hAnsi="Garamond"/>
          <w:color w:val="3333CC"/>
          <w:sz w:val="27"/>
          <w:szCs w:val="27"/>
        </w:rPr>
        <w:t>fisici di</w:t>
      </w:r>
      <w:r>
        <w:rPr>
          <w:rFonts w:ascii="Garamond" w:hAnsi="Garamond"/>
          <w:color w:val="3333CC"/>
          <w:sz w:val="27"/>
          <w:szCs w:val="27"/>
        </w:rPr>
        <w:t xml:space="preserve"> </w:t>
      </w:r>
      <w:r>
        <w:rPr>
          <w:rStyle w:val="hps"/>
          <w:rFonts w:ascii="Garamond" w:hAnsi="Garamond"/>
          <w:color w:val="3333CC"/>
          <w:sz w:val="27"/>
          <w:szCs w:val="27"/>
        </w:rPr>
        <w:t>espressione</w:t>
      </w:r>
      <w:r>
        <w:rPr>
          <w:rFonts w:ascii="Garamond" w:hAnsi="Garamond"/>
          <w:color w:val="3333CC"/>
          <w:sz w:val="27"/>
          <w:szCs w:val="27"/>
        </w:rPr>
        <w:t xml:space="preserve">. </w:t>
      </w:r>
      <w:r>
        <w:rPr>
          <w:rStyle w:val="hps"/>
          <w:rFonts w:ascii="Garamond" w:hAnsi="Garamond"/>
          <w:color w:val="3333CC"/>
          <w:sz w:val="27"/>
          <w:szCs w:val="27"/>
        </w:rPr>
        <w:t>Le dimensioni terza e quarta inferiore</w:t>
      </w:r>
      <w:r>
        <w:rPr>
          <w:rFonts w:ascii="Garamond" w:hAnsi="Garamond"/>
          <w:color w:val="3333CC"/>
          <w:sz w:val="27"/>
          <w:szCs w:val="27"/>
        </w:rPr>
        <w:t xml:space="preserve"> </w:t>
      </w:r>
      <w:r>
        <w:rPr>
          <w:rStyle w:val="hps"/>
          <w:rFonts w:ascii="Garamond" w:hAnsi="Garamond"/>
          <w:color w:val="3333CC"/>
          <w:sz w:val="27"/>
          <w:szCs w:val="27"/>
        </w:rPr>
        <w:t>drasticamente</w:t>
      </w:r>
      <w:r>
        <w:rPr>
          <w:rFonts w:ascii="Garamond" w:hAnsi="Garamond"/>
          <w:color w:val="3333CC"/>
          <w:sz w:val="27"/>
          <w:szCs w:val="27"/>
        </w:rPr>
        <w:t xml:space="preserve"> </w:t>
      </w:r>
      <w:r>
        <w:rPr>
          <w:rStyle w:val="hps"/>
          <w:rFonts w:ascii="Garamond" w:hAnsi="Garamond"/>
          <w:color w:val="3333CC"/>
          <w:sz w:val="27"/>
          <w:szCs w:val="27"/>
        </w:rPr>
        <w:t>squilibrate</w:t>
      </w:r>
      <w:r>
        <w:rPr>
          <w:rFonts w:ascii="Garamond" w:hAnsi="Garamond"/>
          <w:color w:val="3333CC"/>
          <w:sz w:val="27"/>
          <w:szCs w:val="27"/>
        </w:rPr>
        <w:t xml:space="preserve"> </w:t>
      </w:r>
      <w:r>
        <w:rPr>
          <w:rStyle w:val="hps"/>
          <w:rFonts w:ascii="Garamond" w:hAnsi="Garamond"/>
          <w:color w:val="3333CC"/>
          <w:sz w:val="27"/>
          <w:szCs w:val="27"/>
        </w:rPr>
        <w:t>verranno gradualmente</w:t>
      </w:r>
      <w:r>
        <w:rPr>
          <w:rFonts w:ascii="Garamond" w:hAnsi="Garamond"/>
          <w:color w:val="3333CC"/>
          <w:sz w:val="27"/>
          <w:szCs w:val="27"/>
        </w:rPr>
        <w:t xml:space="preserve"> </w:t>
      </w:r>
      <w:r>
        <w:rPr>
          <w:rStyle w:val="hps"/>
          <w:rFonts w:ascii="Garamond" w:hAnsi="Garamond"/>
          <w:color w:val="3333CC"/>
          <w:sz w:val="27"/>
          <w:szCs w:val="27"/>
        </w:rPr>
        <w:t>riportate</w:t>
      </w:r>
      <w:r>
        <w:rPr>
          <w:rFonts w:ascii="Garamond" w:hAnsi="Garamond"/>
          <w:color w:val="3333CC"/>
          <w:sz w:val="27"/>
          <w:szCs w:val="27"/>
        </w:rPr>
        <w:t xml:space="preserve"> </w:t>
      </w:r>
      <w:r>
        <w:rPr>
          <w:rStyle w:val="hps"/>
          <w:rFonts w:ascii="Garamond" w:hAnsi="Garamond"/>
          <w:color w:val="3333CC"/>
          <w:sz w:val="27"/>
          <w:szCs w:val="27"/>
        </w:rPr>
        <w:t>all'originale</w:t>
      </w:r>
      <w:r>
        <w:rPr>
          <w:rFonts w:ascii="Garamond" w:hAnsi="Garamond"/>
          <w:color w:val="3333CC"/>
          <w:sz w:val="27"/>
          <w:szCs w:val="27"/>
        </w:rPr>
        <w:t xml:space="preserve"> </w:t>
      </w:r>
      <w:r>
        <w:rPr>
          <w:rStyle w:val="hps"/>
          <w:rFonts w:ascii="Garamond" w:hAnsi="Garamond"/>
          <w:color w:val="3333CC"/>
          <w:sz w:val="27"/>
          <w:szCs w:val="27"/>
        </w:rPr>
        <w:t>spettro</w:t>
      </w:r>
      <w:r>
        <w:rPr>
          <w:rFonts w:ascii="Garamond" w:hAnsi="Garamond"/>
          <w:color w:val="3333CC"/>
          <w:sz w:val="27"/>
          <w:szCs w:val="27"/>
        </w:rPr>
        <w:t xml:space="preserve"> </w:t>
      </w:r>
      <w:r>
        <w:rPr>
          <w:rStyle w:val="hps"/>
          <w:rFonts w:ascii="Garamond" w:hAnsi="Garamond"/>
          <w:color w:val="3333CC"/>
          <w:sz w:val="27"/>
          <w:szCs w:val="27"/>
        </w:rPr>
        <w:t>progettato</w:t>
      </w:r>
      <w:r>
        <w:rPr>
          <w:rFonts w:ascii="Garamond" w:hAnsi="Garamond"/>
          <w:color w:val="3333CC"/>
          <w:sz w:val="27"/>
          <w:szCs w:val="27"/>
        </w:rPr>
        <w:t xml:space="preserve"> </w:t>
      </w:r>
      <w:r>
        <w:rPr>
          <w:rStyle w:val="hps"/>
          <w:rFonts w:ascii="Garamond" w:hAnsi="Garamond"/>
          <w:color w:val="3333CC"/>
          <w:sz w:val="27"/>
          <w:szCs w:val="27"/>
        </w:rPr>
        <w:t>di dualità</w:t>
      </w:r>
      <w:r>
        <w:rPr>
          <w:rFonts w:ascii="Garamond" w:hAnsi="Garamond"/>
          <w:color w:val="3333CC"/>
          <w:sz w:val="27"/>
          <w:szCs w:val="27"/>
        </w:rPr>
        <w:t xml:space="preserve">. </w:t>
      </w:r>
      <w:r>
        <w:rPr>
          <w:rStyle w:val="hps"/>
          <w:rFonts w:ascii="Garamond" w:hAnsi="Garamond"/>
          <w:color w:val="3333CC"/>
          <w:sz w:val="27"/>
          <w:szCs w:val="27"/>
        </w:rPr>
        <w:t>Quell’antico</w:t>
      </w:r>
      <w:r>
        <w:rPr>
          <w:rFonts w:ascii="Garamond" w:hAnsi="Garamond"/>
          <w:color w:val="3333CC"/>
          <w:sz w:val="27"/>
          <w:szCs w:val="27"/>
        </w:rPr>
        <w:t xml:space="preserve"> </w:t>
      </w:r>
      <w:r>
        <w:rPr>
          <w:rStyle w:val="hps"/>
          <w:rFonts w:ascii="Garamond" w:hAnsi="Garamond"/>
          <w:color w:val="3333CC"/>
          <w:sz w:val="27"/>
          <w:szCs w:val="27"/>
        </w:rPr>
        <w:t>progetto o</w:t>
      </w:r>
      <w:r>
        <w:rPr>
          <w:rFonts w:ascii="Garamond" w:hAnsi="Garamond"/>
          <w:color w:val="3333CC"/>
          <w:sz w:val="27"/>
          <w:szCs w:val="27"/>
        </w:rPr>
        <w:t xml:space="preserve"> </w:t>
      </w:r>
      <w:r>
        <w:rPr>
          <w:rStyle w:val="hps"/>
          <w:rFonts w:ascii="Garamond" w:hAnsi="Garamond"/>
          <w:color w:val="3333CC"/>
          <w:sz w:val="27"/>
          <w:szCs w:val="27"/>
        </w:rPr>
        <w:t>esperimento distorto</w:t>
      </w:r>
      <w:r>
        <w:rPr>
          <w:rFonts w:ascii="Garamond" w:hAnsi="Garamond"/>
          <w:color w:val="3333CC"/>
          <w:sz w:val="27"/>
          <w:szCs w:val="27"/>
        </w:rPr>
        <w:t xml:space="preserve"> di </w:t>
      </w:r>
      <w:proofErr w:type="spellStart"/>
      <w:r>
        <w:rPr>
          <w:rStyle w:val="hps"/>
          <w:rFonts w:ascii="Garamond" w:hAnsi="Garamond"/>
          <w:color w:val="3333CC"/>
          <w:sz w:val="27"/>
          <w:szCs w:val="27"/>
        </w:rPr>
        <w:t>co-creazione</w:t>
      </w:r>
      <w:proofErr w:type="spellEnd"/>
      <w:r>
        <w:rPr>
          <w:rFonts w:ascii="Garamond" w:hAnsi="Garamond"/>
          <w:color w:val="3333CC"/>
          <w:sz w:val="27"/>
          <w:szCs w:val="27"/>
        </w:rPr>
        <w:t xml:space="preserve"> </w:t>
      </w:r>
      <w:r>
        <w:rPr>
          <w:rStyle w:val="hps"/>
          <w:rFonts w:ascii="Garamond" w:hAnsi="Garamond"/>
          <w:color w:val="3333CC"/>
          <w:sz w:val="27"/>
          <w:szCs w:val="27"/>
        </w:rPr>
        <w:t>sta</w:t>
      </w:r>
      <w:r>
        <w:rPr>
          <w:rFonts w:ascii="Garamond" w:hAnsi="Garamond"/>
          <w:color w:val="3333CC"/>
          <w:sz w:val="27"/>
          <w:szCs w:val="27"/>
        </w:rPr>
        <w:t xml:space="preserve"> </w:t>
      </w:r>
      <w:r>
        <w:rPr>
          <w:rStyle w:val="hps"/>
          <w:rFonts w:ascii="Garamond" w:hAnsi="Garamond"/>
          <w:color w:val="3333CC"/>
          <w:sz w:val="27"/>
          <w:szCs w:val="27"/>
        </w:rPr>
        <w:t>volgendo al termine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non sarà mai</w:t>
      </w:r>
      <w:r>
        <w:rPr>
          <w:rFonts w:ascii="Garamond" w:hAnsi="Garamond"/>
          <w:color w:val="3333CC"/>
          <w:sz w:val="27"/>
          <w:szCs w:val="27"/>
        </w:rPr>
        <w:t xml:space="preserve"> più </w:t>
      </w:r>
      <w:r>
        <w:rPr>
          <w:rStyle w:val="hps"/>
          <w:rFonts w:ascii="Garamond" w:hAnsi="Garamond"/>
          <w:color w:val="3333CC"/>
          <w:sz w:val="27"/>
          <w:szCs w:val="27"/>
        </w:rPr>
        <w:t>ripetuto</w:t>
      </w:r>
      <w:r>
        <w:rPr>
          <w:rFonts w:ascii="Garamond" w:hAnsi="Garamond"/>
          <w:color w:val="3333CC"/>
          <w:sz w:val="27"/>
          <w:szCs w:val="27"/>
        </w:rPr>
        <w:t xml:space="preserve">. </w:t>
      </w:r>
      <w:r>
        <w:rPr>
          <w:rStyle w:val="hps"/>
          <w:rFonts w:ascii="Garamond" w:hAnsi="Garamond"/>
          <w:color w:val="3333CC"/>
          <w:sz w:val="27"/>
          <w:szCs w:val="27"/>
        </w:rPr>
        <w:t>A causa di</w:t>
      </w:r>
      <w:r>
        <w:rPr>
          <w:rFonts w:ascii="Garamond" w:hAnsi="Garamond"/>
          <w:color w:val="3333CC"/>
          <w:sz w:val="27"/>
          <w:szCs w:val="27"/>
        </w:rPr>
        <w:t xml:space="preserve"> </w:t>
      </w:r>
      <w:r>
        <w:rPr>
          <w:rStyle w:val="hps"/>
          <w:rFonts w:ascii="Garamond" w:hAnsi="Garamond"/>
          <w:color w:val="3333CC"/>
          <w:sz w:val="27"/>
          <w:szCs w:val="27"/>
        </w:rPr>
        <w:t>quello che voi</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Legioni della</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avete realizzato</w:t>
      </w:r>
      <w:r>
        <w:rPr>
          <w:rFonts w:ascii="Garamond" w:hAnsi="Garamond"/>
          <w:color w:val="3333CC"/>
          <w:sz w:val="27"/>
          <w:szCs w:val="27"/>
        </w:rPr>
        <w:t xml:space="preserve">, </w:t>
      </w:r>
      <w:r>
        <w:rPr>
          <w:rStyle w:val="hps"/>
          <w:rFonts w:ascii="Garamond" w:hAnsi="Garamond"/>
          <w:color w:val="3333CC"/>
          <w:sz w:val="27"/>
          <w:szCs w:val="27"/>
        </w:rPr>
        <w:t>è sicuro</w:t>
      </w:r>
      <w:r>
        <w:rPr>
          <w:rFonts w:ascii="Garamond" w:hAnsi="Garamond"/>
          <w:color w:val="3333CC"/>
          <w:sz w:val="27"/>
          <w:szCs w:val="27"/>
        </w:rPr>
        <w:t xml:space="preserve"> </w:t>
      </w:r>
      <w:r>
        <w:rPr>
          <w:rStyle w:val="hps"/>
          <w:rFonts w:ascii="Garamond" w:hAnsi="Garamond"/>
          <w:color w:val="3333CC"/>
          <w:sz w:val="27"/>
          <w:szCs w:val="27"/>
        </w:rPr>
        <w:t>che nessun altro</w:t>
      </w:r>
      <w:r>
        <w:rPr>
          <w:rFonts w:ascii="Garamond" w:hAnsi="Garamond"/>
          <w:color w:val="3333CC"/>
          <w:sz w:val="27"/>
          <w:szCs w:val="27"/>
        </w:rPr>
        <w:t xml:space="preserve"> </w:t>
      </w:r>
      <w:r>
        <w:rPr>
          <w:rStyle w:val="hps"/>
          <w:rFonts w:ascii="Garamond" w:hAnsi="Garamond"/>
          <w:color w:val="3333CC"/>
          <w:sz w:val="27"/>
          <w:szCs w:val="27"/>
        </w:rPr>
        <w:t>gruppo di Anime</w:t>
      </w:r>
      <w:r>
        <w:rPr>
          <w:rFonts w:ascii="Garamond" w:hAnsi="Garamond"/>
          <w:color w:val="3333CC"/>
          <w:sz w:val="27"/>
          <w:szCs w:val="27"/>
        </w:rPr>
        <w:t xml:space="preserve"> </w:t>
      </w:r>
      <w:r>
        <w:rPr>
          <w:rStyle w:val="hps"/>
          <w:rFonts w:ascii="Garamond" w:hAnsi="Garamond"/>
          <w:color w:val="3333CC"/>
          <w:sz w:val="27"/>
          <w:szCs w:val="27"/>
        </w:rPr>
        <w:t>dovrà mai</w:t>
      </w:r>
      <w:r>
        <w:rPr>
          <w:rFonts w:ascii="Garamond" w:hAnsi="Garamond"/>
          <w:color w:val="3333CC"/>
          <w:sz w:val="27"/>
          <w:szCs w:val="27"/>
        </w:rPr>
        <w:t xml:space="preserve"> </w:t>
      </w:r>
      <w:r>
        <w:rPr>
          <w:rStyle w:val="hps"/>
          <w:rFonts w:ascii="Garamond" w:hAnsi="Garamond"/>
          <w:color w:val="3333CC"/>
          <w:sz w:val="27"/>
          <w:szCs w:val="27"/>
        </w:rPr>
        <w:t>sperimentare il</w:t>
      </w:r>
      <w:r>
        <w:rPr>
          <w:rFonts w:ascii="Garamond" w:hAnsi="Garamond"/>
          <w:color w:val="3333CC"/>
          <w:sz w:val="27"/>
          <w:szCs w:val="27"/>
        </w:rPr>
        <w:t xml:space="preserve"> </w:t>
      </w:r>
      <w:r>
        <w:rPr>
          <w:rStyle w:val="hps"/>
          <w:rFonts w:ascii="Garamond" w:hAnsi="Garamond"/>
          <w:color w:val="3333CC"/>
          <w:sz w:val="27"/>
          <w:szCs w:val="27"/>
        </w:rPr>
        <w:t>profondo livello</w:t>
      </w:r>
      <w:r>
        <w:rPr>
          <w:rFonts w:ascii="Garamond" w:hAnsi="Garamond"/>
          <w:color w:val="3333CC"/>
          <w:sz w:val="27"/>
          <w:szCs w:val="27"/>
        </w:rPr>
        <w:t xml:space="preserve"> </w:t>
      </w:r>
      <w:r>
        <w:rPr>
          <w:rStyle w:val="hps"/>
          <w:rFonts w:ascii="Garamond" w:hAnsi="Garamond"/>
          <w:color w:val="3333CC"/>
          <w:sz w:val="27"/>
          <w:szCs w:val="27"/>
        </w:rPr>
        <w:t>di sofferenza</w:t>
      </w:r>
      <w:r>
        <w:rPr>
          <w:rFonts w:ascii="Garamond" w:hAnsi="Garamond"/>
          <w:color w:val="3333CC"/>
          <w:sz w:val="27"/>
          <w:szCs w:val="27"/>
        </w:rPr>
        <w:t xml:space="preserve">, </w:t>
      </w:r>
      <w:r>
        <w:rPr>
          <w:rStyle w:val="hps"/>
          <w:rFonts w:ascii="Garamond" w:hAnsi="Garamond"/>
          <w:color w:val="3333CC"/>
          <w:sz w:val="27"/>
          <w:szCs w:val="27"/>
        </w:rPr>
        <w:t>paura</w:t>
      </w:r>
      <w:r>
        <w:rPr>
          <w:rFonts w:ascii="Garamond" w:hAnsi="Garamond"/>
          <w:color w:val="3333CC"/>
          <w:sz w:val="27"/>
          <w:szCs w:val="27"/>
        </w:rPr>
        <w:t xml:space="preserve">, </w:t>
      </w:r>
      <w:r>
        <w:rPr>
          <w:rStyle w:val="hps"/>
          <w:rFonts w:ascii="Garamond" w:hAnsi="Garamond"/>
          <w:color w:val="3333CC"/>
          <w:sz w:val="27"/>
          <w:szCs w:val="27"/>
        </w:rPr>
        <w:t>negatività e</w:t>
      </w:r>
      <w:r>
        <w:rPr>
          <w:rFonts w:ascii="Garamond" w:hAnsi="Garamond"/>
          <w:color w:val="3333CC"/>
          <w:sz w:val="27"/>
          <w:szCs w:val="27"/>
        </w:rPr>
        <w:t xml:space="preserve"> </w:t>
      </w:r>
      <w:r>
        <w:rPr>
          <w:rStyle w:val="hps"/>
          <w:rFonts w:ascii="Garamond" w:hAnsi="Garamond"/>
          <w:color w:val="3333CC"/>
          <w:sz w:val="27"/>
          <w:szCs w:val="27"/>
        </w:rPr>
        <w:t>privazioni</w:t>
      </w:r>
      <w:r>
        <w:rPr>
          <w:rFonts w:ascii="Garamond" w:hAnsi="Garamond"/>
          <w:color w:val="3333CC"/>
          <w:sz w:val="27"/>
          <w:szCs w:val="27"/>
        </w:rPr>
        <w:t xml:space="preserve"> </w:t>
      </w:r>
      <w:r>
        <w:rPr>
          <w:rStyle w:val="hps"/>
          <w:rFonts w:ascii="Garamond" w:hAnsi="Garamond"/>
          <w:color w:val="3333CC"/>
          <w:sz w:val="27"/>
          <w:szCs w:val="27"/>
        </w:rPr>
        <w:t>che tutti voi</w:t>
      </w:r>
      <w:r>
        <w:rPr>
          <w:rFonts w:ascii="Garamond" w:hAnsi="Garamond"/>
          <w:color w:val="3333CC"/>
          <w:sz w:val="27"/>
          <w:szCs w:val="27"/>
        </w:rPr>
        <w:t xml:space="preserve"> </w:t>
      </w:r>
      <w:r>
        <w:rPr>
          <w:rStyle w:val="hps"/>
          <w:rFonts w:ascii="Garamond" w:hAnsi="Garamond"/>
          <w:color w:val="3333CC"/>
          <w:sz w:val="27"/>
          <w:szCs w:val="27"/>
        </w:rPr>
        <w:t>avete sperimentato</w:t>
      </w:r>
      <w:r>
        <w:rPr>
          <w:rFonts w:ascii="Garamond" w:hAnsi="Garamond"/>
          <w:color w:val="3333CC"/>
          <w:sz w:val="27"/>
          <w:szCs w:val="27"/>
        </w:rPr>
        <w:t xml:space="preserve"> </w:t>
      </w:r>
      <w:r>
        <w:rPr>
          <w:rStyle w:val="hps"/>
          <w:rFonts w:ascii="Garamond" w:hAnsi="Garamond"/>
          <w:color w:val="3333CC"/>
          <w:sz w:val="27"/>
          <w:szCs w:val="27"/>
        </w:rPr>
        <w:t>durante i vostri</w:t>
      </w:r>
      <w:r>
        <w:rPr>
          <w:rFonts w:ascii="Garamond" w:hAnsi="Garamond"/>
          <w:color w:val="3333CC"/>
          <w:sz w:val="27"/>
          <w:szCs w:val="27"/>
        </w:rPr>
        <w:t xml:space="preserve"> </w:t>
      </w:r>
      <w:r>
        <w:rPr>
          <w:rStyle w:val="hps"/>
          <w:rFonts w:ascii="Garamond" w:hAnsi="Garamond"/>
          <w:color w:val="3333CC"/>
          <w:sz w:val="27"/>
          <w:szCs w:val="27"/>
        </w:rPr>
        <w:t>numerosi</w:t>
      </w:r>
      <w:r>
        <w:rPr>
          <w:rFonts w:ascii="Garamond" w:hAnsi="Garamond"/>
          <w:color w:val="3333CC"/>
          <w:sz w:val="27"/>
          <w:szCs w:val="27"/>
        </w:rPr>
        <w:t xml:space="preserve"> </w:t>
      </w:r>
      <w:r>
        <w:rPr>
          <w:rStyle w:val="hps"/>
          <w:rFonts w:ascii="Garamond" w:hAnsi="Garamond"/>
          <w:color w:val="3333CC"/>
          <w:sz w:val="27"/>
          <w:szCs w:val="27"/>
        </w:rPr>
        <w:t>soggiorni</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proofErr w:type="spellStart"/>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universo</w:t>
      </w:r>
      <w:proofErr w:type="spellEnd"/>
      <w:r>
        <w:rPr>
          <w:rFonts w:ascii="Garamond" w:hAnsi="Garamond"/>
          <w:color w:val="3333CC"/>
          <w:sz w:val="27"/>
          <w:szCs w:val="27"/>
        </w:rPr>
        <w:t xml:space="preserve"> e </w:t>
      </w:r>
      <w:r>
        <w:rPr>
          <w:rStyle w:val="hps"/>
          <w:rFonts w:ascii="Garamond" w:hAnsi="Garamond"/>
          <w:color w:val="3333CC"/>
          <w:sz w:val="27"/>
          <w:szCs w:val="27"/>
        </w:rPr>
        <w:t>soprattutto</w:t>
      </w:r>
      <w:r>
        <w:rPr>
          <w:rFonts w:ascii="Garamond" w:hAnsi="Garamond"/>
          <w:color w:val="3333CC"/>
          <w:sz w:val="27"/>
          <w:szCs w:val="27"/>
        </w:rPr>
        <w:t xml:space="preserve"> </w:t>
      </w:r>
      <w:r>
        <w:rPr>
          <w:rStyle w:val="hps"/>
          <w:rFonts w:ascii="Garamond" w:hAnsi="Garamond"/>
          <w:color w:val="3333CC"/>
          <w:sz w:val="27"/>
          <w:szCs w:val="27"/>
        </w:rPr>
        <w:t>sul pianeta Terra.</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Al volgere</w:t>
      </w:r>
      <w:r>
        <w:rPr>
          <w:rFonts w:ascii="Garamond" w:hAnsi="Garamond"/>
          <w:color w:val="3333CC"/>
          <w:sz w:val="27"/>
          <w:szCs w:val="27"/>
        </w:rPr>
        <w:t xml:space="preserve"> </w:t>
      </w:r>
      <w:r>
        <w:rPr>
          <w:rStyle w:val="hps"/>
          <w:rFonts w:ascii="Garamond" w:hAnsi="Garamond"/>
          <w:color w:val="3333CC"/>
          <w:sz w:val="27"/>
          <w:szCs w:val="27"/>
        </w:rPr>
        <w:t>del secolo</w:t>
      </w:r>
      <w:r>
        <w:rPr>
          <w:rFonts w:ascii="Garamond" w:hAnsi="Garamond"/>
          <w:color w:val="3333CC"/>
          <w:sz w:val="27"/>
          <w:szCs w:val="27"/>
        </w:rPr>
        <w:t>, a</w:t>
      </w:r>
      <w:r>
        <w:rPr>
          <w:rStyle w:val="hps"/>
          <w:rFonts w:ascii="Garamond" w:hAnsi="Garamond"/>
          <w:color w:val="3333CC"/>
          <w:sz w:val="27"/>
          <w:szCs w:val="27"/>
        </w:rPr>
        <w:t>i magnifici</w:t>
      </w:r>
      <w:r>
        <w:rPr>
          <w:rFonts w:ascii="Garamond" w:hAnsi="Garamond"/>
          <w:color w:val="3333CC"/>
          <w:sz w:val="27"/>
          <w:szCs w:val="27"/>
        </w:rPr>
        <w:t xml:space="preserve"> </w:t>
      </w:r>
      <w:r>
        <w:rPr>
          <w:rStyle w:val="hps"/>
          <w:rFonts w:ascii="Garamond" w:hAnsi="Garamond"/>
          <w:color w:val="3333CC"/>
          <w:sz w:val="27"/>
          <w:szCs w:val="27"/>
        </w:rPr>
        <w:t>fedeli servitori</w:t>
      </w:r>
      <w:r>
        <w:rPr>
          <w:rFonts w:ascii="Garamond" w:hAnsi="Garamond"/>
          <w:color w:val="3333CC"/>
          <w:sz w:val="27"/>
          <w:szCs w:val="27"/>
        </w:rPr>
        <w:t xml:space="preserve"> </w:t>
      </w:r>
      <w:r>
        <w:rPr>
          <w:rStyle w:val="hps"/>
          <w:rFonts w:ascii="Garamond" w:hAnsi="Garamond"/>
          <w:color w:val="3333CC"/>
          <w:sz w:val="27"/>
          <w:szCs w:val="27"/>
        </w:rPr>
        <w:t>del Creatore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di Dio nostro</w:t>
      </w:r>
      <w:r>
        <w:rPr>
          <w:rFonts w:ascii="Garamond" w:hAnsi="Garamond"/>
          <w:color w:val="3333CC"/>
          <w:sz w:val="27"/>
          <w:szCs w:val="27"/>
        </w:rPr>
        <w:t xml:space="preserve"> </w:t>
      </w:r>
      <w:r>
        <w:rPr>
          <w:rStyle w:val="hps"/>
          <w:rFonts w:ascii="Garamond" w:hAnsi="Garamond"/>
          <w:color w:val="3333CC"/>
          <w:sz w:val="27"/>
          <w:szCs w:val="27"/>
        </w:rPr>
        <w:t>Padre/Madre</w:t>
      </w:r>
      <w:r>
        <w:rPr>
          <w:rFonts w:ascii="Garamond" w:hAnsi="Garamond"/>
          <w:color w:val="3333CC"/>
          <w:sz w:val="27"/>
          <w:szCs w:val="27"/>
        </w:rPr>
        <w:t xml:space="preserve">, </w:t>
      </w:r>
      <w:r>
        <w:rPr>
          <w:rStyle w:val="hps"/>
          <w:rFonts w:ascii="Garamond" w:hAnsi="Garamond"/>
          <w:color w:val="3333CC"/>
          <w:sz w:val="27"/>
          <w:szCs w:val="27"/>
        </w:rPr>
        <w:t>al grande</w:t>
      </w:r>
      <w:r>
        <w:rPr>
          <w:rFonts w:ascii="Garamond" w:hAnsi="Garamond"/>
          <w:color w:val="3333CC"/>
          <w:sz w:val="27"/>
          <w:szCs w:val="27"/>
        </w:rPr>
        <w:t xml:space="preserve"> Regno </w:t>
      </w:r>
      <w:proofErr w:type="spellStart"/>
      <w:r>
        <w:rPr>
          <w:rStyle w:val="hps"/>
          <w:rFonts w:ascii="Garamond" w:hAnsi="Garamond"/>
          <w:color w:val="3333CC"/>
          <w:sz w:val="27"/>
          <w:szCs w:val="27"/>
        </w:rPr>
        <w:t>Devico</w:t>
      </w:r>
      <w:proofErr w:type="spellEnd"/>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degli </w:t>
      </w:r>
      <w:r>
        <w:rPr>
          <w:rStyle w:val="hps"/>
          <w:rFonts w:ascii="Garamond" w:hAnsi="Garamond"/>
          <w:color w:val="3333CC"/>
          <w:sz w:val="27"/>
          <w:szCs w:val="27"/>
        </w:rPr>
        <w:t>Elementali</w:t>
      </w:r>
      <w:r>
        <w:rPr>
          <w:rFonts w:ascii="Garamond" w:hAnsi="Garamond"/>
          <w:color w:val="3333CC"/>
          <w:sz w:val="27"/>
          <w:szCs w:val="27"/>
        </w:rPr>
        <w:t xml:space="preserve">, </w:t>
      </w:r>
      <w:r>
        <w:rPr>
          <w:rStyle w:val="hps"/>
          <w:rFonts w:ascii="Garamond" w:hAnsi="Garamond"/>
          <w:color w:val="3333CC"/>
          <w:sz w:val="27"/>
          <w:szCs w:val="27"/>
        </w:rPr>
        <w:t>è stata data un'altra</w:t>
      </w:r>
      <w:r>
        <w:rPr>
          <w:rFonts w:ascii="Garamond" w:hAnsi="Garamond"/>
          <w:color w:val="3333CC"/>
          <w:sz w:val="27"/>
          <w:szCs w:val="27"/>
        </w:rPr>
        <w:t xml:space="preserve"> </w:t>
      </w:r>
      <w:r>
        <w:rPr>
          <w:rStyle w:val="hps"/>
          <w:rFonts w:ascii="Garamond" w:hAnsi="Garamond"/>
          <w:color w:val="3333CC"/>
          <w:sz w:val="27"/>
          <w:szCs w:val="27"/>
        </w:rPr>
        <w:t xml:space="preserve">nuova direttiva </w:t>
      </w:r>
      <w:r>
        <w:rPr>
          <w:rFonts w:ascii="Garamond" w:hAnsi="Garamond"/>
          <w:color w:val="3333CC"/>
          <w:sz w:val="27"/>
          <w:szCs w:val="27"/>
        </w:rPr>
        <w:t xml:space="preserve">- istruzioni </w:t>
      </w:r>
      <w:r>
        <w:rPr>
          <w:rStyle w:val="hps"/>
          <w:rFonts w:ascii="Garamond" w:hAnsi="Garamond"/>
          <w:color w:val="3333CC"/>
          <w:sz w:val="27"/>
          <w:szCs w:val="27"/>
        </w:rPr>
        <w:t>per iniziare ad</w:t>
      </w:r>
      <w:r>
        <w:rPr>
          <w:rFonts w:ascii="Garamond" w:hAnsi="Garamond"/>
          <w:color w:val="3333CC"/>
          <w:sz w:val="27"/>
          <w:szCs w:val="27"/>
        </w:rPr>
        <w:t xml:space="preserve"> </w:t>
      </w:r>
      <w:r>
        <w:rPr>
          <w:rStyle w:val="hps"/>
          <w:rFonts w:ascii="Garamond" w:hAnsi="Garamond"/>
          <w:color w:val="3333CC"/>
          <w:sz w:val="27"/>
          <w:szCs w:val="27"/>
        </w:rPr>
        <w:t>infondere la</w:t>
      </w:r>
      <w:r>
        <w:rPr>
          <w:rFonts w:ascii="Garamond" w:hAnsi="Garamond"/>
          <w:color w:val="3333CC"/>
          <w:sz w:val="27"/>
          <w:szCs w:val="27"/>
        </w:rPr>
        <w:t xml:space="preserve"> </w:t>
      </w:r>
      <w:r>
        <w:rPr>
          <w:rStyle w:val="hps"/>
          <w:rFonts w:ascii="Garamond" w:hAnsi="Garamond"/>
          <w:color w:val="3333CC"/>
          <w:sz w:val="27"/>
          <w:szCs w:val="27"/>
        </w:rPr>
        <w:t>Terra con</w:t>
      </w:r>
      <w:r>
        <w:rPr>
          <w:rFonts w:ascii="Garamond" w:hAnsi="Garamond"/>
          <w:color w:val="3333CC"/>
          <w:sz w:val="27"/>
          <w:szCs w:val="27"/>
        </w:rPr>
        <w:t xml:space="preserve"> </w:t>
      </w:r>
      <w:r>
        <w:rPr>
          <w:rStyle w:val="hps"/>
          <w:rFonts w:ascii="Garamond" w:hAnsi="Garamond"/>
          <w:color w:val="3333CC"/>
          <w:sz w:val="27"/>
          <w:szCs w:val="27"/>
        </w:rPr>
        <w:t>un'accelerazione</w:t>
      </w:r>
      <w:r>
        <w:rPr>
          <w:rFonts w:ascii="Garamond" w:hAnsi="Garamond"/>
          <w:color w:val="3333CC"/>
          <w:sz w:val="27"/>
          <w:szCs w:val="27"/>
        </w:rPr>
        <w:t xml:space="preserve"> </w:t>
      </w:r>
      <w:r>
        <w:rPr>
          <w:rStyle w:val="hps"/>
          <w:rFonts w:ascii="Garamond" w:hAnsi="Garamond"/>
          <w:color w:val="3333CC"/>
          <w:sz w:val="27"/>
          <w:szCs w:val="27"/>
        </w:rPr>
        <w:t>degli</w:t>
      </w:r>
      <w:r>
        <w:rPr>
          <w:rFonts w:ascii="Garamond" w:hAnsi="Garamond"/>
          <w:color w:val="3333CC"/>
          <w:sz w:val="27"/>
          <w:szCs w:val="27"/>
        </w:rPr>
        <w:t xml:space="preserve"> </w:t>
      </w:r>
      <w:r>
        <w:rPr>
          <w:rStyle w:val="hps"/>
          <w:rFonts w:ascii="Garamond" w:hAnsi="Garamond"/>
          <w:color w:val="3333CC"/>
          <w:sz w:val="27"/>
          <w:szCs w:val="27"/>
        </w:rPr>
        <w:t>elementi della vita,</w:t>
      </w:r>
      <w:r>
        <w:rPr>
          <w:rFonts w:ascii="Garamond" w:hAnsi="Garamond"/>
          <w:color w:val="3333CC"/>
          <w:sz w:val="27"/>
          <w:szCs w:val="27"/>
        </w:rPr>
        <w:t xml:space="preserve"> </w:t>
      </w:r>
      <w:r>
        <w:rPr>
          <w:rStyle w:val="hps"/>
          <w:rFonts w:ascii="Garamond" w:hAnsi="Garamond"/>
          <w:color w:val="3333CC"/>
          <w:sz w:val="27"/>
          <w:szCs w:val="27"/>
        </w:rPr>
        <w:t>il fuoco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le Particelle Adamantine</w:t>
      </w:r>
      <w:r>
        <w:rPr>
          <w:rFonts w:ascii="Garamond" w:hAnsi="Garamond"/>
          <w:color w:val="3333CC"/>
          <w:sz w:val="27"/>
          <w:szCs w:val="27"/>
        </w:rPr>
        <w:t xml:space="preserve"> </w:t>
      </w:r>
      <w:r>
        <w:rPr>
          <w:rStyle w:val="hps"/>
          <w:rFonts w:ascii="Garamond" w:hAnsi="Garamond"/>
          <w:color w:val="3333CC"/>
          <w:sz w:val="27"/>
          <w:szCs w:val="27"/>
        </w:rPr>
        <w:t>di Luce del Creatore</w:t>
      </w:r>
      <w:r>
        <w:rPr>
          <w:rFonts w:ascii="Garamond" w:hAnsi="Garamond"/>
          <w:color w:val="3333CC"/>
          <w:sz w:val="27"/>
          <w:szCs w:val="27"/>
        </w:rPr>
        <w:t xml:space="preserve">, </w:t>
      </w:r>
      <w:r>
        <w:rPr>
          <w:rStyle w:val="hps"/>
          <w:rFonts w:ascii="Garamond" w:hAnsi="Garamond"/>
          <w:color w:val="3333CC"/>
          <w:sz w:val="27"/>
          <w:szCs w:val="27"/>
        </w:rPr>
        <w:t>l'</w:t>
      </w:r>
      <w:r>
        <w:rPr>
          <w:rFonts w:ascii="Garamond" w:hAnsi="Garamond"/>
          <w:color w:val="3333CC"/>
          <w:sz w:val="27"/>
          <w:szCs w:val="27"/>
        </w:rPr>
        <w:t xml:space="preserve">energia di forza vitale </w:t>
      </w:r>
      <w:r>
        <w:rPr>
          <w:rStyle w:val="hps"/>
          <w:rFonts w:ascii="Garamond" w:hAnsi="Garamond"/>
          <w:color w:val="3333CC"/>
          <w:sz w:val="27"/>
          <w:szCs w:val="27"/>
        </w:rPr>
        <w:t>di tutta la creazione</w:t>
      </w:r>
      <w:r>
        <w:rPr>
          <w:rFonts w:ascii="Garamond" w:hAnsi="Garamond"/>
          <w:color w:val="3333CC"/>
          <w:sz w:val="27"/>
          <w:szCs w:val="27"/>
        </w:rPr>
        <w:t xml:space="preserve">: </w:t>
      </w:r>
      <w:r>
        <w:rPr>
          <w:rStyle w:val="hps"/>
          <w:rFonts w:ascii="Garamond" w:hAnsi="Garamond"/>
          <w:color w:val="3333CC"/>
          <w:sz w:val="27"/>
          <w:szCs w:val="27"/>
        </w:rPr>
        <w:t>l'elemento aria</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Sacro</w:t>
      </w:r>
      <w:r>
        <w:rPr>
          <w:rFonts w:ascii="Garamond" w:hAnsi="Garamond"/>
          <w:color w:val="3333CC"/>
          <w:sz w:val="27"/>
          <w:szCs w:val="27"/>
        </w:rPr>
        <w:t xml:space="preserve"> </w:t>
      </w:r>
      <w:r>
        <w:rPr>
          <w:rStyle w:val="hps"/>
          <w:rFonts w:ascii="Garamond" w:hAnsi="Garamond"/>
          <w:color w:val="3333CC"/>
          <w:sz w:val="27"/>
          <w:szCs w:val="27"/>
        </w:rPr>
        <w:t>respiro</w:t>
      </w:r>
      <w:r>
        <w:rPr>
          <w:rFonts w:ascii="Garamond" w:hAnsi="Garamond"/>
          <w:color w:val="3333CC"/>
          <w:sz w:val="27"/>
          <w:szCs w:val="27"/>
        </w:rPr>
        <w:t xml:space="preserve"> </w:t>
      </w:r>
      <w:r>
        <w:rPr>
          <w:rStyle w:val="hps"/>
          <w:rFonts w:ascii="Garamond" w:hAnsi="Garamond"/>
          <w:color w:val="3333CC"/>
          <w:sz w:val="27"/>
          <w:szCs w:val="27"/>
        </w:rPr>
        <w:t>di Dio nostro Padre/Madre</w:t>
      </w:r>
      <w:r>
        <w:rPr>
          <w:rFonts w:ascii="Garamond" w:hAnsi="Garamond"/>
          <w:color w:val="3333CC"/>
          <w:sz w:val="27"/>
          <w:szCs w:val="27"/>
        </w:rPr>
        <w:t xml:space="preserve">; </w:t>
      </w:r>
      <w:r>
        <w:rPr>
          <w:rStyle w:val="hps"/>
          <w:rFonts w:ascii="Garamond" w:hAnsi="Garamond"/>
          <w:color w:val="3333CC"/>
          <w:sz w:val="27"/>
          <w:szCs w:val="27"/>
        </w:rPr>
        <w:t>l'elemento</w:t>
      </w:r>
      <w:r>
        <w:rPr>
          <w:rFonts w:ascii="Garamond" w:hAnsi="Garamond"/>
          <w:color w:val="3333CC"/>
          <w:sz w:val="27"/>
          <w:szCs w:val="27"/>
        </w:rPr>
        <w:t xml:space="preserve"> </w:t>
      </w:r>
      <w:r>
        <w:rPr>
          <w:rStyle w:val="hps"/>
          <w:rFonts w:ascii="Garamond" w:hAnsi="Garamond"/>
          <w:color w:val="3333CC"/>
          <w:sz w:val="27"/>
          <w:szCs w:val="27"/>
        </w:rPr>
        <w:t>di purificazione e sostegno vitale</w:t>
      </w:r>
      <w:r>
        <w:rPr>
          <w:rFonts w:ascii="Garamond" w:hAnsi="Garamond"/>
          <w:color w:val="3333CC"/>
          <w:sz w:val="27"/>
          <w:szCs w:val="27"/>
        </w:rPr>
        <w:t xml:space="preserve"> </w:t>
      </w:r>
      <w:r>
        <w:rPr>
          <w:rStyle w:val="hps"/>
          <w:rFonts w:ascii="Garamond" w:hAnsi="Garamond"/>
          <w:color w:val="3333CC"/>
          <w:sz w:val="27"/>
          <w:szCs w:val="27"/>
        </w:rPr>
        <w:t>dell’acqua</w:t>
      </w:r>
      <w:r>
        <w:rPr>
          <w:rFonts w:ascii="Garamond" w:hAnsi="Garamond"/>
          <w:color w:val="3333CC"/>
          <w:sz w:val="27"/>
          <w:szCs w:val="27"/>
        </w:rPr>
        <w:t xml:space="preserve">, </w:t>
      </w:r>
      <w:r>
        <w:rPr>
          <w:rStyle w:val="hps"/>
          <w:rFonts w:ascii="Garamond" w:hAnsi="Garamond"/>
          <w:color w:val="3333CC"/>
          <w:sz w:val="27"/>
          <w:szCs w:val="27"/>
        </w:rPr>
        <w:t>e la base</w:t>
      </w:r>
      <w:r>
        <w:rPr>
          <w:rFonts w:ascii="Garamond" w:hAnsi="Garamond"/>
          <w:color w:val="3333CC"/>
          <w:sz w:val="27"/>
          <w:szCs w:val="27"/>
        </w:rPr>
        <w:t xml:space="preserve"> </w:t>
      </w:r>
      <w:r>
        <w:rPr>
          <w:rStyle w:val="hps"/>
          <w:rFonts w:ascii="Garamond" w:hAnsi="Garamond"/>
          <w:color w:val="3333CC"/>
          <w:sz w:val="27"/>
          <w:szCs w:val="27"/>
        </w:rPr>
        <w:t>della vostra esistenza</w:t>
      </w:r>
      <w:r>
        <w:rPr>
          <w:rFonts w:ascii="Garamond" w:hAnsi="Garamond"/>
          <w:color w:val="3333CC"/>
          <w:sz w:val="27"/>
          <w:szCs w:val="27"/>
        </w:rPr>
        <w:t xml:space="preserve"> </w:t>
      </w:r>
      <w:r>
        <w:rPr>
          <w:rStyle w:val="hps"/>
          <w:rFonts w:ascii="Garamond" w:hAnsi="Garamond"/>
          <w:color w:val="3333CC"/>
          <w:sz w:val="27"/>
          <w:szCs w:val="27"/>
        </w:rPr>
        <w:t>sul piano materiale</w:t>
      </w:r>
      <w:r>
        <w:rPr>
          <w:rFonts w:ascii="Garamond" w:hAnsi="Garamond"/>
          <w:color w:val="3333CC"/>
          <w:sz w:val="27"/>
          <w:szCs w:val="27"/>
        </w:rPr>
        <w:t xml:space="preserve">; </w:t>
      </w:r>
      <w:r>
        <w:rPr>
          <w:rStyle w:val="hps"/>
          <w:rFonts w:ascii="Garamond" w:hAnsi="Garamond"/>
          <w:color w:val="3333CC"/>
          <w:sz w:val="27"/>
          <w:szCs w:val="27"/>
        </w:rPr>
        <w:lastRenderedPageBreak/>
        <w:t>e</w:t>
      </w:r>
      <w:r>
        <w:rPr>
          <w:rFonts w:ascii="Garamond" w:hAnsi="Garamond"/>
          <w:color w:val="3333CC"/>
          <w:sz w:val="27"/>
          <w:szCs w:val="27"/>
        </w:rPr>
        <w:t xml:space="preserve"> </w:t>
      </w:r>
      <w:r>
        <w:rPr>
          <w:rStyle w:val="hps"/>
          <w:rFonts w:ascii="Garamond" w:hAnsi="Garamond"/>
          <w:color w:val="3333CC"/>
          <w:sz w:val="27"/>
          <w:szCs w:val="27"/>
        </w:rPr>
        <w:t>gli</w:t>
      </w:r>
      <w:r>
        <w:rPr>
          <w:rFonts w:ascii="Garamond" w:hAnsi="Garamond"/>
          <w:color w:val="3333CC"/>
          <w:sz w:val="27"/>
          <w:szCs w:val="27"/>
        </w:rPr>
        <w:t xml:space="preserve"> </w:t>
      </w:r>
      <w:r>
        <w:rPr>
          <w:rStyle w:val="hps"/>
          <w:rFonts w:ascii="Garamond" w:hAnsi="Garamond"/>
          <w:color w:val="3333CC"/>
          <w:sz w:val="27"/>
          <w:szCs w:val="27"/>
        </w:rPr>
        <w:t>elementi della terra</w:t>
      </w:r>
      <w:r>
        <w:rPr>
          <w:rFonts w:ascii="Garamond" w:hAnsi="Garamond"/>
          <w:color w:val="3333CC"/>
          <w:sz w:val="27"/>
          <w:szCs w:val="27"/>
        </w:rPr>
        <w:t xml:space="preserve">. </w:t>
      </w:r>
      <w:r>
        <w:rPr>
          <w:rStyle w:val="hps"/>
          <w:rFonts w:ascii="Garamond" w:hAnsi="Garamond"/>
          <w:color w:val="3333CC"/>
          <w:sz w:val="27"/>
          <w:szCs w:val="27"/>
        </w:rPr>
        <w:t>Tutte le aree</w:t>
      </w:r>
      <w:r>
        <w:rPr>
          <w:rFonts w:ascii="Garamond" w:hAnsi="Garamond"/>
          <w:color w:val="3333CC"/>
          <w:sz w:val="27"/>
          <w:szCs w:val="27"/>
        </w:rPr>
        <w:t xml:space="preserve"> </w:t>
      </w:r>
      <w:r>
        <w:rPr>
          <w:rStyle w:val="hps"/>
          <w:rFonts w:ascii="Garamond" w:hAnsi="Garamond"/>
          <w:color w:val="3333CC"/>
          <w:sz w:val="27"/>
          <w:szCs w:val="27"/>
        </w:rPr>
        <w:t>della Terra</w:t>
      </w:r>
      <w:r>
        <w:rPr>
          <w:rFonts w:ascii="Garamond" w:hAnsi="Garamond"/>
          <w:color w:val="3333CC"/>
          <w:sz w:val="27"/>
          <w:szCs w:val="27"/>
        </w:rPr>
        <w:t xml:space="preserve"> </w:t>
      </w:r>
      <w:r>
        <w:rPr>
          <w:rStyle w:val="hps"/>
          <w:rFonts w:ascii="Garamond" w:hAnsi="Garamond"/>
          <w:color w:val="3333CC"/>
          <w:sz w:val="27"/>
          <w:szCs w:val="27"/>
        </w:rPr>
        <w:t>stanno sperimentando</w:t>
      </w:r>
      <w:r>
        <w:rPr>
          <w:rFonts w:ascii="Garamond" w:hAnsi="Garamond"/>
          <w:color w:val="3333CC"/>
          <w:sz w:val="27"/>
          <w:szCs w:val="27"/>
        </w:rPr>
        <w:t xml:space="preserve"> </w:t>
      </w:r>
      <w:r>
        <w:rPr>
          <w:rStyle w:val="hps"/>
          <w:rFonts w:ascii="Garamond" w:hAnsi="Garamond"/>
          <w:color w:val="3333CC"/>
          <w:sz w:val="27"/>
          <w:szCs w:val="27"/>
        </w:rPr>
        <w:t>modelli meteorologici</w:t>
      </w:r>
      <w:r>
        <w:rPr>
          <w:rFonts w:ascii="Garamond" w:hAnsi="Garamond"/>
          <w:color w:val="3333CC"/>
          <w:sz w:val="27"/>
          <w:szCs w:val="27"/>
        </w:rPr>
        <w:t xml:space="preserve"> </w:t>
      </w:r>
      <w:r>
        <w:rPr>
          <w:rStyle w:val="hps"/>
          <w:rFonts w:ascii="Garamond" w:hAnsi="Garamond"/>
          <w:color w:val="3333CC"/>
          <w:sz w:val="27"/>
          <w:szCs w:val="27"/>
        </w:rPr>
        <w:t>imprevedibili</w:t>
      </w:r>
      <w:r>
        <w:rPr>
          <w:rFonts w:ascii="Garamond" w:hAnsi="Garamond"/>
          <w:color w:val="3333CC"/>
          <w:sz w:val="27"/>
          <w:szCs w:val="27"/>
        </w:rPr>
        <w:t xml:space="preserve"> </w:t>
      </w:r>
      <w:r>
        <w:rPr>
          <w:rStyle w:val="hps"/>
          <w:rFonts w:ascii="Garamond" w:hAnsi="Garamond"/>
          <w:color w:val="3333CC"/>
          <w:sz w:val="27"/>
          <w:szCs w:val="27"/>
        </w:rPr>
        <w:t>e spostamenti delle</w:t>
      </w:r>
      <w:r>
        <w:rPr>
          <w:rFonts w:ascii="Garamond" w:hAnsi="Garamond"/>
          <w:color w:val="3333CC"/>
          <w:sz w:val="27"/>
          <w:szCs w:val="27"/>
        </w:rPr>
        <w:t xml:space="preserve"> </w:t>
      </w:r>
      <w:r>
        <w:rPr>
          <w:rStyle w:val="hps"/>
          <w:rFonts w:ascii="Garamond" w:hAnsi="Garamond"/>
          <w:color w:val="3333CC"/>
          <w:sz w:val="27"/>
          <w:szCs w:val="27"/>
        </w:rPr>
        <w:t>masse terrestri</w:t>
      </w:r>
      <w:r>
        <w:rPr>
          <w:rFonts w:ascii="Garamond" w:hAnsi="Garamond"/>
          <w:color w:val="3333CC"/>
          <w:sz w:val="27"/>
          <w:szCs w:val="27"/>
        </w:rPr>
        <w:t xml:space="preserve"> </w:t>
      </w:r>
      <w:r>
        <w:rPr>
          <w:rStyle w:val="hps"/>
          <w:rFonts w:ascii="Garamond" w:hAnsi="Garamond"/>
          <w:color w:val="3333CC"/>
          <w:sz w:val="27"/>
          <w:szCs w:val="27"/>
        </w:rPr>
        <w:t>mentre vostra</w:t>
      </w:r>
      <w:r>
        <w:rPr>
          <w:rFonts w:ascii="Garamond" w:hAnsi="Garamond"/>
          <w:color w:val="3333CC"/>
          <w:sz w:val="27"/>
          <w:szCs w:val="27"/>
        </w:rPr>
        <w:t xml:space="preserve"> </w:t>
      </w:r>
      <w:r>
        <w:rPr>
          <w:rStyle w:val="hps"/>
          <w:rFonts w:ascii="Garamond" w:hAnsi="Garamond"/>
          <w:color w:val="3333CC"/>
          <w:sz w:val="27"/>
          <w:szCs w:val="27"/>
        </w:rPr>
        <w:t>Madre Terra</w:t>
      </w:r>
      <w:r>
        <w:rPr>
          <w:rFonts w:ascii="Garamond" w:hAnsi="Garamond"/>
          <w:color w:val="3333CC"/>
          <w:sz w:val="27"/>
          <w:szCs w:val="27"/>
        </w:rPr>
        <w:t xml:space="preserve"> </w:t>
      </w:r>
      <w:r>
        <w:rPr>
          <w:rStyle w:val="hps"/>
          <w:rFonts w:ascii="Garamond" w:hAnsi="Garamond"/>
          <w:color w:val="3333CC"/>
          <w:sz w:val="27"/>
          <w:szCs w:val="27"/>
        </w:rPr>
        <w:t>perde altra densità</w:t>
      </w:r>
      <w:r>
        <w:rPr>
          <w:rFonts w:ascii="Garamond" w:hAnsi="Garamond"/>
          <w:color w:val="3333CC"/>
          <w:sz w:val="27"/>
          <w:szCs w:val="27"/>
        </w:rPr>
        <w:t xml:space="preserve">, </w:t>
      </w:r>
      <w:r>
        <w:rPr>
          <w:rStyle w:val="hps"/>
          <w:rFonts w:ascii="Garamond" w:hAnsi="Garamond"/>
          <w:color w:val="3333CC"/>
          <w:sz w:val="27"/>
          <w:szCs w:val="27"/>
        </w:rPr>
        <w:t>e rilascia</w:t>
      </w:r>
      <w:r>
        <w:rPr>
          <w:rFonts w:ascii="Garamond" w:hAnsi="Garamond"/>
          <w:color w:val="3333CC"/>
          <w:sz w:val="27"/>
          <w:szCs w:val="27"/>
        </w:rPr>
        <w:t xml:space="preserve"> </w:t>
      </w:r>
      <w:r>
        <w:rPr>
          <w:rStyle w:val="hps"/>
          <w:rFonts w:ascii="Garamond" w:hAnsi="Garamond"/>
          <w:color w:val="3333CC"/>
          <w:sz w:val="27"/>
          <w:szCs w:val="27"/>
        </w:rPr>
        <w:t>l'intenso accumulo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forme pensiero impattate negative</w:t>
      </w:r>
      <w:r>
        <w:rPr>
          <w:rFonts w:ascii="Garamond" w:hAnsi="Garamond"/>
          <w:color w:val="3333CC"/>
          <w:sz w:val="27"/>
          <w:szCs w:val="27"/>
        </w:rPr>
        <w:t xml:space="preserve"> </w:t>
      </w:r>
      <w:r>
        <w:rPr>
          <w:rStyle w:val="hps"/>
          <w:rFonts w:ascii="Garamond" w:hAnsi="Garamond"/>
          <w:color w:val="3333CC"/>
          <w:sz w:val="27"/>
          <w:szCs w:val="27"/>
        </w:rPr>
        <w:t>dal profondo del</w:t>
      </w:r>
      <w:r>
        <w:rPr>
          <w:rFonts w:ascii="Garamond" w:hAnsi="Garamond"/>
          <w:color w:val="3333CC"/>
          <w:sz w:val="27"/>
          <w:szCs w:val="27"/>
        </w:rPr>
        <w:t xml:space="preserve"> </w:t>
      </w:r>
      <w:r>
        <w:rPr>
          <w:rStyle w:val="hps"/>
          <w:rFonts w:ascii="Garamond" w:hAnsi="Garamond"/>
          <w:color w:val="3333CC"/>
          <w:sz w:val="27"/>
          <w:szCs w:val="27"/>
        </w:rPr>
        <w:t>suo</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w:t>
      </w:r>
      <w:r>
        <w:rPr>
          <w:rStyle w:val="hps"/>
          <w:rFonts w:ascii="Garamond" w:hAnsi="Garamond"/>
          <w:color w:val="3333CC"/>
          <w:sz w:val="27"/>
          <w:szCs w:val="27"/>
        </w:rPr>
        <w:t>Gli elementi</w:t>
      </w:r>
      <w:r>
        <w:rPr>
          <w:rFonts w:ascii="Garamond" w:hAnsi="Garamond"/>
          <w:color w:val="3333CC"/>
          <w:sz w:val="27"/>
          <w:szCs w:val="27"/>
        </w:rPr>
        <w:t xml:space="preserve"> </w:t>
      </w:r>
      <w:r>
        <w:rPr>
          <w:rStyle w:val="hps"/>
          <w:rFonts w:ascii="Garamond" w:hAnsi="Garamond"/>
          <w:color w:val="3333CC"/>
          <w:sz w:val="27"/>
          <w:szCs w:val="27"/>
        </w:rPr>
        <w:t>non sono vostri</w:t>
      </w:r>
      <w:r>
        <w:rPr>
          <w:rFonts w:ascii="Garamond" w:hAnsi="Garamond"/>
          <w:color w:val="3333CC"/>
          <w:sz w:val="27"/>
          <w:szCs w:val="27"/>
        </w:rPr>
        <w:t xml:space="preserve"> </w:t>
      </w:r>
      <w:r>
        <w:rPr>
          <w:rStyle w:val="hps"/>
          <w:rFonts w:ascii="Garamond" w:hAnsi="Garamond"/>
          <w:color w:val="3333CC"/>
          <w:sz w:val="27"/>
          <w:szCs w:val="27"/>
        </w:rPr>
        <w:t>nemici</w:t>
      </w:r>
      <w:r>
        <w:rPr>
          <w:rFonts w:ascii="Garamond" w:hAnsi="Garamond"/>
          <w:color w:val="3333CC"/>
          <w:sz w:val="27"/>
          <w:szCs w:val="27"/>
        </w:rPr>
        <w:t xml:space="preserve">, </w:t>
      </w:r>
      <w:r>
        <w:rPr>
          <w:rStyle w:val="hps"/>
          <w:rFonts w:ascii="Garamond" w:hAnsi="Garamond"/>
          <w:color w:val="3333CC"/>
          <w:sz w:val="27"/>
          <w:szCs w:val="27"/>
        </w:rPr>
        <w:t>sono doni</w:t>
      </w:r>
      <w:r>
        <w:rPr>
          <w:rFonts w:ascii="Garamond" w:hAnsi="Garamond"/>
          <w:color w:val="3333CC"/>
          <w:sz w:val="27"/>
          <w:szCs w:val="27"/>
        </w:rPr>
        <w:t xml:space="preserve"> </w:t>
      </w:r>
      <w:r>
        <w:rPr>
          <w:rStyle w:val="hps"/>
          <w:rFonts w:ascii="Garamond" w:hAnsi="Garamond"/>
          <w:color w:val="3333CC"/>
          <w:sz w:val="27"/>
          <w:szCs w:val="27"/>
        </w:rPr>
        <w:t>divini</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Creatore</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l'umanità ha</w:t>
      </w:r>
      <w:r>
        <w:rPr>
          <w:rFonts w:ascii="Garamond" w:hAnsi="Garamond"/>
          <w:color w:val="3333CC"/>
          <w:sz w:val="27"/>
          <w:szCs w:val="27"/>
        </w:rPr>
        <w:t xml:space="preserve"> </w:t>
      </w:r>
      <w:r>
        <w:rPr>
          <w:rStyle w:val="hps"/>
          <w:rFonts w:ascii="Garamond" w:hAnsi="Garamond"/>
          <w:color w:val="3333CC"/>
          <w:sz w:val="27"/>
          <w:szCs w:val="27"/>
        </w:rPr>
        <w:t>abusato</w:t>
      </w:r>
      <w:r>
        <w:rPr>
          <w:rFonts w:ascii="Garamond" w:hAnsi="Garamond"/>
          <w:color w:val="3333CC"/>
          <w:sz w:val="27"/>
          <w:szCs w:val="27"/>
        </w:rPr>
        <w:t xml:space="preserve"> </w:t>
      </w:r>
      <w:r>
        <w:rPr>
          <w:rStyle w:val="hps"/>
          <w:rFonts w:ascii="Garamond" w:hAnsi="Garamond"/>
          <w:color w:val="3333CC"/>
          <w:sz w:val="27"/>
          <w:szCs w:val="27"/>
        </w:rPr>
        <w:t>e maltrattato</w:t>
      </w:r>
      <w:r>
        <w:rPr>
          <w:rFonts w:ascii="Garamond" w:hAnsi="Garamond"/>
          <w:color w:val="3333CC"/>
          <w:sz w:val="27"/>
          <w:szCs w:val="27"/>
        </w:rPr>
        <w:t xml:space="preserve"> </w:t>
      </w:r>
      <w:r>
        <w:rPr>
          <w:rStyle w:val="hps"/>
          <w:rFonts w:ascii="Garamond" w:hAnsi="Garamond"/>
          <w:color w:val="3333CC"/>
          <w:sz w:val="27"/>
          <w:szCs w:val="27"/>
        </w:rPr>
        <w:t>la Terra e</w:t>
      </w:r>
      <w:r>
        <w:rPr>
          <w:rFonts w:ascii="Garamond" w:hAnsi="Garamond"/>
          <w:color w:val="3333CC"/>
          <w:sz w:val="27"/>
          <w:szCs w:val="27"/>
        </w:rPr>
        <w:t xml:space="preserve"> </w:t>
      </w:r>
      <w:r>
        <w:rPr>
          <w:rStyle w:val="hps"/>
          <w:rFonts w:ascii="Garamond" w:hAnsi="Garamond"/>
          <w:color w:val="3333CC"/>
          <w:sz w:val="27"/>
          <w:szCs w:val="27"/>
        </w:rPr>
        <w:t>l'un l’altro</w:t>
      </w:r>
      <w:r>
        <w:rPr>
          <w:rFonts w:ascii="Garamond" w:hAnsi="Garamond"/>
          <w:color w:val="3333CC"/>
          <w:sz w:val="27"/>
          <w:szCs w:val="27"/>
        </w:rPr>
        <w:t xml:space="preserve"> </w:t>
      </w:r>
      <w:r>
        <w:rPr>
          <w:rStyle w:val="hps"/>
          <w:rFonts w:ascii="Garamond" w:hAnsi="Garamond"/>
          <w:color w:val="3333CC"/>
          <w:sz w:val="27"/>
          <w:szCs w:val="27"/>
        </w:rPr>
        <w:t>abbastanza a lungo</w:t>
      </w:r>
      <w:r>
        <w:rPr>
          <w:rFonts w:ascii="Garamond" w:hAnsi="Garamond"/>
          <w:color w:val="3333CC"/>
          <w:sz w:val="27"/>
          <w:szCs w:val="27"/>
        </w:rPr>
        <w:t xml:space="preserve">. </w:t>
      </w:r>
      <w:r>
        <w:rPr>
          <w:rStyle w:val="hps"/>
          <w:rFonts w:ascii="Garamond" w:hAnsi="Garamond"/>
          <w:color w:val="3333CC"/>
          <w:sz w:val="27"/>
          <w:szCs w:val="27"/>
        </w:rPr>
        <w:t>E’ tempo</w:t>
      </w:r>
      <w:r>
        <w:rPr>
          <w:rFonts w:ascii="Garamond" w:hAnsi="Garamond"/>
          <w:color w:val="3333CC"/>
          <w:sz w:val="27"/>
          <w:szCs w:val="27"/>
        </w:rPr>
        <w:t xml:space="preserve"> </w:t>
      </w:r>
      <w:r>
        <w:rPr>
          <w:rStyle w:val="hps"/>
          <w:rFonts w:ascii="Garamond" w:hAnsi="Garamond"/>
          <w:color w:val="3333CC"/>
          <w:sz w:val="27"/>
          <w:szCs w:val="27"/>
        </w:rPr>
        <w:t>per tutti voi</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esseri senzienti,</w:t>
      </w:r>
      <w:r>
        <w:rPr>
          <w:rFonts w:ascii="Garamond" w:hAnsi="Garamond"/>
          <w:color w:val="3333CC"/>
          <w:sz w:val="27"/>
          <w:szCs w:val="27"/>
        </w:rPr>
        <w:t xml:space="preserve"> </w:t>
      </w:r>
      <w:r>
        <w:rPr>
          <w:rStyle w:val="hps"/>
          <w:rFonts w:ascii="Garamond" w:hAnsi="Garamond"/>
          <w:color w:val="3333CC"/>
          <w:sz w:val="27"/>
          <w:szCs w:val="27"/>
        </w:rPr>
        <w:t>di assumervi la piena</w:t>
      </w:r>
      <w:r>
        <w:rPr>
          <w:rFonts w:ascii="Garamond" w:hAnsi="Garamond"/>
          <w:color w:val="3333CC"/>
          <w:sz w:val="27"/>
          <w:szCs w:val="27"/>
        </w:rPr>
        <w:t xml:space="preserve"> </w:t>
      </w:r>
      <w:r>
        <w:rPr>
          <w:rStyle w:val="hps"/>
          <w:rFonts w:ascii="Garamond" w:hAnsi="Garamond"/>
          <w:color w:val="3333CC"/>
          <w:sz w:val="27"/>
          <w:szCs w:val="27"/>
        </w:rPr>
        <w:t>responsabilità delle vostre</w:t>
      </w:r>
      <w:r>
        <w:rPr>
          <w:rFonts w:ascii="Garamond" w:hAnsi="Garamond"/>
          <w:color w:val="3333CC"/>
          <w:sz w:val="27"/>
          <w:szCs w:val="27"/>
        </w:rPr>
        <w:t xml:space="preserve"> </w:t>
      </w:r>
      <w:r>
        <w:rPr>
          <w:rStyle w:val="hps"/>
          <w:rFonts w:ascii="Garamond" w:hAnsi="Garamond"/>
          <w:color w:val="3333CC"/>
          <w:sz w:val="27"/>
          <w:szCs w:val="27"/>
        </w:rPr>
        <w:t>creazioni</w:t>
      </w:r>
      <w:r>
        <w:rPr>
          <w:rFonts w:ascii="Garamond" w:hAnsi="Garamond"/>
          <w:color w:val="3333CC"/>
          <w:sz w:val="27"/>
          <w:szCs w:val="27"/>
        </w:rPr>
        <w:t xml:space="preserve">. </w:t>
      </w:r>
      <w:r>
        <w:rPr>
          <w:rStyle w:val="hps"/>
          <w:rFonts w:ascii="Garamond" w:hAnsi="Garamond"/>
          <w:color w:val="3333CC"/>
          <w:sz w:val="27"/>
          <w:szCs w:val="27"/>
        </w:rPr>
        <w:t>Ogni</w:t>
      </w:r>
      <w:r>
        <w:rPr>
          <w:rFonts w:ascii="Garamond" w:hAnsi="Garamond"/>
          <w:color w:val="3333CC"/>
          <w:sz w:val="27"/>
          <w:szCs w:val="27"/>
        </w:rPr>
        <w:t xml:space="preserve"> singola </w:t>
      </w:r>
      <w:r>
        <w:rPr>
          <w:rStyle w:val="hps"/>
          <w:rFonts w:ascii="Garamond" w:hAnsi="Garamond"/>
          <w:color w:val="3333CC"/>
          <w:sz w:val="27"/>
          <w:szCs w:val="27"/>
        </w:rPr>
        <w:t>anima sulla Terra</w:t>
      </w:r>
      <w:r>
        <w:rPr>
          <w:rFonts w:ascii="Garamond" w:hAnsi="Garamond"/>
          <w:color w:val="3333CC"/>
          <w:sz w:val="27"/>
          <w:szCs w:val="27"/>
        </w:rPr>
        <w:t xml:space="preserve"> </w:t>
      </w:r>
      <w:r>
        <w:rPr>
          <w:rStyle w:val="hps"/>
          <w:rFonts w:ascii="Garamond" w:hAnsi="Garamond"/>
          <w:color w:val="3333CC"/>
          <w:sz w:val="27"/>
          <w:szCs w:val="27"/>
        </w:rPr>
        <w:t>è in fase</w:t>
      </w:r>
      <w:r>
        <w:rPr>
          <w:rFonts w:ascii="Garamond" w:hAnsi="Garamond"/>
          <w:color w:val="3333CC"/>
          <w:sz w:val="27"/>
          <w:szCs w:val="27"/>
        </w:rPr>
        <w:t xml:space="preserve"> </w:t>
      </w:r>
      <w:r>
        <w:rPr>
          <w:rStyle w:val="hps"/>
          <w:rFonts w:ascii="Garamond" w:hAnsi="Garamond"/>
          <w:color w:val="3333CC"/>
          <w:sz w:val="27"/>
          <w:szCs w:val="27"/>
        </w:rPr>
        <w:t>di sofferenza per</w:t>
      </w:r>
      <w:r>
        <w:rPr>
          <w:rFonts w:ascii="Garamond" w:hAnsi="Garamond"/>
          <w:color w:val="3333CC"/>
          <w:sz w:val="27"/>
          <w:szCs w:val="27"/>
        </w:rPr>
        <w:t xml:space="preserve"> </w:t>
      </w:r>
      <w:r>
        <w:rPr>
          <w:rStyle w:val="hps"/>
          <w:rFonts w:ascii="Garamond" w:hAnsi="Garamond"/>
          <w:color w:val="3333CC"/>
          <w:sz w:val="27"/>
          <w:szCs w:val="27"/>
        </w:rPr>
        <w:t>le conseguenze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sta </w:t>
      </w:r>
      <w:r>
        <w:rPr>
          <w:rStyle w:val="hps"/>
          <w:rFonts w:ascii="Garamond" w:hAnsi="Garamond"/>
          <w:color w:val="3333CC"/>
          <w:sz w:val="27"/>
          <w:szCs w:val="27"/>
        </w:rPr>
        <w:t>raccogliendo i frutti</w:t>
      </w:r>
      <w:r>
        <w:rPr>
          <w:rFonts w:ascii="Garamond" w:hAnsi="Garamond"/>
          <w:color w:val="3333CC"/>
          <w:sz w:val="27"/>
          <w:szCs w:val="27"/>
        </w:rPr>
        <w:t xml:space="preserve"> </w:t>
      </w:r>
      <w:r>
        <w:rPr>
          <w:rStyle w:val="hps"/>
          <w:rFonts w:ascii="Garamond" w:hAnsi="Garamond"/>
          <w:color w:val="3333CC"/>
          <w:sz w:val="27"/>
          <w:szCs w:val="27"/>
        </w:rPr>
        <w:t>delle proprie azioni.</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Sta rapidamente</w:t>
      </w:r>
      <w:r>
        <w:rPr>
          <w:rFonts w:ascii="Garamond" w:hAnsi="Garamond"/>
          <w:color w:val="3333CC"/>
          <w:sz w:val="27"/>
          <w:szCs w:val="27"/>
        </w:rPr>
        <w:t xml:space="preserve"> </w:t>
      </w:r>
      <w:r>
        <w:rPr>
          <w:rStyle w:val="hps"/>
          <w:rFonts w:ascii="Garamond" w:hAnsi="Garamond"/>
          <w:color w:val="3333CC"/>
          <w:sz w:val="27"/>
          <w:szCs w:val="27"/>
        </w:rPr>
        <w:t>diventando evidente</w:t>
      </w:r>
      <w:r>
        <w:rPr>
          <w:rFonts w:ascii="Garamond" w:hAnsi="Garamond"/>
          <w:color w:val="3333CC"/>
          <w:sz w:val="27"/>
          <w:szCs w:val="27"/>
        </w:rPr>
        <w:t xml:space="preserve"> </w:t>
      </w:r>
      <w:r>
        <w:rPr>
          <w:rStyle w:val="hps"/>
          <w:rFonts w:ascii="Garamond" w:hAnsi="Garamond"/>
          <w:color w:val="3333CC"/>
          <w:sz w:val="27"/>
          <w:szCs w:val="27"/>
        </w:rPr>
        <w:t>quale aree</w:t>
      </w:r>
      <w:r>
        <w:rPr>
          <w:rFonts w:ascii="Garamond" w:hAnsi="Garamond"/>
          <w:color w:val="3333CC"/>
          <w:sz w:val="27"/>
          <w:szCs w:val="27"/>
        </w:rPr>
        <w:t xml:space="preserve"> </w:t>
      </w:r>
      <w:r>
        <w:rPr>
          <w:rStyle w:val="hps"/>
          <w:rFonts w:ascii="Garamond" w:hAnsi="Garamond"/>
          <w:color w:val="3333CC"/>
          <w:sz w:val="27"/>
          <w:szCs w:val="27"/>
        </w:rPr>
        <w:t>del pianeta</w:t>
      </w:r>
      <w:r>
        <w:rPr>
          <w:rFonts w:ascii="Garamond" w:hAnsi="Garamond"/>
          <w:color w:val="3333CC"/>
          <w:sz w:val="27"/>
          <w:szCs w:val="27"/>
        </w:rPr>
        <w:t xml:space="preserve"> </w:t>
      </w:r>
      <w:r>
        <w:rPr>
          <w:rStyle w:val="hps"/>
          <w:rFonts w:ascii="Garamond" w:hAnsi="Garamond"/>
          <w:color w:val="3333CC"/>
          <w:sz w:val="27"/>
          <w:szCs w:val="27"/>
        </w:rPr>
        <w:t>hanno</w:t>
      </w:r>
      <w:r>
        <w:rPr>
          <w:rFonts w:ascii="Garamond" w:hAnsi="Garamond"/>
          <w:color w:val="3333CC"/>
          <w:sz w:val="27"/>
          <w:szCs w:val="27"/>
        </w:rPr>
        <w:t xml:space="preserve"> </w:t>
      </w:r>
      <w:r>
        <w:rPr>
          <w:rStyle w:val="hps"/>
          <w:rFonts w:ascii="Garamond" w:hAnsi="Garamond"/>
          <w:color w:val="3333CC"/>
          <w:sz w:val="27"/>
          <w:szCs w:val="27"/>
        </w:rPr>
        <w:t>più bisogno di</w:t>
      </w:r>
      <w:r>
        <w:rPr>
          <w:rFonts w:ascii="Garamond" w:hAnsi="Garamond"/>
          <w:color w:val="3333CC"/>
          <w:sz w:val="27"/>
          <w:szCs w:val="27"/>
        </w:rPr>
        <w:t xml:space="preserve"> </w:t>
      </w:r>
      <w:r>
        <w:rPr>
          <w:rStyle w:val="hps"/>
          <w:rFonts w:ascii="Garamond" w:hAnsi="Garamond"/>
          <w:color w:val="3333CC"/>
          <w:sz w:val="27"/>
          <w:szCs w:val="27"/>
        </w:rPr>
        <w:t>pulizia e</w:t>
      </w:r>
      <w:r>
        <w:rPr>
          <w:rFonts w:ascii="Garamond" w:hAnsi="Garamond"/>
          <w:color w:val="3333CC"/>
          <w:sz w:val="27"/>
          <w:szCs w:val="27"/>
        </w:rPr>
        <w:t xml:space="preserve"> </w:t>
      </w:r>
      <w:r>
        <w:rPr>
          <w:rStyle w:val="hps"/>
          <w:rFonts w:ascii="Garamond" w:hAnsi="Garamond"/>
          <w:color w:val="3333CC"/>
          <w:sz w:val="27"/>
          <w:szCs w:val="27"/>
        </w:rPr>
        <w:t>di equilibrio</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vogliamo</w:t>
      </w:r>
      <w:r>
        <w:rPr>
          <w:rFonts w:ascii="Garamond" w:hAnsi="Garamond"/>
          <w:color w:val="3333CC"/>
          <w:sz w:val="27"/>
          <w:szCs w:val="27"/>
        </w:rPr>
        <w:t xml:space="preserve"> </w:t>
      </w:r>
      <w:r>
        <w:rPr>
          <w:rStyle w:val="hps"/>
          <w:rFonts w:ascii="Garamond" w:hAnsi="Garamond"/>
          <w:color w:val="3333CC"/>
          <w:sz w:val="27"/>
          <w:szCs w:val="27"/>
        </w:rPr>
        <w:t>instillare paura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dubbi</w:t>
      </w:r>
      <w:r>
        <w:rPr>
          <w:rFonts w:ascii="Garamond" w:hAnsi="Garamond"/>
          <w:color w:val="3333CC"/>
          <w:sz w:val="27"/>
          <w:szCs w:val="27"/>
        </w:rPr>
        <w:t xml:space="preserve"> </w:t>
      </w:r>
      <w:r>
        <w:rPr>
          <w:rStyle w:val="hps"/>
          <w:rFonts w:ascii="Garamond" w:hAnsi="Garamond"/>
          <w:color w:val="3333CC"/>
          <w:sz w:val="27"/>
          <w:szCs w:val="27"/>
        </w:rPr>
        <w:t>nella coscienza</w:t>
      </w:r>
      <w:r>
        <w:rPr>
          <w:rFonts w:ascii="Garamond" w:hAnsi="Garamond"/>
          <w:color w:val="3333CC"/>
          <w:sz w:val="27"/>
          <w:szCs w:val="27"/>
        </w:rPr>
        <w:t xml:space="preserve"> </w:t>
      </w:r>
      <w:r>
        <w:rPr>
          <w:rStyle w:val="hps"/>
          <w:rFonts w:ascii="Garamond" w:hAnsi="Garamond"/>
          <w:color w:val="3333CC"/>
          <w:sz w:val="27"/>
          <w:szCs w:val="27"/>
        </w:rPr>
        <w:t>delle masse</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realtà</w:t>
      </w:r>
      <w:r>
        <w:rPr>
          <w:rFonts w:ascii="Garamond" w:hAnsi="Garamond"/>
          <w:color w:val="3333CC"/>
          <w:sz w:val="27"/>
          <w:szCs w:val="27"/>
        </w:rPr>
        <w:t xml:space="preserve">, </w:t>
      </w:r>
      <w:r>
        <w:rPr>
          <w:rStyle w:val="hps"/>
          <w:rFonts w:ascii="Garamond" w:hAnsi="Garamond"/>
          <w:color w:val="3333CC"/>
          <w:sz w:val="27"/>
          <w:szCs w:val="27"/>
        </w:rPr>
        <w:t>questo è ciò che</w:t>
      </w:r>
      <w:r>
        <w:rPr>
          <w:rFonts w:ascii="Garamond" w:hAnsi="Garamond"/>
          <w:color w:val="3333CC"/>
          <w:sz w:val="27"/>
          <w:szCs w:val="27"/>
        </w:rPr>
        <w:t xml:space="preserve"> </w:t>
      </w:r>
      <w:r>
        <w:rPr>
          <w:rStyle w:val="hps"/>
          <w:rFonts w:ascii="Garamond" w:hAnsi="Garamond"/>
          <w:color w:val="3333CC"/>
          <w:sz w:val="27"/>
          <w:szCs w:val="27"/>
        </w:rPr>
        <w:t>desideriamo</w:t>
      </w:r>
      <w:r>
        <w:rPr>
          <w:rFonts w:ascii="Garamond" w:hAnsi="Garamond"/>
          <w:color w:val="3333CC"/>
          <w:sz w:val="27"/>
          <w:szCs w:val="27"/>
        </w:rPr>
        <w:t xml:space="preserve"> </w:t>
      </w:r>
      <w:r>
        <w:rPr>
          <w:rStyle w:val="hps"/>
          <w:rFonts w:ascii="Garamond" w:hAnsi="Garamond"/>
          <w:color w:val="3333CC"/>
          <w:sz w:val="27"/>
          <w:szCs w:val="27"/>
        </w:rPr>
        <w:t>dissipare</w:t>
      </w:r>
      <w:r>
        <w:rPr>
          <w:rFonts w:ascii="Garamond" w:hAnsi="Garamond"/>
          <w:color w:val="3333CC"/>
          <w:sz w:val="27"/>
          <w:szCs w:val="27"/>
        </w:rPr>
        <w:t xml:space="preserve"> </w:t>
      </w:r>
      <w:r>
        <w:rPr>
          <w:rStyle w:val="hps"/>
          <w:rFonts w:ascii="Garamond" w:hAnsi="Garamond"/>
          <w:color w:val="3333CC"/>
          <w:sz w:val="27"/>
          <w:szCs w:val="27"/>
        </w:rPr>
        <w:t>quando</w:t>
      </w:r>
      <w:r>
        <w:rPr>
          <w:rFonts w:ascii="Garamond" w:hAnsi="Garamond"/>
          <w:color w:val="3333CC"/>
          <w:sz w:val="27"/>
          <w:szCs w:val="27"/>
        </w:rPr>
        <w:t xml:space="preserve"> </w:t>
      </w:r>
      <w:r>
        <w:rPr>
          <w:rStyle w:val="hps"/>
          <w:rFonts w:ascii="Garamond" w:hAnsi="Garamond"/>
          <w:color w:val="3333CC"/>
          <w:sz w:val="27"/>
          <w:szCs w:val="27"/>
        </w:rPr>
        <w:t>cerchiamo di</w:t>
      </w:r>
      <w:r>
        <w:rPr>
          <w:rFonts w:ascii="Garamond" w:hAnsi="Garamond"/>
          <w:color w:val="3333CC"/>
          <w:sz w:val="27"/>
          <w:szCs w:val="27"/>
        </w:rPr>
        <w:t xml:space="preserve"> </w:t>
      </w:r>
      <w:r>
        <w:rPr>
          <w:rStyle w:val="hps"/>
          <w:rFonts w:ascii="Garamond" w:hAnsi="Garamond"/>
          <w:color w:val="3333CC"/>
          <w:sz w:val="27"/>
          <w:szCs w:val="27"/>
        </w:rPr>
        <w:t>assicurarvi che</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e soltanto voi</w:t>
      </w:r>
      <w:r>
        <w:rPr>
          <w:rFonts w:ascii="Garamond" w:hAnsi="Garamond"/>
          <w:color w:val="3333CC"/>
          <w:sz w:val="27"/>
          <w:szCs w:val="27"/>
        </w:rPr>
        <w:t xml:space="preserve"> </w:t>
      </w:r>
      <w:r>
        <w:rPr>
          <w:rStyle w:val="hps"/>
          <w:rFonts w:ascii="Garamond" w:hAnsi="Garamond"/>
          <w:color w:val="3333CC"/>
          <w:sz w:val="27"/>
          <w:szCs w:val="27"/>
        </w:rPr>
        <w:t>deciderete se</w:t>
      </w:r>
      <w:r>
        <w:rPr>
          <w:rFonts w:ascii="Garamond" w:hAnsi="Garamond"/>
          <w:color w:val="3333CC"/>
          <w:sz w:val="27"/>
          <w:szCs w:val="27"/>
        </w:rPr>
        <w:t xml:space="preserve"> </w:t>
      </w:r>
      <w:r>
        <w:rPr>
          <w:rStyle w:val="hps"/>
          <w:rFonts w:ascii="Garamond" w:hAnsi="Garamond"/>
          <w:color w:val="3333CC"/>
          <w:sz w:val="27"/>
          <w:szCs w:val="27"/>
        </w:rPr>
        <w:t>spostarvi</w:t>
      </w:r>
      <w:r>
        <w:rPr>
          <w:rFonts w:ascii="Garamond" w:hAnsi="Garamond"/>
          <w:color w:val="3333CC"/>
          <w:sz w:val="27"/>
          <w:szCs w:val="27"/>
        </w:rPr>
        <w:t xml:space="preserve"> </w:t>
      </w:r>
      <w:r>
        <w:rPr>
          <w:rStyle w:val="hps"/>
          <w:rFonts w:ascii="Garamond" w:hAnsi="Garamond"/>
          <w:color w:val="3333CC"/>
          <w:sz w:val="27"/>
          <w:szCs w:val="27"/>
        </w:rPr>
        <w:t>nel nuovo ambiente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coscienza superiore</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 maestri del Sé</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se i vostri</w:t>
      </w:r>
      <w:r>
        <w:rPr>
          <w:rFonts w:ascii="Garamond" w:hAnsi="Garamond"/>
          <w:color w:val="3333CC"/>
          <w:sz w:val="27"/>
          <w:szCs w:val="27"/>
        </w:rPr>
        <w:t xml:space="preserve"> </w:t>
      </w:r>
      <w:r>
        <w:rPr>
          <w:rStyle w:val="hps"/>
          <w:rFonts w:ascii="Garamond" w:hAnsi="Garamond"/>
          <w:color w:val="3333CC"/>
          <w:sz w:val="27"/>
          <w:szCs w:val="27"/>
        </w:rPr>
        <w:t>modelli energetici</w:t>
      </w:r>
      <w:r>
        <w:rPr>
          <w:rFonts w:ascii="Garamond" w:hAnsi="Garamond"/>
          <w:color w:val="3333CC"/>
          <w:sz w:val="27"/>
          <w:szCs w:val="27"/>
        </w:rPr>
        <w:t xml:space="preserve"> </w:t>
      </w:r>
      <w:r>
        <w:rPr>
          <w:rStyle w:val="hps"/>
          <w:rFonts w:ascii="Garamond" w:hAnsi="Garamond"/>
          <w:color w:val="3333CC"/>
          <w:sz w:val="27"/>
          <w:szCs w:val="27"/>
        </w:rPr>
        <w:t>distorti</w:t>
      </w:r>
      <w:r>
        <w:rPr>
          <w:rFonts w:ascii="Garamond" w:hAnsi="Garamond"/>
          <w:color w:val="3333CC"/>
          <w:sz w:val="27"/>
          <w:szCs w:val="27"/>
        </w:rPr>
        <w:t xml:space="preserve"> </w:t>
      </w:r>
      <w:r>
        <w:rPr>
          <w:rStyle w:val="hps"/>
          <w:rFonts w:ascii="Garamond" w:hAnsi="Garamond"/>
          <w:color w:val="3333CC"/>
          <w:sz w:val="27"/>
          <w:szCs w:val="27"/>
        </w:rPr>
        <w:t>magnetizzeranno</w:t>
      </w:r>
      <w:r>
        <w:rPr>
          <w:rFonts w:ascii="Garamond" w:hAnsi="Garamond"/>
          <w:color w:val="3333CC"/>
          <w:sz w:val="27"/>
          <w:szCs w:val="27"/>
        </w:rPr>
        <w:t xml:space="preserve"> </w:t>
      </w:r>
      <w:r>
        <w:rPr>
          <w:rStyle w:val="hps"/>
          <w:rFonts w:ascii="Garamond" w:hAnsi="Garamond"/>
          <w:color w:val="3333CC"/>
          <w:sz w:val="27"/>
          <w:szCs w:val="27"/>
        </w:rPr>
        <w:t>cataclismi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caos nel vostro</w:t>
      </w:r>
      <w:r>
        <w:rPr>
          <w:rFonts w:ascii="Garamond" w:hAnsi="Garamond"/>
          <w:color w:val="3333CC"/>
          <w:sz w:val="27"/>
          <w:szCs w:val="27"/>
        </w:rPr>
        <w:t xml:space="preserve"> </w:t>
      </w:r>
      <w:r>
        <w:rPr>
          <w:rStyle w:val="hps"/>
          <w:rFonts w:ascii="Garamond" w:hAnsi="Garamond"/>
          <w:color w:val="3333CC"/>
          <w:sz w:val="27"/>
          <w:szCs w:val="27"/>
        </w:rPr>
        <w:t>ambiente personale</w:t>
      </w:r>
      <w:r>
        <w:rPr>
          <w:rFonts w:ascii="Garamond" w:hAnsi="Garamond"/>
          <w:color w:val="3333CC"/>
          <w:sz w:val="27"/>
          <w:szCs w:val="27"/>
        </w:rPr>
        <w:t xml:space="preserve">. </w:t>
      </w:r>
      <w:r>
        <w:rPr>
          <w:rStyle w:val="hps"/>
          <w:rFonts w:ascii="Garamond" w:hAnsi="Garamond"/>
          <w:color w:val="3333CC"/>
          <w:sz w:val="27"/>
          <w:szCs w:val="27"/>
        </w:rPr>
        <w:t>Il nostro</w:t>
      </w:r>
      <w:r>
        <w:rPr>
          <w:rFonts w:ascii="Garamond" w:hAnsi="Garamond"/>
          <w:color w:val="3333CC"/>
          <w:sz w:val="27"/>
          <w:szCs w:val="27"/>
        </w:rPr>
        <w:t xml:space="preserve"> </w:t>
      </w:r>
      <w:r>
        <w:rPr>
          <w:rStyle w:val="hps"/>
          <w:rFonts w:ascii="Garamond" w:hAnsi="Garamond"/>
          <w:color w:val="3333CC"/>
          <w:sz w:val="27"/>
          <w:szCs w:val="27"/>
        </w:rPr>
        <w:t>intento</w:t>
      </w:r>
      <w:r>
        <w:rPr>
          <w:rFonts w:ascii="Garamond" w:hAnsi="Garamond"/>
          <w:color w:val="3333CC"/>
          <w:sz w:val="27"/>
          <w:szCs w:val="27"/>
        </w:rPr>
        <w:t xml:space="preserve"> </w:t>
      </w:r>
      <w:r>
        <w:rPr>
          <w:rStyle w:val="hps"/>
          <w:rFonts w:ascii="Garamond" w:hAnsi="Garamond"/>
          <w:color w:val="3333CC"/>
          <w:sz w:val="27"/>
          <w:szCs w:val="27"/>
        </w:rPr>
        <w:t>principale è di</w:t>
      </w:r>
      <w:r>
        <w:rPr>
          <w:rFonts w:ascii="Garamond" w:hAnsi="Garamond"/>
          <w:color w:val="3333CC"/>
          <w:sz w:val="27"/>
          <w:szCs w:val="27"/>
        </w:rPr>
        <w:t xml:space="preserve"> </w:t>
      </w:r>
      <w:r>
        <w:rPr>
          <w:rStyle w:val="hps"/>
          <w:rFonts w:ascii="Garamond" w:hAnsi="Garamond"/>
          <w:color w:val="3333CC"/>
          <w:sz w:val="27"/>
          <w:szCs w:val="27"/>
        </w:rPr>
        <w:t>aiutarvi a capire</w:t>
      </w:r>
      <w:r>
        <w:rPr>
          <w:rFonts w:ascii="Garamond" w:hAnsi="Garamond"/>
          <w:color w:val="3333CC"/>
          <w:sz w:val="27"/>
          <w:szCs w:val="27"/>
        </w:rPr>
        <w:t xml:space="preserve"> </w:t>
      </w:r>
      <w:r>
        <w:rPr>
          <w:rStyle w:val="hps"/>
          <w:rFonts w:ascii="Garamond" w:hAnsi="Garamond"/>
          <w:color w:val="3333CC"/>
          <w:sz w:val="27"/>
          <w:szCs w:val="27"/>
        </w:rPr>
        <w:t>che cosa</w:t>
      </w:r>
      <w:r>
        <w:rPr>
          <w:rFonts w:ascii="Garamond" w:hAnsi="Garamond"/>
          <w:color w:val="3333CC"/>
          <w:sz w:val="27"/>
          <w:szCs w:val="27"/>
        </w:rPr>
        <w:t xml:space="preserve"> c’</w:t>
      </w:r>
      <w:r>
        <w:rPr>
          <w:rStyle w:val="hps"/>
          <w:rFonts w:ascii="Garamond" w:hAnsi="Garamond"/>
          <w:color w:val="3333CC"/>
          <w:sz w:val="27"/>
          <w:szCs w:val="27"/>
        </w:rPr>
        <w:t>è in serbo per</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in questi</w:t>
      </w:r>
      <w:r>
        <w:rPr>
          <w:rFonts w:ascii="Garamond" w:hAnsi="Garamond"/>
          <w:color w:val="3333CC"/>
          <w:sz w:val="27"/>
          <w:szCs w:val="27"/>
        </w:rPr>
        <w:t xml:space="preserve"> </w:t>
      </w:r>
      <w:r>
        <w:rPr>
          <w:rStyle w:val="hps"/>
          <w:rFonts w:ascii="Garamond" w:hAnsi="Garamond"/>
          <w:color w:val="3333CC"/>
          <w:sz w:val="27"/>
          <w:szCs w:val="27"/>
        </w:rPr>
        <w:t>prossimi</w:t>
      </w:r>
      <w:r>
        <w:rPr>
          <w:rFonts w:ascii="Garamond" w:hAnsi="Garamond"/>
          <w:color w:val="3333CC"/>
          <w:sz w:val="27"/>
          <w:szCs w:val="27"/>
        </w:rPr>
        <w:t xml:space="preserve"> </w:t>
      </w:r>
      <w:r>
        <w:rPr>
          <w:rStyle w:val="hps"/>
          <w:rFonts w:ascii="Garamond" w:hAnsi="Garamond"/>
          <w:color w:val="3333CC"/>
          <w:sz w:val="27"/>
          <w:szCs w:val="27"/>
        </w:rPr>
        <w:t>anni</w:t>
      </w:r>
      <w:r>
        <w:rPr>
          <w:rFonts w:ascii="Garamond" w:hAnsi="Garamond"/>
          <w:color w:val="3333CC"/>
          <w:sz w:val="27"/>
          <w:szCs w:val="27"/>
        </w:rPr>
        <w:t xml:space="preserve"> </w:t>
      </w:r>
      <w:r>
        <w:rPr>
          <w:rStyle w:val="hps"/>
          <w:rFonts w:ascii="Garamond" w:hAnsi="Garamond"/>
          <w:color w:val="3333CC"/>
          <w:sz w:val="27"/>
          <w:szCs w:val="27"/>
        </w:rPr>
        <w:t>critici di</w:t>
      </w:r>
      <w:r>
        <w:rPr>
          <w:rFonts w:ascii="Garamond" w:hAnsi="Garamond"/>
          <w:color w:val="3333CC"/>
          <w:sz w:val="27"/>
          <w:szCs w:val="27"/>
        </w:rPr>
        <w:t xml:space="preserve"> </w:t>
      </w:r>
      <w:r>
        <w:rPr>
          <w:rStyle w:val="hps"/>
          <w:rFonts w:ascii="Garamond" w:hAnsi="Garamond"/>
          <w:color w:val="3333CC"/>
          <w:sz w:val="27"/>
          <w:szCs w:val="27"/>
        </w:rPr>
        <w:t>trasformazione</w:t>
      </w:r>
      <w:r>
        <w:rPr>
          <w:rFonts w:ascii="Garamond" w:hAnsi="Garamond"/>
          <w:color w:val="3333CC"/>
          <w:sz w:val="27"/>
          <w:szCs w:val="27"/>
        </w:rPr>
        <w:t xml:space="preserve"> </w:t>
      </w:r>
      <w:r>
        <w:rPr>
          <w:rStyle w:val="hps"/>
          <w:rFonts w:ascii="Garamond" w:hAnsi="Garamond"/>
          <w:color w:val="3333CC"/>
          <w:sz w:val="27"/>
          <w:szCs w:val="27"/>
        </w:rPr>
        <w:t>della Terra</w:t>
      </w:r>
      <w:r>
        <w:rPr>
          <w:rFonts w:ascii="Garamond" w:hAnsi="Garamond"/>
          <w:color w:val="3333CC"/>
          <w:sz w:val="27"/>
          <w:szCs w:val="27"/>
        </w:rPr>
        <w:t xml:space="preserve"> </w:t>
      </w:r>
      <w:r>
        <w:rPr>
          <w:rStyle w:val="hps"/>
          <w:rFonts w:ascii="Garamond" w:hAnsi="Garamond"/>
          <w:color w:val="3333CC"/>
          <w:sz w:val="27"/>
          <w:szCs w:val="27"/>
        </w:rPr>
        <w:t>e dell'umanità</w:t>
      </w:r>
      <w:r>
        <w:rPr>
          <w:rFonts w:ascii="Garamond" w:hAnsi="Garamond"/>
          <w:color w:val="3333CC"/>
          <w:sz w:val="27"/>
          <w:szCs w:val="27"/>
        </w:rPr>
        <w:t xml:space="preserve">. </w:t>
      </w:r>
      <w:r>
        <w:rPr>
          <w:rStyle w:val="hps"/>
          <w:rFonts w:ascii="Garamond" w:hAnsi="Garamond"/>
          <w:color w:val="3333CC"/>
          <w:sz w:val="27"/>
          <w:szCs w:val="27"/>
        </w:rPr>
        <w:t>Le decisioni che prendete</w:t>
      </w:r>
      <w:r>
        <w:rPr>
          <w:rFonts w:ascii="Garamond" w:hAnsi="Garamond"/>
          <w:color w:val="3333CC"/>
          <w:sz w:val="27"/>
          <w:szCs w:val="27"/>
        </w:rPr>
        <w:t xml:space="preserve"> </w:t>
      </w:r>
      <w:r>
        <w:rPr>
          <w:rStyle w:val="hps"/>
          <w:rFonts w:ascii="Garamond" w:hAnsi="Garamond"/>
          <w:color w:val="3333CC"/>
          <w:sz w:val="27"/>
          <w:szCs w:val="27"/>
        </w:rPr>
        <w:t>adesso</w:t>
      </w:r>
      <w:r>
        <w:rPr>
          <w:rFonts w:ascii="Garamond" w:hAnsi="Garamond"/>
          <w:color w:val="3333CC"/>
          <w:sz w:val="27"/>
          <w:szCs w:val="27"/>
        </w:rPr>
        <w:t xml:space="preserve"> </w:t>
      </w:r>
      <w:r>
        <w:rPr>
          <w:rStyle w:val="hps"/>
          <w:rFonts w:ascii="Garamond" w:hAnsi="Garamond"/>
          <w:color w:val="3333CC"/>
          <w:sz w:val="27"/>
          <w:szCs w:val="27"/>
        </w:rPr>
        <w:t>e le energie</w:t>
      </w:r>
      <w:r>
        <w:rPr>
          <w:rFonts w:ascii="Garamond" w:hAnsi="Garamond"/>
          <w:color w:val="3333CC"/>
          <w:sz w:val="27"/>
          <w:szCs w:val="27"/>
        </w:rPr>
        <w:t xml:space="preserve"> </w:t>
      </w:r>
      <w:r>
        <w:rPr>
          <w:rStyle w:val="hps"/>
          <w:rFonts w:ascii="Garamond" w:hAnsi="Garamond"/>
          <w:color w:val="3333CC"/>
          <w:sz w:val="27"/>
          <w:szCs w:val="27"/>
        </w:rPr>
        <w:t>che si</w:t>
      </w:r>
      <w:r>
        <w:rPr>
          <w:rFonts w:ascii="Garamond" w:hAnsi="Garamond"/>
          <w:color w:val="3333CC"/>
          <w:sz w:val="27"/>
          <w:szCs w:val="27"/>
        </w:rPr>
        <w:t xml:space="preserve"> </w:t>
      </w:r>
      <w:r>
        <w:rPr>
          <w:rStyle w:val="hps"/>
          <w:rFonts w:ascii="Garamond" w:hAnsi="Garamond"/>
          <w:color w:val="3333CC"/>
          <w:sz w:val="27"/>
          <w:szCs w:val="27"/>
        </w:rPr>
        <w:t>irradiano da</w:t>
      </w:r>
      <w:r>
        <w:rPr>
          <w:rFonts w:ascii="Garamond" w:hAnsi="Garamond"/>
          <w:color w:val="3333CC"/>
          <w:sz w:val="27"/>
          <w:szCs w:val="27"/>
        </w:rPr>
        <w:t xml:space="preserve"> </w:t>
      </w:r>
      <w:r>
        <w:rPr>
          <w:rStyle w:val="hps"/>
          <w:rFonts w:ascii="Garamond" w:hAnsi="Garamond"/>
          <w:color w:val="3333CC"/>
          <w:sz w:val="27"/>
          <w:szCs w:val="27"/>
        </w:rPr>
        <w:t>voi</w:t>
      </w:r>
      <w:r>
        <w:rPr>
          <w:rFonts w:ascii="Garamond" w:hAnsi="Garamond"/>
          <w:color w:val="3333CC"/>
          <w:sz w:val="27"/>
          <w:szCs w:val="27"/>
        </w:rPr>
        <w:t xml:space="preserve"> </w:t>
      </w:r>
      <w:r>
        <w:rPr>
          <w:rStyle w:val="hps"/>
          <w:rFonts w:ascii="Garamond" w:hAnsi="Garamond"/>
          <w:color w:val="3333CC"/>
          <w:sz w:val="27"/>
          <w:szCs w:val="27"/>
        </w:rPr>
        <w:t>che creano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campo aurico</w:t>
      </w:r>
      <w:r>
        <w:rPr>
          <w:rFonts w:ascii="Garamond" w:hAnsi="Garamond"/>
          <w:color w:val="3333CC"/>
          <w:sz w:val="27"/>
          <w:szCs w:val="27"/>
        </w:rPr>
        <w:t xml:space="preserve"> </w:t>
      </w:r>
      <w:r>
        <w:rPr>
          <w:rStyle w:val="hps"/>
          <w:rFonts w:ascii="Garamond" w:hAnsi="Garamond"/>
          <w:color w:val="3333CC"/>
          <w:sz w:val="27"/>
          <w:szCs w:val="27"/>
        </w:rPr>
        <w:t>in cui</w:t>
      </w:r>
      <w:r>
        <w:rPr>
          <w:rFonts w:ascii="Garamond" w:hAnsi="Garamond"/>
          <w:color w:val="3333CC"/>
          <w:sz w:val="27"/>
          <w:szCs w:val="27"/>
        </w:rPr>
        <w:t xml:space="preserve"> </w:t>
      </w:r>
      <w:r>
        <w:rPr>
          <w:rStyle w:val="hps"/>
          <w:rFonts w:ascii="Garamond" w:hAnsi="Garamond"/>
          <w:color w:val="3333CC"/>
          <w:sz w:val="27"/>
          <w:szCs w:val="27"/>
        </w:rPr>
        <w:t>esistete</w:t>
      </w:r>
      <w:r>
        <w:rPr>
          <w:rFonts w:ascii="Garamond" w:hAnsi="Garamond"/>
          <w:color w:val="3333CC"/>
          <w:sz w:val="27"/>
          <w:szCs w:val="27"/>
        </w:rPr>
        <w:t xml:space="preserve"> </w:t>
      </w:r>
      <w:r>
        <w:rPr>
          <w:rStyle w:val="hps"/>
          <w:rFonts w:ascii="Garamond" w:hAnsi="Garamond"/>
          <w:color w:val="3333CC"/>
          <w:sz w:val="27"/>
          <w:szCs w:val="27"/>
        </w:rPr>
        <w:t>determinerà</w:t>
      </w:r>
      <w:r>
        <w:rPr>
          <w:rFonts w:ascii="Garamond" w:hAnsi="Garamond"/>
          <w:color w:val="3333CC"/>
          <w:sz w:val="27"/>
          <w:szCs w:val="27"/>
        </w:rPr>
        <w:t xml:space="preserve"> </w:t>
      </w:r>
      <w:r>
        <w:rPr>
          <w:rStyle w:val="hps"/>
          <w:rFonts w:ascii="Garamond" w:hAnsi="Garamond"/>
          <w:color w:val="3333CC"/>
          <w:sz w:val="27"/>
          <w:szCs w:val="27"/>
        </w:rPr>
        <w:t>la vostra realtà</w:t>
      </w:r>
      <w:r>
        <w:rPr>
          <w:rFonts w:ascii="Garamond" w:hAnsi="Garamond"/>
          <w:color w:val="3333CC"/>
          <w:sz w:val="27"/>
          <w:szCs w:val="27"/>
        </w:rPr>
        <w:t xml:space="preserve"> </w:t>
      </w:r>
      <w:r>
        <w:rPr>
          <w:rStyle w:val="hps"/>
          <w:rFonts w:ascii="Garamond" w:hAnsi="Garamond"/>
          <w:color w:val="3333CC"/>
          <w:sz w:val="27"/>
          <w:szCs w:val="27"/>
        </w:rPr>
        <w:t>del futuro</w:t>
      </w:r>
      <w:r>
        <w:rPr>
          <w:rFonts w:ascii="Garamond" w:hAnsi="Garamond"/>
          <w:color w:val="3333CC"/>
          <w:sz w:val="27"/>
          <w:szCs w:val="27"/>
        </w:rPr>
        <w:t xml:space="preserve">, </w:t>
      </w:r>
      <w:r>
        <w:rPr>
          <w:rStyle w:val="hps"/>
          <w:rFonts w:ascii="Garamond" w:hAnsi="Garamond"/>
          <w:color w:val="3333CC"/>
          <w:sz w:val="27"/>
          <w:szCs w:val="27"/>
        </w:rPr>
        <w:t>e come</w:t>
      </w:r>
      <w:r>
        <w:rPr>
          <w:rFonts w:ascii="Garamond" w:hAnsi="Garamond"/>
          <w:color w:val="3333CC"/>
          <w:sz w:val="27"/>
          <w:szCs w:val="27"/>
        </w:rPr>
        <w:t xml:space="preserve"> </w:t>
      </w:r>
      <w:r>
        <w:rPr>
          <w:rStyle w:val="hps"/>
          <w:rFonts w:ascii="Garamond" w:hAnsi="Garamond"/>
          <w:color w:val="3333CC"/>
          <w:sz w:val="27"/>
          <w:szCs w:val="27"/>
        </w:rPr>
        <w:t>sperimenterete questi</w:t>
      </w:r>
      <w:r>
        <w:rPr>
          <w:rFonts w:ascii="Garamond" w:hAnsi="Garamond"/>
          <w:color w:val="3333CC"/>
          <w:sz w:val="27"/>
          <w:szCs w:val="27"/>
        </w:rPr>
        <w:t xml:space="preserve"> importanti </w:t>
      </w:r>
      <w:r>
        <w:rPr>
          <w:rStyle w:val="hps"/>
          <w:rFonts w:ascii="Garamond" w:hAnsi="Garamond"/>
          <w:color w:val="3333CC"/>
          <w:sz w:val="27"/>
          <w:szCs w:val="27"/>
        </w:rPr>
        <w:t>anni</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transizione</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tempo per voi di </w:t>
      </w:r>
      <w:r>
        <w:rPr>
          <w:rStyle w:val="hps"/>
          <w:rFonts w:ascii="Garamond" w:hAnsi="Garamond"/>
          <w:color w:val="3333CC"/>
          <w:sz w:val="27"/>
          <w:szCs w:val="27"/>
        </w:rPr>
        <w:t>decidere se</w:t>
      </w:r>
      <w:r>
        <w:rPr>
          <w:rFonts w:ascii="Garamond" w:hAnsi="Garamond"/>
          <w:color w:val="3333CC"/>
          <w:sz w:val="27"/>
          <w:szCs w:val="27"/>
        </w:rPr>
        <w:t xml:space="preserve"> </w:t>
      </w:r>
      <w:r>
        <w:rPr>
          <w:rStyle w:val="hps"/>
          <w:rFonts w:ascii="Garamond" w:hAnsi="Garamond"/>
          <w:color w:val="3333CC"/>
          <w:sz w:val="27"/>
          <w:szCs w:val="27"/>
        </w:rPr>
        <w:t>volete andare avanti</w:t>
      </w:r>
      <w:r>
        <w:rPr>
          <w:rFonts w:ascii="Garamond" w:hAnsi="Garamond"/>
          <w:color w:val="3333CC"/>
          <w:sz w:val="27"/>
          <w:szCs w:val="27"/>
        </w:rPr>
        <w:t xml:space="preserve"> </w:t>
      </w:r>
      <w:r>
        <w:rPr>
          <w:rStyle w:val="hps"/>
          <w:rFonts w:ascii="Garamond" w:hAnsi="Garamond"/>
          <w:color w:val="3333CC"/>
          <w:sz w:val="27"/>
          <w:szCs w:val="27"/>
        </w:rPr>
        <w:t>sulla spirale</w:t>
      </w:r>
      <w:r>
        <w:rPr>
          <w:rFonts w:ascii="Garamond" w:hAnsi="Garamond"/>
          <w:color w:val="3333CC"/>
          <w:sz w:val="27"/>
          <w:szCs w:val="27"/>
        </w:rPr>
        <w:t xml:space="preserve"> </w:t>
      </w:r>
      <w:r>
        <w:rPr>
          <w:rStyle w:val="hps"/>
          <w:rFonts w:ascii="Garamond" w:hAnsi="Garamond"/>
          <w:color w:val="3333CC"/>
          <w:sz w:val="27"/>
          <w:szCs w:val="27"/>
        </w:rPr>
        <w:t>dell'ascensione</w:t>
      </w:r>
      <w:r>
        <w:rPr>
          <w:rFonts w:ascii="Garamond" w:hAnsi="Garamond"/>
          <w:color w:val="3333CC"/>
          <w:sz w:val="27"/>
          <w:szCs w:val="27"/>
        </w:rPr>
        <w:t xml:space="preserve"> </w:t>
      </w:r>
      <w:r>
        <w:rPr>
          <w:rStyle w:val="hps"/>
          <w:rFonts w:ascii="Garamond" w:hAnsi="Garamond"/>
          <w:color w:val="3333CC"/>
          <w:sz w:val="27"/>
          <w:szCs w:val="27"/>
        </w:rPr>
        <w:t>attraverso il</w:t>
      </w:r>
      <w:r>
        <w:rPr>
          <w:rFonts w:ascii="Garamond" w:hAnsi="Garamond"/>
          <w:color w:val="3333CC"/>
          <w:sz w:val="27"/>
          <w:szCs w:val="27"/>
        </w:rPr>
        <w:t xml:space="preserve"> </w:t>
      </w:r>
      <w:r>
        <w:rPr>
          <w:rStyle w:val="hps"/>
          <w:rFonts w:ascii="Garamond" w:hAnsi="Garamond"/>
          <w:color w:val="3333CC"/>
          <w:sz w:val="27"/>
          <w:szCs w:val="27"/>
        </w:rPr>
        <w:t>dono della</w:t>
      </w:r>
      <w:r>
        <w:rPr>
          <w:rFonts w:ascii="Garamond" w:hAnsi="Garamond"/>
          <w:color w:val="3333CC"/>
          <w:sz w:val="27"/>
          <w:szCs w:val="27"/>
        </w:rPr>
        <w:t xml:space="preserve"> </w:t>
      </w:r>
      <w:r>
        <w:rPr>
          <w:rStyle w:val="hps"/>
          <w:rFonts w:ascii="Garamond" w:hAnsi="Garamond"/>
          <w:color w:val="3333CC"/>
          <w:sz w:val="27"/>
          <w:szCs w:val="27"/>
        </w:rPr>
        <w:t>il</w:t>
      </w:r>
      <w:r>
        <w:rPr>
          <w:rStyle w:val="atn"/>
          <w:rFonts w:ascii="Garamond" w:hAnsi="Garamond"/>
          <w:color w:val="3333CC"/>
          <w:sz w:val="27"/>
          <w:szCs w:val="27"/>
        </w:rPr>
        <w:t>-</w:t>
      </w:r>
      <w:r>
        <w:rPr>
          <w:rFonts w:ascii="Garamond" w:hAnsi="Garamond"/>
          <w:color w:val="3333CC"/>
          <w:sz w:val="27"/>
          <w:szCs w:val="27"/>
        </w:rPr>
        <w:t xml:space="preserve">LUMI-nazione, </w:t>
      </w:r>
      <w:r>
        <w:rPr>
          <w:rStyle w:val="hps"/>
          <w:rFonts w:ascii="Garamond" w:hAnsi="Garamond"/>
          <w:color w:val="3333CC"/>
          <w:sz w:val="27"/>
          <w:szCs w:val="27"/>
        </w:rPr>
        <w:t>che vi darà</w:t>
      </w:r>
      <w:r>
        <w:rPr>
          <w:rFonts w:ascii="Garamond" w:hAnsi="Garamond"/>
          <w:color w:val="3333CC"/>
          <w:sz w:val="27"/>
          <w:szCs w:val="27"/>
        </w:rPr>
        <w:t xml:space="preserve"> </w:t>
      </w:r>
      <w:r>
        <w:rPr>
          <w:rStyle w:val="hps"/>
          <w:rFonts w:ascii="Garamond" w:hAnsi="Garamond"/>
          <w:color w:val="3333CC"/>
          <w:sz w:val="27"/>
          <w:szCs w:val="27"/>
        </w:rPr>
        <w:t>un'occasione d'oro</w:t>
      </w:r>
      <w:r>
        <w:rPr>
          <w:rFonts w:ascii="Garamond" w:hAnsi="Garamond"/>
          <w:color w:val="3333CC"/>
          <w:sz w:val="27"/>
          <w:szCs w:val="27"/>
        </w:rPr>
        <w:t xml:space="preserve"> </w:t>
      </w:r>
      <w:r>
        <w:rPr>
          <w:rStyle w:val="hps"/>
          <w:rFonts w:ascii="Garamond" w:hAnsi="Garamond"/>
          <w:color w:val="3333CC"/>
          <w:sz w:val="27"/>
          <w:szCs w:val="27"/>
        </w:rPr>
        <w:t>di passare</w:t>
      </w:r>
      <w:r>
        <w:rPr>
          <w:rFonts w:ascii="Garamond" w:hAnsi="Garamond"/>
          <w:color w:val="3333CC"/>
          <w:sz w:val="27"/>
          <w:szCs w:val="27"/>
        </w:rPr>
        <w:t xml:space="preserve"> </w:t>
      </w:r>
      <w:r>
        <w:rPr>
          <w:rStyle w:val="hps"/>
          <w:rFonts w:ascii="Garamond" w:hAnsi="Garamond"/>
          <w:color w:val="3333CC"/>
          <w:sz w:val="27"/>
          <w:szCs w:val="27"/>
        </w:rPr>
        <w:t>attraverso la porta</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e nel futuro</w:t>
      </w:r>
      <w:r>
        <w:rPr>
          <w:rFonts w:ascii="Garamond" w:hAnsi="Garamond"/>
          <w:color w:val="3333CC"/>
          <w:sz w:val="27"/>
          <w:szCs w:val="27"/>
        </w:rPr>
        <w:t xml:space="preserve">, </w:t>
      </w:r>
      <w:r>
        <w:rPr>
          <w:rStyle w:val="hps"/>
          <w:rFonts w:ascii="Garamond" w:hAnsi="Garamond"/>
          <w:color w:val="3333CC"/>
          <w:sz w:val="27"/>
          <w:szCs w:val="27"/>
        </w:rPr>
        <w:t>pienamente coscienti</w:t>
      </w:r>
      <w:r>
        <w:rPr>
          <w:rFonts w:ascii="Garamond" w:hAnsi="Garamond"/>
          <w:color w:val="3333CC"/>
          <w:sz w:val="27"/>
          <w:szCs w:val="27"/>
        </w:rPr>
        <w:t xml:space="preserve"> </w:t>
      </w:r>
      <w:r>
        <w:rPr>
          <w:rStyle w:val="hps"/>
          <w:rFonts w:ascii="Garamond" w:hAnsi="Garamond"/>
          <w:color w:val="3333CC"/>
          <w:sz w:val="27"/>
          <w:szCs w:val="27"/>
        </w:rPr>
        <w:t>e consapevoli</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chi e che cosa</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Oppure</w:t>
      </w:r>
      <w:r>
        <w:rPr>
          <w:rFonts w:ascii="Garamond" w:hAnsi="Garamond"/>
          <w:color w:val="3333CC"/>
          <w:sz w:val="27"/>
          <w:szCs w:val="27"/>
        </w:rPr>
        <w:t xml:space="preserve">, </w:t>
      </w:r>
      <w:r>
        <w:rPr>
          <w:rStyle w:val="hps"/>
          <w:rFonts w:ascii="Garamond" w:hAnsi="Garamond"/>
          <w:color w:val="3333CC"/>
          <w:sz w:val="27"/>
          <w:szCs w:val="27"/>
        </w:rPr>
        <w:t>se dovete</w:t>
      </w:r>
      <w:r>
        <w:rPr>
          <w:rFonts w:ascii="Garamond" w:hAnsi="Garamond"/>
          <w:color w:val="3333CC"/>
          <w:sz w:val="27"/>
          <w:szCs w:val="27"/>
        </w:rPr>
        <w:t xml:space="preserve"> </w:t>
      </w:r>
      <w:r>
        <w:rPr>
          <w:rStyle w:val="hps"/>
          <w:rFonts w:ascii="Garamond" w:hAnsi="Garamond"/>
          <w:color w:val="3333CC"/>
          <w:sz w:val="27"/>
          <w:szCs w:val="27"/>
        </w:rPr>
        <w:t>sperimentare il</w:t>
      </w:r>
      <w:r>
        <w:rPr>
          <w:rFonts w:ascii="Garamond" w:hAnsi="Garamond"/>
          <w:color w:val="3333CC"/>
          <w:sz w:val="27"/>
          <w:szCs w:val="27"/>
        </w:rPr>
        <w:t xml:space="preserve"> </w:t>
      </w:r>
      <w:r>
        <w:rPr>
          <w:rStyle w:val="hps"/>
          <w:rFonts w:ascii="Garamond" w:hAnsi="Garamond"/>
          <w:color w:val="3333CC"/>
          <w:sz w:val="27"/>
          <w:szCs w:val="27"/>
        </w:rPr>
        <w:t>processo di</w:t>
      </w:r>
      <w:r>
        <w:rPr>
          <w:rFonts w:ascii="Garamond" w:hAnsi="Garamond"/>
          <w:color w:val="3333CC"/>
          <w:sz w:val="27"/>
          <w:szCs w:val="27"/>
        </w:rPr>
        <w:t xml:space="preserve"> </w:t>
      </w:r>
      <w:r>
        <w:rPr>
          <w:rStyle w:val="hps"/>
          <w:rFonts w:ascii="Garamond" w:hAnsi="Garamond"/>
          <w:color w:val="3333CC"/>
          <w:sz w:val="27"/>
          <w:szCs w:val="27"/>
        </w:rPr>
        <w:t>morte fisica</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le antiche</w:t>
      </w:r>
      <w:r>
        <w:rPr>
          <w:rFonts w:ascii="Garamond" w:hAnsi="Garamond"/>
          <w:color w:val="3333CC"/>
          <w:sz w:val="27"/>
          <w:szCs w:val="27"/>
        </w:rPr>
        <w:t xml:space="preserve"> </w:t>
      </w:r>
      <w:r>
        <w:rPr>
          <w:rStyle w:val="hps"/>
          <w:rFonts w:ascii="Garamond" w:hAnsi="Garamond"/>
          <w:color w:val="3333CC"/>
          <w:sz w:val="27"/>
          <w:szCs w:val="27"/>
        </w:rPr>
        <w:t>Leggi della vita</w:t>
      </w:r>
      <w:r>
        <w:rPr>
          <w:rFonts w:ascii="Garamond" w:hAnsi="Garamond"/>
          <w:color w:val="3333CC"/>
          <w:sz w:val="27"/>
          <w:szCs w:val="27"/>
        </w:rPr>
        <w:t xml:space="preserve"> </w:t>
      </w:r>
      <w:r>
        <w:rPr>
          <w:rStyle w:val="hps"/>
          <w:rFonts w:ascii="Garamond" w:hAnsi="Garamond"/>
          <w:color w:val="3333CC"/>
          <w:sz w:val="27"/>
          <w:szCs w:val="27"/>
        </w:rPr>
        <w:t>e della morte</w:t>
      </w:r>
      <w:r>
        <w:rPr>
          <w:rFonts w:ascii="Garamond" w:hAnsi="Garamond"/>
          <w:color w:val="3333CC"/>
          <w:sz w:val="27"/>
          <w:szCs w:val="27"/>
        </w:rPr>
        <w:t xml:space="preserve"> </w:t>
      </w:r>
      <w:r>
        <w:rPr>
          <w:rStyle w:val="hps"/>
          <w:rFonts w:ascii="Garamond" w:hAnsi="Garamond"/>
          <w:color w:val="3333CC"/>
          <w:sz w:val="27"/>
          <w:szCs w:val="27"/>
        </w:rPr>
        <w:t>nei</w:t>
      </w:r>
      <w:r>
        <w:rPr>
          <w:rFonts w:ascii="Garamond" w:hAnsi="Garamond"/>
          <w:color w:val="3333CC"/>
          <w:sz w:val="27"/>
          <w:szCs w:val="27"/>
        </w:rPr>
        <w:t xml:space="preserve"> </w:t>
      </w:r>
      <w:r>
        <w:rPr>
          <w:rStyle w:val="hps"/>
          <w:rFonts w:ascii="Garamond" w:hAnsi="Garamond"/>
          <w:color w:val="3333CC"/>
          <w:sz w:val="27"/>
          <w:szCs w:val="27"/>
        </w:rPr>
        <w:t>regni</w:t>
      </w:r>
      <w:r>
        <w:rPr>
          <w:rFonts w:ascii="Garamond" w:hAnsi="Garamond"/>
          <w:color w:val="3333CC"/>
          <w:sz w:val="27"/>
          <w:szCs w:val="27"/>
        </w:rPr>
        <w:t xml:space="preserve"> </w:t>
      </w:r>
      <w:r>
        <w:rPr>
          <w:rStyle w:val="hps"/>
          <w:rFonts w:ascii="Garamond" w:hAnsi="Garamond"/>
          <w:color w:val="3333CC"/>
          <w:sz w:val="27"/>
          <w:szCs w:val="27"/>
        </w:rPr>
        <w:t>di terza e quarta</w:t>
      </w:r>
      <w:r>
        <w:rPr>
          <w:rFonts w:ascii="Garamond" w:hAnsi="Garamond"/>
          <w:color w:val="3333CC"/>
          <w:sz w:val="27"/>
          <w:szCs w:val="27"/>
        </w:rPr>
        <w:t xml:space="preserve"> </w:t>
      </w:r>
      <w:r>
        <w:rPr>
          <w:rStyle w:val="hps"/>
          <w:rFonts w:ascii="Garamond" w:hAnsi="Garamond"/>
          <w:color w:val="3333CC"/>
          <w:sz w:val="27"/>
          <w:szCs w:val="27"/>
        </w:rPr>
        <w:t>dimensione.</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Dal momento della vostra</w:t>
      </w:r>
      <w:r>
        <w:rPr>
          <w:rFonts w:ascii="Garamond" w:hAnsi="Garamond"/>
          <w:color w:val="3333CC"/>
          <w:sz w:val="27"/>
          <w:szCs w:val="27"/>
        </w:rPr>
        <w:t xml:space="preserve"> </w:t>
      </w:r>
      <w:r>
        <w:rPr>
          <w:rStyle w:val="hps"/>
          <w:rFonts w:ascii="Garamond" w:hAnsi="Garamond"/>
          <w:color w:val="3333CC"/>
          <w:sz w:val="27"/>
          <w:szCs w:val="27"/>
        </w:rPr>
        <w:t>discesa nel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fisicità</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Sé Spirituale</w:t>
      </w:r>
      <w:r>
        <w:rPr>
          <w:rFonts w:ascii="Garamond" w:hAnsi="Garamond"/>
          <w:color w:val="3333CC"/>
          <w:sz w:val="27"/>
          <w:szCs w:val="27"/>
        </w:rPr>
        <w:t xml:space="preserve"> </w:t>
      </w:r>
      <w:r>
        <w:rPr>
          <w:rStyle w:val="hps"/>
          <w:rFonts w:ascii="Garamond" w:hAnsi="Garamond"/>
          <w:color w:val="3333CC"/>
          <w:sz w:val="27"/>
          <w:szCs w:val="27"/>
        </w:rPr>
        <w:t>sta lottando per</w:t>
      </w:r>
      <w:r>
        <w:rPr>
          <w:rFonts w:ascii="Garamond" w:hAnsi="Garamond"/>
          <w:color w:val="3333CC"/>
          <w:sz w:val="27"/>
          <w:szCs w:val="27"/>
        </w:rPr>
        <w:t xml:space="preserve"> </w:t>
      </w:r>
      <w:r>
        <w:rPr>
          <w:rStyle w:val="hps"/>
          <w:rFonts w:ascii="Garamond" w:hAnsi="Garamond"/>
          <w:color w:val="3333CC"/>
          <w:sz w:val="27"/>
          <w:szCs w:val="27"/>
        </w:rPr>
        <w:t>funzionare</w:t>
      </w:r>
      <w:r>
        <w:rPr>
          <w:rFonts w:ascii="Garamond" w:hAnsi="Garamond"/>
          <w:color w:val="3333CC"/>
          <w:sz w:val="27"/>
          <w:szCs w:val="27"/>
        </w:rPr>
        <w:t xml:space="preserve"> </w:t>
      </w:r>
      <w:r>
        <w:rPr>
          <w:rStyle w:val="hps"/>
          <w:rFonts w:ascii="Garamond" w:hAnsi="Garamond"/>
          <w:color w:val="3333CC"/>
          <w:sz w:val="27"/>
          <w:szCs w:val="27"/>
        </w:rPr>
        <w:t>all'interno della sua struttura</w:t>
      </w:r>
      <w:r>
        <w:rPr>
          <w:rFonts w:ascii="Garamond" w:hAnsi="Garamond"/>
          <w:color w:val="3333CC"/>
          <w:sz w:val="27"/>
          <w:szCs w:val="27"/>
        </w:rPr>
        <w:t xml:space="preserve"> </w:t>
      </w:r>
      <w:r>
        <w:rPr>
          <w:rStyle w:val="hps"/>
          <w:rFonts w:ascii="Garamond" w:hAnsi="Garamond"/>
          <w:color w:val="3333CC"/>
          <w:sz w:val="27"/>
          <w:szCs w:val="27"/>
        </w:rPr>
        <w:t>fisica</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w:t>
      </w:r>
      <w:r>
        <w:rPr>
          <w:rStyle w:val="hps"/>
          <w:rFonts w:ascii="Garamond" w:hAnsi="Garamond"/>
          <w:color w:val="3333CC"/>
          <w:sz w:val="27"/>
          <w:szCs w:val="27"/>
        </w:rPr>
        <w:t>partecipate al</w:t>
      </w:r>
      <w:r>
        <w:rPr>
          <w:rFonts w:ascii="Garamond" w:hAnsi="Garamond"/>
          <w:color w:val="3333CC"/>
          <w:sz w:val="27"/>
          <w:szCs w:val="27"/>
        </w:rPr>
        <w:t xml:space="preserve"> </w:t>
      </w:r>
      <w:r>
        <w:rPr>
          <w:rStyle w:val="hps"/>
          <w:rFonts w:ascii="Garamond" w:hAnsi="Garamond"/>
          <w:color w:val="3333CC"/>
          <w:sz w:val="27"/>
          <w:szCs w:val="27"/>
        </w:rPr>
        <w:t> gioco</w:t>
      </w:r>
      <w:r>
        <w:rPr>
          <w:rFonts w:ascii="Garamond" w:hAnsi="Garamond"/>
          <w:color w:val="3333CC"/>
          <w:sz w:val="27"/>
          <w:szCs w:val="27"/>
        </w:rPr>
        <w:t xml:space="preserve"> </w:t>
      </w:r>
      <w:r>
        <w:rPr>
          <w:rStyle w:val="hps"/>
          <w:rFonts w:ascii="Garamond" w:hAnsi="Garamond"/>
          <w:color w:val="3333CC"/>
          <w:sz w:val="27"/>
          <w:szCs w:val="27"/>
        </w:rPr>
        <w:t>della dualità</w:t>
      </w:r>
      <w:r>
        <w:rPr>
          <w:rFonts w:ascii="Garamond" w:hAnsi="Garamond"/>
          <w:color w:val="3333CC"/>
          <w:sz w:val="27"/>
          <w:szCs w:val="27"/>
        </w:rPr>
        <w:t xml:space="preserve"> </w:t>
      </w:r>
      <w:r>
        <w:rPr>
          <w:rStyle w:val="hps"/>
          <w:rFonts w:ascii="Garamond" w:hAnsi="Garamond"/>
          <w:color w:val="3333CC"/>
          <w:sz w:val="27"/>
          <w:szCs w:val="27"/>
        </w:rPr>
        <w:t>e della separazione</w:t>
      </w:r>
      <w:r>
        <w:rPr>
          <w:rFonts w:ascii="Garamond" w:hAnsi="Garamond"/>
          <w:color w:val="3333CC"/>
          <w:sz w:val="27"/>
          <w:szCs w:val="27"/>
        </w:rPr>
        <w:t xml:space="preserve">. </w:t>
      </w:r>
      <w:r>
        <w:rPr>
          <w:rStyle w:val="hps"/>
          <w:rFonts w:ascii="Garamond" w:hAnsi="Garamond"/>
          <w:color w:val="3333CC"/>
          <w:sz w:val="27"/>
          <w:szCs w:val="27"/>
        </w:rPr>
        <w:t>È giunto il momento</w:t>
      </w:r>
      <w:r>
        <w:rPr>
          <w:rFonts w:ascii="Garamond" w:hAnsi="Garamond"/>
          <w:color w:val="3333CC"/>
          <w:sz w:val="27"/>
          <w:szCs w:val="27"/>
        </w:rPr>
        <w:t xml:space="preserve"> </w:t>
      </w:r>
      <w:r>
        <w:rPr>
          <w:rStyle w:val="hps"/>
          <w:rFonts w:ascii="Garamond" w:hAnsi="Garamond"/>
          <w:color w:val="3333CC"/>
          <w:sz w:val="27"/>
          <w:szCs w:val="27"/>
        </w:rPr>
        <w:t>di riportare</w:t>
      </w:r>
      <w:r>
        <w:rPr>
          <w:rFonts w:ascii="Garamond" w:hAnsi="Garamond"/>
          <w:color w:val="3333CC"/>
          <w:sz w:val="27"/>
          <w:szCs w:val="27"/>
        </w:rPr>
        <w:t xml:space="preserve"> </w:t>
      </w:r>
      <w:r>
        <w:rPr>
          <w:rStyle w:val="hps"/>
          <w:rFonts w:ascii="Garamond" w:hAnsi="Garamond"/>
          <w:color w:val="3333CC"/>
          <w:sz w:val="27"/>
          <w:szCs w:val="27"/>
        </w:rPr>
        <w:t>tutti</w:t>
      </w:r>
      <w:r>
        <w:rPr>
          <w:rFonts w:ascii="Garamond" w:hAnsi="Garamond"/>
          <w:color w:val="3333CC"/>
          <w:sz w:val="27"/>
          <w:szCs w:val="27"/>
        </w:rPr>
        <w:t xml:space="preserve"> </w:t>
      </w:r>
      <w:r>
        <w:rPr>
          <w:rStyle w:val="hps"/>
          <w:rFonts w:ascii="Garamond" w:hAnsi="Garamond"/>
          <w:color w:val="3333CC"/>
          <w:sz w:val="27"/>
          <w:szCs w:val="27"/>
        </w:rPr>
        <w:t>questi diversi</w:t>
      </w:r>
      <w:r>
        <w:rPr>
          <w:rFonts w:ascii="Garamond" w:hAnsi="Garamond"/>
          <w:color w:val="3333CC"/>
          <w:sz w:val="27"/>
          <w:szCs w:val="27"/>
        </w:rPr>
        <w:t xml:space="preserve"> </w:t>
      </w:r>
      <w:r>
        <w:rPr>
          <w:rStyle w:val="hps"/>
          <w:rFonts w:ascii="Garamond" w:hAnsi="Garamond"/>
          <w:color w:val="3333CC"/>
          <w:sz w:val="27"/>
          <w:szCs w:val="27"/>
        </w:rPr>
        <w:t>aspetti</w:t>
      </w:r>
      <w:r>
        <w:rPr>
          <w:rFonts w:ascii="Garamond" w:hAnsi="Garamond"/>
          <w:color w:val="3333CC"/>
          <w:sz w:val="27"/>
          <w:szCs w:val="27"/>
        </w:rPr>
        <w:t xml:space="preserve"> </w:t>
      </w:r>
      <w:r>
        <w:rPr>
          <w:rStyle w:val="hps"/>
          <w:rFonts w:ascii="Garamond" w:hAnsi="Garamond"/>
          <w:color w:val="3333CC"/>
          <w:sz w:val="27"/>
          <w:szCs w:val="27"/>
        </w:rPr>
        <w:t>di voi stessi</w:t>
      </w:r>
      <w:r>
        <w:rPr>
          <w:rFonts w:ascii="Garamond" w:hAnsi="Garamond"/>
          <w:color w:val="3333CC"/>
          <w:sz w:val="27"/>
          <w:szCs w:val="27"/>
        </w:rPr>
        <w:t xml:space="preserve"> all’</w:t>
      </w:r>
      <w:r>
        <w:rPr>
          <w:rStyle w:val="hps"/>
          <w:rFonts w:ascii="Garamond" w:hAnsi="Garamond"/>
          <w:color w:val="3333CC"/>
          <w:sz w:val="27"/>
          <w:szCs w:val="27"/>
        </w:rPr>
        <w:t>armonia</w:t>
      </w:r>
      <w:r>
        <w:rPr>
          <w:rFonts w:ascii="Garamond" w:hAnsi="Garamond"/>
          <w:color w:val="3333CC"/>
          <w:sz w:val="27"/>
          <w:szCs w:val="27"/>
        </w:rPr>
        <w:t xml:space="preserve"> </w:t>
      </w:r>
      <w:r>
        <w:rPr>
          <w:rStyle w:val="hps"/>
          <w:rFonts w:ascii="Garamond" w:hAnsi="Garamond"/>
          <w:color w:val="3333CC"/>
          <w:sz w:val="27"/>
          <w:szCs w:val="27"/>
        </w:rPr>
        <w:t xml:space="preserve">cosicché possiate </w:t>
      </w:r>
      <w:r>
        <w:rPr>
          <w:rFonts w:ascii="Garamond" w:hAnsi="Garamond"/>
          <w:color w:val="3333CC"/>
          <w:sz w:val="27"/>
          <w:szCs w:val="27"/>
        </w:rPr>
        <w:t>nuovamente agire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uno stato di coscienza</w:t>
      </w:r>
      <w:r>
        <w:rPr>
          <w:rFonts w:ascii="Garamond" w:hAnsi="Garamond"/>
          <w:color w:val="3333CC"/>
          <w:sz w:val="27"/>
          <w:szCs w:val="27"/>
        </w:rPr>
        <w:t xml:space="preserve"> </w:t>
      </w:r>
      <w:r>
        <w:rPr>
          <w:rStyle w:val="hps"/>
          <w:rFonts w:ascii="Garamond" w:hAnsi="Garamond"/>
          <w:color w:val="3333CC"/>
          <w:sz w:val="27"/>
          <w:szCs w:val="27"/>
        </w:rPr>
        <w:t>unificata</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campo aurico</w:t>
      </w:r>
      <w:r>
        <w:rPr>
          <w:rFonts w:ascii="Garamond" w:hAnsi="Garamond"/>
          <w:color w:val="3333CC"/>
          <w:sz w:val="27"/>
          <w:szCs w:val="27"/>
        </w:rPr>
        <w:t xml:space="preserve"> </w:t>
      </w:r>
      <w:r>
        <w:rPr>
          <w:rStyle w:val="hps"/>
          <w:rFonts w:ascii="Garamond" w:hAnsi="Garamond"/>
          <w:color w:val="3333CC"/>
          <w:sz w:val="27"/>
          <w:szCs w:val="27"/>
        </w:rPr>
        <w:t>e il vostro</w:t>
      </w:r>
      <w:r>
        <w:rPr>
          <w:rFonts w:ascii="Garamond" w:hAnsi="Garamond"/>
          <w:color w:val="3333CC"/>
          <w:sz w:val="27"/>
          <w:szCs w:val="27"/>
        </w:rPr>
        <w:t xml:space="preserve"> </w:t>
      </w:r>
      <w:r>
        <w:rPr>
          <w:rStyle w:val="hps"/>
          <w:rFonts w:ascii="Garamond" w:hAnsi="Garamond"/>
          <w:color w:val="3333CC"/>
          <w:sz w:val="27"/>
          <w:szCs w:val="27"/>
        </w:rPr>
        <w:t>splendore</w:t>
      </w:r>
      <w:r>
        <w:rPr>
          <w:rFonts w:ascii="Garamond" w:hAnsi="Garamond"/>
          <w:color w:val="3333CC"/>
          <w:sz w:val="27"/>
          <w:szCs w:val="27"/>
        </w:rPr>
        <w:t xml:space="preserve"> </w:t>
      </w:r>
      <w:r>
        <w:rPr>
          <w:rStyle w:val="hps"/>
          <w:rFonts w:ascii="Garamond" w:hAnsi="Garamond"/>
          <w:color w:val="3333CC"/>
          <w:sz w:val="27"/>
          <w:szCs w:val="27"/>
        </w:rPr>
        <w:t>arderanno</w:t>
      </w:r>
      <w:r>
        <w:rPr>
          <w:rFonts w:ascii="Garamond" w:hAnsi="Garamond"/>
          <w:color w:val="3333CC"/>
          <w:sz w:val="27"/>
          <w:szCs w:val="27"/>
        </w:rPr>
        <w:t xml:space="preserve"> </w:t>
      </w:r>
      <w:r>
        <w:rPr>
          <w:rStyle w:val="hps"/>
          <w:rFonts w:ascii="Garamond" w:hAnsi="Garamond"/>
          <w:color w:val="3333CC"/>
          <w:sz w:val="27"/>
          <w:szCs w:val="27"/>
        </w:rPr>
        <w:t>più luminosi e</w:t>
      </w:r>
      <w:r>
        <w:rPr>
          <w:rFonts w:ascii="Garamond" w:hAnsi="Garamond"/>
          <w:color w:val="3333CC"/>
          <w:sz w:val="27"/>
          <w:szCs w:val="27"/>
        </w:rPr>
        <w:t xml:space="preserve"> </w:t>
      </w:r>
      <w:r>
        <w:rPr>
          <w:rStyle w:val="hps"/>
          <w:rFonts w:ascii="Garamond" w:hAnsi="Garamond"/>
          <w:color w:val="3333CC"/>
          <w:sz w:val="27"/>
          <w:szCs w:val="27"/>
        </w:rPr>
        <w:t>si espanderanno in</w:t>
      </w:r>
      <w:r>
        <w:rPr>
          <w:rFonts w:ascii="Garamond" w:hAnsi="Garamond"/>
          <w:color w:val="3333CC"/>
          <w:sz w:val="27"/>
          <w:szCs w:val="27"/>
        </w:rPr>
        <w:t xml:space="preserve"> </w:t>
      </w:r>
      <w:r>
        <w:rPr>
          <w:rStyle w:val="hps"/>
          <w:rFonts w:ascii="Garamond" w:hAnsi="Garamond"/>
          <w:color w:val="3333CC"/>
          <w:sz w:val="27"/>
          <w:szCs w:val="27"/>
        </w:rPr>
        <w:t>lungo e in largo</w:t>
      </w:r>
      <w:r>
        <w:rPr>
          <w:rFonts w:ascii="Garamond" w:hAnsi="Garamond"/>
          <w:color w:val="3333CC"/>
          <w:sz w:val="27"/>
          <w:szCs w:val="27"/>
        </w:rPr>
        <w:t xml:space="preserve"> </w:t>
      </w:r>
      <w:r>
        <w:rPr>
          <w:rStyle w:val="hps"/>
          <w:rFonts w:ascii="Garamond" w:hAnsi="Garamond"/>
          <w:color w:val="3333CC"/>
          <w:sz w:val="27"/>
          <w:szCs w:val="27"/>
        </w:rPr>
        <w:t>mentre integrate</w:t>
      </w:r>
      <w:r>
        <w:rPr>
          <w:rFonts w:ascii="Garamond" w:hAnsi="Garamond"/>
          <w:color w:val="3333CC"/>
          <w:sz w:val="27"/>
          <w:szCs w:val="27"/>
        </w:rPr>
        <w:t xml:space="preserve"> </w:t>
      </w:r>
      <w:r>
        <w:rPr>
          <w:rStyle w:val="hps"/>
          <w:rFonts w:ascii="Garamond" w:hAnsi="Garamond"/>
          <w:color w:val="3333CC"/>
          <w:sz w:val="27"/>
          <w:szCs w:val="27"/>
        </w:rPr>
        <w:t>sempre più</w:t>
      </w:r>
      <w:r>
        <w:rPr>
          <w:rFonts w:ascii="Garamond" w:hAnsi="Garamond"/>
          <w:color w:val="3333CC"/>
          <w:sz w:val="27"/>
          <w:szCs w:val="27"/>
        </w:rPr>
        <w:t xml:space="preserve"> </w:t>
      </w:r>
      <w:r>
        <w:rPr>
          <w:rStyle w:val="hps"/>
          <w:rFonts w:ascii="Garamond" w:hAnsi="Garamond"/>
          <w:color w:val="3333CC"/>
          <w:sz w:val="27"/>
          <w:szCs w:val="27"/>
        </w:rPr>
        <w:t>aspetti del</w:t>
      </w:r>
      <w:r>
        <w:rPr>
          <w:rFonts w:ascii="Garamond" w:hAnsi="Garamond"/>
          <w:color w:val="3333CC"/>
          <w:sz w:val="27"/>
          <w:szCs w:val="27"/>
        </w:rPr>
        <w:t xml:space="preserve"> </w:t>
      </w:r>
      <w:r>
        <w:rPr>
          <w:rStyle w:val="hps"/>
          <w:rFonts w:ascii="Garamond" w:hAnsi="Garamond"/>
          <w:color w:val="3333CC"/>
          <w:sz w:val="27"/>
          <w:szCs w:val="27"/>
        </w:rPr>
        <w:t xml:space="preserve">vostro </w:t>
      </w:r>
      <w:r>
        <w:rPr>
          <w:rStyle w:val="hps"/>
          <w:rFonts w:ascii="Garamond" w:hAnsi="Garamond"/>
          <w:b/>
          <w:bCs/>
          <w:i/>
          <w:iCs/>
          <w:color w:val="3333CC"/>
          <w:sz w:val="27"/>
          <w:szCs w:val="27"/>
        </w:rPr>
        <w:t>Atomo di Semenza Divina</w:t>
      </w:r>
      <w:r>
        <w:rPr>
          <w:rStyle w:val="hps"/>
          <w:rFonts w:ascii="Garamond" w:hAnsi="Garamond"/>
          <w:color w:val="3333CC"/>
          <w:sz w:val="27"/>
          <w:szCs w:val="27"/>
        </w:rPr>
        <w:t xml:space="preserve"> </w:t>
      </w:r>
      <w:r>
        <w:rPr>
          <w:rStyle w:val="atn"/>
          <w:rFonts w:ascii="Garamond" w:hAnsi="Garamond"/>
          <w:color w:val="3333CC"/>
          <w:sz w:val="27"/>
          <w:szCs w:val="27"/>
        </w:rPr>
        <w:t>–</w:t>
      </w:r>
      <w:r>
        <w:rPr>
          <w:rFonts w:ascii="Garamond" w:hAnsi="Garamond"/>
          <w:color w:val="3333CC"/>
          <w:sz w:val="27"/>
          <w:szCs w:val="27"/>
        </w:rPr>
        <w:t xml:space="preserve"> quell’ </w:t>
      </w:r>
      <w:r>
        <w:rPr>
          <w:rStyle w:val="hps"/>
          <w:rFonts w:ascii="Garamond" w:hAnsi="Garamond"/>
          <w:color w:val="3333CC"/>
          <w:sz w:val="27"/>
          <w:szCs w:val="27"/>
        </w:rPr>
        <w:t>aspetto del</w:t>
      </w:r>
      <w:r>
        <w:rPr>
          <w:rFonts w:ascii="Garamond" w:hAnsi="Garamond"/>
          <w:color w:val="3333CC"/>
          <w:sz w:val="27"/>
          <w:szCs w:val="27"/>
        </w:rPr>
        <w:t xml:space="preserve"> </w:t>
      </w:r>
      <w:r>
        <w:rPr>
          <w:rStyle w:val="hps"/>
          <w:rFonts w:ascii="Garamond" w:hAnsi="Garamond"/>
          <w:color w:val="3333CC"/>
          <w:sz w:val="27"/>
          <w:szCs w:val="27"/>
        </w:rPr>
        <w:t>vostro Sé Divino</w:t>
      </w:r>
      <w:r>
        <w:rPr>
          <w:rFonts w:ascii="Garamond" w:hAnsi="Garamond"/>
          <w:color w:val="3333CC"/>
          <w:sz w:val="27"/>
          <w:szCs w:val="27"/>
        </w:rPr>
        <w:t xml:space="preserve"> </w:t>
      </w:r>
      <w:r>
        <w:rPr>
          <w:rStyle w:val="hps"/>
          <w:rFonts w:ascii="Garamond" w:hAnsi="Garamond"/>
          <w:color w:val="3333CC"/>
          <w:sz w:val="27"/>
          <w:szCs w:val="27"/>
        </w:rPr>
        <w:t>che risiede</w:t>
      </w:r>
      <w:r>
        <w:rPr>
          <w:rFonts w:ascii="Garamond" w:hAnsi="Garamond"/>
          <w:color w:val="3333CC"/>
          <w:sz w:val="27"/>
          <w:szCs w:val="27"/>
        </w:rPr>
        <w:t xml:space="preserve"> </w:t>
      </w:r>
      <w:r>
        <w:rPr>
          <w:rStyle w:val="hps"/>
          <w:rFonts w:ascii="Garamond" w:hAnsi="Garamond"/>
          <w:color w:val="3333CC"/>
          <w:sz w:val="27"/>
          <w:szCs w:val="27"/>
        </w:rPr>
        <w:t>nelle più alte</w:t>
      </w:r>
      <w:r>
        <w:rPr>
          <w:rFonts w:ascii="Garamond" w:hAnsi="Garamond"/>
          <w:color w:val="3333CC"/>
          <w:sz w:val="27"/>
          <w:szCs w:val="27"/>
        </w:rPr>
        <w:t xml:space="preserve"> </w:t>
      </w:r>
      <w:r>
        <w:rPr>
          <w:rStyle w:val="hps"/>
          <w:rFonts w:ascii="Garamond" w:hAnsi="Garamond"/>
          <w:color w:val="3333CC"/>
          <w:sz w:val="27"/>
          <w:szCs w:val="27"/>
        </w:rPr>
        <w:t>dimensioni dell'esistenza</w:t>
      </w:r>
      <w:r>
        <w:rPr>
          <w:rFonts w:ascii="Garamond" w:hAnsi="Garamond"/>
          <w:color w:val="3333CC"/>
          <w:sz w:val="27"/>
          <w:szCs w:val="27"/>
        </w:rPr>
        <w:t xml:space="preserve">, </w:t>
      </w:r>
      <w:r>
        <w:rPr>
          <w:rStyle w:val="hps"/>
          <w:rFonts w:ascii="Garamond" w:hAnsi="Garamond"/>
          <w:color w:val="3333CC"/>
          <w:sz w:val="27"/>
          <w:szCs w:val="27"/>
        </w:rPr>
        <w:t>il punto di</w:t>
      </w:r>
      <w:r>
        <w:rPr>
          <w:rFonts w:ascii="Garamond" w:hAnsi="Garamond"/>
          <w:color w:val="3333CC"/>
          <w:sz w:val="27"/>
          <w:szCs w:val="27"/>
        </w:rPr>
        <w:t xml:space="preserve"> </w:t>
      </w:r>
      <w:r>
        <w:rPr>
          <w:rStyle w:val="hps"/>
          <w:rFonts w:ascii="Garamond" w:hAnsi="Garamond"/>
          <w:color w:val="3333CC"/>
          <w:sz w:val="27"/>
          <w:szCs w:val="27"/>
        </w:rPr>
        <w:t>inizio per gli Esseri di Luce rifratti, consapevoli di Sé</w:t>
      </w:r>
      <w:r>
        <w:rPr>
          <w:rFonts w:ascii="Garamond" w:hAnsi="Garamond"/>
          <w:color w:val="3333CC"/>
          <w:sz w:val="27"/>
          <w:szCs w:val="27"/>
        </w:rPr>
        <w:t xml:space="preserve"> </w:t>
      </w:r>
      <w:r>
        <w:rPr>
          <w:rStyle w:val="hps"/>
          <w:rFonts w:ascii="Garamond" w:hAnsi="Garamond"/>
          <w:color w:val="3333CC"/>
          <w:sz w:val="27"/>
          <w:szCs w:val="27"/>
        </w:rPr>
        <w:t>all'interno di questo</w:t>
      </w:r>
      <w:r>
        <w:rPr>
          <w:rFonts w:ascii="Garamond" w:hAnsi="Garamond"/>
          <w:color w:val="3333CC"/>
          <w:sz w:val="27"/>
          <w:szCs w:val="27"/>
        </w:rPr>
        <w:t xml:space="preserve"> </w:t>
      </w:r>
      <w:proofErr w:type="spellStart"/>
      <w:r>
        <w:rPr>
          <w:rStyle w:val="hps"/>
          <w:rFonts w:ascii="Garamond" w:hAnsi="Garamond"/>
          <w:color w:val="3333CC"/>
          <w:sz w:val="27"/>
          <w:szCs w:val="27"/>
        </w:rPr>
        <w:t>Sub-</w:t>
      </w:r>
      <w:r>
        <w:rPr>
          <w:rFonts w:ascii="Garamond" w:hAnsi="Garamond"/>
          <w:color w:val="3333CC"/>
          <w:sz w:val="27"/>
          <w:szCs w:val="27"/>
        </w:rPr>
        <w:t>universo</w:t>
      </w:r>
      <w:proofErr w:type="spellEnd"/>
      <w:r>
        <w:rPr>
          <w:rFonts w:ascii="Garamond" w:hAnsi="Garamond"/>
          <w:color w:val="3333CC"/>
          <w:sz w:val="27"/>
          <w:szCs w:val="27"/>
        </w:rPr>
        <w:t xml:space="preserve">. </w:t>
      </w:r>
      <w:r>
        <w:rPr>
          <w:rStyle w:val="hps"/>
          <w:rFonts w:ascii="Garamond" w:hAnsi="Garamond"/>
          <w:color w:val="3333CC"/>
          <w:sz w:val="27"/>
          <w:szCs w:val="27"/>
        </w:rPr>
        <w:t>Non è</w:t>
      </w:r>
      <w:r>
        <w:rPr>
          <w:rFonts w:ascii="Garamond" w:hAnsi="Garamond"/>
          <w:color w:val="3333CC"/>
          <w:sz w:val="27"/>
          <w:szCs w:val="27"/>
        </w:rPr>
        <w:t xml:space="preserve"> </w:t>
      </w:r>
      <w:r>
        <w:rPr>
          <w:rStyle w:val="hps"/>
          <w:rFonts w:ascii="Garamond" w:hAnsi="Garamond"/>
          <w:color w:val="3333CC"/>
          <w:sz w:val="27"/>
          <w:szCs w:val="27"/>
        </w:rPr>
        <w:t>meraviglioso</w:t>
      </w:r>
      <w:r>
        <w:rPr>
          <w:rFonts w:ascii="Garamond" w:hAnsi="Garamond"/>
          <w:color w:val="3333CC"/>
          <w:sz w:val="27"/>
          <w:szCs w:val="27"/>
        </w:rPr>
        <w:t xml:space="preserve"> </w:t>
      </w:r>
      <w:r>
        <w:rPr>
          <w:rStyle w:val="hps"/>
          <w:rFonts w:ascii="Garamond" w:hAnsi="Garamond"/>
          <w:color w:val="3333CC"/>
          <w:sz w:val="27"/>
          <w:szCs w:val="27"/>
        </w:rPr>
        <w:t>avere</w:t>
      </w:r>
      <w:r>
        <w:rPr>
          <w:rFonts w:ascii="Garamond" w:hAnsi="Garamond"/>
          <w:color w:val="3333CC"/>
          <w:sz w:val="27"/>
          <w:szCs w:val="27"/>
        </w:rPr>
        <w:t xml:space="preserve"> </w:t>
      </w:r>
      <w:r>
        <w:rPr>
          <w:rStyle w:val="hps"/>
          <w:rFonts w:ascii="Garamond" w:hAnsi="Garamond"/>
          <w:color w:val="3333CC"/>
          <w:sz w:val="27"/>
          <w:szCs w:val="27"/>
        </w:rPr>
        <w:t>un compagno costante</w:t>
      </w:r>
      <w:r>
        <w:rPr>
          <w:rFonts w:ascii="Garamond" w:hAnsi="Garamond"/>
          <w:color w:val="3333CC"/>
          <w:sz w:val="27"/>
          <w:szCs w:val="27"/>
        </w:rPr>
        <w:t xml:space="preserve"> </w:t>
      </w:r>
      <w:r>
        <w:rPr>
          <w:rStyle w:val="hps"/>
          <w:rFonts w:ascii="Garamond" w:hAnsi="Garamond"/>
          <w:color w:val="3333CC"/>
          <w:sz w:val="27"/>
          <w:szCs w:val="27"/>
        </w:rPr>
        <w:t>che vi guida</w:t>
      </w:r>
      <w:r>
        <w:rPr>
          <w:rFonts w:ascii="Garamond" w:hAnsi="Garamond"/>
          <w:color w:val="3333CC"/>
          <w:sz w:val="27"/>
          <w:szCs w:val="27"/>
        </w:rPr>
        <w:t xml:space="preserve">, </w:t>
      </w:r>
      <w:r>
        <w:rPr>
          <w:rStyle w:val="hps"/>
          <w:rFonts w:ascii="Garamond" w:hAnsi="Garamond"/>
          <w:color w:val="3333CC"/>
          <w:sz w:val="27"/>
          <w:szCs w:val="27"/>
        </w:rPr>
        <w:t>vi ispira</w:t>
      </w:r>
      <w:r>
        <w:rPr>
          <w:rFonts w:ascii="Garamond" w:hAnsi="Garamond"/>
          <w:color w:val="3333CC"/>
          <w:sz w:val="27"/>
          <w:szCs w:val="27"/>
        </w:rPr>
        <w:t xml:space="preserve">, </w:t>
      </w:r>
      <w:r>
        <w:rPr>
          <w:rStyle w:val="hps"/>
          <w:rFonts w:ascii="Garamond" w:hAnsi="Garamond"/>
          <w:color w:val="3333CC"/>
          <w:sz w:val="27"/>
          <w:szCs w:val="27"/>
        </w:rPr>
        <w:t>vi nutre ed</w:t>
      </w:r>
      <w:r>
        <w:rPr>
          <w:rFonts w:ascii="Garamond" w:hAnsi="Garamond"/>
          <w:color w:val="3333CC"/>
          <w:sz w:val="27"/>
          <w:szCs w:val="27"/>
        </w:rPr>
        <w:t xml:space="preserve"> </w:t>
      </w:r>
      <w:r>
        <w:rPr>
          <w:rStyle w:val="hps"/>
          <w:rFonts w:ascii="Garamond" w:hAnsi="Garamond"/>
          <w:color w:val="3333CC"/>
          <w:sz w:val="27"/>
          <w:szCs w:val="27"/>
        </w:rPr>
        <w:t>anche</w:t>
      </w:r>
      <w:r>
        <w:rPr>
          <w:rFonts w:ascii="Garamond" w:hAnsi="Garamond"/>
          <w:color w:val="3333CC"/>
          <w:sz w:val="27"/>
          <w:szCs w:val="27"/>
        </w:rPr>
        <w:t xml:space="preserve"> </w:t>
      </w:r>
      <w:r>
        <w:rPr>
          <w:rStyle w:val="hps"/>
          <w:rFonts w:ascii="Garamond" w:hAnsi="Garamond"/>
          <w:color w:val="3333CC"/>
          <w:sz w:val="27"/>
          <w:szCs w:val="27"/>
        </w:rPr>
        <w:t>vi protegge</w:t>
      </w:r>
      <w:r>
        <w:rPr>
          <w:rFonts w:ascii="Garamond" w:hAnsi="Garamond"/>
          <w:color w:val="3333CC"/>
          <w:sz w:val="27"/>
          <w:szCs w:val="27"/>
        </w:rPr>
        <w:t xml:space="preserve">? </w:t>
      </w:r>
      <w:r>
        <w:rPr>
          <w:rStyle w:val="hps"/>
          <w:rFonts w:ascii="Garamond" w:hAnsi="Garamond"/>
          <w:color w:val="3333CC"/>
          <w:sz w:val="27"/>
          <w:szCs w:val="27"/>
        </w:rPr>
        <w:t>Non è sorprendente che così tante</w:t>
      </w:r>
      <w:r>
        <w:rPr>
          <w:rFonts w:ascii="Garamond" w:hAnsi="Garamond"/>
          <w:color w:val="3333CC"/>
          <w:sz w:val="27"/>
          <w:szCs w:val="27"/>
        </w:rPr>
        <w:t xml:space="preserve"> </w:t>
      </w:r>
      <w:r>
        <w:rPr>
          <w:rStyle w:val="hps"/>
          <w:rFonts w:ascii="Garamond" w:hAnsi="Garamond"/>
          <w:color w:val="3333CC"/>
          <w:sz w:val="27"/>
          <w:szCs w:val="27"/>
        </w:rPr>
        <w:t xml:space="preserve">famiglie </w:t>
      </w:r>
      <w:r>
        <w:rPr>
          <w:rFonts w:ascii="Garamond" w:hAnsi="Garamond"/>
          <w:color w:val="3333CC"/>
          <w:sz w:val="27"/>
          <w:szCs w:val="27"/>
        </w:rPr>
        <w:t xml:space="preserve">spirituali </w:t>
      </w:r>
      <w:r>
        <w:rPr>
          <w:rStyle w:val="hps"/>
          <w:rFonts w:ascii="Garamond" w:hAnsi="Garamond"/>
          <w:color w:val="3333CC"/>
          <w:sz w:val="27"/>
          <w:szCs w:val="27"/>
        </w:rPr>
        <w:t>si riuniscano</w:t>
      </w:r>
      <w:r>
        <w:rPr>
          <w:rFonts w:ascii="Garamond" w:hAnsi="Garamond"/>
          <w:color w:val="3333CC"/>
          <w:sz w:val="27"/>
          <w:szCs w:val="27"/>
        </w:rPr>
        <w:t xml:space="preserve"> </w:t>
      </w:r>
      <w:r>
        <w:rPr>
          <w:rStyle w:val="hps"/>
          <w:rFonts w:ascii="Garamond" w:hAnsi="Garamond"/>
          <w:color w:val="3333CC"/>
          <w:sz w:val="27"/>
          <w:szCs w:val="27"/>
        </w:rPr>
        <w:t>per condividere</w:t>
      </w:r>
      <w:r>
        <w:rPr>
          <w:rFonts w:ascii="Garamond" w:hAnsi="Garamond"/>
          <w:color w:val="3333CC"/>
          <w:sz w:val="27"/>
          <w:szCs w:val="27"/>
        </w:rPr>
        <w:t xml:space="preserve"> </w:t>
      </w:r>
      <w:r>
        <w:rPr>
          <w:rStyle w:val="hps"/>
          <w:rFonts w:ascii="Garamond" w:hAnsi="Garamond"/>
          <w:color w:val="3333CC"/>
          <w:sz w:val="27"/>
          <w:szCs w:val="27"/>
        </w:rPr>
        <w:t>verità superiori</w:t>
      </w:r>
      <w:r>
        <w:rPr>
          <w:rFonts w:ascii="Garamond" w:hAnsi="Garamond"/>
          <w:color w:val="3333CC"/>
          <w:sz w:val="27"/>
          <w:szCs w:val="27"/>
        </w:rPr>
        <w:t xml:space="preserve">, </w:t>
      </w:r>
      <w:r>
        <w:rPr>
          <w:rStyle w:val="hps"/>
          <w:rFonts w:ascii="Garamond" w:hAnsi="Garamond"/>
          <w:color w:val="3333CC"/>
          <w:sz w:val="27"/>
          <w:szCs w:val="27"/>
        </w:rPr>
        <w:t>talenti ed</w:t>
      </w:r>
      <w:r>
        <w:rPr>
          <w:rFonts w:ascii="Garamond" w:hAnsi="Garamond"/>
          <w:color w:val="3333CC"/>
          <w:sz w:val="27"/>
          <w:szCs w:val="27"/>
        </w:rPr>
        <w:t xml:space="preserve"> </w:t>
      </w:r>
      <w:r>
        <w:rPr>
          <w:rStyle w:val="hps"/>
          <w:rFonts w:ascii="Garamond" w:hAnsi="Garamond"/>
          <w:color w:val="3333CC"/>
          <w:sz w:val="27"/>
          <w:szCs w:val="27"/>
        </w:rPr>
        <w:t>esperienze</w:t>
      </w:r>
      <w:r>
        <w:rPr>
          <w:rFonts w:ascii="Garamond" w:hAnsi="Garamond"/>
          <w:color w:val="3333CC"/>
          <w:sz w:val="27"/>
          <w:szCs w:val="27"/>
        </w:rPr>
        <w:t xml:space="preserve"> -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si stiano riunendo per creare</w:t>
      </w:r>
      <w:r>
        <w:rPr>
          <w:rFonts w:ascii="Garamond" w:hAnsi="Garamond"/>
          <w:color w:val="3333CC"/>
          <w:sz w:val="27"/>
          <w:szCs w:val="27"/>
        </w:rPr>
        <w:t xml:space="preserve"> </w:t>
      </w:r>
      <w:r>
        <w:rPr>
          <w:rStyle w:val="hps"/>
          <w:rFonts w:ascii="Garamond" w:hAnsi="Garamond"/>
          <w:color w:val="3333CC"/>
          <w:sz w:val="27"/>
          <w:szCs w:val="27"/>
        </w:rPr>
        <w:t>una potente</w:t>
      </w:r>
      <w:r>
        <w:rPr>
          <w:rFonts w:ascii="Garamond" w:hAnsi="Garamond"/>
          <w:color w:val="3333CC"/>
          <w:sz w:val="27"/>
          <w:szCs w:val="27"/>
        </w:rPr>
        <w:t xml:space="preserve"> </w:t>
      </w:r>
      <w:r>
        <w:rPr>
          <w:rStyle w:val="hps"/>
          <w:rFonts w:ascii="Garamond" w:hAnsi="Garamond"/>
          <w:color w:val="3333CC"/>
          <w:sz w:val="27"/>
          <w:szCs w:val="27"/>
        </w:rPr>
        <w:t>forma</w:t>
      </w:r>
      <w:r>
        <w:rPr>
          <w:rFonts w:ascii="Garamond" w:hAnsi="Garamond"/>
          <w:color w:val="3333CC"/>
          <w:sz w:val="27"/>
          <w:szCs w:val="27"/>
        </w:rPr>
        <w:t xml:space="preserve"> </w:t>
      </w:r>
      <w:r>
        <w:rPr>
          <w:rStyle w:val="hps"/>
          <w:rFonts w:ascii="Garamond" w:hAnsi="Garamond"/>
          <w:color w:val="3333CC"/>
          <w:sz w:val="27"/>
          <w:szCs w:val="27"/>
        </w:rPr>
        <w:t>pensiero</w:t>
      </w:r>
      <w:r>
        <w:rPr>
          <w:rFonts w:ascii="Garamond" w:hAnsi="Garamond"/>
          <w:color w:val="3333CC"/>
          <w:sz w:val="27"/>
          <w:szCs w:val="27"/>
        </w:rPr>
        <w:t xml:space="preserve"> </w:t>
      </w:r>
      <w:r>
        <w:rPr>
          <w:rStyle w:val="hps"/>
          <w:rFonts w:ascii="Garamond" w:hAnsi="Garamond"/>
          <w:color w:val="3333CC"/>
          <w:sz w:val="27"/>
          <w:szCs w:val="27"/>
        </w:rPr>
        <w:t>sinergica</w:t>
      </w:r>
      <w:r>
        <w:rPr>
          <w:rFonts w:ascii="Garamond" w:hAnsi="Garamond"/>
          <w:color w:val="3333CC"/>
          <w:sz w:val="27"/>
          <w:szCs w:val="27"/>
        </w:rPr>
        <w:t xml:space="preserve"> </w:t>
      </w:r>
      <w:r>
        <w:rPr>
          <w:rStyle w:val="hps"/>
          <w:rFonts w:ascii="Garamond" w:hAnsi="Garamond"/>
          <w:color w:val="3333CC"/>
          <w:sz w:val="27"/>
          <w:szCs w:val="27"/>
        </w:rPr>
        <w:t>di amore</w:t>
      </w:r>
      <w:r>
        <w:rPr>
          <w:rFonts w:ascii="Garamond" w:hAnsi="Garamond"/>
          <w:color w:val="3333CC"/>
          <w:sz w:val="27"/>
          <w:szCs w:val="27"/>
        </w:rPr>
        <w:t xml:space="preserve">, </w:t>
      </w:r>
      <w:r>
        <w:rPr>
          <w:rStyle w:val="hps"/>
          <w:rFonts w:ascii="Garamond" w:hAnsi="Garamond"/>
          <w:color w:val="3333CC"/>
          <w:sz w:val="27"/>
          <w:szCs w:val="27"/>
        </w:rPr>
        <w:t>benevolenza e</w:t>
      </w:r>
      <w:r>
        <w:rPr>
          <w:rFonts w:ascii="Garamond" w:hAnsi="Garamond"/>
          <w:color w:val="3333CC"/>
          <w:sz w:val="27"/>
          <w:szCs w:val="27"/>
        </w:rPr>
        <w:t xml:space="preserve"> </w:t>
      </w:r>
      <w:r>
        <w:rPr>
          <w:rStyle w:val="hps"/>
          <w:rFonts w:ascii="Garamond" w:hAnsi="Garamond"/>
          <w:color w:val="3333CC"/>
          <w:sz w:val="27"/>
          <w:szCs w:val="27"/>
        </w:rPr>
        <w:t>responsabilizzazione</w:t>
      </w:r>
      <w:r>
        <w:rPr>
          <w:rFonts w:ascii="Garamond" w:hAnsi="Garamond"/>
          <w:color w:val="3333CC"/>
          <w:sz w:val="27"/>
          <w:szCs w:val="27"/>
        </w:rPr>
        <w:t xml:space="preserve">? </w:t>
      </w:r>
      <w:r>
        <w:rPr>
          <w:rStyle w:val="hps"/>
          <w:rFonts w:ascii="Garamond" w:hAnsi="Garamond"/>
          <w:color w:val="3333CC"/>
          <w:sz w:val="27"/>
          <w:szCs w:val="27"/>
        </w:rPr>
        <w:t>Quelli di voi che</w:t>
      </w:r>
      <w:r>
        <w:rPr>
          <w:rFonts w:ascii="Garamond" w:hAnsi="Garamond"/>
          <w:color w:val="3333CC"/>
          <w:sz w:val="27"/>
          <w:szCs w:val="27"/>
        </w:rPr>
        <w:t xml:space="preserve"> </w:t>
      </w:r>
      <w:r>
        <w:rPr>
          <w:rStyle w:val="hps"/>
          <w:rFonts w:ascii="Garamond" w:hAnsi="Garamond"/>
          <w:color w:val="3333CC"/>
          <w:sz w:val="27"/>
          <w:szCs w:val="27"/>
        </w:rPr>
        <w:t>sono rimasti fedelmente</w:t>
      </w:r>
      <w:r>
        <w:rPr>
          <w:rFonts w:ascii="Garamond" w:hAnsi="Garamond"/>
          <w:color w:val="3333CC"/>
          <w:sz w:val="27"/>
          <w:szCs w:val="27"/>
        </w:rPr>
        <w:t xml:space="preserve"> </w:t>
      </w:r>
      <w:r>
        <w:rPr>
          <w:rStyle w:val="hps"/>
          <w:rFonts w:ascii="Garamond" w:hAnsi="Garamond"/>
          <w:color w:val="3333CC"/>
          <w:sz w:val="27"/>
          <w:szCs w:val="27"/>
        </w:rPr>
        <w:t>sul percorso</w:t>
      </w:r>
      <w:r>
        <w:rPr>
          <w:rFonts w:ascii="Garamond" w:hAnsi="Garamond"/>
          <w:color w:val="3333CC"/>
          <w:sz w:val="27"/>
          <w:szCs w:val="27"/>
        </w:rPr>
        <w:t xml:space="preserve"> </w:t>
      </w:r>
      <w:r>
        <w:rPr>
          <w:rStyle w:val="hps"/>
          <w:rFonts w:ascii="Garamond" w:hAnsi="Garamond"/>
          <w:color w:val="3333CC"/>
          <w:sz w:val="27"/>
          <w:szCs w:val="27"/>
        </w:rPr>
        <w:t>stanno scaricando nuovi</w:t>
      </w:r>
      <w:r>
        <w:rPr>
          <w:rFonts w:ascii="Garamond" w:hAnsi="Garamond"/>
          <w:color w:val="3333CC"/>
          <w:sz w:val="27"/>
          <w:szCs w:val="27"/>
        </w:rPr>
        <w:t xml:space="preserve"> </w:t>
      </w:r>
      <w:r>
        <w:rPr>
          <w:rStyle w:val="hps"/>
          <w:rFonts w:ascii="Garamond" w:hAnsi="Garamond"/>
          <w:color w:val="3333CC"/>
          <w:sz w:val="27"/>
          <w:szCs w:val="27"/>
        </w:rPr>
        <w:t>incredibili</w:t>
      </w:r>
      <w:r>
        <w:rPr>
          <w:rFonts w:ascii="Garamond" w:hAnsi="Garamond"/>
          <w:color w:val="3333CC"/>
          <w:sz w:val="27"/>
          <w:szCs w:val="27"/>
        </w:rPr>
        <w:t xml:space="preserve"> </w:t>
      </w:r>
      <w:r>
        <w:rPr>
          <w:rStyle w:val="hps"/>
          <w:rFonts w:ascii="Garamond" w:hAnsi="Garamond"/>
          <w:color w:val="3333CC"/>
          <w:sz w:val="27"/>
          <w:szCs w:val="27"/>
        </w:rPr>
        <w:t>concetti di</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cosmica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voi siete aiutati</w:t>
      </w:r>
      <w:r>
        <w:rPr>
          <w:rFonts w:ascii="Garamond" w:hAnsi="Garamond"/>
          <w:color w:val="3333CC"/>
          <w:sz w:val="27"/>
          <w:szCs w:val="27"/>
        </w:rPr>
        <w:t xml:space="preserve"> </w:t>
      </w:r>
      <w:r>
        <w:rPr>
          <w:rStyle w:val="hps"/>
          <w:rFonts w:ascii="Garamond" w:hAnsi="Garamond"/>
          <w:color w:val="3333CC"/>
          <w:sz w:val="27"/>
          <w:szCs w:val="27"/>
        </w:rPr>
        <w:t>in molti modi</w:t>
      </w:r>
      <w:r>
        <w:rPr>
          <w:rFonts w:ascii="Garamond" w:hAnsi="Garamond"/>
          <w:color w:val="3333CC"/>
          <w:sz w:val="27"/>
          <w:szCs w:val="27"/>
        </w:rPr>
        <w:t xml:space="preserve">, mentre </w:t>
      </w:r>
      <w:r>
        <w:rPr>
          <w:rStyle w:val="hps"/>
          <w:rFonts w:ascii="Garamond" w:hAnsi="Garamond"/>
          <w:color w:val="3333CC"/>
          <w:sz w:val="27"/>
          <w:szCs w:val="27"/>
        </w:rPr>
        <w:t>le porte</w:t>
      </w:r>
      <w:r>
        <w:rPr>
          <w:rFonts w:ascii="Garamond" w:hAnsi="Garamond"/>
          <w:color w:val="3333CC"/>
          <w:sz w:val="27"/>
          <w:szCs w:val="27"/>
        </w:rPr>
        <w:t xml:space="preserve"> </w:t>
      </w:r>
      <w:r>
        <w:rPr>
          <w:rStyle w:val="hps"/>
          <w:rFonts w:ascii="Garamond" w:hAnsi="Garamond"/>
          <w:color w:val="3333CC"/>
          <w:sz w:val="27"/>
          <w:szCs w:val="27"/>
        </w:rPr>
        <w:t>dell’abbondanza</w:t>
      </w:r>
      <w:r>
        <w:rPr>
          <w:rFonts w:ascii="Garamond" w:hAnsi="Garamond"/>
          <w:color w:val="3333CC"/>
          <w:sz w:val="27"/>
          <w:szCs w:val="27"/>
        </w:rPr>
        <w:t xml:space="preserve"> </w:t>
      </w:r>
      <w:r>
        <w:rPr>
          <w:rStyle w:val="hps"/>
          <w:rFonts w:ascii="Garamond" w:hAnsi="Garamond"/>
          <w:color w:val="3333CC"/>
          <w:sz w:val="27"/>
          <w:szCs w:val="27"/>
        </w:rPr>
        <w:t>si spalancano sempre di più.</w:t>
      </w:r>
      <w:r>
        <w:rPr>
          <w:rFonts w:ascii="Garamond" w:hAnsi="Garamond"/>
          <w:color w:val="3333CC"/>
          <w:sz w:val="27"/>
          <w:szCs w:val="27"/>
        </w:rPr>
        <w:t xml:space="preserve"> </w:t>
      </w:r>
      <w:r>
        <w:rPr>
          <w:rStyle w:val="hps"/>
          <w:rFonts w:ascii="Garamond" w:hAnsi="Garamond"/>
          <w:color w:val="3333CC"/>
          <w:sz w:val="27"/>
          <w:szCs w:val="27"/>
        </w:rPr>
        <w:t>Le vostre</w:t>
      </w:r>
      <w:r>
        <w:rPr>
          <w:rFonts w:ascii="Garamond" w:hAnsi="Garamond"/>
          <w:color w:val="3333CC"/>
          <w:sz w:val="27"/>
          <w:szCs w:val="27"/>
        </w:rPr>
        <w:t xml:space="preserve"> </w:t>
      </w:r>
      <w:r>
        <w:rPr>
          <w:rStyle w:val="hps"/>
          <w:rFonts w:ascii="Garamond" w:hAnsi="Garamond"/>
          <w:color w:val="3333CC"/>
          <w:sz w:val="27"/>
          <w:szCs w:val="27"/>
        </w:rPr>
        <w:t>visioni</w:t>
      </w:r>
      <w:r>
        <w:rPr>
          <w:rFonts w:ascii="Garamond" w:hAnsi="Garamond"/>
          <w:color w:val="3333CC"/>
          <w:sz w:val="27"/>
          <w:szCs w:val="27"/>
        </w:rPr>
        <w:t xml:space="preserve"> </w:t>
      </w:r>
      <w:r>
        <w:rPr>
          <w:rStyle w:val="hps"/>
          <w:rFonts w:ascii="Garamond" w:hAnsi="Garamond"/>
          <w:color w:val="3333CC"/>
          <w:sz w:val="27"/>
          <w:szCs w:val="27"/>
        </w:rPr>
        <w:t>più elevate iniziano a manifestarsi</w:t>
      </w:r>
      <w:r>
        <w:rPr>
          <w:rFonts w:ascii="Garamond" w:hAnsi="Garamond"/>
          <w:color w:val="3333CC"/>
          <w:sz w:val="27"/>
          <w:szCs w:val="27"/>
        </w:rPr>
        <w:t xml:space="preserve"> </w:t>
      </w:r>
      <w:r>
        <w:rPr>
          <w:rStyle w:val="hps"/>
          <w:rFonts w:ascii="Garamond" w:hAnsi="Garamond"/>
          <w:color w:val="3333CC"/>
          <w:sz w:val="27"/>
          <w:szCs w:val="27"/>
        </w:rPr>
        <w:t>quando sono in</w:t>
      </w:r>
      <w:r>
        <w:rPr>
          <w:rFonts w:ascii="Garamond" w:hAnsi="Garamond"/>
          <w:color w:val="3333CC"/>
          <w:sz w:val="27"/>
          <w:szCs w:val="27"/>
        </w:rPr>
        <w:t xml:space="preserve"> </w:t>
      </w:r>
      <w:r>
        <w:rPr>
          <w:rStyle w:val="hps"/>
          <w:rFonts w:ascii="Garamond" w:hAnsi="Garamond"/>
          <w:color w:val="3333CC"/>
          <w:sz w:val="27"/>
          <w:szCs w:val="27"/>
        </w:rPr>
        <w:t>linea con</w:t>
      </w:r>
      <w:r>
        <w:rPr>
          <w:rFonts w:ascii="Garamond" w:hAnsi="Garamond"/>
          <w:color w:val="3333CC"/>
          <w:sz w:val="27"/>
          <w:szCs w:val="27"/>
        </w:rPr>
        <w:t xml:space="preserve"> </w:t>
      </w:r>
      <w:r>
        <w:rPr>
          <w:rStyle w:val="hps"/>
          <w:rFonts w:ascii="Garamond" w:hAnsi="Garamond"/>
          <w:color w:val="3333CC"/>
          <w:sz w:val="27"/>
          <w:szCs w:val="27"/>
        </w:rPr>
        <w:t>il massimo bene</w:t>
      </w:r>
      <w:r>
        <w:rPr>
          <w:rFonts w:ascii="Garamond" w:hAnsi="Garamond"/>
          <w:color w:val="3333CC"/>
          <w:sz w:val="27"/>
          <w:szCs w:val="27"/>
        </w:rPr>
        <w:t xml:space="preserve"> </w:t>
      </w:r>
      <w:r>
        <w:rPr>
          <w:rStyle w:val="hps"/>
          <w:rFonts w:ascii="Garamond" w:hAnsi="Garamond"/>
          <w:color w:val="3333CC"/>
          <w:sz w:val="27"/>
          <w:szCs w:val="27"/>
        </w:rPr>
        <w:t>per tutti.</w:t>
      </w:r>
      <w:r>
        <w:rPr>
          <w:rFonts w:ascii="Garamond" w:hAnsi="Garamond"/>
          <w:color w:val="3333CC"/>
          <w:sz w:val="27"/>
          <w:szCs w:val="27"/>
        </w:rPr>
        <w:t xml:space="preserve"> </w:t>
      </w:r>
      <w:r>
        <w:rPr>
          <w:rStyle w:val="hps"/>
          <w:rFonts w:ascii="Garamond" w:hAnsi="Garamond"/>
          <w:color w:val="3333CC"/>
          <w:sz w:val="27"/>
          <w:szCs w:val="27"/>
        </w:rPr>
        <w:t>Pensieri</w:t>
      </w:r>
      <w:r>
        <w:rPr>
          <w:rFonts w:ascii="Garamond" w:hAnsi="Garamond"/>
          <w:color w:val="3333CC"/>
          <w:sz w:val="27"/>
          <w:szCs w:val="27"/>
        </w:rPr>
        <w:t xml:space="preserve"> </w:t>
      </w:r>
      <w:r>
        <w:rPr>
          <w:rStyle w:val="hps"/>
          <w:rFonts w:ascii="Garamond" w:hAnsi="Garamond"/>
          <w:color w:val="3333CC"/>
          <w:sz w:val="27"/>
          <w:szCs w:val="27"/>
        </w:rPr>
        <w:t>ispirati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idee fresche, creative</w:t>
      </w:r>
      <w:r>
        <w:rPr>
          <w:rFonts w:ascii="Garamond" w:hAnsi="Garamond"/>
          <w:color w:val="3333CC"/>
          <w:sz w:val="27"/>
          <w:szCs w:val="27"/>
        </w:rPr>
        <w:t xml:space="preserve"> </w:t>
      </w:r>
      <w:r>
        <w:rPr>
          <w:rStyle w:val="hps"/>
          <w:rFonts w:ascii="Garamond" w:hAnsi="Garamond"/>
          <w:color w:val="3333CC"/>
          <w:sz w:val="27"/>
          <w:szCs w:val="27"/>
        </w:rPr>
        <w:t>stanno inondando</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menti di coloro che</w:t>
      </w:r>
      <w:r>
        <w:rPr>
          <w:rFonts w:ascii="Garamond" w:hAnsi="Garamond"/>
          <w:color w:val="3333CC"/>
          <w:sz w:val="27"/>
          <w:szCs w:val="27"/>
        </w:rPr>
        <w:t xml:space="preserve"> </w:t>
      </w:r>
      <w:r>
        <w:rPr>
          <w:rStyle w:val="hps"/>
          <w:rFonts w:ascii="Garamond" w:hAnsi="Garamond"/>
          <w:color w:val="3333CC"/>
          <w:sz w:val="27"/>
          <w:szCs w:val="27"/>
        </w:rPr>
        <w:t>hanno la</w:t>
      </w:r>
      <w:r>
        <w:rPr>
          <w:rFonts w:ascii="Garamond" w:hAnsi="Garamond"/>
          <w:color w:val="3333CC"/>
          <w:sz w:val="27"/>
          <w:szCs w:val="27"/>
        </w:rPr>
        <w:t xml:space="preserve"> </w:t>
      </w:r>
      <w:r>
        <w:rPr>
          <w:rStyle w:val="hps"/>
          <w:rFonts w:ascii="Garamond" w:hAnsi="Garamond"/>
          <w:color w:val="3333CC"/>
          <w:sz w:val="27"/>
          <w:szCs w:val="27"/>
        </w:rPr>
        <w:t>possibilità di scaricare</w:t>
      </w:r>
      <w:r>
        <w:rPr>
          <w:rFonts w:ascii="Garamond" w:hAnsi="Garamond"/>
          <w:color w:val="3333CC"/>
          <w:sz w:val="27"/>
          <w:szCs w:val="27"/>
        </w:rPr>
        <w:t xml:space="preserve"> </w:t>
      </w:r>
      <w:r>
        <w:rPr>
          <w:rStyle w:val="hps"/>
          <w:rFonts w:ascii="Garamond" w:hAnsi="Garamond"/>
          <w:color w:val="3333CC"/>
          <w:sz w:val="27"/>
          <w:szCs w:val="27"/>
        </w:rPr>
        <w:t>questi concetti</w:t>
      </w:r>
      <w:r>
        <w:rPr>
          <w:rFonts w:ascii="Garamond" w:hAnsi="Garamond"/>
          <w:color w:val="3333CC"/>
          <w:sz w:val="27"/>
          <w:szCs w:val="27"/>
        </w:rPr>
        <w:t xml:space="preserve"> </w:t>
      </w:r>
      <w:r>
        <w:rPr>
          <w:rStyle w:val="hps"/>
          <w:rFonts w:ascii="Garamond" w:hAnsi="Garamond"/>
          <w:color w:val="3333CC"/>
          <w:sz w:val="27"/>
          <w:szCs w:val="27"/>
        </w:rPr>
        <w:t>raffinati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poi</w:t>
      </w:r>
      <w:r>
        <w:rPr>
          <w:rFonts w:ascii="Garamond" w:hAnsi="Garamond"/>
          <w:color w:val="3333CC"/>
          <w:sz w:val="27"/>
          <w:szCs w:val="27"/>
        </w:rPr>
        <w:t xml:space="preserve"> </w:t>
      </w:r>
      <w:r>
        <w:rPr>
          <w:rStyle w:val="hps"/>
          <w:rFonts w:ascii="Garamond" w:hAnsi="Garamond"/>
          <w:color w:val="3333CC"/>
          <w:sz w:val="27"/>
          <w:szCs w:val="27"/>
        </w:rPr>
        <w:t>portarli</w:t>
      </w:r>
      <w:r>
        <w:rPr>
          <w:rFonts w:ascii="Garamond" w:hAnsi="Garamond"/>
          <w:color w:val="3333CC"/>
          <w:sz w:val="27"/>
          <w:szCs w:val="27"/>
        </w:rPr>
        <w:t xml:space="preserve"> </w:t>
      </w:r>
      <w:r>
        <w:rPr>
          <w:rStyle w:val="hps"/>
          <w:rFonts w:ascii="Garamond" w:hAnsi="Garamond"/>
          <w:color w:val="3333CC"/>
          <w:sz w:val="27"/>
          <w:szCs w:val="27"/>
        </w:rPr>
        <w:t>a compimento</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forma materiale</w:t>
      </w:r>
      <w:r>
        <w:rPr>
          <w:rFonts w:ascii="Garamond" w:hAnsi="Garamond"/>
          <w:color w:val="3333CC"/>
          <w:sz w:val="27"/>
          <w:szCs w:val="27"/>
        </w:rPr>
        <w:t xml:space="preserve"> </w:t>
      </w:r>
      <w:r>
        <w:rPr>
          <w:rStyle w:val="hps"/>
          <w:rFonts w:ascii="Garamond" w:hAnsi="Garamond"/>
          <w:color w:val="3333CC"/>
          <w:sz w:val="27"/>
          <w:szCs w:val="27"/>
        </w:rPr>
        <w:t>a beneficio di</w:t>
      </w:r>
      <w:r>
        <w:rPr>
          <w:rFonts w:ascii="Garamond" w:hAnsi="Garamond"/>
          <w:color w:val="3333CC"/>
          <w:sz w:val="27"/>
          <w:szCs w:val="27"/>
        </w:rPr>
        <w:t xml:space="preserve"> </w:t>
      </w:r>
      <w:r>
        <w:rPr>
          <w:rStyle w:val="hps"/>
          <w:rFonts w:ascii="Garamond" w:hAnsi="Garamond"/>
          <w:color w:val="3333CC"/>
          <w:sz w:val="27"/>
          <w:szCs w:val="27"/>
        </w:rPr>
        <w:t>tutta l'umanità.</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lastRenderedPageBreak/>
        <w:t>Forse non</w:t>
      </w:r>
      <w:r>
        <w:rPr>
          <w:rFonts w:ascii="Garamond" w:hAnsi="Garamond"/>
          <w:color w:val="3333CC"/>
          <w:sz w:val="27"/>
          <w:szCs w:val="27"/>
        </w:rPr>
        <w:t xml:space="preserve"> </w:t>
      </w:r>
      <w:r>
        <w:rPr>
          <w:rStyle w:val="hps"/>
          <w:rFonts w:ascii="Garamond" w:hAnsi="Garamond"/>
          <w:color w:val="3333CC"/>
          <w:sz w:val="27"/>
          <w:szCs w:val="27"/>
        </w:rPr>
        <w:t>sembra così</w:t>
      </w:r>
      <w:r>
        <w:rPr>
          <w:rFonts w:ascii="Garamond" w:hAnsi="Garamond"/>
          <w:color w:val="3333CC"/>
          <w:sz w:val="27"/>
          <w:szCs w:val="27"/>
        </w:rPr>
        <w:t xml:space="preserve"> </w:t>
      </w:r>
      <w:r>
        <w:rPr>
          <w:rStyle w:val="hps"/>
          <w:rFonts w:ascii="Garamond" w:hAnsi="Garamond"/>
          <w:color w:val="3333CC"/>
          <w:sz w:val="27"/>
          <w:szCs w:val="27"/>
        </w:rPr>
        <w:t>a molti di voi</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una nuova meravigliosa visione</w:t>
      </w:r>
      <w:r>
        <w:rPr>
          <w:rFonts w:ascii="Garamond" w:hAnsi="Garamond"/>
          <w:color w:val="3333CC"/>
          <w:sz w:val="27"/>
          <w:szCs w:val="27"/>
        </w:rPr>
        <w:t xml:space="preserve">, </w:t>
      </w:r>
      <w:r>
        <w:rPr>
          <w:rStyle w:val="hps"/>
          <w:rFonts w:ascii="Garamond" w:hAnsi="Garamond"/>
          <w:color w:val="3333CC"/>
          <w:sz w:val="27"/>
          <w:szCs w:val="27"/>
        </w:rPr>
        <w:t>un potente</w:t>
      </w:r>
      <w:r>
        <w:rPr>
          <w:rFonts w:ascii="Garamond" w:hAnsi="Garamond"/>
          <w:color w:val="3333CC"/>
          <w:sz w:val="27"/>
          <w:szCs w:val="27"/>
        </w:rPr>
        <w:t xml:space="preserve"> </w:t>
      </w:r>
      <w:r>
        <w:rPr>
          <w:rStyle w:val="hps"/>
          <w:rFonts w:ascii="Garamond" w:hAnsi="Garamond"/>
          <w:b/>
          <w:bCs/>
          <w:i/>
          <w:iCs/>
          <w:color w:val="3333CC"/>
          <w:sz w:val="27"/>
          <w:szCs w:val="27"/>
        </w:rPr>
        <w:t>probabile</w:t>
      </w:r>
      <w:r>
        <w:rPr>
          <w:rFonts w:ascii="Garamond" w:hAnsi="Garamond"/>
          <w:b/>
          <w:bCs/>
          <w:i/>
          <w:iCs/>
          <w:color w:val="3333CC"/>
          <w:sz w:val="27"/>
          <w:szCs w:val="27"/>
        </w:rPr>
        <w:t xml:space="preserve"> </w:t>
      </w:r>
      <w:r>
        <w:rPr>
          <w:rStyle w:val="hps"/>
          <w:rFonts w:ascii="Garamond" w:hAnsi="Garamond"/>
          <w:b/>
          <w:bCs/>
          <w:i/>
          <w:iCs/>
          <w:color w:val="3333CC"/>
          <w:sz w:val="27"/>
          <w:szCs w:val="27"/>
        </w:rPr>
        <w:t>futuro</w:t>
      </w:r>
      <w:r>
        <w:rPr>
          <w:rStyle w:val="hps"/>
          <w:rFonts w:ascii="Garamond" w:hAnsi="Garamond"/>
          <w:color w:val="3333CC"/>
          <w:sz w:val="27"/>
          <w:szCs w:val="27"/>
        </w:rPr>
        <w:t xml:space="preserve"> per l'umanità</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Terra</w:t>
      </w:r>
      <w:r>
        <w:rPr>
          <w:rFonts w:ascii="Garamond" w:hAnsi="Garamond"/>
          <w:color w:val="3333CC"/>
          <w:sz w:val="27"/>
          <w:szCs w:val="27"/>
        </w:rPr>
        <w:t xml:space="preserve"> </w:t>
      </w:r>
      <w:r>
        <w:rPr>
          <w:rStyle w:val="hps"/>
          <w:rFonts w:ascii="Garamond" w:hAnsi="Garamond"/>
          <w:color w:val="3333CC"/>
          <w:sz w:val="27"/>
          <w:szCs w:val="27"/>
        </w:rPr>
        <w:t>ha preso forma</w:t>
      </w:r>
      <w:r>
        <w:rPr>
          <w:rFonts w:ascii="Garamond" w:hAnsi="Garamond"/>
          <w:color w:val="3333CC"/>
          <w:sz w:val="27"/>
          <w:szCs w:val="27"/>
        </w:rPr>
        <w:t xml:space="preserve">, </w:t>
      </w:r>
      <w:r>
        <w:rPr>
          <w:rStyle w:val="hps"/>
          <w:rFonts w:ascii="Garamond" w:hAnsi="Garamond"/>
          <w:color w:val="3333CC"/>
          <w:sz w:val="27"/>
          <w:szCs w:val="27"/>
        </w:rPr>
        <w:t>e viene</w:t>
      </w:r>
      <w:r>
        <w:rPr>
          <w:rFonts w:ascii="Garamond" w:hAnsi="Garamond"/>
          <w:color w:val="3333CC"/>
          <w:sz w:val="27"/>
          <w:szCs w:val="27"/>
        </w:rPr>
        <w:t xml:space="preserve"> </w:t>
      </w:r>
      <w:r>
        <w:rPr>
          <w:rStyle w:val="hps"/>
          <w:rFonts w:ascii="Garamond" w:hAnsi="Garamond"/>
          <w:color w:val="3333CC"/>
          <w:sz w:val="27"/>
          <w:szCs w:val="27"/>
        </w:rPr>
        <w:t>rafforzata ed</w:t>
      </w:r>
      <w:r>
        <w:rPr>
          <w:rFonts w:ascii="Garamond" w:hAnsi="Garamond"/>
          <w:color w:val="3333CC"/>
          <w:sz w:val="27"/>
          <w:szCs w:val="27"/>
        </w:rPr>
        <w:t xml:space="preserve"> </w:t>
      </w:r>
      <w:r>
        <w:rPr>
          <w:rStyle w:val="hps"/>
          <w:rFonts w:ascii="Garamond" w:hAnsi="Garamond"/>
          <w:color w:val="3333CC"/>
          <w:sz w:val="27"/>
          <w:szCs w:val="27"/>
        </w:rPr>
        <w:t>ingrandita</w:t>
      </w:r>
      <w:r>
        <w:rPr>
          <w:rFonts w:ascii="Garamond" w:hAnsi="Garamond"/>
          <w:color w:val="3333CC"/>
          <w:sz w:val="27"/>
          <w:szCs w:val="27"/>
        </w:rPr>
        <w:t xml:space="preserve"> </w:t>
      </w:r>
      <w:r>
        <w:rPr>
          <w:rStyle w:val="hps"/>
          <w:rFonts w:ascii="Garamond" w:hAnsi="Garamond"/>
          <w:color w:val="3333CC"/>
          <w:sz w:val="27"/>
          <w:szCs w:val="27"/>
        </w:rPr>
        <w:t>momento</w:t>
      </w:r>
      <w:r>
        <w:rPr>
          <w:rFonts w:ascii="Garamond" w:hAnsi="Garamond"/>
          <w:color w:val="3333CC"/>
          <w:sz w:val="27"/>
          <w:szCs w:val="27"/>
        </w:rPr>
        <w:t xml:space="preserve"> </w:t>
      </w:r>
      <w:r>
        <w:rPr>
          <w:rStyle w:val="hps"/>
          <w:rFonts w:ascii="Garamond" w:hAnsi="Garamond"/>
          <w:color w:val="3333CC"/>
          <w:sz w:val="27"/>
          <w:szCs w:val="27"/>
        </w:rPr>
        <w:t>per momento</w:t>
      </w:r>
      <w:r>
        <w:rPr>
          <w:rFonts w:ascii="Garamond" w:hAnsi="Garamond"/>
          <w:color w:val="3333CC"/>
          <w:sz w:val="27"/>
          <w:szCs w:val="27"/>
        </w:rPr>
        <w:t xml:space="preserve">. </w:t>
      </w:r>
      <w:r>
        <w:rPr>
          <w:rStyle w:val="hps"/>
          <w:rFonts w:ascii="Garamond" w:hAnsi="Garamond"/>
          <w:color w:val="3333CC"/>
          <w:sz w:val="27"/>
          <w:szCs w:val="27"/>
        </w:rPr>
        <w:t>Mentre sempre più</w:t>
      </w:r>
      <w:r>
        <w:rPr>
          <w:rFonts w:ascii="Garamond" w:hAnsi="Garamond"/>
          <w:color w:val="3333CC"/>
          <w:sz w:val="27"/>
          <w:szCs w:val="27"/>
        </w:rPr>
        <w:t xml:space="preserve"> </w:t>
      </w:r>
      <w:r>
        <w:rPr>
          <w:rStyle w:val="hps"/>
          <w:rFonts w:ascii="Garamond" w:hAnsi="Garamond"/>
          <w:color w:val="3333CC"/>
          <w:sz w:val="27"/>
          <w:szCs w:val="27"/>
        </w:rPr>
        <w:t>di voi</w:t>
      </w:r>
      <w:r>
        <w:rPr>
          <w:rFonts w:ascii="Garamond" w:hAnsi="Garamond"/>
          <w:color w:val="3333CC"/>
          <w:sz w:val="27"/>
          <w:szCs w:val="27"/>
        </w:rPr>
        <w:t xml:space="preserve"> </w:t>
      </w:r>
      <w:r>
        <w:rPr>
          <w:rStyle w:val="hps"/>
          <w:rFonts w:ascii="Garamond" w:hAnsi="Garamond"/>
          <w:color w:val="3333CC"/>
          <w:sz w:val="27"/>
          <w:szCs w:val="27"/>
        </w:rPr>
        <w:t>lentamente</w:t>
      </w:r>
      <w:r>
        <w:rPr>
          <w:rFonts w:ascii="Garamond" w:hAnsi="Garamond"/>
          <w:color w:val="3333CC"/>
          <w:sz w:val="27"/>
          <w:szCs w:val="27"/>
        </w:rPr>
        <w:t xml:space="preserve"> </w:t>
      </w:r>
      <w:r>
        <w:rPr>
          <w:rStyle w:val="hps"/>
          <w:rFonts w:ascii="Garamond" w:hAnsi="Garamond"/>
          <w:color w:val="3333CC"/>
          <w:sz w:val="27"/>
          <w:szCs w:val="27"/>
        </w:rPr>
        <w:t>ritirano</w:t>
      </w:r>
      <w:r>
        <w:rPr>
          <w:rFonts w:ascii="Garamond" w:hAnsi="Garamond"/>
          <w:color w:val="3333CC"/>
          <w:sz w:val="27"/>
          <w:szCs w:val="27"/>
        </w:rPr>
        <w:t xml:space="preserve"> </w:t>
      </w:r>
      <w:r>
        <w:rPr>
          <w:rStyle w:val="hps"/>
          <w:rFonts w:ascii="Garamond" w:hAnsi="Garamond"/>
          <w:color w:val="3333CC"/>
          <w:sz w:val="27"/>
          <w:szCs w:val="27"/>
        </w:rPr>
        <w:t>la propria attenzione e</w:t>
      </w:r>
      <w:r>
        <w:rPr>
          <w:rFonts w:ascii="Garamond" w:hAnsi="Garamond"/>
          <w:color w:val="3333CC"/>
          <w:sz w:val="27"/>
          <w:szCs w:val="27"/>
        </w:rPr>
        <w:t xml:space="preserve"> </w:t>
      </w:r>
      <w:r>
        <w:rPr>
          <w:rStyle w:val="hps"/>
          <w:rFonts w:ascii="Garamond" w:hAnsi="Garamond"/>
          <w:color w:val="3333CC"/>
          <w:sz w:val="27"/>
          <w:szCs w:val="27"/>
        </w:rPr>
        <w:t>pensieri</w:t>
      </w:r>
      <w:r>
        <w:rPr>
          <w:rFonts w:ascii="Garamond" w:hAnsi="Garamond"/>
          <w:color w:val="3333CC"/>
          <w:sz w:val="27"/>
          <w:szCs w:val="27"/>
        </w:rPr>
        <w:t xml:space="preserve"> </w:t>
      </w:r>
      <w:r>
        <w:rPr>
          <w:rStyle w:val="hps"/>
          <w:rFonts w:ascii="Garamond" w:hAnsi="Garamond"/>
          <w:color w:val="3333CC"/>
          <w:sz w:val="27"/>
          <w:szCs w:val="27"/>
        </w:rPr>
        <w:t>dagli</w:t>
      </w:r>
      <w:r>
        <w:rPr>
          <w:rFonts w:ascii="Garamond" w:hAnsi="Garamond"/>
          <w:color w:val="3333CC"/>
          <w:sz w:val="27"/>
          <w:szCs w:val="27"/>
        </w:rPr>
        <w:t xml:space="preserve"> </w:t>
      </w:r>
      <w:r>
        <w:rPr>
          <w:rStyle w:val="hps"/>
          <w:rFonts w:ascii="Garamond" w:hAnsi="Garamond"/>
          <w:color w:val="3333CC"/>
          <w:sz w:val="27"/>
          <w:szCs w:val="27"/>
        </w:rPr>
        <w:t>autolimitanti</w:t>
      </w:r>
      <w:r>
        <w:rPr>
          <w:rFonts w:ascii="Garamond" w:hAnsi="Garamond"/>
          <w:color w:val="3333CC"/>
          <w:sz w:val="27"/>
          <w:szCs w:val="27"/>
        </w:rPr>
        <w:t xml:space="preserve"> modelli di </w:t>
      </w:r>
      <w:r>
        <w:rPr>
          <w:rStyle w:val="hps"/>
          <w:rFonts w:ascii="Garamond" w:hAnsi="Garamond"/>
          <w:color w:val="3333CC"/>
          <w:sz w:val="27"/>
          <w:szCs w:val="27"/>
        </w:rPr>
        <w:t>pensiero</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vecchio</w:t>
      </w:r>
      <w:r>
        <w:rPr>
          <w:rFonts w:ascii="Garamond" w:hAnsi="Garamond"/>
          <w:color w:val="3333CC"/>
          <w:sz w:val="27"/>
          <w:szCs w:val="27"/>
        </w:rPr>
        <w:t xml:space="preserve">, </w:t>
      </w:r>
      <w:r>
        <w:rPr>
          <w:rStyle w:val="hps"/>
          <w:rFonts w:ascii="Garamond" w:hAnsi="Garamond"/>
          <w:color w:val="3333CC"/>
          <w:sz w:val="27"/>
          <w:szCs w:val="27"/>
        </w:rPr>
        <w:t>essi</w:t>
      </w:r>
      <w:r>
        <w:rPr>
          <w:rFonts w:ascii="Garamond" w:hAnsi="Garamond"/>
          <w:color w:val="3333CC"/>
          <w:sz w:val="27"/>
          <w:szCs w:val="27"/>
        </w:rPr>
        <w:t xml:space="preserve"> </w:t>
      </w:r>
      <w:r>
        <w:rPr>
          <w:rStyle w:val="hps"/>
          <w:rFonts w:ascii="Garamond" w:hAnsi="Garamond"/>
          <w:color w:val="3333CC"/>
          <w:sz w:val="27"/>
          <w:szCs w:val="27"/>
        </w:rPr>
        <w:t> gradualmente</w:t>
      </w:r>
      <w:r>
        <w:rPr>
          <w:rFonts w:ascii="Garamond" w:hAnsi="Garamond"/>
          <w:color w:val="3333CC"/>
          <w:sz w:val="27"/>
          <w:szCs w:val="27"/>
        </w:rPr>
        <w:t xml:space="preserve"> si </w:t>
      </w:r>
      <w:r>
        <w:rPr>
          <w:rStyle w:val="hps"/>
          <w:rFonts w:ascii="Garamond" w:hAnsi="Garamond"/>
          <w:color w:val="3333CC"/>
          <w:sz w:val="27"/>
          <w:szCs w:val="27"/>
        </w:rPr>
        <w:t>dissolvono</w:t>
      </w:r>
      <w:r>
        <w:rPr>
          <w:rFonts w:ascii="Garamond" w:hAnsi="Garamond"/>
          <w:color w:val="3333CC"/>
          <w:sz w:val="27"/>
          <w:szCs w:val="27"/>
        </w:rPr>
        <w:t xml:space="preserve"> </w:t>
      </w:r>
      <w:r>
        <w:rPr>
          <w:rStyle w:val="hps"/>
          <w:rFonts w:ascii="Garamond" w:hAnsi="Garamond"/>
          <w:color w:val="3333CC"/>
          <w:sz w:val="27"/>
          <w:szCs w:val="27"/>
        </w:rPr>
        <w:t>diventando</w:t>
      </w:r>
      <w:r>
        <w:rPr>
          <w:rFonts w:ascii="Garamond" w:hAnsi="Garamond"/>
          <w:color w:val="3333CC"/>
          <w:sz w:val="27"/>
          <w:szCs w:val="27"/>
        </w:rPr>
        <w:t xml:space="preserve"> </w:t>
      </w:r>
      <w:r>
        <w:rPr>
          <w:rStyle w:val="hps"/>
          <w:rFonts w:ascii="Garamond" w:hAnsi="Garamond"/>
          <w:color w:val="3333CC"/>
          <w:sz w:val="27"/>
          <w:szCs w:val="27"/>
        </w:rPr>
        <w:t>inefficaci</w:t>
      </w:r>
      <w:r>
        <w:rPr>
          <w:rFonts w:ascii="Garamond" w:hAnsi="Garamond"/>
          <w:color w:val="3333CC"/>
          <w:sz w:val="27"/>
          <w:szCs w:val="27"/>
        </w:rPr>
        <w:t xml:space="preserve">. </w:t>
      </w:r>
      <w:r>
        <w:rPr>
          <w:rStyle w:val="hps"/>
          <w:rFonts w:ascii="Garamond" w:hAnsi="Garamond"/>
          <w:color w:val="3333CC"/>
          <w:sz w:val="27"/>
          <w:szCs w:val="27"/>
        </w:rPr>
        <w:t>Quando permettete</w:t>
      </w:r>
      <w:r>
        <w:rPr>
          <w:rFonts w:ascii="Garamond" w:hAnsi="Garamond"/>
          <w:color w:val="3333CC"/>
          <w:sz w:val="27"/>
          <w:szCs w:val="27"/>
        </w:rPr>
        <w:t xml:space="preserve"> </w:t>
      </w:r>
      <w:r>
        <w:rPr>
          <w:rStyle w:val="hps"/>
          <w:rFonts w:ascii="Garamond" w:hAnsi="Garamond"/>
          <w:color w:val="3333CC"/>
          <w:sz w:val="27"/>
          <w:szCs w:val="27"/>
        </w:rPr>
        <w:t>gli attributi</w:t>
      </w:r>
      <w:r>
        <w:rPr>
          <w:rFonts w:ascii="Garamond" w:hAnsi="Garamond"/>
          <w:color w:val="3333CC"/>
          <w:sz w:val="27"/>
          <w:szCs w:val="27"/>
        </w:rPr>
        <w:t xml:space="preserve"> </w:t>
      </w:r>
      <w:r>
        <w:rPr>
          <w:rStyle w:val="hps"/>
          <w:rFonts w:ascii="Garamond" w:hAnsi="Garamond"/>
          <w:color w:val="3333CC"/>
          <w:sz w:val="27"/>
          <w:szCs w:val="27"/>
        </w:rPr>
        <w:t>del vostro</w:t>
      </w:r>
      <w:r>
        <w:rPr>
          <w:rFonts w:ascii="Garamond" w:hAnsi="Garamond"/>
          <w:color w:val="3333CC"/>
          <w:sz w:val="27"/>
          <w:szCs w:val="27"/>
        </w:rPr>
        <w:t xml:space="preserve"> Sé Divino </w:t>
      </w:r>
      <w:r>
        <w:rPr>
          <w:rStyle w:val="hps"/>
          <w:rFonts w:ascii="Garamond" w:hAnsi="Garamond"/>
          <w:color w:val="3333CC"/>
          <w:sz w:val="27"/>
          <w:szCs w:val="27"/>
        </w:rPr>
        <w:t>di emergere e</w:t>
      </w:r>
      <w:r>
        <w:rPr>
          <w:rFonts w:ascii="Garamond" w:hAnsi="Garamond"/>
          <w:color w:val="3333CC"/>
          <w:sz w:val="27"/>
          <w:szCs w:val="27"/>
        </w:rPr>
        <w:t xml:space="preserve"> </w:t>
      </w:r>
      <w:r>
        <w:rPr>
          <w:rStyle w:val="hps"/>
          <w:rFonts w:ascii="Garamond" w:hAnsi="Garamond"/>
          <w:color w:val="3333CC"/>
          <w:sz w:val="27"/>
          <w:szCs w:val="27"/>
        </w:rPr>
        <w:t>l'energia</w:t>
      </w:r>
      <w:r>
        <w:rPr>
          <w:rFonts w:ascii="Garamond" w:hAnsi="Garamond"/>
          <w:color w:val="3333CC"/>
          <w:sz w:val="27"/>
          <w:szCs w:val="27"/>
        </w:rPr>
        <w:t xml:space="preserve"> </w:t>
      </w:r>
      <w:r>
        <w:rPr>
          <w:rStyle w:val="hps"/>
          <w:rFonts w:ascii="Garamond" w:hAnsi="Garamond"/>
          <w:color w:val="3333CC"/>
          <w:sz w:val="27"/>
          <w:szCs w:val="27"/>
        </w:rPr>
        <w:t>raffinata</w:t>
      </w:r>
      <w:r>
        <w:rPr>
          <w:rFonts w:ascii="Garamond" w:hAnsi="Garamond"/>
          <w:color w:val="3333CC"/>
          <w:sz w:val="27"/>
          <w:szCs w:val="27"/>
        </w:rPr>
        <w:t xml:space="preserve"> dello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diventa la forza</w:t>
      </w:r>
      <w:r>
        <w:rPr>
          <w:rFonts w:ascii="Garamond" w:hAnsi="Garamond"/>
          <w:color w:val="3333CC"/>
          <w:sz w:val="27"/>
          <w:szCs w:val="27"/>
        </w:rPr>
        <w:t xml:space="preserve"> </w:t>
      </w:r>
      <w:r>
        <w:rPr>
          <w:rStyle w:val="hps"/>
          <w:rFonts w:ascii="Garamond" w:hAnsi="Garamond"/>
          <w:color w:val="3333CC"/>
          <w:sz w:val="27"/>
          <w:szCs w:val="27"/>
        </w:rPr>
        <w:t>dominante</w:t>
      </w:r>
      <w:r>
        <w:rPr>
          <w:rFonts w:ascii="Garamond" w:hAnsi="Garamond"/>
          <w:color w:val="3333CC"/>
          <w:sz w:val="27"/>
          <w:szCs w:val="27"/>
        </w:rPr>
        <w:t xml:space="preserve"> </w:t>
      </w:r>
      <w:r>
        <w:rPr>
          <w:rStyle w:val="hps"/>
          <w:rFonts w:ascii="Garamond" w:hAnsi="Garamond"/>
          <w:color w:val="3333CC"/>
          <w:sz w:val="27"/>
          <w:szCs w:val="27"/>
        </w:rPr>
        <w:t>nella</w:t>
      </w:r>
      <w:r>
        <w:rPr>
          <w:rFonts w:ascii="Garamond" w:hAnsi="Garamond"/>
          <w:color w:val="3333CC"/>
          <w:sz w:val="27"/>
          <w:szCs w:val="27"/>
        </w:rPr>
        <w:t xml:space="preserve"> </w:t>
      </w:r>
      <w:r>
        <w:rPr>
          <w:rStyle w:val="hps"/>
          <w:rFonts w:ascii="Garamond" w:hAnsi="Garamond"/>
          <w:color w:val="3333CC"/>
          <w:sz w:val="27"/>
          <w:szCs w:val="27"/>
        </w:rPr>
        <w:t>vostra</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vostro </w:t>
      </w:r>
      <w:r>
        <w:rPr>
          <w:rStyle w:val="hps"/>
          <w:rFonts w:ascii="Garamond" w:hAnsi="Garamond"/>
          <w:color w:val="3333CC"/>
          <w:sz w:val="27"/>
          <w:szCs w:val="27"/>
        </w:rPr>
        <w:t>percorso</w:t>
      </w:r>
      <w:r>
        <w:rPr>
          <w:rFonts w:ascii="Garamond" w:hAnsi="Garamond"/>
          <w:color w:val="3333CC"/>
          <w:sz w:val="27"/>
          <w:szCs w:val="27"/>
        </w:rPr>
        <w:t xml:space="preserve"> </w:t>
      </w:r>
      <w:r>
        <w:rPr>
          <w:rStyle w:val="hps"/>
          <w:rFonts w:ascii="Garamond" w:hAnsi="Garamond"/>
          <w:color w:val="3333CC"/>
          <w:sz w:val="27"/>
          <w:szCs w:val="27"/>
        </w:rPr>
        <w:t>viene sgomberato</w:t>
      </w:r>
      <w:r>
        <w:rPr>
          <w:rFonts w:ascii="Garamond" w:hAnsi="Garamond"/>
          <w:color w:val="3333CC"/>
          <w:sz w:val="27"/>
          <w:szCs w:val="27"/>
        </w:rPr>
        <w:t xml:space="preserve"> </w:t>
      </w:r>
      <w:r>
        <w:rPr>
          <w:rStyle w:val="hps"/>
          <w:rFonts w:ascii="Garamond" w:hAnsi="Garamond"/>
          <w:color w:val="3333CC"/>
          <w:sz w:val="27"/>
          <w:szCs w:val="27"/>
        </w:rPr>
        <w:t>per iniziare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processo di accesso</w:t>
      </w:r>
      <w:r>
        <w:rPr>
          <w:rFonts w:ascii="Garamond" w:hAnsi="Garamond"/>
          <w:color w:val="3333CC"/>
          <w:sz w:val="27"/>
          <w:szCs w:val="27"/>
        </w:rPr>
        <w:t xml:space="preserve"> </w:t>
      </w:r>
      <w:r>
        <w:rPr>
          <w:rStyle w:val="hps"/>
          <w:rFonts w:ascii="Garamond" w:hAnsi="Garamond"/>
          <w:color w:val="3333CC"/>
          <w:sz w:val="27"/>
          <w:szCs w:val="27"/>
        </w:rPr>
        <w:t>ed integrazione</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componenti</w:t>
      </w:r>
      <w:r>
        <w:rPr>
          <w:rFonts w:ascii="Garamond" w:hAnsi="Garamond"/>
          <w:color w:val="3333CC"/>
          <w:sz w:val="27"/>
          <w:szCs w:val="27"/>
        </w:rPr>
        <w:t xml:space="preserve"> dell'intero spettr</w:t>
      </w:r>
      <w:r>
        <w:rPr>
          <w:rStyle w:val="hps"/>
          <w:rFonts w:ascii="Garamond" w:hAnsi="Garamond"/>
          <w:color w:val="3333CC"/>
          <w:sz w:val="27"/>
          <w:szCs w:val="27"/>
        </w:rPr>
        <w:t>o dei</w:t>
      </w:r>
      <w:r>
        <w:rPr>
          <w:rFonts w:ascii="Garamond" w:hAnsi="Garamond"/>
          <w:color w:val="3333CC"/>
          <w:sz w:val="27"/>
          <w:szCs w:val="27"/>
        </w:rPr>
        <w:t xml:space="preserve"> </w:t>
      </w:r>
      <w:r>
        <w:rPr>
          <w:rStyle w:val="hps"/>
          <w:rFonts w:ascii="Garamond" w:hAnsi="Garamond"/>
          <w:color w:val="3333CC"/>
          <w:sz w:val="27"/>
          <w:szCs w:val="27"/>
        </w:rPr>
        <w:t>Dodici Raggi</w:t>
      </w:r>
      <w:r>
        <w:rPr>
          <w:rFonts w:ascii="Garamond" w:hAnsi="Garamond"/>
          <w:color w:val="3333CC"/>
          <w:sz w:val="27"/>
          <w:szCs w:val="27"/>
        </w:rPr>
        <w:t xml:space="preserve"> </w:t>
      </w:r>
      <w:r>
        <w:rPr>
          <w:rStyle w:val="hps"/>
          <w:rFonts w:ascii="Garamond" w:hAnsi="Garamond"/>
          <w:color w:val="3333CC"/>
          <w:sz w:val="27"/>
          <w:szCs w:val="27"/>
        </w:rPr>
        <w:t>custoditi all'interno</w:t>
      </w:r>
      <w:r>
        <w:rPr>
          <w:rFonts w:ascii="Garamond" w:hAnsi="Garamond"/>
          <w:color w:val="3333CC"/>
          <w:sz w:val="27"/>
          <w:szCs w:val="27"/>
        </w:rPr>
        <w:t xml:space="preserve"> </w:t>
      </w:r>
      <w:r>
        <w:rPr>
          <w:rStyle w:val="hps"/>
          <w:rFonts w:ascii="Garamond" w:hAnsi="Garamond"/>
          <w:color w:val="3333CC"/>
          <w:sz w:val="27"/>
          <w:szCs w:val="27"/>
        </w:rPr>
        <w:t>vostra Cellula Divina Adamantina.  </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Molti Operatori di Luce e</w:t>
      </w:r>
      <w:r>
        <w:rPr>
          <w:rFonts w:ascii="Garamond" w:hAnsi="Garamond"/>
          <w:color w:val="3333CC"/>
          <w:sz w:val="27"/>
          <w:szCs w:val="27"/>
        </w:rPr>
        <w:t xml:space="preserve"> </w:t>
      </w:r>
      <w:r>
        <w:rPr>
          <w:rStyle w:val="hps"/>
          <w:rFonts w:ascii="Garamond" w:hAnsi="Garamond"/>
          <w:color w:val="3333CC"/>
          <w:sz w:val="27"/>
          <w:szCs w:val="27"/>
        </w:rPr>
        <w:t>Anime del Seme Stellare sono</w:t>
      </w:r>
      <w:r>
        <w:rPr>
          <w:rFonts w:ascii="Garamond" w:hAnsi="Garamond"/>
          <w:color w:val="3333CC"/>
          <w:sz w:val="27"/>
          <w:szCs w:val="27"/>
        </w:rPr>
        <w:t xml:space="preserve"> </w:t>
      </w:r>
      <w:r>
        <w:rPr>
          <w:rStyle w:val="hps"/>
          <w:rFonts w:ascii="Garamond" w:hAnsi="Garamond"/>
          <w:color w:val="3333CC"/>
          <w:sz w:val="27"/>
          <w:szCs w:val="27"/>
        </w:rPr>
        <w:t>consapevoli che</w:t>
      </w:r>
      <w:r>
        <w:rPr>
          <w:rFonts w:ascii="Garamond" w:hAnsi="Garamond"/>
          <w:color w:val="3333CC"/>
          <w:sz w:val="27"/>
          <w:szCs w:val="27"/>
        </w:rPr>
        <w:t xml:space="preserve"> </w:t>
      </w:r>
      <w:r>
        <w:rPr>
          <w:rStyle w:val="hps"/>
          <w:rFonts w:ascii="Garamond" w:hAnsi="Garamond"/>
          <w:color w:val="3333CC"/>
          <w:sz w:val="27"/>
          <w:szCs w:val="27"/>
        </w:rPr>
        <w:t>questa è la</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più importante</w:t>
      </w:r>
      <w:r>
        <w:rPr>
          <w:rFonts w:ascii="Garamond" w:hAnsi="Garamond"/>
          <w:color w:val="3333CC"/>
          <w:sz w:val="27"/>
          <w:szCs w:val="27"/>
        </w:rPr>
        <w:t xml:space="preserve">  che </w:t>
      </w:r>
      <w:r>
        <w:rPr>
          <w:rStyle w:val="hps"/>
          <w:rFonts w:ascii="Garamond" w:hAnsi="Garamond"/>
          <w:color w:val="3333CC"/>
          <w:sz w:val="27"/>
          <w:szCs w:val="27"/>
        </w:rPr>
        <w:t>mai</w:t>
      </w:r>
      <w:r>
        <w:rPr>
          <w:rFonts w:ascii="Garamond" w:hAnsi="Garamond"/>
          <w:color w:val="3333CC"/>
          <w:sz w:val="27"/>
          <w:szCs w:val="27"/>
        </w:rPr>
        <w:t xml:space="preserve"> </w:t>
      </w:r>
      <w:r>
        <w:rPr>
          <w:rStyle w:val="hps"/>
          <w:rFonts w:ascii="Garamond" w:hAnsi="Garamond"/>
          <w:color w:val="3333CC"/>
          <w:sz w:val="27"/>
          <w:szCs w:val="27"/>
        </w:rPr>
        <w:t>sperimenteranno</w:t>
      </w:r>
      <w:r>
        <w:rPr>
          <w:rFonts w:ascii="Garamond" w:hAnsi="Garamond"/>
          <w:color w:val="3333CC"/>
          <w:sz w:val="27"/>
          <w:szCs w:val="27"/>
        </w:rPr>
        <w:t xml:space="preserve"> </w:t>
      </w:r>
      <w:r>
        <w:rPr>
          <w:rStyle w:val="hps"/>
          <w:rFonts w:ascii="Garamond" w:hAnsi="Garamond"/>
          <w:color w:val="3333CC"/>
          <w:sz w:val="27"/>
          <w:szCs w:val="27"/>
        </w:rPr>
        <w:t>sul pianeta Terra</w:t>
      </w:r>
      <w:r>
        <w:rPr>
          <w:rFonts w:ascii="Garamond" w:hAnsi="Garamond"/>
          <w:color w:val="3333CC"/>
          <w:sz w:val="27"/>
          <w:szCs w:val="27"/>
        </w:rPr>
        <w:t xml:space="preserve">. </w:t>
      </w:r>
      <w:r>
        <w:rPr>
          <w:rStyle w:val="hps"/>
          <w:rFonts w:ascii="Garamond" w:hAnsi="Garamond"/>
          <w:color w:val="3333CC"/>
          <w:sz w:val="27"/>
          <w:szCs w:val="27"/>
        </w:rPr>
        <w:t>Inoltre</w:t>
      </w:r>
      <w:r>
        <w:rPr>
          <w:rFonts w:ascii="Garamond" w:hAnsi="Garamond"/>
          <w:color w:val="3333CC"/>
          <w:sz w:val="27"/>
          <w:szCs w:val="27"/>
        </w:rPr>
        <w:t xml:space="preserve">, </w:t>
      </w:r>
      <w:r>
        <w:rPr>
          <w:rStyle w:val="hps"/>
          <w:rFonts w:ascii="Garamond" w:hAnsi="Garamond"/>
          <w:color w:val="3333CC"/>
          <w:sz w:val="27"/>
          <w:szCs w:val="27"/>
        </w:rPr>
        <w:t>per molte</w:t>
      </w:r>
      <w:r>
        <w:rPr>
          <w:rFonts w:ascii="Garamond" w:hAnsi="Garamond"/>
          <w:color w:val="3333CC"/>
          <w:sz w:val="27"/>
          <w:szCs w:val="27"/>
        </w:rPr>
        <w:t xml:space="preserve"> anime </w:t>
      </w:r>
      <w:r>
        <w:rPr>
          <w:rStyle w:val="hps"/>
          <w:rFonts w:ascii="Garamond" w:hAnsi="Garamond"/>
          <w:color w:val="3333CC"/>
          <w:sz w:val="27"/>
          <w:szCs w:val="27"/>
        </w:rPr>
        <w:t>sagge,</w:t>
      </w:r>
      <w:r>
        <w:rPr>
          <w:rFonts w:ascii="Garamond" w:hAnsi="Garamond"/>
          <w:color w:val="3333CC"/>
          <w:sz w:val="27"/>
          <w:szCs w:val="27"/>
        </w:rPr>
        <w:t xml:space="preserve"> </w:t>
      </w:r>
      <w:r>
        <w:rPr>
          <w:rStyle w:val="hps"/>
          <w:rFonts w:ascii="Garamond" w:hAnsi="Garamond"/>
          <w:color w:val="3333CC"/>
          <w:sz w:val="27"/>
          <w:szCs w:val="27"/>
        </w:rPr>
        <w:t>progredite</w:t>
      </w:r>
      <w:r>
        <w:rPr>
          <w:rFonts w:ascii="Garamond" w:hAnsi="Garamond"/>
          <w:color w:val="3333CC"/>
          <w:sz w:val="27"/>
          <w:szCs w:val="27"/>
        </w:rPr>
        <w:t xml:space="preserve"> </w:t>
      </w:r>
      <w:r>
        <w:rPr>
          <w:rStyle w:val="hps"/>
          <w:rFonts w:ascii="Garamond" w:hAnsi="Garamond"/>
          <w:color w:val="3333CC"/>
          <w:sz w:val="27"/>
          <w:szCs w:val="27"/>
        </w:rPr>
        <w:t>che sono venute</w:t>
      </w:r>
      <w:r>
        <w:rPr>
          <w:rFonts w:ascii="Garamond" w:hAnsi="Garamond"/>
          <w:color w:val="3333CC"/>
          <w:sz w:val="27"/>
          <w:szCs w:val="27"/>
        </w:rPr>
        <w:t xml:space="preserve"> </w:t>
      </w:r>
      <w:r>
        <w:rPr>
          <w:rStyle w:val="hps"/>
          <w:rFonts w:ascii="Garamond" w:hAnsi="Garamond"/>
          <w:color w:val="3333CC"/>
          <w:sz w:val="27"/>
          <w:szCs w:val="27"/>
        </w:rPr>
        <w:t>sulla Terra per</w:t>
      </w:r>
      <w:r>
        <w:rPr>
          <w:rFonts w:ascii="Garamond" w:hAnsi="Garamond"/>
          <w:color w:val="3333CC"/>
          <w:sz w:val="27"/>
          <w:szCs w:val="27"/>
        </w:rPr>
        <w:t xml:space="preserve"> </w:t>
      </w:r>
      <w:r>
        <w:rPr>
          <w:rStyle w:val="hps"/>
          <w:rFonts w:ascii="Garamond" w:hAnsi="Garamond"/>
          <w:color w:val="3333CC"/>
          <w:sz w:val="27"/>
          <w:szCs w:val="27"/>
        </w:rPr>
        <w:t>aprire il Percorso</w:t>
      </w:r>
      <w:r>
        <w:rPr>
          <w:rFonts w:ascii="Garamond" w:hAnsi="Garamond"/>
          <w:color w:val="3333CC"/>
          <w:sz w:val="27"/>
          <w:szCs w:val="27"/>
        </w:rPr>
        <w:t xml:space="preserve"> </w:t>
      </w:r>
      <w:r>
        <w:rPr>
          <w:rStyle w:val="hps"/>
          <w:rFonts w:ascii="Garamond" w:hAnsi="Garamond"/>
          <w:color w:val="3333CC"/>
          <w:sz w:val="27"/>
          <w:szCs w:val="27"/>
        </w:rPr>
        <w:t>dell’ascensione e</w:t>
      </w:r>
      <w:r>
        <w:rPr>
          <w:rFonts w:ascii="Garamond" w:hAnsi="Garamond"/>
          <w:color w:val="3333CC"/>
          <w:sz w:val="27"/>
          <w:szCs w:val="27"/>
        </w:rPr>
        <w:t>d indicare</w:t>
      </w:r>
      <w:r>
        <w:rPr>
          <w:rStyle w:val="hps"/>
          <w:rFonts w:ascii="Garamond" w:hAnsi="Garamond"/>
          <w:color w:val="3333CC"/>
          <w:sz w:val="27"/>
          <w:szCs w:val="27"/>
        </w:rPr>
        <w:t xml:space="preserve"> la strada</w:t>
      </w:r>
      <w:r>
        <w:rPr>
          <w:rFonts w:ascii="Garamond" w:hAnsi="Garamond"/>
          <w:color w:val="3333CC"/>
          <w:sz w:val="27"/>
          <w:szCs w:val="27"/>
        </w:rPr>
        <w:t xml:space="preserve">, </w:t>
      </w:r>
      <w:r>
        <w:rPr>
          <w:rStyle w:val="hps"/>
          <w:rFonts w:ascii="Garamond" w:hAnsi="Garamond"/>
          <w:color w:val="3333CC"/>
          <w:sz w:val="27"/>
          <w:szCs w:val="27"/>
        </w:rPr>
        <w:t>questa è l'ultima</w:t>
      </w:r>
      <w:r>
        <w:rPr>
          <w:rFonts w:ascii="Garamond" w:hAnsi="Garamond"/>
          <w:color w:val="3333CC"/>
          <w:sz w:val="27"/>
          <w:szCs w:val="27"/>
        </w:rPr>
        <w:t xml:space="preserve"> </w:t>
      </w:r>
      <w:r>
        <w:rPr>
          <w:rStyle w:val="hps"/>
          <w:rFonts w:ascii="Garamond" w:hAnsi="Garamond"/>
          <w:color w:val="3333CC"/>
          <w:sz w:val="27"/>
          <w:szCs w:val="27"/>
        </w:rPr>
        <w:t>incarnazione</w:t>
      </w:r>
      <w:r>
        <w:rPr>
          <w:rFonts w:ascii="Garamond" w:hAnsi="Garamond"/>
          <w:color w:val="3333CC"/>
          <w:sz w:val="27"/>
          <w:szCs w:val="27"/>
        </w:rPr>
        <w:t xml:space="preserve"> </w:t>
      </w:r>
      <w:r>
        <w:rPr>
          <w:rStyle w:val="hps"/>
          <w:rFonts w:ascii="Garamond" w:hAnsi="Garamond"/>
          <w:color w:val="3333CC"/>
          <w:sz w:val="27"/>
          <w:szCs w:val="27"/>
        </w:rPr>
        <w:t>che sperimenteranno</w:t>
      </w:r>
      <w:r>
        <w:rPr>
          <w:rFonts w:ascii="Garamond" w:hAnsi="Garamond"/>
          <w:color w:val="3333CC"/>
          <w:sz w:val="27"/>
          <w:szCs w:val="27"/>
        </w:rPr>
        <w:t xml:space="preserve"> </w:t>
      </w:r>
      <w:r>
        <w:rPr>
          <w:rStyle w:val="hps"/>
          <w:rFonts w:ascii="Garamond" w:hAnsi="Garamond"/>
          <w:color w:val="3333CC"/>
          <w:sz w:val="27"/>
          <w:szCs w:val="27"/>
        </w:rPr>
        <w:t>nella densità</w:t>
      </w:r>
      <w:r>
        <w:rPr>
          <w:rFonts w:ascii="Garamond" w:hAnsi="Garamond"/>
          <w:color w:val="3333CC"/>
          <w:sz w:val="27"/>
          <w:szCs w:val="27"/>
        </w:rPr>
        <w:t xml:space="preserve"> </w:t>
      </w:r>
      <w:r>
        <w:rPr>
          <w:rStyle w:val="hps"/>
          <w:rFonts w:ascii="Garamond" w:hAnsi="Garamond"/>
          <w:color w:val="3333CC"/>
          <w:sz w:val="27"/>
          <w:szCs w:val="27"/>
        </w:rPr>
        <w:t>delle quattro dimensioni</w:t>
      </w:r>
      <w:r>
        <w:rPr>
          <w:rFonts w:ascii="Garamond" w:hAnsi="Garamond"/>
          <w:color w:val="3333CC"/>
          <w:sz w:val="27"/>
          <w:szCs w:val="27"/>
        </w:rPr>
        <w:t xml:space="preserve"> </w:t>
      </w:r>
      <w:r>
        <w:rPr>
          <w:rStyle w:val="hps"/>
          <w:rFonts w:ascii="Garamond" w:hAnsi="Garamond"/>
          <w:color w:val="3333CC"/>
          <w:sz w:val="27"/>
          <w:szCs w:val="27"/>
        </w:rPr>
        <w:t>inferiori dei</w:t>
      </w:r>
      <w:r>
        <w:rPr>
          <w:rFonts w:ascii="Garamond" w:hAnsi="Garamond"/>
          <w:color w:val="3333CC"/>
          <w:sz w:val="27"/>
          <w:szCs w:val="27"/>
        </w:rPr>
        <w:t xml:space="preserve"> </w:t>
      </w:r>
      <w:r>
        <w:rPr>
          <w:rStyle w:val="hps"/>
          <w:rFonts w:ascii="Garamond" w:hAnsi="Garamond"/>
          <w:color w:val="3333CC"/>
          <w:sz w:val="27"/>
          <w:szCs w:val="27"/>
        </w:rPr>
        <w:t>piani materiali</w:t>
      </w:r>
      <w:r>
        <w:rPr>
          <w:rFonts w:ascii="Garamond" w:hAnsi="Garamond"/>
          <w:color w:val="3333CC"/>
          <w:sz w:val="27"/>
          <w:szCs w:val="27"/>
        </w:rPr>
        <w:t xml:space="preserve"> </w:t>
      </w:r>
      <w:r>
        <w:rPr>
          <w:rStyle w:val="hps"/>
          <w:rFonts w:ascii="Garamond" w:hAnsi="Garamond"/>
          <w:color w:val="3333CC"/>
          <w:sz w:val="27"/>
          <w:szCs w:val="27"/>
        </w:rPr>
        <w:t>della coscienza</w:t>
      </w:r>
      <w:r>
        <w:rPr>
          <w:rFonts w:ascii="Garamond" w:hAnsi="Garamond"/>
          <w:color w:val="3333CC"/>
          <w:sz w:val="27"/>
          <w:szCs w:val="27"/>
        </w:rPr>
        <w:t xml:space="preserve">. </w:t>
      </w:r>
      <w:r>
        <w:rPr>
          <w:rStyle w:val="hps"/>
          <w:rFonts w:ascii="Garamond" w:hAnsi="Garamond"/>
          <w:b/>
          <w:bCs/>
          <w:i/>
          <w:iCs/>
          <w:color w:val="3333CC"/>
          <w:sz w:val="27"/>
          <w:szCs w:val="27"/>
        </w:rPr>
        <w:t>Ai  nostri coraggiosi</w:t>
      </w:r>
      <w:r>
        <w:rPr>
          <w:rFonts w:ascii="Garamond" w:hAnsi="Garamond"/>
          <w:b/>
          <w:bCs/>
          <w:i/>
          <w:iCs/>
          <w:color w:val="3333CC"/>
          <w:sz w:val="27"/>
          <w:szCs w:val="27"/>
        </w:rPr>
        <w:t xml:space="preserve"> </w:t>
      </w:r>
      <w:r>
        <w:rPr>
          <w:rStyle w:val="hps"/>
          <w:rFonts w:ascii="Garamond" w:hAnsi="Garamond"/>
          <w:b/>
          <w:bCs/>
          <w:i/>
          <w:iCs/>
          <w:color w:val="3333CC"/>
          <w:sz w:val="27"/>
          <w:szCs w:val="27"/>
        </w:rPr>
        <w:t>e</w:t>
      </w:r>
      <w:r>
        <w:rPr>
          <w:rFonts w:ascii="Garamond" w:hAnsi="Garamond"/>
          <w:b/>
          <w:bCs/>
          <w:i/>
          <w:iCs/>
          <w:color w:val="3333CC"/>
          <w:sz w:val="27"/>
          <w:szCs w:val="27"/>
        </w:rPr>
        <w:t xml:space="preserve"> </w:t>
      </w:r>
      <w:r>
        <w:rPr>
          <w:rStyle w:val="hps"/>
          <w:rFonts w:ascii="Garamond" w:hAnsi="Garamond"/>
          <w:b/>
          <w:bCs/>
          <w:i/>
          <w:iCs/>
          <w:color w:val="3333CC"/>
          <w:sz w:val="27"/>
          <w:szCs w:val="27"/>
        </w:rPr>
        <w:t>valorosi</w:t>
      </w:r>
      <w:r>
        <w:rPr>
          <w:rFonts w:ascii="Garamond" w:hAnsi="Garamond"/>
          <w:b/>
          <w:bCs/>
          <w:i/>
          <w:iCs/>
          <w:color w:val="3333CC"/>
          <w:sz w:val="27"/>
          <w:szCs w:val="27"/>
        </w:rPr>
        <w:t xml:space="preserve"> </w:t>
      </w:r>
      <w:r>
        <w:rPr>
          <w:rStyle w:val="hps"/>
          <w:rFonts w:ascii="Garamond" w:hAnsi="Garamond"/>
          <w:b/>
          <w:bCs/>
          <w:i/>
          <w:iCs/>
          <w:color w:val="3333CC"/>
          <w:sz w:val="27"/>
          <w:szCs w:val="27"/>
        </w:rPr>
        <w:t>guerrieri di Luce</w:t>
      </w:r>
      <w:r>
        <w:rPr>
          <w:rFonts w:ascii="Garamond" w:hAnsi="Garamond"/>
          <w:b/>
          <w:bCs/>
          <w:i/>
          <w:iCs/>
          <w:color w:val="3333CC"/>
          <w:sz w:val="27"/>
          <w:szCs w:val="27"/>
        </w:rPr>
        <w:t xml:space="preserve">, </w:t>
      </w:r>
      <w:r>
        <w:rPr>
          <w:rStyle w:val="hps"/>
          <w:rFonts w:ascii="Garamond" w:hAnsi="Garamond"/>
          <w:b/>
          <w:bCs/>
          <w:i/>
          <w:iCs/>
          <w:color w:val="3333CC"/>
          <w:sz w:val="27"/>
          <w:szCs w:val="27"/>
        </w:rPr>
        <w:t>diciamo</w:t>
      </w:r>
      <w:r>
        <w:rPr>
          <w:rFonts w:ascii="Garamond" w:hAnsi="Garamond"/>
          <w:b/>
          <w:bCs/>
          <w:i/>
          <w:iCs/>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Lavoro ben fatto”.</w:t>
      </w:r>
    </w:p>
    <w:p w:rsidR="00207979" w:rsidRDefault="00207979" w:rsidP="00207979">
      <w:pPr>
        <w:spacing w:before="75" w:after="75"/>
        <w:jc w:val="both"/>
      </w:pPr>
      <w:r>
        <w:rPr>
          <w:rFonts w:ascii="Garamond" w:hAnsi="Garamond"/>
          <w:color w:val="3333CC"/>
          <w:sz w:val="27"/>
          <w:szCs w:val="27"/>
        </w:rPr>
        <w:t> </w:t>
      </w:r>
    </w:p>
    <w:p w:rsidR="00207979" w:rsidRDefault="00207979" w:rsidP="00207979">
      <w:pPr>
        <w:spacing w:before="75" w:after="75"/>
        <w:jc w:val="both"/>
      </w:pPr>
      <w:r>
        <w:rPr>
          <w:rStyle w:val="hps"/>
          <w:rFonts w:ascii="Garamond" w:hAnsi="Garamond"/>
          <w:color w:val="3333CC"/>
          <w:sz w:val="27"/>
          <w:szCs w:val="27"/>
        </w:rPr>
        <w:t>Miei amati</w:t>
      </w:r>
      <w:r>
        <w:rPr>
          <w:rFonts w:ascii="Garamond" w:hAnsi="Garamond"/>
          <w:color w:val="3333CC"/>
          <w:sz w:val="27"/>
          <w:szCs w:val="27"/>
        </w:rPr>
        <w:t xml:space="preserve"> </w:t>
      </w:r>
      <w:r>
        <w:rPr>
          <w:rStyle w:val="hps"/>
          <w:rFonts w:ascii="Garamond" w:hAnsi="Garamond"/>
          <w:color w:val="3333CC"/>
          <w:sz w:val="27"/>
          <w:szCs w:val="27"/>
        </w:rPr>
        <w:t>campioni</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non è</w:t>
      </w:r>
      <w:r>
        <w:rPr>
          <w:rFonts w:ascii="Garamond" w:hAnsi="Garamond"/>
          <w:color w:val="3333CC"/>
          <w:sz w:val="27"/>
          <w:szCs w:val="27"/>
        </w:rPr>
        <w:t xml:space="preserve"> </w:t>
      </w:r>
      <w:r>
        <w:rPr>
          <w:rStyle w:val="hps"/>
          <w:rFonts w:ascii="Garamond" w:hAnsi="Garamond"/>
          <w:color w:val="3333CC"/>
          <w:sz w:val="27"/>
          <w:szCs w:val="27"/>
        </w:rPr>
        <w:t>un tempo per</w:t>
      </w:r>
      <w:r>
        <w:rPr>
          <w:rFonts w:ascii="Garamond" w:hAnsi="Garamond"/>
          <w:color w:val="3333CC"/>
          <w:sz w:val="27"/>
          <w:szCs w:val="27"/>
        </w:rPr>
        <w:t xml:space="preserve"> </w:t>
      </w:r>
      <w:r>
        <w:rPr>
          <w:rStyle w:val="hps"/>
          <w:rFonts w:ascii="Garamond" w:hAnsi="Garamond"/>
          <w:color w:val="3333CC"/>
          <w:sz w:val="27"/>
          <w:szCs w:val="27"/>
        </w:rPr>
        <w:t>i deboli di cuore</w:t>
      </w:r>
      <w:r>
        <w:rPr>
          <w:rFonts w:ascii="Garamond" w:hAnsi="Garamond"/>
          <w:color w:val="3333CC"/>
          <w:sz w:val="27"/>
          <w:szCs w:val="27"/>
        </w:rPr>
        <w:t xml:space="preserve">, </w:t>
      </w:r>
      <w:r>
        <w:rPr>
          <w:rStyle w:val="hps"/>
          <w:rFonts w:ascii="Garamond" w:hAnsi="Garamond"/>
          <w:color w:val="3333CC"/>
          <w:sz w:val="27"/>
          <w:szCs w:val="27"/>
        </w:rPr>
        <w:t>ed è tempo</w:t>
      </w:r>
      <w:r>
        <w:rPr>
          <w:rFonts w:ascii="Garamond" w:hAnsi="Garamond"/>
          <w:color w:val="3333CC"/>
          <w:sz w:val="27"/>
          <w:szCs w:val="27"/>
        </w:rPr>
        <w:t xml:space="preserve"> </w:t>
      </w:r>
      <w:r>
        <w:rPr>
          <w:rStyle w:val="hps"/>
          <w:rFonts w:ascii="Garamond" w:hAnsi="Garamond"/>
          <w:color w:val="3333CC"/>
          <w:sz w:val="27"/>
          <w:szCs w:val="27"/>
        </w:rPr>
        <w:t>di smettere di</w:t>
      </w:r>
      <w:r>
        <w:rPr>
          <w:rFonts w:ascii="Garamond" w:hAnsi="Garamond"/>
          <w:color w:val="3333CC"/>
          <w:sz w:val="27"/>
          <w:szCs w:val="27"/>
        </w:rPr>
        <w:t xml:space="preserve"> </w:t>
      </w:r>
      <w:r>
        <w:rPr>
          <w:rStyle w:val="hps"/>
          <w:rFonts w:ascii="Garamond" w:hAnsi="Garamond"/>
          <w:color w:val="3333CC"/>
          <w:sz w:val="27"/>
          <w:szCs w:val="27"/>
        </w:rPr>
        <w:t>dilettarsi</w:t>
      </w:r>
      <w:r>
        <w:rPr>
          <w:rFonts w:ascii="Garamond" w:hAnsi="Garamond"/>
          <w:color w:val="3333CC"/>
          <w:sz w:val="27"/>
          <w:szCs w:val="27"/>
        </w:rPr>
        <w:t xml:space="preserve"> </w:t>
      </w:r>
      <w:r>
        <w:rPr>
          <w:rStyle w:val="hps"/>
          <w:rFonts w:ascii="Garamond" w:hAnsi="Garamond"/>
          <w:color w:val="3333CC"/>
          <w:sz w:val="27"/>
          <w:szCs w:val="27"/>
        </w:rPr>
        <w:t>nella spiritualità</w:t>
      </w:r>
      <w:r>
        <w:rPr>
          <w:rFonts w:ascii="Garamond" w:hAnsi="Garamond"/>
          <w:color w:val="3333CC"/>
          <w:sz w:val="27"/>
          <w:szCs w:val="27"/>
        </w:rPr>
        <w:t xml:space="preserve">. </w:t>
      </w:r>
      <w:r>
        <w:rPr>
          <w:rStyle w:val="hps"/>
          <w:rFonts w:ascii="Garamond" w:hAnsi="Garamond"/>
          <w:color w:val="3333CC"/>
          <w:sz w:val="27"/>
          <w:szCs w:val="27"/>
        </w:rPr>
        <w:t>Molti</w:t>
      </w:r>
      <w:r>
        <w:rPr>
          <w:rFonts w:ascii="Garamond" w:hAnsi="Garamond"/>
          <w:color w:val="3333CC"/>
          <w:sz w:val="27"/>
          <w:szCs w:val="27"/>
        </w:rPr>
        <w:t xml:space="preserve"> </w:t>
      </w:r>
      <w:r>
        <w:rPr>
          <w:rStyle w:val="hps"/>
          <w:rFonts w:ascii="Garamond" w:hAnsi="Garamond"/>
          <w:color w:val="3333CC"/>
          <w:sz w:val="27"/>
          <w:szCs w:val="27"/>
        </w:rPr>
        <w:t>di voi sono stati</w:t>
      </w:r>
      <w:r>
        <w:rPr>
          <w:rFonts w:ascii="Garamond" w:hAnsi="Garamond"/>
          <w:color w:val="3333CC"/>
          <w:sz w:val="27"/>
          <w:szCs w:val="27"/>
        </w:rPr>
        <w:t xml:space="preserve"> </w:t>
      </w:r>
      <w:r>
        <w:rPr>
          <w:rStyle w:val="hps"/>
          <w:rFonts w:ascii="Garamond" w:hAnsi="Garamond"/>
          <w:color w:val="3333CC"/>
          <w:sz w:val="27"/>
          <w:szCs w:val="27"/>
        </w:rPr>
        <w:t>deboli</w:t>
      </w:r>
      <w:r>
        <w:rPr>
          <w:rFonts w:ascii="Garamond" w:hAnsi="Garamond"/>
          <w:color w:val="3333CC"/>
          <w:sz w:val="27"/>
          <w:szCs w:val="27"/>
        </w:rPr>
        <w:t xml:space="preserve"> </w:t>
      </w:r>
      <w:r>
        <w:rPr>
          <w:rStyle w:val="hps"/>
          <w:rFonts w:ascii="Garamond" w:hAnsi="Garamond"/>
          <w:color w:val="3333CC"/>
          <w:sz w:val="27"/>
          <w:szCs w:val="27"/>
        </w:rPr>
        <w:t>nei propri sforzi</w:t>
      </w:r>
      <w:r>
        <w:rPr>
          <w:rFonts w:ascii="Garamond" w:hAnsi="Garamond"/>
          <w:color w:val="3333CC"/>
          <w:sz w:val="27"/>
          <w:szCs w:val="27"/>
        </w:rPr>
        <w:t xml:space="preserve"> </w:t>
      </w:r>
      <w:r>
        <w:rPr>
          <w:rStyle w:val="hps"/>
          <w:rFonts w:ascii="Garamond" w:hAnsi="Garamond"/>
          <w:color w:val="3333CC"/>
          <w:sz w:val="27"/>
          <w:szCs w:val="27"/>
        </w:rPr>
        <w:t>per risvegliare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dell'Anima</w:t>
      </w:r>
      <w:r>
        <w:rPr>
          <w:rFonts w:ascii="Garamond" w:hAnsi="Garamond"/>
          <w:color w:val="3333CC"/>
          <w:sz w:val="27"/>
          <w:szCs w:val="27"/>
        </w:rPr>
        <w:t xml:space="preserve"> </w:t>
      </w:r>
      <w:r>
        <w:rPr>
          <w:rStyle w:val="hps"/>
          <w:rFonts w:ascii="Garamond" w:hAnsi="Garamond"/>
          <w:color w:val="3333CC"/>
          <w:sz w:val="27"/>
          <w:szCs w:val="27"/>
        </w:rPr>
        <w:t>e il proprio</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E’ tempo di</w:t>
      </w:r>
      <w:r>
        <w:rPr>
          <w:rFonts w:ascii="Garamond" w:hAnsi="Garamond"/>
          <w:color w:val="3333CC"/>
          <w:sz w:val="27"/>
          <w:szCs w:val="27"/>
        </w:rPr>
        <w:t xml:space="preserve"> </w:t>
      </w:r>
      <w:r>
        <w:rPr>
          <w:rStyle w:val="hps"/>
          <w:rFonts w:ascii="Garamond" w:hAnsi="Garamond"/>
          <w:color w:val="3333CC"/>
          <w:sz w:val="27"/>
          <w:szCs w:val="27"/>
        </w:rPr>
        <w:t>infiammare</w:t>
      </w:r>
      <w:r>
        <w:rPr>
          <w:rFonts w:ascii="Garamond" w:hAnsi="Garamond"/>
          <w:color w:val="3333CC"/>
          <w:sz w:val="27"/>
          <w:szCs w:val="27"/>
        </w:rPr>
        <w:t xml:space="preserve"> </w:t>
      </w:r>
      <w:r>
        <w:rPr>
          <w:rStyle w:val="hps"/>
          <w:rFonts w:ascii="Garamond" w:hAnsi="Garamond"/>
          <w:color w:val="3333CC"/>
          <w:sz w:val="27"/>
          <w:szCs w:val="27"/>
        </w:rPr>
        <w:t>i vostri cuori</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un intenso desiderio</w:t>
      </w:r>
      <w:r>
        <w:rPr>
          <w:rFonts w:ascii="Garamond" w:hAnsi="Garamond"/>
          <w:color w:val="3333CC"/>
          <w:sz w:val="27"/>
          <w:szCs w:val="27"/>
        </w:rPr>
        <w:t xml:space="preserve"> </w:t>
      </w:r>
      <w:r>
        <w:rPr>
          <w:rStyle w:val="hps"/>
          <w:rFonts w:ascii="Garamond" w:hAnsi="Garamond"/>
          <w:color w:val="3333CC"/>
          <w:sz w:val="27"/>
          <w:szCs w:val="27"/>
        </w:rPr>
        <w:t>di rivendicare</w:t>
      </w:r>
      <w:r>
        <w:rPr>
          <w:rFonts w:ascii="Garamond" w:hAnsi="Garamond"/>
          <w:color w:val="3333CC"/>
          <w:sz w:val="27"/>
          <w:szCs w:val="27"/>
        </w:rPr>
        <w:t xml:space="preserve"> la maestria del S</w:t>
      </w:r>
      <w:r>
        <w:rPr>
          <w:rStyle w:val="hps"/>
          <w:rFonts w:ascii="Garamond" w:hAnsi="Garamond"/>
          <w:color w:val="3333CC"/>
          <w:sz w:val="27"/>
          <w:szCs w:val="27"/>
        </w:rPr>
        <w:t>é e</w:t>
      </w:r>
      <w:r>
        <w:rPr>
          <w:rFonts w:ascii="Garamond" w:hAnsi="Garamond"/>
          <w:color w:val="3333CC"/>
          <w:sz w:val="27"/>
          <w:szCs w:val="27"/>
        </w:rPr>
        <w:t xml:space="preserve"> </w:t>
      </w:r>
      <w:r>
        <w:rPr>
          <w:rStyle w:val="hps"/>
          <w:rFonts w:ascii="Garamond" w:hAnsi="Garamond"/>
          <w:color w:val="3333CC"/>
          <w:sz w:val="27"/>
          <w:szCs w:val="27"/>
        </w:rPr>
        <w:t>di diventare</w:t>
      </w:r>
      <w:r>
        <w:rPr>
          <w:rFonts w:ascii="Garamond" w:hAnsi="Garamond"/>
          <w:color w:val="3333CC"/>
          <w:sz w:val="27"/>
          <w:szCs w:val="27"/>
        </w:rPr>
        <w:t xml:space="preserve"> </w:t>
      </w:r>
      <w:r>
        <w:rPr>
          <w:rStyle w:val="hps"/>
          <w:rFonts w:ascii="Garamond" w:hAnsi="Garamond"/>
          <w:color w:val="3333CC"/>
          <w:sz w:val="27"/>
          <w:szCs w:val="27"/>
        </w:rPr>
        <w:t>Ricercatori Spirituali</w:t>
      </w:r>
      <w:r>
        <w:rPr>
          <w:rFonts w:ascii="Garamond" w:hAnsi="Garamond"/>
          <w:color w:val="3333CC"/>
          <w:sz w:val="27"/>
          <w:szCs w:val="27"/>
        </w:rPr>
        <w:t xml:space="preserve"> </w:t>
      </w:r>
      <w:r>
        <w:rPr>
          <w:rStyle w:val="hps"/>
          <w:rFonts w:ascii="Garamond" w:hAnsi="Garamond"/>
          <w:color w:val="3333CC"/>
          <w:sz w:val="27"/>
          <w:szCs w:val="27"/>
        </w:rPr>
        <w:t>anziché ricercatori di piaceri</w:t>
      </w:r>
      <w:r>
        <w:rPr>
          <w:rFonts w:ascii="Garamond" w:hAnsi="Garamond"/>
          <w:color w:val="3333CC"/>
          <w:sz w:val="27"/>
          <w:szCs w:val="27"/>
        </w:rPr>
        <w:t xml:space="preserve">. </w:t>
      </w:r>
      <w:r>
        <w:rPr>
          <w:rStyle w:val="hps"/>
          <w:rFonts w:ascii="Garamond" w:hAnsi="Garamond"/>
          <w:color w:val="3333CC"/>
          <w:sz w:val="27"/>
          <w:szCs w:val="27"/>
        </w:rPr>
        <w:t>I segreti</w:t>
      </w:r>
      <w:r>
        <w:rPr>
          <w:rFonts w:ascii="Garamond" w:hAnsi="Garamond"/>
          <w:color w:val="3333CC"/>
          <w:sz w:val="27"/>
          <w:szCs w:val="27"/>
        </w:rPr>
        <w:t xml:space="preserve"> </w:t>
      </w:r>
      <w:r>
        <w:rPr>
          <w:rStyle w:val="hps"/>
          <w:rFonts w:ascii="Garamond" w:hAnsi="Garamond"/>
          <w:color w:val="3333CC"/>
          <w:sz w:val="27"/>
          <w:szCs w:val="27"/>
        </w:rPr>
        <w:t>di come</w:t>
      </w:r>
      <w:r>
        <w:rPr>
          <w:rFonts w:ascii="Garamond" w:hAnsi="Garamond"/>
          <w:color w:val="3333CC"/>
          <w:sz w:val="27"/>
          <w:szCs w:val="27"/>
        </w:rPr>
        <w:t xml:space="preserve"> </w:t>
      </w:r>
      <w:r>
        <w:rPr>
          <w:rStyle w:val="hps"/>
          <w:rFonts w:ascii="Garamond" w:hAnsi="Garamond"/>
          <w:color w:val="3333CC"/>
          <w:sz w:val="27"/>
          <w:szCs w:val="27"/>
        </w:rPr>
        <w:t>attraversare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drammatici cambiamenti</w:t>
      </w:r>
      <w:r>
        <w:rPr>
          <w:rFonts w:ascii="Garamond" w:hAnsi="Garamond"/>
          <w:color w:val="3333CC"/>
          <w:sz w:val="27"/>
          <w:szCs w:val="27"/>
        </w:rPr>
        <w:t xml:space="preserve"> </w:t>
      </w:r>
      <w:r>
        <w:rPr>
          <w:rStyle w:val="hps"/>
          <w:rFonts w:ascii="Garamond" w:hAnsi="Garamond"/>
          <w:color w:val="3333CC"/>
          <w:sz w:val="27"/>
          <w:szCs w:val="27"/>
        </w:rPr>
        <w:t>e i tempi</w:t>
      </w:r>
      <w:r>
        <w:rPr>
          <w:rFonts w:ascii="Garamond" w:hAnsi="Garamond"/>
          <w:color w:val="3333CC"/>
          <w:sz w:val="27"/>
          <w:szCs w:val="27"/>
        </w:rPr>
        <w:t xml:space="preserve"> </w:t>
      </w:r>
      <w:r>
        <w:rPr>
          <w:rStyle w:val="hps"/>
          <w:rFonts w:ascii="Garamond" w:hAnsi="Garamond"/>
          <w:color w:val="3333CC"/>
          <w:sz w:val="27"/>
          <w:szCs w:val="27"/>
        </w:rPr>
        <w:t>caotici</w:t>
      </w:r>
      <w:r>
        <w:rPr>
          <w:rFonts w:ascii="Garamond" w:hAnsi="Garamond"/>
          <w:color w:val="3333CC"/>
          <w:sz w:val="27"/>
          <w:szCs w:val="27"/>
        </w:rPr>
        <w:t xml:space="preserve"> </w:t>
      </w:r>
      <w:r>
        <w:rPr>
          <w:rStyle w:val="hps"/>
          <w:rFonts w:ascii="Garamond" w:hAnsi="Garamond"/>
          <w:color w:val="3333CC"/>
          <w:sz w:val="27"/>
          <w:szCs w:val="27"/>
        </w:rPr>
        <w:t>di trasformazione</w:t>
      </w:r>
      <w:r>
        <w:rPr>
          <w:rFonts w:ascii="Garamond" w:hAnsi="Garamond"/>
          <w:color w:val="3333CC"/>
          <w:sz w:val="27"/>
          <w:szCs w:val="27"/>
        </w:rPr>
        <w:t xml:space="preserve"> vi </w:t>
      </w:r>
      <w:r>
        <w:rPr>
          <w:rStyle w:val="hps"/>
          <w:rFonts w:ascii="Garamond" w:hAnsi="Garamond"/>
          <w:color w:val="3333CC"/>
          <w:sz w:val="27"/>
          <w:szCs w:val="27"/>
        </w:rPr>
        <w:t>vengono costantemente</w:t>
      </w:r>
      <w:r>
        <w:rPr>
          <w:rFonts w:ascii="Garamond" w:hAnsi="Garamond"/>
          <w:color w:val="3333CC"/>
          <w:sz w:val="27"/>
          <w:szCs w:val="27"/>
        </w:rPr>
        <w:t xml:space="preserve"> </w:t>
      </w:r>
      <w:r>
        <w:rPr>
          <w:rStyle w:val="hps"/>
          <w:rFonts w:ascii="Garamond" w:hAnsi="Garamond"/>
          <w:color w:val="3333CC"/>
          <w:sz w:val="27"/>
          <w:szCs w:val="27"/>
        </w:rPr>
        <w:t>rivelati</w:t>
      </w:r>
      <w:r>
        <w:rPr>
          <w:rFonts w:ascii="Garamond" w:hAnsi="Garamond"/>
          <w:color w:val="3333CC"/>
          <w:sz w:val="27"/>
          <w:szCs w:val="27"/>
        </w:rPr>
        <w:t xml:space="preserve">. </w:t>
      </w:r>
      <w:r>
        <w:rPr>
          <w:rStyle w:val="hps"/>
          <w:rFonts w:ascii="Garamond" w:hAnsi="Garamond"/>
          <w:color w:val="3333CC"/>
          <w:sz w:val="27"/>
          <w:szCs w:val="27"/>
        </w:rPr>
        <w:t>Tuttavia, dovete</w:t>
      </w:r>
      <w:r>
        <w:rPr>
          <w:rFonts w:ascii="Garamond" w:hAnsi="Garamond"/>
          <w:color w:val="3333CC"/>
          <w:sz w:val="27"/>
          <w:szCs w:val="27"/>
        </w:rPr>
        <w:t xml:space="preserve"> </w:t>
      </w:r>
      <w:r>
        <w:rPr>
          <w:rStyle w:val="hps"/>
          <w:rFonts w:ascii="Garamond" w:hAnsi="Garamond"/>
          <w:color w:val="3333CC"/>
          <w:sz w:val="27"/>
          <w:szCs w:val="27"/>
        </w:rPr>
        <w:t>fare lo sforzo</w:t>
      </w:r>
      <w:r>
        <w:rPr>
          <w:rFonts w:ascii="Garamond" w:hAnsi="Garamond"/>
          <w:color w:val="3333CC"/>
          <w:sz w:val="27"/>
          <w:szCs w:val="27"/>
        </w:rPr>
        <w:t xml:space="preserve"> </w:t>
      </w:r>
      <w:r>
        <w:rPr>
          <w:rStyle w:val="hps"/>
          <w:rFonts w:ascii="Garamond" w:hAnsi="Garamond"/>
          <w:color w:val="3333CC"/>
          <w:sz w:val="27"/>
          <w:szCs w:val="27"/>
        </w:rPr>
        <w:t>per cercare</w:t>
      </w:r>
      <w:r>
        <w:rPr>
          <w:rFonts w:ascii="Garamond" w:hAnsi="Garamond"/>
          <w:color w:val="3333CC"/>
          <w:sz w:val="27"/>
          <w:szCs w:val="27"/>
        </w:rPr>
        <w:t xml:space="preserve"> </w:t>
      </w:r>
      <w:r>
        <w:rPr>
          <w:rStyle w:val="hps"/>
          <w:rFonts w:ascii="Garamond" w:hAnsi="Garamond"/>
          <w:color w:val="3333CC"/>
          <w:sz w:val="27"/>
          <w:szCs w:val="27"/>
        </w:rPr>
        <w:t>attivamente</w:t>
      </w:r>
      <w:r>
        <w:rPr>
          <w:rFonts w:ascii="Garamond" w:hAnsi="Garamond"/>
          <w:color w:val="3333CC"/>
          <w:sz w:val="27"/>
          <w:szCs w:val="27"/>
        </w:rPr>
        <w:t xml:space="preserve"> </w:t>
      </w:r>
      <w:r>
        <w:rPr>
          <w:rStyle w:val="hps"/>
          <w:rFonts w:ascii="Garamond" w:hAnsi="Garamond"/>
          <w:color w:val="3333CC"/>
          <w:sz w:val="27"/>
          <w:szCs w:val="27"/>
        </w:rPr>
        <w:t>di incorporare i</w:t>
      </w:r>
      <w:r>
        <w:rPr>
          <w:rFonts w:ascii="Garamond" w:hAnsi="Garamond"/>
          <w:color w:val="3333CC"/>
          <w:sz w:val="27"/>
          <w:szCs w:val="27"/>
        </w:rPr>
        <w:t xml:space="preserve"> </w:t>
      </w:r>
      <w:r>
        <w:rPr>
          <w:rStyle w:val="hps"/>
          <w:rFonts w:ascii="Garamond" w:hAnsi="Garamond"/>
          <w:color w:val="3333CC"/>
          <w:sz w:val="27"/>
          <w:szCs w:val="27"/>
        </w:rPr>
        <w:t xml:space="preserve">metodi </w:t>
      </w:r>
      <w:r>
        <w:rPr>
          <w:rFonts w:ascii="Garamond" w:hAnsi="Garamond"/>
          <w:color w:val="3333CC"/>
          <w:sz w:val="27"/>
          <w:szCs w:val="27"/>
        </w:rPr>
        <w:t xml:space="preserve">di sicuro successo </w:t>
      </w:r>
      <w:r>
        <w:rPr>
          <w:rStyle w:val="hps"/>
          <w:rFonts w:ascii="Garamond" w:hAnsi="Garamond"/>
          <w:color w:val="3333CC"/>
          <w:sz w:val="27"/>
          <w:szCs w:val="27"/>
        </w:rPr>
        <w:t>disponibili per voi</w:t>
      </w:r>
      <w:r>
        <w:rPr>
          <w:rFonts w:ascii="Garamond" w:hAnsi="Garamond"/>
          <w:color w:val="3333CC"/>
          <w:sz w:val="27"/>
          <w:szCs w:val="27"/>
        </w:rPr>
        <w:t xml:space="preserve">, </w:t>
      </w:r>
      <w:r>
        <w:rPr>
          <w:rStyle w:val="hps"/>
          <w:rFonts w:ascii="Garamond" w:hAnsi="Garamond"/>
          <w:color w:val="3333CC"/>
          <w:sz w:val="27"/>
          <w:szCs w:val="27"/>
        </w:rPr>
        <w:t>se dovete cavalcare</w:t>
      </w:r>
      <w:r>
        <w:rPr>
          <w:rFonts w:ascii="Garamond" w:hAnsi="Garamond"/>
          <w:color w:val="3333CC"/>
          <w:sz w:val="27"/>
          <w:szCs w:val="27"/>
        </w:rPr>
        <w:t xml:space="preserve"> </w:t>
      </w:r>
      <w:r>
        <w:rPr>
          <w:rStyle w:val="hps"/>
          <w:rFonts w:ascii="Garamond" w:hAnsi="Garamond"/>
          <w:color w:val="3333CC"/>
          <w:sz w:val="27"/>
          <w:szCs w:val="27"/>
        </w:rPr>
        <w:t>con successo</w:t>
      </w:r>
      <w:r>
        <w:rPr>
          <w:rFonts w:ascii="Garamond" w:hAnsi="Garamond"/>
          <w:color w:val="3333CC"/>
          <w:sz w:val="27"/>
          <w:szCs w:val="27"/>
        </w:rPr>
        <w:t xml:space="preserve"> </w:t>
      </w:r>
      <w:r>
        <w:rPr>
          <w:rStyle w:val="hps"/>
          <w:rFonts w:ascii="Garamond" w:hAnsi="Garamond"/>
          <w:color w:val="3333CC"/>
          <w:sz w:val="27"/>
          <w:szCs w:val="27"/>
        </w:rPr>
        <w:t>la cresta</w:t>
      </w:r>
      <w:r>
        <w:rPr>
          <w:rFonts w:ascii="Garamond" w:hAnsi="Garamond"/>
          <w:color w:val="3333CC"/>
          <w:sz w:val="27"/>
          <w:szCs w:val="27"/>
        </w:rPr>
        <w:t xml:space="preserve"> </w:t>
      </w:r>
      <w:r>
        <w:rPr>
          <w:rStyle w:val="hps"/>
          <w:rFonts w:ascii="Garamond" w:hAnsi="Garamond"/>
          <w:color w:val="3333CC"/>
          <w:sz w:val="27"/>
          <w:szCs w:val="27"/>
        </w:rPr>
        <w:t>delle onde</w:t>
      </w:r>
      <w:r>
        <w:rPr>
          <w:rFonts w:ascii="Garamond" w:hAnsi="Garamond"/>
          <w:color w:val="3333CC"/>
          <w:sz w:val="27"/>
          <w:szCs w:val="27"/>
        </w:rPr>
        <w:t xml:space="preserve"> </w:t>
      </w:r>
      <w:r>
        <w:rPr>
          <w:rStyle w:val="hps"/>
          <w:rFonts w:ascii="Garamond" w:hAnsi="Garamond"/>
          <w:color w:val="3333CC"/>
          <w:sz w:val="27"/>
          <w:szCs w:val="27"/>
        </w:rPr>
        <w:t>del cambiamento</w:t>
      </w:r>
      <w:r>
        <w:rPr>
          <w:rFonts w:ascii="Garamond" w:hAnsi="Garamond"/>
          <w:color w:val="3333CC"/>
          <w:sz w:val="27"/>
          <w:szCs w:val="27"/>
        </w:rPr>
        <w:t xml:space="preserve"> </w:t>
      </w:r>
      <w:r>
        <w:rPr>
          <w:rStyle w:val="hps"/>
          <w:rFonts w:ascii="Garamond" w:hAnsi="Garamond"/>
          <w:color w:val="3333CC"/>
          <w:sz w:val="27"/>
          <w:szCs w:val="27"/>
        </w:rPr>
        <w:t>durante gli anni</w:t>
      </w:r>
      <w:r>
        <w:rPr>
          <w:rFonts w:ascii="Garamond" w:hAnsi="Garamond"/>
          <w:color w:val="3333CC"/>
          <w:sz w:val="27"/>
          <w:szCs w:val="27"/>
        </w:rPr>
        <w:t xml:space="preserve"> </w:t>
      </w:r>
      <w:r>
        <w:rPr>
          <w:rStyle w:val="hps"/>
          <w:rFonts w:ascii="Garamond" w:hAnsi="Garamond"/>
          <w:color w:val="3333CC"/>
          <w:sz w:val="27"/>
          <w:szCs w:val="27"/>
        </w:rPr>
        <w:t>turbolenti</w:t>
      </w:r>
      <w:r>
        <w:rPr>
          <w:rFonts w:ascii="Garamond" w:hAnsi="Garamond"/>
          <w:color w:val="3333CC"/>
          <w:sz w:val="27"/>
          <w:szCs w:val="27"/>
        </w:rPr>
        <w:t xml:space="preserve"> </w:t>
      </w:r>
      <w:r>
        <w:rPr>
          <w:rStyle w:val="hps"/>
          <w:rFonts w:ascii="Garamond" w:hAnsi="Garamond"/>
          <w:color w:val="3333CC"/>
          <w:sz w:val="27"/>
          <w:szCs w:val="27"/>
        </w:rPr>
        <w:t>a venire</w:t>
      </w:r>
      <w:r>
        <w:rPr>
          <w:rFonts w:ascii="Garamond" w:hAnsi="Garamond"/>
          <w:color w:val="3333CC"/>
          <w:sz w:val="27"/>
          <w:szCs w:val="27"/>
        </w:rPr>
        <w:t xml:space="preserve">. </w:t>
      </w:r>
      <w:r>
        <w:rPr>
          <w:rStyle w:val="hps"/>
          <w:rFonts w:ascii="Garamond" w:hAnsi="Garamond"/>
          <w:color w:val="3333CC"/>
          <w:sz w:val="27"/>
          <w:szCs w:val="27"/>
        </w:rPr>
        <w:t>È un tempo</w:t>
      </w:r>
      <w:r>
        <w:rPr>
          <w:rFonts w:ascii="Garamond" w:hAnsi="Garamond"/>
          <w:color w:val="3333CC"/>
          <w:sz w:val="27"/>
          <w:szCs w:val="27"/>
        </w:rPr>
        <w:t xml:space="preserve"> </w:t>
      </w:r>
      <w:r>
        <w:rPr>
          <w:rStyle w:val="hps"/>
          <w:rFonts w:ascii="Garamond" w:hAnsi="Garamond"/>
          <w:color w:val="3333CC"/>
          <w:sz w:val="27"/>
          <w:szCs w:val="27"/>
        </w:rPr>
        <w:t xml:space="preserve">per </w:t>
      </w:r>
      <w:r>
        <w:rPr>
          <w:rStyle w:val="hps"/>
          <w:rFonts w:ascii="Garamond" w:hAnsi="Garamond"/>
          <w:b/>
          <w:bCs/>
          <w:i/>
          <w:iCs/>
          <w:color w:val="3333CC"/>
          <w:sz w:val="27"/>
          <w:szCs w:val="27"/>
        </w:rPr>
        <w:t>lasciar andare</w:t>
      </w:r>
      <w:r>
        <w:rPr>
          <w:rFonts w:ascii="Garamond" w:hAnsi="Garamond"/>
          <w:b/>
          <w:bCs/>
          <w:i/>
          <w:iCs/>
          <w:color w:val="3333CC"/>
          <w:sz w:val="27"/>
          <w:szCs w:val="27"/>
        </w:rPr>
        <w:t xml:space="preserve"> </w:t>
      </w:r>
      <w:r>
        <w:rPr>
          <w:rStyle w:val="hps"/>
          <w:rFonts w:ascii="Garamond" w:hAnsi="Garamond"/>
          <w:b/>
          <w:bCs/>
          <w:i/>
          <w:iCs/>
          <w:color w:val="3333CC"/>
          <w:sz w:val="27"/>
          <w:szCs w:val="27"/>
        </w:rPr>
        <w:t>il sistema vecchia maniera per il nuovo</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potenziamento e l’affinamento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ogni aspetto/</w:t>
      </w:r>
      <w:r>
        <w:rPr>
          <w:rFonts w:ascii="Garamond" w:hAnsi="Garamond"/>
          <w:color w:val="3333CC"/>
          <w:sz w:val="27"/>
          <w:szCs w:val="27"/>
        </w:rPr>
        <w:t xml:space="preserve">Scintilla della </w:t>
      </w:r>
      <w:r>
        <w:rPr>
          <w:rStyle w:val="hps"/>
          <w:rFonts w:ascii="Garamond" w:hAnsi="Garamond"/>
          <w:color w:val="3333CC"/>
          <w:sz w:val="27"/>
          <w:szCs w:val="27"/>
        </w:rPr>
        <w:t>coscienza divina</w:t>
      </w:r>
      <w:r>
        <w:rPr>
          <w:rFonts w:ascii="Garamond" w:hAnsi="Garamond"/>
          <w:color w:val="3333CC"/>
          <w:sz w:val="27"/>
          <w:szCs w:val="27"/>
        </w:rPr>
        <w:t xml:space="preserve">, </w:t>
      </w:r>
      <w:r>
        <w:rPr>
          <w:rStyle w:val="hps"/>
          <w:rFonts w:ascii="Garamond" w:hAnsi="Garamond"/>
          <w:color w:val="3333CC"/>
          <w:sz w:val="27"/>
          <w:szCs w:val="27"/>
        </w:rPr>
        <w:t>così come</w:t>
      </w:r>
      <w:r>
        <w:rPr>
          <w:rFonts w:ascii="Garamond" w:hAnsi="Garamond"/>
          <w:color w:val="3333CC"/>
          <w:sz w:val="27"/>
          <w:szCs w:val="27"/>
        </w:rPr>
        <w:t xml:space="preserve"> </w:t>
      </w:r>
      <w:r>
        <w:rPr>
          <w:rStyle w:val="hps"/>
          <w:rFonts w:ascii="Garamond" w:hAnsi="Garamond"/>
          <w:color w:val="3333CC"/>
          <w:sz w:val="27"/>
          <w:szCs w:val="27"/>
        </w:rPr>
        <w:t>di ogni</w:t>
      </w:r>
      <w:r>
        <w:rPr>
          <w:rFonts w:ascii="Garamond" w:hAnsi="Garamond"/>
          <w:color w:val="3333CC"/>
          <w:sz w:val="27"/>
          <w:szCs w:val="27"/>
        </w:rPr>
        <w:t xml:space="preserve"> </w:t>
      </w:r>
      <w:r>
        <w:rPr>
          <w:rStyle w:val="hps"/>
          <w:rFonts w:ascii="Garamond" w:hAnsi="Garamond"/>
          <w:color w:val="3333CC"/>
          <w:sz w:val="27"/>
          <w:szCs w:val="27"/>
        </w:rPr>
        <w:t>livello dimensionale</w:t>
      </w:r>
      <w:r>
        <w:rPr>
          <w:rFonts w:ascii="Garamond" w:hAnsi="Garamond"/>
          <w:color w:val="3333CC"/>
          <w:sz w:val="27"/>
          <w:szCs w:val="27"/>
        </w:rPr>
        <w:t xml:space="preserve">, </w:t>
      </w:r>
      <w:r>
        <w:rPr>
          <w:rStyle w:val="hps"/>
          <w:rFonts w:ascii="Garamond" w:hAnsi="Garamond"/>
          <w:color w:val="3333CC"/>
          <w:sz w:val="27"/>
          <w:szCs w:val="27"/>
        </w:rPr>
        <w:t>stanno acquisendo slancio</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rarefatta</w:t>
      </w:r>
      <w:r>
        <w:rPr>
          <w:rFonts w:ascii="Garamond" w:hAnsi="Garamond"/>
          <w:color w:val="3333CC"/>
          <w:sz w:val="27"/>
          <w:szCs w:val="27"/>
        </w:rPr>
        <w:t xml:space="preserve"> </w:t>
      </w:r>
      <w:r>
        <w:rPr>
          <w:rStyle w:val="hps"/>
          <w:rFonts w:ascii="Garamond" w:hAnsi="Garamond"/>
          <w:color w:val="3333CC"/>
          <w:sz w:val="27"/>
          <w:szCs w:val="27"/>
        </w:rPr>
        <w:t>del Creatore Supremo</w:t>
      </w:r>
      <w:r>
        <w:rPr>
          <w:rFonts w:ascii="Garamond" w:hAnsi="Garamond"/>
          <w:color w:val="3333CC"/>
          <w:sz w:val="27"/>
          <w:szCs w:val="27"/>
        </w:rPr>
        <w:t xml:space="preserve"> </w:t>
      </w:r>
      <w:r>
        <w:rPr>
          <w:rStyle w:val="hps"/>
          <w:rFonts w:ascii="Garamond" w:hAnsi="Garamond"/>
          <w:color w:val="3333CC"/>
          <w:sz w:val="27"/>
          <w:szCs w:val="27"/>
        </w:rPr>
        <w:t>irradia</w:t>
      </w:r>
      <w:r>
        <w:rPr>
          <w:rFonts w:ascii="Garamond" w:hAnsi="Garamond"/>
          <w:color w:val="3333CC"/>
          <w:sz w:val="27"/>
          <w:szCs w:val="27"/>
        </w:rPr>
        <w:t xml:space="preserve"> </w:t>
      </w:r>
      <w:r>
        <w:rPr>
          <w:rStyle w:val="hps"/>
          <w:rFonts w:ascii="Garamond" w:hAnsi="Garamond"/>
          <w:color w:val="3333CC"/>
          <w:sz w:val="27"/>
          <w:szCs w:val="27"/>
        </w:rPr>
        <w:t>fino al limite</w:t>
      </w:r>
      <w:r>
        <w:rPr>
          <w:rFonts w:ascii="Garamond" w:hAnsi="Garamond"/>
          <w:color w:val="3333CC"/>
          <w:sz w:val="27"/>
          <w:szCs w:val="27"/>
        </w:rPr>
        <w:t xml:space="preserve"> </w:t>
      </w:r>
      <w:r>
        <w:rPr>
          <w:rStyle w:val="hps"/>
          <w:rFonts w:ascii="Garamond" w:hAnsi="Garamond"/>
          <w:color w:val="3333CC"/>
          <w:sz w:val="27"/>
          <w:szCs w:val="27"/>
        </w:rPr>
        <w:t>della Creazione</w:t>
      </w:r>
      <w:r>
        <w:rPr>
          <w:rFonts w:ascii="Garamond" w:hAnsi="Garamond"/>
          <w:color w:val="3333CC"/>
          <w:sz w:val="27"/>
          <w:szCs w:val="27"/>
        </w:rPr>
        <w:t xml:space="preserve"> </w:t>
      </w:r>
      <w:r>
        <w:rPr>
          <w:rStyle w:val="hps"/>
          <w:rFonts w:ascii="Garamond" w:hAnsi="Garamond"/>
          <w:color w:val="3333CC"/>
          <w:sz w:val="27"/>
          <w:szCs w:val="27"/>
        </w:rPr>
        <w:t>manifesta</w:t>
      </w:r>
      <w:r>
        <w:rPr>
          <w:rFonts w:ascii="Garamond" w:hAnsi="Garamond"/>
          <w:color w:val="3333CC"/>
          <w:sz w:val="27"/>
          <w:szCs w:val="27"/>
        </w:rPr>
        <w:t xml:space="preserve"> </w:t>
      </w:r>
      <w:r>
        <w:rPr>
          <w:rStyle w:val="hps"/>
          <w:rFonts w:ascii="Garamond" w:hAnsi="Garamond"/>
          <w:color w:val="3333CC"/>
          <w:sz w:val="27"/>
          <w:szCs w:val="27"/>
        </w:rPr>
        <w:t>all'interno di</w:t>
      </w:r>
      <w:r>
        <w:rPr>
          <w:rFonts w:ascii="Garamond" w:hAnsi="Garamond"/>
          <w:color w:val="3333CC"/>
          <w:sz w:val="27"/>
          <w:szCs w:val="27"/>
        </w:rPr>
        <w:t xml:space="preserve"> </w:t>
      </w:r>
      <w:r>
        <w:rPr>
          <w:rStyle w:val="hps"/>
          <w:rFonts w:ascii="Garamond" w:hAnsi="Garamond"/>
          <w:color w:val="3333CC"/>
          <w:sz w:val="27"/>
          <w:szCs w:val="27"/>
        </w:rPr>
        <w:t xml:space="preserve">questo </w:t>
      </w:r>
      <w:proofErr w:type="spellStart"/>
      <w:r>
        <w:rPr>
          <w:rStyle w:val="hps"/>
          <w:rFonts w:ascii="Garamond" w:hAnsi="Garamond"/>
          <w:color w:val="3333CC"/>
          <w:sz w:val="27"/>
          <w:szCs w:val="27"/>
        </w:rPr>
        <w:t>Sub-universo</w:t>
      </w:r>
      <w:proofErr w:type="spellEnd"/>
      <w:r>
        <w:rPr>
          <w:rStyle w:val="hps"/>
          <w:rFonts w:ascii="Garamond" w:hAnsi="Garamond"/>
          <w:color w:val="3333CC"/>
          <w:sz w:val="27"/>
          <w:szCs w:val="27"/>
        </w:rPr>
        <w:t>.</w:t>
      </w:r>
    </w:p>
    <w:p w:rsidR="00207979" w:rsidRDefault="00207979" w:rsidP="00207979">
      <w:pPr>
        <w:pStyle w:val="NormaleWeb"/>
        <w:jc w:val="both"/>
      </w:pPr>
      <w:r>
        <w:rPr>
          <w:rStyle w:val="hps"/>
          <w:rFonts w:ascii="Garamond" w:hAnsi="Garamond"/>
          <w:color w:val="3333CC"/>
          <w:sz w:val="27"/>
          <w:szCs w:val="27"/>
        </w:rPr>
        <w:t>Amati</w:t>
      </w:r>
      <w:r>
        <w:rPr>
          <w:rFonts w:ascii="Garamond" w:hAnsi="Garamond"/>
          <w:color w:val="3333CC"/>
          <w:sz w:val="27"/>
          <w:szCs w:val="27"/>
        </w:rPr>
        <w:t xml:space="preserve">, </w:t>
      </w:r>
      <w:r>
        <w:rPr>
          <w:rStyle w:val="hps"/>
          <w:rFonts w:ascii="Garamond" w:hAnsi="Garamond"/>
          <w:color w:val="3333CC"/>
          <w:sz w:val="27"/>
          <w:szCs w:val="27"/>
        </w:rPr>
        <w:t>vediamo la luce</w:t>
      </w:r>
      <w:r>
        <w:rPr>
          <w:rFonts w:ascii="Garamond" w:hAnsi="Garamond"/>
          <w:color w:val="3333CC"/>
          <w:sz w:val="27"/>
          <w:szCs w:val="27"/>
        </w:rPr>
        <w:t xml:space="preserve"> </w:t>
      </w:r>
      <w:r>
        <w:rPr>
          <w:rStyle w:val="hps"/>
          <w:rFonts w:ascii="Garamond" w:hAnsi="Garamond"/>
          <w:color w:val="3333CC"/>
          <w:sz w:val="27"/>
          <w:szCs w:val="27"/>
        </w:rPr>
        <w:t>che si espande</w:t>
      </w:r>
      <w:r>
        <w:rPr>
          <w:rFonts w:ascii="Garamond" w:hAnsi="Garamond"/>
          <w:color w:val="3333CC"/>
          <w:sz w:val="27"/>
          <w:szCs w:val="27"/>
        </w:rPr>
        <w:t xml:space="preserve"> </w:t>
      </w:r>
      <w:r>
        <w:rPr>
          <w:rStyle w:val="hps"/>
          <w:rFonts w:ascii="Garamond" w:hAnsi="Garamond"/>
          <w:color w:val="3333CC"/>
          <w:sz w:val="27"/>
          <w:szCs w:val="27"/>
        </w:rPr>
        <w:t>ed acquisisce</w:t>
      </w:r>
      <w:r>
        <w:rPr>
          <w:rFonts w:ascii="Garamond" w:hAnsi="Garamond"/>
          <w:color w:val="3333CC"/>
          <w:sz w:val="27"/>
          <w:szCs w:val="27"/>
        </w:rPr>
        <w:t xml:space="preserve"> </w:t>
      </w:r>
      <w:r>
        <w:rPr>
          <w:rStyle w:val="hps"/>
          <w:rFonts w:ascii="Garamond" w:hAnsi="Garamond"/>
          <w:color w:val="3333CC"/>
          <w:sz w:val="27"/>
          <w:szCs w:val="27"/>
        </w:rPr>
        <w:t>forza</w:t>
      </w:r>
      <w:r>
        <w:rPr>
          <w:rFonts w:ascii="Garamond" w:hAnsi="Garamond"/>
          <w:color w:val="3333CC"/>
          <w:sz w:val="27"/>
          <w:szCs w:val="27"/>
        </w:rPr>
        <w:t xml:space="preserve"> </w:t>
      </w:r>
      <w:r>
        <w:rPr>
          <w:rStyle w:val="hps"/>
          <w:rFonts w:ascii="Garamond" w:hAnsi="Garamond"/>
          <w:color w:val="3333CC"/>
          <w:sz w:val="27"/>
          <w:szCs w:val="27"/>
        </w:rPr>
        <w:t>in molti posti</w:t>
      </w:r>
      <w:r>
        <w:rPr>
          <w:rFonts w:ascii="Garamond" w:hAnsi="Garamond"/>
          <w:color w:val="3333CC"/>
          <w:sz w:val="27"/>
          <w:szCs w:val="27"/>
        </w:rPr>
        <w:t xml:space="preserve"> </w:t>
      </w:r>
      <w:r>
        <w:rPr>
          <w:rStyle w:val="hps"/>
          <w:rFonts w:ascii="Garamond" w:hAnsi="Garamond"/>
          <w:color w:val="3333CC"/>
          <w:sz w:val="27"/>
          <w:szCs w:val="27"/>
        </w:rPr>
        <w:t>in tutto il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Vediamo anche</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splendore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influenza crescente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state avendo</w:t>
      </w:r>
      <w:r>
        <w:rPr>
          <w:rFonts w:ascii="Garamond" w:hAnsi="Garamond"/>
          <w:color w:val="3333CC"/>
          <w:sz w:val="27"/>
          <w:szCs w:val="27"/>
        </w:rPr>
        <w:t xml:space="preserve"> </w:t>
      </w:r>
      <w:r>
        <w:rPr>
          <w:rStyle w:val="hps"/>
          <w:rFonts w:ascii="Garamond" w:hAnsi="Garamond"/>
          <w:color w:val="3333CC"/>
          <w:sz w:val="27"/>
          <w:szCs w:val="27"/>
        </w:rPr>
        <w:t>un impatto positivo su molte più vite</w:t>
      </w:r>
      <w:r>
        <w:rPr>
          <w:rFonts w:ascii="Garamond" w:hAnsi="Garamond"/>
          <w:color w:val="3333CC"/>
          <w:sz w:val="27"/>
          <w:szCs w:val="27"/>
        </w:rPr>
        <w:t xml:space="preserve"> </w:t>
      </w:r>
      <w:r>
        <w:rPr>
          <w:rStyle w:val="hps"/>
          <w:rFonts w:ascii="Garamond" w:hAnsi="Garamond"/>
          <w:color w:val="3333CC"/>
          <w:sz w:val="27"/>
          <w:szCs w:val="27"/>
        </w:rPr>
        <w:t>come mai prima d'ora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rimanere</w:t>
      </w:r>
      <w:r>
        <w:rPr>
          <w:rFonts w:ascii="Garamond" w:hAnsi="Garamond"/>
          <w:color w:val="3333CC"/>
          <w:sz w:val="27"/>
          <w:szCs w:val="27"/>
        </w:rPr>
        <w:t xml:space="preserve"> centrati nel </w:t>
      </w:r>
      <w:r>
        <w:rPr>
          <w:rStyle w:val="hps"/>
          <w:rFonts w:ascii="Garamond" w:hAnsi="Garamond"/>
          <w:color w:val="3333CC"/>
          <w:sz w:val="27"/>
          <w:szCs w:val="27"/>
        </w:rPr>
        <w:t>cuore</w:t>
      </w:r>
      <w:r>
        <w:rPr>
          <w:rFonts w:ascii="Garamond" w:hAnsi="Garamond"/>
          <w:color w:val="3333CC"/>
          <w:sz w:val="27"/>
          <w:szCs w:val="27"/>
        </w:rPr>
        <w:t xml:space="preserve"> e concentrati sull’Anima mentre </w:t>
      </w:r>
      <w:r>
        <w:rPr>
          <w:rStyle w:val="hps"/>
          <w:rFonts w:ascii="Garamond" w:hAnsi="Garamond"/>
          <w:color w:val="3333CC"/>
          <w:sz w:val="27"/>
          <w:szCs w:val="27"/>
        </w:rPr>
        <w:t>il caos</w:t>
      </w:r>
      <w:r>
        <w:rPr>
          <w:rFonts w:ascii="Garamond" w:hAnsi="Garamond"/>
          <w:color w:val="3333CC"/>
          <w:sz w:val="27"/>
          <w:szCs w:val="27"/>
        </w:rPr>
        <w:t xml:space="preserve"> </w:t>
      </w:r>
      <w:r>
        <w:rPr>
          <w:rStyle w:val="hps"/>
          <w:rFonts w:ascii="Garamond" w:hAnsi="Garamond"/>
          <w:color w:val="3333CC"/>
          <w:sz w:val="27"/>
          <w:szCs w:val="27"/>
        </w:rPr>
        <w:t>e la paura</w:t>
      </w:r>
      <w:r>
        <w:rPr>
          <w:rFonts w:ascii="Garamond" w:hAnsi="Garamond"/>
          <w:color w:val="3333CC"/>
          <w:sz w:val="27"/>
          <w:szCs w:val="27"/>
        </w:rPr>
        <w:t xml:space="preserve"> </w:t>
      </w:r>
      <w:r>
        <w:rPr>
          <w:rStyle w:val="hps"/>
          <w:rFonts w:ascii="Garamond" w:hAnsi="Garamond"/>
          <w:color w:val="3333CC"/>
          <w:sz w:val="27"/>
          <w:szCs w:val="27"/>
        </w:rPr>
        <w:t>crescono e</w:t>
      </w:r>
      <w:r>
        <w:rPr>
          <w:rFonts w:ascii="Garamond" w:hAnsi="Garamond"/>
          <w:color w:val="3333CC"/>
          <w:sz w:val="27"/>
          <w:szCs w:val="27"/>
        </w:rPr>
        <w:t xml:space="preserve"> </w:t>
      </w:r>
      <w:r>
        <w:rPr>
          <w:rStyle w:val="hps"/>
          <w:rFonts w:ascii="Garamond" w:hAnsi="Garamond"/>
          <w:color w:val="3333CC"/>
          <w:sz w:val="27"/>
          <w:szCs w:val="27"/>
        </w:rPr>
        <w:t>si diffondono in tutto il</w:t>
      </w:r>
      <w:r>
        <w:rPr>
          <w:rFonts w:ascii="Garamond" w:hAnsi="Garamond"/>
          <w:color w:val="3333CC"/>
          <w:sz w:val="27"/>
          <w:szCs w:val="27"/>
        </w:rPr>
        <w:t xml:space="preserve"> </w:t>
      </w:r>
      <w:r>
        <w:rPr>
          <w:rStyle w:val="hps"/>
          <w:rFonts w:ascii="Garamond" w:hAnsi="Garamond"/>
          <w:color w:val="3333CC"/>
          <w:sz w:val="27"/>
          <w:szCs w:val="27"/>
        </w:rPr>
        <w:t>pianeta</w:t>
      </w:r>
      <w:r>
        <w:rPr>
          <w:rFonts w:ascii="Garamond" w:hAnsi="Garamond"/>
          <w:color w:val="3333CC"/>
          <w:sz w:val="27"/>
          <w:szCs w:val="27"/>
        </w:rPr>
        <w:t xml:space="preserve">. </w:t>
      </w:r>
      <w:r>
        <w:rPr>
          <w:rStyle w:val="hps"/>
          <w:rFonts w:ascii="Garamond" w:hAnsi="Garamond"/>
          <w:color w:val="3333CC"/>
          <w:sz w:val="27"/>
          <w:szCs w:val="27"/>
        </w:rPr>
        <w:t>Adesso abbiamo</w:t>
      </w:r>
      <w:r>
        <w:rPr>
          <w:rFonts w:ascii="Garamond" w:hAnsi="Garamond"/>
          <w:color w:val="3333CC"/>
          <w:sz w:val="27"/>
          <w:szCs w:val="27"/>
        </w:rPr>
        <w:t xml:space="preserve"> </w:t>
      </w:r>
      <w:r>
        <w:rPr>
          <w:rStyle w:val="hps"/>
          <w:rFonts w:ascii="Garamond" w:hAnsi="Garamond"/>
          <w:color w:val="3333CC"/>
          <w:sz w:val="27"/>
          <w:szCs w:val="27"/>
        </w:rPr>
        <w:t>unito le forze</w:t>
      </w:r>
      <w:r>
        <w:rPr>
          <w:rFonts w:ascii="Garamond" w:hAnsi="Garamond"/>
          <w:color w:val="3333CC"/>
          <w:sz w:val="27"/>
          <w:szCs w:val="27"/>
        </w:rPr>
        <w:t xml:space="preserve">, </w:t>
      </w:r>
      <w:r>
        <w:rPr>
          <w:rStyle w:val="hps"/>
          <w:rFonts w:ascii="Garamond" w:hAnsi="Garamond"/>
          <w:color w:val="3333CC"/>
          <w:sz w:val="27"/>
          <w:szCs w:val="27"/>
        </w:rPr>
        <w:t>e  siamo</w:t>
      </w:r>
      <w:r>
        <w:rPr>
          <w:rFonts w:ascii="Garamond" w:hAnsi="Garamond"/>
          <w:color w:val="3333CC"/>
          <w:sz w:val="27"/>
          <w:szCs w:val="27"/>
        </w:rPr>
        <w:t xml:space="preserve"> </w:t>
      </w:r>
      <w:r>
        <w:rPr>
          <w:rStyle w:val="hps"/>
          <w:rFonts w:ascii="Garamond" w:hAnsi="Garamond"/>
          <w:color w:val="3333CC"/>
          <w:sz w:val="27"/>
          <w:szCs w:val="27"/>
        </w:rPr>
        <w:t>e sempre</w:t>
      </w:r>
      <w:r>
        <w:rPr>
          <w:rFonts w:ascii="Garamond" w:hAnsi="Garamond"/>
          <w:color w:val="3333CC"/>
          <w:sz w:val="27"/>
          <w:szCs w:val="27"/>
        </w:rPr>
        <w:t xml:space="preserve"> </w:t>
      </w:r>
      <w:r>
        <w:rPr>
          <w:rStyle w:val="hps"/>
          <w:rFonts w:ascii="Garamond" w:hAnsi="Garamond"/>
          <w:color w:val="3333CC"/>
          <w:sz w:val="27"/>
          <w:szCs w:val="27"/>
        </w:rPr>
        <w:t>saremo</w:t>
      </w:r>
      <w:r>
        <w:rPr>
          <w:rFonts w:ascii="Garamond" w:hAnsi="Garamond"/>
          <w:color w:val="3333CC"/>
          <w:sz w:val="27"/>
          <w:szCs w:val="27"/>
        </w:rPr>
        <w:t xml:space="preserve"> </w:t>
      </w:r>
      <w:r>
        <w:rPr>
          <w:rStyle w:val="hps"/>
          <w:rFonts w:ascii="Garamond" w:hAnsi="Garamond"/>
          <w:color w:val="3333CC"/>
          <w:sz w:val="27"/>
          <w:szCs w:val="27"/>
        </w:rPr>
        <w:t>invincibili</w:t>
      </w:r>
      <w:r>
        <w:rPr>
          <w:rFonts w:ascii="Garamond" w:hAnsi="Garamond"/>
          <w:color w:val="3333CC"/>
          <w:sz w:val="27"/>
          <w:szCs w:val="27"/>
        </w:rPr>
        <w:t xml:space="preserve">, </w:t>
      </w:r>
      <w:r>
        <w:rPr>
          <w:rStyle w:val="hps"/>
          <w:rFonts w:ascii="Garamond" w:hAnsi="Garamond"/>
          <w:color w:val="3333CC"/>
          <w:sz w:val="27"/>
          <w:szCs w:val="27"/>
        </w:rPr>
        <w:t>perché portiamo a compimento</w:t>
      </w:r>
      <w:r>
        <w:rPr>
          <w:rFonts w:ascii="Garamond" w:hAnsi="Garamond"/>
          <w:color w:val="3333CC"/>
          <w:sz w:val="27"/>
          <w:szCs w:val="27"/>
        </w:rPr>
        <w:t xml:space="preserve"> </w:t>
      </w:r>
      <w:r>
        <w:rPr>
          <w:rStyle w:val="hps"/>
          <w:rFonts w:ascii="Garamond" w:hAnsi="Garamond"/>
          <w:color w:val="3333CC"/>
          <w:sz w:val="27"/>
          <w:szCs w:val="27"/>
        </w:rPr>
        <w:t>un mandato</w:t>
      </w:r>
      <w:r>
        <w:rPr>
          <w:rFonts w:ascii="Garamond" w:hAnsi="Garamond"/>
          <w:color w:val="3333CC"/>
          <w:sz w:val="27"/>
          <w:szCs w:val="27"/>
        </w:rPr>
        <w:t xml:space="preserve"> </w:t>
      </w:r>
      <w:r>
        <w:rPr>
          <w:rStyle w:val="hps"/>
          <w:rFonts w:ascii="Garamond" w:hAnsi="Garamond"/>
          <w:color w:val="3333CC"/>
          <w:sz w:val="27"/>
          <w:szCs w:val="27"/>
        </w:rPr>
        <w:t>divino</w:t>
      </w:r>
      <w:r>
        <w:rPr>
          <w:rFonts w:ascii="Garamond" w:hAnsi="Garamond"/>
          <w:color w:val="3333CC"/>
          <w:sz w:val="27"/>
          <w:szCs w:val="27"/>
        </w:rPr>
        <w:t xml:space="preserve"> </w:t>
      </w:r>
      <w:r>
        <w:rPr>
          <w:rStyle w:val="hps"/>
          <w:rFonts w:ascii="Garamond" w:hAnsi="Garamond"/>
          <w:color w:val="3333CC"/>
          <w:sz w:val="27"/>
          <w:szCs w:val="27"/>
        </w:rPr>
        <w:t xml:space="preserve">da </w:t>
      </w:r>
      <w:r>
        <w:rPr>
          <w:rFonts w:ascii="Garamond" w:hAnsi="Garamond"/>
          <w:color w:val="3333CC"/>
          <w:sz w:val="27"/>
          <w:szCs w:val="27"/>
        </w:rPr>
        <w:t> </w:t>
      </w:r>
      <w:r>
        <w:rPr>
          <w:rStyle w:val="hps"/>
          <w:rFonts w:ascii="Garamond" w:hAnsi="Garamond"/>
          <w:color w:val="3333CC"/>
          <w:sz w:val="27"/>
          <w:szCs w:val="27"/>
        </w:rPr>
        <w:t>Dio nostro Padre/Madre</w:t>
      </w:r>
      <w:r>
        <w:rPr>
          <w:rFonts w:ascii="Garamond" w:hAnsi="Garamond"/>
          <w:color w:val="3333CC"/>
          <w:sz w:val="27"/>
          <w:szCs w:val="27"/>
        </w:rPr>
        <w:t xml:space="preserve">. </w:t>
      </w:r>
      <w:r>
        <w:rPr>
          <w:rStyle w:val="hps"/>
          <w:rFonts w:ascii="Garamond" w:hAnsi="Garamond"/>
          <w:color w:val="3333CC"/>
          <w:sz w:val="27"/>
          <w:szCs w:val="27"/>
        </w:rPr>
        <w:t>Amore eterno</w:t>
      </w:r>
      <w:r>
        <w:rPr>
          <w:rFonts w:ascii="Garamond" w:hAnsi="Garamond"/>
          <w:color w:val="3333CC"/>
          <w:sz w:val="27"/>
          <w:szCs w:val="27"/>
        </w:rPr>
        <w:t xml:space="preserve">, </w:t>
      </w:r>
      <w:r>
        <w:rPr>
          <w:rStyle w:val="hps"/>
          <w:rFonts w:ascii="Garamond" w:hAnsi="Garamond"/>
          <w:color w:val="3333CC"/>
          <w:sz w:val="27"/>
          <w:szCs w:val="27"/>
        </w:rPr>
        <w:t> protezione</w:t>
      </w:r>
      <w:r>
        <w:rPr>
          <w:rFonts w:ascii="Garamond" w:hAnsi="Garamond"/>
          <w:color w:val="3333CC"/>
          <w:sz w:val="27"/>
          <w:szCs w:val="27"/>
        </w:rPr>
        <w:t xml:space="preserve"> </w:t>
      </w:r>
      <w:r>
        <w:rPr>
          <w:rStyle w:val="hps"/>
          <w:rFonts w:ascii="Garamond" w:hAnsi="Garamond"/>
          <w:color w:val="3333CC"/>
          <w:sz w:val="27"/>
          <w:szCs w:val="27"/>
        </w:rPr>
        <w:t>e benedizioni</w:t>
      </w:r>
      <w:r>
        <w:rPr>
          <w:rFonts w:ascii="Garamond" w:hAnsi="Garamond"/>
          <w:color w:val="3333CC"/>
          <w:sz w:val="27"/>
          <w:szCs w:val="27"/>
        </w:rPr>
        <w:t xml:space="preserve"> </w:t>
      </w:r>
      <w:r>
        <w:rPr>
          <w:rStyle w:val="hps"/>
          <w:rFonts w:ascii="Garamond" w:hAnsi="Garamond"/>
          <w:color w:val="3333CC"/>
          <w:sz w:val="27"/>
          <w:szCs w:val="27"/>
        </w:rPr>
        <w:t>sono vostre</w:t>
      </w:r>
      <w:r>
        <w:rPr>
          <w:rFonts w:ascii="Garamond" w:hAnsi="Garamond"/>
          <w:color w:val="3333CC"/>
          <w:sz w:val="27"/>
          <w:szCs w:val="27"/>
        </w:rPr>
        <w:t xml:space="preserve">, </w:t>
      </w:r>
      <w:r>
        <w:rPr>
          <w:rStyle w:val="hps"/>
          <w:rFonts w:ascii="Garamond" w:hAnsi="Garamond"/>
          <w:color w:val="3333CC"/>
          <w:sz w:val="27"/>
          <w:szCs w:val="27"/>
        </w:rPr>
        <w:t>ora e per sempre</w:t>
      </w:r>
      <w:r>
        <w:rPr>
          <w:rFonts w:ascii="Garamond" w:hAnsi="Garamond"/>
          <w:color w:val="3333CC"/>
          <w:sz w:val="27"/>
          <w:szCs w:val="27"/>
        </w:rPr>
        <w:t xml:space="preserve">. </w:t>
      </w:r>
    </w:p>
    <w:p w:rsidR="00207979" w:rsidRDefault="00207979" w:rsidP="00207979">
      <w:pPr>
        <w:pStyle w:val="Corpodeltesto"/>
        <w:jc w:val="both"/>
      </w:pPr>
      <w:r>
        <w:rPr>
          <w:rFonts w:ascii="Garamond" w:hAnsi="Garamond"/>
          <w:b/>
          <w:bCs/>
          <w:color w:val="3333CC"/>
          <w:sz w:val="27"/>
          <w:szCs w:val="27"/>
        </w:rPr>
        <w:t>Io SONO l’Arcangelo Michele</w:t>
      </w:r>
    </w:p>
    <w:p w:rsidR="00207979" w:rsidRDefault="00207979" w:rsidP="00207979">
      <w:pPr>
        <w:pStyle w:val="NormaleWeb"/>
      </w:pPr>
      <w:r>
        <w:rPr>
          <w:color w:val="3333CC"/>
        </w:rPr>
        <w:t xml:space="preserve">Per saperne di più:  </w:t>
      </w:r>
      <w:hyperlink r:id="rId23" w:tgtFrame="_blank" w:history="1">
        <w:r>
          <w:rPr>
            <w:rStyle w:val="Collegamentoipertestuale"/>
            <w:color w:val="0066CC"/>
          </w:rPr>
          <w:t>http://www.ronnastar.com/</w:t>
        </w:r>
      </w:hyperlink>
      <w:r>
        <w:rPr>
          <w:color w:val="3333CC"/>
        </w:rPr>
        <w:t> </w:t>
      </w:r>
    </w:p>
    <w:p w:rsidR="00207979" w:rsidRDefault="00207979" w:rsidP="00207979">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24" w:tgtFrame="_blank" w:history="1">
        <w:r>
          <w:rPr>
            <w:rStyle w:val="Collegamentoipertestuale"/>
            <w:color w:val="0066CC"/>
          </w:rPr>
          <w:t>www.lightworker.it</w:t>
        </w:r>
      </w:hyperlink>
      <w:r>
        <w:rPr>
          <w:color w:val="3333CC"/>
        </w:rPr>
        <w:t xml:space="preserve"> </w:t>
      </w:r>
    </w:p>
    <w:p w:rsidR="00207979" w:rsidRPr="00207979" w:rsidRDefault="00207979" w:rsidP="00207979"/>
    <w:sectPr w:rsidR="00207979" w:rsidRPr="00207979"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383" w:rsidRDefault="001E0383">
      <w:r>
        <w:separator/>
      </w:r>
    </w:p>
  </w:endnote>
  <w:endnote w:type="continuationSeparator" w:id="0">
    <w:p w:rsidR="001E0383" w:rsidRDefault="001E0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AE680F"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ED13C5">
      <w:rPr>
        <w:rStyle w:val="Numeropagina"/>
        <w:noProof/>
      </w:rPr>
      <w:t>39</w:t>
    </w:r>
    <w:r>
      <w:rPr>
        <w:rStyle w:val="Numeropagina"/>
      </w:rPr>
      <w:fldChar w:fldCharType="end"/>
    </w:r>
  </w:p>
  <w:p w:rsidR="00ED13C5" w:rsidRDefault="00ED13C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C5" w:rsidRDefault="00AE680F" w:rsidP="00E42911">
    <w:pPr>
      <w:pStyle w:val="Pidipagina"/>
      <w:framePr w:wrap="around" w:vAnchor="text" w:hAnchor="margin" w:xAlign="right" w:y="1"/>
      <w:rPr>
        <w:rStyle w:val="Numeropagina"/>
      </w:rPr>
    </w:pPr>
    <w:r>
      <w:rPr>
        <w:rStyle w:val="Numeropagina"/>
      </w:rPr>
      <w:fldChar w:fldCharType="begin"/>
    </w:r>
    <w:r w:rsidR="00ED13C5">
      <w:rPr>
        <w:rStyle w:val="Numeropagina"/>
      </w:rPr>
      <w:instrText xml:space="preserve">PAGE  </w:instrText>
    </w:r>
    <w:r>
      <w:rPr>
        <w:rStyle w:val="Numeropagina"/>
      </w:rPr>
      <w:fldChar w:fldCharType="separate"/>
    </w:r>
    <w:r w:rsidR="008E44E7">
      <w:rPr>
        <w:rStyle w:val="Numeropagina"/>
        <w:noProof/>
      </w:rPr>
      <w:t>1</w:t>
    </w:r>
    <w:r>
      <w:rPr>
        <w:rStyle w:val="Numeropagina"/>
      </w:rPr>
      <w:fldChar w:fldCharType="end"/>
    </w:r>
  </w:p>
  <w:p w:rsidR="00ED13C5" w:rsidRDefault="00ED13C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383" w:rsidRDefault="001E0383">
      <w:r>
        <w:separator/>
      </w:r>
    </w:p>
  </w:footnote>
  <w:footnote w:type="continuationSeparator" w:id="0">
    <w:p w:rsidR="001E0383" w:rsidRDefault="001E0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2"/>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3EED"/>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3753"/>
    <w:rsid w:val="00D34289"/>
    <w:rsid w:val="00D357FC"/>
    <w:rsid w:val="00D37EF7"/>
    <w:rsid w:val="00D40657"/>
    <w:rsid w:val="00D40C92"/>
    <w:rsid w:val="00D42791"/>
    <w:rsid w:val="00D42A57"/>
    <w:rsid w:val="00D42B36"/>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4D24"/>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2B0"/>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mmanuel2.htm" TargetMode="External"/><Relationship Id="rId18" Type="http://schemas.openxmlformats.org/officeDocument/2006/relationships/hyperlink" Target="http://www.stazioneceleste.it/channeling.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ducielalaterre.org/"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iti%20web\Stazione%20Celeste\_private\aggiornamenti\Aggiornamenti-Staz_Cel_15.03-2.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andraingerman.com/transmutationnews/italiano.html" TargetMode="External"/><Relationship Id="rId20" Type="http://schemas.openxmlformats.org/officeDocument/2006/relationships/hyperlink" Target="file:///C:\Users\Susanna\Documents\Siti%20web\Stazione%20Celeste\_private\aggiornamenti\Aggiornamenti-Staz_Cel_15.03-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_private\aggiornamenti\Aggiornamenti-Staz_Cel_15.03-2.htm" TargetMode="External"/><Relationship Id="rId24" Type="http://schemas.openxmlformats.org/officeDocument/2006/relationships/hyperlink" Target="http://www.lightworker.it/"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ronnastar.com/" TargetMode="External"/><Relationship Id="rId28" Type="http://schemas.openxmlformats.org/officeDocument/2006/relationships/theme" Target="theme/theme1.xml"/><Relationship Id="rId10" Type="http://schemas.openxmlformats.org/officeDocument/2006/relationships/hyperlink" Target="http://www.stazioneceleste.it/esseri_di_luce.htm" TargetMode="External"/><Relationship Id="rId19" Type="http://schemas.openxmlformats.org/officeDocument/2006/relationships/hyperlink" Target="http://www.stazioneceleste.it/arcangel.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Siti%20web\Stazione%20Celeste\_private\aggiornamenti\Aggiornamenti-Staz_Cel_15.03-2.htm" TargetMode="External"/><Relationship Id="rId22" Type="http://schemas.openxmlformats.org/officeDocument/2006/relationships/hyperlink" Target="http://luceeparole.jimdo.co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88E10-AF27-4A75-891C-0D27CB72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5272</Words>
  <Characters>30051</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35253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2015-03-17T15:04:00Z</cp:lastPrinted>
  <dcterms:created xsi:type="dcterms:W3CDTF">2015-03-16T19:26:00Z</dcterms:created>
  <dcterms:modified xsi:type="dcterms:W3CDTF">2015-03-17T15:05:00Z</dcterms:modified>
</cp:coreProperties>
</file>