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ED9" w:rsidRPr="003A2B4D" w:rsidRDefault="008F1ED9" w:rsidP="008F1ED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F1ED9" w:rsidRPr="003A2B4D" w:rsidRDefault="008F1ED9" w:rsidP="008F1ED9">
      <w:pPr>
        <w:jc w:val="center"/>
      </w:pPr>
      <w:r w:rsidRPr="003A2B4D">
        <w:t> </w:t>
      </w:r>
    </w:p>
    <w:p w:rsidR="008F1ED9" w:rsidRPr="003A2B4D" w:rsidRDefault="008F1ED9" w:rsidP="008F1ED9">
      <w:pPr>
        <w:pStyle w:val="Titolo1"/>
      </w:pPr>
      <w:r w:rsidRPr="003A2B4D">
        <w:rPr>
          <w:rFonts w:ascii="Verdana" w:hAnsi="Verdana"/>
          <w:shadow/>
          <w:sz w:val="27"/>
          <w:szCs w:val="27"/>
        </w:rPr>
        <w:t>Aggiornamenti Settimanali</w:t>
      </w:r>
    </w:p>
    <w:p w:rsidR="008F1ED9" w:rsidRPr="003A2B4D" w:rsidRDefault="008F1ED9" w:rsidP="008F1ED9">
      <w:pPr>
        <w:jc w:val="center"/>
      </w:pPr>
      <w:r w:rsidRPr="003A2B4D">
        <w:t> </w:t>
      </w:r>
    </w:p>
    <w:p w:rsidR="008F1ED9" w:rsidRPr="003A2B4D" w:rsidRDefault="008F1ED9" w:rsidP="008F1ED9">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1</w:t>
      </w:r>
    </w:p>
    <w:p w:rsidR="008F1ED9" w:rsidRPr="003A2B4D" w:rsidRDefault="008F1ED9" w:rsidP="008F1ED9">
      <w:pPr>
        <w:pStyle w:val="Titolo2"/>
        <w:rPr>
          <w:rFonts w:ascii="Verdana" w:hAnsi="Verdana"/>
          <w:color w:val="auto"/>
          <w:sz w:val="32"/>
          <w:szCs w:val="32"/>
        </w:rPr>
      </w:pPr>
    </w:p>
    <w:p w:rsidR="008F1ED9" w:rsidRPr="003A2B4D" w:rsidRDefault="008F1ED9" w:rsidP="008F1ED9">
      <w:pPr>
        <w:pStyle w:val="Titolo2"/>
        <w:rPr>
          <w:color w:val="auto"/>
        </w:rPr>
      </w:pPr>
      <w:r>
        <w:rPr>
          <w:rFonts w:ascii="Verdana" w:hAnsi="Verdana"/>
          <w:b w:val="0"/>
          <w:i/>
          <w:color w:val="auto"/>
          <w:sz w:val="20"/>
          <w:szCs w:val="20"/>
        </w:rPr>
        <w:t xml:space="preserve">6 luglio </w:t>
      </w:r>
      <w:r w:rsidRPr="003A2B4D">
        <w:rPr>
          <w:rFonts w:ascii="Verdana" w:hAnsi="Verdana"/>
          <w:b w:val="0"/>
          <w:i/>
          <w:color w:val="auto"/>
          <w:sz w:val="20"/>
          <w:szCs w:val="20"/>
        </w:rPr>
        <w:t>201</w:t>
      </w:r>
      <w:r>
        <w:rPr>
          <w:rFonts w:ascii="Verdana" w:hAnsi="Verdana"/>
          <w:b w:val="0"/>
          <w:i/>
          <w:color w:val="auto"/>
          <w:sz w:val="20"/>
          <w:szCs w:val="20"/>
        </w:rPr>
        <w:t>5</w:t>
      </w:r>
    </w:p>
    <w:p w:rsidR="008F1ED9" w:rsidRPr="003A2B4D" w:rsidRDefault="008F1ED9" w:rsidP="008F1ED9"/>
    <w:p w:rsidR="008F1ED9" w:rsidRPr="003A2B4D" w:rsidRDefault="008F1ED9" w:rsidP="008F1ED9">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F1ED9" w:rsidRDefault="008F1ED9" w:rsidP="008F1ED9">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8F1ED9" w:rsidTr="008F1ED9">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F1ED9" w:rsidRDefault="008F1ED9">
            <w:pPr>
              <w:pStyle w:val="NormaleWeb"/>
              <w:spacing w:before="38" w:beforeAutospacing="0" w:after="38" w:afterAutospacing="0"/>
              <w:jc w:val="center"/>
              <w:rPr>
                <w:b/>
                <w:bCs/>
              </w:rPr>
            </w:pPr>
            <w:r>
              <w:rPr>
                <w:rFonts w:ascii="Verdana" w:hAnsi="Verdana"/>
                <w:b/>
                <w:bCs/>
                <w:color w:val="D6D6D6"/>
                <w:sz w:val="27"/>
                <w:szCs w:val="27"/>
              </w:rPr>
              <w:t>data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F1ED9" w:rsidRDefault="008F1ED9">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F1ED9" w:rsidRDefault="008F1ED9">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F1ED9" w:rsidRDefault="008F1ED9">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F1ED9" w:rsidTr="008F1ED9">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2D5A2E">
            <w:pPr>
              <w:pStyle w:val="NormaleWeb"/>
              <w:spacing w:before="38" w:beforeAutospacing="0" w:after="38" w:afterAutospacing="0"/>
              <w:jc w:val="center"/>
            </w:pPr>
            <w:r>
              <w:t>2 - 3</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9" w:history="1">
              <w:proofErr w:type="spellStart"/>
              <w:r>
                <w:rPr>
                  <w:rStyle w:val="Collegamentoipertestuale"/>
                  <w:rFonts w:ascii="Verdana" w:hAnsi="Verdana"/>
                  <w:sz w:val="20"/>
                  <w:szCs w:val="20"/>
                </w:rPr>
                <w:t>e-books</w:t>
              </w:r>
              <w:proofErr w:type="spellEnd"/>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10" w:history="1">
              <w:r>
                <w:rPr>
                  <w:rStyle w:val="Collegamentoipertestuale"/>
                  <w:rFonts w:ascii="Verdana" w:hAnsi="Verdana"/>
                  <w:sz w:val="20"/>
                  <w:szCs w:val="20"/>
                </w:rPr>
                <w:t xml:space="preserve">Gli Angeli di </w:t>
              </w:r>
              <w:proofErr w:type="spellStart"/>
              <w:r>
                <w:rPr>
                  <w:rStyle w:val="Collegamentoipertestuale"/>
                  <w:rFonts w:ascii="Verdana" w:hAnsi="Verdana"/>
                  <w:sz w:val="20"/>
                  <w:szCs w:val="20"/>
                </w:rPr>
                <w:t>Satya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25" w:beforeAutospacing="0" w:after="25" w:afterAutospacing="0"/>
              <w:jc w:val="center"/>
            </w:pPr>
            <w:r>
              <w:rPr>
                <w:rFonts w:ascii="Verdana" w:hAnsi="Verdana"/>
                <w:color w:val="003366"/>
                <w:sz w:val="15"/>
                <w:szCs w:val="15"/>
              </w:rPr>
              <w:t>Nuova sezione</w:t>
            </w:r>
          </w:p>
          <w:p w:rsidR="008F1ED9" w:rsidRDefault="008F1ED9" w:rsidP="008F1ED9">
            <w:pPr>
              <w:pStyle w:val="NormaleWeb"/>
              <w:spacing w:before="25" w:beforeAutospacing="0" w:after="25" w:afterAutospacing="0"/>
              <w:jc w:val="center"/>
            </w:pPr>
            <w:hyperlink r:id="rId11" w:history="1">
              <w:r>
                <w:rPr>
                  <w:rStyle w:val="Collegamentoipertestuale"/>
                  <w:rFonts w:ascii="Verdana" w:hAnsi="Verdana"/>
                  <w:sz w:val="20"/>
                  <w:szCs w:val="20"/>
                </w:rPr>
                <w:t>Presentazione</w:t>
              </w:r>
            </w:hyperlink>
          </w:p>
        </w:tc>
      </w:tr>
      <w:tr w:rsidR="008F1ED9" w:rsidTr="008F1ED9">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2D5A2E" w:rsidP="002D5A2E">
            <w:pPr>
              <w:pStyle w:val="NormaleWeb"/>
              <w:spacing w:before="38" w:beforeAutospacing="0" w:after="38" w:afterAutospacing="0"/>
              <w:jc w:val="center"/>
            </w:pPr>
            <w:r>
              <w:rPr>
                <w:rFonts w:ascii="Verdana" w:hAnsi="Verdana"/>
                <w:color w:val="000080"/>
                <w:sz w:val="20"/>
                <w:szCs w:val="20"/>
              </w:rPr>
              <w:t>4 - 15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12" w:history="1">
              <w:proofErr w:type="spellStart"/>
              <w:r>
                <w:rPr>
                  <w:rStyle w:val="Collegamentoipertestuale"/>
                  <w:rFonts w:ascii="Verdana" w:hAnsi="Verdana"/>
                  <w:sz w:val="20"/>
                  <w:szCs w:val="20"/>
                </w:rPr>
                <w:t>e-books</w:t>
              </w:r>
              <w:proofErr w:type="spellEnd"/>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13" w:history="1">
              <w:r>
                <w:rPr>
                  <w:rStyle w:val="Collegamentoipertestuale"/>
                  <w:rFonts w:ascii="Verdana" w:hAnsi="Verdana"/>
                  <w:sz w:val="20"/>
                  <w:szCs w:val="20"/>
                </w:rPr>
                <w:t xml:space="preserve">Gli Angeli di </w:t>
              </w:r>
              <w:proofErr w:type="spellStart"/>
              <w:r>
                <w:rPr>
                  <w:rStyle w:val="Collegamentoipertestuale"/>
                  <w:rFonts w:ascii="Verdana" w:hAnsi="Verdana"/>
                  <w:sz w:val="20"/>
                  <w:szCs w:val="20"/>
                </w:rPr>
                <w:t>Satya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rsidP="008F1ED9">
            <w:pPr>
              <w:pStyle w:val="NormaleWeb"/>
              <w:spacing w:before="25" w:beforeAutospacing="0" w:after="25" w:afterAutospacing="0"/>
              <w:jc w:val="center"/>
            </w:pPr>
            <w:r>
              <w:rPr>
                <w:rFonts w:ascii="Verdana" w:hAnsi="Verdana"/>
                <w:color w:val="003366"/>
                <w:sz w:val="15"/>
                <w:szCs w:val="15"/>
              </w:rPr>
              <w:t>Nuova sezione</w:t>
            </w:r>
            <w:r>
              <w:rPr>
                <w:sz w:val="20"/>
                <w:szCs w:val="20"/>
              </w:rPr>
              <w:br/>
            </w:r>
            <w:hyperlink r:id="rId14" w:history="1">
              <w:r>
                <w:rPr>
                  <w:rStyle w:val="Collegamentoipertestuale"/>
                  <w:rFonts w:ascii="Verdana" w:hAnsi="Verdana"/>
                  <w:sz w:val="20"/>
                  <w:szCs w:val="20"/>
                </w:rPr>
                <w:t>Chi è il tuo Angelo, come sentirlo, come...</w:t>
              </w:r>
            </w:hyperlink>
          </w:p>
        </w:tc>
      </w:tr>
      <w:tr w:rsidR="008F1ED9" w:rsidTr="008F1ED9">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2D5A2E" w:rsidP="002D5A2E">
            <w:pPr>
              <w:pStyle w:val="NormaleWeb"/>
              <w:spacing w:before="38" w:beforeAutospacing="0" w:after="38" w:afterAutospacing="0"/>
              <w:jc w:val="center"/>
            </w:pPr>
            <w:r>
              <w:rPr>
                <w:rFonts w:ascii="Verdana" w:hAnsi="Verdana"/>
                <w:color w:val="000080"/>
                <w:sz w:val="20"/>
                <w:szCs w:val="20"/>
              </w:rPr>
              <w:t>16 - 27</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16"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25" w:beforeAutospacing="0" w:after="25" w:afterAutospacing="0"/>
              <w:jc w:val="center"/>
            </w:pPr>
            <w:hyperlink r:id="rId17" w:history="1">
              <w:r>
                <w:rPr>
                  <w:rStyle w:val="Collegamentoipertestuale"/>
                  <w:rFonts w:ascii="Verdana" w:hAnsi="Verdana"/>
                </w:rPr>
                <w:t xml:space="preserve">Questa non è la New </w:t>
              </w:r>
              <w:proofErr w:type="spellStart"/>
              <w:r>
                <w:rPr>
                  <w:rStyle w:val="Collegamentoipertestuale"/>
                  <w:rFonts w:ascii="Verdana" w:hAnsi="Verdana"/>
                </w:rPr>
                <w:t>Age</w:t>
              </w:r>
              <w:proofErr w:type="spellEnd"/>
              <w:r>
                <w:rPr>
                  <w:rStyle w:val="Collegamentoipertestuale"/>
                  <w:rFonts w:ascii="Verdana" w:hAnsi="Verdana"/>
                </w:rPr>
                <w:t xml:space="preserve"> di vostro padre</w:t>
              </w:r>
            </w:hyperlink>
            <w:r>
              <w:br/>
            </w:r>
            <w:r>
              <w:rPr>
                <w:rFonts w:ascii="Verdana" w:hAnsi="Verdana"/>
                <w:color w:val="003366"/>
                <w:sz w:val="15"/>
                <w:szCs w:val="15"/>
              </w:rPr>
              <w:t>Canalizzazione del 14 febbraio 2015</w:t>
            </w:r>
          </w:p>
        </w:tc>
      </w:tr>
      <w:tr w:rsidR="008F1ED9" w:rsidTr="008F1ED9">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2D5A2E">
            <w:pPr>
              <w:pStyle w:val="NormaleWeb"/>
              <w:spacing w:before="38" w:beforeAutospacing="0" w:after="38" w:afterAutospacing="0"/>
              <w:jc w:val="center"/>
            </w:pPr>
            <w:r>
              <w:rPr>
                <w:rFonts w:ascii="Verdana" w:hAnsi="Verdana"/>
                <w:color w:val="000080"/>
                <w:sz w:val="20"/>
                <w:szCs w:val="20"/>
              </w:rPr>
              <w:t>28 - 30</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jc w:val="center"/>
              <w:rPr>
                <w:sz w:val="10"/>
                <w:szCs w:val="10"/>
              </w:rPr>
            </w:pPr>
            <w:hyperlink r:id="rId18"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Uriel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0" w:beforeAutospacing="0" w:after="0" w:afterAutospacing="0"/>
              <w:jc w:val="center"/>
            </w:pPr>
            <w:hyperlink r:id="rId20" w:history="1">
              <w:r>
                <w:rPr>
                  <w:rStyle w:val="Collegamentoipertestuale"/>
                  <w:rFonts w:ascii="Verdana" w:hAnsi="Verdana"/>
                  <w:sz w:val="20"/>
                  <w:szCs w:val="20"/>
                </w:rPr>
                <w:t>Messaggi di giugno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8F1ED9" w:rsidTr="008F1ED9">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2D5A2E">
            <w:pPr>
              <w:pStyle w:val="NormaleWeb"/>
              <w:spacing w:before="38" w:beforeAutospacing="0" w:after="38" w:afterAutospacing="0"/>
              <w:jc w:val="center"/>
            </w:pPr>
            <w:r>
              <w:rPr>
                <w:rFonts w:ascii="Verdana" w:hAnsi="Verdana"/>
                <w:color w:val="000080"/>
                <w:sz w:val="20"/>
                <w:szCs w:val="20"/>
              </w:rPr>
              <w:t>31 - 34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21"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22" w:history="1">
              <w:r>
                <w:rPr>
                  <w:rStyle w:val="Collegamentoipertestuale"/>
                  <w:rFonts w:ascii="Verdana" w:hAnsi="Verdana"/>
                  <w:sz w:val="20"/>
                  <w:szCs w:val="20"/>
                </w:rPr>
                <w:t>Notizie di Trasmutazione</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8F1ED9" w:rsidRDefault="008F1ED9">
            <w:pPr>
              <w:pStyle w:val="NormaleWeb"/>
              <w:spacing w:before="38" w:beforeAutospacing="0" w:after="38" w:afterAutospacing="0"/>
              <w:jc w:val="center"/>
            </w:pPr>
            <w:hyperlink r:id="rId23" w:history="1">
              <w:r>
                <w:rPr>
                  <w:rStyle w:val="Collegamentoipertestuale"/>
                  <w:rFonts w:ascii="Verdana" w:hAnsi="Verdana"/>
                  <w:sz w:val="20"/>
                  <w:szCs w:val="20"/>
                </w:rPr>
                <w:t>Luglio 2015</w:t>
              </w:r>
            </w:hyperlink>
          </w:p>
        </w:tc>
      </w:tr>
      <w:tr w:rsidR="008F1ED9" w:rsidTr="008F1ED9">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2D5A2E">
            <w:pPr>
              <w:pStyle w:val="NormaleWeb"/>
              <w:spacing w:before="38" w:beforeAutospacing="0" w:after="38" w:afterAutospacing="0"/>
              <w:jc w:val="center"/>
            </w:pPr>
            <w:r>
              <w:rPr>
                <w:rFonts w:ascii="Verdana" w:hAnsi="Verdana"/>
                <w:color w:val="000080"/>
                <w:sz w:val="20"/>
                <w:szCs w:val="20"/>
              </w:rPr>
              <w:t>35 - 38</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24"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25" w:history="1">
              <w:r>
                <w:rPr>
                  <w:rStyle w:val="Collegamentoipertestuale"/>
                  <w:rFonts w:ascii="Verdana" w:hAnsi="Verdana"/>
                  <w:sz w:val="20"/>
                  <w:szCs w:val="20"/>
                </w:rPr>
                <w:t>Astrologia Gioiosa</w:t>
              </w:r>
            </w:hyperlink>
            <w:r>
              <w:t xml:space="preserve"> </w:t>
            </w:r>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F1ED9" w:rsidRDefault="008F1ED9">
            <w:pPr>
              <w:pStyle w:val="NormaleWeb"/>
              <w:spacing w:before="38" w:beforeAutospacing="0" w:after="38" w:afterAutospacing="0"/>
              <w:jc w:val="center"/>
            </w:pPr>
            <w:hyperlink r:id="rId26" w:history="1">
              <w:r>
                <w:rPr>
                  <w:rStyle w:val="Collegamentoipertestuale"/>
                  <w:rFonts w:ascii="Verdana" w:hAnsi="Verdana"/>
                  <w:sz w:val="20"/>
                  <w:szCs w:val="20"/>
                </w:rPr>
                <w:t>La Nuova Terra</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bl>
    <w:p w:rsidR="007B6D57" w:rsidRDefault="007B6D57"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 w:rsidR="008F1ED9" w:rsidRDefault="008F1ED9" w:rsidP="008F1ED9">
      <w:pPr>
        <w:pStyle w:val="IndirizzoHTML"/>
        <w:spacing w:before="100"/>
        <w:jc w:val="center"/>
      </w:pPr>
      <w:r>
        <w:rPr>
          <w:i w:val="0"/>
          <w:iCs w:val="0"/>
          <w:color w:val="000080"/>
          <w:sz w:val="48"/>
          <w:szCs w:val="48"/>
        </w:rPr>
        <w:lastRenderedPageBreak/>
        <w:t xml:space="preserve">Gli Angeli di </w:t>
      </w:r>
      <w:proofErr w:type="spellStart"/>
      <w:r>
        <w:rPr>
          <w:i w:val="0"/>
          <w:iCs w:val="0"/>
          <w:color w:val="000080"/>
          <w:sz w:val="48"/>
          <w:szCs w:val="48"/>
        </w:rPr>
        <w:t>Satya</w:t>
      </w:r>
      <w:proofErr w:type="spellEnd"/>
    </w:p>
    <w:p w:rsidR="008F1ED9" w:rsidRDefault="008F1ED9" w:rsidP="008F1ED9">
      <w:pPr>
        <w:pStyle w:val="NormaleWeb"/>
        <w:spacing w:before="13" w:beforeAutospacing="0" w:after="13" w:afterAutospacing="0"/>
        <w:jc w:val="center"/>
      </w:pPr>
      <w:r>
        <w:t> </w:t>
      </w:r>
    </w:p>
    <w:p w:rsidR="008F1ED9" w:rsidRDefault="008F1ED9" w:rsidP="008F1ED9">
      <w:pPr>
        <w:pStyle w:val="IndirizzoHTML"/>
        <w:spacing w:before="100"/>
        <w:jc w:val="center"/>
      </w:pPr>
      <w:r>
        <w:rPr>
          <w:color w:val="000080"/>
          <w:sz w:val="48"/>
          <w:szCs w:val="48"/>
        </w:rPr>
        <w:t xml:space="preserve">Presentazione riassuntiva dei libri </w:t>
      </w:r>
    </w:p>
    <w:p w:rsidR="008F1ED9" w:rsidRDefault="008F1ED9" w:rsidP="008F1ED9">
      <w:pPr>
        <w:pStyle w:val="IndirizzoHTML"/>
        <w:spacing w:before="100"/>
        <w:jc w:val="center"/>
      </w:pPr>
      <w:r>
        <w:rPr>
          <w:color w:val="000080"/>
          <w:sz w:val="48"/>
          <w:szCs w:val="48"/>
        </w:rPr>
        <w:t>e loro donazione</w:t>
      </w:r>
    </w:p>
    <w:p w:rsidR="008F1ED9" w:rsidRDefault="008F1ED9" w:rsidP="008F1ED9">
      <w:pPr>
        <w:pStyle w:val="NormaleWeb"/>
        <w:spacing w:before="0" w:beforeAutospacing="0" w:after="0" w:afterAutospacing="0"/>
        <w:jc w:val="center"/>
      </w:pPr>
      <w:r>
        <w:t> </w:t>
      </w:r>
    </w:p>
    <w:p w:rsidR="008F1ED9" w:rsidRDefault="008F1ED9" w:rsidP="008F1ED9">
      <w:pPr>
        <w:spacing w:line="360" w:lineRule="auto"/>
        <w:ind w:left="170" w:right="170"/>
        <w:jc w:val="both"/>
      </w:pPr>
      <w:r>
        <w:rPr>
          <w:color w:val="000080"/>
          <w:sz w:val="26"/>
          <w:szCs w:val="26"/>
        </w:rPr>
        <w:t xml:space="preserve">Questa sezione raccoglie i messaggi donati dagli Angeli, contenuti nei libri pubblicati da </w:t>
      </w:r>
      <w:proofErr w:type="spellStart"/>
      <w:r>
        <w:rPr>
          <w:color w:val="000080"/>
          <w:sz w:val="26"/>
          <w:szCs w:val="26"/>
        </w:rPr>
        <w:t>Satya</w:t>
      </w:r>
      <w:proofErr w:type="spellEnd"/>
      <w:r>
        <w:rPr>
          <w:color w:val="000080"/>
          <w:sz w:val="26"/>
          <w:szCs w:val="26"/>
        </w:rPr>
        <w:t>, per accompagnarci in un Cammino di consapevolezza, di crescita e di evoluzione.</w:t>
      </w:r>
    </w:p>
    <w:p w:rsidR="008F1ED9" w:rsidRDefault="008F1ED9" w:rsidP="008F1ED9">
      <w:pPr>
        <w:spacing w:line="360" w:lineRule="auto"/>
        <w:ind w:left="170" w:right="170"/>
        <w:jc w:val="both"/>
      </w:pPr>
      <w:r>
        <w:rPr>
          <w:color w:val="000080"/>
          <w:sz w:val="26"/>
          <w:szCs w:val="26"/>
        </w:rPr>
        <w:t xml:space="preserve">Con questi messaggi gli Angeli ci prendono per mano come Bimbi, parlandoci di Loro, di come </w:t>
      </w:r>
      <w:proofErr w:type="spellStart"/>
      <w:r>
        <w:rPr>
          <w:color w:val="000080"/>
          <w:sz w:val="26"/>
          <w:szCs w:val="26"/>
        </w:rPr>
        <w:t>sentirLi</w:t>
      </w:r>
      <w:proofErr w:type="spellEnd"/>
      <w:r>
        <w:rPr>
          <w:color w:val="000080"/>
          <w:sz w:val="26"/>
          <w:szCs w:val="26"/>
        </w:rPr>
        <w:t xml:space="preserve"> e di come dialogare con Loro.</w:t>
      </w:r>
    </w:p>
    <w:p w:rsidR="008F1ED9" w:rsidRDefault="008F1ED9" w:rsidP="008F1ED9">
      <w:pPr>
        <w:spacing w:line="360" w:lineRule="auto"/>
        <w:ind w:left="170" w:right="170"/>
        <w:jc w:val="both"/>
      </w:pPr>
      <w:r>
        <w:rPr>
          <w:color w:val="000080"/>
          <w:sz w:val="26"/>
          <w:szCs w:val="26"/>
        </w:rPr>
        <w:t>Ci accompagnano a scoprire noi stessi, chi siamo, la nostra Essenza, i tesori che vi sono nei nostri cuori, a vivere così il nostro Potenziale umano e Divino.</w:t>
      </w:r>
    </w:p>
    <w:p w:rsidR="008F1ED9" w:rsidRDefault="008F1ED9" w:rsidP="008F1ED9">
      <w:pPr>
        <w:spacing w:line="360" w:lineRule="auto"/>
        <w:ind w:left="170" w:right="170"/>
        <w:jc w:val="both"/>
      </w:pPr>
      <w:r>
        <w:rPr>
          <w:color w:val="000080"/>
          <w:sz w:val="26"/>
          <w:szCs w:val="26"/>
        </w:rPr>
        <w:t>Ci indicano come vivere la vita, il lavoro e tutto ciò che fa parte del nostro quotidiano, della nostra vita, come possiamo superare ogni ostacolo, trasformare ogni difficoltà, andare oltre i limiti del nostro corpo, creare la nostra realtà.</w:t>
      </w:r>
    </w:p>
    <w:p w:rsidR="008F1ED9" w:rsidRDefault="008F1ED9" w:rsidP="008F1ED9">
      <w:pPr>
        <w:spacing w:line="360" w:lineRule="auto"/>
        <w:ind w:left="170" w:right="170"/>
        <w:jc w:val="both"/>
      </w:pPr>
      <w:r>
        <w:rPr>
          <w:color w:val="000080"/>
          <w:sz w:val="26"/>
          <w:szCs w:val="26"/>
        </w:rPr>
        <w:t>Gli Angeli, accompagnandoci nella  ‘Via della guarigione’, ci aiutano a comprendere il significato delle disarmonie fisiche, psichiche ed emozionali, ad amarle, ad accettarle e a trasformarle con il nostro Guaritore interiore.</w:t>
      </w:r>
    </w:p>
    <w:p w:rsidR="008F1ED9" w:rsidRDefault="008F1ED9" w:rsidP="008F1ED9">
      <w:pPr>
        <w:spacing w:line="360" w:lineRule="auto"/>
        <w:ind w:left="170" w:right="170"/>
        <w:jc w:val="both"/>
      </w:pPr>
      <w:r>
        <w:rPr>
          <w:color w:val="000080"/>
          <w:sz w:val="26"/>
          <w:szCs w:val="26"/>
        </w:rPr>
        <w:t>Ci donano le conoscenze per innalzare il cuore ed elevare l’Anima, per poter così divenire un  ‘Mezzo’  della Luce, un  ‘Dono’  nelle Loro mani.</w:t>
      </w:r>
    </w:p>
    <w:p w:rsidR="008F1ED9" w:rsidRDefault="008F1ED9" w:rsidP="008F1ED9">
      <w:pPr>
        <w:spacing w:line="360" w:lineRule="auto"/>
        <w:ind w:left="170" w:right="170"/>
        <w:jc w:val="both"/>
      </w:pPr>
      <w:r>
        <w:rPr>
          <w:color w:val="000080"/>
          <w:sz w:val="26"/>
          <w:szCs w:val="26"/>
        </w:rPr>
        <w:t>Proseguendo il nostro Cammino possiamo offrirci a tutto il Creato, alle sue Creature e a tutte le Anime che viaggiano nell’Universo.</w:t>
      </w:r>
    </w:p>
    <w:p w:rsidR="008F1ED9" w:rsidRDefault="008F1ED9" w:rsidP="008F1ED9">
      <w:pPr>
        <w:spacing w:line="360" w:lineRule="auto"/>
        <w:ind w:left="170" w:right="170"/>
        <w:jc w:val="both"/>
      </w:pPr>
      <w:r>
        <w:rPr>
          <w:color w:val="000080"/>
          <w:sz w:val="26"/>
          <w:szCs w:val="26"/>
        </w:rPr>
        <w:t>L’arte di aiutare, di donare, di donarci, di divenire un  ‘Mezzo’ della Luce, un ‘Dono’ degli Angeli, ci porta a conoscere le gioie più grandi, dona l’appagamento più profondo, fa cantare il cuore e volare l’Anima.</w:t>
      </w:r>
    </w:p>
    <w:p w:rsidR="008F1ED9" w:rsidRDefault="008F1ED9" w:rsidP="008F1ED9">
      <w:pPr>
        <w:spacing w:line="360" w:lineRule="auto"/>
        <w:ind w:left="170" w:right="170"/>
        <w:jc w:val="both"/>
      </w:pPr>
      <w:r>
        <w:rPr>
          <w:color w:val="000080"/>
          <w:sz w:val="26"/>
          <w:szCs w:val="26"/>
        </w:rPr>
        <w:t>Con le meravigliose e toccanti espressioni del Loro Amore, gli Angeli ci aiutano a percepire l’Amore Nuovo e a lasciare andare il nostro modo di amare che spesso crea sofferenza a noi stessi e agli altri.</w:t>
      </w:r>
    </w:p>
    <w:p w:rsidR="008F1ED9" w:rsidRDefault="008F1ED9" w:rsidP="008F1ED9">
      <w:pPr>
        <w:spacing w:line="360" w:lineRule="auto"/>
        <w:ind w:left="170" w:right="170"/>
        <w:jc w:val="both"/>
      </w:pPr>
      <w:r>
        <w:rPr>
          <w:color w:val="000080"/>
          <w:sz w:val="26"/>
          <w:szCs w:val="26"/>
        </w:rPr>
        <w:t>Con l’Amore Nuovo possiamo vivere serenamente tutti i rapporti, nella comprensione, compassione, accettazione e rispetto, per essere liberi e lasciare tutti liberi.</w:t>
      </w:r>
    </w:p>
    <w:p w:rsidR="008F1ED9" w:rsidRDefault="008F1ED9" w:rsidP="008F1ED9">
      <w:pPr>
        <w:spacing w:line="360" w:lineRule="auto"/>
        <w:ind w:left="170" w:right="170"/>
        <w:jc w:val="both"/>
      </w:pPr>
      <w:r>
        <w:rPr>
          <w:color w:val="000080"/>
          <w:sz w:val="26"/>
          <w:szCs w:val="26"/>
        </w:rPr>
        <w:t>Lo scopo di questi messaggi è di aiutarci a vivere felici qui ed ora, nella pace, totalmente liberi e in armonia con noi stessi, con gli altri, con tutto ciò che ci circonda.</w:t>
      </w:r>
    </w:p>
    <w:p w:rsidR="008F1ED9" w:rsidRDefault="008F1ED9" w:rsidP="008F1ED9">
      <w:pPr>
        <w:spacing w:line="360" w:lineRule="auto"/>
        <w:ind w:left="170" w:right="170"/>
        <w:jc w:val="both"/>
      </w:pPr>
      <w:r>
        <w:rPr>
          <w:color w:val="000080"/>
          <w:sz w:val="26"/>
          <w:szCs w:val="26"/>
        </w:rPr>
        <w:lastRenderedPageBreak/>
        <w:t xml:space="preserve">Sono messaggi semplici e chiari, ma racchiudono molti sottili che si svelano a noi mano a mano che cresciamo, evolviamo. </w:t>
      </w:r>
    </w:p>
    <w:p w:rsidR="008F1ED9" w:rsidRDefault="008F1ED9" w:rsidP="008F1ED9">
      <w:pPr>
        <w:spacing w:line="360" w:lineRule="auto"/>
        <w:ind w:left="170" w:right="170"/>
        <w:jc w:val="both"/>
      </w:pPr>
      <w:r>
        <w:rPr>
          <w:color w:val="000080"/>
          <w:sz w:val="26"/>
          <w:szCs w:val="26"/>
        </w:rPr>
        <w:t xml:space="preserve">Quindi non hanno un tempo e non sono per un tempo, ma ci aiutano finché diventeremo anche noi come gli </w:t>
      </w:r>
      <w:proofErr w:type="spellStart"/>
      <w:r>
        <w:rPr>
          <w:color w:val="000080"/>
          <w:sz w:val="26"/>
          <w:szCs w:val="26"/>
        </w:rPr>
        <w:t>Angeli…</w:t>
      </w:r>
      <w:proofErr w:type="spellEnd"/>
    </w:p>
    <w:p w:rsidR="008F1ED9" w:rsidRDefault="008F1ED9" w:rsidP="008F1ED9">
      <w:pPr>
        <w:spacing w:line="360" w:lineRule="auto"/>
        <w:ind w:left="170" w:right="170"/>
        <w:jc w:val="both"/>
      </w:pPr>
      <w:r>
        <w:rPr>
          <w:color w:val="000080"/>
          <w:sz w:val="26"/>
          <w:szCs w:val="26"/>
        </w:rPr>
        <w:t>È così che possiamo  ‘portare’  il Cielo sulla Terra ed  ‘innalzare’  la Terra verso il Cielo, possiamo camminare nel mondo tenendo lo sguardo al Cielo, con totale responsabilità e profondo abbandono. </w:t>
      </w:r>
    </w:p>
    <w:p w:rsidR="008F1ED9" w:rsidRDefault="008F1ED9" w:rsidP="008F1ED9">
      <w:pPr>
        <w:spacing w:line="360" w:lineRule="auto"/>
        <w:ind w:left="170" w:right="170"/>
        <w:jc w:val="both"/>
      </w:pPr>
      <w:r>
        <w:rPr>
          <w:color w:val="000080"/>
          <w:sz w:val="26"/>
          <w:szCs w:val="26"/>
        </w:rPr>
        <w:t>Per collaborare in questo, è mio desiderio divulgare e donare questi messaggi.</w:t>
      </w:r>
    </w:p>
    <w:p w:rsidR="008F1ED9" w:rsidRDefault="008F1ED9" w:rsidP="008F1ED9">
      <w:pPr>
        <w:spacing w:line="360" w:lineRule="auto"/>
        <w:ind w:left="170" w:right="170"/>
        <w:jc w:val="both"/>
      </w:pPr>
      <w:r>
        <w:rPr>
          <w:color w:val="000080"/>
          <w:sz w:val="26"/>
          <w:szCs w:val="26"/>
        </w:rPr>
        <w:t>Ho iniziato a donare i libri alle biblioteche dei capoluoghi di provincia, alle biblioteche dei carceri dei capoluoghi di provincia.</w:t>
      </w:r>
    </w:p>
    <w:p w:rsidR="008F1ED9" w:rsidRDefault="008F1ED9" w:rsidP="008F1ED9">
      <w:pPr>
        <w:spacing w:line="360" w:lineRule="auto"/>
        <w:ind w:left="170" w:right="170"/>
        <w:jc w:val="both"/>
      </w:pPr>
      <w:r>
        <w:rPr>
          <w:color w:val="000080"/>
          <w:sz w:val="26"/>
          <w:szCs w:val="26"/>
        </w:rPr>
        <w:t>Sto iniziando la creazione degli audiolibri da donare</w:t>
      </w:r>
      <w:r>
        <w:rPr>
          <w:color w:val="000080"/>
        </w:rPr>
        <w:t xml:space="preserve"> </w:t>
      </w:r>
      <w:r>
        <w:rPr>
          <w:color w:val="000080"/>
          <w:sz w:val="26"/>
          <w:szCs w:val="26"/>
        </w:rPr>
        <w:t>alle associazioni di ciechi, ipovedenti, anziani, disabili fisici e psichici, pazienti ospedalizzati, dislessici, malati di Parkinson, sclerosi multipla, tumori, ecc.</w:t>
      </w:r>
    </w:p>
    <w:p w:rsidR="008F1ED9" w:rsidRDefault="008F1ED9" w:rsidP="008F1ED9">
      <w:pPr>
        <w:spacing w:line="360" w:lineRule="auto"/>
        <w:ind w:left="170" w:right="170"/>
        <w:jc w:val="both"/>
      </w:pPr>
      <w:r>
        <w:rPr>
          <w:color w:val="000080"/>
          <w:sz w:val="26"/>
          <w:szCs w:val="26"/>
        </w:rPr>
        <w:t>Sono certa che, se questo deve essere, gli Angeli mi aiuteranno a ricevere quanto necessario per completare la donazione alle biblioteche, alle carceri e anche a donare i libri alle Comunità e Associazioni rivolte ad aiutare, a sostenere, a supportare e ad accompagnare le Anime in Cammino.</w:t>
      </w:r>
    </w:p>
    <w:p w:rsidR="008F1ED9" w:rsidRDefault="008F1ED9" w:rsidP="008F1ED9">
      <w:pPr>
        <w:spacing w:line="360" w:lineRule="auto"/>
        <w:ind w:left="170" w:right="170"/>
        <w:jc w:val="both"/>
      </w:pPr>
      <w:r>
        <w:rPr>
          <w:color w:val="000080"/>
          <w:sz w:val="26"/>
          <w:szCs w:val="26"/>
        </w:rPr>
        <w:t xml:space="preserve">Con il cuore colmo di riconoscenza ringrazio Stazione Celeste per avermi dato la possibilità di donare questi messaggi di amore pubblicando un capitolo dei libri una volta al mese. </w:t>
      </w:r>
    </w:p>
    <w:p w:rsidR="008F1ED9" w:rsidRDefault="008F1ED9" w:rsidP="008F1ED9">
      <w:pPr>
        <w:ind w:left="170" w:right="170"/>
        <w:jc w:val="both"/>
      </w:pPr>
      <w:r>
        <w:t> </w:t>
      </w:r>
    </w:p>
    <w:p w:rsidR="008F1ED9" w:rsidRDefault="008F1ED9" w:rsidP="008F1ED9">
      <w:pPr>
        <w:ind w:left="170" w:right="170"/>
        <w:jc w:val="both"/>
      </w:pPr>
      <w:r>
        <w:rPr>
          <w:color w:val="000080"/>
          <w:sz w:val="26"/>
          <w:szCs w:val="26"/>
        </w:rPr>
        <w:t>I libri sono  4  e hanno una loro sequenza:</w:t>
      </w:r>
    </w:p>
    <w:p w:rsidR="008F1ED9" w:rsidRDefault="008F1ED9" w:rsidP="008F1ED9">
      <w:pPr>
        <w:spacing w:line="360" w:lineRule="auto"/>
        <w:ind w:left="170" w:right="170"/>
      </w:pPr>
      <w:r>
        <w:rPr>
          <w:i/>
          <w:iCs/>
          <w:color w:val="000080"/>
          <w:sz w:val="26"/>
          <w:szCs w:val="26"/>
        </w:rPr>
        <w:t>-   La tua mano nella Mia</w:t>
      </w:r>
    </w:p>
    <w:p w:rsidR="008F1ED9" w:rsidRDefault="008F1ED9" w:rsidP="008F1ED9">
      <w:pPr>
        <w:spacing w:line="360" w:lineRule="auto"/>
        <w:ind w:left="170" w:right="170"/>
      </w:pPr>
      <w:r>
        <w:rPr>
          <w:i/>
          <w:iCs/>
          <w:color w:val="000080"/>
          <w:sz w:val="26"/>
          <w:szCs w:val="26"/>
        </w:rPr>
        <w:t>-   Ti sono accanto</w:t>
      </w:r>
    </w:p>
    <w:p w:rsidR="008F1ED9" w:rsidRDefault="008F1ED9" w:rsidP="008F1ED9">
      <w:pPr>
        <w:spacing w:line="360" w:lineRule="auto"/>
        <w:ind w:left="170" w:right="170"/>
      </w:pPr>
      <w:r>
        <w:rPr>
          <w:i/>
          <w:iCs/>
          <w:color w:val="000080"/>
          <w:sz w:val="26"/>
          <w:szCs w:val="26"/>
        </w:rPr>
        <w:t>-   Guarirsi e aiutare a guarire</w:t>
      </w:r>
    </w:p>
    <w:p w:rsidR="008F1ED9" w:rsidRDefault="008F1ED9" w:rsidP="008F1ED9">
      <w:pPr>
        <w:spacing w:line="360" w:lineRule="auto"/>
        <w:ind w:left="170" w:right="170"/>
        <w:rPr>
          <w:i/>
          <w:iCs/>
          <w:color w:val="000080"/>
          <w:sz w:val="26"/>
          <w:szCs w:val="26"/>
        </w:rPr>
      </w:pPr>
      <w:r>
        <w:rPr>
          <w:i/>
          <w:iCs/>
          <w:color w:val="000080"/>
          <w:sz w:val="26"/>
          <w:szCs w:val="26"/>
        </w:rPr>
        <w:t>-   Aiutare con la Luce e L'Amore</w:t>
      </w:r>
    </w:p>
    <w:p w:rsidR="008F1ED9" w:rsidRDefault="008F1ED9" w:rsidP="008F1ED9">
      <w:pPr>
        <w:spacing w:line="360" w:lineRule="auto"/>
        <w:ind w:left="170" w:right="170"/>
        <w:rPr>
          <w:i/>
          <w:iCs/>
          <w:color w:val="000080"/>
          <w:sz w:val="26"/>
          <w:szCs w:val="26"/>
        </w:rPr>
      </w:pPr>
    </w:p>
    <w:p w:rsidR="008F1ED9" w:rsidRDefault="008F1ED9" w:rsidP="008F1ED9">
      <w:pPr>
        <w:spacing w:line="360" w:lineRule="auto"/>
        <w:ind w:left="170" w:right="170"/>
        <w:rPr>
          <w:i/>
          <w:iCs/>
          <w:color w:val="000080"/>
          <w:sz w:val="26"/>
          <w:szCs w:val="26"/>
        </w:rPr>
      </w:pPr>
    </w:p>
    <w:p w:rsidR="008F1ED9" w:rsidRDefault="008F1ED9" w:rsidP="008F1ED9">
      <w:pPr>
        <w:spacing w:line="360" w:lineRule="auto"/>
        <w:ind w:left="170" w:right="170"/>
        <w:rPr>
          <w:i/>
          <w:iCs/>
          <w:color w:val="000080"/>
          <w:sz w:val="26"/>
          <w:szCs w:val="26"/>
        </w:rPr>
      </w:pPr>
    </w:p>
    <w:p w:rsidR="008F1ED9" w:rsidRDefault="008F1ED9" w:rsidP="008F1ED9">
      <w:pPr>
        <w:spacing w:line="360" w:lineRule="auto"/>
        <w:ind w:left="170" w:right="170"/>
        <w:rPr>
          <w:i/>
          <w:iCs/>
          <w:color w:val="000080"/>
          <w:sz w:val="26"/>
          <w:szCs w:val="26"/>
        </w:rPr>
      </w:pPr>
    </w:p>
    <w:p w:rsidR="008F1ED9" w:rsidRDefault="008F1ED9" w:rsidP="008F1ED9">
      <w:pPr>
        <w:spacing w:line="360" w:lineRule="auto"/>
        <w:ind w:left="170" w:right="170"/>
        <w:rPr>
          <w:i/>
          <w:iCs/>
          <w:color w:val="000080"/>
          <w:sz w:val="26"/>
          <w:szCs w:val="26"/>
        </w:rPr>
      </w:pPr>
    </w:p>
    <w:p w:rsidR="008F1ED9" w:rsidRDefault="008F1ED9" w:rsidP="008F1ED9">
      <w:pPr>
        <w:spacing w:line="360" w:lineRule="auto"/>
        <w:ind w:left="170" w:right="170"/>
      </w:pPr>
      <w:r>
        <w:t> </w:t>
      </w:r>
    </w:p>
    <w:p w:rsidR="008F1ED9" w:rsidRPr="008F1ED9" w:rsidRDefault="008F1ED9" w:rsidP="008F1ED9">
      <w:pPr>
        <w:pStyle w:val="IndirizzoHTML"/>
        <w:jc w:val="center"/>
      </w:pPr>
      <w:r>
        <w:rPr>
          <w:color w:val="000080"/>
          <w:sz w:val="48"/>
          <w:szCs w:val="48"/>
        </w:rPr>
        <w:lastRenderedPageBreak/>
        <w:t>Chi è il tuo Angelo, come sentirlo,</w:t>
      </w:r>
    </w:p>
    <w:p w:rsidR="008F1ED9" w:rsidRDefault="008F1ED9" w:rsidP="008F1ED9">
      <w:pPr>
        <w:pStyle w:val="IndirizzoHTML"/>
        <w:jc w:val="center"/>
      </w:pPr>
      <w:r>
        <w:rPr>
          <w:color w:val="000080"/>
          <w:sz w:val="48"/>
          <w:szCs w:val="48"/>
        </w:rPr>
        <w:t>come vivere il rapporto con Lui</w:t>
      </w:r>
    </w:p>
    <w:p w:rsidR="008F1ED9" w:rsidRDefault="008F1ED9" w:rsidP="008F1ED9">
      <w:pPr>
        <w:pStyle w:val="NormaleWeb"/>
        <w:spacing w:before="0" w:beforeAutospacing="0" w:after="0" w:afterAutospacing="0"/>
        <w:jc w:val="center"/>
      </w:pPr>
      <w:r>
        <w:t> </w:t>
      </w:r>
    </w:p>
    <w:p w:rsidR="008F1ED9" w:rsidRDefault="008F1ED9" w:rsidP="008F1ED9">
      <w:pPr>
        <w:pStyle w:val="NormaleWeb"/>
        <w:spacing w:before="0" w:beforeAutospacing="0" w:after="0" w:afterAutospacing="0"/>
        <w:jc w:val="center"/>
      </w:pPr>
      <w:r>
        <w:t> </w:t>
      </w:r>
    </w:p>
    <w:p w:rsidR="008F1ED9" w:rsidRPr="008F1ED9" w:rsidRDefault="008F1ED9" w:rsidP="008F1ED9">
      <w:pPr>
        <w:pStyle w:val="IndirizzoHTML"/>
        <w:spacing w:line="360" w:lineRule="auto"/>
        <w:jc w:val="both"/>
      </w:pPr>
      <w:r>
        <w:rPr>
          <w:color w:val="000080"/>
          <w:sz w:val="36"/>
          <w:szCs w:val="36"/>
        </w:rPr>
        <w:t>Commento</w:t>
      </w:r>
    </w:p>
    <w:p w:rsidR="008F1ED9" w:rsidRDefault="008F1ED9" w:rsidP="008F1ED9">
      <w:pPr>
        <w:pStyle w:val="IndirizzoHTML"/>
        <w:spacing w:line="360" w:lineRule="auto"/>
        <w:jc w:val="both"/>
        <w:rPr>
          <w:i w:val="0"/>
          <w:iCs w:val="0"/>
        </w:rPr>
      </w:pPr>
      <w:r>
        <w:rPr>
          <w:color w:val="000080"/>
        </w:rPr>
        <w:t xml:space="preserve">Cara Anima Luminosa, puoi sentire il tuo Angelo in moltissimi modi e ognuno di questi è bellissimo, perché in quel momento percepisci la Sua Essenza, il Suo Amore e sei appagata. </w:t>
      </w:r>
    </w:p>
    <w:p w:rsidR="008F1ED9" w:rsidRDefault="008F1ED9" w:rsidP="008F1ED9">
      <w:pPr>
        <w:pStyle w:val="IndirizzoHTML"/>
        <w:spacing w:line="360" w:lineRule="auto"/>
        <w:jc w:val="both"/>
        <w:rPr>
          <w:i w:val="0"/>
          <w:iCs w:val="0"/>
        </w:rPr>
      </w:pPr>
      <w:r>
        <w:rPr>
          <w:color w:val="000080"/>
        </w:rPr>
        <w:t xml:space="preserve">Il profumo che puoi sentire non ti ricorderà alcun fiore, né nulla di esistente. </w:t>
      </w:r>
    </w:p>
    <w:p w:rsidR="008F1ED9" w:rsidRDefault="008F1ED9" w:rsidP="008F1ED9">
      <w:pPr>
        <w:pStyle w:val="IndirizzoHTML"/>
        <w:spacing w:line="360" w:lineRule="auto"/>
        <w:jc w:val="both"/>
        <w:rPr>
          <w:i w:val="0"/>
          <w:iCs w:val="0"/>
        </w:rPr>
      </w:pPr>
      <w:r>
        <w:rPr>
          <w:color w:val="000080"/>
        </w:rPr>
        <w:t xml:space="preserve">È un profumo speciale, particolare, lieve o intenso, ma non lo sai definire. </w:t>
      </w:r>
    </w:p>
    <w:p w:rsidR="008F1ED9" w:rsidRDefault="008F1ED9" w:rsidP="008F1ED9">
      <w:pPr>
        <w:pStyle w:val="IndirizzoHTML"/>
        <w:spacing w:line="360" w:lineRule="auto"/>
        <w:jc w:val="both"/>
        <w:rPr>
          <w:i w:val="0"/>
          <w:iCs w:val="0"/>
        </w:rPr>
      </w:pPr>
      <w:r>
        <w:rPr>
          <w:color w:val="000080"/>
        </w:rPr>
        <w:t xml:space="preserve">Puoi sentire un soffio fra i capelli o essere sfiorata da una folata di vento. </w:t>
      </w:r>
    </w:p>
    <w:p w:rsidR="008F1ED9" w:rsidRDefault="008F1ED9" w:rsidP="008F1ED9">
      <w:pPr>
        <w:pStyle w:val="IndirizzoHTML"/>
        <w:spacing w:line="360" w:lineRule="auto"/>
        <w:jc w:val="both"/>
        <w:rPr>
          <w:i w:val="0"/>
          <w:iCs w:val="0"/>
        </w:rPr>
      </w:pPr>
      <w:r>
        <w:rPr>
          <w:color w:val="000080"/>
        </w:rPr>
        <w:t xml:space="preserve">In alcuni momenti è una luce che compare improvvisamente, è un sussulto del cuore che percepisce la Sua presenza. </w:t>
      </w:r>
    </w:p>
    <w:p w:rsidR="008F1ED9" w:rsidRDefault="008F1ED9" w:rsidP="008F1ED9">
      <w:pPr>
        <w:pStyle w:val="IndirizzoHTML"/>
        <w:spacing w:line="360" w:lineRule="auto"/>
        <w:jc w:val="both"/>
        <w:rPr>
          <w:i w:val="0"/>
          <w:iCs w:val="0"/>
        </w:rPr>
      </w:pPr>
      <w:r>
        <w:rPr>
          <w:color w:val="000080"/>
        </w:rPr>
        <w:t xml:space="preserve">Puoi sentire una persona accanto a te, ma se guardi non c’è nessuno. </w:t>
      </w:r>
    </w:p>
    <w:p w:rsidR="008F1ED9" w:rsidRDefault="008F1ED9" w:rsidP="008F1ED9">
      <w:pPr>
        <w:pStyle w:val="IndirizzoHTML"/>
        <w:spacing w:line="360" w:lineRule="auto"/>
        <w:jc w:val="both"/>
        <w:rPr>
          <w:i w:val="0"/>
          <w:iCs w:val="0"/>
        </w:rPr>
      </w:pPr>
      <w:r>
        <w:rPr>
          <w:color w:val="000080"/>
        </w:rPr>
        <w:t>Gli Angeli si fanno sentire in questi e molti altri modi, ma sempre in maniera dolce, delicata, ecco perché serve molta attenzione e, naturalmente, il cuore aperto.</w:t>
      </w:r>
    </w:p>
    <w:p w:rsidR="008F1ED9" w:rsidRDefault="008F1ED9" w:rsidP="008F1ED9">
      <w:pPr>
        <w:pStyle w:val="IndirizzoHTML"/>
        <w:spacing w:line="360" w:lineRule="auto"/>
        <w:jc w:val="both"/>
        <w:rPr>
          <w:i w:val="0"/>
          <w:iCs w:val="0"/>
        </w:rPr>
      </w:pPr>
      <w:r>
        <w:rPr>
          <w:color w:val="000080"/>
        </w:rPr>
        <w:t xml:space="preserve">Quando ti rivolgi al tuo Angelo per chiedere un consiglio, all’inizio non è semplice coglierne la risposta, oppure ti sorge il dubbio che sia un’altra voce che viene dal cuore, ma sii certa che la risposta ti arriverà in altro modo. </w:t>
      </w:r>
    </w:p>
    <w:p w:rsidR="008F1ED9" w:rsidRDefault="008F1ED9" w:rsidP="008F1ED9">
      <w:pPr>
        <w:pStyle w:val="IndirizzoHTML"/>
        <w:spacing w:line="360" w:lineRule="auto"/>
        <w:jc w:val="both"/>
        <w:rPr>
          <w:i w:val="0"/>
          <w:iCs w:val="0"/>
        </w:rPr>
      </w:pPr>
      <w:r>
        <w:rPr>
          <w:color w:val="000080"/>
        </w:rPr>
        <w:t>Potrà venirti da una persona che incontri, mentre sta parlando di qualcos’altro o ti sta raccontando ciò che le è accaduto.</w:t>
      </w:r>
    </w:p>
    <w:p w:rsidR="008F1ED9" w:rsidRDefault="008F1ED9" w:rsidP="008F1ED9">
      <w:pPr>
        <w:pStyle w:val="IndirizzoHTML"/>
        <w:spacing w:line="360" w:lineRule="auto"/>
        <w:jc w:val="both"/>
        <w:rPr>
          <w:i w:val="0"/>
          <w:iCs w:val="0"/>
        </w:rPr>
      </w:pPr>
      <w:r>
        <w:rPr>
          <w:color w:val="000080"/>
        </w:rPr>
        <w:t> </w:t>
      </w:r>
    </w:p>
    <w:p w:rsidR="008F1ED9" w:rsidRDefault="008F1ED9" w:rsidP="008F1ED9">
      <w:pPr>
        <w:pStyle w:val="IndirizzoHTML"/>
        <w:spacing w:line="360" w:lineRule="auto"/>
        <w:jc w:val="both"/>
        <w:rPr>
          <w:i w:val="0"/>
          <w:iCs w:val="0"/>
        </w:rPr>
      </w:pPr>
      <w:r>
        <w:rPr>
          <w:color w:val="000080"/>
        </w:rPr>
        <w:t xml:space="preserve">C’è anche un piccolo gioco che puoi fare. </w:t>
      </w:r>
    </w:p>
    <w:p w:rsidR="008F1ED9" w:rsidRDefault="008F1ED9" w:rsidP="008F1ED9">
      <w:pPr>
        <w:pStyle w:val="IndirizzoHTML"/>
        <w:spacing w:line="360" w:lineRule="auto"/>
        <w:jc w:val="both"/>
        <w:rPr>
          <w:i w:val="0"/>
          <w:iCs w:val="0"/>
        </w:rPr>
      </w:pPr>
      <w:r>
        <w:rPr>
          <w:color w:val="000080"/>
        </w:rPr>
        <w:t> </w:t>
      </w:r>
    </w:p>
    <w:p w:rsidR="008F1ED9" w:rsidRDefault="008F1ED9" w:rsidP="008F1ED9">
      <w:pPr>
        <w:pStyle w:val="IndirizzoHTML"/>
        <w:spacing w:line="360" w:lineRule="auto"/>
        <w:jc w:val="both"/>
        <w:rPr>
          <w:i w:val="0"/>
          <w:iCs w:val="0"/>
        </w:rPr>
      </w:pPr>
      <w:r>
        <w:rPr>
          <w:color w:val="000080"/>
        </w:rPr>
        <w:t xml:space="preserve">Prendi un libro, chiudi gli occhi, pensa intensamente al tuo Angelo, immaginalo lì davanti a te, entra in connessione con Lui, chiedigli il consiglio di cui hai bisogno, chiedigli di darti la risposta tramite quel libro. </w:t>
      </w:r>
    </w:p>
    <w:p w:rsidR="008F1ED9" w:rsidRDefault="008F1ED9" w:rsidP="008F1ED9">
      <w:pPr>
        <w:pStyle w:val="IndirizzoHTML"/>
        <w:spacing w:line="360" w:lineRule="auto"/>
        <w:jc w:val="both"/>
        <w:rPr>
          <w:i w:val="0"/>
          <w:iCs w:val="0"/>
        </w:rPr>
      </w:pPr>
      <w:r>
        <w:rPr>
          <w:color w:val="000080"/>
        </w:rPr>
        <w:t xml:space="preserve">Respira profondamente e apri il libro a caso. </w:t>
      </w:r>
    </w:p>
    <w:p w:rsidR="008F1ED9" w:rsidRDefault="008F1ED9" w:rsidP="008F1ED9">
      <w:pPr>
        <w:pStyle w:val="IndirizzoHTML"/>
        <w:spacing w:line="360" w:lineRule="auto"/>
        <w:jc w:val="both"/>
        <w:rPr>
          <w:i w:val="0"/>
          <w:iCs w:val="0"/>
        </w:rPr>
      </w:pPr>
      <w:r>
        <w:rPr>
          <w:color w:val="000080"/>
        </w:rPr>
        <w:t>Poi riapri gli occhi e ‘con il cuore’ leggi quella pagina: spesso in quelle parole puoi cogliere chiaramente la Sua risposta.</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Chi sei Tu?</w:t>
      </w:r>
    </w:p>
    <w:p w:rsidR="008F1ED9" w:rsidRDefault="008F1ED9" w:rsidP="008F1ED9">
      <w:pPr>
        <w:pStyle w:val="IndirizzoHTML"/>
        <w:spacing w:line="360" w:lineRule="auto"/>
        <w:jc w:val="both"/>
        <w:rPr>
          <w:i w:val="0"/>
          <w:iCs w:val="0"/>
          <w:color w:val="000080"/>
          <w:sz w:val="26"/>
          <w:szCs w:val="26"/>
        </w:rPr>
      </w:pPr>
    </w:p>
    <w:p w:rsidR="008F1ED9" w:rsidRDefault="008F1ED9" w:rsidP="008F1ED9">
      <w:pPr>
        <w:pStyle w:val="IndirizzoHTML"/>
        <w:spacing w:line="360" w:lineRule="auto"/>
        <w:jc w:val="both"/>
        <w:rPr>
          <w:i w:val="0"/>
          <w:iCs w:val="0"/>
          <w:color w:val="000080"/>
          <w:sz w:val="26"/>
          <w:szCs w:val="26"/>
        </w:rPr>
      </w:pPr>
    </w:p>
    <w:p w:rsidR="008F1ED9" w:rsidRDefault="008F1ED9" w:rsidP="008F1ED9">
      <w:pPr>
        <w:pStyle w:val="IndirizzoHTML"/>
        <w:spacing w:line="360" w:lineRule="auto"/>
        <w:jc w:val="both"/>
        <w:rPr>
          <w:i w:val="0"/>
          <w:iCs w:val="0"/>
        </w:rPr>
      </w:pPr>
      <w:r>
        <w:rPr>
          <w:i w:val="0"/>
          <w:iCs w:val="0"/>
          <w:color w:val="000080"/>
          <w:sz w:val="26"/>
          <w:szCs w:val="26"/>
        </w:rPr>
        <w:lastRenderedPageBreak/>
        <w:t>Risposta:</w:t>
      </w:r>
      <w:r>
        <w:rPr>
          <w:i w:val="0"/>
          <w:iCs w:val="0"/>
          <w:color w:val="000080"/>
          <w:sz w:val="16"/>
          <w:szCs w:val="16"/>
        </w:rPr>
        <w:t> </w:t>
      </w:r>
    </w:p>
    <w:p w:rsidR="008F1ED9" w:rsidRDefault="008F1ED9" w:rsidP="008F1ED9">
      <w:pPr>
        <w:spacing w:line="360" w:lineRule="auto"/>
        <w:jc w:val="both"/>
      </w:pPr>
      <w:r>
        <w:rPr>
          <w:color w:val="000080"/>
        </w:rPr>
        <w:t>“Una parte della Luce, come lo sei tu.</w:t>
      </w:r>
    </w:p>
    <w:p w:rsidR="008F1ED9" w:rsidRDefault="008F1ED9" w:rsidP="008F1ED9">
      <w:pPr>
        <w:spacing w:line="360" w:lineRule="auto"/>
        <w:jc w:val="both"/>
      </w:pPr>
      <w:r>
        <w:rPr>
          <w:color w:val="000080"/>
        </w:rPr>
        <w:t xml:space="preserve">Sempre così </w:t>
      </w:r>
      <w:proofErr w:type="spellStart"/>
      <w:r>
        <w:rPr>
          <w:color w:val="000080"/>
        </w:rPr>
        <w:t>sentiMi</w:t>
      </w:r>
      <w:proofErr w:type="spellEnd"/>
      <w:r>
        <w:rPr>
          <w:color w:val="000080"/>
        </w:rPr>
        <w:t xml:space="preserve"> accanto, sentendo che così ci possiamo fondere assieme, come se Io potessi divenire una parte di te, come se tu potessi divenire una parte di Me.</w:t>
      </w:r>
    </w:p>
    <w:p w:rsidR="008F1ED9" w:rsidRDefault="008F1ED9" w:rsidP="008F1ED9">
      <w:pPr>
        <w:spacing w:line="360" w:lineRule="auto"/>
        <w:jc w:val="both"/>
      </w:pPr>
      <w:r>
        <w:rPr>
          <w:color w:val="000080"/>
        </w:rPr>
        <w:t>In realtà, dentro di te può entrare una parte di Me.</w:t>
      </w:r>
    </w:p>
    <w:p w:rsidR="008F1ED9" w:rsidRDefault="008F1ED9" w:rsidP="008F1ED9">
      <w:pPr>
        <w:spacing w:line="360" w:lineRule="auto"/>
        <w:jc w:val="both"/>
      </w:pPr>
      <w:r>
        <w:rPr>
          <w:color w:val="000080"/>
        </w:rPr>
        <w:t>E fra Noi può scorrere un Amore così intenso, da donarti le gioie dell’innamoramento più intenso, più profondo, che vi può essere, e questo innamoramento ti farà vibrare in tutto il tuo Essere.”</w:t>
      </w:r>
      <w:r>
        <w:rPr>
          <w:color w:val="000080"/>
          <w:sz w:val="22"/>
          <w:szCs w:val="22"/>
        </w:rPr>
        <w:t> </w:t>
      </w:r>
    </w:p>
    <w:p w:rsidR="008F1ED9" w:rsidRDefault="008F1ED9" w:rsidP="008F1ED9">
      <w:pPr>
        <w:spacing w:line="360" w:lineRule="auto"/>
        <w:jc w:val="both"/>
      </w:pPr>
      <w:r>
        <w:rPr>
          <w:color w:val="000080"/>
        </w:rPr>
        <w:t>“... E più che mai è l’amicizia profonda e l’unione profonda con Me, fonte per te di forza, fonte per te di entusiasmo, fonte per te di gioia.</w:t>
      </w:r>
    </w:p>
    <w:p w:rsidR="008F1ED9" w:rsidRDefault="008F1ED9" w:rsidP="008F1ED9">
      <w:pPr>
        <w:spacing w:line="360" w:lineRule="auto"/>
        <w:jc w:val="both"/>
      </w:pPr>
      <w:r>
        <w:rPr>
          <w:color w:val="000080"/>
        </w:rPr>
        <w:t>E non stupirti se ho detto amicizia, perché unita alla fusione, e nel suo significato più profondo, più intenso, più sacro, è l’espressione di quel rapporto che è indispensabile che vi sia fra Me e te.</w:t>
      </w:r>
    </w:p>
    <w:p w:rsidR="008F1ED9" w:rsidRDefault="008F1ED9" w:rsidP="008F1ED9">
      <w:pPr>
        <w:spacing w:line="360" w:lineRule="auto"/>
        <w:jc w:val="both"/>
      </w:pPr>
      <w:r>
        <w:rPr>
          <w:color w:val="000080"/>
        </w:rPr>
        <w:t xml:space="preserve">Questa amicizia, questa fusione, ti permette di </w:t>
      </w:r>
      <w:proofErr w:type="spellStart"/>
      <w:r>
        <w:rPr>
          <w:color w:val="000080"/>
        </w:rPr>
        <w:t>percepirMi</w:t>
      </w:r>
      <w:proofErr w:type="spellEnd"/>
      <w:r>
        <w:rPr>
          <w:color w:val="000080"/>
        </w:rPr>
        <w:t xml:space="preserve"> molto di più, totalmente, fino a quando Mi vedrai.</w:t>
      </w:r>
    </w:p>
    <w:p w:rsidR="008F1ED9" w:rsidRDefault="008F1ED9" w:rsidP="008F1ED9">
      <w:pPr>
        <w:spacing w:line="360" w:lineRule="auto"/>
        <w:jc w:val="both"/>
      </w:pPr>
      <w:r>
        <w:rPr>
          <w:color w:val="000080"/>
        </w:rPr>
        <w:t xml:space="preserve">Ma questo </w:t>
      </w:r>
      <w:proofErr w:type="spellStart"/>
      <w:r>
        <w:rPr>
          <w:color w:val="000080"/>
        </w:rPr>
        <w:t>percepirMi</w:t>
      </w:r>
      <w:proofErr w:type="spellEnd"/>
      <w:r>
        <w:rPr>
          <w:color w:val="000080"/>
        </w:rPr>
        <w:t xml:space="preserve">, questo </w:t>
      </w:r>
      <w:proofErr w:type="spellStart"/>
      <w:r>
        <w:rPr>
          <w:color w:val="000080"/>
        </w:rPr>
        <w:t>sentirMi</w:t>
      </w:r>
      <w:proofErr w:type="spellEnd"/>
      <w:r>
        <w:rPr>
          <w:color w:val="000080"/>
        </w:rPr>
        <w:t xml:space="preserve"> così intensamente, potrà essere così grande, potrà comprendere tante sensazioni, che non sentirai nemmeno necessario il </w:t>
      </w:r>
      <w:proofErr w:type="spellStart"/>
      <w:r>
        <w:rPr>
          <w:color w:val="000080"/>
        </w:rPr>
        <w:t>vederMi</w:t>
      </w:r>
      <w:proofErr w:type="spellEnd"/>
      <w:r>
        <w:rPr>
          <w:color w:val="000080"/>
        </w:rPr>
        <w:t>, anche se questo accadrà.</w:t>
      </w:r>
    </w:p>
    <w:p w:rsidR="008F1ED9" w:rsidRDefault="008F1ED9" w:rsidP="008F1ED9">
      <w:pPr>
        <w:spacing w:line="360" w:lineRule="auto"/>
        <w:jc w:val="both"/>
      </w:pPr>
      <w:r>
        <w:rPr>
          <w:color w:val="000080"/>
        </w:rPr>
        <w:t xml:space="preserve">Vieni con Me, </w:t>
      </w:r>
      <w:proofErr w:type="spellStart"/>
      <w:r>
        <w:rPr>
          <w:color w:val="000080"/>
        </w:rPr>
        <w:t>stringiti</w:t>
      </w:r>
      <w:proofErr w:type="spellEnd"/>
      <w:r>
        <w:rPr>
          <w:color w:val="000080"/>
        </w:rPr>
        <w:t xml:space="preserve"> a Me, e nel silenzio del cuore </w:t>
      </w:r>
      <w:proofErr w:type="spellStart"/>
      <w:r>
        <w:rPr>
          <w:color w:val="000080"/>
        </w:rPr>
        <w:t>percepisciMi</w:t>
      </w:r>
      <w:proofErr w:type="spellEnd"/>
      <w:r>
        <w:rPr>
          <w:color w:val="000080"/>
        </w:rPr>
        <w:t xml:space="preserve">, </w:t>
      </w:r>
      <w:proofErr w:type="spellStart"/>
      <w:r>
        <w:rPr>
          <w:color w:val="000080"/>
        </w:rPr>
        <w:t>riconosciMi</w:t>
      </w:r>
      <w:proofErr w:type="spellEnd"/>
      <w:r>
        <w:rPr>
          <w:color w:val="000080"/>
        </w:rPr>
        <w:t>.</w:t>
      </w:r>
    </w:p>
    <w:p w:rsidR="008F1ED9" w:rsidRDefault="008F1ED9" w:rsidP="008F1ED9">
      <w:pPr>
        <w:spacing w:line="360" w:lineRule="auto"/>
        <w:jc w:val="both"/>
      </w:pPr>
      <w:r>
        <w:rPr>
          <w:color w:val="000080"/>
        </w:rPr>
        <w:t>Allora, crea un tuo spazio, più spesso che puoi, nella tua casa, con la luce di una candela, nell’intimità di una stanza chiusa, nel silenzio, o nella Grande Casa (Natura), con la luce del sole, o delle stelle.</w:t>
      </w:r>
    </w:p>
    <w:p w:rsidR="008F1ED9" w:rsidRDefault="008F1ED9" w:rsidP="008F1ED9">
      <w:pPr>
        <w:spacing w:line="360" w:lineRule="auto"/>
        <w:jc w:val="both"/>
      </w:pPr>
      <w:r>
        <w:rPr>
          <w:color w:val="000080"/>
        </w:rPr>
        <w:t xml:space="preserve">Crea queste intimità, e rimani in silenzio </w:t>
      </w:r>
      <w:proofErr w:type="spellStart"/>
      <w:r>
        <w:rPr>
          <w:color w:val="000080"/>
        </w:rPr>
        <w:t>chiedendoMi</w:t>
      </w:r>
      <w:proofErr w:type="spellEnd"/>
      <w:r>
        <w:rPr>
          <w:color w:val="000080"/>
        </w:rPr>
        <w:t xml:space="preserve"> di vibrare intensamente per te.</w:t>
      </w:r>
    </w:p>
    <w:p w:rsidR="008F1ED9" w:rsidRDefault="008F1ED9" w:rsidP="008F1ED9">
      <w:pPr>
        <w:spacing w:line="360" w:lineRule="auto"/>
        <w:jc w:val="both"/>
      </w:pPr>
      <w:r>
        <w:rPr>
          <w:color w:val="000080"/>
        </w:rPr>
        <w:t>Ed ecco che così Mi percepirai, con Me ti fonderai, e sentirai più che mai quanto Io sono reale, quanto la Nostra amicizia è reale, sarà reale.” </w:t>
      </w:r>
    </w:p>
    <w:p w:rsidR="008F1ED9" w:rsidRDefault="008F1ED9" w:rsidP="008F1ED9">
      <w:pPr>
        <w:pStyle w:val="IndirizzoHTML"/>
        <w:spacing w:line="360" w:lineRule="auto"/>
        <w:jc w:val="both"/>
        <w:rPr>
          <w:i w:val="0"/>
          <w:iCs w:val="0"/>
        </w:rPr>
      </w:pPr>
      <w:r>
        <w:rPr>
          <w:i w:val="0"/>
          <w:iCs w:val="0"/>
          <w:color w:val="000080"/>
        </w:rPr>
        <w:t>“E rapportati con Me come con un amico, soltanto come un grande amico che ti ama nella tua totalità, ti ama intensamente, infinitamente. E il cuore sarà colmato.</w:t>
      </w:r>
    </w:p>
    <w:p w:rsidR="008F1ED9" w:rsidRDefault="008F1ED9" w:rsidP="008F1ED9">
      <w:pPr>
        <w:pStyle w:val="IndirizzoHTML"/>
        <w:spacing w:line="360" w:lineRule="auto"/>
        <w:jc w:val="both"/>
        <w:rPr>
          <w:i w:val="0"/>
          <w:iCs w:val="0"/>
        </w:rPr>
      </w:pPr>
      <w:r>
        <w:rPr>
          <w:i w:val="0"/>
          <w:iCs w:val="0"/>
          <w:color w:val="000080"/>
        </w:rPr>
        <w:t>Non posso dirti che il quotidiano sarà semplice, anche se insieme potremo rendere tutto più semplice, più piacevole, più gioioso e rendere il cammino solo gioioso, solo leggero.</w:t>
      </w:r>
    </w:p>
    <w:p w:rsidR="008F1ED9" w:rsidRDefault="008F1ED9" w:rsidP="008F1ED9">
      <w:pPr>
        <w:pStyle w:val="IndirizzoHTML"/>
        <w:spacing w:line="360" w:lineRule="auto"/>
        <w:jc w:val="both"/>
        <w:rPr>
          <w:i w:val="0"/>
          <w:iCs w:val="0"/>
        </w:rPr>
      </w:pPr>
      <w:r>
        <w:rPr>
          <w:i w:val="0"/>
          <w:iCs w:val="0"/>
          <w:color w:val="000080"/>
        </w:rPr>
        <w:t>Il quotidiano potrà essere ancora confuso, dovrai ancora affrontare delle difficoltà, ma puoi crearti un riparo nella Luce, nell’Amore.”</w:t>
      </w:r>
      <w:r>
        <w:rPr>
          <w:i w:val="0"/>
          <w:iCs w:val="0"/>
        </w:rPr>
        <w:t> </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color w:val="000080"/>
        </w:rPr>
      </w:pPr>
      <w:r>
        <w:rPr>
          <w:color w:val="000080"/>
        </w:rPr>
        <w:t>Cosa c’è dove sei Tu?</w:t>
      </w:r>
    </w:p>
    <w:p w:rsidR="008F1ED9" w:rsidRDefault="008F1ED9" w:rsidP="008F1ED9">
      <w:pPr>
        <w:pStyle w:val="IndirizzoHTML"/>
        <w:spacing w:line="360" w:lineRule="auto"/>
        <w:jc w:val="both"/>
        <w:rPr>
          <w:color w:val="000080"/>
        </w:rPr>
      </w:pP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lastRenderedPageBreak/>
        <w:t>Risposta:</w:t>
      </w:r>
    </w:p>
    <w:p w:rsidR="008F1ED9" w:rsidRDefault="008F1ED9" w:rsidP="008F1ED9">
      <w:pPr>
        <w:pStyle w:val="IndirizzoHTML"/>
        <w:spacing w:line="360" w:lineRule="auto"/>
        <w:jc w:val="both"/>
        <w:rPr>
          <w:i w:val="0"/>
          <w:iCs w:val="0"/>
        </w:rPr>
      </w:pPr>
      <w:r>
        <w:rPr>
          <w:i w:val="0"/>
          <w:iCs w:val="0"/>
          <w:color w:val="000080"/>
        </w:rPr>
        <w:t xml:space="preserve">“La Luce che ti attende, una Luce immensa, l’Amore che ti avvolge. </w:t>
      </w:r>
    </w:p>
    <w:p w:rsidR="008F1ED9" w:rsidRDefault="008F1ED9" w:rsidP="008F1ED9">
      <w:pPr>
        <w:pStyle w:val="IndirizzoHTML"/>
        <w:spacing w:line="360" w:lineRule="auto"/>
        <w:jc w:val="both"/>
        <w:rPr>
          <w:i w:val="0"/>
          <w:iCs w:val="0"/>
        </w:rPr>
      </w:pPr>
      <w:r>
        <w:rPr>
          <w:i w:val="0"/>
          <w:iCs w:val="0"/>
          <w:color w:val="000080"/>
        </w:rPr>
        <w:t xml:space="preserve">È ritornare a Casa, dove esiste il sorriso, e nulla più, una pace che ora non puoi comprendere, una dolcezza che ora non sapresti sentire. </w:t>
      </w:r>
    </w:p>
    <w:p w:rsidR="008F1ED9" w:rsidRDefault="008F1ED9" w:rsidP="008F1ED9">
      <w:pPr>
        <w:pStyle w:val="IndirizzoHTML"/>
        <w:spacing w:line="360" w:lineRule="auto"/>
        <w:jc w:val="both"/>
        <w:rPr>
          <w:i w:val="0"/>
          <w:iCs w:val="0"/>
        </w:rPr>
      </w:pPr>
      <w:r>
        <w:rPr>
          <w:i w:val="0"/>
          <w:iCs w:val="0"/>
          <w:color w:val="000080"/>
        </w:rPr>
        <w:t xml:space="preserve">È ritornare a Casa per solo sorridere, per solo vivere nella pace, nella dolcezza, anche se queste parole non possono esprimere cosa sono questa pace e questa dolcezza. </w:t>
      </w:r>
    </w:p>
    <w:p w:rsidR="008F1ED9" w:rsidRDefault="008F1ED9" w:rsidP="008F1ED9">
      <w:pPr>
        <w:pStyle w:val="IndirizzoHTML"/>
        <w:spacing w:line="360" w:lineRule="auto"/>
        <w:jc w:val="both"/>
        <w:rPr>
          <w:i w:val="0"/>
          <w:iCs w:val="0"/>
        </w:rPr>
      </w:pPr>
      <w:r>
        <w:rPr>
          <w:i w:val="0"/>
          <w:iCs w:val="0"/>
          <w:color w:val="000080"/>
        </w:rPr>
        <w:t>È ritornare a Casa dove tutto è Amore, Luce, gioia.</w:t>
      </w:r>
    </w:p>
    <w:p w:rsidR="008F1ED9" w:rsidRDefault="008F1ED9" w:rsidP="008F1ED9">
      <w:pPr>
        <w:pStyle w:val="IndirizzoHTML"/>
        <w:spacing w:line="360" w:lineRule="auto"/>
        <w:jc w:val="both"/>
        <w:rPr>
          <w:i w:val="0"/>
          <w:iCs w:val="0"/>
        </w:rPr>
      </w:pPr>
      <w:r>
        <w:rPr>
          <w:i w:val="0"/>
          <w:iCs w:val="0"/>
          <w:color w:val="000080"/>
        </w:rPr>
        <w:t xml:space="preserve">Per ritornare a Casa il cammino è lungo, e quando un’Anima si perde nell’ombra, non ritorna a Casa, ma viene avvolta dall’ombra, finché sarà di nuovo pronta a rifare un viaggio per continuare il cammino verso la Luce. </w:t>
      </w:r>
    </w:p>
    <w:p w:rsidR="008F1ED9" w:rsidRDefault="008F1ED9" w:rsidP="008F1ED9">
      <w:pPr>
        <w:pStyle w:val="IndirizzoHTML"/>
        <w:spacing w:line="360" w:lineRule="auto"/>
        <w:jc w:val="both"/>
        <w:rPr>
          <w:i w:val="0"/>
          <w:iCs w:val="0"/>
        </w:rPr>
      </w:pPr>
      <w:r>
        <w:rPr>
          <w:i w:val="0"/>
          <w:iCs w:val="0"/>
          <w:color w:val="000080"/>
        </w:rPr>
        <w:t>Ed è quell’ombra dell’assenza della Luce che crea quella sofferenza.</w:t>
      </w:r>
    </w:p>
    <w:p w:rsidR="008F1ED9" w:rsidRDefault="008F1ED9" w:rsidP="008F1ED9">
      <w:pPr>
        <w:pStyle w:val="IndirizzoHTML"/>
        <w:spacing w:line="360" w:lineRule="auto"/>
        <w:jc w:val="both"/>
        <w:rPr>
          <w:i w:val="0"/>
          <w:iCs w:val="0"/>
        </w:rPr>
      </w:pPr>
      <w:r>
        <w:rPr>
          <w:i w:val="0"/>
          <w:iCs w:val="0"/>
          <w:color w:val="000080"/>
        </w:rPr>
        <w:t xml:space="preserve">Immagina di essere continuamente avvolta dalle nubi, senza sole, dove non riesci a vedere il </w:t>
      </w:r>
      <w:proofErr w:type="spellStart"/>
      <w:r>
        <w:rPr>
          <w:i w:val="0"/>
          <w:iCs w:val="0"/>
          <w:color w:val="000080"/>
        </w:rPr>
        <w:t>cielo…</w:t>
      </w:r>
      <w:proofErr w:type="spellEnd"/>
    </w:p>
    <w:p w:rsidR="008F1ED9" w:rsidRDefault="008F1ED9" w:rsidP="008F1ED9">
      <w:pPr>
        <w:pStyle w:val="IndirizzoHTML"/>
        <w:spacing w:line="360" w:lineRule="auto"/>
        <w:jc w:val="both"/>
        <w:rPr>
          <w:i w:val="0"/>
          <w:iCs w:val="0"/>
        </w:rPr>
      </w:pPr>
      <w:r>
        <w:rPr>
          <w:i w:val="0"/>
          <w:iCs w:val="0"/>
          <w:color w:val="000080"/>
        </w:rPr>
        <w:t>Ecco perché Noi siamo accanto a voi: perché il sole sempre possiate sentire nel viaggio, il sole ritrovare alla fine del viaggio.”</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 xml:space="preserve">Come posso </w:t>
      </w:r>
      <w:proofErr w:type="spellStart"/>
      <w:r>
        <w:rPr>
          <w:color w:val="000080"/>
        </w:rPr>
        <w:t>sentirTi</w:t>
      </w:r>
      <w:proofErr w:type="spellEnd"/>
      <w:r>
        <w:rPr>
          <w:color w:val="000080"/>
        </w:rPr>
        <w:t>?</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rPr>
        <w:t>Risposta:</w:t>
      </w:r>
    </w:p>
    <w:p w:rsidR="008F1ED9" w:rsidRDefault="008F1ED9" w:rsidP="008F1ED9">
      <w:pPr>
        <w:pStyle w:val="IndirizzoHTML"/>
        <w:spacing w:line="360" w:lineRule="auto"/>
        <w:jc w:val="both"/>
        <w:rPr>
          <w:i w:val="0"/>
          <w:iCs w:val="0"/>
        </w:rPr>
      </w:pPr>
      <w:r>
        <w:rPr>
          <w:i w:val="0"/>
          <w:iCs w:val="0"/>
          <w:color w:val="000080"/>
        </w:rPr>
        <w:t>“... Tutto può accadere, perché naturale è sentire la Nostra voce.</w:t>
      </w:r>
    </w:p>
    <w:p w:rsidR="008F1ED9" w:rsidRDefault="008F1ED9" w:rsidP="008F1ED9">
      <w:pPr>
        <w:spacing w:line="360" w:lineRule="auto"/>
        <w:jc w:val="both"/>
      </w:pPr>
      <w:r>
        <w:rPr>
          <w:color w:val="000080"/>
        </w:rPr>
        <w:t>Naturale è stato un tempo in cui c’era molto contatto con Noi, molta purezza di cuore, molto rispetto dell’Universo.</w:t>
      </w:r>
    </w:p>
    <w:p w:rsidR="008F1ED9" w:rsidRDefault="008F1ED9" w:rsidP="008F1ED9">
      <w:pPr>
        <w:spacing w:line="360" w:lineRule="auto"/>
        <w:jc w:val="both"/>
      </w:pPr>
      <w:r>
        <w:rPr>
          <w:color w:val="000080"/>
        </w:rPr>
        <w:t>Naturale sarà, bimba Mia, ma tu non rimanere nell’ansia, perché questa allontana.</w:t>
      </w:r>
    </w:p>
    <w:p w:rsidR="008F1ED9" w:rsidRDefault="008F1ED9" w:rsidP="008F1ED9">
      <w:pPr>
        <w:spacing w:line="360" w:lineRule="auto"/>
        <w:jc w:val="both"/>
      </w:pPr>
      <w:r>
        <w:rPr>
          <w:color w:val="000080"/>
        </w:rPr>
        <w:t xml:space="preserve">Non fissare il tuo sguardo nella ricerca di </w:t>
      </w:r>
      <w:proofErr w:type="spellStart"/>
      <w:r>
        <w:rPr>
          <w:color w:val="000080"/>
        </w:rPr>
        <w:t>vederMi</w:t>
      </w:r>
      <w:proofErr w:type="spellEnd"/>
      <w:r>
        <w:rPr>
          <w:color w:val="000080"/>
        </w:rPr>
        <w:t xml:space="preserve">, e non stare nella tensione di </w:t>
      </w:r>
      <w:proofErr w:type="spellStart"/>
      <w:r>
        <w:rPr>
          <w:color w:val="000080"/>
        </w:rPr>
        <w:t>sentirMi</w:t>
      </w:r>
      <w:proofErr w:type="spellEnd"/>
      <w:r>
        <w:rPr>
          <w:color w:val="000080"/>
        </w:rPr>
        <w:t>.</w:t>
      </w:r>
    </w:p>
    <w:p w:rsidR="008F1ED9" w:rsidRDefault="008F1ED9" w:rsidP="008F1ED9">
      <w:pPr>
        <w:spacing w:line="360" w:lineRule="auto"/>
        <w:jc w:val="both"/>
      </w:pPr>
      <w:r>
        <w:rPr>
          <w:color w:val="000080"/>
        </w:rPr>
        <w:t>Tieni aperto il tuo cuore, rimani in quel silenzio sereno, gioioso, che tu sai, rimani nella semplicità che hai, nell’Amore che possiedi, e, soprattutto, nell’integrità dell’Essere.</w:t>
      </w:r>
    </w:p>
    <w:p w:rsidR="008F1ED9" w:rsidRDefault="008F1ED9" w:rsidP="008F1ED9">
      <w:pPr>
        <w:spacing w:line="360" w:lineRule="auto"/>
        <w:jc w:val="both"/>
      </w:pPr>
      <w:r>
        <w:rPr>
          <w:color w:val="000080"/>
        </w:rPr>
        <w:t>Dirigi la tua vita verso la Luce, e tutto sarà semplice.</w:t>
      </w:r>
    </w:p>
    <w:p w:rsidR="008F1ED9" w:rsidRDefault="008F1ED9" w:rsidP="008F1ED9">
      <w:pPr>
        <w:spacing w:line="360" w:lineRule="auto"/>
        <w:jc w:val="both"/>
      </w:pPr>
      <w:r>
        <w:rPr>
          <w:color w:val="000080"/>
        </w:rPr>
        <w:t xml:space="preserve">Ricorda che il </w:t>
      </w:r>
      <w:proofErr w:type="spellStart"/>
      <w:r>
        <w:rPr>
          <w:color w:val="000080"/>
        </w:rPr>
        <w:t>sentirCi</w:t>
      </w:r>
      <w:proofErr w:type="spellEnd"/>
      <w:r>
        <w:rPr>
          <w:color w:val="000080"/>
        </w:rPr>
        <w:t>, come tu dici, non richiede grandi conoscenze, ma richiede grandi cuori; non richiede grandi tecniche, ma richiede grande pulizia di vita, integrità.</w:t>
      </w:r>
    </w:p>
    <w:p w:rsidR="008F1ED9" w:rsidRDefault="008F1ED9" w:rsidP="008F1ED9">
      <w:pPr>
        <w:spacing w:line="360" w:lineRule="auto"/>
        <w:jc w:val="both"/>
      </w:pPr>
      <w:r>
        <w:rPr>
          <w:color w:val="000080"/>
        </w:rPr>
        <w:t>Molte cose possono aiutare, ma la base è questa.</w:t>
      </w:r>
    </w:p>
    <w:p w:rsidR="008F1ED9" w:rsidRDefault="008F1ED9" w:rsidP="008F1ED9">
      <w:pPr>
        <w:spacing w:line="360" w:lineRule="auto"/>
        <w:jc w:val="both"/>
      </w:pPr>
      <w:r>
        <w:rPr>
          <w:color w:val="000080"/>
        </w:rPr>
        <w:t>Ricorda sempre che un bambino non ha letto, un bambino non ha appreso da grandi maestri, un bambino non ha usato grandi tecniche, né scuole, e i bambini parlano con Noi, giocano con Noi, e le Nostre voci sono per loro naturali.</w:t>
      </w:r>
    </w:p>
    <w:p w:rsidR="008F1ED9" w:rsidRDefault="008F1ED9" w:rsidP="008F1ED9">
      <w:pPr>
        <w:spacing w:line="360" w:lineRule="auto"/>
        <w:jc w:val="both"/>
      </w:pPr>
      <w:r>
        <w:rPr>
          <w:color w:val="000080"/>
        </w:rPr>
        <w:t>Ricorda questo.”</w:t>
      </w:r>
    </w:p>
    <w:p w:rsidR="008F1ED9" w:rsidRDefault="008F1ED9" w:rsidP="008F1ED9">
      <w:pPr>
        <w:spacing w:line="360" w:lineRule="auto"/>
        <w:jc w:val="both"/>
      </w:pPr>
      <w:r>
        <w:rPr>
          <w:color w:val="000080"/>
        </w:rPr>
        <w:lastRenderedPageBreak/>
        <w:t>“... Tu sai che hai capacità antiche.</w:t>
      </w:r>
    </w:p>
    <w:p w:rsidR="008F1ED9" w:rsidRDefault="008F1ED9" w:rsidP="008F1ED9">
      <w:pPr>
        <w:spacing w:line="360" w:lineRule="auto"/>
        <w:jc w:val="both"/>
      </w:pPr>
      <w:r>
        <w:rPr>
          <w:color w:val="000080"/>
        </w:rPr>
        <w:t>Quando i ‘Cuori’ vivevano a contatto con l’Universo e nell’Universo si abbandonavano, questa era capacità comune, solo quando la mente ha trovato grandi spazi, questa cosa naturale è andata perduta.</w:t>
      </w:r>
    </w:p>
    <w:p w:rsidR="008F1ED9" w:rsidRDefault="008F1ED9" w:rsidP="008F1ED9">
      <w:pPr>
        <w:spacing w:line="360" w:lineRule="auto"/>
        <w:jc w:val="both"/>
      </w:pPr>
      <w:r>
        <w:rPr>
          <w:color w:val="000080"/>
        </w:rPr>
        <w:t>Tutti voi avete questa possibilità, ma non è detto che in questa vita riuscite a portarla all’espressione.</w:t>
      </w:r>
    </w:p>
    <w:p w:rsidR="008F1ED9" w:rsidRDefault="008F1ED9" w:rsidP="008F1ED9">
      <w:pPr>
        <w:spacing w:line="360" w:lineRule="auto"/>
        <w:jc w:val="both"/>
      </w:pPr>
      <w:r>
        <w:rPr>
          <w:color w:val="000080"/>
        </w:rPr>
        <w:t>È un lavoro di grande abbandono, di grande costanza e di grande coraggio.</w:t>
      </w:r>
    </w:p>
    <w:p w:rsidR="008F1ED9" w:rsidRDefault="008F1ED9" w:rsidP="008F1ED9">
      <w:pPr>
        <w:spacing w:line="360" w:lineRule="auto"/>
        <w:jc w:val="both"/>
      </w:pPr>
      <w:r>
        <w:rPr>
          <w:color w:val="000080"/>
        </w:rPr>
        <w:t>Per questo molte scuole sono nate, ma poco parlano di totale abbandono, di grande coraggio.</w:t>
      </w:r>
    </w:p>
    <w:p w:rsidR="008F1ED9" w:rsidRDefault="008F1ED9" w:rsidP="008F1ED9">
      <w:pPr>
        <w:spacing w:line="360" w:lineRule="auto"/>
        <w:jc w:val="both"/>
      </w:pPr>
      <w:r>
        <w:rPr>
          <w:color w:val="000080"/>
        </w:rPr>
        <w:t xml:space="preserve">A te posso dire che c’è molta confusione in questo, e anche non pulizia, a volte, in queste scuole. </w:t>
      </w:r>
    </w:p>
    <w:p w:rsidR="008F1ED9" w:rsidRDefault="008F1ED9" w:rsidP="008F1ED9">
      <w:pPr>
        <w:spacing w:line="360" w:lineRule="auto"/>
        <w:jc w:val="both"/>
      </w:pPr>
      <w:r>
        <w:rPr>
          <w:color w:val="000080"/>
        </w:rPr>
        <w:t>Dentro di te la pulizia vi è.</w:t>
      </w:r>
    </w:p>
    <w:p w:rsidR="008F1ED9" w:rsidRDefault="008F1ED9" w:rsidP="008F1ED9">
      <w:pPr>
        <w:spacing w:line="360" w:lineRule="auto"/>
        <w:jc w:val="both"/>
      </w:pPr>
      <w:r>
        <w:rPr>
          <w:color w:val="000080"/>
        </w:rPr>
        <w:t>Noi siamo felici di avere molti figli che con Noi in contatto sono, ma è più un lavoro vostro che un aiuto che Noi possiamo dare.”</w:t>
      </w:r>
    </w:p>
    <w:p w:rsidR="008F1ED9" w:rsidRDefault="008F1ED9" w:rsidP="008F1ED9">
      <w:pPr>
        <w:spacing w:line="360" w:lineRule="auto"/>
        <w:jc w:val="both"/>
      </w:pPr>
      <w: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 xml:space="preserve">Vorrei </w:t>
      </w:r>
      <w:proofErr w:type="spellStart"/>
      <w:r>
        <w:rPr>
          <w:color w:val="000080"/>
        </w:rPr>
        <w:t>chiederTi</w:t>
      </w:r>
      <w:proofErr w:type="spellEnd"/>
      <w:r>
        <w:rPr>
          <w:color w:val="000080"/>
        </w:rPr>
        <w:t xml:space="preserve"> di farmi sentire tanto di più la Tua presenza.</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spacing w:line="360" w:lineRule="auto"/>
        <w:jc w:val="both"/>
      </w:pPr>
      <w:r>
        <w:rPr>
          <w:color w:val="000080"/>
        </w:rPr>
        <w:t xml:space="preserve">“Io Mi farò sentire ancora di più, ma ricorda che è più facile per voi </w:t>
      </w:r>
      <w:proofErr w:type="spellStart"/>
      <w:r>
        <w:rPr>
          <w:color w:val="000080"/>
        </w:rPr>
        <w:t>vederCi</w:t>
      </w:r>
      <w:proofErr w:type="spellEnd"/>
      <w:r>
        <w:rPr>
          <w:color w:val="000080"/>
        </w:rPr>
        <w:t xml:space="preserve"> e </w:t>
      </w:r>
      <w:proofErr w:type="spellStart"/>
      <w:r>
        <w:rPr>
          <w:color w:val="000080"/>
        </w:rPr>
        <w:t>sentirCi</w:t>
      </w:r>
      <w:proofErr w:type="spellEnd"/>
      <w:r>
        <w:rPr>
          <w:color w:val="000080"/>
        </w:rPr>
        <w:t xml:space="preserve"> quando vi è serenità nel cuore, pace nell’Anima, perché in quel momento siete più aperti alle vibrazioni, siete più capaci a percepire l’Oltre, mentre quando si soffre, il sentire è offuscato, la percezione è limitata.</w:t>
      </w:r>
    </w:p>
    <w:p w:rsidR="008F1ED9" w:rsidRDefault="008F1ED9" w:rsidP="008F1ED9">
      <w:pPr>
        <w:spacing w:line="360" w:lineRule="auto"/>
        <w:jc w:val="both"/>
      </w:pPr>
      <w:r>
        <w:rPr>
          <w:color w:val="000080"/>
        </w:rPr>
        <w:t>Ecco perché in quei momenti, fra di voi, dovete chiedere e donare abbracci, Amore, espressioni di Amore, di tenerezza e dolcezza, perché il vostro corpo ha bisogno di contatto, quel contatto che ancora non riuscite a sentire da Noi, perché c’è il limite del vostro Essere, limite naturale per l’esperienza che state vivendo, che avete scelto di vivere.</w:t>
      </w:r>
    </w:p>
    <w:p w:rsidR="008F1ED9" w:rsidRDefault="008F1ED9" w:rsidP="008F1ED9">
      <w:pPr>
        <w:spacing w:line="360" w:lineRule="auto"/>
        <w:jc w:val="both"/>
      </w:pPr>
      <w:r>
        <w:rPr>
          <w:color w:val="000080"/>
        </w:rPr>
        <w:t>Tu immagina un momento in cui sei di fronte al mare, in mezzo al verde, serena, in pace, appagata, come tutto senti di più, come tutto vedi molto più bello, come cogli i profumi particolari, mentre quando sei incupita, sei triste, sei in difficoltà, noti meno la bellezza che vi è attorno a te, senti meno i profumi, percepisci meno le vibrazioni di quei luoghi, di quelle immagini.</w:t>
      </w:r>
    </w:p>
    <w:p w:rsidR="008F1ED9" w:rsidRDefault="008F1ED9" w:rsidP="008F1ED9">
      <w:pPr>
        <w:spacing w:line="360" w:lineRule="auto"/>
        <w:jc w:val="both"/>
      </w:pPr>
      <w:r>
        <w:rPr>
          <w:color w:val="000080"/>
        </w:rPr>
        <w:t>È la stessa cosa che accade con Noi, la stessa cosa.”</w:t>
      </w:r>
    </w:p>
    <w:p w:rsidR="008F1ED9" w:rsidRDefault="008F1ED9" w:rsidP="008F1ED9">
      <w:pPr>
        <w:spacing w:line="360" w:lineRule="auto"/>
        <w:jc w:val="both"/>
      </w:pP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Come farò a capire che mi sei vicino, che mi accompagni?</w:t>
      </w:r>
    </w:p>
    <w:p w:rsidR="008F1ED9" w:rsidRDefault="008F1ED9" w:rsidP="008F1ED9">
      <w:pPr>
        <w:pStyle w:val="IndirizzoHTML"/>
        <w:spacing w:line="360" w:lineRule="auto"/>
        <w:jc w:val="both"/>
        <w:rPr>
          <w:i w:val="0"/>
          <w:iCs w:val="0"/>
        </w:rPr>
      </w:pPr>
      <w:r>
        <w:rPr>
          <w:color w:val="000080"/>
          <w:sz w:val="36"/>
          <w:szCs w:val="36"/>
        </w:rPr>
        <w:t> </w:t>
      </w:r>
    </w:p>
    <w:p w:rsidR="008F1ED9" w:rsidRDefault="008F1ED9" w:rsidP="008F1ED9">
      <w:pPr>
        <w:pStyle w:val="IndirizzoHTML"/>
        <w:spacing w:line="360" w:lineRule="auto"/>
        <w:jc w:val="both"/>
        <w:rPr>
          <w:i w:val="0"/>
          <w:iCs w:val="0"/>
        </w:rPr>
      </w:pPr>
      <w:r>
        <w:rPr>
          <w:i w:val="0"/>
          <w:iCs w:val="0"/>
          <w:color w:val="000080"/>
          <w:sz w:val="26"/>
          <w:szCs w:val="26"/>
        </w:rPr>
        <w:lastRenderedPageBreak/>
        <w:t>Risposta:</w:t>
      </w:r>
    </w:p>
    <w:p w:rsidR="008F1ED9" w:rsidRDefault="008F1ED9" w:rsidP="008F1ED9">
      <w:pPr>
        <w:spacing w:line="360" w:lineRule="auto"/>
        <w:jc w:val="both"/>
      </w:pPr>
      <w:r>
        <w:rPr>
          <w:color w:val="000080"/>
        </w:rPr>
        <w:t xml:space="preserve">“Semplicemente </w:t>
      </w:r>
      <w:proofErr w:type="spellStart"/>
      <w:r>
        <w:rPr>
          <w:color w:val="000080"/>
        </w:rPr>
        <w:t>chiamandoMi</w:t>
      </w:r>
      <w:proofErr w:type="spellEnd"/>
      <w:r>
        <w:rPr>
          <w:color w:val="000080"/>
        </w:rPr>
        <w:t>, non in un momento, ma in tutti i momenti della tua vita, e senza alcun timore, né limiti.</w:t>
      </w:r>
    </w:p>
    <w:p w:rsidR="008F1ED9" w:rsidRDefault="008F1ED9" w:rsidP="008F1ED9">
      <w:pPr>
        <w:spacing w:line="360" w:lineRule="auto"/>
        <w:jc w:val="both"/>
      </w:pPr>
      <w:proofErr w:type="spellStart"/>
      <w:r>
        <w:rPr>
          <w:color w:val="000080"/>
        </w:rPr>
        <w:t>ChiediMi</w:t>
      </w:r>
      <w:proofErr w:type="spellEnd"/>
      <w:r>
        <w:rPr>
          <w:color w:val="000080"/>
        </w:rPr>
        <w:t xml:space="preserve"> tutto, </w:t>
      </w:r>
      <w:proofErr w:type="spellStart"/>
      <w:r>
        <w:rPr>
          <w:color w:val="000080"/>
        </w:rPr>
        <w:t>chiediMi</w:t>
      </w:r>
      <w:proofErr w:type="spellEnd"/>
      <w:r>
        <w:rPr>
          <w:color w:val="000080"/>
        </w:rPr>
        <w:t xml:space="preserve"> anche le cose semplici, anche quelle cose che voi chiamate materiali, ma che Noi non distinguiamo, perché tutte fanno parte della vita.</w:t>
      </w:r>
    </w:p>
    <w:p w:rsidR="008F1ED9" w:rsidRDefault="008F1ED9" w:rsidP="008F1ED9">
      <w:pPr>
        <w:spacing w:line="360" w:lineRule="auto"/>
        <w:jc w:val="both"/>
      </w:pPr>
      <w:proofErr w:type="spellStart"/>
      <w:r>
        <w:rPr>
          <w:color w:val="000080"/>
        </w:rPr>
        <w:t>ChiediMi</w:t>
      </w:r>
      <w:proofErr w:type="spellEnd"/>
      <w:r>
        <w:rPr>
          <w:color w:val="000080"/>
        </w:rPr>
        <w:t xml:space="preserve"> i piccoli aiuti, </w:t>
      </w:r>
      <w:proofErr w:type="spellStart"/>
      <w:r>
        <w:rPr>
          <w:color w:val="000080"/>
        </w:rPr>
        <w:t>chiediMi</w:t>
      </w:r>
      <w:proofErr w:type="spellEnd"/>
      <w:r>
        <w:rPr>
          <w:color w:val="000080"/>
        </w:rPr>
        <w:t xml:space="preserve"> i grandi aiuti, </w:t>
      </w:r>
      <w:proofErr w:type="spellStart"/>
      <w:r>
        <w:rPr>
          <w:color w:val="000080"/>
        </w:rPr>
        <w:t>chiediMi</w:t>
      </w:r>
      <w:proofErr w:type="spellEnd"/>
      <w:r>
        <w:rPr>
          <w:color w:val="000080"/>
        </w:rPr>
        <w:t xml:space="preserve"> di proteggerti.</w:t>
      </w:r>
    </w:p>
    <w:p w:rsidR="008F1ED9" w:rsidRDefault="008F1ED9" w:rsidP="008F1ED9">
      <w:pPr>
        <w:spacing w:line="360" w:lineRule="auto"/>
        <w:jc w:val="both"/>
      </w:pPr>
      <w:r>
        <w:rPr>
          <w:color w:val="000080"/>
        </w:rPr>
        <w:t xml:space="preserve">E se scelta farai di riprendere un Cammino luminoso, </w:t>
      </w:r>
      <w:proofErr w:type="spellStart"/>
      <w:r>
        <w:rPr>
          <w:color w:val="000080"/>
        </w:rPr>
        <w:t>chiediMi</w:t>
      </w:r>
      <w:proofErr w:type="spellEnd"/>
      <w:r>
        <w:rPr>
          <w:color w:val="000080"/>
        </w:rPr>
        <w:t xml:space="preserve"> anche di aiutarti in questo, creando circostanze, situazioni, conoscenze.</w:t>
      </w:r>
    </w:p>
    <w:p w:rsidR="008F1ED9" w:rsidRDefault="008F1ED9" w:rsidP="008F1ED9">
      <w:pPr>
        <w:spacing w:line="360" w:lineRule="auto"/>
        <w:jc w:val="both"/>
      </w:pPr>
      <w:r>
        <w:rPr>
          <w:color w:val="000080"/>
        </w:rPr>
        <w:t xml:space="preserve">Sei tu che permetti a Me di esserti accanto: allora </w:t>
      </w:r>
      <w:proofErr w:type="spellStart"/>
      <w:r>
        <w:rPr>
          <w:color w:val="000080"/>
        </w:rPr>
        <w:t>chiamaMi</w:t>
      </w:r>
      <w:proofErr w:type="spellEnd"/>
      <w:r>
        <w:rPr>
          <w:color w:val="000080"/>
        </w:rPr>
        <w:t xml:space="preserve">, </w:t>
      </w:r>
      <w:proofErr w:type="spellStart"/>
      <w:r>
        <w:rPr>
          <w:color w:val="000080"/>
        </w:rPr>
        <w:t>chiediMi</w:t>
      </w:r>
      <w:proofErr w:type="spellEnd"/>
      <w:r>
        <w:rPr>
          <w:color w:val="000080"/>
        </w:rPr>
        <w:t>, e allunga la tua mano a Me.</w:t>
      </w:r>
    </w:p>
    <w:p w:rsidR="008F1ED9" w:rsidRDefault="008F1ED9" w:rsidP="008F1ED9">
      <w:pPr>
        <w:spacing w:line="360" w:lineRule="auto"/>
        <w:jc w:val="both"/>
      </w:pPr>
      <w:r>
        <w:rPr>
          <w:color w:val="000080"/>
        </w:rPr>
        <w:t>E vedrai piccoli segni, grandi segni, della Mia presenza.</w:t>
      </w:r>
    </w:p>
    <w:p w:rsidR="008F1ED9" w:rsidRDefault="008F1ED9" w:rsidP="008F1ED9">
      <w:pPr>
        <w:spacing w:line="360" w:lineRule="auto"/>
        <w:jc w:val="both"/>
      </w:pPr>
      <w:r>
        <w:rPr>
          <w:color w:val="000080"/>
        </w:rPr>
        <w:t>E, se tu vorrai, sentirai anche la Mia presenza, vicino a te.</w:t>
      </w:r>
    </w:p>
    <w:p w:rsidR="008F1ED9" w:rsidRDefault="008F1ED9" w:rsidP="008F1ED9">
      <w:pPr>
        <w:spacing w:line="360" w:lineRule="auto"/>
        <w:jc w:val="both"/>
      </w:pPr>
      <w:r>
        <w:rPr>
          <w:color w:val="000080"/>
        </w:rPr>
        <w:t>E ricorda che Noi Ci facciamo sentire in mille cose.</w:t>
      </w:r>
    </w:p>
    <w:p w:rsidR="008F1ED9" w:rsidRDefault="008F1ED9" w:rsidP="008F1ED9">
      <w:pPr>
        <w:spacing w:line="360" w:lineRule="auto"/>
        <w:jc w:val="both"/>
      </w:pPr>
      <w:r>
        <w:rPr>
          <w:color w:val="000080"/>
        </w:rPr>
        <w:t>Sii attenta a tutto.</w:t>
      </w:r>
    </w:p>
    <w:p w:rsidR="008F1ED9" w:rsidRDefault="008F1ED9" w:rsidP="008F1ED9">
      <w:pPr>
        <w:spacing w:line="360" w:lineRule="auto"/>
        <w:jc w:val="both"/>
      </w:pPr>
      <w:r>
        <w:rPr>
          <w:color w:val="000080"/>
        </w:rPr>
        <w:t>È un profumo, è un soffio, è una brezza, è un vento tiepido, che può far cogliere a te la Mia presenza; è un sussurro del cuore, è la parola di un altro ‘Cuore’, è la pagina di un libro aperto a caso, che possono portarti la conferma della Mia presenza e del Mio aiuto.</w:t>
      </w:r>
    </w:p>
    <w:p w:rsidR="008F1ED9" w:rsidRDefault="008F1ED9" w:rsidP="008F1ED9">
      <w:pPr>
        <w:spacing w:line="360" w:lineRule="auto"/>
        <w:jc w:val="both"/>
      </w:pPr>
      <w:r>
        <w:rPr>
          <w:color w:val="000080"/>
        </w:rPr>
        <w:t>Perché Noi in mille modi portiamo a voi ciò che voi abbisognate, finché ritornerete in contatto così profondo con Noi, e allora Ci parlerete semplicemente, Ci vedrete naturalmente.</w:t>
      </w:r>
    </w:p>
    <w:p w:rsidR="008F1ED9" w:rsidRDefault="008F1ED9" w:rsidP="008F1ED9">
      <w:pPr>
        <w:spacing w:line="360" w:lineRule="auto"/>
        <w:jc w:val="both"/>
      </w:pPr>
      <w:r>
        <w:rPr>
          <w:color w:val="000080"/>
        </w:rPr>
        <w:t>Sii attenta, e conferme grandi avrai.”</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 xml:space="preserve">Cosa posso fare per </w:t>
      </w:r>
      <w:proofErr w:type="spellStart"/>
      <w:r>
        <w:rPr>
          <w:color w:val="000080"/>
        </w:rPr>
        <w:t>sentirTi</w:t>
      </w:r>
      <w:proofErr w:type="spellEnd"/>
      <w:r>
        <w:rPr>
          <w:color w:val="000080"/>
        </w:rPr>
        <w:t xml:space="preserve"> di più nei momenti di solitudine?</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spacing w:line="360" w:lineRule="auto"/>
        <w:jc w:val="both"/>
      </w:pPr>
      <w:r>
        <w:rPr>
          <w:color w:val="000080"/>
        </w:rPr>
        <w:t>“</w:t>
      </w:r>
      <w:proofErr w:type="spellStart"/>
      <w:r>
        <w:rPr>
          <w:color w:val="000080"/>
        </w:rPr>
        <w:t>ParlarMi</w:t>
      </w:r>
      <w:proofErr w:type="spellEnd"/>
      <w:r>
        <w:rPr>
          <w:color w:val="000080"/>
        </w:rPr>
        <w:t>, e poi ascolta cosa accade nel tuo cuore.</w:t>
      </w:r>
    </w:p>
    <w:p w:rsidR="008F1ED9" w:rsidRDefault="008F1ED9" w:rsidP="008F1ED9">
      <w:pPr>
        <w:spacing w:line="360" w:lineRule="auto"/>
        <w:jc w:val="both"/>
      </w:pPr>
      <w:r>
        <w:rPr>
          <w:color w:val="000080"/>
        </w:rPr>
        <w:t>Poi entra in azione perché anche l’azione ti può aiutare.</w:t>
      </w:r>
    </w:p>
    <w:p w:rsidR="008F1ED9" w:rsidRDefault="008F1ED9" w:rsidP="008F1ED9">
      <w:pPr>
        <w:spacing w:line="360" w:lineRule="auto"/>
        <w:jc w:val="both"/>
      </w:pPr>
      <w:r>
        <w:rPr>
          <w:color w:val="000080"/>
        </w:rPr>
        <w:t>E non permettere alla tua mente di sentire difficile questo momento, ma permetti al tuo cuore di sentire intenso e molto bello questo momento, perché hai aperto l’uscio, e molto ora può accadere, e molto ora ancor di più Noi possiamo far accadere, a te portare.</w:t>
      </w:r>
    </w:p>
    <w:p w:rsidR="008F1ED9" w:rsidRDefault="008F1ED9" w:rsidP="008F1ED9">
      <w:pPr>
        <w:spacing w:line="360" w:lineRule="auto"/>
        <w:jc w:val="both"/>
      </w:pPr>
      <w:r>
        <w:rPr>
          <w:color w:val="000080"/>
        </w:rPr>
        <w:t>Esprimi il tutto, e non sarà lontano il momento in cui con canti e danze esprimerai tutto nella gioia, nell’Amore, nella Luce.</w:t>
      </w:r>
    </w:p>
    <w:p w:rsidR="008F1ED9" w:rsidRDefault="008F1ED9" w:rsidP="008F1ED9">
      <w:pPr>
        <w:spacing w:line="360" w:lineRule="auto"/>
        <w:jc w:val="both"/>
      </w:pPr>
      <w:r>
        <w:rPr>
          <w:color w:val="000080"/>
        </w:rPr>
        <w:t>E quando porti aiuto, o porti Luce, pensa di donare Amore, donare Luce a piccoli bimbi: così quando Amore, aiuto, tu riceverai, ti sentirai una piccola bimba.</w:t>
      </w:r>
    </w:p>
    <w:p w:rsidR="008F1ED9" w:rsidRDefault="008F1ED9" w:rsidP="008F1ED9">
      <w:pPr>
        <w:spacing w:line="360" w:lineRule="auto"/>
        <w:jc w:val="both"/>
      </w:pPr>
      <w:r>
        <w:rPr>
          <w:color w:val="000080"/>
        </w:rPr>
        <w:lastRenderedPageBreak/>
        <w:t>Così entrerà tutto l’Amore, tutta la Luce, tutto l’aiuto, e non vi saranno sentimenti che potrebbero impedire l’aiuto, raffreddare il grande calore dell’Amore.</w:t>
      </w:r>
    </w:p>
    <w:p w:rsidR="008F1ED9" w:rsidRDefault="008F1ED9" w:rsidP="008F1ED9">
      <w:pPr>
        <w:spacing w:line="360" w:lineRule="auto"/>
        <w:jc w:val="both"/>
      </w:pPr>
      <w:r>
        <w:rPr>
          <w:color w:val="000080"/>
        </w:rPr>
        <w:t>E come una bimba, Noi ti terremo in braccio, mentre ti aiuteremo come donna, nell’antica e nuova espressione.”</w:t>
      </w:r>
    </w:p>
    <w:p w:rsidR="008F1ED9" w:rsidRDefault="008F1ED9" w:rsidP="008F1ED9">
      <w:pPr>
        <w:spacing w:line="360" w:lineRule="auto"/>
        <w:jc w:val="both"/>
      </w:pPr>
    </w:p>
    <w:p w:rsidR="008F1ED9" w:rsidRDefault="008F1ED9" w:rsidP="008F1ED9">
      <w:pPr>
        <w:pStyle w:val="IndirizzoHTML"/>
        <w:spacing w:line="360" w:lineRule="auto"/>
        <w:jc w:val="both"/>
        <w:rPr>
          <w:i w:val="0"/>
          <w:iCs w:val="0"/>
        </w:rPr>
      </w:pPr>
      <w:r>
        <w:rPr>
          <w:i w:val="0"/>
          <w:iCs w:val="0"/>
          <w:color w:val="000080"/>
          <w:sz w:val="26"/>
          <w:szCs w:val="26"/>
        </w:rPr>
        <w:t>Domanda:</w:t>
      </w:r>
      <w:r>
        <w:rPr>
          <w:i w:val="0"/>
          <w:iCs w:val="0"/>
          <w:color w:val="000080"/>
          <w:sz w:val="16"/>
          <w:szCs w:val="16"/>
        </w:rPr>
        <w:t> </w:t>
      </w:r>
    </w:p>
    <w:p w:rsidR="008F1ED9" w:rsidRDefault="008F1ED9" w:rsidP="008F1ED9">
      <w:pPr>
        <w:pStyle w:val="IndirizzoHTML"/>
        <w:spacing w:line="360" w:lineRule="auto"/>
        <w:jc w:val="both"/>
        <w:rPr>
          <w:i w:val="0"/>
          <w:iCs w:val="0"/>
        </w:rPr>
      </w:pPr>
      <w:r>
        <w:rPr>
          <w:color w:val="000080"/>
        </w:rPr>
        <w:t>Angeli, siete Voi quelle forme di Luce che vedo ogni tanto nella mia stanza?</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 xml:space="preserve">“Possiamo dire che lì Ci siamo. Ma non siamo solo Noi, perché tu sei per Noi un’Anima da amare, da proteggere, da aiutare a crescere, ma sei anche una parte di Noi che può </w:t>
      </w:r>
      <w:proofErr w:type="spellStart"/>
      <w:r>
        <w:rPr>
          <w:i w:val="0"/>
          <w:iCs w:val="0"/>
          <w:color w:val="000080"/>
        </w:rPr>
        <w:t>permetterCi</w:t>
      </w:r>
      <w:proofErr w:type="spellEnd"/>
      <w:r>
        <w:rPr>
          <w:i w:val="0"/>
          <w:iCs w:val="0"/>
          <w:color w:val="000080"/>
        </w:rPr>
        <w:t xml:space="preserve"> di agire in molti cuori. Già Ci siamo manifestati a te e sempre Ci manifesteremo, ma con Noi vi è tutto un mondo di Luce.</w:t>
      </w:r>
    </w:p>
    <w:p w:rsidR="008F1ED9" w:rsidRDefault="008F1ED9" w:rsidP="008F1ED9">
      <w:pPr>
        <w:pStyle w:val="IndirizzoHTML"/>
        <w:spacing w:line="360" w:lineRule="auto"/>
        <w:jc w:val="both"/>
        <w:rPr>
          <w:i w:val="0"/>
          <w:iCs w:val="0"/>
        </w:rPr>
      </w:pPr>
      <w:r>
        <w:rPr>
          <w:i w:val="0"/>
          <w:iCs w:val="0"/>
          <w:color w:val="000080"/>
        </w:rPr>
        <w:t>Collaboriamo fra di Noi, con voi, ma anche con altre Espressioni di Luce, per manifestare la Luce, per portare l’Amore.”</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Ma io sono capace di vederti?</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 xml:space="preserve">“Il </w:t>
      </w:r>
      <w:proofErr w:type="spellStart"/>
      <w:r>
        <w:rPr>
          <w:i w:val="0"/>
          <w:iCs w:val="0"/>
          <w:color w:val="000080"/>
        </w:rPr>
        <w:t>vederCi</w:t>
      </w:r>
      <w:proofErr w:type="spellEnd"/>
      <w:r>
        <w:rPr>
          <w:i w:val="0"/>
          <w:iCs w:val="0"/>
          <w:color w:val="000080"/>
        </w:rPr>
        <w:t xml:space="preserve"> richiede un cuore aperto, un cuore di bimbo, non delle capacità.</w:t>
      </w:r>
    </w:p>
    <w:p w:rsidR="008F1ED9" w:rsidRDefault="008F1ED9" w:rsidP="008F1ED9">
      <w:pPr>
        <w:pStyle w:val="IndirizzoHTML"/>
        <w:spacing w:line="360" w:lineRule="auto"/>
        <w:jc w:val="both"/>
        <w:rPr>
          <w:i w:val="0"/>
          <w:iCs w:val="0"/>
        </w:rPr>
      </w:pPr>
      <w:r>
        <w:rPr>
          <w:i w:val="0"/>
          <w:iCs w:val="0"/>
          <w:color w:val="000080"/>
        </w:rPr>
        <w:t xml:space="preserve">Richiede un’unione, non un apprendere. </w:t>
      </w:r>
    </w:p>
    <w:p w:rsidR="008F1ED9" w:rsidRDefault="008F1ED9" w:rsidP="008F1ED9">
      <w:pPr>
        <w:pStyle w:val="IndirizzoHTML"/>
        <w:spacing w:line="360" w:lineRule="auto"/>
        <w:jc w:val="both"/>
        <w:rPr>
          <w:i w:val="0"/>
          <w:iCs w:val="0"/>
        </w:rPr>
      </w:pPr>
      <w:r>
        <w:rPr>
          <w:i w:val="0"/>
          <w:iCs w:val="0"/>
          <w:color w:val="000080"/>
        </w:rPr>
        <w:t>Ecco perché i bimbi Ci vedono con naturalezza.”</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Ti vedrò anche di giorno?</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“Sai che Ci vedi, che Ci stai vedendo con gli occhi dell’Anima e per l’Anima non vi è notte, non vi è giorno.”</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Ti vedrò anche come manifestazione di colori, come è già accaduto?</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lastRenderedPageBreak/>
        <w:t>Risposta:</w:t>
      </w:r>
    </w:p>
    <w:p w:rsidR="008F1ED9" w:rsidRDefault="008F1ED9" w:rsidP="008F1ED9">
      <w:pPr>
        <w:pStyle w:val="IndirizzoHTML"/>
        <w:spacing w:line="360" w:lineRule="auto"/>
        <w:jc w:val="both"/>
        <w:rPr>
          <w:i w:val="0"/>
          <w:iCs w:val="0"/>
        </w:rPr>
      </w:pPr>
      <w:r>
        <w:rPr>
          <w:i w:val="0"/>
          <w:iCs w:val="0"/>
          <w:color w:val="000080"/>
        </w:rPr>
        <w:t>“E anche come profumi, come disegni, in molti modi.”</w:t>
      </w:r>
    </w:p>
    <w:p w:rsidR="008F1ED9" w:rsidRDefault="008F1ED9" w:rsidP="008F1ED9">
      <w:pPr>
        <w:pStyle w:val="IndirizzoHTML"/>
        <w:spacing w:line="360" w:lineRule="auto"/>
        <w:jc w:val="both"/>
        <w:rPr>
          <w:i w:val="0"/>
          <w:iCs w:val="0"/>
        </w:rPr>
      </w:pPr>
      <w:r>
        <w:rPr>
          <w:i w:val="0"/>
          <w:iCs w:val="0"/>
        </w:rPr>
        <w:t> </w:t>
      </w:r>
      <w:r>
        <w:rPr>
          <w:i w:val="0"/>
          <w:iCs w:val="0"/>
          <w:color w:val="000080"/>
        </w:rPr>
        <w:t> </w:t>
      </w:r>
    </w:p>
    <w:p w:rsidR="00A5443A" w:rsidRDefault="008F1ED9" w:rsidP="008F1ED9">
      <w:pPr>
        <w:pStyle w:val="IndirizzoHTML"/>
        <w:spacing w:line="360" w:lineRule="auto"/>
        <w:jc w:val="both"/>
        <w:rPr>
          <w:i w:val="0"/>
          <w:iCs w:val="0"/>
          <w:color w:val="000080"/>
          <w:sz w:val="26"/>
          <w:szCs w:val="26"/>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 xml:space="preserve">Ma questo sarà </w:t>
      </w:r>
      <w:proofErr w:type="spellStart"/>
      <w:r>
        <w:rPr>
          <w:color w:val="000080"/>
        </w:rPr>
        <w:t>bellissimo…</w:t>
      </w:r>
      <w:proofErr w:type="spellEnd"/>
      <w:r>
        <w:rPr>
          <w:color w:val="000080"/>
        </w:rPr>
        <w:t>!</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“Di più, perché la gioia va ben oltre, perché il Tutto entra, il Tutto vibra, perché il Tutto fa vibrare la tua Luce, in quest’unione di Luce.”</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E se non Ti vedrò?</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 xml:space="preserve">“La crescita esige anche il credere, il credere porta questi doni, come te ne ha già portati altri, ma ricorda che fonderti con Noi ti condurrà a </w:t>
      </w:r>
      <w:proofErr w:type="spellStart"/>
      <w:r>
        <w:rPr>
          <w:i w:val="0"/>
          <w:iCs w:val="0"/>
          <w:color w:val="000080"/>
        </w:rPr>
        <w:t>sentirCi</w:t>
      </w:r>
      <w:proofErr w:type="spellEnd"/>
      <w:r>
        <w:rPr>
          <w:i w:val="0"/>
          <w:iCs w:val="0"/>
          <w:color w:val="000080"/>
        </w:rPr>
        <w:t xml:space="preserve"> così profondamente dentro di te che non penserai più né a </w:t>
      </w:r>
      <w:proofErr w:type="spellStart"/>
      <w:r>
        <w:rPr>
          <w:i w:val="0"/>
          <w:iCs w:val="0"/>
          <w:color w:val="000080"/>
        </w:rPr>
        <w:t>sentirCi</w:t>
      </w:r>
      <w:proofErr w:type="spellEnd"/>
      <w:r>
        <w:rPr>
          <w:i w:val="0"/>
          <w:iCs w:val="0"/>
          <w:color w:val="000080"/>
        </w:rPr>
        <w:t xml:space="preserve">, né a </w:t>
      </w:r>
      <w:proofErr w:type="spellStart"/>
      <w:r>
        <w:rPr>
          <w:i w:val="0"/>
          <w:iCs w:val="0"/>
          <w:color w:val="000080"/>
        </w:rPr>
        <w:t>vederCi</w:t>
      </w:r>
      <w:proofErr w:type="spellEnd"/>
      <w:r>
        <w:rPr>
          <w:i w:val="0"/>
          <w:iCs w:val="0"/>
          <w:color w:val="000080"/>
        </w:rPr>
        <w:t xml:space="preserve">. Ecco allora che </w:t>
      </w:r>
      <w:proofErr w:type="spellStart"/>
      <w:r>
        <w:rPr>
          <w:i w:val="0"/>
          <w:iCs w:val="0"/>
          <w:color w:val="000080"/>
        </w:rPr>
        <w:t>percepirCi</w:t>
      </w:r>
      <w:proofErr w:type="spellEnd"/>
      <w:r>
        <w:rPr>
          <w:i w:val="0"/>
          <w:iCs w:val="0"/>
          <w:color w:val="000080"/>
        </w:rPr>
        <w:t xml:space="preserve"> sarà naturale. </w:t>
      </w:r>
    </w:p>
    <w:p w:rsidR="008F1ED9" w:rsidRDefault="008F1ED9" w:rsidP="008F1ED9">
      <w:pPr>
        <w:pStyle w:val="IndirizzoHTML"/>
        <w:spacing w:line="360" w:lineRule="auto"/>
        <w:jc w:val="both"/>
        <w:rPr>
          <w:i w:val="0"/>
          <w:iCs w:val="0"/>
        </w:rPr>
      </w:pPr>
      <w:proofErr w:type="spellStart"/>
      <w:r>
        <w:rPr>
          <w:i w:val="0"/>
          <w:iCs w:val="0"/>
          <w:color w:val="000080"/>
        </w:rPr>
        <w:t>LasciaMi</w:t>
      </w:r>
      <w:proofErr w:type="spellEnd"/>
      <w:r>
        <w:rPr>
          <w:i w:val="0"/>
          <w:iCs w:val="0"/>
          <w:color w:val="000080"/>
        </w:rPr>
        <w:t xml:space="preserve"> sempre entrare in te con la Luce, è questo che conta.”</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 xml:space="preserve">Domanda: </w:t>
      </w:r>
    </w:p>
    <w:p w:rsidR="008F1ED9" w:rsidRDefault="008F1ED9" w:rsidP="008F1ED9">
      <w:pPr>
        <w:pStyle w:val="IndirizzoHTML"/>
        <w:spacing w:line="360" w:lineRule="auto"/>
        <w:jc w:val="both"/>
        <w:rPr>
          <w:i w:val="0"/>
          <w:iCs w:val="0"/>
        </w:rPr>
      </w:pPr>
      <w:r>
        <w:rPr>
          <w:color w:val="000080"/>
        </w:rPr>
        <w:t>Ti voglio ringraziare per tutti gli aiuti che mi stai dando, ma soprattutto per il Tuo grande Amore che sempre hai per me. Grazie.</w:t>
      </w:r>
    </w:p>
    <w:p w:rsidR="008F1ED9" w:rsidRDefault="008F1ED9" w:rsidP="008F1ED9">
      <w:pPr>
        <w:pStyle w:val="IndirizzoHTML"/>
        <w:spacing w:line="360" w:lineRule="auto"/>
        <w:jc w:val="both"/>
        <w:rPr>
          <w:i w:val="0"/>
          <w:iCs w:val="0"/>
        </w:rPr>
      </w:pPr>
      <w:r>
        <w:rPr>
          <w:i w:val="0"/>
          <w:iCs w:val="0"/>
        </w:rPr>
        <w:t> </w:t>
      </w: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“Sempre di più sentirai questo Mio Amore, perché sempre di più il tuo cuore sarà libero, sarà guarito.</w:t>
      </w:r>
    </w:p>
    <w:p w:rsidR="008F1ED9" w:rsidRDefault="008F1ED9" w:rsidP="008F1ED9">
      <w:pPr>
        <w:spacing w:line="360" w:lineRule="auto"/>
        <w:jc w:val="both"/>
      </w:pPr>
      <w:r>
        <w:rPr>
          <w:color w:val="000080"/>
        </w:rPr>
        <w:t>E dove non vedi il Mio aiuto, o non vedrai il Mio aiuto, o non lo sentirai, sorridi, sapendo che quella situazione è un grande aiuto, ed Io comunque ti aiuterò a viverla, perché tu sai che il Nostro aiuto intenso, la Nostra protezione totale, non può privarvi di quelle esperienze scelte, di quelle lezioni scelte, ma lì ancora più intensamente vi portiamo aiuti.</w:t>
      </w:r>
    </w:p>
    <w:p w:rsidR="008F1ED9" w:rsidRDefault="008F1ED9" w:rsidP="008F1ED9">
      <w:pPr>
        <w:spacing w:line="360" w:lineRule="auto"/>
        <w:jc w:val="both"/>
      </w:pPr>
      <w:r>
        <w:rPr>
          <w:color w:val="000080"/>
        </w:rPr>
        <w:t>E vedrai che dando ancor più spazio alla tua bimba, sempre di più sentirai la voglia di cantare spensierata, anche se la scuola continua, e il Mio Amore, con questa tua bimba, sentirai sempre di più, amerai sempre di più, sarà sempre più appagante.</w:t>
      </w:r>
    </w:p>
    <w:p w:rsidR="008F1ED9" w:rsidRDefault="008F1ED9" w:rsidP="008F1ED9">
      <w:pPr>
        <w:spacing w:line="360" w:lineRule="auto"/>
        <w:jc w:val="both"/>
      </w:pPr>
      <w:r>
        <w:rPr>
          <w:color w:val="000080"/>
        </w:rPr>
        <w:lastRenderedPageBreak/>
        <w:t>Ricordati, e ricorda a tutti, del Nostro essere innamorati di voi, affinché ognuno possa realmente innamorarsi di Noi così tanto, da alzare i piedi da terra.</w:t>
      </w:r>
    </w:p>
    <w:p w:rsidR="008F1ED9" w:rsidRDefault="008F1ED9" w:rsidP="008F1ED9">
      <w:pPr>
        <w:spacing w:line="360" w:lineRule="auto"/>
        <w:jc w:val="both"/>
      </w:pPr>
      <w:r>
        <w:rPr>
          <w:color w:val="000080"/>
        </w:rPr>
        <w:t>Ti amo piccola, ti amo profondamente, ti amo totalmente.”</w:t>
      </w:r>
    </w:p>
    <w:p w:rsidR="008F1ED9" w:rsidRDefault="008F1ED9" w:rsidP="008F1ED9">
      <w:pPr>
        <w:spacing w:line="360" w:lineRule="auto"/>
        <w:jc w:val="both"/>
      </w:pPr>
      <w:r>
        <w:t> </w:t>
      </w:r>
    </w:p>
    <w:p w:rsidR="008F1ED9" w:rsidRDefault="008F1ED9" w:rsidP="008F1ED9">
      <w:pPr>
        <w:spacing w:line="360" w:lineRule="auto"/>
        <w:jc w:val="both"/>
      </w:pPr>
      <w:r>
        <w:rPr>
          <w:color w:val="000080"/>
          <w:sz w:val="26"/>
          <w:szCs w:val="26"/>
        </w:rPr>
        <w:t>Domanda:</w:t>
      </w:r>
    </w:p>
    <w:p w:rsidR="008F1ED9" w:rsidRDefault="008F1ED9" w:rsidP="008F1ED9">
      <w:pPr>
        <w:spacing w:line="360" w:lineRule="auto"/>
        <w:jc w:val="both"/>
      </w:pPr>
      <w:r>
        <w:rPr>
          <w:i/>
          <w:iCs/>
          <w:color w:val="000080"/>
        </w:rPr>
        <w:t>Anch’io Ti amo tanto.</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 xml:space="preserve">“Dolcissimamente ti invito ad </w:t>
      </w:r>
      <w:proofErr w:type="spellStart"/>
      <w:r>
        <w:rPr>
          <w:i w:val="0"/>
          <w:iCs w:val="0"/>
          <w:color w:val="000080"/>
        </w:rPr>
        <w:t>amarMi</w:t>
      </w:r>
      <w:proofErr w:type="spellEnd"/>
      <w:r>
        <w:rPr>
          <w:i w:val="0"/>
          <w:iCs w:val="0"/>
          <w:color w:val="000080"/>
        </w:rPr>
        <w:t xml:space="preserve"> ancora più intensamente, perché se sentirai questo Amore profondo verso di Me, Mi cercherai ininterrottamente, ed ecco che mentre Io salirò nel Cielo, il tuo sguardo per </w:t>
      </w:r>
      <w:proofErr w:type="spellStart"/>
      <w:r>
        <w:rPr>
          <w:i w:val="0"/>
          <w:iCs w:val="0"/>
          <w:color w:val="000080"/>
        </w:rPr>
        <w:t>cercarMi</w:t>
      </w:r>
      <w:proofErr w:type="spellEnd"/>
      <w:r>
        <w:rPr>
          <w:i w:val="0"/>
          <w:iCs w:val="0"/>
          <w:color w:val="000080"/>
        </w:rPr>
        <w:t xml:space="preserve"> rimarrà nel Cielo.</w:t>
      </w:r>
    </w:p>
    <w:p w:rsidR="008F1ED9" w:rsidRDefault="008F1ED9" w:rsidP="008F1ED9">
      <w:pPr>
        <w:pStyle w:val="IndirizzoHTML"/>
        <w:spacing w:line="360" w:lineRule="auto"/>
        <w:jc w:val="both"/>
        <w:rPr>
          <w:i w:val="0"/>
          <w:iCs w:val="0"/>
        </w:rPr>
      </w:pPr>
      <w:r>
        <w:rPr>
          <w:i w:val="0"/>
          <w:iCs w:val="0"/>
          <w:color w:val="000080"/>
        </w:rPr>
        <w:t>Se intensamente così Mi ami, il tuo cuore sentirà il Mio immenso Amore e Mi cercherà di più.</w:t>
      </w:r>
    </w:p>
    <w:p w:rsidR="008F1ED9" w:rsidRDefault="008F1ED9" w:rsidP="008F1ED9">
      <w:pPr>
        <w:pStyle w:val="IndirizzoHTML"/>
        <w:spacing w:line="360" w:lineRule="auto"/>
        <w:jc w:val="both"/>
        <w:rPr>
          <w:i w:val="0"/>
          <w:iCs w:val="0"/>
        </w:rPr>
      </w:pPr>
      <w:r>
        <w:rPr>
          <w:i w:val="0"/>
          <w:iCs w:val="0"/>
          <w:color w:val="000080"/>
        </w:rPr>
        <w:t xml:space="preserve">Ed ecco che si unirà al Mio cuore per ricevere tutto ciò che lo appagherà totalmente. E così gioirà e rimarrà aperto all’Amore che desidero infondere in esso: un nuovo Amore. </w:t>
      </w:r>
    </w:p>
    <w:p w:rsidR="008F1ED9" w:rsidRDefault="008F1ED9" w:rsidP="008F1ED9">
      <w:pPr>
        <w:pStyle w:val="IndirizzoHTML"/>
        <w:spacing w:line="360" w:lineRule="auto"/>
        <w:jc w:val="both"/>
        <w:rPr>
          <w:i w:val="0"/>
          <w:iCs w:val="0"/>
        </w:rPr>
      </w:pPr>
      <w:r>
        <w:rPr>
          <w:i w:val="0"/>
          <w:iCs w:val="0"/>
          <w:color w:val="000080"/>
        </w:rPr>
        <w:t xml:space="preserve">Se Mi ami così come Io amo te, nient’altro per te sarà più importante, perché tu per Me sei più importante di tutto. </w:t>
      </w:r>
    </w:p>
    <w:p w:rsidR="008F1ED9" w:rsidRDefault="008F1ED9" w:rsidP="008F1ED9">
      <w:pPr>
        <w:pStyle w:val="IndirizzoHTML"/>
        <w:spacing w:line="360" w:lineRule="auto"/>
        <w:jc w:val="both"/>
        <w:rPr>
          <w:i w:val="0"/>
          <w:iCs w:val="0"/>
        </w:rPr>
      </w:pPr>
      <w:r>
        <w:rPr>
          <w:i w:val="0"/>
          <w:iCs w:val="0"/>
          <w:color w:val="000080"/>
        </w:rPr>
        <w:t>Ed è così che l’Anima diverrà libera di volare verso l’Amore, verso la Luce, nell’Amore e nella Luce.</w:t>
      </w:r>
    </w:p>
    <w:p w:rsidR="008F1ED9" w:rsidRDefault="008F1ED9" w:rsidP="008F1ED9">
      <w:pPr>
        <w:pStyle w:val="IndirizzoHTML"/>
        <w:spacing w:line="360" w:lineRule="auto"/>
        <w:jc w:val="both"/>
        <w:rPr>
          <w:i w:val="0"/>
          <w:iCs w:val="0"/>
        </w:rPr>
      </w:pPr>
      <w:r>
        <w:rPr>
          <w:i w:val="0"/>
          <w:iCs w:val="0"/>
          <w:color w:val="000080"/>
        </w:rPr>
        <w:t xml:space="preserve">Io sono innamorato di te. </w:t>
      </w:r>
    </w:p>
    <w:p w:rsidR="008F1ED9" w:rsidRDefault="008F1ED9" w:rsidP="008F1ED9">
      <w:pPr>
        <w:pStyle w:val="IndirizzoHTML"/>
        <w:spacing w:line="360" w:lineRule="auto"/>
        <w:jc w:val="both"/>
        <w:rPr>
          <w:i w:val="0"/>
          <w:iCs w:val="0"/>
        </w:rPr>
      </w:pPr>
      <w:r>
        <w:rPr>
          <w:i w:val="0"/>
          <w:iCs w:val="0"/>
          <w:color w:val="000080"/>
        </w:rPr>
        <w:t xml:space="preserve">Tutto sarà più semplice, più gioioso, più appagante se ti innamorerai di Me. </w:t>
      </w:r>
    </w:p>
    <w:p w:rsidR="008F1ED9" w:rsidRDefault="008F1ED9" w:rsidP="008F1ED9">
      <w:pPr>
        <w:pStyle w:val="IndirizzoHTML"/>
        <w:spacing w:line="360" w:lineRule="auto"/>
        <w:jc w:val="both"/>
        <w:rPr>
          <w:i w:val="0"/>
          <w:iCs w:val="0"/>
        </w:rPr>
      </w:pPr>
      <w:r>
        <w:rPr>
          <w:i w:val="0"/>
          <w:iCs w:val="0"/>
          <w:color w:val="000080"/>
        </w:rPr>
        <w:t xml:space="preserve">Non temere questo innamoramento. Io pongo te dinnanzi a tutto, perché il Mio compito con te è la cosa più importante. </w:t>
      </w:r>
    </w:p>
    <w:p w:rsidR="008F1ED9" w:rsidRDefault="008F1ED9" w:rsidP="008F1ED9">
      <w:pPr>
        <w:pStyle w:val="IndirizzoHTML"/>
        <w:spacing w:line="360" w:lineRule="auto"/>
        <w:jc w:val="both"/>
        <w:rPr>
          <w:i w:val="0"/>
          <w:iCs w:val="0"/>
        </w:rPr>
      </w:pPr>
      <w:r>
        <w:rPr>
          <w:i w:val="0"/>
          <w:iCs w:val="0"/>
          <w:color w:val="000080"/>
        </w:rPr>
        <w:t xml:space="preserve">Se tu poni dinnanzi a tutto Me, la Grande Luce, sentirai che il disegno dell’Anima, il compito dell’Anima è più importante di tutto, e lo vivrai con tanta gioia. </w:t>
      </w:r>
    </w:p>
    <w:p w:rsidR="008F1ED9" w:rsidRDefault="008F1ED9" w:rsidP="008F1ED9">
      <w:pPr>
        <w:pStyle w:val="IndirizzoHTML"/>
        <w:spacing w:line="360" w:lineRule="auto"/>
        <w:jc w:val="both"/>
        <w:rPr>
          <w:i w:val="0"/>
          <w:iCs w:val="0"/>
        </w:rPr>
      </w:pPr>
      <w:r>
        <w:rPr>
          <w:i w:val="0"/>
          <w:iCs w:val="0"/>
          <w:color w:val="000080"/>
        </w:rPr>
        <w:t>E se ascolti il cuore, sentirai intensamente il Mio Amore, percepirai la Mia presenza se sarai in unione con Me, perché non sono un’immagine ma sono una realtà.</w:t>
      </w:r>
    </w:p>
    <w:p w:rsidR="008F1ED9" w:rsidRDefault="008F1ED9" w:rsidP="008F1ED9">
      <w:pPr>
        <w:pStyle w:val="IndirizzoHTML"/>
        <w:spacing w:line="360" w:lineRule="auto"/>
        <w:jc w:val="both"/>
        <w:rPr>
          <w:i w:val="0"/>
          <w:iCs w:val="0"/>
        </w:rPr>
      </w:pPr>
      <w:r>
        <w:rPr>
          <w:i w:val="0"/>
          <w:iCs w:val="0"/>
          <w:color w:val="000080"/>
        </w:rPr>
        <w:t xml:space="preserve">Non ti chiedo di innamorarti di qualcosa di astratto, di un’immagine, di un pensiero, ti chiedo di innamorarti della realtà che esiste, che si può sentire anche con il corpo. </w:t>
      </w:r>
    </w:p>
    <w:p w:rsidR="008F1ED9" w:rsidRDefault="008F1ED9" w:rsidP="008F1ED9">
      <w:pPr>
        <w:pStyle w:val="IndirizzoHTML"/>
        <w:spacing w:line="360" w:lineRule="auto"/>
        <w:jc w:val="both"/>
        <w:rPr>
          <w:i w:val="0"/>
          <w:iCs w:val="0"/>
        </w:rPr>
      </w:pPr>
      <w:r>
        <w:rPr>
          <w:i w:val="0"/>
          <w:iCs w:val="0"/>
          <w:color w:val="000080"/>
        </w:rPr>
        <w:t xml:space="preserve">Ed ecco che sarai innamorata dell’Amore, diverrai Amore. </w:t>
      </w:r>
    </w:p>
    <w:p w:rsidR="008F1ED9" w:rsidRDefault="008F1ED9" w:rsidP="008F1ED9">
      <w:pPr>
        <w:pStyle w:val="IndirizzoHTML"/>
        <w:spacing w:line="360" w:lineRule="auto"/>
        <w:jc w:val="both"/>
        <w:rPr>
          <w:i w:val="0"/>
          <w:iCs w:val="0"/>
        </w:rPr>
      </w:pPr>
      <w:r>
        <w:rPr>
          <w:i w:val="0"/>
          <w:iCs w:val="0"/>
          <w:color w:val="000080"/>
        </w:rPr>
        <w:t xml:space="preserve">Ed ogni passo sarà così un passo lieto che ti porterà verso l’Amore, verso la Luce. </w:t>
      </w:r>
    </w:p>
    <w:p w:rsidR="008F1ED9" w:rsidRDefault="008F1ED9" w:rsidP="008F1ED9">
      <w:pPr>
        <w:pStyle w:val="IndirizzoHTML"/>
        <w:spacing w:line="360" w:lineRule="auto"/>
        <w:jc w:val="both"/>
        <w:rPr>
          <w:i w:val="0"/>
          <w:iCs w:val="0"/>
        </w:rPr>
      </w:pPr>
      <w:r>
        <w:rPr>
          <w:i w:val="0"/>
          <w:iCs w:val="0"/>
          <w:color w:val="000080"/>
        </w:rPr>
        <w:t>È come quando vai verso la persona amata: quel passo non costa nulla, anzi, non ti accorgi nemmeno di farlo, perché il tuo sguardo è lì, nell’amato. Così ogni azione diventa una gioia, perché è per l’amato.</w:t>
      </w:r>
    </w:p>
    <w:p w:rsidR="008F1ED9" w:rsidRDefault="008F1ED9" w:rsidP="008F1ED9">
      <w:pPr>
        <w:pStyle w:val="IndirizzoHTML"/>
        <w:spacing w:line="360" w:lineRule="auto"/>
        <w:jc w:val="both"/>
        <w:rPr>
          <w:i w:val="0"/>
          <w:iCs w:val="0"/>
        </w:rPr>
      </w:pPr>
      <w:r>
        <w:rPr>
          <w:i w:val="0"/>
          <w:iCs w:val="0"/>
          <w:color w:val="000080"/>
        </w:rPr>
        <w:lastRenderedPageBreak/>
        <w:t xml:space="preserve">Tutto questo sentilo come un aiuto d’Amore, sentilo come un dono d’Amore, perché desidero accompagnarti in un sentiero di gioia, di Amore, affinché il tuo viso sia radioso, affinché il tuo il cuore non conosca più la pesantezza, la tristezza, la sofferenza, affinché il corpo non conosca la stanchezza. </w:t>
      </w:r>
    </w:p>
    <w:p w:rsidR="008F1ED9" w:rsidRDefault="008F1ED9" w:rsidP="008F1ED9">
      <w:pPr>
        <w:pStyle w:val="IndirizzoHTML"/>
        <w:spacing w:line="360" w:lineRule="auto"/>
        <w:jc w:val="both"/>
        <w:rPr>
          <w:i w:val="0"/>
          <w:iCs w:val="0"/>
        </w:rPr>
      </w:pPr>
      <w:r>
        <w:rPr>
          <w:i w:val="0"/>
          <w:iCs w:val="0"/>
          <w:color w:val="000080"/>
        </w:rPr>
        <w:t>E questo può accadere, può accadere subito.</w:t>
      </w:r>
    </w:p>
    <w:p w:rsidR="008F1ED9" w:rsidRDefault="008F1ED9" w:rsidP="008F1ED9">
      <w:pPr>
        <w:pStyle w:val="IndirizzoHTML"/>
        <w:spacing w:line="360" w:lineRule="auto"/>
        <w:jc w:val="both"/>
        <w:rPr>
          <w:i w:val="0"/>
          <w:iCs w:val="0"/>
        </w:rPr>
      </w:pPr>
      <w:r>
        <w:rPr>
          <w:i w:val="0"/>
          <w:iCs w:val="0"/>
          <w:color w:val="000080"/>
        </w:rPr>
        <w:t xml:space="preserve">Assaporerai l’ebbrezza del Mio Amore, al quale ti aiuterò a giungere. </w:t>
      </w:r>
    </w:p>
    <w:p w:rsidR="008F1ED9" w:rsidRDefault="008F1ED9" w:rsidP="008F1ED9">
      <w:pPr>
        <w:pStyle w:val="IndirizzoHTML"/>
        <w:spacing w:line="360" w:lineRule="auto"/>
        <w:jc w:val="both"/>
        <w:rPr>
          <w:i w:val="0"/>
          <w:iCs w:val="0"/>
        </w:rPr>
      </w:pPr>
      <w:r>
        <w:rPr>
          <w:i w:val="0"/>
          <w:iCs w:val="0"/>
          <w:color w:val="000080"/>
        </w:rPr>
        <w:t>L’Amore che ti farò conoscere è l’Amore che ho per te, è l’Amore della Luce.”</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Domanda:</w:t>
      </w:r>
    </w:p>
    <w:p w:rsidR="008F1ED9" w:rsidRDefault="008F1ED9" w:rsidP="008F1ED9">
      <w:pPr>
        <w:pStyle w:val="IndirizzoHTML"/>
        <w:spacing w:line="360" w:lineRule="auto"/>
        <w:jc w:val="both"/>
        <w:rPr>
          <w:i w:val="0"/>
          <w:iCs w:val="0"/>
        </w:rPr>
      </w:pPr>
      <w:r>
        <w:rPr>
          <w:color w:val="000080"/>
        </w:rPr>
        <w:t xml:space="preserve">È bello quando sono unita a Te e sento il Tuo Amore. </w:t>
      </w:r>
    </w:p>
    <w:p w:rsidR="008F1ED9" w:rsidRDefault="008F1ED9" w:rsidP="008F1ED9">
      <w:pPr>
        <w:pStyle w:val="IndirizzoHTML"/>
        <w:spacing w:line="360" w:lineRule="auto"/>
        <w:jc w:val="both"/>
        <w:rPr>
          <w:i w:val="0"/>
          <w:iCs w:val="0"/>
        </w:rPr>
      </w:pPr>
      <w:r>
        <w:rPr>
          <w:color w:val="000080"/>
        </w:rPr>
        <w:t xml:space="preserve">Come faccio a non </w:t>
      </w:r>
      <w:proofErr w:type="spellStart"/>
      <w:r>
        <w:rPr>
          <w:color w:val="000080"/>
        </w:rPr>
        <w:t>dimenticarMi</w:t>
      </w:r>
      <w:proofErr w:type="spellEnd"/>
      <w:r>
        <w:rPr>
          <w:color w:val="000080"/>
        </w:rPr>
        <w:t xml:space="preserve"> di Te, quando vivo nel quotidiano tante situazioni, a volte difficili, che mi distolgono da Te?</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 xml:space="preserve">“Questo non può accadere, se rimani aperta a ricevere il Mio Amore. È come sentire una dolce musica in cui una voce continua a sussurrarti: “Sei amata, sei amata, sei amata”. </w:t>
      </w:r>
    </w:p>
    <w:p w:rsidR="008F1ED9" w:rsidRDefault="008F1ED9" w:rsidP="008F1ED9">
      <w:pPr>
        <w:pStyle w:val="IndirizzoHTML"/>
        <w:spacing w:line="360" w:lineRule="auto"/>
        <w:jc w:val="both"/>
        <w:rPr>
          <w:i w:val="0"/>
          <w:iCs w:val="0"/>
        </w:rPr>
      </w:pPr>
      <w:r>
        <w:rPr>
          <w:i w:val="0"/>
          <w:iCs w:val="0"/>
          <w:color w:val="000080"/>
        </w:rPr>
        <w:t>Allora il cuore gioisce e neppure per un istante viene distratto da altre voci o da altri eventi, perché il cuore è lì, nell’Amore, e ascolta solo l’Amore.</w:t>
      </w:r>
    </w:p>
    <w:p w:rsidR="008F1ED9" w:rsidRDefault="008F1ED9" w:rsidP="008F1ED9">
      <w:pPr>
        <w:pStyle w:val="IndirizzoHTML"/>
        <w:spacing w:line="360" w:lineRule="auto"/>
        <w:jc w:val="both"/>
        <w:rPr>
          <w:i w:val="0"/>
          <w:iCs w:val="0"/>
        </w:rPr>
      </w:pPr>
      <w:r>
        <w:rPr>
          <w:i w:val="0"/>
          <w:iCs w:val="0"/>
          <w:color w:val="000080"/>
        </w:rPr>
        <w:t xml:space="preserve">Ti posso però suggerire un aiuto per ricordarti che sono accanto a te. Puoi creare qualcosa di ben visibile da tenere sempre con te e che ti ricordi il Mio Amore in ogni momento: nel sole, nella pioggia, nella Luce, nel buio, nella gioia, nelle difficoltà, nel timore, nei passi gioiosi, nei passi incerti, nel quotidiano e nell’imprevisto. </w:t>
      </w:r>
    </w:p>
    <w:p w:rsidR="008F1ED9" w:rsidRDefault="008F1ED9" w:rsidP="008F1ED9">
      <w:pPr>
        <w:pStyle w:val="IndirizzoHTML"/>
        <w:spacing w:line="360" w:lineRule="auto"/>
        <w:jc w:val="both"/>
        <w:rPr>
          <w:i w:val="0"/>
          <w:iCs w:val="0"/>
        </w:rPr>
      </w:pPr>
      <w:r>
        <w:rPr>
          <w:i w:val="0"/>
          <w:iCs w:val="0"/>
          <w:color w:val="000080"/>
        </w:rPr>
        <w:t xml:space="preserve">Posando gli occhi su questo simbolo, sentirai l’Anima collegarsi alla Luce, il cuore ricollegarsi al Mio Amore e udire queste Mie parole: “Ti amo, ti amo intensamente, ti amo”. </w:t>
      </w:r>
    </w:p>
    <w:p w:rsidR="008F1ED9" w:rsidRDefault="008F1ED9" w:rsidP="008F1ED9">
      <w:pPr>
        <w:pStyle w:val="IndirizzoHTML"/>
        <w:spacing w:line="360" w:lineRule="auto"/>
        <w:jc w:val="both"/>
        <w:rPr>
          <w:i w:val="0"/>
          <w:iCs w:val="0"/>
        </w:rPr>
      </w:pPr>
      <w:r>
        <w:rPr>
          <w:i w:val="0"/>
          <w:iCs w:val="0"/>
          <w:color w:val="000080"/>
        </w:rPr>
        <w:t>E questo sussurro sarà una forza mai conosciuta, una spinta, una certezza, una rassicurazione.</w:t>
      </w:r>
    </w:p>
    <w:p w:rsidR="008F1ED9" w:rsidRDefault="008F1ED9" w:rsidP="008F1ED9">
      <w:pPr>
        <w:pStyle w:val="IndirizzoHTML"/>
        <w:spacing w:line="360" w:lineRule="auto"/>
        <w:jc w:val="both"/>
        <w:rPr>
          <w:i w:val="0"/>
          <w:iCs w:val="0"/>
        </w:rPr>
      </w:pPr>
      <w:r>
        <w:rPr>
          <w:i w:val="0"/>
          <w:iCs w:val="0"/>
          <w:color w:val="000080"/>
        </w:rPr>
        <w:t xml:space="preserve">Così ti sentirai avvolta dal Mio Amore che da tutto ripara, tutto crea, e non temerai nulla. </w:t>
      </w:r>
    </w:p>
    <w:p w:rsidR="008F1ED9" w:rsidRDefault="008F1ED9" w:rsidP="008F1ED9">
      <w:pPr>
        <w:pStyle w:val="IndirizzoHTML"/>
        <w:spacing w:line="360" w:lineRule="auto"/>
        <w:jc w:val="both"/>
        <w:rPr>
          <w:i w:val="0"/>
          <w:iCs w:val="0"/>
        </w:rPr>
      </w:pPr>
      <w:r>
        <w:rPr>
          <w:i w:val="0"/>
          <w:iCs w:val="0"/>
          <w:color w:val="000080"/>
        </w:rPr>
        <w:t>Qualunque sia questo simbolo, sentilo un Mio Dono, un Dono pieno di Amore e di gioia.”</w:t>
      </w:r>
    </w:p>
    <w:p w:rsidR="008F1ED9" w:rsidRDefault="008F1ED9" w:rsidP="008F1ED9">
      <w:pPr>
        <w:pStyle w:val="IndirizzoHTML"/>
        <w:spacing w:line="360" w:lineRule="auto"/>
        <w:jc w:val="both"/>
        <w:rPr>
          <w:i w:val="0"/>
          <w:iCs w:val="0"/>
        </w:rPr>
      </w:pPr>
      <w:r>
        <w:rPr>
          <w:i w:val="0"/>
          <w:iCs w:val="0"/>
          <w:color w:val="000080"/>
        </w:rPr>
        <w:t> </w:t>
      </w:r>
    </w:p>
    <w:p w:rsidR="008F1ED9" w:rsidRDefault="008F1ED9" w:rsidP="008F1ED9">
      <w:pPr>
        <w:pStyle w:val="IndirizzoHTML"/>
        <w:spacing w:line="360" w:lineRule="auto"/>
        <w:jc w:val="both"/>
        <w:rPr>
          <w:i w:val="0"/>
          <w:iCs w:val="0"/>
        </w:rPr>
      </w:pPr>
      <w:r>
        <w:rPr>
          <w:i w:val="0"/>
          <w:iCs w:val="0"/>
          <w:color w:val="000080"/>
          <w:sz w:val="26"/>
          <w:szCs w:val="26"/>
        </w:rPr>
        <w:t>Domanda:</w:t>
      </w:r>
      <w:r>
        <w:rPr>
          <w:i w:val="0"/>
          <w:iCs w:val="0"/>
          <w:color w:val="000080"/>
          <w:sz w:val="16"/>
          <w:szCs w:val="16"/>
        </w:rPr>
        <w:t> </w:t>
      </w:r>
    </w:p>
    <w:p w:rsidR="008F1ED9" w:rsidRDefault="008F1ED9" w:rsidP="008F1ED9">
      <w:pPr>
        <w:pStyle w:val="IndirizzoHTML"/>
        <w:spacing w:line="360" w:lineRule="auto"/>
        <w:jc w:val="both"/>
        <w:rPr>
          <w:i w:val="0"/>
          <w:iCs w:val="0"/>
        </w:rPr>
      </w:pPr>
      <w:r>
        <w:rPr>
          <w:color w:val="000080"/>
        </w:rPr>
        <w:t>Angelo mio, dammi tanta forza.</w:t>
      </w:r>
    </w:p>
    <w:p w:rsidR="008F1ED9" w:rsidRDefault="008F1ED9" w:rsidP="008F1ED9">
      <w:pPr>
        <w:pStyle w:val="IndirizzoHTML"/>
        <w:spacing w:line="360" w:lineRule="auto"/>
        <w:jc w:val="both"/>
        <w:rPr>
          <w:i w:val="0"/>
          <w:iCs w:val="0"/>
        </w:rPr>
      </w:pPr>
    </w:p>
    <w:p w:rsidR="008F1ED9" w:rsidRDefault="008F1ED9" w:rsidP="008F1ED9">
      <w:pPr>
        <w:pStyle w:val="IndirizzoHTML"/>
        <w:spacing w:line="360" w:lineRule="auto"/>
        <w:jc w:val="both"/>
        <w:rPr>
          <w:i w:val="0"/>
          <w:iCs w:val="0"/>
        </w:rPr>
      </w:pPr>
      <w:r>
        <w:rPr>
          <w:i w:val="0"/>
          <w:iCs w:val="0"/>
          <w:color w:val="000080"/>
          <w:sz w:val="26"/>
          <w:szCs w:val="26"/>
        </w:rPr>
        <w:t>Risposta:</w:t>
      </w:r>
    </w:p>
    <w:p w:rsidR="008F1ED9" w:rsidRDefault="008F1ED9" w:rsidP="008F1ED9">
      <w:pPr>
        <w:pStyle w:val="IndirizzoHTML"/>
        <w:spacing w:line="360" w:lineRule="auto"/>
        <w:jc w:val="both"/>
        <w:rPr>
          <w:i w:val="0"/>
          <w:iCs w:val="0"/>
        </w:rPr>
      </w:pPr>
      <w:r>
        <w:rPr>
          <w:i w:val="0"/>
          <w:iCs w:val="0"/>
          <w:color w:val="000080"/>
        </w:rPr>
        <w:t xml:space="preserve">“Tu </w:t>
      </w:r>
      <w:proofErr w:type="spellStart"/>
      <w:r>
        <w:rPr>
          <w:i w:val="0"/>
          <w:iCs w:val="0"/>
          <w:color w:val="000080"/>
        </w:rPr>
        <w:t>damMi</w:t>
      </w:r>
      <w:proofErr w:type="spellEnd"/>
      <w:r>
        <w:rPr>
          <w:i w:val="0"/>
          <w:iCs w:val="0"/>
          <w:color w:val="000080"/>
        </w:rPr>
        <w:t xml:space="preserve"> tanta libertà di agire per renderti totalmente libera, abbandonati sempre di più, affinché Io possa agire e prenderti in braccio. </w:t>
      </w:r>
    </w:p>
    <w:p w:rsidR="008F1ED9" w:rsidRDefault="008F1ED9" w:rsidP="008F1ED9">
      <w:pPr>
        <w:pStyle w:val="IndirizzoHTML"/>
        <w:spacing w:line="360" w:lineRule="auto"/>
        <w:jc w:val="both"/>
        <w:rPr>
          <w:i w:val="0"/>
          <w:iCs w:val="0"/>
        </w:rPr>
      </w:pPr>
      <w:r>
        <w:rPr>
          <w:i w:val="0"/>
          <w:iCs w:val="0"/>
          <w:color w:val="000080"/>
        </w:rPr>
        <w:lastRenderedPageBreak/>
        <w:t>Non dubitare mai, mai, dell’immenso Amore che ho per te, dell’immenso Amore che la Grande Luce ha per te.</w:t>
      </w:r>
    </w:p>
    <w:p w:rsidR="008F1ED9" w:rsidRDefault="008F1ED9" w:rsidP="008F1ED9">
      <w:pPr>
        <w:pStyle w:val="IndirizzoHTML"/>
        <w:spacing w:line="360" w:lineRule="auto"/>
        <w:jc w:val="both"/>
        <w:rPr>
          <w:i w:val="0"/>
          <w:iCs w:val="0"/>
        </w:rPr>
      </w:pPr>
      <w:r>
        <w:rPr>
          <w:i w:val="0"/>
          <w:iCs w:val="0"/>
          <w:color w:val="000080"/>
        </w:rPr>
        <w:t xml:space="preserve">Sii certa dei Miei aiuti continui, se Me li chiedi, se Me li permetti. </w:t>
      </w:r>
    </w:p>
    <w:p w:rsidR="008F1ED9" w:rsidRDefault="008F1ED9" w:rsidP="008F1ED9">
      <w:pPr>
        <w:pStyle w:val="IndirizzoHTML"/>
        <w:spacing w:line="360" w:lineRule="auto"/>
        <w:jc w:val="both"/>
        <w:rPr>
          <w:i w:val="0"/>
          <w:iCs w:val="0"/>
        </w:rPr>
      </w:pPr>
      <w:r>
        <w:rPr>
          <w:i w:val="0"/>
          <w:iCs w:val="0"/>
          <w:color w:val="000080"/>
        </w:rPr>
        <w:t xml:space="preserve">Sii certa della Mia protezione, della protezione della Grande Luce. </w:t>
      </w:r>
    </w:p>
    <w:p w:rsidR="008F1ED9" w:rsidRDefault="008F1ED9" w:rsidP="008F1ED9">
      <w:pPr>
        <w:pStyle w:val="IndirizzoHTML"/>
        <w:spacing w:line="360" w:lineRule="auto"/>
        <w:jc w:val="both"/>
        <w:rPr>
          <w:i w:val="0"/>
          <w:iCs w:val="0"/>
        </w:rPr>
      </w:pPr>
      <w:r>
        <w:rPr>
          <w:i w:val="0"/>
          <w:iCs w:val="0"/>
          <w:color w:val="000080"/>
        </w:rPr>
        <w:t>Questo ti darà tanta forza e la Mia forza infonderò sempre dentro di te, ogniqualvolta Me la chiederai.”</w:t>
      </w:r>
    </w:p>
    <w:p w:rsidR="008F1ED9" w:rsidRDefault="008F1ED9" w:rsidP="008F1ED9">
      <w:pPr>
        <w:pStyle w:val="IndirizzoHTML"/>
        <w:spacing w:line="360" w:lineRule="auto"/>
        <w:jc w:val="both"/>
        <w:rPr>
          <w:i w:val="0"/>
          <w:iCs w:val="0"/>
        </w:rPr>
      </w:pPr>
      <w:r>
        <w:rPr>
          <w:i w:val="0"/>
          <w:iCs w:val="0"/>
        </w:rPr>
        <w:t> </w:t>
      </w:r>
    </w:p>
    <w:p w:rsidR="008F1ED9" w:rsidRPr="00A5443A" w:rsidRDefault="008F1ED9" w:rsidP="008F1ED9">
      <w:pPr>
        <w:pStyle w:val="IndirizzoHTML"/>
        <w:spacing w:line="360" w:lineRule="auto"/>
        <w:jc w:val="both"/>
      </w:pPr>
      <w:r>
        <w:rPr>
          <w:color w:val="000080"/>
          <w:sz w:val="36"/>
          <w:szCs w:val="36"/>
        </w:rPr>
        <w:t>Commento</w:t>
      </w:r>
    </w:p>
    <w:p w:rsidR="008F1ED9" w:rsidRDefault="008F1ED9" w:rsidP="008F1ED9">
      <w:pPr>
        <w:pStyle w:val="IndirizzoHTML"/>
        <w:spacing w:line="360" w:lineRule="auto"/>
        <w:jc w:val="both"/>
        <w:rPr>
          <w:i w:val="0"/>
          <w:iCs w:val="0"/>
        </w:rPr>
      </w:pPr>
      <w:r>
        <w:rPr>
          <w:color w:val="000080"/>
        </w:rPr>
        <w:t xml:space="preserve">Amata Anima Luminosa, all’inizio non è semplice sentire che l’Angelo è un amico che ci ama di un Amore infinito, che ci prende per mano e dolcemente ci accompagna nel cammino, in ogni attimo della vita. </w:t>
      </w:r>
    </w:p>
    <w:p w:rsidR="008F1ED9" w:rsidRDefault="008F1ED9" w:rsidP="008F1ED9">
      <w:pPr>
        <w:pStyle w:val="IndirizzoHTML"/>
        <w:spacing w:line="360" w:lineRule="auto"/>
        <w:jc w:val="both"/>
        <w:rPr>
          <w:i w:val="0"/>
          <w:iCs w:val="0"/>
        </w:rPr>
      </w:pPr>
      <w:r>
        <w:rPr>
          <w:color w:val="000080"/>
        </w:rPr>
        <w:t xml:space="preserve">Questo accade perché non lo vediamo, non sentiamo la Sua presenza, perché la mente crea tante difficoltà, ostacoli e ci suggerisce che l’Angelo non esiste, che è frutto dell’immaginazione, delle illusioni, che a parlare è l’inconscio, il Sé Superiore o il maestro interiore. </w:t>
      </w:r>
    </w:p>
    <w:p w:rsidR="008F1ED9" w:rsidRDefault="008F1ED9" w:rsidP="008F1ED9">
      <w:pPr>
        <w:pStyle w:val="IndirizzoHTML"/>
        <w:spacing w:line="360" w:lineRule="auto"/>
        <w:jc w:val="both"/>
        <w:rPr>
          <w:i w:val="0"/>
          <w:iCs w:val="0"/>
        </w:rPr>
      </w:pPr>
      <w:r>
        <w:rPr>
          <w:color w:val="000080"/>
        </w:rPr>
        <w:t xml:space="preserve">Forse ci è stato insegnato ad avere un atteggiamento di ‘sacralità’, che non ci permette di rapportarci con l’Angelo come con un Amico. </w:t>
      </w:r>
    </w:p>
    <w:p w:rsidR="008F1ED9" w:rsidRDefault="008F1ED9" w:rsidP="008F1ED9">
      <w:pPr>
        <w:pStyle w:val="IndirizzoHTML"/>
        <w:spacing w:line="360" w:lineRule="auto"/>
        <w:jc w:val="both"/>
        <w:rPr>
          <w:i w:val="0"/>
          <w:iCs w:val="0"/>
        </w:rPr>
      </w:pPr>
      <w:r>
        <w:rPr>
          <w:color w:val="000080"/>
        </w:rPr>
        <w:t xml:space="preserve">Questo è accaduto anche a me, ma per fortuna il mio Angelo, con pazienza infinita, mi ha aiutata a superare questa difficoltà e mi ha insegnato a rivolgermi a Lui come fanno i bimbi, che si rivolgono a tutti con la stessa semplicità. </w:t>
      </w:r>
    </w:p>
    <w:p w:rsidR="008F1ED9" w:rsidRDefault="008F1ED9" w:rsidP="008F1ED9">
      <w:pPr>
        <w:pStyle w:val="IndirizzoHTML"/>
        <w:spacing w:line="360" w:lineRule="auto"/>
        <w:jc w:val="both"/>
        <w:rPr>
          <w:i w:val="0"/>
          <w:iCs w:val="0"/>
        </w:rPr>
      </w:pPr>
      <w:r>
        <w:rPr>
          <w:color w:val="000080"/>
        </w:rPr>
        <w:t>Così mi è stato facile sentire che Lui è realmente il mio ‘Amico speciale’, che mi ama come sono, che mi chiede solo di amarlo, di tendergli la mano per facilitargli il compito di accompagnarmi lungo il mio Sentiero.</w:t>
      </w:r>
    </w:p>
    <w:p w:rsidR="008F1ED9" w:rsidRDefault="008F1ED9" w:rsidP="008F1ED9">
      <w:pPr>
        <w:pStyle w:val="IndirizzoHTML"/>
        <w:spacing w:line="360" w:lineRule="auto"/>
        <w:jc w:val="both"/>
        <w:rPr>
          <w:i w:val="0"/>
          <w:iCs w:val="0"/>
        </w:rPr>
      </w:pPr>
      <w:r>
        <w:rPr>
          <w:color w:val="000080"/>
        </w:rPr>
        <w:t>Quando mi dimenticavo della Sua presenza, Lui mi sorrideva. Quando non gli tendevo la mano, perché ero distratta da tristezze e dolori, Lui continuava a sorridermi.</w:t>
      </w:r>
    </w:p>
    <w:p w:rsidR="008F1ED9" w:rsidRDefault="008F1ED9" w:rsidP="008F1ED9">
      <w:pPr>
        <w:pStyle w:val="IndirizzoHTML"/>
        <w:spacing w:line="360" w:lineRule="auto"/>
        <w:jc w:val="both"/>
        <w:rPr>
          <w:i w:val="0"/>
          <w:iCs w:val="0"/>
        </w:rPr>
      </w:pPr>
      <w:r>
        <w:rPr>
          <w:color w:val="000080"/>
        </w:rPr>
        <w:t xml:space="preserve">È stato questo Suo Amore incondizionato, sono state la comprensione continua, la compassione totale, la dolcezza meravigliosa, l’immensa tenerezza, l’infinita pazienza donatemi dal mio Angelo che mi hanno fatta ‘innamorare’ di Lui. </w:t>
      </w:r>
    </w:p>
    <w:p w:rsidR="008F1ED9" w:rsidRDefault="008F1ED9" w:rsidP="008F1ED9">
      <w:pPr>
        <w:pStyle w:val="IndirizzoHTML"/>
        <w:spacing w:line="360" w:lineRule="auto"/>
        <w:jc w:val="both"/>
        <w:rPr>
          <w:i w:val="0"/>
          <w:iCs w:val="0"/>
        </w:rPr>
      </w:pPr>
      <w:r>
        <w:rPr>
          <w:color w:val="000080"/>
        </w:rPr>
        <w:t>Innamorandomi di Lui, mi sono innamorata dell’Amore, della Luce, tutto è diventato una magia. E ora non stacco mai la mano dalla Sua, rimango stretta a Lui ininterrottamente.</w:t>
      </w:r>
    </w:p>
    <w:p w:rsidR="008F1ED9" w:rsidRDefault="008F1ED9" w:rsidP="008F1ED9">
      <w:pPr>
        <w:pStyle w:val="IndirizzoHTML"/>
        <w:spacing w:line="360" w:lineRule="auto"/>
        <w:jc w:val="both"/>
        <w:rPr>
          <w:i w:val="0"/>
          <w:iCs w:val="0"/>
        </w:rPr>
      </w:pPr>
      <w:r>
        <w:rPr>
          <w:color w:val="000080"/>
        </w:rPr>
        <w:t xml:space="preserve">Non temere, non rattristarti quando il tuo Angelo ti sembra lontano, più che mai in quel momento ti sta prendendo in braccio, è accanto a te, attende che ritorni da Lui. </w:t>
      </w:r>
    </w:p>
    <w:p w:rsidR="008F1ED9" w:rsidRDefault="008F1ED9" w:rsidP="008F1ED9">
      <w:pPr>
        <w:pStyle w:val="IndirizzoHTML"/>
        <w:spacing w:line="360" w:lineRule="auto"/>
        <w:jc w:val="both"/>
        <w:rPr>
          <w:i w:val="0"/>
          <w:iCs w:val="0"/>
        </w:rPr>
      </w:pPr>
      <w:r>
        <w:rPr>
          <w:color w:val="000080"/>
        </w:rPr>
        <w:t xml:space="preserve">La tristezza, il dolore, la disperazione, le illusioni, fanno allontanare noi da Loro, mai Loro da noi. </w:t>
      </w:r>
    </w:p>
    <w:p w:rsidR="008F1ED9" w:rsidRDefault="008F1ED9" w:rsidP="008F1ED9">
      <w:pPr>
        <w:pStyle w:val="IndirizzoHTML"/>
        <w:spacing w:line="360" w:lineRule="auto"/>
        <w:jc w:val="both"/>
        <w:rPr>
          <w:i w:val="0"/>
          <w:iCs w:val="0"/>
        </w:rPr>
      </w:pPr>
      <w:r>
        <w:rPr>
          <w:color w:val="000080"/>
        </w:rPr>
        <w:lastRenderedPageBreak/>
        <w:t>Il tuo Angelo sarà sempre lì, con le braccia aperte, ad attendere il tuo ritorno, a rassicurarti quando temi qualcosa, a farti sentire ancor di più il Suo Amore quando ti accorgi di aver sbagliato qualcosa, quando comprendi di non aver agito come un’Anima Luminosa.</w:t>
      </w:r>
    </w:p>
    <w:p w:rsidR="008F1ED9" w:rsidRDefault="008F1ED9" w:rsidP="008F1ED9">
      <w:pPr>
        <w:pStyle w:val="IndirizzoHTML"/>
        <w:spacing w:line="360" w:lineRule="auto"/>
        <w:jc w:val="both"/>
        <w:rPr>
          <w:i w:val="0"/>
          <w:iCs w:val="0"/>
        </w:rPr>
      </w:pPr>
      <w:r>
        <w:rPr>
          <w:color w:val="000080"/>
        </w:rPr>
        <w:t>Lui non ti giudica, non ti rimprovera e con Amore ti aiuta a comprendere che gli sbagli, le cadute, le dimenticanze e tutto ciò che può creare sensi di colpa, sono esperienze, lezioni, che insegnano sempre qualcosa e che ci portano ad avere nei confronti degli altri la stessa Sua compassione, lo stesso Suo non giudizio, lo stesso Suo Amore incondizionato.</w:t>
      </w:r>
    </w:p>
    <w:p w:rsidR="008F1ED9" w:rsidRDefault="008F1ED9" w:rsidP="008F1ED9">
      <w:pPr>
        <w:pStyle w:val="IndirizzoHTML"/>
        <w:spacing w:line="360" w:lineRule="auto"/>
        <w:jc w:val="both"/>
        <w:rPr>
          <w:i w:val="0"/>
          <w:iCs w:val="0"/>
        </w:rPr>
      </w:pPr>
      <w:r>
        <w:rPr>
          <w:color w:val="000080"/>
        </w:rPr>
        <w:t xml:space="preserve">Con Lui accanto, puoi imparare ad avere verso di te e verso gli altri la compassione che Lui ha per te, la comprensione che lui ha per te, il Suo Amore immenso, la Sua assenza totale di giudizio, la Sua pazienza infinita. </w:t>
      </w:r>
    </w:p>
    <w:p w:rsidR="008F1ED9" w:rsidRDefault="008F1ED9" w:rsidP="008F1ED9">
      <w:pPr>
        <w:pStyle w:val="IndirizzoHTML"/>
        <w:spacing w:line="360" w:lineRule="auto"/>
        <w:jc w:val="both"/>
        <w:rPr>
          <w:i w:val="0"/>
          <w:iCs w:val="0"/>
        </w:rPr>
      </w:pPr>
      <w:r>
        <w:rPr>
          <w:color w:val="000080"/>
        </w:rPr>
        <w:t xml:space="preserve">Dimenticherai cosa sono i sensi di colpa, accetterai tutti così, come sono, ricordando che sono Scintille Divine, Anime Luminose, Figli della Luce. </w:t>
      </w:r>
    </w:p>
    <w:p w:rsidR="008F1ED9" w:rsidRDefault="008F1ED9" w:rsidP="008F1ED9">
      <w:pPr>
        <w:pStyle w:val="IndirizzoHTML"/>
        <w:spacing w:line="360" w:lineRule="auto"/>
        <w:jc w:val="both"/>
        <w:rPr>
          <w:i w:val="0"/>
          <w:iCs w:val="0"/>
        </w:rPr>
      </w:pPr>
      <w:r>
        <w:rPr>
          <w:color w:val="000080"/>
        </w:rPr>
        <w:t>Vedrai ogni cosa come espressione della Luce e amerai in modo nuovo tutto, tutti e anche te stessa.</w:t>
      </w:r>
    </w:p>
    <w:p w:rsidR="008F1ED9" w:rsidRDefault="008F1ED9" w:rsidP="008F1ED9">
      <w:pPr>
        <w:pStyle w:val="IndirizzoHTML"/>
        <w:spacing w:line="360" w:lineRule="auto"/>
        <w:jc w:val="both"/>
        <w:rPr>
          <w:i w:val="0"/>
          <w:iCs w:val="0"/>
        </w:rPr>
      </w:pPr>
      <w:r>
        <w:rPr>
          <w:color w:val="000080"/>
        </w:rPr>
        <w:t>Questo è l’Amore degli Angeli, l’Amore nuovo che gli Angeli ci insegnano, l’Amore che possiamo riversare intorno a noi.</w:t>
      </w:r>
    </w:p>
    <w:p w:rsidR="008F1ED9" w:rsidRDefault="008F1ED9" w:rsidP="008F1ED9">
      <w:pPr>
        <w:pStyle w:val="IndirizzoHTML"/>
        <w:spacing w:line="360" w:lineRule="auto"/>
        <w:jc w:val="both"/>
        <w:rPr>
          <w:i w:val="0"/>
          <w:iCs w:val="0"/>
        </w:rPr>
      </w:pPr>
      <w:r>
        <w:rPr>
          <w:color w:val="000080"/>
        </w:rPr>
        <w:t>Dolce Anima Luminosa, rispondi con amorevolezza ai dubbi della mente, dicendole che il tuo Angelo esiste, che ora scegli di farti guidare, accompagnare da Lui. Chiedi alla mente di allontanarsi, per permettere al cuore di sentire il tuo Angelo, agli occhi dell’Anima di vedere il tuo Angelo.</w:t>
      </w:r>
    </w:p>
    <w:p w:rsidR="008F1ED9" w:rsidRDefault="008F1ED9" w:rsidP="008F1ED9">
      <w:pPr>
        <w:pStyle w:val="IndirizzoHTML"/>
        <w:spacing w:line="360" w:lineRule="auto"/>
        <w:jc w:val="both"/>
        <w:rPr>
          <w:i w:val="0"/>
          <w:iCs w:val="0"/>
        </w:rPr>
      </w:pPr>
      <w:r>
        <w:rPr>
          <w:color w:val="000080"/>
        </w:rPr>
        <w:t xml:space="preserve">Con la semplicità dei bambini, parla al tuo Angelo come fosse l’amico più caro, il grande amico che ti può donare tutto quello che un papà, una mamma, un amico vero possono darti. In Lui puoi trovare l’accoglienza, la delicatezza, la dolcezza, la tenerezza di una mamma, puoi trovare la protezione, la forza, la sicurezza di un papà, puoi trovare la dedizione di un amico vero, che qualunque cosa tu faccia o dica, ti vede solo come un’Anima Luminosa. </w:t>
      </w:r>
    </w:p>
    <w:p w:rsidR="008F1ED9" w:rsidRDefault="008F1ED9" w:rsidP="008F1ED9">
      <w:pPr>
        <w:pStyle w:val="IndirizzoHTML"/>
        <w:spacing w:line="360" w:lineRule="auto"/>
        <w:jc w:val="both"/>
        <w:rPr>
          <w:i w:val="0"/>
          <w:iCs w:val="0"/>
        </w:rPr>
      </w:pPr>
      <w:r>
        <w:rPr>
          <w:color w:val="000080"/>
        </w:rPr>
        <w:t>Il tuo Angelo ti insegnerà la Saggezza della Luce, dell’Amore, così amerai tutto e tutti, sarai felice di camminare insieme a chiunque vuol camminare con te verso la Luce, l’Amore, ma non avrai bisogno di nessuno, di nulla.</w:t>
      </w:r>
    </w:p>
    <w:p w:rsidR="008F1ED9" w:rsidRDefault="008F1ED9" w:rsidP="008F1ED9">
      <w:pPr>
        <w:pStyle w:val="IndirizzoHTML"/>
        <w:spacing w:line="360" w:lineRule="auto"/>
        <w:jc w:val="both"/>
        <w:rPr>
          <w:i w:val="0"/>
          <w:iCs w:val="0"/>
        </w:rPr>
      </w:pPr>
      <w:r>
        <w:rPr>
          <w:color w:val="000080"/>
        </w:rPr>
        <w:t>Questa è la magia che conoscerai insieme al tuo Angelo: amerai tutti, amerai tutto, per il piacere di amare, di aiutare, di donare, di rendere felici le persone che sono accanto a te, che incontri nel tuo cammino, ma non avrai bisogno di queste persone, e l’assenza del bisogno ti farà amare in modo incondizionato.</w:t>
      </w:r>
    </w:p>
    <w:p w:rsidR="008F1ED9" w:rsidRDefault="008F1ED9" w:rsidP="008F1ED9">
      <w:pPr>
        <w:pStyle w:val="IndirizzoHTML"/>
        <w:spacing w:line="360" w:lineRule="auto"/>
        <w:jc w:val="both"/>
        <w:rPr>
          <w:i w:val="0"/>
          <w:iCs w:val="0"/>
        </w:rPr>
      </w:pPr>
      <w:r>
        <w:rPr>
          <w:color w:val="000080"/>
        </w:rPr>
        <w:t xml:space="preserve">Amare senza condizioni significa amare la persona com’è in quel momento, indipendentemente dal suo Credo, dal suo pensiero, dal suo agire, da dove si trova, dalle sue scelte. </w:t>
      </w:r>
    </w:p>
    <w:p w:rsidR="008F1ED9" w:rsidRDefault="008F1ED9" w:rsidP="008F1ED9">
      <w:pPr>
        <w:pStyle w:val="IndirizzoHTML"/>
        <w:spacing w:line="360" w:lineRule="auto"/>
        <w:jc w:val="both"/>
        <w:rPr>
          <w:i w:val="0"/>
          <w:iCs w:val="0"/>
        </w:rPr>
      </w:pPr>
      <w:r>
        <w:rPr>
          <w:color w:val="000080"/>
        </w:rPr>
        <w:lastRenderedPageBreak/>
        <w:t>E quando questa persona ha camminato sufficientemente accanto a te, ha ricevuto tutto ciò che desiderava ricevere, saprai lasciarla andare libera per la sua strada, proseguire il suo cammino, vivere la sua vita, raggiungere la sua meta, senza provare rimpianti, distacchi, ma solo l’Amore che accompagna.</w:t>
      </w:r>
    </w:p>
    <w:p w:rsidR="008F1ED9" w:rsidRDefault="008F1ED9" w:rsidP="008F1ED9">
      <w:pPr>
        <w:pStyle w:val="IndirizzoHTML"/>
        <w:spacing w:line="360" w:lineRule="auto"/>
        <w:jc w:val="both"/>
        <w:rPr>
          <w:i w:val="0"/>
          <w:iCs w:val="0"/>
        </w:rPr>
      </w:pPr>
      <w:r>
        <w:rPr>
          <w:color w:val="000080"/>
        </w:rPr>
        <w:t xml:space="preserve">Innamorandoti del tuo Angelo, sarai innamorata della Vita, sarai innamorata della Luce, dell’Amore, amerai per il piacere di amare, donerai per il piacere di donare, senza attese, senza pretese, amerai te stessa nel modo giusto. </w:t>
      </w:r>
    </w:p>
    <w:p w:rsidR="008F1ED9" w:rsidRDefault="008F1ED9" w:rsidP="008F1ED9">
      <w:pPr>
        <w:pStyle w:val="IndirizzoHTML"/>
        <w:spacing w:line="360" w:lineRule="auto"/>
        <w:jc w:val="both"/>
        <w:rPr>
          <w:i w:val="0"/>
          <w:iCs w:val="0"/>
        </w:rPr>
      </w:pPr>
      <w:r>
        <w:rPr>
          <w:color w:val="000080"/>
        </w:rPr>
        <w:t xml:space="preserve">Sentirai che l’unica cosa importante nella vita è amare, è donare, non è ricevere, essere amati... così il ricevere e l’essere amati saranno una conseguenza naturale del donare, dell’amare. </w:t>
      </w:r>
    </w:p>
    <w:p w:rsidR="008F1ED9" w:rsidRDefault="008F1ED9" w:rsidP="008F1ED9">
      <w:pPr>
        <w:pStyle w:val="IndirizzoHTML"/>
        <w:spacing w:line="360" w:lineRule="auto"/>
        <w:jc w:val="both"/>
        <w:rPr>
          <w:i w:val="0"/>
          <w:iCs w:val="0"/>
        </w:rPr>
      </w:pPr>
      <w:r>
        <w:rPr>
          <w:color w:val="000080"/>
        </w:rPr>
        <w:t>Vivrai nella Luce e per la Luce, vivrai nell’Amore e per l’Amore.</w:t>
      </w:r>
    </w:p>
    <w:p w:rsidR="008F1ED9" w:rsidRDefault="008F1ED9" w:rsidP="008F1ED9">
      <w:pPr>
        <w:pStyle w:val="NormaleWeb"/>
        <w:spacing w:before="13" w:beforeAutospacing="0" w:after="13" w:afterAutospacing="0"/>
        <w:jc w:val="center"/>
      </w:pPr>
      <w:r>
        <w:t> </w:t>
      </w: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A5443A" w:rsidRDefault="00A5443A"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p>
    <w:p w:rsidR="008F1ED9" w:rsidRDefault="008F1ED9" w:rsidP="008F1ED9">
      <w:pPr>
        <w:pStyle w:val="NormaleWeb"/>
        <w:spacing w:before="13" w:beforeAutospacing="0" w:after="13" w:afterAutospacing="0"/>
        <w:jc w:val="center"/>
      </w:pPr>
      <w:r>
        <w:rPr>
          <w:b/>
          <w:bCs/>
          <w:color w:val="002060"/>
          <w:sz w:val="32"/>
          <w:szCs w:val="32"/>
        </w:rPr>
        <w:lastRenderedPageBreak/>
        <w:t xml:space="preserve">Questa non è la New </w:t>
      </w:r>
      <w:proofErr w:type="spellStart"/>
      <w:r>
        <w:rPr>
          <w:b/>
          <w:bCs/>
          <w:color w:val="002060"/>
          <w:sz w:val="32"/>
          <w:szCs w:val="32"/>
        </w:rPr>
        <w:t>Age</w:t>
      </w:r>
      <w:proofErr w:type="spellEnd"/>
      <w:r>
        <w:rPr>
          <w:b/>
          <w:bCs/>
          <w:color w:val="002060"/>
          <w:sz w:val="32"/>
          <w:szCs w:val="32"/>
        </w:rPr>
        <w:t xml:space="preserve"> di vostro padre</w:t>
      </w:r>
    </w:p>
    <w:p w:rsidR="008F1ED9" w:rsidRDefault="008F1ED9" w:rsidP="008F1ED9">
      <w:pPr>
        <w:spacing w:line="360" w:lineRule="auto"/>
        <w:jc w:val="center"/>
      </w:pPr>
      <w:r>
        <w:rPr>
          <w:b/>
          <w:bCs/>
          <w:color w:val="002060"/>
          <w:sz w:val="28"/>
          <w:szCs w:val="28"/>
        </w:rPr>
        <w:t>Atlanta - Georgia</w:t>
      </w:r>
    </w:p>
    <w:p w:rsidR="008F1ED9" w:rsidRDefault="008F1ED9" w:rsidP="008F1ED9">
      <w:pPr>
        <w:spacing w:line="360" w:lineRule="auto"/>
        <w:jc w:val="center"/>
      </w:pPr>
      <w:r>
        <w:rPr>
          <w:b/>
          <w:bCs/>
          <w:color w:val="002060"/>
          <w:sz w:val="28"/>
          <w:szCs w:val="28"/>
        </w:rPr>
        <w:t>14 febbraio 2015</w:t>
      </w:r>
    </w:p>
    <w:p w:rsidR="008F1ED9" w:rsidRDefault="008F1ED9" w:rsidP="008F1ED9">
      <w:pPr>
        <w:spacing w:line="360" w:lineRule="auto"/>
        <w:jc w:val="center"/>
      </w:pPr>
      <w:r>
        <w:rPr>
          <w:b/>
          <w:bCs/>
          <w:color w:val="002060"/>
        </w:rPr>
        <w:t xml:space="preserve">Kryon canalizzato da Lee Carroll </w:t>
      </w:r>
    </w:p>
    <w:p w:rsidR="008F1ED9" w:rsidRDefault="008F1ED9" w:rsidP="008F1ED9">
      <w:pPr>
        <w:jc w:val="center"/>
      </w:pPr>
      <w:r>
        <w:rPr>
          <w:color w:val="002060"/>
          <w:sz w:val="20"/>
          <w:szCs w:val="20"/>
        </w:rPr>
        <w:t> </w:t>
      </w:r>
    </w:p>
    <w:p w:rsidR="008F1ED9" w:rsidRDefault="008F1ED9" w:rsidP="008F1ED9">
      <w:pPr>
        <w:jc w:val="center"/>
      </w:pPr>
      <w:r>
        <w:rPr>
          <w:color w:val="002060"/>
          <w:sz w:val="22"/>
          <w:szCs w:val="22"/>
        </w:rPr>
        <w:t>––––––––––––––––––––––––––––––––––––––––––––––––––––––––––––––––––</w:t>
      </w:r>
    </w:p>
    <w:p w:rsidR="008F1ED9" w:rsidRDefault="008F1ED9" w:rsidP="008F1ED9">
      <w:pPr>
        <w:spacing w:line="360" w:lineRule="atLeast"/>
        <w:jc w:val="center"/>
      </w:pPr>
      <w:r>
        <w:rPr>
          <w:b/>
          <w:bCs/>
          <w:i/>
          <w:iCs/>
          <w:color w:val="002060"/>
        </w:rPr>
        <w:t>Le informazioni qui riportate sono gratuite e disponibili per essere stampate, copiate e distribuite a piacere. Il loro copyright, comunque, ne proibisce la vendita in qualsiasi forma tranne che per l’editore.</w:t>
      </w:r>
    </w:p>
    <w:p w:rsidR="008F1ED9" w:rsidRDefault="008F1ED9" w:rsidP="008F1ED9">
      <w:pPr>
        <w:spacing w:line="360" w:lineRule="atLeast"/>
        <w:jc w:val="center"/>
      </w:pPr>
      <w:r>
        <w:rPr>
          <w:b/>
          <w:bCs/>
          <w:i/>
          <w:iCs/>
          <w:color w:val="002060"/>
        </w:rPr>
        <w:t> </w:t>
      </w:r>
    </w:p>
    <w:p w:rsidR="008F1ED9" w:rsidRDefault="008F1ED9" w:rsidP="008F1ED9">
      <w:pPr>
        <w:spacing w:line="360" w:lineRule="atLeast"/>
        <w:jc w:val="center"/>
      </w:pPr>
      <w:r>
        <w:rPr>
          <w:b/>
          <w:bCs/>
          <w:i/>
          <w:iCs/>
          <w:color w:val="002060"/>
        </w:rPr>
        <w:t>Questa canalizzazione è stata rivista [da Lee e Kryon] per chiarirne la comprensione a chi la legge. Spesso ciò che avviene dal vivo ha in sé un’energia comunicativa che la trascrizione non è in grado di rendere.</w:t>
      </w:r>
    </w:p>
    <w:p w:rsidR="008F1ED9" w:rsidRDefault="008F1ED9" w:rsidP="008F1ED9">
      <w:pPr>
        <w:jc w:val="center"/>
      </w:pPr>
      <w:r>
        <w:rPr>
          <w:color w:val="002060"/>
          <w:sz w:val="22"/>
          <w:szCs w:val="22"/>
        </w:rPr>
        <w:t>––––––––––––––––––––––––––––––––––––––––––––––––––––––––––––––––––</w:t>
      </w:r>
    </w:p>
    <w:p w:rsidR="008F1ED9" w:rsidRDefault="008F1ED9" w:rsidP="008F1ED9">
      <w:pPr>
        <w:jc w:val="both"/>
      </w:pPr>
      <w:r>
        <w:rPr>
          <w:b/>
          <w:bCs/>
          <w:color w:val="002060"/>
        </w:rPr>
        <w:t> </w:t>
      </w:r>
    </w:p>
    <w:p w:rsidR="008F1ED9" w:rsidRDefault="008F1ED9" w:rsidP="008F1ED9">
      <w:pPr>
        <w:spacing w:line="360" w:lineRule="auto"/>
        <w:jc w:val="both"/>
      </w:pPr>
      <w:r>
        <w:rPr>
          <w:color w:val="002060"/>
        </w:rPr>
        <w:t xml:space="preserve">Salve, miei cari, Io sono Kryon del Servizio Magnetico.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Venticinque anni fa, vi parlai di quello che sta succedendo adesso. A quell’epoca era soltanto un potenziale, ma ora è la vostra realtà. Non fu una profezia quando, allora, vi dissi che non ci sarebbe stato né l’</w:t>
      </w:r>
      <w:proofErr w:type="spellStart"/>
      <w:r>
        <w:rPr>
          <w:color w:val="002060"/>
        </w:rPr>
        <w:t>Armageddon</w:t>
      </w:r>
      <w:proofErr w:type="spellEnd"/>
      <w:r>
        <w:rPr>
          <w:color w:val="002060"/>
        </w:rPr>
        <w:t xml:space="preserve"> né la Terza Guerra Mondiale. Non era una profezia, bensì un potenziale molto forte. Il motivo della mia esistenza e del risveglio del mio partner è la conseguenza di ciò che voi avete fatto. La vittoria che questo comporta è dovuta alla vecchia anima, che ha controllato la coscienza delle tempistiche di tutto questo.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Tutto ciò che si è verificato nel corso di questi anni è un </w:t>
      </w:r>
      <w:r>
        <w:rPr>
          <w:i/>
          <w:iCs/>
          <w:color w:val="002060"/>
        </w:rPr>
        <w:t>potenziale realizzato</w:t>
      </w:r>
      <w:r>
        <w:rPr>
          <w:color w:val="002060"/>
        </w:rPr>
        <w:t xml:space="preserve">. Vale a dire che noi vediamo i potenziali di quello che voi potreste fare e ve li riferiamo, tutto qui. Gran parte di ciò che vediamo ora viene attuato rapidamente. Nel 2012 vi dicemmo che ci sarebbe stato un Papa nuovo, dopo 13 mesi è successo. Non fu una profezia, si trattava invece di un potenziale. Ce lo aspettavamo perché abbiamo una visione panoramica e conoscevamo l’ansia del Papa in carica, la sua salute e conoscevamo anche i potenziali di un successivo Papa sudamericano. Tutte queste cose, per voi, dovrebbero essere “puntini da unire”. Oggi ritorno non con una profezia, ma con informazioni che vi do complimentandomi per questo potenziale.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b/>
          <w:bCs/>
          <w:color w:val="002060"/>
          <w:sz w:val="28"/>
          <w:szCs w:val="28"/>
        </w:rPr>
        <w:t>È arrivata una vera “energia nuova”</w:t>
      </w:r>
    </w:p>
    <w:p w:rsidR="008F1ED9" w:rsidRDefault="008F1ED9" w:rsidP="008F1ED9">
      <w:pPr>
        <w:spacing w:line="360" w:lineRule="auto"/>
        <w:jc w:val="both"/>
      </w:pPr>
      <w:r>
        <w:rPr>
          <w:color w:val="002060"/>
        </w:rPr>
        <w:t xml:space="preserve">Venticinque anni fa, mi sarebbe piaciuto molto trasmettervi questo messaggio, ma non eravate pronti. Ora vi trovate nell’energia che avevamo previsto allora e siete a conoscenza di ciò che è </w:t>
      </w:r>
      <w:r>
        <w:rPr>
          <w:color w:val="002060"/>
        </w:rPr>
        <w:lastRenderedPageBreak/>
        <w:t xml:space="preserve">successo. In questo preciso momento, se si potessero assegnare emozioni Umane alla Fonte Creatrice, queste sarebbero la gioia e l’adulazione – forse persino la parola </w:t>
      </w:r>
      <w:r>
        <w:rPr>
          <w:i/>
          <w:iCs/>
          <w:color w:val="002060"/>
        </w:rPr>
        <w:t>orgoglio</w:t>
      </w:r>
      <w:r>
        <w:rPr>
          <w:color w:val="002060"/>
        </w:rPr>
        <w:t xml:space="preserve">. Cari Esseri Umani, questa non è la </w:t>
      </w:r>
      <w:r>
        <w:rPr>
          <w:i/>
          <w:iCs/>
          <w:color w:val="002060"/>
        </w:rPr>
        <w:t xml:space="preserve">New </w:t>
      </w:r>
      <w:proofErr w:type="spellStart"/>
      <w:r>
        <w:rPr>
          <w:i/>
          <w:iCs/>
          <w:color w:val="002060"/>
        </w:rPr>
        <w:t>Age</w:t>
      </w:r>
      <w:proofErr w:type="spellEnd"/>
      <w:r>
        <w:rPr>
          <w:color w:val="002060"/>
        </w:rPr>
        <w:t xml:space="preserve"> dei vostri padri. Noi vi celebriamo, perché siete giunti in tempo in questo luogo!</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Quelle che stiamo per darvi sono informazioni importanti, perché in un’assemblea come questa, coloro che stanno ascoltando e leggendo sono dei guerrieri della luce e vecchie anime. Questi termini indicano un Essere Umano che ha attraversato la storia e ha abbracciato il credo esoterico per dozzine di vite. In questa vita molti di voi si sono </w:t>
      </w:r>
      <w:r>
        <w:rPr>
          <w:i/>
          <w:iCs/>
          <w:color w:val="002060"/>
        </w:rPr>
        <w:t>risvegliati</w:t>
      </w:r>
      <w:r>
        <w:rPr>
          <w:color w:val="002060"/>
        </w:rPr>
        <w:t xml:space="preserve"> con una </w:t>
      </w:r>
      <w:r>
        <w:rPr>
          <w:i/>
          <w:iCs/>
          <w:color w:val="002060"/>
        </w:rPr>
        <w:t xml:space="preserve">saggezza innata </w:t>
      </w:r>
      <w:r>
        <w:rPr>
          <w:color w:val="002060"/>
        </w:rPr>
        <w:t xml:space="preserve">della spiritualità. Come Operatori di Luce avete combattuto le battaglie della vecchia energia molte volte e vi siete abituati a come funzionano le cose nella vecchia energia. Per migliaia di anni, il pianeta non è cambiato un gran che, quindi siete stati continuamente coinvolti nel medesimo tipo di lotte tra luce e buio; pertanto, scolpite nella vostra Akasha, ci sono quelle che potremmo definire </w:t>
      </w:r>
      <w:r>
        <w:rPr>
          <w:i/>
          <w:iCs/>
          <w:color w:val="002060"/>
        </w:rPr>
        <w:t>le regole spirituali dell’esistenza.</w:t>
      </w:r>
      <w:r>
        <w:rPr>
          <w:color w:val="002060"/>
        </w:rPr>
        <w:t xml:space="preserve"> Tuttavia, adesso, quelle regole stanno cambiando. Quindi, questo messaggio è per gli Operatori di Luce e per le vecchie anime e racchiude alcune caratteristiche di cui abbiamo parlato in passato, insieme ad alcune nuove. Questa sera vi portiamo alcune cose positive che dovete sapere in questa energia, e alcune caratteristiche che qualcuno potrebbe definire </w:t>
      </w:r>
      <w:r>
        <w:rPr>
          <w:i/>
          <w:iCs/>
          <w:color w:val="002060"/>
        </w:rPr>
        <w:t>avvertimenti su come lavorare nella nuova energia</w:t>
      </w:r>
      <w:r>
        <w:rPr>
          <w:color w:val="002060"/>
        </w:rPr>
        <w:t xml:space="preserv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Questa conversazione è iniziata la scorsa settimana nella città che voi chiamate Austin (Texas), perciò iniziamo da lì. Carissimi, questa nuova energia è una frase che sentite ormai da anni. Vi fu detto “La nuova era è imminente, sta arrivando la nuova energia”. Miei cari, è arrivata! Adesso sta cominciando a piantare i semi e le sue caratteristiche sono molto diverse da quello che avete vissuto mentre l’aspettavate. Dovete sapere che le energie sciamaniche, nelle vecchie anime che stanno ascoltando e leggendo, troveranno alcune di queste cose difficili, persino controverse. Il motivo è che vanno contro le abitudini spirituali del passato che, per molti, funzionavano, erano appropriate e corrette. Allora, iniziamo da dove avevamo lasciato.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Miei cari, vi prego di accettare l’idea che, quando siete promossi da un livello energetico a un altro, le lezioni sono apprese e, di conseguenza, le procedure cambiano e vengono aggiornate per il nuovo livello. Da parte vostra sarebbe sciocco portare con voi le medesime vecchie lezioni concluse, dal passato nel futuro. Tuttavia, molti di voi stanno tentando di fare proprio questo, adesso.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b/>
          <w:bCs/>
          <w:color w:val="002060"/>
          <w:sz w:val="28"/>
          <w:szCs w:val="28"/>
        </w:rPr>
        <w:t>Ripasso di Austin</w:t>
      </w:r>
    </w:p>
    <w:p w:rsidR="008F1ED9" w:rsidRDefault="008F1ED9" w:rsidP="008F1ED9">
      <w:pPr>
        <w:spacing w:line="360" w:lineRule="auto"/>
        <w:jc w:val="both"/>
      </w:pPr>
      <w:r>
        <w:rPr>
          <w:color w:val="002060"/>
        </w:rPr>
        <w:lastRenderedPageBreak/>
        <w:t xml:space="preserve">Il numero uno è un ripasso. Vi abbiamo detto che il vostro </w:t>
      </w:r>
      <w:r>
        <w:rPr>
          <w:i/>
          <w:iCs/>
          <w:color w:val="002060"/>
        </w:rPr>
        <w:t>quoziente di luce</w:t>
      </w:r>
      <w:r>
        <w:rPr>
          <w:color w:val="002060"/>
        </w:rPr>
        <w:t xml:space="preserve">, metafora della vostra consapevolezza e saggia coscienza, è a un livello di energia più alto e luminoso che mai. Questo è possibile grazie ai cambiamenti positivi e predetti, che vi avevamo annunciato (nei libri di Kryon), compreso il riallineamento della Griglia Magnetica (2002) e di altre griglie esoteriche del pianeta. Sono in arrivo per voi molti strumenti nuovissimi e nuovi modi per risolvere questo puzzle sono in attesa di essere scoperti.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Miei cari, se entrate in queste nuove energie con una procedura vecchia, resterete delusi. La settimana scorsa, ad Austin, abbiamo iniziato con questa premessa: Adesso, avete in voi così tanta luce, che potete smettere di occuparvi della negatività alla vecchia maniera. Non dovete più prendere in considerazione quello che voi chiamate “pulire le </w:t>
      </w:r>
      <w:r>
        <w:rPr>
          <w:i/>
          <w:iCs/>
          <w:color w:val="002060"/>
        </w:rPr>
        <w:t>energie oscure</w:t>
      </w:r>
      <w:r>
        <w:rPr>
          <w:color w:val="002060"/>
        </w:rPr>
        <w:t xml:space="preserve">”, nella stanza o intorno a voi. È difficile per voi, dato che molti lo fanno automaticamente! Lasciate che vi rammenti che cosa ci voleva nella vecchia energia. Prima di un incontro o di una meditazione, poteva essere necessario ripulire l’energia dalle negatività. Si bruciavano incensi, si pregava e si immetteva luce. Se si incontrava una persona negativa o qualsiasi cosa intorno a voi che poteva interferire con il flusso di purezza dell’amore, ci si fermava e ci si lavorava, in silenzio, fino a ottenere un risultato. Ognuno aveva il proprio modo di creare la luce necessaria e di liberarsi dell’oscurità che si sapeva essere lì. Ora vi stiamo dicendo di cambiare tutto questo. Perché? Non riuscite a percepirlo? È questa la vera domanda. Non siete consapevoli del fatto che le cose sono diverse? Non continuate a usare l’ombrello, quando esce il sole! Sappiate che avete modificato l’energia di tutto ciò che vi circonda.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Nella nuova energia che ci viene fornita, avete in voi così tanta luce che la vostra presenza nella stanza non consentirà la presenza dell’oscurità. Punto e basta! Questa è un’energia che, finalmente, sa chi siete! La vostra sola presenza è sufficiente a ripulirla. Pensateci. La vostra luce è così grande, che permea tutto. Non la sentite? Ora, questa è una novità, quindi dovete ascoltarla nel contesto delle azioni di una persona esoterica, della nuova era. L’oscurità fuggirà da voi!</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Alcuni di voi amano tenere cerimonie, il che somiglia a una pulizia. Continuate pure, ma sappiate che non è necessario ripulire, dato che </w:t>
      </w:r>
      <w:r>
        <w:rPr>
          <w:i/>
          <w:iCs/>
          <w:color w:val="002060"/>
        </w:rPr>
        <w:t>voi</w:t>
      </w:r>
      <w:r>
        <w:rPr>
          <w:color w:val="002060"/>
        </w:rPr>
        <w:t xml:space="preserve"> siete lì e la vostra sola presenza lo ha già fatto. Quindi, vedetela invece come un “modellamento”. Invece di eliminare la negatività, immettete nella stanza un nuovo modello dell’energia che desiderate creare. Ora, ripeto, questo è controverso, perché potreste dire «</w:t>
      </w:r>
      <w:r>
        <w:rPr>
          <w:i/>
          <w:iCs/>
          <w:color w:val="002060"/>
        </w:rPr>
        <w:t>Guarda quante persone negative potrebbero esserci qui. Pensa a quante riunioni si sono tenute qui in passato. Dobbiamo eliminare l’energia del passato che vi è rimasta attaccata.»</w:t>
      </w:r>
      <w:r>
        <w:rPr>
          <w:color w:val="002060"/>
        </w:rPr>
        <w:t xml:space="preserve"> E </w:t>
      </w:r>
      <w:r>
        <w:rPr>
          <w:color w:val="002060"/>
        </w:rPr>
        <w:lastRenderedPageBreak/>
        <w:t xml:space="preserve">noi vi diciamo “Non dovete farlo, non più”. Se in questa stanza entrasse un maestro, vi fermereste a ripulirla? La risposta è no. È il maestro a ripulirla! Capite? È questo il vostro lignaggio ed è quello per cui avete lavorato. Reclamatelo. </w:t>
      </w:r>
      <w:proofErr w:type="spellStart"/>
      <w:r>
        <w:rPr>
          <w:color w:val="002060"/>
        </w:rPr>
        <w:t>Inseguitelo</w:t>
      </w:r>
      <w:proofErr w:type="spellEnd"/>
      <w:r>
        <w:rPr>
          <w:color w:val="002060"/>
        </w:rPr>
        <w:t xml:space="preserve">. Non dovete ripulire. È questo che abbiamo detto, la domenica di una settimana fa, ad Austin (Texas).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b/>
          <w:bCs/>
          <w:color w:val="002060"/>
          <w:sz w:val="28"/>
          <w:szCs w:val="28"/>
        </w:rPr>
        <w:t>Per il Terapeuta – Nuove Energie</w:t>
      </w:r>
    </w:p>
    <w:p w:rsidR="008F1ED9" w:rsidRDefault="008F1ED9" w:rsidP="008F1ED9">
      <w:pPr>
        <w:spacing w:line="360" w:lineRule="auto"/>
        <w:jc w:val="both"/>
      </w:pPr>
      <w:r>
        <w:rPr>
          <w:color w:val="002060"/>
        </w:rPr>
        <w:t>Numero due: stasera sarà dedicata ai terapeuti. Molti stanno ascoltando la mia voce ora, o leggeranno più tardi. Terapeuta, qual è il metodo a cui sei abituato? Se prima ripulivi, ora non lo devi più fare. Abituati. La tua presenza accanto alla persona che è sul lettino o sulla sedia è sufficiente a scacciare ogni negatività. Ora, quello seduto sulla sedia potrebbe avere paura, ma questo non ti influenza più. Non devi indossare un’armatura esoterica di alcun tipo, per schermarti dai tuoi clienti. È una novità. Hai in te un piglio talmente grandioso e bello e puro, che nulla lo attraverserà. Nulla! Volevo solo che lo sapessi. Ripeto, i maestri, prima di compiere miracoli, facevano forse cerimonie di pulizia? No!</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Ora, di norma, i tuoi clienti possono effettivamente creare la propria negatività, il proprio scetticismo e la propria paura. Quello non cambierà. Ma il modo in cui influenzano te è già cambiato. Ora, ecco una cosa che non abbiamo mai detto. Nella coscienza Umana è in atto un processo evolutivo che influenza letteralmente molti Esseri Umani, in modi di cui loro non sono consapevoli. Abbiamo già parlato dell’</w:t>
      </w:r>
      <w:r>
        <w:rPr>
          <w:i/>
          <w:iCs/>
          <w:color w:val="002060"/>
        </w:rPr>
        <w:t>Innato</w:t>
      </w:r>
      <w:r>
        <w:rPr>
          <w:color w:val="002060"/>
        </w:rPr>
        <w:t xml:space="preserve">. Si tratta del </w:t>
      </w:r>
      <w:r>
        <w:rPr>
          <w:i/>
          <w:iCs/>
          <w:color w:val="002060"/>
        </w:rPr>
        <w:t>corpo intelligente</w:t>
      </w:r>
      <w:r>
        <w:rPr>
          <w:color w:val="002060"/>
        </w:rPr>
        <w:t xml:space="preserve"> spirituale, la parte del corpo con la quale comunicate tramite il test muscolare. Tuttavia, l’Innato sta iniziando a cambiare.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Ascoltate, se l’Essere Umano, mediante la libera scelta, ha deciso di non costruire un ponte di coscienza verso l’Innato e non ne sa niente, è un problema suo. Ma l’Innato sta cambiando comunque in tutti gli Umani, non solo negli Operatori di Luce. Ciò vuol dire che la consapevolezza spirituale diventerà istantaneamente di una vibrazione più alta, se la persona lo vuole. Gli Umani potrebbero anche vivere tutta la vita senza mai riconoscere l’esistenza dell’Innato, questa è libera scelta. Ma, se lo cercassero o se tentassero di costruire il ponte verso l’Innato, l’energia sarebbe più alta rispetto a quando l’avete fatto voi! Ripeto, è sempre questione di  libera scelta. Ma sempre più persone arrivano naturalmente a farsi domande sulla propria esistenza.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Lasciate che vi spieghi che cosa significa tutto questo e che cosa dovete cercare. Caro terapeuta Umano, sei in piedi o seduto di fronte al tuo cliente e, magari, quello è il miscredente più tenace che ci sia, ma il suo Innato è comunque attivo – anche se lui non lo sa. Il tuo dono, come guaritore, è di </w:t>
      </w:r>
      <w:r>
        <w:rPr>
          <w:color w:val="002060"/>
        </w:rPr>
        <w:lastRenderedPageBreak/>
        <w:t>facilitare “l’energia di auto-guarigione”. Anche questo inizia a cambiare, perché ora li state orientando a entrare in contatto con il proprio Innato. È questo che li aiuta a guarire se stessi. Inizierete a vedere quasi istantaneamente delle cose che prima non avete mai visto. Una di queste è un interesse spontaneo verso le cose esoteriche della vita, l’inizio della domanda “Chi sono io?”.</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Per poter accelerare ulteriormente questo processo, desidero darvi un procedimento che, intuitivamente, molti di voi stanno già applicando. Quando la persona è sul lettino o sulla sedia, fatele chiudere gli occhi per un momento e fatela rispondere a una domanda. Dovrà rispondere a voce alta. Qualcuno conosce già la domanda. Quello che chiederete è «</w:t>
      </w:r>
      <w:r>
        <w:rPr>
          <w:i/>
          <w:iCs/>
          <w:color w:val="002060"/>
        </w:rPr>
        <w:t>Acconsenti alla guarigione?»</w:t>
      </w:r>
      <w:r>
        <w:rPr>
          <w:color w:val="002060"/>
        </w:rPr>
        <w:t xml:space="preserve">. La persona deve rispondere verbalmente, non basta un cenno del capo. Se risponde con il puro intento e non solo in modo passivo, il suo Innato ha il permesso di parlare con voi. È lì che avrà inizio la potente guarigione. Rimarrete sorpresi da quanto funzioni bene nella nuova energia e di quanto sia aumentata la vostra capacità di terapeuta! Caro Essere Umano, la tua luce non permetterà che ci sia della negatività nella tua sessione. Sbarazzati dell’idea di doverti proteggere. Non più. La tua luce spinge talmente forte, che non sarà necessario. Questo è per i terapeuti, per tutti voi, chiunque svolga un lavoro di guarigione lo vedrà. Ricordate questa domanda, durante le vostre sessioni. </w:t>
      </w:r>
    </w:p>
    <w:p w:rsidR="008F1ED9" w:rsidRDefault="008F1ED9" w:rsidP="008F1ED9">
      <w:pPr>
        <w:spacing w:line="360" w:lineRule="auto"/>
        <w:jc w:val="both"/>
      </w:pPr>
      <w:r>
        <w:rPr>
          <w:b/>
          <w:bCs/>
          <w:color w:val="002060"/>
        </w:rPr>
        <w:t> </w:t>
      </w:r>
    </w:p>
    <w:p w:rsidR="008F1ED9" w:rsidRDefault="008F1ED9" w:rsidP="008F1ED9">
      <w:pPr>
        <w:spacing w:line="360" w:lineRule="auto"/>
        <w:jc w:val="both"/>
      </w:pPr>
      <w:r>
        <w:rPr>
          <w:b/>
          <w:bCs/>
          <w:color w:val="002060"/>
          <w:sz w:val="28"/>
          <w:szCs w:val="28"/>
        </w:rPr>
        <w:t>Il Nuovo Corpo “che Ascolta”</w:t>
      </w:r>
    </w:p>
    <w:p w:rsidR="008F1ED9" w:rsidRDefault="008F1ED9" w:rsidP="008F1ED9">
      <w:pPr>
        <w:spacing w:line="360" w:lineRule="auto"/>
        <w:jc w:val="both"/>
      </w:pPr>
      <w:r>
        <w:rPr>
          <w:color w:val="002060"/>
        </w:rPr>
        <w:t xml:space="preserve">Numero tre:  nella storia Umana non ci sarà mai più un momento così profondo come questo, per quel che riguarda il modo in cui il corpo ascolta ciò che gli dite. C’è un processo, c’è sempre stato, per cui le cellule del corpo sono in allerta su quello che vuole il capo – voi. Per anni, vi abbiamo chiesto di </w:t>
      </w:r>
      <w:r>
        <w:rPr>
          <w:i/>
          <w:iCs/>
          <w:color w:val="002060"/>
        </w:rPr>
        <w:t>parlare al vostro corpo, di parlare alla vostra struttura cellulare</w:t>
      </w:r>
      <w:r>
        <w:rPr>
          <w:color w:val="002060"/>
        </w:rPr>
        <w:t>. Adesso vi diciamo che vi sta ascoltando, anche quando non vi rendete conto di ciò che dite in maniera automatica! Adesso vi ascolta 24 ore su 24, 7 giorni su 7. Allora, che gli direte?</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Questo è un momento in cui il dialogo negativo avrà un’influenza personale maggiore di quanta ne abbia mai avuta. Pensate a ciò che dite nella vita, durante la vostra vita sociale. Qual è l’atteggiamento che avete mentre lo dite e quanto spesso lo dite? Il vostro corpo vi ascolta. Caro Operatore di Luce, parte della tua evoluzione spirituale è che il corpo, l’Innato, adesso è consapevole di </w:t>
      </w:r>
      <w:r>
        <w:rPr>
          <w:i/>
          <w:iCs/>
          <w:color w:val="002060"/>
        </w:rPr>
        <w:t>tutto.</w:t>
      </w:r>
      <w:r>
        <w:rPr>
          <w:color w:val="002060"/>
        </w:rPr>
        <w:t xml:space="preserve"> Tu potresti dire «</w:t>
      </w:r>
      <w:r>
        <w:rPr>
          <w:i/>
          <w:iCs/>
          <w:color w:val="002060"/>
        </w:rPr>
        <w:t>Beh, è bello»</w:t>
      </w:r>
      <w:r>
        <w:rPr>
          <w:color w:val="002060"/>
        </w:rPr>
        <w:t xml:space="preserve">. È più che bello, è profondo! Se non ascolti e non capisci quello che ti sto dicendo, continuerai a invecchiare come hai sempre fatto. Ecco perché abbiamo parlato sempre più delle affermazioni. Qui si va molto oltre il semplice pensiero positivo. </w:t>
      </w:r>
      <w:r>
        <w:rPr>
          <w:color w:val="002060"/>
        </w:rPr>
        <w:lastRenderedPageBreak/>
        <w:t>Ogni volta che apri la bocca, hai il potenziale di dare delle istruzioni al tuo corpo che ti ascolta, quando tu gli parli. Purtroppo, hai l’abitudine di dire al tuo corpo che non vali!</w:t>
      </w:r>
    </w:p>
    <w:p w:rsidR="008F1ED9" w:rsidRDefault="008F1ED9" w:rsidP="008F1ED9">
      <w:pPr>
        <w:spacing w:line="360" w:lineRule="auto"/>
        <w:jc w:val="both"/>
      </w:pPr>
      <w:r>
        <w:rPr>
          <w:color w:val="002060"/>
        </w:rPr>
        <w:t>Voglio che pensiate a quello che dite. Quando qualcuno vi chiede notizie della vostra salute, della vostra spiritualità, del vostro intento o della vostra età, voi dite le parole «</w:t>
      </w:r>
      <w:r>
        <w:rPr>
          <w:i/>
          <w:iCs/>
          <w:color w:val="002060"/>
        </w:rPr>
        <w:t>Ci sto lavorando. Ci sto provando»</w:t>
      </w:r>
      <w:r>
        <w:rPr>
          <w:color w:val="002060"/>
        </w:rPr>
        <w:t>? Il risultato è che le cellule del vostro corpo diranno «</w:t>
      </w:r>
      <w:r>
        <w:rPr>
          <w:i/>
          <w:iCs/>
          <w:color w:val="002060"/>
        </w:rPr>
        <w:t>Bene, ci sta lavorando – ci sta provando</w:t>
      </w:r>
      <w:r>
        <w:rPr>
          <w:color w:val="002060"/>
        </w:rPr>
        <w:t>», ma (è implicito) «</w:t>
      </w:r>
      <w:r>
        <w:rPr>
          <w:i/>
          <w:iCs/>
          <w:color w:val="002060"/>
        </w:rPr>
        <w:t>Non c’è ancora</w:t>
      </w:r>
      <w:r>
        <w:rPr>
          <w:color w:val="002060"/>
        </w:rPr>
        <w:t>». Voglio che vi ascoltiate quando parlate. State inviando al vostro corpo dei messaggi “che sminuiscono”?</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Forse ho detto abbastanza, ma quasi tutti voi provenite da una cultura che è orgogliosa di sminuire se stessa in qualche maniera. È un’abitudine vecchia di un vecchio modo di fare, che aveva lo scopo di mostrare un comportamento dignitoso. Qualcuno vuole farvi un regalo per il vostro compleanno. Quanti di voi automaticamente dicono: «</w:t>
      </w:r>
      <w:r>
        <w:rPr>
          <w:i/>
          <w:iCs/>
          <w:color w:val="002060"/>
        </w:rPr>
        <w:t>Non dovevi</w:t>
      </w:r>
      <w:r>
        <w:rPr>
          <w:color w:val="002060"/>
        </w:rPr>
        <w:t>»? Vi rendete conto che le vostre azioni e parole stanno dicendo «</w:t>
      </w:r>
      <w:r>
        <w:rPr>
          <w:i/>
          <w:iCs/>
          <w:color w:val="002060"/>
        </w:rPr>
        <w:t>Non me lo merito</w:t>
      </w:r>
      <w:r>
        <w:rPr>
          <w:color w:val="002060"/>
        </w:rPr>
        <w:t>», al vostro Innato? Le vostre azioni dicono «</w:t>
      </w:r>
      <w:r>
        <w:rPr>
          <w:i/>
          <w:iCs/>
          <w:color w:val="002060"/>
        </w:rPr>
        <w:t>Non ne sono degno</w:t>
      </w:r>
      <w:r>
        <w:rPr>
          <w:color w:val="002060"/>
        </w:rPr>
        <w:t>». Non pensate che il vostro corpo ascolti o veda? Invece sì. È ora di uscire dallo sgabuzzino del «</w:t>
      </w:r>
      <w:r>
        <w:rPr>
          <w:i/>
          <w:iCs/>
          <w:color w:val="002060"/>
        </w:rPr>
        <w:t>non sono degno</w:t>
      </w:r>
      <w:r>
        <w:rPr>
          <w:color w:val="002060"/>
        </w:rPr>
        <w:t>», Operatore di Luce! Sei vivo e hai Dio dentro di te! Non avere paura o vergogna nel dichiarare «</w:t>
      </w:r>
      <w:r>
        <w:rPr>
          <w:i/>
          <w:iCs/>
          <w:color w:val="002060"/>
        </w:rPr>
        <w:t>Io sono sano, io sono guarito, io ringiovanisco, io ho il comando della situazione</w:t>
      </w:r>
      <w:r>
        <w:rPr>
          <w:color w:val="002060"/>
        </w:rPr>
        <w:t>». Non «</w:t>
      </w:r>
      <w:r>
        <w:rPr>
          <w:i/>
          <w:iCs/>
          <w:color w:val="002060"/>
        </w:rPr>
        <w:t>Ci sto lavorando» oppure «Ci sto provando»</w:t>
      </w:r>
      <w:r>
        <w:rPr>
          <w:color w:val="002060"/>
        </w:rPr>
        <w:t>. Quello dice al tuo corpo che un giorno potrebbe accadere, ma non oggi. È questa la differenza. «</w:t>
      </w:r>
      <w:r>
        <w:rPr>
          <w:i/>
          <w:iCs/>
          <w:color w:val="002060"/>
        </w:rPr>
        <w:t>Io sono degno della felicità. Io sono degno di una situazione pacifica nella mia vita. Io sono degno di una soluzione nella mia vita</w:t>
      </w:r>
      <w:r>
        <w:rPr>
          <w:color w:val="002060"/>
        </w:rPr>
        <w:t xml:space="preserv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Quando qualcuno vuole farvi un regalo o festeggiare il vostro compleanno, automaticamente dite «</w:t>
      </w:r>
      <w:r>
        <w:rPr>
          <w:i/>
          <w:iCs/>
          <w:color w:val="002060"/>
        </w:rPr>
        <w:t>Grazie per questo splendido regalo!»</w:t>
      </w:r>
      <w:r>
        <w:rPr>
          <w:color w:val="002060"/>
        </w:rPr>
        <w:t>. Il vostro Innato sentirà «</w:t>
      </w:r>
      <w:r>
        <w:rPr>
          <w:i/>
          <w:iCs/>
          <w:color w:val="002060"/>
        </w:rPr>
        <w:t>Io sono degno di questo regalo di apprezzamento da parte di qualcun altro»</w:t>
      </w:r>
      <w:r>
        <w:rPr>
          <w:color w:val="002060"/>
        </w:rPr>
        <w:t xml:space="preserve">. E poi amateli per avervelo dato.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b/>
          <w:bCs/>
          <w:color w:val="002060"/>
          <w:sz w:val="28"/>
          <w:szCs w:val="28"/>
        </w:rPr>
        <w:t>Come Cambiano la Meditazione e le Altre Caratteristiche Spirituali</w:t>
      </w:r>
    </w:p>
    <w:p w:rsidR="008F1ED9" w:rsidRDefault="008F1ED9" w:rsidP="008F1ED9">
      <w:pPr>
        <w:spacing w:line="360" w:lineRule="auto"/>
        <w:jc w:val="both"/>
      </w:pPr>
      <w:r>
        <w:rPr>
          <w:color w:val="002060"/>
        </w:rPr>
        <w:t xml:space="preserve">Numero quattro: la meditazione. Sta cambiando. Prima di tutto, inizieranno a venire fuori degli specialisti più giovani che la società non riterrà sufficientemente anziani da essere sciamanici. Tuttavia, la loro Akasha lo è, dato che essi </w:t>
      </w:r>
      <w:r>
        <w:rPr>
          <w:i/>
          <w:iCs/>
          <w:color w:val="002060"/>
        </w:rPr>
        <w:t>ricordano</w:t>
      </w:r>
      <w:r>
        <w:rPr>
          <w:color w:val="002060"/>
        </w:rPr>
        <w:t xml:space="preserve">. Essi si stanno risvegliano ai tempi in cui lo facevano di continuo. Pertanto, il numero di anni che siete stati sulla Terra in questa vita passa in secondo piano, rispetto al numero di vite avute sulla Terra. Dovete essere in grado di vederlo e di capirlo. Quindi, la prima cosa è questa: non attribuite più caratteristiche di anzianità a ciò che è vecchio. </w:t>
      </w:r>
      <w:proofErr w:type="spellStart"/>
      <w:r>
        <w:rPr>
          <w:color w:val="002060"/>
        </w:rPr>
        <w:t>Attribuitele</w:t>
      </w:r>
      <w:proofErr w:type="spellEnd"/>
      <w:r>
        <w:rPr>
          <w:color w:val="002060"/>
        </w:rPr>
        <w:t xml:space="preserve"> a ciò che è saggio. </w:t>
      </w:r>
    </w:p>
    <w:p w:rsidR="008F1ED9" w:rsidRDefault="008F1ED9" w:rsidP="008F1ED9">
      <w:pPr>
        <w:spacing w:line="360" w:lineRule="auto"/>
        <w:jc w:val="both"/>
      </w:pPr>
      <w:r>
        <w:rPr>
          <w:color w:val="002060"/>
        </w:rPr>
        <w:lastRenderedPageBreak/>
        <w:t xml:space="preserve">Ma il cambiamento principale è nel modo in cui vedete la meditazione e le sue “regole”. La meditazione inizierà a distaccarsi dalle vecchie regole di </w:t>
      </w:r>
      <w:r>
        <w:rPr>
          <w:i/>
          <w:iCs/>
          <w:color w:val="002060"/>
        </w:rPr>
        <w:t>chi, come e quanto</w:t>
      </w:r>
      <w:r>
        <w:rPr>
          <w:color w:val="002060"/>
        </w:rPr>
        <w:t xml:space="preserve">. Miei cari, con la nuova quantità di luce che possedete e con le vostre agende piene, il solo fatto di </w:t>
      </w:r>
      <w:r>
        <w:rPr>
          <w:i/>
          <w:iCs/>
          <w:color w:val="002060"/>
        </w:rPr>
        <w:t>essere nello Spirito ogni singolo giorno</w:t>
      </w:r>
      <w:r>
        <w:rPr>
          <w:color w:val="002060"/>
        </w:rPr>
        <w:t xml:space="preserve"> è una meditazione. È difficile per voi da misurare, dato che non si tratta più di una questione di orologio lineare 3D. È una questione di comunicazione multidimensionale.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Non è che tutti dobbiate fare le stesse cose, con la meditazione. Siete sorpresi? Il sistema esoterico di credenze che avete non è </w:t>
      </w:r>
      <w:r>
        <w:rPr>
          <w:i/>
          <w:iCs/>
          <w:color w:val="002060"/>
        </w:rPr>
        <w:t>una cosa unica per tutti</w:t>
      </w:r>
      <w:r>
        <w:rPr>
          <w:color w:val="002060"/>
        </w:rPr>
        <w:t xml:space="preserve">. Non è generico. Onora il percorso di vita individuale. State diventando degli specialisti di spiritualità, perché la vostra Akasha sta prendendo vita. Quanto siete vecchi qui sulla Terra, da dove siete venuti e quello che avete fatto, guideranno ciò che farete in questa vita, in misura molto maggiore di prima. Ci saranno molti giovani che prenderanno vita con la meditazione. State a vedere. La faranno per ore e, magari, non come la fate voi. Potremmo dire che essi portano </w:t>
      </w:r>
      <w:r>
        <w:rPr>
          <w:i/>
          <w:iCs/>
          <w:color w:val="002060"/>
        </w:rPr>
        <w:t>il peso della meditazione</w:t>
      </w:r>
      <w:r>
        <w:rPr>
          <w:color w:val="002060"/>
        </w:rPr>
        <w:t xml:space="preserve"> per voi.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Questa è una novità, sul pianeta, ed è particolarmente nuovo perché i primi a sentirla saranno i giovani. Aspettatevi che non siano d’accordo nemmeno tra di loro su come farla. Per loro e per i loro simili è un’energia nuova. Ognuno la farà in modo diverso dall’altro. Ma molti saranno guerrieri della meditazione, con una grossa M stampata sul petto (sorriso). Alcuni di voi lo vedranno e scuoteranno il capo dicendo «</w:t>
      </w:r>
      <w:r>
        <w:rPr>
          <w:i/>
          <w:iCs/>
          <w:color w:val="002060"/>
        </w:rPr>
        <w:t>Non fa per me»</w:t>
      </w:r>
      <w:r>
        <w:rPr>
          <w:color w:val="002060"/>
        </w:rPr>
        <w:t xml:space="preserve">. E lo Spirito, dietro la vostra spalla, dirà “Grazie per averlo capito, vecchia e saggia persona”. Fa per loro. Quello che abbiamo per voi, invece, è il vivere compassionevole, incontrare ogni giorno situazioni difficili e creare un atteggiamento appassionato, senza rabbia e con compassione. È una cosa pratica e rappresenta tutte le cose di cui abbiamo parlato a un’anima molto vecchia e progredita. Il lavoro che farete voi sarà diverso dal loro. Loro sono “vecchie anime principianti” e adesso stiamo passando alla specializzazione. Non siate sorpresi, se il lavoro spirituale di base non sarà lo stesso per tutti. Ha senso che, nel vostro percorso di vita, siate completamente diversi? Allora onorate questa premessa senza alcuna “dottrina comune a tutti”. Non c’è “giusto e sbagliato”, nella meditazione. È solo ciò che sentite corretto per la vostra vita e per il lavoro della vostra vita.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Miei cari, alcuni di voi scuotono il capo e dicono «</w:t>
      </w:r>
      <w:r>
        <w:rPr>
          <w:i/>
          <w:iCs/>
          <w:color w:val="002060"/>
        </w:rPr>
        <w:t>Bene, vuoi dire che noi non dovremmo meditare?</w:t>
      </w:r>
      <w:r>
        <w:rPr>
          <w:color w:val="002060"/>
        </w:rPr>
        <w:t xml:space="preserve">». Quanto potete essere lineari? Voglio che siate a vostro agio. Voglio che capiate bene. Gli Esseri Umani vogliono che un’autorità superiore dica loro che cosa fare e come farla. Questo sta iniziando a cambiare. Non lo sentite? Uscite dallo stampo della ricerca di conferme da parte di </w:t>
      </w:r>
      <w:r>
        <w:rPr>
          <w:color w:val="002060"/>
        </w:rPr>
        <w:lastRenderedPageBreak/>
        <w:t xml:space="preserve">un’autorità superiore. L’autorità più alta è il seme creativo dentro di VOI. Il vostro intuito vi darà la risposta alle domande più pressanti della vita.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Il vostro intuito vi dirà quanto a lungo meditare, se mai lo farete, e che cosa fare, in tal caso. Non dovete rivolgervi a qualcuno e chiedere «</w:t>
      </w:r>
      <w:r>
        <w:rPr>
          <w:i/>
          <w:iCs/>
          <w:color w:val="002060"/>
        </w:rPr>
        <w:t>Così va bene?</w:t>
      </w:r>
      <w:r>
        <w:rPr>
          <w:color w:val="002060"/>
        </w:rPr>
        <w:t>» o «</w:t>
      </w:r>
      <w:r>
        <w:rPr>
          <w:i/>
          <w:iCs/>
          <w:color w:val="002060"/>
        </w:rPr>
        <w:t>Esiste un libro?</w:t>
      </w:r>
      <w:r>
        <w:rPr>
          <w:color w:val="002060"/>
        </w:rPr>
        <w:t xml:space="preserve">». Quei tempi sono finiti. Miei cari, sì, ci saranno dei leader nella comunità esoterica, ma saranno consiglieri di saggezza, non dittatori spirituali. Lasciate che vi guidino con il loro amore e la loro compassione, non con informazioni e regole su come si presume dovreste vivere la vostra vita. Lasciate che vi guidino con esempi del grande potere che </w:t>
      </w:r>
      <w:r>
        <w:rPr>
          <w:i/>
          <w:iCs/>
          <w:color w:val="002060"/>
        </w:rPr>
        <w:t>voi</w:t>
      </w:r>
      <w:r>
        <w:rPr>
          <w:color w:val="002060"/>
        </w:rPr>
        <w:t xml:space="preserve"> avete e non con regole di cosa fare e di come farla, o con una dottrina uguale per tutti. Lasciate che il “cosa, perché, quanto e quando” scaturiscano dalla Fonte Creatrice dentro di voi. Se riuscite a farlo, sarete in linea con le caratteristiche della vita che sono soltanto per voi, non per le masse. Questo ci porta al numero cinque.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b/>
          <w:bCs/>
          <w:color w:val="002060"/>
          <w:sz w:val="28"/>
          <w:szCs w:val="28"/>
        </w:rPr>
        <w:t>Il Cambiamento – Non Così Comodo</w:t>
      </w:r>
    </w:p>
    <w:p w:rsidR="008F1ED9" w:rsidRDefault="008F1ED9" w:rsidP="008F1ED9">
      <w:pPr>
        <w:spacing w:line="360" w:lineRule="auto"/>
        <w:jc w:val="both"/>
      </w:pPr>
      <w:r>
        <w:rPr>
          <w:color w:val="002060"/>
        </w:rPr>
        <w:t>Numero cinque: nella numerologia di base, il numero cinque rappresenta il cambiamento. Voglio che riconosciate, siate a vostro agio e accettiate un cambiamento che è chimico nel vostro corpo. Voglio che onoriate, riconosciate e accettiate un cambiamento che è psicologico nel vostro corpo. La vostra Akasha sta per iniziare a consegnarvi delle informazioni molto diverse e sagge, man mano che la vostra vibrazione inizierà a crescere. Scoprirete che ciò che pensavate di essere potrebbe cambiare. Le abitudini, giuste o sbagliate, potrebbero scomparire. Giuste o sbagliate. In questa fase l’Essere Umano potrebbe spaventarsi. Non è interessante? Perché il cambiamento, in un’energia nuova, per le vecchie anime, dovrebbe causare paura?</w:t>
      </w:r>
    </w:p>
    <w:p w:rsidR="008F1ED9" w:rsidRDefault="008F1ED9" w:rsidP="008F1ED9">
      <w:pPr>
        <w:spacing w:line="360" w:lineRule="auto"/>
        <w:jc w:val="both"/>
      </w:pPr>
      <w:r>
        <w:rPr>
          <w:color w:val="002060"/>
        </w:rPr>
        <w:t>Ogni volta che c’è un cambiamento in ciò a cui la gente è abituata, gli Umani si spaventano. Allora, noi chiediamo un cambiamento nella percezione e una riscrittura saggia della natura Umana. Vorrei che iniziaste ad accogliere il cambiamento nella vostra vita e a vederlo in modo positivo. Comunque. Questo vi riallineerà con l’energia di una terra nuova, in modo che possiate sopravvivere, restare in vita! Ecco quant’è importante.</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Assumerete abitudini nuove, percepite come giuste e sbagliate, che scaturiranno direttamente dalla vostra Akasha sempre più attiva. Molti si preoccuperanno e diranno «</w:t>
      </w:r>
      <w:r>
        <w:rPr>
          <w:i/>
          <w:iCs/>
          <w:color w:val="002060"/>
        </w:rPr>
        <w:t>E questa da dove viene?</w:t>
      </w:r>
      <w:r>
        <w:rPr>
          <w:color w:val="002060"/>
        </w:rPr>
        <w:t xml:space="preserve">» Le buone vi piaceranno e metterete in dubbio le altre. Ora, quelle buone potrebbero arrivare in modo da far sparire le abitudini e i desideri vecchi e cattivi e influenzare anche ciò che volete mangiare. Un importante cambiamento nella dieta potrebbe sconvolgervi e sorprendervi e, magari, perdere o </w:t>
      </w:r>
      <w:r>
        <w:rPr>
          <w:color w:val="002060"/>
        </w:rPr>
        <w:lastRenderedPageBreak/>
        <w:t xml:space="preserve">riacquistare peso, così come desiderate. Qualsiasi cosa abbiate chiesto, che sia più salutare per il vostro corpo, sembrerà “assumere il controllo” delle vostre cellule.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L’Akasha sta cominciando ad allinearsi con “eventi di vite vissute in più culture”. Questo si riferisce a quante vite avete vissuto in una cultura dove si mangiava o viveva in un certo modo. Questa diventa la chimica che il vostro corpo vuole adesso. Che ne dite? Starebbe al posto dell’acquisto di fast </w:t>
      </w:r>
      <w:proofErr w:type="spellStart"/>
      <w:r>
        <w:rPr>
          <w:color w:val="002060"/>
        </w:rPr>
        <w:t>food</w:t>
      </w:r>
      <w:proofErr w:type="spellEnd"/>
      <w:r>
        <w:rPr>
          <w:color w:val="002060"/>
        </w:rPr>
        <w:t xml:space="preserve"> o di cibo normale. Che ne dite? Allora, quanti di voi lo asseconderanno o si spaventeranno? Quello che voglio è che vi rilassiate e lasciate che lo Spirito inizi a costruire il </w:t>
      </w:r>
      <w:r>
        <w:rPr>
          <w:i/>
          <w:iCs/>
          <w:color w:val="002060"/>
        </w:rPr>
        <w:t>nuovo Umano</w:t>
      </w:r>
      <w:r>
        <w:rPr>
          <w:color w:val="002060"/>
        </w:rPr>
        <w:t xml:space="preserve"> dentro di voi. Sapete come l’abbiamo chiamato? È un processo che nessuno si aspettava: </w:t>
      </w:r>
      <w:r>
        <w:rPr>
          <w:i/>
          <w:iCs/>
          <w:color w:val="002060"/>
        </w:rPr>
        <w:t>ascensione da vivi</w:t>
      </w:r>
      <w:r>
        <w:rPr>
          <w:color w:val="002060"/>
        </w:rPr>
        <w:t xml:space="preserve">. Siete </w:t>
      </w:r>
      <w:r>
        <w:rPr>
          <w:i/>
          <w:iCs/>
          <w:color w:val="002060"/>
        </w:rPr>
        <w:t>voi</w:t>
      </w:r>
      <w:r>
        <w:rPr>
          <w:color w:val="002060"/>
        </w:rPr>
        <w:t xml:space="preserve"> che passate nell’energia successiva mentre siete in vita – un processo che prima richiedeva la reincarnazione. Mi state ascoltando? In passato dovevate morire, tornare e riallinearvi, per poter fare quello che ora vi diciamo che potete fare mentre siete qui. Cioè, se non avete paura.</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Il vostro Innato deve essere riprogrammato. Ve l’abbiamo già detto e adesso lo fate mediante le affermazioni, i pensieri positivi e con le azioni che ora state cambiando (azione compassionevole). L’Innato è abituato alla vecchia idea che la reincarnazione sia il motore per l’illuminazione. Dovete morire e ritornare in modo da sfruttare ciò che avete imparato, ma ora non è più così. È una novità. Ne abbiamo già parlato in una canalizzazione precedente [1]. </w:t>
      </w:r>
    </w:p>
    <w:p w:rsidR="008F1ED9" w:rsidRDefault="008F1ED9" w:rsidP="008F1ED9">
      <w:pPr>
        <w:spacing w:line="360" w:lineRule="auto"/>
        <w:jc w:val="both"/>
      </w:pPr>
      <w:r>
        <w:rPr>
          <w:color w:val="002060"/>
        </w:rPr>
        <w:t xml:space="preserve">Voglio che la vediate in questo modo: nel corso degli ultimi due anni quanti di voi si sono sentiti come fossero nei guai? Può variare dai cambiamenti spirituali pericolosi a quelli semplicemente scomodi o al sentirsi diversi. Voglio che sappiate che avete la forza d’animo per celebrare i problemi! Ti sei appena riallineato, caro Essere Umano. Forse ti sei riallineato e stai raccogliendo cose dal passato che ti renderanno più sano e ti faranno vivere più a lungo. E se avessi trascorso centinaia di anni in una certa cultura e soltanto qualcuno in questa? Non pensi che la tua struttura cellulare desideri maggiormente le caratteristiche più comode – i cibi di un tempo? Se rispondi di sì, vedrai modificarsi la chimica del tuo corpo, per accogliere il nuovo Umano. Si tratta di un Umano la cui Akasha inizia a essere percepita. L’evoluzione spirituale è cominciata.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Questi sono cambiamenti che nessuna medicina sarebbe in grado di compiere. Riguardano la salute di base. Che cosa c’è nel vostro sangue? Avete fatto le analisi del sangue, di recente? Scoprirete che persino quelle potrebbero essere diverse. Oh, non è cambiato il vostro gruppo sanguigno, ma è cambiato l’equilibrio degli altri attributi, grazie a ciò che mangiate.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lastRenderedPageBreak/>
        <w:t xml:space="preserve">Dunque, ecco che cosa voglio dirvi di importante, in merito a queste cose. Se queste cose sono troppo grandi e qualcuno di voi le avverte profondamente e si sta preoccupando. Che cosa vi ho detto della paura? </w:t>
      </w:r>
      <w:r>
        <w:rPr>
          <w:i/>
          <w:iCs/>
          <w:color w:val="002060"/>
        </w:rPr>
        <w:t>La paura blocca la luce</w:t>
      </w:r>
      <w:r>
        <w:rPr>
          <w:color w:val="002060"/>
        </w:rPr>
        <w:t xml:space="preserve">. Volete davvero bloccare questo processo di cambiamento? È tutto ciò per cui avete vissuto e sta succedendo, perché siete vivi durante questi tempi nuovi. Se desiderate continuare, la risposta, miei cari, è di smettere di temere la luce che c’è in voi. Dovete capire che è arrivata un’energia che non vi aspettavate. Questo era il numero cinque. </w:t>
      </w:r>
    </w:p>
    <w:p w:rsidR="008F1ED9" w:rsidRDefault="008F1ED9" w:rsidP="008F1ED9">
      <w:pPr>
        <w:spacing w:line="360" w:lineRule="auto"/>
        <w:jc w:val="both"/>
      </w:pPr>
      <w:r>
        <w:rPr>
          <w:b/>
          <w:bCs/>
          <w:color w:val="002060"/>
        </w:rPr>
        <w:t> </w:t>
      </w:r>
    </w:p>
    <w:p w:rsidR="008F1ED9" w:rsidRDefault="008F1ED9" w:rsidP="008F1ED9">
      <w:pPr>
        <w:spacing w:line="360" w:lineRule="auto"/>
        <w:jc w:val="both"/>
      </w:pPr>
      <w:r>
        <w:rPr>
          <w:b/>
          <w:bCs/>
          <w:color w:val="002060"/>
          <w:sz w:val="28"/>
          <w:szCs w:val="28"/>
        </w:rPr>
        <w:t>Le Capsule Temporali e l’Evoluzione Planetaria</w:t>
      </w:r>
    </w:p>
    <w:p w:rsidR="008F1ED9" w:rsidRDefault="008F1ED9" w:rsidP="008F1ED9">
      <w:pPr>
        <w:spacing w:line="360" w:lineRule="auto"/>
        <w:jc w:val="both"/>
      </w:pPr>
      <w:r>
        <w:rPr>
          <w:color w:val="002060"/>
        </w:rPr>
        <w:t>Numero sei: il sei è un numero divino. Si riferisce al Sé Superiore e a molte altre caratteristiche che parlano di un sistema spirituale in modo appropriato e compassionevole. Su questo pianeta, le capsule temporali si stanno aprendo e iniziando a trasmettervi una gran quantità di energia accelerante dell’evoluzione spirituale, che ancora non può essere spiegata. Se chiedete «</w:t>
      </w:r>
      <w:r>
        <w:rPr>
          <w:i/>
          <w:iCs/>
          <w:color w:val="002060"/>
        </w:rPr>
        <w:t>Di cosa si tratta?</w:t>
      </w:r>
      <w:r>
        <w:rPr>
          <w:color w:val="002060"/>
        </w:rPr>
        <w:t>», la risposta è «</w:t>
      </w:r>
      <w:r>
        <w:rPr>
          <w:i/>
          <w:iCs/>
          <w:color w:val="002060"/>
        </w:rPr>
        <w:t>Sì</w:t>
      </w:r>
      <w:r>
        <w:rPr>
          <w:color w:val="002060"/>
        </w:rPr>
        <w:t xml:space="preserve">». Anche di questo abbiamo già parlato [2]. Miei cari, la saggezza dei popoli antichi vi ha detto che, in numerologia, non si possono ancora definire il numero maestro 44 e quelli successivi. Il motivo è che non avete ancora la coscienza per poter capire che cosa siano. </w:t>
      </w:r>
      <w:r>
        <w:rPr>
          <w:i/>
          <w:iCs/>
          <w:color w:val="002060"/>
        </w:rPr>
        <w:t>Non sapete quello che non sapete</w:t>
      </w:r>
      <w:r>
        <w:rPr>
          <w:color w:val="002060"/>
        </w:rPr>
        <w:t xml:space="preserve">. Se riuscite ad accettarlo e riuscite a capire che ci sono cose </w:t>
      </w:r>
      <w:r>
        <w:rPr>
          <w:i/>
          <w:iCs/>
          <w:color w:val="002060"/>
        </w:rPr>
        <w:t>non ancora conoscibili</w:t>
      </w:r>
      <w:r>
        <w:rPr>
          <w:color w:val="002060"/>
        </w:rPr>
        <w:t xml:space="preserve">, allora non avrete problemi con il numero sei.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Le capsule temporali degli antenati che vi seminarono si stanno aprendo perché avete superato la linea di demarcazione del 2012. Esse riversano le loro caratteristiche multidimensionali nelle griglie del pianeta [la Griglia Magnetica – la Griglia Cristallina – la Griglia di Gaia]. Esse riversano una nuova energia vitale, attraverso un’evoluzione accelerata. La prima a captare tutto questo è la vecchia anima e le cose di cui vi ho parlato – dalla uno alla cinque – sono facilitate da questo fatto. Si tratta di energie catalizzatrici che ancora non conoscete, che finiranno per essere responsabili del pensiero evoluto e dell’aumento di saggezza. Tra molti anni, persino la psicologia attribuirà loro dei nomi.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Queste cose hanno a che fare con il buon senso e la saggezza. Tuttavia, ancor più di questo, inizierà a verificarsi una sorta di </w:t>
      </w:r>
      <w:r>
        <w:rPr>
          <w:i/>
          <w:iCs/>
          <w:color w:val="002060"/>
        </w:rPr>
        <w:t>conoscenza</w:t>
      </w:r>
      <w:r>
        <w:rPr>
          <w:color w:val="002060"/>
        </w:rPr>
        <w:t xml:space="preserve"> che, alla fine, l’umanità accetterà come “il modo in cui vanno le cose” e la chiameranno la </w:t>
      </w:r>
      <w:r>
        <w:rPr>
          <w:i/>
          <w:iCs/>
          <w:color w:val="002060"/>
        </w:rPr>
        <w:t>nuova natura Umana</w:t>
      </w:r>
      <w:r>
        <w:rPr>
          <w:color w:val="002060"/>
        </w:rPr>
        <w:t xml:space="preserve">. La compassione aumenterà e andrà a modificare ciò che il pubblico vuole vedere nei film, in televisione e su Internet. Lentamente, si comincerà a vedere una maggiore saggezza. La propensione alla maturità e alla pace sulla Terra è iniziata. Come ho detto prima, la vecchia energia del pianeta combatterà fino alla fine per cercare di mantenere in vita le vecchie modalità. Le vecchie modalità perderanno e la vecchia energia non si reincarnerà </w:t>
      </w:r>
      <w:r>
        <w:rPr>
          <w:color w:val="002060"/>
        </w:rPr>
        <w:lastRenderedPageBreak/>
        <w:t xml:space="preserve">più. Lentamente, verrà eliminata, proprio come vi siete lasciati alle spalle le scuole elementari, quando siete cresciuti.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La propensione alla salute e una vita longeva sboccerà e molte cose saranno rivelate e cambiate per consentirlo. La consapevolezza spirituale per le masse arriverà molto più avanti, quando il buon senso della razza Umana inizierà a “unire i puntini”. Vi ho detto che sarebbe stato difficile, dato che molti di voi hanno sempre visto il futuro come una specie di esplosione spirituale. Non sarà così. Sarà un lento cambiamento di consapevolezza dovuto al buon senso, che condurrà a una consapevolezza ulteriore. È così che funziona. </w:t>
      </w:r>
    </w:p>
    <w:p w:rsidR="008F1ED9" w:rsidRDefault="008F1ED9" w:rsidP="008F1ED9">
      <w:pPr>
        <w:spacing w:line="360" w:lineRule="auto"/>
        <w:jc w:val="both"/>
      </w:pPr>
      <w:r>
        <w:rPr>
          <w:color w:val="002060"/>
        </w:rPr>
        <w:t xml:space="preserve">Un’energia che scorre nel pianeta, alla fine, diventerà il </w:t>
      </w:r>
      <w:r>
        <w:rPr>
          <w:i/>
          <w:iCs/>
          <w:color w:val="002060"/>
        </w:rPr>
        <w:t>modo in cui pensate</w:t>
      </w:r>
      <w:r>
        <w:rPr>
          <w:color w:val="002060"/>
        </w:rPr>
        <w:t xml:space="preserve"> e trasformerà l’umanità in un gruppo di anime più luminoso, con una vibrazione più elevata. Durante questo processo, la povertà e le malattie diminuiranno, le problematiche sociali saranno meglio equilibrate, la tolleranza salirà a un nuovo livello e le invenzioni nuove renderanno molto più semplice la sopravvivenza. Niente di tutto ciò avrà a che fare con la percezione della spiritualità. Non ancora.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Quindi, ci saranno l’ateo e l’agnostico, che sapranno della vita più lunga, della pace sulla Terra e della compassione. Eppure, essi non le assoceranno ad alcunché di “esterno”. Il motivo è che, per loro, sarà una cosa intellettuale, intuitiva, </w:t>
      </w:r>
      <w:r>
        <w:rPr>
          <w:i/>
          <w:iCs/>
          <w:color w:val="002060"/>
        </w:rPr>
        <w:t>il modo in cui vanno le cose</w:t>
      </w:r>
      <w:r>
        <w:rPr>
          <w:color w:val="002060"/>
        </w:rPr>
        <w:t xml:space="preserve">. La chiameranno </w:t>
      </w:r>
      <w:r>
        <w:rPr>
          <w:i/>
          <w:iCs/>
          <w:color w:val="002060"/>
        </w:rPr>
        <w:t xml:space="preserve">nuova natura Umana avanzata </w:t>
      </w:r>
      <w:r>
        <w:rPr>
          <w:color w:val="002060"/>
        </w:rPr>
        <w:t xml:space="preserve">e non sapranno da dove sia arrivata. Non ancora. Gli intellettuali guarderanno indietro, nella storia, e diranno che, fino al 2012, era stata un’era barbarica, poi gli umani iniziarono a diventare più saggi. Tra cent’anni, vi guarderete indietro e vedrete un’umanità che era molto, molto diversa e molto più violenta. I sociologi aggiungeranno un nuovo livello di crescita ai loro grafici, poiché esso indicherà un cambiamento nel pensiero che non si era mai visto prima. Sarà visto come la fine dell’immaturità Umana e l’inizio di un’umanità più saggia. Ma, per molto tempo, non ci sarà consenso sul “Dio interiore”. Ci sarà, però, maggiore tolleranza tra i sistemi di fede.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Ma io e voi conosceremo le ragioni del cambiamento. Le capsule temporali si stanno aprendo e riversano su di voi l’energia di un riallineamento di coscienza catalizzatore. Questo proviene dal vostro lignaggio pleiadiano, che vi amano oltre misura, come farebbe un genitore con un figlio, ma in maniera estremamente diversa. L’orgoglio che provano per il fatto che avete superato il </w:t>
      </w:r>
      <w:proofErr w:type="spellStart"/>
      <w:r>
        <w:rPr>
          <w:color w:val="002060"/>
        </w:rPr>
        <w:t>demarcatore</w:t>
      </w:r>
      <w:proofErr w:type="spellEnd"/>
      <w:r>
        <w:rPr>
          <w:color w:val="002060"/>
        </w:rPr>
        <w:t xml:space="preserve">, nel vedervi affrontare le spirali di luce e buio, è familiare. Hanno osservato il modo in cui gestite ciò che è ancora oscuro, sul vostro pianeta, e quanto soffra il vostro cuore per ciò a cui assistete e per la morte che questo comporta. Essi stanno in silenzio, perché la libera scelta su </w:t>
      </w:r>
      <w:r>
        <w:rPr>
          <w:color w:val="002060"/>
        </w:rPr>
        <w:lastRenderedPageBreak/>
        <w:t xml:space="preserve">quanto velocemente cambiare il vostro pianeta è solamente vostra, e voi state risolvendo il puzzle, come fecero loro.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Il sapere che tutte le cose sono cicliche e l’appropriatezza delle lezioni apprese vi daranno una saggezza maggiore. Tutto questo sta inondando le griglie, in questo momento. È difficile parlarne, perché </w:t>
      </w:r>
      <w:r>
        <w:rPr>
          <w:i/>
          <w:iCs/>
          <w:color w:val="002060"/>
        </w:rPr>
        <w:t>voi non sapete ciò che non sapete</w:t>
      </w:r>
      <w:r>
        <w:rPr>
          <w:color w:val="002060"/>
        </w:rPr>
        <w:t xml:space="preserve">. I vostri antenati Pleiadiani ci sono passati e sanno dove andrà a parare e sono senza fiato, mentre vi guardano aprire la porta verso ciò che anche loro stessi hanno sperimentato. </w:t>
      </w:r>
    </w:p>
    <w:p w:rsidR="008F1ED9" w:rsidRDefault="008F1ED9" w:rsidP="008F1ED9">
      <w:pPr>
        <w:spacing w:line="360" w:lineRule="auto"/>
        <w:jc w:val="both"/>
      </w:pPr>
      <w:r>
        <w:rPr>
          <w:color w:val="002060"/>
        </w:rPr>
        <w:t> </w:t>
      </w:r>
    </w:p>
    <w:p w:rsidR="008F1ED9" w:rsidRDefault="008F1ED9" w:rsidP="008F1ED9">
      <w:pPr>
        <w:spacing w:line="360" w:lineRule="auto"/>
        <w:jc w:val="both"/>
      </w:pPr>
      <w:r>
        <w:rPr>
          <w:color w:val="002060"/>
        </w:rPr>
        <w:t xml:space="preserve">Ci vorrà un po’ di tempo, ma avete aperto la porta e, con il passare del tempo, vi sarà rivelato di cosa si tratta. Vi chiedete perché Io sono Kryon, innamorato dell’umanità? Ve l’ho appena detto, perché l’ho già visto. E anche gli altri – quelli di Orione, gli Arturiani e altri di cui avete sentito parlare prima. Ci sono passati tutti, tutti ora vi stanno osservando, stanno tutti festeggiano la vostra vita, in questo momento. Alcuni di voi capiranno e sapranno che ho ragione, mentre altri se ne andranno via, stasera, si alzeranno da qui, con una percezione minima o nulla di queste informazioni. È la libera scelta ed è onorata, è estremamente onorata, per tutti voi. Non c’è alcun giudizio da parte dello Spirito. Se andate via e pensate che sia stata una bella serata e nulla più, avrete con voi lo stesso numero di esseri angelici che ha lo sciamano o che ha colui che è un guaritore da centinaia di anni. Ciascun Umano è creato uguale. Ciò significa che voi tutti avete lo stesso potenziale spirituale – la realizzazione del Creatore interiore. È questo il messaggio per oggi. Oh, Essere Umano, questa non è la nuova era di tuo padre. È la </w:t>
      </w:r>
      <w:r>
        <w:rPr>
          <w:i/>
          <w:iCs/>
          <w:color w:val="002060"/>
        </w:rPr>
        <w:t>tua</w:t>
      </w:r>
      <w:r>
        <w:rPr>
          <w:color w:val="002060"/>
        </w:rPr>
        <w:t xml:space="preserve"> nuova era.</w:t>
      </w:r>
    </w:p>
    <w:p w:rsidR="008F1ED9" w:rsidRDefault="008F1ED9" w:rsidP="008F1ED9">
      <w:pPr>
        <w:spacing w:before="200" w:after="120" w:line="300" w:lineRule="atLeast"/>
        <w:jc w:val="both"/>
      </w:pPr>
      <w:r>
        <w:rPr>
          <w:b/>
          <w:bCs/>
          <w:i/>
          <w:iCs/>
          <w:color w:val="002060"/>
          <w:sz w:val="28"/>
          <w:szCs w:val="28"/>
        </w:rPr>
        <w:t>Kryon</w:t>
      </w:r>
    </w:p>
    <w:p w:rsidR="008F1ED9" w:rsidRDefault="008F1ED9" w:rsidP="008F1ED9">
      <w:pPr>
        <w:spacing w:after="120" w:line="276" w:lineRule="auto"/>
        <w:jc w:val="both"/>
      </w:pPr>
      <w:r>
        <w:rPr>
          <w:color w:val="002060"/>
        </w:rPr>
        <w:t> </w:t>
      </w:r>
    </w:p>
    <w:p w:rsidR="008F1ED9" w:rsidRDefault="008F1ED9" w:rsidP="008F1ED9">
      <w:pPr>
        <w:pStyle w:val="NormaleWeb"/>
      </w:pPr>
      <w:r>
        <w:rPr>
          <w:rFonts w:ascii="Verdana" w:hAnsi="Verdana"/>
          <w:color w:val="000080"/>
          <w:sz w:val="18"/>
          <w:szCs w:val="18"/>
        </w:rPr>
        <w:t>[</w:t>
      </w:r>
      <w:bookmarkStart w:id="0" w:name="10"/>
      <w:r>
        <w:rPr>
          <w:rFonts w:ascii="Verdana" w:hAnsi="Verdana"/>
          <w:color w:val="000080"/>
          <w:sz w:val="18"/>
          <w:szCs w:val="18"/>
        </w:rPr>
        <w:t>1</w:t>
      </w:r>
      <w:bookmarkEnd w:id="0"/>
      <w:r>
        <w:rPr>
          <w:rFonts w:ascii="Verdana" w:hAnsi="Verdana"/>
          <w:color w:val="000080"/>
          <w:sz w:val="18"/>
          <w:szCs w:val="18"/>
        </w:rPr>
        <w:t xml:space="preserve">] Vedi la canalizzazione </w:t>
      </w:r>
      <w:r>
        <w:rPr>
          <w:color w:val="000080"/>
          <w:sz w:val="18"/>
          <w:szCs w:val="18"/>
        </w:rPr>
        <w:t>“</w:t>
      </w:r>
      <w:hyperlink r:id="rId27" w:tgtFrame="_blank" w:history="1">
        <w:r>
          <w:rPr>
            <w:rStyle w:val="Collegamentoipertestuale"/>
            <w:rFonts w:ascii="Verdana" w:hAnsi="Verdana"/>
            <w:i/>
            <w:iCs/>
            <w:sz w:val="18"/>
            <w:szCs w:val="18"/>
          </w:rPr>
          <w:t>L'Innato Rivelato</w:t>
        </w:r>
      </w:hyperlink>
      <w:r>
        <w:rPr>
          <w:color w:val="000080"/>
          <w:sz w:val="18"/>
          <w:szCs w:val="18"/>
        </w:rPr>
        <w:t>”</w:t>
      </w:r>
      <w:r>
        <w:rPr>
          <w:rFonts w:ascii="Verdana" w:hAnsi="Verdana"/>
          <w:color w:val="000080"/>
          <w:sz w:val="18"/>
          <w:szCs w:val="18"/>
        </w:rPr>
        <w:t>, 22/11/2014 (</w:t>
      </w:r>
      <w:proofErr w:type="spellStart"/>
      <w:r>
        <w:rPr>
          <w:rFonts w:ascii="Verdana" w:hAnsi="Verdana"/>
          <w:color w:val="000080"/>
          <w:sz w:val="18"/>
          <w:szCs w:val="18"/>
        </w:rPr>
        <w:t>ndt</w:t>
      </w:r>
      <w:proofErr w:type="spellEnd"/>
      <w:r>
        <w:rPr>
          <w:rFonts w:ascii="Verdana" w:hAnsi="Verdana"/>
          <w:color w:val="000080"/>
          <w:sz w:val="18"/>
          <w:szCs w:val="18"/>
        </w:rPr>
        <w:t>.)</w:t>
      </w:r>
    </w:p>
    <w:p w:rsidR="008F1ED9" w:rsidRDefault="008F1ED9" w:rsidP="008F1ED9">
      <w:pPr>
        <w:pStyle w:val="NormaleWeb"/>
      </w:pPr>
      <w:r>
        <w:rPr>
          <w:rFonts w:ascii="Verdana" w:hAnsi="Verdana"/>
          <w:color w:val="000080"/>
          <w:sz w:val="18"/>
          <w:szCs w:val="18"/>
        </w:rPr>
        <w:t>[2] Vedi la canalizzazione "</w:t>
      </w:r>
      <w:hyperlink r:id="rId28" w:tgtFrame="_blank" w:history="1">
        <w:r>
          <w:rPr>
            <w:rStyle w:val="Collegamentoipertestuale"/>
            <w:rFonts w:ascii="Verdana" w:hAnsi="Verdana"/>
            <w:i/>
            <w:iCs/>
            <w:sz w:val="18"/>
            <w:szCs w:val="18"/>
          </w:rPr>
          <w:t>I nodi e i punti nulli della Terra</w:t>
        </w:r>
      </w:hyperlink>
      <w:r>
        <w:rPr>
          <w:rFonts w:ascii="Verdana" w:hAnsi="Verdana"/>
          <w:color w:val="000080"/>
          <w:sz w:val="18"/>
          <w:szCs w:val="18"/>
        </w:rPr>
        <w:t>" (</w:t>
      </w:r>
      <w:proofErr w:type="spellStart"/>
      <w:r>
        <w:rPr>
          <w:rFonts w:ascii="Verdana" w:hAnsi="Verdana"/>
          <w:color w:val="000080"/>
          <w:sz w:val="18"/>
          <w:szCs w:val="18"/>
        </w:rPr>
        <w:t>ndt</w:t>
      </w:r>
      <w:proofErr w:type="spellEnd"/>
      <w:r>
        <w:rPr>
          <w:rFonts w:ascii="Verdana" w:hAnsi="Verdana"/>
          <w:color w:val="000080"/>
          <w:sz w:val="18"/>
          <w:szCs w:val="18"/>
        </w:rPr>
        <w:t>.)</w:t>
      </w:r>
    </w:p>
    <w:p w:rsidR="008F1ED9" w:rsidRDefault="008F1ED9" w:rsidP="008F1ED9">
      <w:pPr>
        <w:spacing w:after="120" w:line="276" w:lineRule="auto"/>
        <w:jc w:val="both"/>
      </w:pPr>
      <w:r>
        <w:rPr>
          <w:color w:val="002060"/>
        </w:rPr>
        <w:t> </w:t>
      </w:r>
    </w:p>
    <w:p w:rsidR="008F1ED9" w:rsidRDefault="008F1ED9" w:rsidP="008F1ED9">
      <w:pPr>
        <w:pStyle w:val="Testonormale"/>
        <w:spacing w:before="25" w:beforeAutospacing="0" w:after="25" w:afterAutospacing="0"/>
        <w:jc w:val="center"/>
      </w:pPr>
      <w:r>
        <w:rPr>
          <w:rStyle w:val="Enfasicorsivo"/>
          <w:color w:val="003399"/>
        </w:rPr>
        <w:t xml:space="preserve">Originale in inglese: </w:t>
      </w:r>
    </w:p>
    <w:p w:rsidR="008F1ED9" w:rsidRDefault="008F1ED9" w:rsidP="008F1ED9">
      <w:pPr>
        <w:pStyle w:val="Testonormale"/>
        <w:spacing w:before="25" w:beforeAutospacing="0" w:after="25" w:afterAutospacing="0"/>
        <w:jc w:val="center"/>
      </w:pPr>
      <w:hyperlink r:id="rId29" w:tgtFrame="_blank" w:history="1">
        <w:r>
          <w:rPr>
            <w:rStyle w:val="Collegamentoipertestuale"/>
            <w:i/>
            <w:iCs/>
            <w:color w:val="0066CC"/>
          </w:rPr>
          <w:t>http://www.kryon.com/CHAN2015/k_channel15_atlanta-15.html</w:t>
        </w:r>
      </w:hyperlink>
      <w:r>
        <w:rPr>
          <w:rStyle w:val="Enfasicorsivo"/>
          <w:color w:val="003399"/>
        </w:rPr>
        <w:t xml:space="preserve"> </w:t>
      </w:r>
    </w:p>
    <w:p w:rsidR="008F1ED9" w:rsidRDefault="008F1ED9" w:rsidP="008F1ED9">
      <w:pPr>
        <w:pStyle w:val="Testonormale"/>
        <w:spacing w:before="25" w:beforeAutospacing="0" w:after="25" w:afterAutospacing="0"/>
        <w:jc w:val="center"/>
      </w:pPr>
      <w:r>
        <w:rPr>
          <w:rStyle w:val="Enfasicorsivo"/>
          <w:color w:val="003399"/>
        </w:rPr>
        <w:t xml:space="preserve">Traduzione a cura di Nicoletta per </w:t>
      </w:r>
      <w:hyperlink r:id="rId30" w:tgtFrame="_blank" w:history="1">
        <w:r>
          <w:rPr>
            <w:rStyle w:val="Collegamentoipertestuale"/>
            <w:i/>
            <w:iCs/>
            <w:color w:val="0066CC"/>
          </w:rPr>
          <w:t>Stazione Celeste</w:t>
        </w:r>
      </w:hyperlink>
      <w:r>
        <w:rPr>
          <w:color w:val="003399"/>
        </w:rPr>
        <w:t xml:space="preserve"> </w:t>
      </w:r>
    </w:p>
    <w:p w:rsidR="00A5443A" w:rsidRDefault="008F1ED9" w:rsidP="00A5443A">
      <w:pPr>
        <w:pStyle w:val="NormaleWeb"/>
        <w:spacing w:before="13" w:beforeAutospacing="0" w:after="13" w:afterAutospacing="0"/>
        <w:jc w:val="center"/>
      </w:pPr>
      <w:r>
        <w:t> </w:t>
      </w: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8F1ED9" w:rsidRDefault="008F1ED9" w:rsidP="00A5443A">
      <w:pPr>
        <w:pStyle w:val="NormaleWeb"/>
        <w:spacing w:before="13" w:beforeAutospacing="0" w:after="13" w:afterAutospacing="0"/>
        <w:jc w:val="center"/>
      </w:pPr>
      <w:r>
        <w:rPr>
          <w:rFonts w:ascii="Impact" w:hAnsi="Impact"/>
          <w:i/>
          <w:iCs/>
          <w:caps/>
          <w:color w:val="3333CC"/>
          <w:sz w:val="60"/>
          <w:szCs w:val="60"/>
          <w:u w:val="single"/>
        </w:rPr>
        <w:lastRenderedPageBreak/>
        <w:t>Uriel</w:t>
      </w:r>
    </w:p>
    <w:p w:rsidR="008F1ED9" w:rsidRDefault="008F1ED9" w:rsidP="008F1ED9">
      <w:pPr>
        <w:pStyle w:val="NormaleWeb"/>
        <w:spacing w:before="0" w:beforeAutospacing="0" w:after="0" w:afterAutospacing="0"/>
        <w:jc w:val="center"/>
      </w:pPr>
      <w:hyperlink r:id="rId31" w:tgtFrame="_blank" w:history="1">
        <w:r>
          <w:rPr>
            <w:rStyle w:val="Collegamentoipertestuale"/>
            <w:rFonts w:ascii="Verdana" w:hAnsi="Verdana"/>
            <w:color w:val="FF00FF"/>
            <w:sz w:val="20"/>
            <w:szCs w:val="20"/>
          </w:rPr>
          <w:t>www.ilcamminoversolaliberta.it</w:t>
        </w:r>
      </w:hyperlink>
    </w:p>
    <w:p w:rsidR="008F1ED9" w:rsidRDefault="008F1ED9" w:rsidP="008F1ED9">
      <w:pPr>
        <w:pStyle w:val="NormaleWeb"/>
        <w:spacing w:before="0" w:beforeAutospacing="0" w:after="0" w:afterAutospacing="0"/>
        <w:jc w:val="center"/>
      </w:pPr>
      <w:r>
        <w:t> </w:t>
      </w:r>
    </w:p>
    <w:p w:rsidR="008F1ED9" w:rsidRDefault="008F1ED9" w:rsidP="008F1ED9">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GIUGNO</w:t>
      </w:r>
    </w:p>
    <w:p w:rsidR="008F1ED9" w:rsidRDefault="008F1ED9" w:rsidP="008F1ED9">
      <w:pPr>
        <w:pStyle w:val="NormaleWeb"/>
      </w:pPr>
      <w:r>
        <w:rPr>
          <w:rFonts w:ascii="Batang" w:eastAsia="Batang" w:hAnsi="Batang"/>
          <w:b/>
          <w:bCs/>
          <w:color w:val="3333CC"/>
          <w:sz w:val="27"/>
          <w:szCs w:val="27"/>
        </w:rPr>
        <w:t>03/06/2015</w:t>
      </w:r>
    </w:p>
    <w:p w:rsidR="008F1ED9" w:rsidRDefault="008F1ED9" w:rsidP="008F1ED9">
      <w:pPr>
        <w:pStyle w:val="NormaleWeb"/>
      </w:pPr>
      <w:r>
        <w:rPr>
          <w:rFonts w:ascii="Batang" w:eastAsia="Batang" w:hAnsi="Batang"/>
          <w:b/>
          <w:bCs/>
          <w:color w:val="3333CC"/>
          <w:sz w:val="27"/>
          <w:szCs w:val="27"/>
        </w:rPr>
        <w:t>Cari Figli, non temete la realtà circostante colma di sotterfugi e paure.</w:t>
      </w:r>
    </w:p>
    <w:p w:rsidR="008F1ED9" w:rsidRDefault="008F1ED9" w:rsidP="008F1ED9">
      <w:pPr>
        <w:pStyle w:val="NormaleWeb"/>
      </w:pPr>
      <w:r>
        <w:rPr>
          <w:rFonts w:ascii="Batang" w:eastAsia="Batang" w:hAnsi="Batang"/>
          <w:b/>
          <w:bCs/>
          <w:color w:val="3333CC"/>
          <w:sz w:val="27"/>
          <w:szCs w:val="27"/>
        </w:rPr>
        <w:t>La paura e la finzione destabilizzano l'aria circostante in questo preciso momento.</w:t>
      </w:r>
    </w:p>
    <w:p w:rsidR="008F1ED9" w:rsidRDefault="008F1ED9" w:rsidP="008F1ED9">
      <w:pPr>
        <w:pStyle w:val="NormaleWeb"/>
      </w:pPr>
      <w:r>
        <w:rPr>
          <w:rFonts w:ascii="Batang" w:eastAsia="Batang" w:hAnsi="Batang"/>
          <w:b/>
          <w:bCs/>
          <w:color w:val="3333CC"/>
          <w:sz w:val="27"/>
          <w:szCs w:val="27"/>
        </w:rPr>
        <w:t>Occorre che procediate, che andiate avanti, non sentendovi schiavi del tempo.</w:t>
      </w:r>
    </w:p>
    <w:p w:rsidR="008F1ED9" w:rsidRDefault="008F1ED9" w:rsidP="008F1ED9">
      <w:pPr>
        <w:pStyle w:val="NormaleWeb"/>
      </w:pPr>
      <w:r>
        <w:rPr>
          <w:rFonts w:ascii="Batang" w:eastAsia="Batang" w:hAnsi="Batang"/>
          <w:b/>
          <w:bCs/>
          <w:color w:val="3333CC"/>
          <w:sz w:val="27"/>
          <w:szCs w:val="27"/>
        </w:rPr>
        <w:t>Occorre abbiate fede nell'Alto e attingerete la necessaria forza di volontà per proseguire la via della chiarezza interiore necessaria per chiudere i cerchi sospesi.</w:t>
      </w:r>
    </w:p>
    <w:p w:rsidR="008F1ED9" w:rsidRDefault="008F1ED9" w:rsidP="008F1ED9">
      <w:pPr>
        <w:pStyle w:val="NormaleWeb"/>
      </w:pPr>
      <w:r>
        <w:rPr>
          <w:rFonts w:ascii="Batang" w:eastAsia="Batang" w:hAnsi="Batang"/>
          <w:b/>
          <w:bCs/>
          <w:color w:val="3333CC"/>
          <w:sz w:val="27"/>
          <w:szCs w:val="27"/>
        </w:rPr>
        <w:t>Vi esorto a non voltarvi indietro, a non farvi frenare da un passato che nulla può fare solo farvi sentire continuamente in colpa.</w:t>
      </w:r>
    </w:p>
    <w:p w:rsidR="008F1ED9" w:rsidRDefault="008F1ED9" w:rsidP="008F1ED9">
      <w:pPr>
        <w:pStyle w:val="NormaleWeb"/>
      </w:pPr>
      <w:r>
        <w:rPr>
          <w:rFonts w:ascii="Batang" w:eastAsia="Batang" w:hAnsi="Batang"/>
          <w:b/>
          <w:bCs/>
          <w:color w:val="3333CC"/>
          <w:sz w:val="27"/>
          <w:szCs w:val="27"/>
        </w:rPr>
        <w:t>La fede verso quello che fate e portate avanti vi ridaranno la volontà necessaria per proseguire il cammino del discernimento e rilasciare ogni timore verso l'aggressività e la titubanza che l'ambiente emana.</w:t>
      </w:r>
    </w:p>
    <w:p w:rsidR="008F1ED9" w:rsidRDefault="008F1ED9" w:rsidP="008F1ED9">
      <w:pPr>
        <w:pStyle w:val="NormaleWeb"/>
      </w:pPr>
      <w:r>
        <w:rPr>
          <w:rFonts w:ascii="Batang" w:eastAsia="Batang" w:hAnsi="Batang"/>
          <w:b/>
          <w:bCs/>
          <w:color w:val="3333CC"/>
          <w:sz w:val="27"/>
          <w:szCs w:val="27"/>
        </w:rPr>
        <w:t xml:space="preserve">Ricordate, non serve domandarsi </w:t>
      </w:r>
      <w:proofErr w:type="spellStart"/>
      <w:r>
        <w:rPr>
          <w:rFonts w:ascii="Batang" w:eastAsia="Batang" w:hAnsi="Batang"/>
          <w:b/>
          <w:bCs/>
          <w:color w:val="3333CC"/>
          <w:sz w:val="27"/>
          <w:szCs w:val="27"/>
        </w:rPr>
        <w:t>perchè</w:t>
      </w:r>
      <w:proofErr w:type="spellEnd"/>
      <w:r>
        <w:rPr>
          <w:rFonts w:ascii="Batang" w:eastAsia="Batang" w:hAnsi="Batang"/>
          <w:b/>
          <w:bCs/>
          <w:color w:val="3333CC"/>
          <w:sz w:val="27"/>
          <w:szCs w:val="27"/>
        </w:rPr>
        <w:t xml:space="preserve"> è successo questo. Lasciate che tutto avvenga e proseguite verso il cammino di libertà.</w:t>
      </w:r>
    </w:p>
    <w:p w:rsidR="008F1ED9" w:rsidRDefault="008F1ED9" w:rsidP="008F1ED9">
      <w:pPr>
        <w:pStyle w:val="NormaleWeb"/>
      </w:pPr>
      <w:r>
        <w:rPr>
          <w:rFonts w:ascii="Batang" w:eastAsia="Batang" w:hAnsi="Batang"/>
          <w:b/>
          <w:bCs/>
          <w:color w:val="3333CC"/>
          <w:sz w:val="27"/>
          <w:szCs w:val="27"/>
        </w:rPr>
        <w:t>La libertà è indice di età, di riconciliazione con lo spirito che si fa carne nel momento che tutto cambia all' interno delle vostre esistenze come realtà di un vissuto che si è riconosciuto apportando la pace all'anima che emana amore universale e lo estende nell'aria circostante.</w:t>
      </w:r>
    </w:p>
    <w:p w:rsidR="008F1ED9" w:rsidRDefault="008F1ED9" w:rsidP="008F1ED9">
      <w:pPr>
        <w:pStyle w:val="NormaleWeb"/>
      </w:pPr>
      <w:r>
        <w:rPr>
          <w:rFonts w:ascii="Batang" w:eastAsia="Batang" w:hAnsi="Batang"/>
          <w:b/>
          <w:bCs/>
          <w:color w:val="3333CC"/>
          <w:sz w:val="27"/>
          <w:szCs w:val="27"/>
        </w:rPr>
        <w:t>Sia Pace, Luce e Amore all'interno di Voi e della vostra Vita.</w:t>
      </w:r>
    </w:p>
    <w:p w:rsidR="008F1ED9" w:rsidRDefault="008F1ED9" w:rsidP="008F1ED9">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F1ED9" w:rsidRDefault="008F1ED9" w:rsidP="008F1ED9">
      <w:pPr>
        <w:pStyle w:val="NormaleWeb"/>
      </w:pPr>
      <w:r>
        <w:t> </w:t>
      </w:r>
    </w:p>
    <w:p w:rsidR="00A5443A" w:rsidRDefault="00A5443A" w:rsidP="008F1ED9">
      <w:pPr>
        <w:pStyle w:val="NormaleWeb"/>
        <w:spacing w:before="0" w:beforeAutospacing="0" w:after="0" w:afterAutospacing="0"/>
        <w:rPr>
          <w:rFonts w:ascii="Batang" w:eastAsia="Batang" w:hAnsi="Batang"/>
          <w:b/>
          <w:bCs/>
          <w:color w:val="3333CC"/>
          <w:sz w:val="27"/>
          <w:szCs w:val="27"/>
        </w:rPr>
      </w:pPr>
    </w:p>
    <w:p w:rsidR="00A5443A" w:rsidRDefault="00A5443A" w:rsidP="008F1ED9">
      <w:pPr>
        <w:pStyle w:val="NormaleWeb"/>
        <w:spacing w:before="0" w:beforeAutospacing="0" w:after="0" w:afterAutospacing="0"/>
        <w:rPr>
          <w:rFonts w:ascii="Batang" w:eastAsia="Batang" w:hAnsi="Batang"/>
          <w:b/>
          <w:bCs/>
          <w:color w:val="3333CC"/>
          <w:sz w:val="27"/>
          <w:szCs w:val="27"/>
        </w:rPr>
      </w:pPr>
    </w:p>
    <w:p w:rsidR="008F1ED9" w:rsidRDefault="008F1ED9" w:rsidP="008F1ED9">
      <w:pPr>
        <w:pStyle w:val="NormaleWeb"/>
        <w:spacing w:before="0" w:beforeAutospacing="0" w:after="0" w:afterAutospacing="0"/>
      </w:pPr>
      <w:r>
        <w:rPr>
          <w:rFonts w:ascii="Batang" w:eastAsia="Batang" w:hAnsi="Batang"/>
          <w:b/>
          <w:bCs/>
          <w:color w:val="3333CC"/>
          <w:sz w:val="27"/>
          <w:szCs w:val="27"/>
        </w:rPr>
        <w:lastRenderedPageBreak/>
        <w:t>15/06/2015</w:t>
      </w:r>
    </w:p>
    <w:p w:rsidR="008F1ED9" w:rsidRDefault="008F1ED9" w:rsidP="008F1ED9">
      <w:pPr>
        <w:pStyle w:val="NormaleWeb"/>
      </w:pPr>
      <w:r>
        <w:rPr>
          <w:rFonts w:ascii="Batang" w:eastAsia="Batang" w:hAnsi="Batang"/>
          <w:b/>
          <w:bCs/>
          <w:color w:val="3333CC"/>
          <w:sz w:val="27"/>
          <w:szCs w:val="27"/>
        </w:rPr>
        <w:t>Il Nuovo Mondo dovete crearlo dentro di Voi allontanandovi da coloro che frenano il vostro andare.</w:t>
      </w:r>
    </w:p>
    <w:p w:rsidR="008F1ED9" w:rsidRDefault="008F1ED9" w:rsidP="008F1ED9">
      <w:pPr>
        <w:pStyle w:val="NormaleWeb"/>
      </w:pPr>
      <w:r>
        <w:rPr>
          <w:rFonts w:ascii="Batang" w:eastAsia="Batang" w:hAnsi="Batang"/>
          <w:b/>
          <w:bCs/>
          <w:color w:val="3333CC"/>
          <w:sz w:val="27"/>
          <w:szCs w:val="27"/>
        </w:rPr>
        <w:t xml:space="preserve">In questo momento chi non sceglierà dove stare e oltrepasserà il freno e la paura entrerà </w:t>
      </w:r>
      <w:proofErr w:type="spellStart"/>
      <w:r>
        <w:rPr>
          <w:rFonts w:ascii="Batang" w:eastAsia="Batang" w:hAnsi="Batang"/>
          <w:b/>
          <w:bCs/>
          <w:color w:val="3333CC"/>
          <w:sz w:val="27"/>
          <w:szCs w:val="27"/>
        </w:rPr>
        <w:t>all</w:t>
      </w:r>
      <w:proofErr w:type="spellEnd"/>
      <w:r>
        <w:rPr>
          <w:rFonts w:ascii="Batang" w:eastAsia="Batang" w:hAnsi="Batang"/>
          <w:b/>
          <w:bCs/>
          <w:color w:val="3333CC"/>
          <w:sz w:val="27"/>
          <w:szCs w:val="27"/>
        </w:rPr>
        <w:t xml:space="preserve"> 'interno della causa ed effetto e dovrà ritornare per chiudere i cerchi sospesi.</w:t>
      </w:r>
    </w:p>
    <w:p w:rsidR="008F1ED9" w:rsidRDefault="008F1ED9" w:rsidP="008F1ED9">
      <w:pPr>
        <w:pStyle w:val="NormaleWeb"/>
      </w:pPr>
      <w:r>
        <w:rPr>
          <w:rFonts w:ascii="Batang" w:eastAsia="Batang" w:hAnsi="Batang"/>
          <w:b/>
          <w:bCs/>
          <w:color w:val="3333CC"/>
          <w:sz w:val="27"/>
          <w:szCs w:val="27"/>
        </w:rPr>
        <w:t>Lavorate sulla personalità come vita di ogni giorno solo così nel tempo potrete avere il ricordo di chi siete e cosa dovrete fare per acquisire il contatto con l'anima.</w:t>
      </w:r>
    </w:p>
    <w:p w:rsidR="008F1ED9" w:rsidRDefault="008F1ED9" w:rsidP="008F1ED9">
      <w:pPr>
        <w:pStyle w:val="NormaleWeb"/>
      </w:pPr>
      <w:r>
        <w:rPr>
          <w:rFonts w:ascii="Batang" w:eastAsia="Batang" w:hAnsi="Batang"/>
          <w:b/>
          <w:bCs/>
          <w:color w:val="3333CC"/>
          <w:sz w:val="27"/>
          <w:szCs w:val="27"/>
        </w:rPr>
        <w:t xml:space="preserve">L'esperienza della vita è molto importante per crescere. </w:t>
      </w:r>
    </w:p>
    <w:p w:rsidR="008F1ED9" w:rsidRDefault="008F1ED9" w:rsidP="008F1ED9">
      <w:pPr>
        <w:pStyle w:val="NormaleWeb"/>
      </w:pPr>
      <w:r>
        <w:rPr>
          <w:rFonts w:ascii="Batang" w:eastAsia="Batang" w:hAnsi="Batang"/>
          <w:b/>
          <w:bCs/>
          <w:color w:val="3333CC"/>
          <w:sz w:val="27"/>
          <w:szCs w:val="27"/>
        </w:rPr>
        <w:t>Chi ha avuto il ricordo è sulla via del Ritorno avendo riconosciuto la Fonte di provenienza collegando la propria mente alla porta del cuore.</w:t>
      </w:r>
    </w:p>
    <w:p w:rsidR="008F1ED9" w:rsidRDefault="008F1ED9" w:rsidP="008F1ED9">
      <w:pPr>
        <w:pStyle w:val="NormaleWeb"/>
      </w:pPr>
      <w:r>
        <w:rPr>
          <w:rFonts w:ascii="Batang" w:eastAsia="Batang" w:hAnsi="Batang"/>
          <w:b/>
          <w:bCs/>
          <w:color w:val="3333CC"/>
          <w:sz w:val="27"/>
          <w:szCs w:val="27"/>
        </w:rPr>
        <w:t>Vi esorto ad essere presenti e riconoscervi quali principi primi solo così potrete comprendere che cosa significa ascendere.</w:t>
      </w:r>
    </w:p>
    <w:p w:rsidR="008F1ED9" w:rsidRDefault="008F1ED9" w:rsidP="008F1ED9">
      <w:pPr>
        <w:pStyle w:val="NormaleWeb"/>
      </w:pPr>
      <w:r>
        <w:rPr>
          <w:rFonts w:ascii="Batang" w:eastAsia="Batang" w:hAnsi="Batang"/>
          <w:b/>
          <w:bCs/>
          <w:color w:val="3333CC"/>
          <w:sz w:val="27"/>
          <w:szCs w:val="27"/>
        </w:rPr>
        <w:t>L'ascesa è forza e temperanza nel divenire l'essere cosciente della propria discesa.</w:t>
      </w:r>
    </w:p>
    <w:p w:rsidR="008F1ED9" w:rsidRDefault="008F1ED9" w:rsidP="008F1ED9">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F1ED9" w:rsidRDefault="008F1ED9" w:rsidP="008F1ED9">
      <w:pPr>
        <w:pStyle w:val="NormaleWeb"/>
      </w:pPr>
      <w:r>
        <w:t> </w:t>
      </w:r>
    </w:p>
    <w:p w:rsidR="008F1ED9" w:rsidRDefault="008F1ED9" w:rsidP="008F1ED9">
      <w:pPr>
        <w:pStyle w:val="NormaleWeb"/>
      </w:pPr>
    </w:p>
    <w:p w:rsidR="00A5443A" w:rsidRDefault="00A5443A" w:rsidP="008F1ED9">
      <w:pPr>
        <w:pStyle w:val="NormaleWeb"/>
      </w:pPr>
    </w:p>
    <w:p w:rsidR="00A5443A" w:rsidRDefault="00A5443A" w:rsidP="008F1ED9">
      <w:pPr>
        <w:pStyle w:val="NormaleWeb"/>
      </w:pPr>
    </w:p>
    <w:p w:rsidR="00A5443A" w:rsidRDefault="00A5443A" w:rsidP="008F1ED9">
      <w:pPr>
        <w:pStyle w:val="NormaleWeb"/>
      </w:pPr>
    </w:p>
    <w:p w:rsidR="00A5443A" w:rsidRDefault="00A5443A" w:rsidP="008F1ED9">
      <w:pPr>
        <w:pStyle w:val="NormaleWeb"/>
      </w:pPr>
    </w:p>
    <w:p w:rsidR="00A5443A" w:rsidRDefault="00A5443A" w:rsidP="008F1ED9">
      <w:pPr>
        <w:pStyle w:val="NormaleWeb"/>
      </w:pPr>
    </w:p>
    <w:p w:rsidR="00A5443A" w:rsidRDefault="00A5443A" w:rsidP="008F1ED9">
      <w:pPr>
        <w:pStyle w:val="NormaleWeb"/>
      </w:pPr>
    </w:p>
    <w:p w:rsidR="00A5443A" w:rsidRDefault="00A5443A" w:rsidP="008F1ED9">
      <w:pPr>
        <w:pStyle w:val="NormaleWeb"/>
      </w:pPr>
    </w:p>
    <w:p w:rsidR="00A5443A" w:rsidRDefault="00A5443A" w:rsidP="008F1ED9">
      <w:pPr>
        <w:pStyle w:val="NormaleWeb"/>
      </w:pPr>
    </w:p>
    <w:p w:rsidR="008F1ED9" w:rsidRDefault="008F1ED9" w:rsidP="008F1ED9">
      <w:pPr>
        <w:pStyle w:val="NormaleWeb"/>
        <w:spacing w:before="0" w:beforeAutospacing="0" w:after="0" w:afterAutospacing="0"/>
      </w:pPr>
      <w:r>
        <w:rPr>
          <w:rFonts w:ascii="Batang" w:eastAsia="Batang" w:hAnsi="Batang"/>
          <w:b/>
          <w:bCs/>
          <w:color w:val="3333CC"/>
          <w:sz w:val="27"/>
          <w:szCs w:val="27"/>
        </w:rPr>
        <w:lastRenderedPageBreak/>
        <w:t>25/06/2015</w:t>
      </w:r>
    </w:p>
    <w:p w:rsidR="008F1ED9" w:rsidRDefault="008F1ED9" w:rsidP="008F1ED9">
      <w:pPr>
        <w:pStyle w:val="NormaleWeb"/>
      </w:pPr>
      <w:r>
        <w:rPr>
          <w:rFonts w:ascii="Batang" w:eastAsia="Batang" w:hAnsi="Batang"/>
          <w:b/>
          <w:bCs/>
          <w:color w:val="3333CC"/>
          <w:sz w:val="27"/>
          <w:szCs w:val="27"/>
        </w:rPr>
        <w:t>L'energia forte e potente che sta scendendo evidenzierà sempre più le parti d'ombra che non vogliono fuoriuscire agli occhi del Sole.</w:t>
      </w:r>
    </w:p>
    <w:p w:rsidR="008F1ED9" w:rsidRDefault="008F1ED9" w:rsidP="008F1ED9">
      <w:pPr>
        <w:pStyle w:val="NormaleWeb"/>
      </w:pPr>
      <w:r>
        <w:rPr>
          <w:rFonts w:ascii="Batang" w:eastAsia="Batang" w:hAnsi="Batang"/>
          <w:b/>
          <w:bCs/>
          <w:color w:val="3333CC"/>
          <w:sz w:val="27"/>
          <w:szCs w:val="27"/>
        </w:rPr>
        <w:t>Chi è nell'ombra dovrà fare una scelta. La scelta è nell'ascensione dell'Atto che si manifesta nel momento che ha raggiunto la pace dell'Anima.</w:t>
      </w:r>
    </w:p>
    <w:p w:rsidR="008F1ED9" w:rsidRDefault="008F1ED9" w:rsidP="008F1ED9">
      <w:pPr>
        <w:pStyle w:val="NormaleWeb"/>
      </w:pPr>
      <w:r>
        <w:rPr>
          <w:rFonts w:ascii="Batang" w:eastAsia="Batang" w:hAnsi="Batang"/>
          <w:b/>
          <w:bCs/>
          <w:color w:val="3333CC"/>
          <w:sz w:val="27"/>
          <w:szCs w:val="27"/>
        </w:rPr>
        <w:t>L'Umanità è all'interno di un sonno. Pochi sono coloro che stanno avanzando e riconoscendo una nuova realtà.</w:t>
      </w:r>
    </w:p>
    <w:p w:rsidR="008F1ED9" w:rsidRDefault="008F1ED9" w:rsidP="008F1ED9">
      <w:pPr>
        <w:pStyle w:val="NormaleWeb"/>
      </w:pPr>
      <w:r>
        <w:rPr>
          <w:rFonts w:ascii="Batang" w:eastAsia="Batang" w:hAnsi="Batang"/>
          <w:b/>
          <w:bCs/>
          <w:color w:val="3333CC"/>
          <w:sz w:val="27"/>
          <w:szCs w:val="27"/>
        </w:rPr>
        <w:t>Dovrete essere forti e portare avanti la vostra saggezza come luce che rischiara le parti d'ombra.</w:t>
      </w:r>
    </w:p>
    <w:p w:rsidR="008F1ED9" w:rsidRDefault="008F1ED9" w:rsidP="008F1ED9">
      <w:pPr>
        <w:pStyle w:val="NormaleWeb"/>
      </w:pPr>
      <w:r>
        <w:rPr>
          <w:rFonts w:ascii="Batang" w:eastAsia="Batang" w:hAnsi="Batang"/>
          <w:b/>
          <w:bCs/>
          <w:color w:val="3333CC"/>
          <w:sz w:val="27"/>
          <w:szCs w:val="27"/>
        </w:rPr>
        <w:t>Il lavoro è principalmente su Voi stessi senza pretendere il sostegno dell'altro. Siete Voi che dovete riconoscervi per poter ascendere ai Piani Superiori.</w:t>
      </w:r>
    </w:p>
    <w:p w:rsidR="008F1ED9" w:rsidRDefault="008F1ED9" w:rsidP="008F1ED9">
      <w:pPr>
        <w:pStyle w:val="NormaleWeb"/>
      </w:pPr>
      <w:r>
        <w:rPr>
          <w:rFonts w:ascii="Batang" w:eastAsia="Batang" w:hAnsi="Batang"/>
          <w:b/>
          <w:bCs/>
          <w:color w:val="3333CC"/>
          <w:sz w:val="27"/>
          <w:szCs w:val="27"/>
        </w:rPr>
        <w:t>Ricordate, il Sole è un portale di luce. Le vostre menti con il tempo dovranno uniformarsi come cadenza al battito del cuore per portare sintonia e pace all'Anima.</w:t>
      </w:r>
    </w:p>
    <w:p w:rsidR="008F1ED9" w:rsidRDefault="008F1ED9" w:rsidP="008F1ED9">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r>
        <w:rPr>
          <w:rFonts w:ascii="Batang" w:eastAsia="Batang" w:hAnsi="Batang"/>
          <w:b/>
          <w:bCs/>
          <w:color w:val="3333CC"/>
          <w:sz w:val="27"/>
          <w:szCs w:val="27"/>
        </w:rPr>
        <w:t xml:space="preserve"> </w:t>
      </w:r>
    </w:p>
    <w:p w:rsidR="00A5443A" w:rsidRDefault="008F1ED9" w:rsidP="00A5443A">
      <w:pPr>
        <w:pStyle w:val="NormaleWeb"/>
        <w:spacing w:before="13" w:beforeAutospacing="0" w:after="13" w:afterAutospacing="0"/>
        <w:jc w:val="center"/>
      </w:pPr>
      <w:r>
        <w:t> </w:t>
      </w: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A5443A" w:rsidRDefault="00A5443A" w:rsidP="00A5443A">
      <w:pPr>
        <w:pStyle w:val="NormaleWeb"/>
        <w:spacing w:before="13" w:beforeAutospacing="0" w:after="13" w:afterAutospacing="0"/>
        <w:jc w:val="center"/>
      </w:pPr>
    </w:p>
    <w:p w:rsidR="008F1ED9" w:rsidRDefault="008F1ED9" w:rsidP="00A5443A">
      <w:pPr>
        <w:pStyle w:val="NormaleWeb"/>
        <w:spacing w:before="13" w:beforeAutospacing="0" w:after="13" w:afterAutospacing="0"/>
        <w:jc w:val="center"/>
      </w:pPr>
      <w:r>
        <w:t> </w:t>
      </w:r>
    </w:p>
    <w:p w:rsidR="008F1ED9" w:rsidRDefault="008F1ED9" w:rsidP="008F1ED9">
      <w:pPr>
        <w:pStyle w:val="NormaleWeb"/>
        <w:spacing w:before="13" w:beforeAutospacing="0" w:after="13" w:afterAutospacing="0"/>
        <w:jc w:val="center"/>
      </w:pPr>
      <w:r>
        <w:rPr>
          <w:color w:val="000080"/>
          <w:sz w:val="36"/>
          <w:szCs w:val="36"/>
        </w:rPr>
        <w:lastRenderedPageBreak/>
        <w:t>Notizie di Trasmutazione Luglio 2015</w:t>
      </w:r>
    </w:p>
    <w:p w:rsidR="008F1ED9" w:rsidRDefault="008F1ED9" w:rsidP="00A5443A">
      <w:pPr>
        <w:shd w:val="clear" w:color="auto" w:fill="FFFFFF"/>
        <w:jc w:val="center"/>
      </w:pPr>
      <w:r>
        <w:rPr>
          <w:color w:val="000080"/>
        </w:rPr>
        <w:t xml:space="preserve">di Sandra </w:t>
      </w:r>
      <w:proofErr w:type="spellStart"/>
      <w:r>
        <w:rPr>
          <w:color w:val="000080"/>
        </w:rPr>
        <w:t>Ingerman</w:t>
      </w:r>
      <w:proofErr w:type="spellEnd"/>
    </w:p>
    <w:p w:rsidR="008F1ED9" w:rsidRDefault="008F1ED9" w:rsidP="008F1ED9">
      <w:pPr>
        <w:pStyle w:val="NormaleWeb"/>
        <w:shd w:val="clear" w:color="auto" w:fill="FFFFFF"/>
      </w:pPr>
      <w:r>
        <w:rPr>
          <w:color w:val="000080"/>
        </w:rPr>
        <w:t xml:space="preserve">Traduzione di Nello </w:t>
      </w:r>
      <w:proofErr w:type="spellStart"/>
      <w:r>
        <w:rPr>
          <w:color w:val="000080"/>
        </w:rPr>
        <w:t>Ceccon</w:t>
      </w:r>
      <w:proofErr w:type="spellEnd"/>
    </w:p>
    <w:p w:rsidR="008F1ED9" w:rsidRDefault="008F1ED9" w:rsidP="008F1ED9">
      <w:pPr>
        <w:pStyle w:val="NormaleWeb"/>
        <w:shd w:val="clear" w:color="auto" w:fill="FFFFFF"/>
      </w:pPr>
      <w:r>
        <w:rPr>
          <w:color w:val="000080"/>
        </w:rPr>
        <w:t>Sono appena ritornata da una meravigliosa avventura in Scozia. Mi sento nutrita dal seminario che ho condotto, dal brillante gruppo con cui ho lavorato e con la terra.</w:t>
      </w:r>
    </w:p>
    <w:p w:rsidR="008F1ED9" w:rsidRDefault="008F1ED9" w:rsidP="008F1ED9">
      <w:pPr>
        <w:pStyle w:val="NormaleWeb"/>
        <w:shd w:val="clear" w:color="auto" w:fill="FFFFFF"/>
      </w:pPr>
      <w:r>
        <w:rPr>
          <w:color w:val="000080"/>
        </w:rPr>
        <w:t>Riceviamo nutrimento lavorando in comunità. Trovo che se lavoro con un gruppo, in presenza fisica o attraverso il mondo virtuale della teleconferenza, mi sento ispirata, nutrita e piena di speranza.</w:t>
      </w:r>
    </w:p>
    <w:p w:rsidR="008F1ED9" w:rsidRDefault="008F1ED9" w:rsidP="008F1ED9">
      <w:pPr>
        <w:pStyle w:val="NormaleWeb"/>
        <w:shd w:val="clear" w:color="auto" w:fill="FFFFFF"/>
      </w:pPr>
      <w:r>
        <w:rPr>
          <w:color w:val="000080"/>
        </w:rPr>
        <w:t>Mio marito Woods mi aveva raccontato di un articolo che aveva letto riguardo uomini e donne che sono ritornati dalla guerra. Per alcuni di loro la parte più difficile nel ritornare a casa  e che alimenta il loro DPTS (Disturbo Post Traumatico da Stress) è il fatto di non stare più in compagnia degli altri soldati con cui avevano creato dei legami profondi. La mancanza della compagnia e il ritorno che li fa sentire isolati, causano questi profondi problemi emotivi.</w:t>
      </w:r>
    </w:p>
    <w:p w:rsidR="008F1ED9" w:rsidRDefault="008F1ED9" w:rsidP="008F1ED9">
      <w:pPr>
        <w:pStyle w:val="NormaleWeb"/>
        <w:shd w:val="clear" w:color="auto" w:fill="FFFFFF"/>
      </w:pPr>
      <w:r>
        <w:rPr>
          <w:color w:val="000080"/>
        </w:rPr>
        <w:t>Con tutto quello che sta avvenendo nel mondo oggi siamo spinti a creare una comunità. Sono le comunità locali che si mettono insieme per ricostruire le abitazione e le attività distrutti dalle calamità. Sono le persone che si mettono insieme nelle comunità locali che si aiutano tra loro per superare i momenti difficili.</w:t>
      </w:r>
    </w:p>
    <w:p w:rsidR="008F1ED9" w:rsidRDefault="008F1ED9" w:rsidP="008F1ED9">
      <w:pPr>
        <w:pStyle w:val="NormaleWeb"/>
        <w:shd w:val="clear" w:color="auto" w:fill="FFFFFF"/>
      </w:pPr>
      <w:r>
        <w:rPr>
          <w:color w:val="000080"/>
        </w:rPr>
        <w:t>Naturalmente ci dobbiamo chiedere perché dobbiamo aspettare che succedano delle calamità per creare legami profondi nelle comunità. È il momento per tutti noi di condividere il nutrimento a tutti i livelli della nostra comunità. Nel corso degli anni vi ho incoraggiati a portare alcuni dei vostri lavori spirituali nelle comunità locali. Inoltre il lavoro spirituale che abbiamo fatto insieme trascende le diverse credenze religiose. Le pratiche spirituali con cui noi lavoriamo vanno a toccare il cuore e l’anima di tutte le persone e va oltre le parole e i concetti.</w:t>
      </w:r>
    </w:p>
    <w:p w:rsidR="008F1ED9" w:rsidRDefault="008F1ED9" w:rsidP="008F1ED9">
      <w:pPr>
        <w:pStyle w:val="NormaleWeb"/>
        <w:shd w:val="clear" w:color="auto" w:fill="FFFFFF"/>
      </w:pPr>
      <w:r>
        <w:rPr>
          <w:color w:val="000080"/>
        </w:rPr>
        <w:t>Mentre ero in Scozia ho avuto del tempo per riflettere su alcuni temi che voglio condividere in questo mese. Come sapete continuo a incoraggiare tutti per rimanere focalizzati. Il focus è stato un principio fondamentale del lavoro che ho insegnato. Ma come ogni cosa nella vita c’è bisogno di trovare equilibrio con i principi e le pratica con cui lavoriamo.</w:t>
      </w:r>
    </w:p>
    <w:p w:rsidR="008F1ED9" w:rsidRDefault="008F1ED9" w:rsidP="008F1ED9">
      <w:pPr>
        <w:pStyle w:val="NormaleWeb"/>
        <w:shd w:val="clear" w:color="auto" w:fill="FFFFFF"/>
      </w:pPr>
      <w:r>
        <w:rPr>
          <w:color w:val="000080"/>
        </w:rPr>
        <w:t xml:space="preserve">Woods e io eravamo in escursione per una giornata sul Ben </w:t>
      </w:r>
      <w:proofErr w:type="spellStart"/>
      <w:r>
        <w:rPr>
          <w:color w:val="000080"/>
        </w:rPr>
        <w:t>Nevis</w:t>
      </w:r>
      <w:proofErr w:type="spellEnd"/>
      <w:r>
        <w:rPr>
          <w:color w:val="000080"/>
        </w:rPr>
        <w:t>, che è la più alta montagna della Gran Bretagna. Ogni giorno durante il nostro soggiorno in Scozia c’era prevalentemente pioggia e freddo. Mi piace la pioggia e il freddo ed ero quindi entusiasta di questo tempo. Proprio quel giorno invece ci fu una di quelle perfette giornate di sole e per me divenne pure un perfetto giorno da escursione.</w:t>
      </w:r>
    </w:p>
    <w:p w:rsidR="008F1ED9" w:rsidRDefault="008F1ED9" w:rsidP="008F1ED9">
      <w:pPr>
        <w:pStyle w:val="NormaleWeb"/>
        <w:shd w:val="clear" w:color="auto" w:fill="FFFFFF"/>
      </w:pPr>
      <w:r>
        <w:rPr>
          <w:color w:val="000080"/>
        </w:rPr>
        <w:t xml:space="preserve">Stavamo vagando per i sentieri del Ben </w:t>
      </w:r>
      <w:proofErr w:type="spellStart"/>
      <w:r>
        <w:rPr>
          <w:color w:val="000080"/>
        </w:rPr>
        <w:t>Nevis</w:t>
      </w:r>
      <w:proofErr w:type="spellEnd"/>
      <w:r>
        <w:rPr>
          <w:color w:val="000080"/>
        </w:rPr>
        <w:t xml:space="preserve"> senza nessuna meta in mente. Il Ben </w:t>
      </w:r>
      <w:proofErr w:type="spellStart"/>
      <w:r>
        <w:rPr>
          <w:color w:val="000080"/>
        </w:rPr>
        <w:t>Nevis</w:t>
      </w:r>
      <w:proofErr w:type="spellEnd"/>
      <w:r>
        <w:rPr>
          <w:color w:val="000080"/>
        </w:rPr>
        <w:t xml:space="preserve"> è una di quelle montagne molto popolare per le arrampicate. La neve e il ghiaccio sulla cima rendeva le arrampicate difficili mentre noi eravamo lì. Durante il nostro lento camminare per i sentieri abbiamo avuto la possibilità di osservare i gruppi di persone che scendevano dopo avere raggiunto la cima. Alcune persone scendevano con un bel sorriso e con un passo leggero. Ma molte delle persone che vedemmo erano veramente infelici. Sì, ce l’avevano fatta a raggiungere la cima ma non si erano gustate il viaggio.</w:t>
      </w:r>
    </w:p>
    <w:p w:rsidR="008F1ED9" w:rsidRDefault="008F1ED9" w:rsidP="008F1ED9">
      <w:pPr>
        <w:pStyle w:val="NormaleWeb"/>
        <w:shd w:val="clear" w:color="auto" w:fill="FFFFFF"/>
      </w:pPr>
      <w:r>
        <w:rPr>
          <w:color w:val="000080"/>
        </w:rPr>
        <w:t xml:space="preserve">Ho cominciato a pensare al focus. Ogniqualvolta che camminiamo nel sentiero della vita e continuiamo il nostro lavoro spirituale abbiamo la necessità di essere focalizzati. Ma il focalizzarci   </w:t>
      </w:r>
      <w:r>
        <w:rPr>
          <w:color w:val="000080"/>
        </w:rPr>
        <w:lastRenderedPageBreak/>
        <w:t>sulla destinazione finale ci porta stanchezza e ci toglie la gioia dalla vita e ci conduce al disequilibrio. Quando c’è disequilibrio possono generarsi forme di malattia.</w:t>
      </w:r>
    </w:p>
    <w:p w:rsidR="008F1ED9" w:rsidRDefault="008F1ED9" w:rsidP="008F1ED9">
      <w:pPr>
        <w:pStyle w:val="NormaleWeb"/>
        <w:shd w:val="clear" w:color="auto" w:fill="FFFFFF"/>
      </w:pPr>
      <w:r>
        <w:rPr>
          <w:color w:val="000080"/>
        </w:rPr>
        <w:t>Questo può anche essere vero quando ci impegniamo nel nostro viaggio spirituale. Il principio chiave per avere una pratica spirituale di successo è rimanere focalizzati. Ma se stringete i denti e forzate il viaggio allora ovviamente è il momento di fare un passo indietro e rivedere il procedimento.</w:t>
      </w:r>
    </w:p>
    <w:p w:rsidR="008F1ED9" w:rsidRDefault="008F1ED9" w:rsidP="008F1ED9">
      <w:pPr>
        <w:pStyle w:val="NormaleWeb"/>
        <w:shd w:val="clear" w:color="auto" w:fill="FFFFFF"/>
      </w:pPr>
      <w:r>
        <w:rPr>
          <w:color w:val="000080"/>
        </w:rPr>
        <w:t>Noi dobbiamo trovare equilibrio tra il rimanere focalizzati e avere un atteggiamento rilassato. Questo è un punto chiave per tutti noi.</w:t>
      </w:r>
    </w:p>
    <w:p w:rsidR="008F1ED9" w:rsidRDefault="008F1ED9" w:rsidP="008F1ED9">
      <w:pPr>
        <w:pStyle w:val="NormaleWeb"/>
        <w:shd w:val="clear" w:color="auto" w:fill="FFFFFF"/>
      </w:pPr>
      <w:r>
        <w:rPr>
          <w:color w:val="000080"/>
        </w:rPr>
        <w:t>Durante il mese di luglio potete dedicare del tempo per riflettere in quali situazione vi state ‘sforzando troppo’ nel vostro lavoro spirituale e cercare dove avete necessità di mantenere il focus senza forzarvi nel raggiungere degli obiettivi.</w:t>
      </w:r>
    </w:p>
    <w:p w:rsidR="008F1ED9" w:rsidRDefault="008F1ED9" w:rsidP="008F1ED9">
      <w:pPr>
        <w:pStyle w:val="NormaleWeb"/>
        <w:shd w:val="clear" w:color="auto" w:fill="FFFFFF"/>
      </w:pPr>
      <w:r>
        <w:rPr>
          <w:color w:val="000080"/>
        </w:rPr>
        <w:t xml:space="preserve">Ho anche avuto il tempo per riflettere su dove sento essere il focus nel mio lavoro. Mi sono accorta che tutti i libri che ho scritto fin da </w:t>
      </w:r>
      <w:r>
        <w:rPr>
          <w:rStyle w:val="Enfasicorsivo"/>
          <w:color w:val="000080"/>
        </w:rPr>
        <w:t>Il Recupero dell’Anima: sanare il sé frammentato</w:t>
      </w:r>
      <w:r>
        <w:rPr>
          <w:color w:val="000080"/>
        </w:rPr>
        <w:t xml:space="preserve"> e i programmi </w:t>
      </w:r>
      <w:proofErr w:type="spellStart"/>
      <w:r>
        <w:rPr>
          <w:color w:val="000080"/>
        </w:rPr>
        <w:t>CD</w:t>
      </w:r>
      <w:proofErr w:type="spellEnd"/>
      <w:r>
        <w:rPr>
          <w:color w:val="000080"/>
        </w:rPr>
        <w:t xml:space="preserve"> che ho creato, ho insegnato alle persone la fiducia spirituale verso sé stessi.</w:t>
      </w:r>
    </w:p>
    <w:p w:rsidR="008F1ED9" w:rsidRDefault="008F1ED9" w:rsidP="008F1ED9">
      <w:pPr>
        <w:pStyle w:val="NormaleWeb"/>
        <w:shd w:val="clear" w:color="auto" w:fill="FFFFFF"/>
      </w:pPr>
      <w:r>
        <w:rPr>
          <w:color w:val="000080"/>
        </w:rPr>
        <w:t xml:space="preserve">Tanti di noi vorrebbero che qualcun altro facesse ‘il </w:t>
      </w:r>
      <w:proofErr w:type="spellStart"/>
      <w:r>
        <w:rPr>
          <w:color w:val="000080"/>
        </w:rPr>
        <w:t>lavoro’</w:t>
      </w:r>
      <w:proofErr w:type="spellEnd"/>
      <w:r>
        <w:rPr>
          <w:color w:val="000080"/>
        </w:rPr>
        <w:t xml:space="preserve"> per noi. Ma in verità quando vi affidate al potere della vostra pratica spirituale allora prosperate e imparate a creare la vita che desiderate vivere.</w:t>
      </w:r>
    </w:p>
    <w:p w:rsidR="008F1ED9" w:rsidRDefault="008F1ED9" w:rsidP="008F1ED9">
      <w:pPr>
        <w:pStyle w:val="NormaleWeb"/>
        <w:shd w:val="clear" w:color="auto" w:fill="FFFFFF"/>
      </w:pPr>
      <w:r>
        <w:rPr>
          <w:color w:val="000080"/>
        </w:rPr>
        <w:t>La fiducia spirituale verso sé stessi è qualche cosa che sento fortemente ci aiuterà a prosperare in questi periodi di cambiamento</w:t>
      </w:r>
    </w:p>
    <w:p w:rsidR="008F1ED9" w:rsidRDefault="008F1ED9" w:rsidP="008F1ED9">
      <w:pPr>
        <w:pStyle w:val="NormaleWeb"/>
        <w:shd w:val="clear" w:color="auto" w:fill="FFFFFF"/>
      </w:pPr>
      <w:r>
        <w:rPr>
          <w:color w:val="000080"/>
        </w:rPr>
        <w:t>Potreste anche dedicare del tempo per riflettere quanta fiducia avete nella vostra pratica spirituale e quanto fate affidamento alla vostra saggezza interiore e anche all’assistenza dei vostri spiriti aiutanti.</w:t>
      </w:r>
    </w:p>
    <w:p w:rsidR="008F1ED9" w:rsidRDefault="008F1ED9" w:rsidP="008F1ED9">
      <w:pPr>
        <w:pStyle w:val="NormaleWeb"/>
        <w:shd w:val="clear" w:color="auto" w:fill="FFFFFF"/>
      </w:pPr>
      <w:r>
        <w:rPr>
          <w:color w:val="000080"/>
        </w:rPr>
        <w:t>Sì, tutti noi abbiamo dei momenti in cui necessitiamo chiedere aiuto ad  altri. Ma il punto chiave per prosperare nella vita è nell’affidarsi al proprio lavoro e guida spirituale.</w:t>
      </w:r>
    </w:p>
    <w:p w:rsidR="008F1ED9" w:rsidRDefault="008F1ED9" w:rsidP="008F1ED9">
      <w:pPr>
        <w:pStyle w:val="NormaleWeb"/>
        <w:shd w:val="clear" w:color="auto" w:fill="FFFFFF"/>
      </w:pPr>
      <w:r>
        <w:rPr>
          <w:color w:val="000080"/>
        </w:rPr>
        <w:t>La luna piena è il 2 luglio e il 31 luglio. Se sono corretta abbiamo il mese della luna blu! Uniamoci come comunità virtuale collegate e che tiene gli uni con gli altri nell’amore e nel sostegno. Fate il vostro lavoro di preparazione per uscire dai pensieri e preoccupazioni ordinarie. Andiamo a viaggiare dentro alla nostra luce interiore, alla luce interiore del sole, alla divina luce e permettiamo che risplenda. Permettiamo che i raggi della nostra luce collettiva abbracci il pianeta e tutta la vita con amore.</w:t>
      </w:r>
    </w:p>
    <w:p w:rsidR="008F1ED9" w:rsidRDefault="008F1ED9" w:rsidP="008F1ED9">
      <w:pPr>
        <w:pStyle w:val="NormaleWeb"/>
        <w:shd w:val="clear" w:color="auto" w:fill="FFFFFF"/>
      </w:pPr>
      <w:r>
        <w:rPr>
          <w:color w:val="000080"/>
        </w:rPr>
        <w:t>Se siete nuovi lettori delle Notizie di Trasmutazione andate a visitare la sezione “Creare una Rete Umana di Luce” per le istruzione relative alla nostra cerimonia di luna piena.</w:t>
      </w:r>
    </w:p>
    <w:p w:rsidR="008F1ED9" w:rsidRDefault="008F1ED9" w:rsidP="008F1ED9">
      <w:pPr>
        <w:pStyle w:val="NormaleWeb"/>
        <w:shd w:val="clear" w:color="auto" w:fill="FFFFFF"/>
      </w:pPr>
      <w:r>
        <w:rPr>
          <w:color w:val="000080"/>
        </w:rPr>
        <w:t xml:space="preserve">Una storia che ci ispira arriva da Eva che vive in Austria (Eva </w:t>
      </w:r>
      <w:proofErr w:type="spellStart"/>
      <w:r>
        <w:rPr>
          <w:color w:val="000080"/>
        </w:rPr>
        <w:t>Ruprechtsberger</w:t>
      </w:r>
      <w:proofErr w:type="spellEnd"/>
      <w:r>
        <w:rPr>
          <w:color w:val="000080"/>
        </w:rPr>
        <w:t xml:space="preserve"> è una brillante insegnate di sciamanesimo e di Medicina per la Terra):</w:t>
      </w:r>
    </w:p>
    <w:p w:rsidR="008F1ED9" w:rsidRDefault="008F1ED9" w:rsidP="008F1ED9">
      <w:pPr>
        <w:pStyle w:val="NormaleWeb"/>
        <w:shd w:val="clear" w:color="auto" w:fill="FFFFFF"/>
      </w:pPr>
      <w:r>
        <w:rPr>
          <w:color w:val="000080"/>
        </w:rPr>
        <w:t>“Come Medicina per la Terra ha cambiato la mia vita:</w:t>
      </w:r>
    </w:p>
    <w:p w:rsidR="008F1ED9" w:rsidRDefault="008F1ED9" w:rsidP="008F1ED9">
      <w:pPr>
        <w:pStyle w:val="NormaleWeb"/>
        <w:shd w:val="clear" w:color="auto" w:fill="FFFFFF"/>
      </w:pPr>
      <w:r>
        <w:rPr>
          <w:color w:val="000080"/>
        </w:rPr>
        <w:t xml:space="preserve">Quando partecipati al mio primo seminario di Medicina per la Terra ero ancora in un periodo di disperazione e confusione nella mia vita. Mia figlia aveva appena subito un’operazione al cuore e stavo ancoro lottando con me stessa, la mia vita, mia figlia  che stava attraversando un momento di </w:t>
      </w:r>
      <w:r>
        <w:rPr>
          <w:color w:val="000080"/>
        </w:rPr>
        <w:lastRenderedPageBreak/>
        <w:t>grande sofferenza, il mio lavoro che avevo già perso due volte e molte delle mie relazioni che si erano rotte. Cercavo di trovare consiglio, aiuto, guarigione, speranza e di dare un senso alla vita.</w:t>
      </w:r>
    </w:p>
    <w:p w:rsidR="008F1ED9" w:rsidRDefault="008F1ED9" w:rsidP="008F1ED9">
      <w:pPr>
        <w:pStyle w:val="NormaleWeb"/>
        <w:shd w:val="clear" w:color="auto" w:fill="FFFFFF"/>
      </w:pPr>
      <w:r>
        <w:rPr>
          <w:color w:val="000080"/>
        </w:rPr>
        <w:t>Nella mia vecchia vita spezzata ero stata una dogmatica scienziata empirista, un’intellettuale, una psicologa analitica ma niente che avevo appreso sembrava potermi aiutare. Diverse e strane coincidenze mi hanno fatto cercare ‘cose strane’ e andai a finire nello sciamanesimo, con i libri di Sandra, i seminari con Sandra e alla fine al seminario di Medicina per la Terra in Austria, molto vicino a Salisburgo dove vivo.</w:t>
      </w:r>
    </w:p>
    <w:p w:rsidR="008F1ED9" w:rsidRDefault="008F1ED9" w:rsidP="008F1ED9">
      <w:pPr>
        <w:pStyle w:val="NormaleWeb"/>
        <w:shd w:val="clear" w:color="auto" w:fill="FFFFFF"/>
      </w:pPr>
      <w:r>
        <w:rPr>
          <w:color w:val="000080"/>
        </w:rPr>
        <w:t>Facemmo la cerimonia con l’acqua e ci trasfigurammo davanti ad un campione di acqua che aveva il PH a 11,5, avevamo aggiunto idrossido di ammonio. Ci siamo trasfigurati e il PH scese a 10,5. Poi il gruppo (un grande cerchio di circa 70 persone) chiese se potevamo farlo ancora. E lo facemmo. Il PH scese a valori quasi normali. Non potei trattenere le mie lacrime e non dimenticherò mai quel momento della mia vita. Era successo, un miracolo era avvenuto sul piano materiale e io ne facevo parte. Tutte le mie speranze dell’infanzia e gli anni della mia giovinezza alla fine ritornarono, proprio quando avevo provato a tenere alta la speranza in quel periodo di sfide personali e a livello globale nello stesso momento. Facevo parte di un miracolo che era avvenuto davanti ai miei occhi ADESSO con l’acqua della mia zona, con un’insegnante che era venuta da tanto lontano per dare prova ed insegnarmi che tutto l’impossibile è possibile in connessione con la creazione, con la luce che è dentro di me e la luce che condividiamo. In quel momento desideravo con tutto il mio cuore di diventare una insegnante di Medicina per la Terra poiché sapevo che questa saggezza poteva cambiare il mondo.</w:t>
      </w:r>
    </w:p>
    <w:p w:rsidR="008F1ED9" w:rsidRDefault="008F1ED9" w:rsidP="008F1ED9">
      <w:pPr>
        <w:pStyle w:val="NormaleWeb"/>
        <w:shd w:val="clear" w:color="auto" w:fill="FFFFFF"/>
      </w:pPr>
      <w:r>
        <w:rPr>
          <w:color w:val="000080"/>
        </w:rPr>
        <w:t xml:space="preserve">Come donna, madre, scienziata, lavoratrice nel sociale e politica attraversai dei cambiamenti fondamentali in quel periodo. La conseguenza di questa esperienza significava che non avrei mai e poi mai </w:t>
      </w:r>
      <w:proofErr w:type="spellStart"/>
      <w:r>
        <w:rPr>
          <w:color w:val="000080"/>
        </w:rPr>
        <w:t>potuto…arrendermi…perdere</w:t>
      </w:r>
      <w:proofErr w:type="spellEnd"/>
      <w:r>
        <w:rPr>
          <w:color w:val="000080"/>
        </w:rPr>
        <w:t xml:space="preserve"> la </w:t>
      </w:r>
      <w:proofErr w:type="spellStart"/>
      <w:r>
        <w:rPr>
          <w:color w:val="000080"/>
        </w:rPr>
        <w:t>speranza…mettere</w:t>
      </w:r>
      <w:proofErr w:type="spellEnd"/>
      <w:r>
        <w:rPr>
          <w:color w:val="000080"/>
        </w:rPr>
        <w:t xml:space="preserve"> delle limitazioni sulle cose che pensavo essere impossibili: i cambiamenti ambientali, personali, sociali e </w:t>
      </w:r>
      <w:proofErr w:type="spellStart"/>
      <w:r>
        <w:rPr>
          <w:color w:val="000080"/>
        </w:rPr>
        <w:t>fisici…Spero</w:t>
      </w:r>
      <w:proofErr w:type="spellEnd"/>
      <w:r>
        <w:rPr>
          <w:color w:val="000080"/>
        </w:rPr>
        <w:t xml:space="preserve"> di poter essere sempre in grado di trovare la luce anche nel buio e condividere questo con altri. Spero di essere sempre di aiuto per la mia comunità e fonte d’ispirazione per altri. Spero che sarò sempre una madre felice per la mia meravigliosa figlia, spero di poter diventare una buona antenata per i miei discendenti.</w:t>
      </w:r>
    </w:p>
    <w:p w:rsidR="008F1ED9" w:rsidRDefault="008F1ED9" w:rsidP="008F1ED9">
      <w:pPr>
        <w:pStyle w:val="NormaleWeb"/>
        <w:shd w:val="clear" w:color="auto" w:fill="FFFFFF"/>
      </w:pPr>
      <w:r>
        <w:rPr>
          <w:color w:val="000080"/>
        </w:rPr>
        <w:t>Chiesi se potevo bere anche solo un po’ dell’acqua in modo da poter portare quel momento dentro alle mie cellule per il tutta la mia vita, sapevo di essere pazza ma dubitavo di me stessa, forse il giorno dopo avrei potuto trovare qualche ragione per distruggere il miracolo attraverso i dubbi. Mi fu permesso di mettere il dito nell’acqua che qualche momento prima aveva fatto un buco bruciando il tappeto (con il PH a 11,5) e poi ho messo una goccia nella mia bocca. Sapeva di pulito e non mi bruciò affatto.</w:t>
      </w:r>
    </w:p>
    <w:p w:rsidR="008F1ED9" w:rsidRDefault="008F1ED9" w:rsidP="008F1ED9">
      <w:pPr>
        <w:pStyle w:val="NormaleWeb"/>
        <w:shd w:val="clear" w:color="auto" w:fill="FFFFFF"/>
      </w:pPr>
      <w:r>
        <w:rPr>
          <w:color w:val="000080"/>
        </w:rPr>
        <w:t>Da diversi anni insegno Medicina per la Terra e il mio processo di apprendimento non finisce mai. Ho smesso di usare veleno per ‘provare’ la spiritualità ma uso ancora le strisce di test da acquario per ‘misurare’ i parametri dell’acqua che testo prima e dopo la cerimonia di trasfigurazione. I miei studenti sanno che non posso mettere da parte il mio lato scientifico e molti di loro ridono di questo. Eppure molto spesso, quasi sempre osservo dei cambiamenti nei vari parametri. I campioni di acqua che sono nella stanza cambiano e gli altri che tengo segretamente nascosti non cambiano.</w:t>
      </w:r>
    </w:p>
    <w:p w:rsidR="008F1ED9" w:rsidRDefault="008F1ED9" w:rsidP="008F1ED9">
      <w:pPr>
        <w:pStyle w:val="NormaleWeb"/>
        <w:shd w:val="clear" w:color="auto" w:fill="FFFFFF"/>
      </w:pPr>
      <w:r>
        <w:rPr>
          <w:color w:val="000080"/>
        </w:rPr>
        <w:t xml:space="preserve">Un giorno pensai all’esperimento transoceanico di Mark </w:t>
      </w:r>
      <w:proofErr w:type="spellStart"/>
      <w:r>
        <w:rPr>
          <w:color w:val="000080"/>
        </w:rPr>
        <w:t>Dammer</w:t>
      </w:r>
      <w:proofErr w:type="spellEnd"/>
      <w:r>
        <w:rPr>
          <w:color w:val="000080"/>
        </w:rPr>
        <w:t xml:space="preserve"> con le piante e mi sono detta: Come è strano che le piante reagiscano a distanza transoceanica ma i miei campioni d’acqua che nascondo nel garage proprio dietro l’angolo non cambiano? Questo è abbastanza illogico. (da Sandra: cercate “Remote </w:t>
      </w:r>
      <w:proofErr w:type="spellStart"/>
      <w:r>
        <w:rPr>
          <w:color w:val="000080"/>
        </w:rPr>
        <w:t>Experiment</w:t>
      </w:r>
      <w:proofErr w:type="spellEnd"/>
      <w:r>
        <w:rPr>
          <w:color w:val="000080"/>
        </w:rPr>
        <w:t xml:space="preserve"> </w:t>
      </w:r>
      <w:proofErr w:type="spellStart"/>
      <w:r>
        <w:rPr>
          <w:color w:val="000080"/>
        </w:rPr>
        <w:t>with</w:t>
      </w:r>
      <w:proofErr w:type="spellEnd"/>
      <w:r>
        <w:rPr>
          <w:color w:val="000080"/>
        </w:rPr>
        <w:t xml:space="preserve"> </w:t>
      </w:r>
      <w:proofErr w:type="spellStart"/>
      <w:r>
        <w:rPr>
          <w:color w:val="000080"/>
        </w:rPr>
        <w:t>Plant</w:t>
      </w:r>
      <w:proofErr w:type="spellEnd"/>
      <w:r>
        <w:rPr>
          <w:color w:val="000080"/>
        </w:rPr>
        <w:t xml:space="preserve"> in Scotland” nella sezione GDV Camera </w:t>
      </w:r>
      <w:proofErr w:type="spellStart"/>
      <w:r>
        <w:rPr>
          <w:color w:val="000080"/>
        </w:rPr>
        <w:t>Results</w:t>
      </w:r>
      <w:proofErr w:type="spellEnd"/>
      <w:r>
        <w:rPr>
          <w:color w:val="000080"/>
        </w:rPr>
        <w:t xml:space="preserve"> alla homepage per vedere quello cui si riferisce Eva).</w:t>
      </w:r>
    </w:p>
    <w:p w:rsidR="008F1ED9" w:rsidRDefault="008F1ED9" w:rsidP="00A5443A">
      <w:pPr>
        <w:pStyle w:val="NormaleWeb"/>
        <w:shd w:val="clear" w:color="auto" w:fill="FFFFFF"/>
        <w:rPr>
          <w:color w:val="000080"/>
        </w:rPr>
      </w:pPr>
      <w:r>
        <w:rPr>
          <w:color w:val="000080"/>
        </w:rPr>
        <w:lastRenderedPageBreak/>
        <w:t>Condivisi questo con il mio cerchio e … da quel momento i campioni d’acqua che erano fuori cambiarono anche loro o ancora peggio i campioni fuori cambiavano e il campione all’interno no. I miei gruppi cominciarono ad essere sempre più divertiti ai miei tentativi di capire ‘l’acqua’ e gli insegnamenti di fondersi con essa nello stesso momento. ‘Misuro’ ancora, lo faccio solo per divertimento poiché mi entusiasmo nel vedere come lo spirito dell’acqua gioca con me durante i seminari. Noi preghiamo per i campioni d’acqua che porto o che ho portato con me, per esempio dal fiume Gange, dal lago d’</w:t>
      </w:r>
      <w:proofErr w:type="spellStart"/>
      <w:r>
        <w:rPr>
          <w:color w:val="000080"/>
        </w:rPr>
        <w:t>Atitlan</w:t>
      </w:r>
      <w:proofErr w:type="spellEnd"/>
      <w:r>
        <w:rPr>
          <w:color w:val="000080"/>
        </w:rPr>
        <w:t>, Bad River, Rio Grande e altri fino a quando non trovo qualcuno che possa riportare indietro i campioni da dove provengono, sapendo che le nostre preghiere nei nostri cerchi qui nella mia zona, nel mio piccolo paese nel cuore dell’Europa può dare un contributo al servizio di tutta la vita. Dedico ogni passo e ogni respiro che faccio per mia figlia che è sana e saggia, l’opposto di tutte le prognosi mediche che ascoltai fin dall’inizio, 17 anni fa. Ogni volta che bevo o tocco l’acqua cerco di essere consapevole e riconoscente, ricordandomi quello che mi ha insegnato riguardo ai miracoli”.</w:t>
      </w: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rPr>
          <w:color w:val="000080"/>
        </w:rPr>
      </w:pPr>
    </w:p>
    <w:p w:rsidR="00A5443A" w:rsidRDefault="00A5443A" w:rsidP="00A5443A">
      <w:pPr>
        <w:pStyle w:val="NormaleWeb"/>
        <w:shd w:val="clear" w:color="auto" w:fill="FFFFFF"/>
      </w:pPr>
    </w:p>
    <w:p w:rsidR="008F1ED9" w:rsidRDefault="008F1ED9" w:rsidP="008F1ED9">
      <w:pPr>
        <w:jc w:val="center"/>
      </w:pPr>
      <w:r>
        <w:rPr>
          <w:rFonts w:ascii="Garamond" w:hAnsi="Garamond"/>
          <w:sz w:val="28"/>
          <w:szCs w:val="28"/>
        </w:rPr>
        <w:lastRenderedPageBreak/>
        <w:t xml:space="preserve">2015 ANNO INTERNAZIONALE DELLA LUCE </w:t>
      </w:r>
    </w:p>
    <w:p w:rsidR="008F1ED9" w:rsidRDefault="008F1ED9" w:rsidP="008F1ED9">
      <w:pPr>
        <w:jc w:val="center"/>
      </w:pPr>
      <w:r>
        <w:rPr>
          <w:rFonts w:ascii="Garamond" w:hAnsi="Garamond"/>
          <w:sz w:val="28"/>
          <w:szCs w:val="28"/>
        </w:rPr>
        <w:t xml:space="preserve">di Laura </w:t>
      </w:r>
      <w:proofErr w:type="spellStart"/>
      <w:r>
        <w:rPr>
          <w:rFonts w:ascii="Garamond" w:hAnsi="Garamond"/>
          <w:sz w:val="28"/>
          <w:szCs w:val="28"/>
        </w:rPr>
        <w:t>Bottagisio</w:t>
      </w:r>
      <w:proofErr w:type="spellEnd"/>
    </w:p>
    <w:p w:rsidR="008F1ED9" w:rsidRDefault="008F1ED9" w:rsidP="008F1ED9">
      <w:pPr>
        <w:jc w:val="center"/>
      </w:pPr>
      <w:r>
        <w:rPr>
          <w:rFonts w:ascii="Garamond" w:hAnsi="Garamond"/>
          <w:sz w:val="28"/>
          <w:szCs w:val="28"/>
        </w:rPr>
        <w:t> </w:t>
      </w:r>
    </w:p>
    <w:p w:rsidR="008F1ED9" w:rsidRDefault="008F1ED9" w:rsidP="008F1ED9">
      <w:pPr>
        <w:jc w:val="center"/>
      </w:pPr>
      <w:r>
        <w:rPr>
          <w:rFonts w:ascii="Garamond" w:hAnsi="Garamond"/>
          <w:b/>
          <w:bCs/>
          <w:sz w:val="48"/>
          <w:szCs w:val="48"/>
        </w:rPr>
        <w:t>LA NUOVA TERRA</w:t>
      </w:r>
    </w:p>
    <w:p w:rsidR="008F1ED9" w:rsidRDefault="008F1ED9" w:rsidP="008F1ED9">
      <w:pPr>
        <w:jc w:val="center"/>
      </w:pPr>
      <w:r>
        <w:rPr>
          <w:rFonts w:ascii="Garamond" w:hAnsi="Garamond"/>
          <w:sz w:val="28"/>
          <w:szCs w:val="28"/>
        </w:rPr>
        <w:t> </w:t>
      </w:r>
    </w:p>
    <w:p w:rsidR="008F1ED9" w:rsidRDefault="008F1ED9" w:rsidP="008F1ED9">
      <w:pPr>
        <w:ind w:right="991"/>
        <w:jc w:val="center"/>
      </w:pPr>
      <w:r>
        <w:rPr>
          <w:b/>
          <w:bCs/>
          <w:color w:val="808080"/>
          <w:sz w:val="20"/>
          <w:szCs w:val="20"/>
        </w:rPr>
        <w:t> </w:t>
      </w:r>
    </w:p>
    <w:p w:rsidR="008F1ED9" w:rsidRDefault="008F1ED9" w:rsidP="008F1ED9">
      <w:pPr>
        <w:ind w:right="992"/>
        <w:jc w:val="center"/>
      </w:pPr>
      <w:r>
        <w:rPr>
          <w:rFonts w:ascii="Garamond" w:hAnsi="Garamond"/>
          <w:sz w:val="28"/>
          <w:szCs w:val="28"/>
        </w:rPr>
        <w:t xml:space="preserve">“Secoli, millenni, sono passati.  Città sono nate,  sfiorite  e  dimenticate.  </w:t>
      </w:r>
    </w:p>
    <w:p w:rsidR="008F1ED9" w:rsidRDefault="008F1ED9" w:rsidP="008F1ED9">
      <w:pPr>
        <w:ind w:right="992"/>
        <w:jc w:val="center"/>
      </w:pPr>
      <w:r>
        <w:rPr>
          <w:rFonts w:ascii="Garamond" w:hAnsi="Garamond"/>
          <w:sz w:val="28"/>
          <w:szCs w:val="28"/>
        </w:rPr>
        <w:t xml:space="preserve">Milioni di volti si sono susseguiti  ma  ancora  non ti ho ritrovata, </w:t>
      </w:r>
    </w:p>
    <w:p w:rsidR="008F1ED9" w:rsidRDefault="008F1ED9" w:rsidP="008F1ED9">
      <w:pPr>
        <w:ind w:right="992"/>
        <w:jc w:val="center"/>
      </w:pPr>
      <w:r>
        <w:rPr>
          <w:rFonts w:ascii="Garamond" w:hAnsi="Garamond"/>
          <w:sz w:val="28"/>
          <w:szCs w:val="28"/>
        </w:rPr>
        <w:t>Terra Madre, Dea Possente dell’Universo”.</w:t>
      </w:r>
    </w:p>
    <w:p w:rsidR="008F1ED9" w:rsidRDefault="008F1ED9" w:rsidP="008F1ED9">
      <w:pPr>
        <w:jc w:val="center"/>
      </w:pPr>
      <w:r>
        <w:rPr>
          <w:rFonts w:ascii="Garamond" w:hAnsi="Garamond"/>
          <w:sz w:val="28"/>
          <w:szCs w:val="28"/>
        </w:rPr>
        <w:t> </w:t>
      </w:r>
    </w:p>
    <w:p w:rsidR="008F1ED9" w:rsidRDefault="008F1ED9" w:rsidP="008F1ED9">
      <w:pPr>
        <w:jc w:val="center"/>
      </w:pPr>
      <w:r>
        <w:rPr>
          <w:rFonts w:ascii="Garamond" w:hAnsi="Garamond"/>
          <w:sz w:val="28"/>
          <w:szCs w:val="28"/>
        </w:rPr>
        <w:t> </w:t>
      </w:r>
    </w:p>
    <w:p w:rsidR="008F1ED9" w:rsidRDefault="008F1ED9" w:rsidP="008F1ED9">
      <w:pPr>
        <w:spacing w:before="125" w:after="125"/>
      </w:pPr>
      <w:r>
        <w:rPr>
          <w:rFonts w:ascii="Garamond" w:hAnsi="Garamond"/>
          <w:sz w:val="28"/>
          <w:szCs w:val="28"/>
        </w:rPr>
        <w:t xml:space="preserve">   Quanti nuovi scenari si aprono davanti a noi! E quante argomentazioni fanno capolino in questo tempo inedito e ricco di nuovi luminosi intenti, prima fra tutte quella che la Nuova Terra implica necessariamente una ‘Vecchia </w:t>
      </w:r>
      <w:proofErr w:type="spellStart"/>
      <w:r>
        <w:rPr>
          <w:rFonts w:ascii="Garamond" w:hAnsi="Garamond"/>
          <w:sz w:val="28"/>
          <w:szCs w:val="28"/>
        </w:rPr>
        <w:t>Terra’</w:t>
      </w:r>
      <w:proofErr w:type="spellEnd"/>
      <w:r>
        <w:rPr>
          <w:rFonts w:ascii="Garamond" w:hAnsi="Garamond"/>
          <w:sz w:val="28"/>
          <w:szCs w:val="28"/>
        </w:rPr>
        <w:t xml:space="preserve"> ormai in totale trasformazione. Da che cosa noi ci stiamo dunque affrancando? </w:t>
      </w:r>
    </w:p>
    <w:p w:rsidR="008F1ED9" w:rsidRDefault="008F1ED9" w:rsidP="008F1ED9">
      <w:pPr>
        <w:spacing w:before="125" w:after="125"/>
      </w:pPr>
      <w:r>
        <w:rPr>
          <w:rFonts w:ascii="Garamond" w:hAnsi="Garamond"/>
          <w:sz w:val="28"/>
          <w:szCs w:val="28"/>
        </w:rPr>
        <w:t xml:space="preserve">La prenderò da lontano, molto lontano, da 16,5 miliardi di anni fa!. E’ là, dove inizia il Computo del Tempo del Calendario Maya Profetico che prevede nove gradini, nove passaggi obbligati di una scala il cui obiettivo finale è il raggiungimento dell’Unità. (link di riferimento  </w:t>
      </w:r>
      <w:hyperlink r:id="rId32" w:history="1">
        <w:r>
          <w:rPr>
            <w:rStyle w:val="Collegamentoipertestuale"/>
            <w:sz w:val="22"/>
            <w:szCs w:val="22"/>
          </w:rPr>
          <w:t>www.coscienzacreativa.com/articoliMF.html</w:t>
        </w:r>
      </w:hyperlink>
      <w:r>
        <w:rPr>
          <w:sz w:val="22"/>
          <w:szCs w:val="22"/>
        </w:rPr>
        <w:t xml:space="preserve"> )</w:t>
      </w:r>
    </w:p>
    <w:p w:rsidR="008F1ED9" w:rsidRDefault="008F1ED9" w:rsidP="008F1ED9">
      <w:pPr>
        <w:spacing w:before="125" w:after="125"/>
      </w:pPr>
      <w:r>
        <w:t xml:space="preserve">    </w:t>
      </w:r>
      <w:r>
        <w:rPr>
          <w:rFonts w:ascii="Garamond" w:hAnsi="Garamond"/>
          <w:sz w:val="28"/>
          <w:szCs w:val="28"/>
        </w:rPr>
        <w:t>Ogni passaggio risulta venti volte più veloce e descrive l’evoluzione di Coscienza nelle sue tappe fondamentali in cui sostanza e materia soggiogano la forma, la creano e la dissolvono in un processo continuo, inarrestabile e concretamente prevedibile. Così, evolvendo attraverso la forma, nel corso di tutto questo tempo millenario la Coscienza si è rivestita di sempre nuovi e differenti attributi che, inanellandosi uno nell’altro, ha formato quella spirale evolutiva che ci ha condotto dalla dualità all’unità.</w:t>
      </w:r>
    </w:p>
    <w:p w:rsidR="008F1ED9" w:rsidRDefault="008F1ED9" w:rsidP="00A5443A">
      <w:pPr>
        <w:spacing w:before="125" w:after="125"/>
        <w:jc w:val="center"/>
      </w:pPr>
      <w:r>
        <w:rPr>
          <w:rFonts w:ascii="Garamond" w:hAnsi="Garamond"/>
          <w:noProof/>
          <w:sz w:val="28"/>
          <w:szCs w:val="28"/>
        </w:rPr>
        <w:drawing>
          <wp:inline distT="0" distB="0" distL="0" distR="0">
            <wp:extent cx="4475072" cy="2592126"/>
            <wp:effectExtent l="19050" t="0" r="1678" b="0"/>
            <wp:docPr id="11" name="Immagine 1" descr="computo nove o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omputo nove onde"/>
                    <pic:cNvPicPr>
                      <a:picLocks noChangeAspect="1" noChangeArrowheads="1"/>
                    </pic:cNvPicPr>
                  </pic:nvPicPr>
                  <pic:blipFill>
                    <a:blip r:embed="rId33" cstate="print"/>
                    <a:srcRect/>
                    <a:stretch>
                      <a:fillRect/>
                    </a:stretch>
                  </pic:blipFill>
                  <pic:spPr bwMode="auto">
                    <a:xfrm>
                      <a:off x="0" y="0"/>
                      <a:ext cx="4477495" cy="2593529"/>
                    </a:xfrm>
                    <a:prstGeom prst="rect">
                      <a:avLst/>
                    </a:prstGeom>
                    <a:noFill/>
                    <a:ln w="9525">
                      <a:noFill/>
                      <a:miter lim="800000"/>
                      <a:headEnd/>
                      <a:tailEnd/>
                    </a:ln>
                  </pic:spPr>
                </pic:pic>
              </a:graphicData>
            </a:graphic>
          </wp:inline>
        </w:drawing>
      </w:r>
    </w:p>
    <w:p w:rsidR="008F1ED9" w:rsidRDefault="008F1ED9" w:rsidP="008F1ED9">
      <w:pPr>
        <w:spacing w:before="125" w:after="125"/>
      </w:pPr>
      <w:r>
        <w:rPr>
          <w:rFonts w:ascii="Garamond" w:hAnsi="Garamond"/>
          <w:sz w:val="28"/>
          <w:szCs w:val="28"/>
        </w:rPr>
        <w:t xml:space="preserve">   Che cosa è cambiato come parametro fondamentale in questo processo evolutivo, ora in modo del tutto rivoluzionario? IL TEMPO e la nostra percezione del suo scorrere e fluire, e con il tempo cambia anche lo SPAZIO. Spazio e Tempo sono inscindibili, dal tempo lento, lentissimo di 16,5 miliardi di anni fa fino al guizzo rapidissimo con cui noi </w:t>
      </w:r>
      <w:r>
        <w:rPr>
          <w:rFonts w:ascii="Garamond" w:hAnsi="Garamond"/>
          <w:sz w:val="28"/>
          <w:szCs w:val="28"/>
        </w:rPr>
        <w:lastRenderedPageBreak/>
        <w:t xml:space="preserve">oggi abbiamo facoltà di operare a livello energetico, l’Umanità ha transitato nelle differenti linee temporali in cui il rapporto spazio-tempo si è evoluto, passando finalmente dall’onda della tridimensionalità a quella della multidimensionalità.    Ovviamente tutte queste linee temporali ci appartengono e sono dentro di noi, nella nostra memoria genetica, e fanno da sfondo a tutto ciò che nella quotidianità portiamo in manifestazione, dagli schemi di sopravvivenza biologica alla purezza di un consapevole pensiero votato alla bellezza e all’armonia. L’Ombra di un Karma non ancora portato in luce può avere origini lontanissime, formatasi in scenari impensabili e inconcepibili per la nostra mente che si rifà solamente a periodi storici studiati ed etichettati da eminenti biologi e ricercatori. </w:t>
      </w:r>
    </w:p>
    <w:p w:rsidR="008F1ED9" w:rsidRDefault="008F1ED9" w:rsidP="008F1ED9">
      <w:pPr>
        <w:spacing w:before="125" w:after="125"/>
      </w:pPr>
      <w:r>
        <w:rPr>
          <w:rFonts w:ascii="Garamond" w:hAnsi="Garamond"/>
          <w:sz w:val="28"/>
          <w:szCs w:val="28"/>
        </w:rPr>
        <w:t xml:space="preserve">Portandoci sulle ultime tre onde di questa scala a nove gradini, ci possiamo rapportare agli ultimi tre secoli della nostra attuale civiltà e cercare di interpretarne il significato simbolico e sequenziale. </w:t>
      </w:r>
    </w:p>
    <w:p w:rsidR="008F1ED9" w:rsidRDefault="008F1ED9" w:rsidP="008F1ED9">
      <w:pPr>
        <w:spacing w:before="125" w:after="125"/>
      </w:pPr>
      <w:r>
        <w:rPr>
          <w:rFonts w:ascii="Garamond" w:hAnsi="Garamond"/>
          <w:sz w:val="28"/>
          <w:szCs w:val="28"/>
        </w:rPr>
        <w:t xml:space="preserve">  Con la Settima Onda inizia il ciclo che determina la perdita del contatto con la luce e l’inizio del puro materialismo, e si colloca tra il 1755 e il 1999. È significativo che questo periodo si sia avviato in concomitanza al catastrofico terremoto di Lisbona avvenuto nel novembre del 1755, seguito dall’altrettanto distruttiva onda anomala del conseguente tsunami. Come dice la parola stessa, ‘terremoto’ implica un moto reattivo della Terra che sembra voler riposizionarsi su nuove fondamenta, su basi fondamentali da cui ripartire con nuove dinamiche. Quando, come in questo caso, un evento scaturisce da uno o più dei Quattro Elementi, Archetipi costitutivi la materia, esso ha il profondo significato di far emergere dall’Umanità la qualità necessaria per portare avanti l’inarrestabile Progetto della Vita stessa. Assoggettarsi a questo grande Disegno è per l’essere umano prova di grande portata evolutiva, capace di contribuire a trasformare il ritmo e il respiro della Cosmica Coscienza. </w:t>
      </w:r>
    </w:p>
    <w:p w:rsidR="008F1ED9" w:rsidRDefault="008F1ED9" w:rsidP="008F1ED9">
      <w:pPr>
        <w:spacing w:before="125" w:after="125"/>
      </w:pPr>
      <w:r>
        <w:rPr>
          <w:rFonts w:ascii="Garamond" w:hAnsi="Garamond"/>
          <w:sz w:val="28"/>
          <w:szCs w:val="28"/>
        </w:rPr>
        <w:t xml:space="preserve">    La posizione planetaria di quel giorno descrive la trasformazione in quel momento necessaria al compimento del Grande Progetto. Nel grafico astrale si nota che la triade di Terra (Toro, Vergine, Capricorno) e la triade d’Acqua (Cancro, Scorpione, Pesci) sono entrambe occupate da forze planetarie in totale dialettica tra di loro, rapporto che ha fatto scaturire un movimento di profonda metamorfosi e una proliferazione di energie strutturanti, materialistiche, attivatesi per prodursi in un’azione di concretizzazione. A livello individuale il suggerimento è stato quello di ben ancorarsi nella propria fisicità, che ha avuto però come conseguenza il considerare il corpo come parte dominante nell’esperienza terrena, a scapito così della parte più spirituale. Il periodo dal 1755 al 1999 è stato quello della rivoluzione industriale e tecnologica, non a caso verso fine secolo, nel 1781, è stato scoperto Urano, pianeta che astrologicamente rappresenta queste dinamiche. È stato proprio il timbro energetico di Urano che ci ha transitato e accompagnato nell’era del computer, dal più grossolano fino ai sofisticati dispositivi tecnologici di nuova generazione capaci di creare l’uomo-robot. In seguito vi è stata la scoperta di Nettuno, pianeta della trascendenza che in quel periodo materialista ha ‘lavorato’ come fautore di falsi ideali, e di Plutone pianeta del potere creativo che è stato messo al servizio di un’azione manipolatoria da parte di pochi a scapito di molti. </w:t>
      </w:r>
    </w:p>
    <w:p w:rsidR="008F1ED9" w:rsidRDefault="008F1ED9" w:rsidP="008F1ED9">
      <w:pPr>
        <w:spacing w:before="125" w:after="125"/>
      </w:pPr>
      <w:r>
        <w:rPr>
          <w:rFonts w:ascii="Garamond" w:hAnsi="Garamond"/>
          <w:sz w:val="28"/>
          <w:szCs w:val="28"/>
        </w:rPr>
        <w:lastRenderedPageBreak/>
        <w:t xml:space="preserve">   Fortunatamente le Guide Luminose e i Maestri Ascesi non ci hanno abbandonato!  E grazie a menti illuminate che da Loro si sono lasciate ispirare, sono sorte varie associazioni esoteriche che operavano, e tuttora operano, per il riconoscimento della Luce in noi. </w:t>
      </w:r>
    </w:p>
    <w:p w:rsidR="008F1ED9" w:rsidRDefault="008F1ED9" w:rsidP="008F1ED9">
      <w:pPr>
        <w:spacing w:before="125" w:after="125"/>
      </w:pPr>
      <w:r>
        <w:rPr>
          <w:rFonts w:ascii="Garamond" w:hAnsi="Garamond"/>
          <w:sz w:val="28"/>
          <w:szCs w:val="28"/>
        </w:rPr>
        <w:t xml:space="preserve">   Nel 1999 l’Ottava Onda dà inizio a un nuovo periodo in cui è il Femminile, per millenni misconosciuto, che si riattiva e porta in manifestazione la sua forza, potente energia guaritrice che scaturisce dal cuore della Terra e che si riappropria del suo ruolo di Dea Madre, terrena e celeste. Un evento planetario straordinario ha maestosamente inaugurato quest’avvento, l’eclisse totale di Sole dell’11 agosto 1999. Che perfetto disegno si è formato nel cielo in quel giorno, una grande croce tra i segni fissi che parlano di incarnazione e profonda rinascita, e che perfetto sincronismo con l’avvio dell’Ottava Onda che ha decretato il rinascimento della Dea. L’eclisse totale di Sole, infatti, avviene durante un novilunio quando normalmente la Luna è totalmente oscurata dal Sole. Quel giorno, a mezzogiorno ora in cui il Sole è al suo massimo splendore, la Luna-Donna ha totalmente eclissato il Sole-Uomo rimettendosi sul trono e diventando finalmente la protagonista. </w:t>
      </w:r>
    </w:p>
    <w:p w:rsidR="008F1ED9" w:rsidRDefault="008F1ED9" w:rsidP="008F1ED9">
      <w:pPr>
        <w:spacing w:before="125" w:after="125"/>
      </w:pPr>
      <w:r>
        <w:rPr>
          <w:rFonts w:ascii="Garamond" w:hAnsi="Garamond"/>
          <w:sz w:val="28"/>
          <w:szCs w:val="28"/>
        </w:rPr>
        <w:t xml:space="preserve">   I rintocchi del suono cosmico che ritmano ogni Onda sono, come già detto, venti volte più veloci della precedente, e rapidamente si è arrivati così a marzo 2011 inizio della Nona Onda, ultimo gradino della Scala Ascensionale, piattaforma fondamentale per entrare definitivamente nella Coscienza di Unità e  lasciarci inondare dalla Sorgente di Luce dentro e fuori di noi. Questo nono ciclo prevede e inaugura la stagione della Luce, l’era in cui l’Umanità può accedere alla </w:t>
      </w:r>
      <w:proofErr w:type="spellStart"/>
      <w:r>
        <w:rPr>
          <w:rFonts w:ascii="Garamond" w:hAnsi="Garamond"/>
          <w:sz w:val="28"/>
          <w:szCs w:val="28"/>
        </w:rPr>
        <w:t>co-creazione</w:t>
      </w:r>
      <w:proofErr w:type="spellEnd"/>
      <w:r>
        <w:rPr>
          <w:rFonts w:ascii="Garamond" w:hAnsi="Garamond"/>
          <w:sz w:val="28"/>
          <w:szCs w:val="28"/>
        </w:rPr>
        <w:t xml:space="preserve"> consapevole, a operare quindi in piena consapevolezza secondo il Piano Divino.</w:t>
      </w:r>
    </w:p>
    <w:p w:rsidR="008F1ED9" w:rsidRDefault="008F1ED9" w:rsidP="008F1ED9">
      <w:pPr>
        <w:spacing w:before="125" w:after="125"/>
      </w:pPr>
      <w:r>
        <w:rPr>
          <w:rFonts w:ascii="Garamond" w:hAnsi="Garamond"/>
          <w:sz w:val="28"/>
          <w:szCs w:val="28"/>
        </w:rPr>
        <w:t xml:space="preserve">   E anche la Nona Onda è iniziata con un’intensa scossa tellurica seguita dall’onda anomala e straripante di uno tsunami. Il terremoto, magnitudo 8.9, è avvenuto in Giappone, alla stessa latitudine di quello di Lisbona ma esattamente nella parte opposta della Terra. È l’energia del segno dei Pesci che in quell’evento ha avuto supremazia. Segno d’Acqua governato da Nettuno, è il segno legato alla potenza degli oceani che può scatenarsi in un’onda anomala capace di inondare e distruggere ogni cosa al suo passaggio. </w:t>
      </w:r>
    </w:p>
    <w:p w:rsidR="008F1ED9" w:rsidRDefault="008F1ED9" w:rsidP="008F1ED9">
      <w:pPr>
        <w:spacing w:before="125" w:after="125"/>
      </w:pPr>
      <w:r>
        <w:rPr>
          <w:rFonts w:ascii="Garamond" w:hAnsi="Garamond"/>
          <w:sz w:val="28"/>
          <w:szCs w:val="28"/>
        </w:rPr>
        <w:t xml:space="preserve">   La lettura astrologica di quel momento rapportata alla coscienza collettiva è davvero significativa: Urano era all’ultimo grado dei Pesci e prima di  uscire definitivamente dal segno, ha smosso le acque profonde del nostro inconscio, facendo affiorare tutte quelle paure che ancora soffocavano la nostra luce e distruggendo le false credenze che quelle paure sapevano nascondere. Nettuno era posizionato all’ultimo grado di </w:t>
      </w:r>
      <w:proofErr w:type="spellStart"/>
      <w:r>
        <w:rPr>
          <w:rFonts w:ascii="Garamond" w:hAnsi="Garamond"/>
          <w:sz w:val="28"/>
          <w:szCs w:val="28"/>
        </w:rPr>
        <w:t>Aquario</w:t>
      </w:r>
      <w:proofErr w:type="spellEnd"/>
      <w:r>
        <w:rPr>
          <w:rFonts w:ascii="Garamond" w:hAnsi="Garamond"/>
          <w:sz w:val="28"/>
          <w:szCs w:val="28"/>
        </w:rPr>
        <w:t xml:space="preserve"> in attesa di entrare nel suo regno, nel regno delle acque profonde che lui sa ben smuovere e far fluire in un costante movimento evolutivo. Quali sconvolgimenti profondi ha avuto la nostra vita in quel periodo? Se ben sappiamo interpretarli ci accorgeremo che le sfide che la Vita ci ha proposto in questi ultimi anni non sono state altro che benedizioni poiché ci hanno permesso di arrivare a questo tempo integri e pronti per entrare nel nuovo Piano di Coscienza che ci vede </w:t>
      </w:r>
      <w:proofErr w:type="spellStart"/>
      <w:r>
        <w:rPr>
          <w:rFonts w:ascii="Garamond" w:hAnsi="Garamond"/>
          <w:sz w:val="28"/>
          <w:szCs w:val="28"/>
        </w:rPr>
        <w:t>co-creatori</w:t>
      </w:r>
      <w:proofErr w:type="spellEnd"/>
      <w:r>
        <w:rPr>
          <w:rFonts w:ascii="Garamond" w:hAnsi="Garamond"/>
          <w:sz w:val="28"/>
          <w:szCs w:val="28"/>
        </w:rPr>
        <w:t xml:space="preserve"> della nostra realtà. Che meravigliosa opportunità! E probabilmente siamo nati proprio per questo, per onorare la Nuova Terra.</w:t>
      </w:r>
    </w:p>
    <w:p w:rsidR="008F1ED9" w:rsidRDefault="008F1ED9" w:rsidP="008F1ED9">
      <w:pPr>
        <w:spacing w:before="125" w:after="125"/>
      </w:pPr>
      <w:r>
        <w:rPr>
          <w:rFonts w:ascii="Garamond" w:hAnsi="Garamond"/>
          <w:sz w:val="28"/>
          <w:szCs w:val="28"/>
        </w:rPr>
        <w:lastRenderedPageBreak/>
        <w:t xml:space="preserve">   E la Nuova Terra è prima di tutto dentro di noi. Abbiamo dovuto finora addentrarci nell’informe giungla di aggrovigliati stati emotivi e andare alla ricerca di quel tempio interiore dove si nascondeva il nostro lucente Tesoro. Lo abbiamo trovato, è Luce intensa che ora possiamo indossare e mostrare in tutta la sua bellezza.  Siamo Luce, irradiante e vitale. I nostri pensieri e le nostre azioni ne possono venire intrisi se noi lo permettiamo. La vera libertà è proprio quella di permettere a noi stessi di essere ciò che siamo, semplicemente, senza sovrastrutture mentali,  con serenità e abbandono, consapevoli che essere </w:t>
      </w:r>
      <w:proofErr w:type="spellStart"/>
      <w:r>
        <w:rPr>
          <w:rFonts w:ascii="Garamond" w:hAnsi="Garamond"/>
          <w:sz w:val="28"/>
          <w:szCs w:val="28"/>
        </w:rPr>
        <w:t>co-creatori</w:t>
      </w:r>
      <w:proofErr w:type="spellEnd"/>
      <w:r>
        <w:rPr>
          <w:rFonts w:ascii="Garamond" w:hAnsi="Garamond"/>
          <w:sz w:val="28"/>
          <w:szCs w:val="28"/>
        </w:rPr>
        <w:t xml:space="preserve"> ci impegna ad ascoltare ciò che la nostra Guida Interiore desidera farci comprendere. Lo sanno bene le nuove generazioni, bambini Indaco, Cristallo, Arcobaleno e Diamante. </w:t>
      </w:r>
    </w:p>
    <w:p w:rsidR="008F1ED9" w:rsidRDefault="008F1ED9" w:rsidP="008F1ED9">
      <w:pPr>
        <w:spacing w:before="125" w:after="125"/>
      </w:pPr>
      <w:r>
        <w:rPr>
          <w:rFonts w:ascii="Garamond" w:hAnsi="Garamond"/>
          <w:sz w:val="28"/>
          <w:szCs w:val="28"/>
        </w:rPr>
        <w:t>   “</w:t>
      </w:r>
      <w:r>
        <w:rPr>
          <w:rFonts w:ascii="Times" w:hAnsi="Times" w:cs="Times"/>
          <w:color w:val="000080"/>
          <w:sz w:val="27"/>
          <w:szCs w:val="27"/>
        </w:rPr>
        <w:t>Il vecchio modo di essere che si disintegra, non è un processo pacifico e, quindi, molti di voi potrebbero non udire i  bisbigli della Terra mentre chiama a raccolta coloro che formeranno le prime Comunità della Terra Diamante.</w:t>
      </w:r>
    </w:p>
    <w:p w:rsidR="008F1ED9" w:rsidRDefault="008F1ED9" w:rsidP="008F1ED9">
      <w:pPr>
        <w:spacing w:before="125" w:after="125"/>
      </w:pPr>
      <w:r>
        <w:rPr>
          <w:rFonts w:ascii="Times" w:hAnsi="Times" w:cs="Times"/>
          <w:color w:val="000080"/>
          <w:sz w:val="27"/>
          <w:szCs w:val="27"/>
        </w:rPr>
        <w:t>Coloro che sono in grado di udire e ascoltare, si troveranno ad essere attratti verso un sogno di un’altra Terra, un Terra Diamante di Chiarezza, Amore e Compassione. Una Nuova Terra, dove la Natura e le Persone sono più importanti dei soldi e del potere. È un bisbiglio che entrerà nei vostri sogni e meditazioni, e vi inviterà a far parte di qualcosa di nuovo e bellissimo. E se voi riuscite a udire quel richiamo dalla Terra, e se nel vostro cuore le risponderete, sarete guidati a quei luoghi e persone che faranno parte della Comunità della Terra Diamante” (</w:t>
      </w:r>
      <w:r>
        <w:rPr>
          <w:rFonts w:ascii="Times" w:hAnsi="Times" w:cs="Times"/>
          <w:color w:val="000080"/>
          <w:sz w:val="22"/>
          <w:szCs w:val="22"/>
        </w:rPr>
        <w:t xml:space="preserve">Celia </w:t>
      </w:r>
      <w:proofErr w:type="spellStart"/>
      <w:r>
        <w:rPr>
          <w:rFonts w:ascii="Times" w:hAnsi="Times" w:cs="Times"/>
          <w:color w:val="000080"/>
          <w:sz w:val="22"/>
          <w:szCs w:val="22"/>
        </w:rPr>
        <w:t>Fenn</w:t>
      </w:r>
      <w:proofErr w:type="spellEnd"/>
      <w:r>
        <w:rPr>
          <w:rFonts w:ascii="Times" w:hAnsi="Times" w:cs="Times"/>
          <w:color w:val="000080"/>
          <w:sz w:val="27"/>
          <w:szCs w:val="27"/>
        </w:rPr>
        <w:t>)</w:t>
      </w:r>
    </w:p>
    <w:p w:rsidR="008F1ED9" w:rsidRDefault="008F1ED9" w:rsidP="008F1ED9">
      <w:pPr>
        <w:jc w:val="both"/>
      </w:pPr>
      <w:r>
        <w:rPr>
          <w:rFonts w:ascii="Garamond" w:hAnsi="Garamond"/>
          <w:sz w:val="28"/>
          <w:szCs w:val="28"/>
        </w:rPr>
        <w:t> </w:t>
      </w:r>
    </w:p>
    <w:p w:rsidR="008F1ED9" w:rsidRDefault="008F1ED9" w:rsidP="008F1ED9">
      <w:r>
        <w:t> </w:t>
      </w:r>
    </w:p>
    <w:p w:rsidR="008F1ED9" w:rsidRDefault="008F1ED9" w:rsidP="008F1ED9"/>
    <w:p w:rsidR="008F1ED9" w:rsidRPr="008F1ED9" w:rsidRDefault="008F1ED9" w:rsidP="008F1ED9"/>
    <w:sectPr w:rsidR="008F1ED9" w:rsidRPr="008F1ED9"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D5B" w:rsidRDefault="00344D5B">
      <w:r>
        <w:separator/>
      </w:r>
    </w:p>
  </w:endnote>
  <w:endnote w:type="continuationSeparator" w:id="0">
    <w:p w:rsidR="00344D5B" w:rsidRDefault="00344D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43A" w:rsidRDefault="00A5443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A5443A" w:rsidRDefault="00A5443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43A" w:rsidRDefault="00A5443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D5A2E">
      <w:rPr>
        <w:rStyle w:val="Numeropagina"/>
        <w:noProof/>
      </w:rPr>
      <w:t>1</w:t>
    </w:r>
    <w:r>
      <w:rPr>
        <w:rStyle w:val="Numeropagina"/>
      </w:rPr>
      <w:fldChar w:fldCharType="end"/>
    </w:r>
  </w:p>
  <w:p w:rsidR="00A5443A" w:rsidRDefault="00A5443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D5B" w:rsidRDefault="00344D5B">
      <w:r>
        <w:separator/>
      </w:r>
    </w:p>
  </w:footnote>
  <w:footnote w:type="continuationSeparator" w:id="0">
    <w:p w:rsidR="00344D5B" w:rsidRDefault="00344D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94B"/>
    <w:rsid w:val="000B43E9"/>
    <w:rsid w:val="000B4B86"/>
    <w:rsid w:val="000B58BF"/>
    <w:rsid w:val="000B6CF7"/>
    <w:rsid w:val="000B6E70"/>
    <w:rsid w:val="000C22C4"/>
    <w:rsid w:val="000C332A"/>
    <w:rsid w:val="000C49D4"/>
    <w:rsid w:val="000C5557"/>
    <w:rsid w:val="000C5900"/>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character" w:customStyle="1" w:styleId="IndirizzoHTMLCarattere">
    <w:name w:val="Indirizzo HTML Carattere"/>
    <w:basedOn w:val="Carpredefinitoparagrafo"/>
    <w:link w:val="IndirizzoHTML"/>
    <w:uiPriority w:val="99"/>
    <w:rsid w:val="008F1ED9"/>
    <w:rPr>
      <w:i/>
      <w:iCs/>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atya.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laurabottagisio.com/la-nuova-terra/"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Susanna\Documents\Siti%20web\Stazione%20Celeste\e-books.htm" TargetMode="External"/><Relationship Id="rId17" Type="http://schemas.openxmlformats.org/officeDocument/2006/relationships/hyperlink" Target="http://www.stazioneceleste.it/kryon/141K_2015.htm" TargetMode="External"/><Relationship Id="rId25" Type="http://schemas.openxmlformats.org/officeDocument/2006/relationships/hyperlink" Target="http://www.stazioneceleste.it/articoli/AstroGio.1.htm" TargetMode="External"/><Relationship Id="rId33"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stazioneceleste.it/kryon.htm" TargetMode="External"/><Relationship Id="rId20" Type="http://schemas.openxmlformats.org/officeDocument/2006/relationships/hyperlink" Target="http://www.stazioneceleste.it/Uriel/Uriel_15-06.htm" TargetMode="External"/><Relationship Id="rId29" Type="http://schemas.openxmlformats.org/officeDocument/2006/relationships/hyperlink" Target="http://www.kryon.com/CHAN2015/k_channel15_atlanta-1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atya\PresentazioneLibri.htm" TargetMode="External"/><Relationship Id="rId24" Type="http://schemas.openxmlformats.org/officeDocument/2006/relationships/hyperlink" Target="http://www.stazioneceleste.it/articoli.htm" TargetMode="External"/><Relationship Id="rId32" Type="http://schemas.openxmlformats.org/officeDocument/2006/relationships/hyperlink" Target="http://www.coscienzacreativa.com/articoliMF.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udisciamanici.it/index.php/notizie-di-trasmutazione-di-sandra-ingerman/item/364-notizie-di-trasmutazione-luglio-2015-di-sandra-ingerman.html" TargetMode="External"/><Relationship Id="rId28" Type="http://schemas.openxmlformats.org/officeDocument/2006/relationships/hyperlink" Target="http://www.stazioneceleste.it/kryon/119K_2013.htm" TargetMode="External"/><Relationship Id="rId36" Type="http://schemas.openxmlformats.org/officeDocument/2006/relationships/fontTable" Target="fontTable.xml"/><Relationship Id="rId10" Type="http://schemas.openxmlformats.org/officeDocument/2006/relationships/hyperlink" Target="http://www.stazioneceleste.it/Satya.htm" TargetMode="External"/><Relationship Id="rId19" Type="http://schemas.openxmlformats.org/officeDocument/2006/relationships/hyperlink" Target="http://www.stazioneceleste.it/uriel.htm" TargetMode="External"/><Relationship Id="rId31" Type="http://schemas.openxmlformats.org/officeDocument/2006/relationships/hyperlink" Target="http://www.ilcamminoversolaliberta.it/" TargetMode="External"/><Relationship Id="rId4" Type="http://schemas.openxmlformats.org/officeDocument/2006/relationships/settings" Target="settings.xml"/><Relationship Id="rId9" Type="http://schemas.openxmlformats.org/officeDocument/2006/relationships/hyperlink" Target="file:///C:\Users\Susanna\Documents\Siti%20web\Stazione%20Celeste\e-books.htm" TargetMode="External"/><Relationship Id="rId14" Type="http://schemas.openxmlformats.org/officeDocument/2006/relationships/hyperlink" Target="file:///C:\Users\Susanna\Documents\Siti%20web\Stazione%20Celeste\Satya\Satya.1.htm" TargetMode="External"/><Relationship Id="rId22" Type="http://schemas.openxmlformats.org/officeDocument/2006/relationships/hyperlink" Target="http://www.sandraingerman.com/transmutationnews/italiano.html" TargetMode="External"/><Relationship Id="rId27" Type="http://schemas.openxmlformats.org/officeDocument/2006/relationships/hyperlink" Target="http://www.stazioneceleste.it/kryon/138K_2014.htm" TargetMode="External"/><Relationship Id="rId30" Type="http://schemas.openxmlformats.org/officeDocument/2006/relationships/hyperlink" Target="http://www.stazioneceleste.it/" TargetMode="External"/><Relationship Id="rId35"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EAF8-3412-4A8D-89E2-1011054C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12834</Words>
  <Characters>73157</Characters>
  <Application>Microsoft Office Word</Application>
  <DocSecurity>0</DocSecurity>
  <Lines>609</Lines>
  <Paragraphs>171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85820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5</cp:revision>
  <cp:lastPrinted>2015-07-07T17:44:00Z</cp:lastPrinted>
  <dcterms:created xsi:type="dcterms:W3CDTF">2015-07-07T17:31:00Z</dcterms:created>
  <dcterms:modified xsi:type="dcterms:W3CDTF">2015-07-07T17:45:00Z</dcterms:modified>
</cp:coreProperties>
</file>