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406B" w:rsidRPr="003A2B4D" w:rsidRDefault="001C406B" w:rsidP="001C406B">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1C406B" w:rsidRPr="003A2B4D" w:rsidRDefault="001C406B" w:rsidP="001C406B">
      <w:pPr>
        <w:jc w:val="center"/>
      </w:pPr>
      <w:r w:rsidRPr="003A2B4D">
        <w:t> </w:t>
      </w:r>
    </w:p>
    <w:p w:rsidR="001C406B" w:rsidRPr="003A2B4D" w:rsidRDefault="001C406B" w:rsidP="001C406B">
      <w:pPr>
        <w:pStyle w:val="Titolo1"/>
      </w:pPr>
      <w:r w:rsidRPr="003A2B4D">
        <w:rPr>
          <w:rFonts w:ascii="Verdana" w:hAnsi="Verdana"/>
          <w:shadow/>
          <w:sz w:val="27"/>
          <w:szCs w:val="27"/>
        </w:rPr>
        <w:t>Aggiornamenti Settimanali</w:t>
      </w:r>
    </w:p>
    <w:p w:rsidR="001C406B" w:rsidRPr="003A2B4D" w:rsidRDefault="001C406B" w:rsidP="001C406B">
      <w:pPr>
        <w:jc w:val="center"/>
      </w:pPr>
      <w:r w:rsidRPr="003A2B4D">
        <w:t> </w:t>
      </w:r>
    </w:p>
    <w:p w:rsidR="001C406B" w:rsidRPr="003A2B4D" w:rsidRDefault="001C406B" w:rsidP="001C406B">
      <w:pPr>
        <w:pStyle w:val="Titolo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5</w:t>
      </w:r>
      <w:r w:rsidRPr="003A2B4D">
        <w:rPr>
          <w:rFonts w:ascii="Verdana" w:hAnsi="Verdana"/>
          <w:color w:val="auto"/>
          <w:sz w:val="32"/>
          <w:szCs w:val="32"/>
        </w:rPr>
        <w:t>.</w:t>
      </w:r>
      <w:r>
        <w:rPr>
          <w:rFonts w:ascii="Verdana" w:hAnsi="Verdana"/>
          <w:color w:val="auto"/>
          <w:sz w:val="32"/>
          <w:szCs w:val="32"/>
        </w:rPr>
        <w:t>09</w:t>
      </w:r>
      <w:r w:rsidRPr="003A2B4D">
        <w:rPr>
          <w:rFonts w:ascii="Verdana" w:hAnsi="Verdana"/>
          <w:color w:val="auto"/>
          <w:sz w:val="32"/>
          <w:szCs w:val="32"/>
        </w:rPr>
        <w:t>-</w:t>
      </w:r>
      <w:r>
        <w:rPr>
          <w:rFonts w:ascii="Verdana" w:hAnsi="Verdana"/>
          <w:color w:val="auto"/>
          <w:sz w:val="32"/>
          <w:szCs w:val="32"/>
        </w:rPr>
        <w:t>4</w:t>
      </w:r>
    </w:p>
    <w:p w:rsidR="001C406B" w:rsidRPr="003A2B4D" w:rsidRDefault="001C406B" w:rsidP="001C406B">
      <w:pPr>
        <w:pStyle w:val="Titolo2"/>
        <w:rPr>
          <w:rFonts w:ascii="Verdana" w:hAnsi="Verdana"/>
          <w:color w:val="auto"/>
          <w:sz w:val="32"/>
          <w:szCs w:val="32"/>
        </w:rPr>
      </w:pPr>
    </w:p>
    <w:p w:rsidR="001C406B" w:rsidRPr="003A2B4D" w:rsidRDefault="001C406B" w:rsidP="001C406B">
      <w:pPr>
        <w:pStyle w:val="Titolo2"/>
        <w:rPr>
          <w:color w:val="auto"/>
        </w:rPr>
      </w:pPr>
      <w:r>
        <w:rPr>
          <w:rFonts w:ascii="Verdana" w:hAnsi="Verdana"/>
          <w:b w:val="0"/>
          <w:i/>
          <w:color w:val="auto"/>
          <w:sz w:val="20"/>
          <w:szCs w:val="20"/>
        </w:rPr>
        <w:t xml:space="preserve">29 settembre </w:t>
      </w:r>
      <w:r w:rsidRPr="003A2B4D">
        <w:rPr>
          <w:rFonts w:ascii="Verdana" w:hAnsi="Verdana"/>
          <w:b w:val="0"/>
          <w:i/>
          <w:color w:val="auto"/>
          <w:sz w:val="20"/>
          <w:szCs w:val="20"/>
        </w:rPr>
        <w:t>201</w:t>
      </w:r>
      <w:r>
        <w:rPr>
          <w:rFonts w:ascii="Verdana" w:hAnsi="Verdana"/>
          <w:b w:val="0"/>
          <w:i/>
          <w:color w:val="auto"/>
          <w:sz w:val="20"/>
          <w:szCs w:val="20"/>
        </w:rPr>
        <w:t>5</w:t>
      </w:r>
    </w:p>
    <w:p w:rsidR="001C406B" w:rsidRPr="003A2B4D" w:rsidRDefault="001C406B" w:rsidP="001C406B"/>
    <w:p w:rsidR="001C406B" w:rsidRPr="003A2B4D" w:rsidRDefault="001C406B" w:rsidP="001C406B">
      <w:pPr>
        <w:jc w:val="center"/>
      </w:pPr>
      <w:r w:rsidRPr="003A2B4D">
        <w:rPr>
          <w:rFonts w:ascii="Verdana" w:hAnsi="Verdana"/>
          <w:sz w:val="18"/>
          <w:szCs w:val="18"/>
        </w:rPr>
        <w:t xml:space="preserve">Testo integrale delle pubblicazioni settimanali del sito </w:t>
      </w:r>
      <w:hyperlink r:id="rId8" w:history="1">
        <w:r w:rsidRPr="003A2B4D">
          <w:rPr>
            <w:rStyle w:val="Collegamentoipertestuale"/>
            <w:rFonts w:ascii="Verdana" w:hAnsi="Verdana"/>
            <w:color w:val="auto"/>
            <w:sz w:val="18"/>
            <w:szCs w:val="18"/>
          </w:rPr>
          <w:t>www.stazioneceleste.it</w:t>
        </w:r>
      </w:hyperlink>
    </w:p>
    <w:p w:rsidR="001C406B" w:rsidRDefault="001C406B" w:rsidP="001C406B">
      <w:pPr>
        <w:jc w:val="center"/>
      </w:pPr>
      <w:r>
        <w:t>_________________________________________________</w:t>
      </w:r>
    </w:p>
    <w:tbl>
      <w:tblPr>
        <w:tblW w:w="5000" w:type="pct"/>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598"/>
        <w:gridCol w:w="1474"/>
        <w:gridCol w:w="2391"/>
        <w:gridCol w:w="4353"/>
      </w:tblGrid>
      <w:tr w:rsidR="001C406B" w:rsidTr="001C406B">
        <w:trPr>
          <w:trHeight w:val="705"/>
          <w:tblCellSpacing w:w="22" w:type="dxa"/>
          <w:jc w:val="center"/>
        </w:trPr>
        <w:tc>
          <w:tcPr>
            <w:tcW w:w="782"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1C406B" w:rsidRDefault="00925831">
            <w:pPr>
              <w:pStyle w:val="NormaleWeb"/>
              <w:spacing w:before="38" w:beforeAutospacing="0" w:after="38" w:afterAutospacing="0"/>
              <w:jc w:val="center"/>
              <w:rPr>
                <w:b/>
                <w:bCs/>
              </w:rPr>
            </w:pPr>
            <w:r>
              <w:rPr>
                <w:rFonts w:ascii="Verdana" w:hAnsi="Verdana"/>
                <w:b/>
                <w:bCs/>
                <w:color w:val="D6D6D6"/>
                <w:sz w:val="27"/>
                <w:szCs w:val="27"/>
              </w:rPr>
              <w:t>pagina</w:t>
            </w:r>
          </w:p>
        </w:tc>
        <w:tc>
          <w:tcPr>
            <w:tcW w:w="73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1C406B" w:rsidRDefault="001C406B">
            <w:pPr>
              <w:pStyle w:val="NormaleWeb"/>
              <w:spacing w:before="38" w:beforeAutospacing="0" w:after="38" w:afterAutospacing="0"/>
              <w:jc w:val="center"/>
              <w:rPr>
                <w:b/>
                <w:bCs/>
              </w:rPr>
            </w:pPr>
            <w:r>
              <w:rPr>
                <w:rFonts w:ascii="Verdana" w:hAnsi="Verdana"/>
                <w:b/>
                <w:bCs/>
                <w:color w:val="D6D6D6"/>
                <w:sz w:val="27"/>
                <w:szCs w:val="27"/>
              </w:rPr>
              <w:t>area</w:t>
            </w:r>
          </w:p>
        </w:tc>
        <w:tc>
          <w:tcPr>
            <w:tcW w:w="119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1C406B" w:rsidRDefault="001C406B">
            <w:pPr>
              <w:pStyle w:val="NormaleWeb"/>
              <w:spacing w:before="38" w:beforeAutospacing="0" w:after="38" w:afterAutospacing="0"/>
              <w:jc w:val="center"/>
              <w:rPr>
                <w:b/>
                <w:bCs/>
              </w:rPr>
            </w:pPr>
            <w:r>
              <w:rPr>
                <w:rFonts w:ascii="Verdana" w:hAnsi="Verdana"/>
                <w:b/>
                <w:bCs/>
                <w:color w:val="D6D6D6"/>
                <w:sz w:val="27"/>
                <w:szCs w:val="27"/>
              </w:rPr>
              <w:t>sezione</w:t>
            </w:r>
          </w:p>
        </w:tc>
        <w:tc>
          <w:tcPr>
            <w:tcW w:w="219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1C406B" w:rsidRDefault="001C406B">
            <w:pPr>
              <w:pStyle w:val="NormaleWeb"/>
              <w:spacing w:before="38" w:beforeAutospacing="0" w:after="38" w:afterAutospacing="0"/>
              <w:jc w:val="center"/>
              <w:rPr>
                <w:b/>
                <w:bCs/>
              </w:rPr>
            </w:pPr>
            <w:r>
              <w:rPr>
                <w:rFonts w:ascii="Verdana" w:hAnsi="Verdana"/>
                <w:b/>
                <w:bCs/>
                <w:color w:val="D6D6D6"/>
                <w:sz w:val="27"/>
                <w:szCs w:val="27"/>
              </w:rPr>
              <w:t>titolo/descrizione</w:t>
            </w:r>
          </w:p>
        </w:tc>
      </w:tr>
      <w:tr w:rsidR="001C406B" w:rsidTr="001C406B">
        <w:trPr>
          <w:trHeight w:val="750"/>
          <w:tblCellSpacing w:w="22" w:type="dxa"/>
          <w:jc w:val="center"/>
        </w:trPr>
        <w:tc>
          <w:tcPr>
            <w:tcW w:w="782"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C406B" w:rsidRDefault="00925831">
            <w:pPr>
              <w:pStyle w:val="NormaleWeb"/>
              <w:spacing w:before="38" w:beforeAutospacing="0" w:after="38" w:afterAutospacing="0"/>
              <w:jc w:val="center"/>
            </w:pPr>
            <w:r>
              <w:rPr>
                <w:rFonts w:ascii="Verdana" w:hAnsi="Verdana"/>
                <w:color w:val="000080"/>
                <w:sz w:val="20"/>
                <w:szCs w:val="20"/>
              </w:rPr>
              <w:t>2 - 8</w:t>
            </w:r>
          </w:p>
        </w:tc>
        <w:tc>
          <w:tcPr>
            <w:tcW w:w="73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C406B" w:rsidRDefault="001C406B">
            <w:pPr>
              <w:pStyle w:val="NormaleWeb"/>
              <w:spacing w:before="38" w:beforeAutospacing="0" w:after="38" w:afterAutospacing="0"/>
              <w:jc w:val="center"/>
            </w:pPr>
            <w:hyperlink r:id="rId9" w:history="1">
              <w:r>
                <w:rPr>
                  <w:rStyle w:val="Collegamentoipertestuale"/>
                  <w:rFonts w:ascii="Verdana" w:hAnsi="Verdana"/>
                  <w:sz w:val="20"/>
                  <w:szCs w:val="20"/>
                </w:rPr>
                <w:t>messaggi</w:t>
              </w:r>
            </w:hyperlink>
          </w:p>
        </w:tc>
        <w:tc>
          <w:tcPr>
            <w:tcW w:w="119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C406B" w:rsidRDefault="001C406B">
            <w:pPr>
              <w:pStyle w:val="NormaleWeb"/>
              <w:spacing w:before="38" w:beforeAutospacing="0" w:after="38" w:afterAutospacing="0"/>
              <w:jc w:val="center"/>
            </w:pPr>
            <w:hyperlink r:id="rId10" w:history="1">
              <w:r>
                <w:rPr>
                  <w:rStyle w:val="Collegamentoipertestuale"/>
                  <w:rFonts w:ascii="Verdana" w:hAnsi="Verdana"/>
                  <w:sz w:val="20"/>
                  <w:szCs w:val="20"/>
                </w:rPr>
                <w:t>Arcangelo Michele</w:t>
              </w:r>
            </w:hyperlink>
          </w:p>
        </w:tc>
        <w:tc>
          <w:tcPr>
            <w:tcW w:w="219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C406B" w:rsidRDefault="001C406B">
            <w:pPr>
              <w:pStyle w:val="NormaleWeb"/>
              <w:spacing w:before="25" w:beforeAutospacing="0" w:after="25" w:afterAutospacing="0"/>
              <w:jc w:val="center"/>
            </w:pPr>
            <w:r>
              <w:rPr>
                <w:rFonts w:ascii="Verdana" w:hAnsi="Verdana"/>
                <w:color w:val="003366"/>
                <w:sz w:val="15"/>
                <w:szCs w:val="15"/>
              </w:rPr>
              <w:t>Giugno 2015</w:t>
            </w:r>
          </w:p>
          <w:p w:rsidR="001C406B" w:rsidRDefault="001C406B">
            <w:pPr>
              <w:pStyle w:val="NormaleWeb"/>
              <w:spacing w:before="25" w:beforeAutospacing="0" w:after="25" w:afterAutospacing="0"/>
              <w:jc w:val="center"/>
            </w:pPr>
            <w:hyperlink r:id="rId11" w:history="1">
              <w:r>
                <w:rPr>
                  <w:rStyle w:val="Collegamentoipertestuale"/>
                  <w:rFonts w:ascii="Verdana" w:hAnsi="Verdana"/>
                  <w:sz w:val="20"/>
                  <w:szCs w:val="20"/>
                </w:rPr>
                <w:t>Aprire i sette sigilli della coscienza divina</w:t>
              </w:r>
            </w:hyperlink>
          </w:p>
          <w:p w:rsidR="001C406B" w:rsidRDefault="001C406B">
            <w:pPr>
              <w:pStyle w:val="NormaleWeb"/>
              <w:spacing w:before="25" w:beforeAutospacing="0" w:after="25" w:afterAutospacing="0"/>
              <w:jc w:val="center"/>
            </w:pPr>
            <w:r>
              <w:rPr>
                <w:rFonts w:ascii="Verdana" w:hAnsi="Verdana"/>
                <w:color w:val="003366"/>
                <w:sz w:val="15"/>
                <w:szCs w:val="15"/>
              </w:rPr>
              <w:t xml:space="preserve">attraverso </w:t>
            </w:r>
            <w:proofErr w:type="spellStart"/>
            <w:r>
              <w:rPr>
                <w:rFonts w:ascii="Verdana" w:hAnsi="Verdana"/>
                <w:color w:val="003366"/>
                <w:sz w:val="15"/>
                <w:szCs w:val="15"/>
              </w:rPr>
              <w:t>Ronna</w:t>
            </w:r>
            <w:proofErr w:type="spellEnd"/>
            <w:r>
              <w:rPr>
                <w:rFonts w:ascii="Verdana" w:hAnsi="Verdana"/>
                <w:color w:val="003366"/>
                <w:sz w:val="15"/>
                <w:szCs w:val="15"/>
              </w:rPr>
              <w:t xml:space="preserve"> </w:t>
            </w:r>
            <w:proofErr w:type="spellStart"/>
            <w:r>
              <w:rPr>
                <w:rFonts w:ascii="Verdana" w:hAnsi="Verdana"/>
                <w:color w:val="003366"/>
                <w:sz w:val="15"/>
                <w:szCs w:val="15"/>
              </w:rPr>
              <w:t>Herman</w:t>
            </w:r>
            <w:proofErr w:type="spellEnd"/>
          </w:p>
        </w:tc>
      </w:tr>
      <w:tr w:rsidR="001C406B" w:rsidTr="001C406B">
        <w:trPr>
          <w:trHeight w:val="750"/>
          <w:tblCellSpacing w:w="22" w:type="dxa"/>
          <w:jc w:val="center"/>
        </w:trPr>
        <w:tc>
          <w:tcPr>
            <w:tcW w:w="782"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C406B" w:rsidRDefault="00925831">
            <w:pPr>
              <w:pStyle w:val="NormaleWeb"/>
              <w:spacing w:before="38" w:beforeAutospacing="0" w:after="38" w:afterAutospacing="0"/>
              <w:jc w:val="center"/>
            </w:pPr>
            <w:r>
              <w:rPr>
                <w:rFonts w:ascii="Verdana" w:hAnsi="Verdana"/>
                <w:color w:val="000080"/>
                <w:sz w:val="20"/>
                <w:szCs w:val="20"/>
              </w:rPr>
              <w:t>9 - 10</w:t>
            </w:r>
          </w:p>
        </w:tc>
        <w:tc>
          <w:tcPr>
            <w:tcW w:w="73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C406B" w:rsidRDefault="001C406B">
            <w:pPr>
              <w:pStyle w:val="NormaleWeb"/>
              <w:spacing w:before="38" w:beforeAutospacing="0" w:after="38" w:afterAutospacing="0"/>
              <w:jc w:val="center"/>
            </w:pPr>
            <w:hyperlink r:id="rId12" w:history="1">
              <w:r>
                <w:rPr>
                  <w:rStyle w:val="Collegamentoipertestuale"/>
                  <w:rFonts w:ascii="Verdana" w:hAnsi="Verdana"/>
                  <w:sz w:val="20"/>
                  <w:szCs w:val="20"/>
                </w:rPr>
                <w:t>messaggi</w:t>
              </w:r>
            </w:hyperlink>
          </w:p>
        </w:tc>
        <w:tc>
          <w:tcPr>
            <w:tcW w:w="119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C406B" w:rsidRDefault="001C406B">
            <w:pPr>
              <w:pStyle w:val="NormaleWeb"/>
              <w:spacing w:before="38" w:beforeAutospacing="0" w:after="38" w:afterAutospacing="0"/>
              <w:jc w:val="center"/>
            </w:pPr>
            <w:hyperlink r:id="rId13" w:history="1">
              <w:proofErr w:type="spellStart"/>
              <w:r>
                <w:rPr>
                  <w:rStyle w:val="Collegamentoipertestuale"/>
                  <w:rFonts w:ascii="Verdana" w:hAnsi="Verdana"/>
                  <w:sz w:val="20"/>
                  <w:szCs w:val="20"/>
                </w:rPr>
                <w:t>Emmanuel</w:t>
              </w:r>
              <w:proofErr w:type="spellEnd"/>
            </w:hyperlink>
          </w:p>
        </w:tc>
        <w:tc>
          <w:tcPr>
            <w:tcW w:w="219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C406B" w:rsidRDefault="001C406B">
            <w:pPr>
              <w:pStyle w:val="NormaleWeb"/>
              <w:spacing w:before="13" w:beforeAutospacing="0" w:after="13" w:afterAutospacing="0"/>
              <w:jc w:val="center"/>
            </w:pPr>
            <w:hyperlink r:id="rId14" w:history="1">
              <w:r>
                <w:rPr>
                  <w:rStyle w:val="Collegamentoipertestuale"/>
                  <w:rFonts w:ascii="Verdana" w:hAnsi="Verdana"/>
                  <w:sz w:val="20"/>
                  <w:szCs w:val="20"/>
                </w:rPr>
                <w:t>Messaggio di Settembre</w:t>
              </w:r>
            </w:hyperlink>
          </w:p>
          <w:p w:rsidR="001C406B" w:rsidRDefault="001C406B">
            <w:pPr>
              <w:pStyle w:val="NormaleWeb"/>
              <w:spacing w:before="13" w:beforeAutospacing="0" w:after="13" w:afterAutospacing="0"/>
              <w:jc w:val="center"/>
            </w:pPr>
            <w:proofErr w:type="spellStart"/>
            <w:r>
              <w:rPr>
                <w:rFonts w:ascii="Verdana" w:hAnsi="Verdana"/>
                <w:color w:val="003366"/>
                <w:sz w:val="15"/>
                <w:szCs w:val="15"/>
              </w:rPr>
              <w:t>Emmanuel</w:t>
            </w:r>
            <w:proofErr w:type="spellEnd"/>
            <w:r>
              <w:rPr>
                <w:rFonts w:ascii="Verdana" w:hAnsi="Verdana"/>
                <w:color w:val="003366"/>
                <w:sz w:val="15"/>
                <w:szCs w:val="15"/>
              </w:rPr>
              <w:t xml:space="preserve"> tramite Cristina </w:t>
            </w:r>
            <w:proofErr w:type="spellStart"/>
            <w:r>
              <w:rPr>
                <w:rFonts w:ascii="Verdana" w:hAnsi="Verdana"/>
                <w:color w:val="003366"/>
                <w:sz w:val="15"/>
                <w:szCs w:val="15"/>
              </w:rPr>
              <w:t>Sanbres</w:t>
            </w:r>
            <w:proofErr w:type="spellEnd"/>
          </w:p>
        </w:tc>
      </w:tr>
      <w:tr w:rsidR="001C406B" w:rsidTr="001C406B">
        <w:trPr>
          <w:trHeight w:val="750"/>
          <w:tblCellSpacing w:w="22" w:type="dxa"/>
          <w:jc w:val="center"/>
        </w:trPr>
        <w:tc>
          <w:tcPr>
            <w:tcW w:w="782"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C406B" w:rsidRDefault="00925831">
            <w:pPr>
              <w:pStyle w:val="NormaleWeb"/>
              <w:spacing w:before="38" w:beforeAutospacing="0" w:after="38" w:afterAutospacing="0"/>
              <w:jc w:val="center"/>
              <w:rPr>
                <w:sz w:val="10"/>
                <w:szCs w:val="10"/>
              </w:rPr>
            </w:pPr>
            <w:r>
              <w:rPr>
                <w:rFonts w:ascii="Verdana" w:hAnsi="Verdana"/>
                <w:color w:val="000080"/>
                <w:sz w:val="20"/>
                <w:szCs w:val="20"/>
              </w:rPr>
              <w:t>11 - 15</w:t>
            </w:r>
          </w:p>
        </w:tc>
        <w:tc>
          <w:tcPr>
            <w:tcW w:w="73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C406B" w:rsidRDefault="001C406B">
            <w:pPr>
              <w:pStyle w:val="NormaleWeb"/>
              <w:spacing w:before="38" w:beforeAutospacing="0" w:after="38" w:afterAutospacing="0"/>
              <w:jc w:val="center"/>
            </w:pPr>
            <w:hyperlink r:id="rId15" w:history="1">
              <w:r>
                <w:rPr>
                  <w:rStyle w:val="Collegamentoipertestuale"/>
                  <w:rFonts w:ascii="Verdana" w:hAnsi="Verdana"/>
                  <w:sz w:val="20"/>
                  <w:szCs w:val="20"/>
                </w:rPr>
                <w:t>messaggi</w:t>
              </w:r>
            </w:hyperlink>
          </w:p>
        </w:tc>
        <w:tc>
          <w:tcPr>
            <w:tcW w:w="119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C406B" w:rsidRDefault="001C406B">
            <w:pPr>
              <w:pStyle w:val="NormaleWeb"/>
              <w:spacing w:before="38" w:beforeAutospacing="0" w:after="38" w:afterAutospacing="0"/>
              <w:jc w:val="center"/>
            </w:pPr>
            <w:hyperlink r:id="rId16" w:history="1">
              <w:r>
                <w:rPr>
                  <w:rStyle w:val="Collegamentoipertestuale"/>
                  <w:rFonts w:ascii="Verdana" w:hAnsi="Verdana"/>
                  <w:sz w:val="20"/>
                  <w:szCs w:val="20"/>
                </w:rPr>
                <w:t>La Colomba di Fuoco</w:t>
              </w:r>
            </w:hyperlink>
          </w:p>
        </w:tc>
        <w:tc>
          <w:tcPr>
            <w:tcW w:w="219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C406B" w:rsidRDefault="001C406B">
            <w:pPr>
              <w:pStyle w:val="NormaleWeb"/>
              <w:spacing w:before="0" w:beforeAutospacing="0" w:after="0" w:afterAutospacing="0"/>
              <w:jc w:val="center"/>
            </w:pPr>
            <w:hyperlink r:id="rId17" w:history="1">
              <w:r>
                <w:rPr>
                  <w:rStyle w:val="Collegamentoipertestuale"/>
                  <w:rFonts w:ascii="Verdana" w:hAnsi="Verdana"/>
                  <w:sz w:val="20"/>
                  <w:szCs w:val="20"/>
                </w:rPr>
                <w:t>L'Attivazione del Cuore Alto</w:t>
              </w:r>
              <w:r>
                <w:rPr>
                  <w:rFonts w:ascii="Verdana" w:hAnsi="Verdana"/>
                  <w:color w:val="0000FF"/>
                  <w:sz w:val="20"/>
                  <w:szCs w:val="20"/>
                  <w:u w:val="single"/>
                </w:rPr>
                <w:br/>
              </w:r>
              <w:r>
                <w:rPr>
                  <w:rStyle w:val="Collegamentoipertestuale"/>
                  <w:rFonts w:ascii="Verdana" w:hAnsi="Verdana"/>
                  <w:sz w:val="20"/>
                  <w:szCs w:val="20"/>
                </w:rPr>
                <w:t>– Terza Parte –</w:t>
              </w:r>
            </w:hyperlink>
          </w:p>
        </w:tc>
      </w:tr>
    </w:tbl>
    <w:p w:rsidR="004C59AF" w:rsidRDefault="004C59AF" w:rsidP="001C406B"/>
    <w:p w:rsidR="001C406B" w:rsidRDefault="001C406B" w:rsidP="001C406B"/>
    <w:p w:rsidR="001C406B" w:rsidRDefault="001C406B" w:rsidP="001C406B"/>
    <w:p w:rsidR="001C406B" w:rsidRDefault="001C406B" w:rsidP="001C406B"/>
    <w:p w:rsidR="001C406B" w:rsidRDefault="001C406B" w:rsidP="001C406B"/>
    <w:p w:rsidR="001C406B" w:rsidRDefault="001C406B" w:rsidP="001C406B"/>
    <w:p w:rsidR="001C406B" w:rsidRDefault="001C406B" w:rsidP="001C406B"/>
    <w:p w:rsidR="001C406B" w:rsidRDefault="001C406B" w:rsidP="001C406B">
      <w:pPr>
        <w:pStyle w:val="Titolo"/>
        <w:spacing w:before="0" w:beforeAutospacing="0" w:after="0" w:afterAutospacing="0"/>
        <w:ind w:left="170" w:right="170"/>
        <w:jc w:val="center"/>
        <w:rPr>
          <w:rStyle w:val="Enfasigrassetto"/>
          <w:rFonts w:ascii="Lucida Sans Unicode" w:hAnsi="Lucida Sans Unicode" w:cs="Lucida Sans Unicode"/>
          <w:color w:val="3333CC"/>
          <w:sz w:val="27"/>
          <w:szCs w:val="27"/>
        </w:rPr>
      </w:pPr>
    </w:p>
    <w:p w:rsidR="001C406B" w:rsidRDefault="001C406B" w:rsidP="001C406B">
      <w:pPr>
        <w:pStyle w:val="Titolo"/>
        <w:spacing w:before="0" w:beforeAutospacing="0" w:after="0" w:afterAutospacing="0"/>
        <w:ind w:left="170" w:right="170"/>
        <w:jc w:val="center"/>
        <w:rPr>
          <w:rStyle w:val="Enfasigrassetto"/>
          <w:rFonts w:ascii="Lucida Sans Unicode" w:hAnsi="Lucida Sans Unicode" w:cs="Lucida Sans Unicode"/>
          <w:color w:val="3333CC"/>
          <w:sz w:val="27"/>
          <w:szCs w:val="27"/>
        </w:rPr>
      </w:pPr>
    </w:p>
    <w:p w:rsidR="001C406B" w:rsidRDefault="001C406B" w:rsidP="001C406B">
      <w:pPr>
        <w:pStyle w:val="Titolo"/>
        <w:spacing w:before="0" w:beforeAutospacing="0" w:after="0" w:afterAutospacing="0"/>
        <w:ind w:left="170" w:right="170"/>
        <w:jc w:val="center"/>
        <w:rPr>
          <w:rStyle w:val="Enfasigrassetto"/>
          <w:rFonts w:ascii="Lucida Sans Unicode" w:hAnsi="Lucida Sans Unicode" w:cs="Lucida Sans Unicode"/>
          <w:color w:val="3333CC"/>
          <w:sz w:val="27"/>
          <w:szCs w:val="27"/>
        </w:rPr>
      </w:pPr>
    </w:p>
    <w:p w:rsidR="001C406B" w:rsidRDefault="001C406B" w:rsidP="001C406B">
      <w:pPr>
        <w:pStyle w:val="Titolo"/>
        <w:spacing w:before="0" w:beforeAutospacing="0" w:after="0" w:afterAutospacing="0"/>
        <w:ind w:left="170" w:right="170"/>
        <w:jc w:val="center"/>
        <w:rPr>
          <w:rStyle w:val="Enfasigrassetto"/>
          <w:rFonts w:ascii="Lucida Sans Unicode" w:hAnsi="Lucida Sans Unicode" w:cs="Lucida Sans Unicode"/>
          <w:color w:val="3333CC"/>
          <w:sz w:val="27"/>
          <w:szCs w:val="27"/>
        </w:rPr>
      </w:pPr>
    </w:p>
    <w:p w:rsidR="001C406B" w:rsidRDefault="001C406B" w:rsidP="001C406B">
      <w:pPr>
        <w:pStyle w:val="Titolo"/>
        <w:spacing w:before="0" w:beforeAutospacing="0" w:after="0" w:afterAutospacing="0"/>
        <w:ind w:left="170" w:right="170"/>
        <w:jc w:val="center"/>
        <w:rPr>
          <w:rStyle w:val="Enfasigrassetto"/>
          <w:rFonts w:ascii="Lucida Sans Unicode" w:hAnsi="Lucida Sans Unicode" w:cs="Lucida Sans Unicode"/>
          <w:color w:val="3333CC"/>
          <w:sz w:val="27"/>
          <w:szCs w:val="27"/>
        </w:rPr>
      </w:pPr>
    </w:p>
    <w:p w:rsidR="001C406B" w:rsidRDefault="001C406B" w:rsidP="001C406B">
      <w:pPr>
        <w:pStyle w:val="Titolo"/>
        <w:spacing w:before="0" w:beforeAutospacing="0" w:after="0" w:afterAutospacing="0"/>
        <w:ind w:left="170" w:right="170"/>
        <w:jc w:val="center"/>
        <w:rPr>
          <w:rStyle w:val="Enfasigrassetto"/>
          <w:rFonts w:ascii="Lucida Sans Unicode" w:hAnsi="Lucida Sans Unicode" w:cs="Lucida Sans Unicode"/>
          <w:color w:val="3333CC"/>
          <w:sz w:val="27"/>
          <w:szCs w:val="27"/>
        </w:rPr>
      </w:pPr>
    </w:p>
    <w:p w:rsidR="001C406B" w:rsidRDefault="001C406B" w:rsidP="001C406B">
      <w:pPr>
        <w:pStyle w:val="Titolo"/>
        <w:spacing w:before="0" w:beforeAutospacing="0" w:after="0" w:afterAutospacing="0"/>
        <w:ind w:left="170" w:right="170"/>
        <w:jc w:val="center"/>
        <w:rPr>
          <w:rStyle w:val="Enfasigrassetto"/>
          <w:rFonts w:ascii="Lucida Sans Unicode" w:hAnsi="Lucida Sans Unicode" w:cs="Lucida Sans Unicode"/>
          <w:color w:val="3333CC"/>
          <w:sz w:val="27"/>
          <w:szCs w:val="27"/>
        </w:rPr>
      </w:pPr>
    </w:p>
    <w:p w:rsidR="001C406B" w:rsidRDefault="001C406B" w:rsidP="001C406B">
      <w:pPr>
        <w:pStyle w:val="Titolo"/>
        <w:spacing w:before="0" w:beforeAutospacing="0" w:after="0" w:afterAutospacing="0"/>
        <w:ind w:left="170" w:right="170"/>
        <w:jc w:val="center"/>
        <w:rPr>
          <w:rStyle w:val="Enfasigrassetto"/>
          <w:rFonts w:ascii="Lucida Sans Unicode" w:hAnsi="Lucida Sans Unicode" w:cs="Lucida Sans Unicode"/>
          <w:color w:val="3333CC"/>
          <w:sz w:val="27"/>
          <w:szCs w:val="27"/>
        </w:rPr>
      </w:pPr>
    </w:p>
    <w:p w:rsidR="001C406B" w:rsidRDefault="001C406B" w:rsidP="001C406B">
      <w:pPr>
        <w:pStyle w:val="Titolo"/>
        <w:spacing w:before="0" w:beforeAutospacing="0" w:after="0" w:afterAutospacing="0"/>
        <w:ind w:left="170" w:right="170"/>
        <w:jc w:val="center"/>
        <w:rPr>
          <w:rStyle w:val="Enfasigrassetto"/>
          <w:rFonts w:ascii="Lucida Sans Unicode" w:hAnsi="Lucida Sans Unicode" w:cs="Lucida Sans Unicode"/>
          <w:color w:val="3333CC"/>
          <w:sz w:val="27"/>
          <w:szCs w:val="27"/>
        </w:rPr>
      </w:pPr>
    </w:p>
    <w:p w:rsidR="001C406B" w:rsidRDefault="001C406B" w:rsidP="001C406B">
      <w:pPr>
        <w:pStyle w:val="Titolo"/>
        <w:spacing w:before="0" w:beforeAutospacing="0" w:after="0" w:afterAutospacing="0"/>
        <w:ind w:left="170" w:right="170"/>
        <w:jc w:val="center"/>
        <w:rPr>
          <w:rStyle w:val="Enfasigrassetto"/>
          <w:rFonts w:ascii="Lucida Sans Unicode" w:hAnsi="Lucida Sans Unicode" w:cs="Lucida Sans Unicode"/>
          <w:color w:val="3333CC"/>
          <w:sz w:val="27"/>
          <w:szCs w:val="27"/>
        </w:rPr>
      </w:pPr>
    </w:p>
    <w:p w:rsidR="001C406B" w:rsidRDefault="001C406B" w:rsidP="001C406B">
      <w:pPr>
        <w:pStyle w:val="Titolo"/>
        <w:spacing w:before="0" w:beforeAutospacing="0" w:after="0" w:afterAutospacing="0"/>
        <w:ind w:left="170" w:right="170"/>
        <w:jc w:val="center"/>
        <w:rPr>
          <w:rStyle w:val="Enfasigrassetto"/>
          <w:rFonts w:ascii="Lucida Sans Unicode" w:hAnsi="Lucida Sans Unicode" w:cs="Lucida Sans Unicode"/>
          <w:color w:val="3333CC"/>
          <w:sz w:val="27"/>
          <w:szCs w:val="27"/>
        </w:rPr>
      </w:pPr>
    </w:p>
    <w:p w:rsidR="001C406B" w:rsidRDefault="001C406B" w:rsidP="001C406B">
      <w:pPr>
        <w:pStyle w:val="Titolo"/>
        <w:spacing w:before="0" w:beforeAutospacing="0" w:after="0" w:afterAutospacing="0"/>
        <w:ind w:left="170" w:right="170"/>
        <w:jc w:val="center"/>
        <w:rPr>
          <w:rStyle w:val="Enfasigrassetto"/>
          <w:rFonts w:ascii="Lucida Sans Unicode" w:hAnsi="Lucida Sans Unicode" w:cs="Lucida Sans Unicode"/>
          <w:color w:val="3333CC"/>
          <w:sz w:val="27"/>
          <w:szCs w:val="27"/>
        </w:rPr>
      </w:pPr>
    </w:p>
    <w:p w:rsidR="001C406B" w:rsidRDefault="001C406B" w:rsidP="001C406B">
      <w:pPr>
        <w:pStyle w:val="Titolo"/>
        <w:spacing w:before="0" w:beforeAutospacing="0" w:after="0" w:afterAutospacing="0"/>
        <w:ind w:left="170" w:right="170"/>
        <w:jc w:val="center"/>
        <w:rPr>
          <w:rStyle w:val="Enfasigrassetto"/>
          <w:rFonts w:ascii="Lucida Sans Unicode" w:hAnsi="Lucida Sans Unicode" w:cs="Lucida Sans Unicode"/>
          <w:color w:val="3333CC"/>
          <w:sz w:val="27"/>
          <w:szCs w:val="27"/>
        </w:rPr>
      </w:pPr>
    </w:p>
    <w:p w:rsidR="001C406B" w:rsidRDefault="001C406B" w:rsidP="001C406B">
      <w:pPr>
        <w:pStyle w:val="Titolo"/>
        <w:spacing w:before="0" w:beforeAutospacing="0" w:after="0" w:afterAutospacing="0"/>
        <w:ind w:left="170" w:right="170"/>
        <w:jc w:val="center"/>
      </w:pPr>
      <w:r>
        <w:rPr>
          <w:rStyle w:val="Enfasigrassetto"/>
          <w:rFonts w:ascii="Lucida Sans Unicode" w:hAnsi="Lucida Sans Unicode" w:cs="Lucida Sans Unicode"/>
          <w:color w:val="3333CC"/>
          <w:sz w:val="27"/>
          <w:szCs w:val="27"/>
        </w:rPr>
        <w:lastRenderedPageBreak/>
        <w:t>MESSAGGIO DALL'ARCANGELO MICHELE</w:t>
      </w:r>
    </w:p>
    <w:p w:rsidR="001C406B" w:rsidRDefault="001C406B" w:rsidP="001C406B">
      <w:pPr>
        <w:pStyle w:val="NormaleWeb"/>
        <w:spacing w:before="0" w:beforeAutospacing="0" w:after="0" w:afterAutospacing="0"/>
        <w:ind w:left="170" w:right="170"/>
        <w:jc w:val="center"/>
      </w:pPr>
      <w:r>
        <w:rPr>
          <w:rFonts w:ascii="Lucida Sans Unicode" w:hAnsi="Lucida Sans Unicode" w:cs="Lucida Sans Unicode"/>
          <w:i/>
          <w:iCs/>
          <w:color w:val="3333CC"/>
        </w:rPr>
        <w:t>di Giugno 2015</w:t>
      </w:r>
    </w:p>
    <w:p w:rsidR="001C406B" w:rsidRDefault="001C406B" w:rsidP="001C406B">
      <w:pPr>
        <w:pStyle w:val="NormaleWeb"/>
        <w:spacing w:before="0" w:beforeAutospacing="0" w:after="0" w:afterAutospacing="0"/>
        <w:ind w:left="170" w:right="170"/>
        <w:jc w:val="center"/>
      </w:pPr>
      <w:r>
        <w:rPr>
          <w:color w:val="3333CC"/>
        </w:rPr>
        <w:t xml:space="preserve">Trasmesso tramite </w:t>
      </w:r>
      <w:proofErr w:type="spellStart"/>
      <w:r>
        <w:rPr>
          <w:color w:val="3333CC"/>
        </w:rPr>
        <w:t>Ronna</w:t>
      </w:r>
      <w:proofErr w:type="spellEnd"/>
      <w:r>
        <w:rPr>
          <w:color w:val="3333CC"/>
        </w:rPr>
        <w:t xml:space="preserve"> </w:t>
      </w:r>
      <w:proofErr w:type="spellStart"/>
      <w:r>
        <w:rPr>
          <w:color w:val="3333CC"/>
        </w:rPr>
        <w:t>Herman</w:t>
      </w:r>
      <w:proofErr w:type="spellEnd"/>
    </w:p>
    <w:p w:rsidR="001C406B" w:rsidRDefault="001C406B" w:rsidP="001C406B">
      <w:pPr>
        <w:pStyle w:val="NormaleWeb"/>
        <w:spacing w:before="0" w:beforeAutospacing="0" w:after="0" w:afterAutospacing="0"/>
        <w:ind w:left="170" w:right="170"/>
        <w:jc w:val="center"/>
      </w:pPr>
      <w:r>
        <w:t> </w:t>
      </w:r>
    </w:p>
    <w:p w:rsidR="001C406B" w:rsidRDefault="001C406B" w:rsidP="001C406B">
      <w:pPr>
        <w:pStyle w:val="NormaleWeb"/>
        <w:spacing w:before="0" w:beforeAutospacing="0" w:after="0" w:afterAutospacing="0"/>
        <w:ind w:left="170" w:right="170"/>
        <w:jc w:val="center"/>
      </w:pPr>
      <w:r>
        <w:t> </w:t>
      </w:r>
    </w:p>
    <w:p w:rsidR="001C406B" w:rsidRDefault="001C406B" w:rsidP="001C406B">
      <w:pPr>
        <w:pStyle w:val="NormaleWeb"/>
        <w:spacing w:before="0" w:beforeAutospacing="0" w:after="0" w:afterAutospacing="0"/>
        <w:ind w:left="170" w:right="170"/>
        <w:jc w:val="center"/>
      </w:pPr>
      <w:r>
        <w:rPr>
          <w:rFonts w:ascii="Lucida Sans Unicode" w:hAnsi="Lucida Sans Unicode" w:cs="Lucida Sans Unicode"/>
          <w:b/>
          <w:bCs/>
          <w:color w:val="3333CC"/>
          <w:sz w:val="36"/>
          <w:szCs w:val="36"/>
        </w:rPr>
        <w:t>"Aprire i Sette Sigilli della Coscienza Divina"</w:t>
      </w:r>
    </w:p>
    <w:p w:rsidR="001C406B" w:rsidRDefault="001C406B" w:rsidP="001C406B">
      <w:pPr>
        <w:pStyle w:val="NormaleWeb"/>
        <w:spacing w:before="0" w:beforeAutospacing="0" w:after="0" w:afterAutospacing="0"/>
        <w:ind w:left="170" w:right="170"/>
        <w:jc w:val="center"/>
      </w:pPr>
      <w:r>
        <w:t> </w:t>
      </w:r>
    </w:p>
    <w:p w:rsidR="001C406B" w:rsidRDefault="001C406B" w:rsidP="001C406B">
      <w:pPr>
        <w:pStyle w:val="NormaleWeb"/>
        <w:spacing w:before="0" w:beforeAutospacing="0" w:after="0" w:afterAutospacing="0"/>
        <w:rPr>
          <w:rFonts w:ascii="Garamond" w:hAnsi="Garamond"/>
          <w:b/>
          <w:bCs/>
          <w:color w:val="3333CC"/>
          <w:sz w:val="27"/>
          <w:szCs w:val="27"/>
        </w:rPr>
      </w:pPr>
      <w:r>
        <w:rPr>
          <w:rFonts w:ascii="Garamond" w:hAnsi="Garamond"/>
          <w:b/>
          <w:bCs/>
          <w:color w:val="3333CC"/>
          <w:sz w:val="27"/>
          <w:szCs w:val="27"/>
        </w:rPr>
        <w:t>Amati Maestri,</w:t>
      </w:r>
    </w:p>
    <w:p w:rsidR="001C406B" w:rsidRDefault="001C406B" w:rsidP="001C406B">
      <w:pPr>
        <w:pStyle w:val="NormaleWeb"/>
        <w:spacing w:before="0" w:beforeAutospacing="0" w:after="0" w:afterAutospacing="0"/>
      </w:pPr>
    </w:p>
    <w:p w:rsidR="001C406B" w:rsidRDefault="001C406B" w:rsidP="001C406B">
      <w:r>
        <w:rPr>
          <w:rFonts w:ascii="Garamond" w:hAnsi="Garamond"/>
          <w:color w:val="3333CC"/>
          <w:sz w:val="27"/>
          <w:szCs w:val="27"/>
        </w:rPr>
        <w:t xml:space="preserve">E' il momento per voi di approfittare dei vostri sensi fisici e spirituali nella maniera più completa. Dovete ridefinire ed imparare ad usare correttamente i sensi fisici per accedere e sviluppare i sensi superiori che sono diventati dormienti tanto tempo fa: la chiaroveggenza/chiara visione, la </w:t>
      </w:r>
      <w:proofErr w:type="spellStart"/>
      <w:r>
        <w:rPr>
          <w:rFonts w:ascii="Garamond" w:hAnsi="Garamond"/>
          <w:color w:val="3333CC"/>
          <w:sz w:val="27"/>
          <w:szCs w:val="27"/>
        </w:rPr>
        <w:t>chiaroudienza</w:t>
      </w:r>
      <w:proofErr w:type="spellEnd"/>
      <w:r>
        <w:rPr>
          <w:rFonts w:ascii="Garamond" w:hAnsi="Garamond"/>
          <w:color w:val="3333CC"/>
          <w:sz w:val="27"/>
          <w:szCs w:val="27"/>
        </w:rPr>
        <w:t xml:space="preserve"> /udito chiaro o abilità telepatiche, la precognizione /conoscenza chiara (quella di una persona empatica, intuitiva con un espanso senso interiore di consapevolezza). Tutte queste abilità elevate fanno parte del vostro Diritto di Nascita Divino e sono semplicemente in attesa che le rivendichiate.</w:t>
      </w:r>
    </w:p>
    <w:p w:rsidR="001C406B" w:rsidRDefault="001C406B" w:rsidP="001C406B">
      <w:r>
        <w:rPr>
          <w:rFonts w:ascii="Garamond" w:hAnsi="Garamond"/>
          <w:color w:val="3333CC"/>
          <w:sz w:val="27"/>
          <w:szCs w:val="27"/>
        </w:rPr>
        <w:br/>
        <w:t xml:space="preserve">Abbiamo parlato con dovizia di dettagli dei </w:t>
      </w:r>
      <w:r>
        <w:rPr>
          <w:rFonts w:ascii="Garamond" w:hAnsi="Garamond"/>
          <w:b/>
          <w:bCs/>
          <w:i/>
          <w:iCs/>
          <w:color w:val="3333CC"/>
          <w:sz w:val="27"/>
          <w:szCs w:val="27"/>
        </w:rPr>
        <w:t xml:space="preserve">sette </w:t>
      </w:r>
      <w:proofErr w:type="spellStart"/>
      <w:r>
        <w:rPr>
          <w:rFonts w:ascii="Garamond" w:hAnsi="Garamond"/>
          <w:b/>
          <w:bCs/>
          <w:i/>
          <w:iCs/>
          <w:color w:val="3333CC"/>
          <w:sz w:val="27"/>
          <w:szCs w:val="27"/>
        </w:rPr>
        <w:t>chakra</w:t>
      </w:r>
      <w:proofErr w:type="spellEnd"/>
      <w:r>
        <w:rPr>
          <w:rFonts w:ascii="Garamond" w:hAnsi="Garamond"/>
          <w:b/>
          <w:bCs/>
          <w:i/>
          <w:iCs/>
          <w:color w:val="3333CC"/>
          <w:sz w:val="27"/>
          <w:szCs w:val="27"/>
        </w:rPr>
        <w:t xml:space="preserve"> principali</w:t>
      </w:r>
      <w:r>
        <w:rPr>
          <w:rFonts w:ascii="Garamond" w:hAnsi="Garamond"/>
          <w:color w:val="3333CC"/>
          <w:sz w:val="27"/>
          <w:szCs w:val="27"/>
        </w:rPr>
        <w:t xml:space="preserve"> del veicolo fisico ed abbiamo delineato gli attributi/ funzioni positive e negative di ognuno. E’ importante che vi rendiate anche conto che ogni </w:t>
      </w:r>
      <w:proofErr w:type="spellStart"/>
      <w:r>
        <w:rPr>
          <w:rFonts w:ascii="Garamond" w:hAnsi="Garamond"/>
          <w:color w:val="3333CC"/>
          <w:sz w:val="27"/>
          <w:szCs w:val="27"/>
        </w:rPr>
        <w:t>chakra</w:t>
      </w:r>
      <w:proofErr w:type="spellEnd"/>
      <w:r>
        <w:rPr>
          <w:rFonts w:ascii="Garamond" w:hAnsi="Garamond"/>
          <w:color w:val="3333CC"/>
          <w:sz w:val="27"/>
          <w:szCs w:val="27"/>
        </w:rPr>
        <w:t xml:space="preserve"> e organo del vostro corpo hanno una coscienza propria, che è stata ricoperta ed infusa con le energie delle vostre molte esperienze passate e forme pensiero. Con le vostre convinzioni e le frequenze vibrazionali dei vostri pensieri voi non avete soltanto creato il vostro mondo esteriore, ma avete anche costruito il vostro mondo interiore.</w:t>
      </w:r>
    </w:p>
    <w:p w:rsidR="001C406B" w:rsidRDefault="001C406B" w:rsidP="001C406B">
      <w:r>
        <w:rPr>
          <w:rFonts w:ascii="Garamond" w:hAnsi="Garamond"/>
          <w:color w:val="3333CC"/>
          <w:sz w:val="27"/>
          <w:szCs w:val="27"/>
        </w:rPr>
        <w:t> </w:t>
      </w:r>
    </w:p>
    <w:p w:rsidR="001C406B" w:rsidRDefault="001C406B" w:rsidP="001C406B">
      <w:r>
        <w:rPr>
          <w:rFonts w:ascii="Garamond" w:hAnsi="Garamond"/>
          <w:color w:val="3333CC"/>
          <w:sz w:val="27"/>
          <w:szCs w:val="27"/>
        </w:rPr>
        <w:t>Il vostro corpo comunica con voi in molti modi, ma sapete come ascoltare ed interpretare ciò che dice? Vi ho espresso questa verità prima, ma vale la pena ripeterla. Molti di voi hanno accettato il fatto di poter comunicare ed interagire con i Regni Angelici e gli Esseri di Luce. Tuttavia, la maggior parte di voi non è ancora consapevole del fatto che è possibile comunicare con i molti aspetti della propria forma corporea.</w:t>
      </w:r>
    </w:p>
    <w:p w:rsidR="001C406B" w:rsidRDefault="001C406B" w:rsidP="001C406B">
      <w:r>
        <w:rPr>
          <w:rFonts w:ascii="Garamond" w:hAnsi="Garamond"/>
          <w:color w:val="3333CC"/>
          <w:sz w:val="27"/>
          <w:szCs w:val="27"/>
        </w:rPr>
        <w:t> </w:t>
      </w:r>
    </w:p>
    <w:p w:rsidR="001C406B" w:rsidRDefault="001C406B" w:rsidP="001C406B">
      <w:r>
        <w:rPr>
          <w:rFonts w:ascii="Garamond" w:hAnsi="Garamond"/>
          <w:color w:val="3333CC"/>
          <w:sz w:val="27"/>
          <w:szCs w:val="27"/>
        </w:rPr>
        <w:t xml:space="preserve">Qualche tempo fa vi abbiamo dato il dono </w:t>
      </w:r>
      <w:r>
        <w:rPr>
          <w:rFonts w:ascii="Garamond" w:hAnsi="Garamond"/>
          <w:b/>
          <w:bCs/>
          <w:i/>
          <w:iCs/>
          <w:color w:val="3333CC"/>
          <w:sz w:val="27"/>
          <w:szCs w:val="27"/>
        </w:rPr>
        <w:t>delle Sette Sfere Cristalline della Coscienza Superiore</w:t>
      </w:r>
      <w:r>
        <w:rPr>
          <w:rFonts w:ascii="Garamond" w:hAnsi="Garamond"/>
          <w:color w:val="3333CC"/>
          <w:sz w:val="27"/>
          <w:szCs w:val="27"/>
        </w:rPr>
        <w:t xml:space="preserve">, grazie alle quali avete iniziato il processo di riportare il vostro sistema dei </w:t>
      </w:r>
      <w:proofErr w:type="spellStart"/>
      <w:r>
        <w:rPr>
          <w:rFonts w:ascii="Garamond" w:hAnsi="Garamond"/>
          <w:color w:val="3333CC"/>
          <w:sz w:val="27"/>
          <w:szCs w:val="27"/>
        </w:rPr>
        <w:t>chakra</w:t>
      </w:r>
      <w:proofErr w:type="spellEnd"/>
      <w:r>
        <w:rPr>
          <w:rFonts w:ascii="Garamond" w:hAnsi="Garamond"/>
          <w:color w:val="3333CC"/>
          <w:sz w:val="27"/>
          <w:szCs w:val="27"/>
        </w:rPr>
        <w:t xml:space="preserve"> ad uno stato armonioso, respirando le Sfere di Luce dal vostro Atomo Semenza Divino/Presenza dell’IO SONO in ognuno dei sette </w:t>
      </w:r>
      <w:proofErr w:type="spellStart"/>
      <w:r>
        <w:rPr>
          <w:rFonts w:ascii="Garamond" w:hAnsi="Garamond"/>
          <w:color w:val="3333CC"/>
          <w:sz w:val="27"/>
          <w:szCs w:val="27"/>
        </w:rPr>
        <w:t>chakra</w:t>
      </w:r>
      <w:proofErr w:type="spellEnd"/>
      <w:r>
        <w:rPr>
          <w:rFonts w:ascii="Garamond" w:hAnsi="Garamond"/>
          <w:color w:val="3333CC"/>
          <w:sz w:val="27"/>
          <w:szCs w:val="27"/>
        </w:rPr>
        <w:t xml:space="preserve"> principali del corpo fisico. Vi abbiamo fatto inspirare una sfera di luce, e poi sovrapporre il Segno dell’Infinito sopra ogni sfera/</w:t>
      </w:r>
      <w:proofErr w:type="spellStart"/>
      <w:r>
        <w:rPr>
          <w:rFonts w:ascii="Garamond" w:hAnsi="Garamond"/>
          <w:color w:val="3333CC"/>
          <w:sz w:val="27"/>
          <w:szCs w:val="27"/>
        </w:rPr>
        <w:t>chakra</w:t>
      </w:r>
      <w:proofErr w:type="spellEnd"/>
      <w:r>
        <w:rPr>
          <w:rFonts w:ascii="Garamond" w:hAnsi="Garamond"/>
          <w:color w:val="3333CC"/>
          <w:sz w:val="27"/>
          <w:szCs w:val="27"/>
        </w:rPr>
        <w:t xml:space="preserve"> per contribuire ad accelerare il processo di rilascio dei modelli di energia disarmonici, impattati,  mentre vi sforzate di rivendicare i doni della Maestria del Sé. Il processo di purificare, armonizzare ed equilibrare i sette </w:t>
      </w:r>
      <w:proofErr w:type="spellStart"/>
      <w:r>
        <w:rPr>
          <w:rFonts w:ascii="Garamond" w:hAnsi="Garamond"/>
          <w:color w:val="3333CC"/>
          <w:sz w:val="27"/>
          <w:szCs w:val="27"/>
        </w:rPr>
        <w:t>chakra</w:t>
      </w:r>
      <w:proofErr w:type="spellEnd"/>
      <w:r>
        <w:rPr>
          <w:rFonts w:ascii="Garamond" w:hAnsi="Garamond"/>
          <w:color w:val="3333CC"/>
          <w:sz w:val="27"/>
          <w:szCs w:val="27"/>
        </w:rPr>
        <w:t xml:space="preserve"> principali del corpo fisico porta  ad un’importante iniziazione chiamata </w:t>
      </w:r>
      <w:r>
        <w:rPr>
          <w:rFonts w:ascii="Garamond" w:hAnsi="Garamond"/>
          <w:b/>
          <w:bCs/>
          <w:i/>
          <w:iCs/>
          <w:color w:val="3333CC"/>
          <w:sz w:val="27"/>
          <w:szCs w:val="27"/>
        </w:rPr>
        <w:t xml:space="preserve">l’Apertura dei Sette Sigilli della Coscienza Divina. </w:t>
      </w:r>
      <w:r>
        <w:rPr>
          <w:rFonts w:ascii="Garamond" w:hAnsi="Garamond"/>
          <w:color w:val="3333CC"/>
          <w:sz w:val="27"/>
          <w:szCs w:val="27"/>
        </w:rPr>
        <w:t xml:space="preserve">Man mano che ogni </w:t>
      </w:r>
      <w:proofErr w:type="spellStart"/>
      <w:r>
        <w:rPr>
          <w:rFonts w:ascii="Garamond" w:hAnsi="Garamond"/>
          <w:color w:val="3333CC"/>
          <w:sz w:val="27"/>
          <w:szCs w:val="27"/>
        </w:rPr>
        <w:t>chakra</w:t>
      </w:r>
      <w:proofErr w:type="spellEnd"/>
      <w:r>
        <w:rPr>
          <w:rFonts w:ascii="Garamond" w:hAnsi="Garamond"/>
          <w:color w:val="3333CC"/>
          <w:sz w:val="27"/>
          <w:szCs w:val="27"/>
        </w:rPr>
        <w:t xml:space="preserve"> viene riportato all'armonia interiore, viene attivato un processo grazie al quale viene aperto un vortice di energia, e le qualità perfezionate e l'energia di quel </w:t>
      </w:r>
      <w:proofErr w:type="spellStart"/>
      <w:r>
        <w:rPr>
          <w:rFonts w:ascii="Garamond" w:hAnsi="Garamond"/>
          <w:color w:val="3333CC"/>
          <w:sz w:val="27"/>
          <w:szCs w:val="27"/>
        </w:rPr>
        <w:t>chakra</w:t>
      </w:r>
      <w:proofErr w:type="spellEnd"/>
      <w:r>
        <w:rPr>
          <w:rFonts w:ascii="Garamond" w:hAnsi="Garamond"/>
          <w:color w:val="3333CC"/>
          <w:sz w:val="27"/>
          <w:szCs w:val="27"/>
        </w:rPr>
        <w:t xml:space="preserve"> vengono proiettate verso l'alto nel </w:t>
      </w:r>
      <w:proofErr w:type="spellStart"/>
      <w:r>
        <w:rPr>
          <w:rFonts w:ascii="Garamond" w:hAnsi="Garamond"/>
          <w:color w:val="3333CC"/>
          <w:sz w:val="27"/>
          <w:szCs w:val="27"/>
        </w:rPr>
        <w:t>chakra</w:t>
      </w:r>
      <w:proofErr w:type="spellEnd"/>
      <w:r>
        <w:rPr>
          <w:rFonts w:ascii="Garamond" w:hAnsi="Garamond"/>
          <w:color w:val="3333CC"/>
          <w:sz w:val="27"/>
          <w:szCs w:val="27"/>
        </w:rPr>
        <w:t xml:space="preserve"> successivo.</w:t>
      </w:r>
    </w:p>
    <w:p w:rsidR="001C406B" w:rsidRDefault="001C406B" w:rsidP="001C406B">
      <w:r>
        <w:rPr>
          <w:rFonts w:ascii="Garamond" w:hAnsi="Garamond"/>
          <w:color w:val="3333CC"/>
          <w:sz w:val="27"/>
          <w:szCs w:val="27"/>
        </w:rPr>
        <w:t> </w:t>
      </w:r>
    </w:p>
    <w:p w:rsidR="001C406B" w:rsidRDefault="001C406B" w:rsidP="001C406B">
      <w:r>
        <w:rPr>
          <w:rFonts w:ascii="Garamond" w:hAnsi="Garamond"/>
          <w:color w:val="3333CC"/>
          <w:sz w:val="27"/>
          <w:szCs w:val="27"/>
        </w:rPr>
        <w:t xml:space="preserve">Inoltre, da ogni </w:t>
      </w:r>
      <w:proofErr w:type="spellStart"/>
      <w:r>
        <w:rPr>
          <w:rFonts w:ascii="Garamond" w:hAnsi="Garamond"/>
          <w:color w:val="3333CC"/>
          <w:sz w:val="27"/>
          <w:szCs w:val="27"/>
        </w:rPr>
        <w:t>chakra</w:t>
      </w:r>
      <w:proofErr w:type="spellEnd"/>
      <w:r>
        <w:rPr>
          <w:rFonts w:ascii="Garamond" w:hAnsi="Garamond"/>
          <w:color w:val="3333CC"/>
          <w:sz w:val="27"/>
          <w:szCs w:val="27"/>
        </w:rPr>
        <w:t xml:space="preserve"> viene rilasciata la riserva di Particelle Adamantine di Luce del Creatore, che inizia a fluire verso l'alto  mentre il processo si ripete fino a quando il </w:t>
      </w:r>
      <w:proofErr w:type="spellStart"/>
      <w:r>
        <w:rPr>
          <w:rFonts w:ascii="Garamond" w:hAnsi="Garamond"/>
          <w:color w:val="3333CC"/>
          <w:sz w:val="27"/>
          <w:szCs w:val="27"/>
        </w:rPr>
        <w:t>Chakra</w:t>
      </w:r>
      <w:proofErr w:type="spellEnd"/>
      <w:r>
        <w:rPr>
          <w:rFonts w:ascii="Garamond" w:hAnsi="Garamond"/>
          <w:color w:val="3333CC"/>
          <w:sz w:val="27"/>
          <w:szCs w:val="27"/>
        </w:rPr>
        <w:t xml:space="preserve"> </w:t>
      </w:r>
      <w:r>
        <w:rPr>
          <w:rFonts w:ascii="Garamond" w:hAnsi="Garamond"/>
          <w:color w:val="3333CC"/>
          <w:sz w:val="27"/>
          <w:szCs w:val="27"/>
        </w:rPr>
        <w:lastRenderedPageBreak/>
        <w:t xml:space="preserve">della Corona viene attivato, il che fa succedere una cosa incredibile e meravigliosa: il sistema dei </w:t>
      </w:r>
      <w:proofErr w:type="spellStart"/>
      <w:r>
        <w:rPr>
          <w:rFonts w:ascii="Garamond" w:hAnsi="Garamond"/>
          <w:color w:val="3333CC"/>
          <w:sz w:val="27"/>
          <w:szCs w:val="27"/>
        </w:rPr>
        <w:t>chakra</w:t>
      </w:r>
      <w:proofErr w:type="spellEnd"/>
      <w:r>
        <w:rPr>
          <w:rFonts w:ascii="Garamond" w:hAnsi="Garamond"/>
          <w:color w:val="3333CC"/>
          <w:sz w:val="27"/>
          <w:szCs w:val="27"/>
        </w:rPr>
        <w:t xml:space="preserve"> inizia a ruotare ad una velocità talmente elevata che trasforma la colonna vertebrale in una colonna fiammeggiante di Luce, ed i cinque Raggi Galattici Superiori del Creatore scendono attraverso la colonna di Luce ed infondono tutti i vostri </w:t>
      </w:r>
      <w:proofErr w:type="spellStart"/>
      <w:r>
        <w:rPr>
          <w:rFonts w:ascii="Garamond" w:hAnsi="Garamond"/>
          <w:color w:val="3333CC"/>
          <w:sz w:val="27"/>
          <w:szCs w:val="27"/>
        </w:rPr>
        <w:t>chakra</w:t>
      </w:r>
      <w:proofErr w:type="spellEnd"/>
      <w:r>
        <w:rPr>
          <w:rFonts w:ascii="Garamond" w:hAnsi="Garamond"/>
          <w:color w:val="3333CC"/>
          <w:sz w:val="27"/>
          <w:szCs w:val="27"/>
        </w:rPr>
        <w:t xml:space="preserve"> con la luminescenza del vostro </w:t>
      </w:r>
      <w:r>
        <w:rPr>
          <w:rFonts w:ascii="Garamond" w:hAnsi="Garamond"/>
          <w:b/>
          <w:bCs/>
          <w:i/>
          <w:iCs/>
          <w:color w:val="3333CC"/>
          <w:sz w:val="27"/>
          <w:szCs w:val="27"/>
        </w:rPr>
        <w:t>Atomo Semenza Divino.</w:t>
      </w:r>
    </w:p>
    <w:p w:rsidR="001C406B" w:rsidRDefault="001C406B" w:rsidP="001C406B">
      <w:r>
        <w:rPr>
          <w:rFonts w:ascii="Garamond" w:hAnsi="Garamond"/>
          <w:color w:val="3333CC"/>
          <w:sz w:val="27"/>
          <w:szCs w:val="27"/>
        </w:rPr>
        <w:t> </w:t>
      </w:r>
    </w:p>
    <w:p w:rsidR="001C406B" w:rsidRDefault="001C406B" w:rsidP="001C406B">
      <w:r>
        <w:rPr>
          <w:rFonts w:ascii="Garamond" w:hAnsi="Garamond"/>
          <w:color w:val="3333CC"/>
          <w:sz w:val="27"/>
          <w:szCs w:val="27"/>
        </w:rPr>
        <w:t xml:space="preserve">Questo è il processo che molti di voi hanno sperimentato in questi ultimi anni, e dal momento che siete su un percorso accelerato di il-LUMI-nazione e trasformazione, molto disagio e distorsione sono stati attivati </w:t>
      </w:r>
      <w:r>
        <w:rPr>
          <w:color w:val="3333CC"/>
          <w:sz w:val="27"/>
          <w:szCs w:val="27"/>
        </w:rPr>
        <w:t>​​</w:t>
      </w:r>
      <w:r>
        <w:rPr>
          <w:rFonts w:ascii="Garamond" w:hAnsi="Garamond" w:cs="Garamond"/>
          <w:color w:val="3333CC"/>
          <w:sz w:val="27"/>
          <w:szCs w:val="27"/>
        </w:rPr>
        <w:t>all'interno del vascello fisico. C'era e c'è molto che deve essere rilasciato, rettificato ed equ</w:t>
      </w:r>
      <w:r>
        <w:rPr>
          <w:rFonts w:ascii="Garamond" w:hAnsi="Garamond"/>
          <w:color w:val="3333CC"/>
          <w:sz w:val="27"/>
          <w:szCs w:val="27"/>
        </w:rPr>
        <w:t xml:space="preserve">ilibrato, perché ciò che ha impiegato migliaia di anni per essere creato viene trasmutato nel giro di pochi anni soltanto. Così, per favore siate gentili con voi stessi, e siate consapevoli a livello conscio che siete in procinto di incorporare e trasformare il vostro sé umano nel vostro splendente </w:t>
      </w:r>
      <w:r>
        <w:rPr>
          <w:rFonts w:ascii="Garamond" w:hAnsi="Garamond"/>
          <w:b/>
          <w:bCs/>
          <w:i/>
          <w:iCs/>
          <w:color w:val="3333CC"/>
          <w:sz w:val="27"/>
          <w:szCs w:val="27"/>
        </w:rPr>
        <w:t>Sé Spirituale/umano</w:t>
      </w:r>
      <w:r>
        <w:rPr>
          <w:rFonts w:ascii="Garamond" w:hAnsi="Garamond"/>
          <w:color w:val="3333CC"/>
          <w:sz w:val="27"/>
          <w:szCs w:val="27"/>
        </w:rPr>
        <w:t>.</w:t>
      </w:r>
    </w:p>
    <w:p w:rsidR="001C406B" w:rsidRDefault="001C406B" w:rsidP="001C406B">
      <w:r>
        <w:rPr>
          <w:rFonts w:ascii="Garamond" w:hAnsi="Garamond"/>
          <w:color w:val="3333CC"/>
          <w:sz w:val="27"/>
          <w:szCs w:val="27"/>
        </w:rPr>
        <w:t> </w:t>
      </w:r>
    </w:p>
    <w:p w:rsidR="001C406B" w:rsidRDefault="001C406B" w:rsidP="001C406B">
      <w:r>
        <w:rPr>
          <w:rFonts w:ascii="Garamond" w:hAnsi="Garamond"/>
          <w:color w:val="3333CC"/>
          <w:sz w:val="27"/>
          <w:szCs w:val="27"/>
        </w:rPr>
        <w:t xml:space="preserve">Permetteteci di darvi un altro esercizio semplificato per aiutarvi ad attingere alla saggezza interiore del vostro vascello fisico. Vi darò una parola chiave per ogni </w:t>
      </w:r>
      <w:proofErr w:type="spellStart"/>
      <w:r>
        <w:rPr>
          <w:rFonts w:ascii="Garamond" w:hAnsi="Garamond"/>
          <w:color w:val="3333CC"/>
          <w:sz w:val="27"/>
          <w:szCs w:val="27"/>
        </w:rPr>
        <w:t>chakra</w:t>
      </w:r>
      <w:proofErr w:type="spellEnd"/>
      <w:r>
        <w:rPr>
          <w:rFonts w:ascii="Garamond" w:hAnsi="Garamond"/>
          <w:color w:val="3333CC"/>
          <w:sz w:val="27"/>
          <w:szCs w:val="27"/>
        </w:rPr>
        <w:t xml:space="preserve">. Per favore, studiate, rivedete, ed imparate alcuni degli attributi di ogni </w:t>
      </w:r>
      <w:proofErr w:type="spellStart"/>
      <w:r>
        <w:rPr>
          <w:rFonts w:ascii="Garamond" w:hAnsi="Garamond"/>
          <w:color w:val="3333CC"/>
          <w:sz w:val="27"/>
          <w:szCs w:val="27"/>
        </w:rPr>
        <w:t>chakra</w:t>
      </w:r>
      <w:proofErr w:type="spellEnd"/>
      <w:r>
        <w:rPr>
          <w:rFonts w:ascii="Garamond" w:hAnsi="Garamond"/>
          <w:color w:val="3333CC"/>
          <w:sz w:val="27"/>
          <w:szCs w:val="27"/>
        </w:rPr>
        <w:t xml:space="preserve">, e poi nel corso della vostra giornata, se appropriato, cantate o dite la parola per ogni </w:t>
      </w:r>
      <w:proofErr w:type="spellStart"/>
      <w:r>
        <w:rPr>
          <w:rFonts w:ascii="Garamond" w:hAnsi="Garamond"/>
          <w:color w:val="3333CC"/>
          <w:sz w:val="27"/>
          <w:szCs w:val="27"/>
        </w:rPr>
        <w:t>chakra</w:t>
      </w:r>
      <w:proofErr w:type="spellEnd"/>
      <w:r>
        <w:rPr>
          <w:rFonts w:ascii="Garamond" w:hAnsi="Garamond"/>
          <w:color w:val="3333CC"/>
          <w:sz w:val="27"/>
          <w:szCs w:val="27"/>
        </w:rPr>
        <w:t xml:space="preserve">. (Queste parole possono essere intonate e mantenute fino a quando riuscite, se lo desiderate). Come con il </w:t>
      </w:r>
      <w:proofErr w:type="spellStart"/>
      <w:r>
        <w:rPr>
          <w:rFonts w:ascii="Garamond" w:hAnsi="Garamond"/>
          <w:color w:val="3333CC"/>
          <w:sz w:val="27"/>
          <w:szCs w:val="27"/>
        </w:rPr>
        <w:t>toning</w:t>
      </w:r>
      <w:proofErr w:type="spellEnd"/>
      <w:r>
        <w:rPr>
          <w:rFonts w:ascii="Garamond" w:hAnsi="Garamond"/>
          <w:color w:val="3333CC"/>
          <w:sz w:val="27"/>
          <w:szCs w:val="27"/>
        </w:rPr>
        <w:t xml:space="preserve"> dei suoni delle vocali,  iniziate dalla vostra nota più bassa, più facile, e lentamente salite la scala, mentre ripetete la parola per ogni </w:t>
      </w:r>
      <w:proofErr w:type="spellStart"/>
      <w:r>
        <w:rPr>
          <w:rFonts w:ascii="Garamond" w:hAnsi="Garamond"/>
          <w:color w:val="3333CC"/>
          <w:sz w:val="27"/>
          <w:szCs w:val="27"/>
        </w:rPr>
        <w:t>chakra</w:t>
      </w:r>
      <w:proofErr w:type="spellEnd"/>
      <w:r>
        <w:rPr>
          <w:rFonts w:ascii="Garamond" w:hAnsi="Garamond"/>
          <w:color w:val="3333CC"/>
          <w:sz w:val="27"/>
          <w:szCs w:val="27"/>
        </w:rPr>
        <w:t xml:space="preserve">. Oppure, potete intonarle a qualunque livello di frequenza sia facile per voi. Osservate ciò che vi viene in mente quando cantate la parola chiave e vi concentrate sul </w:t>
      </w:r>
      <w:proofErr w:type="spellStart"/>
      <w:r>
        <w:rPr>
          <w:rFonts w:ascii="Garamond" w:hAnsi="Garamond"/>
          <w:color w:val="3333CC"/>
          <w:sz w:val="27"/>
          <w:szCs w:val="27"/>
        </w:rPr>
        <w:t>chakra</w:t>
      </w:r>
      <w:proofErr w:type="spellEnd"/>
      <w:r>
        <w:rPr>
          <w:rFonts w:ascii="Garamond" w:hAnsi="Garamond"/>
          <w:color w:val="3333CC"/>
          <w:sz w:val="27"/>
          <w:szCs w:val="27"/>
        </w:rPr>
        <w:t xml:space="preserve">. Come  </w:t>
      </w:r>
      <w:r>
        <w:rPr>
          <w:rFonts w:ascii="Garamond" w:hAnsi="Garamond"/>
          <w:b/>
          <w:bCs/>
          <w:i/>
          <w:iCs/>
          <w:color w:val="3333CC"/>
          <w:sz w:val="27"/>
          <w:szCs w:val="27"/>
        </w:rPr>
        <w:t>"vivete"</w:t>
      </w:r>
      <w:r>
        <w:rPr>
          <w:rFonts w:ascii="Garamond" w:hAnsi="Garamond"/>
          <w:color w:val="3333CC"/>
          <w:sz w:val="27"/>
          <w:szCs w:val="27"/>
        </w:rPr>
        <w:t xml:space="preserve"> con le energie del </w:t>
      </w:r>
      <w:proofErr w:type="spellStart"/>
      <w:r>
        <w:rPr>
          <w:rFonts w:ascii="Garamond" w:hAnsi="Garamond"/>
          <w:color w:val="3333CC"/>
          <w:sz w:val="27"/>
          <w:szCs w:val="27"/>
        </w:rPr>
        <w:t>Chakra</w:t>
      </w:r>
      <w:proofErr w:type="spellEnd"/>
      <w:r>
        <w:rPr>
          <w:rFonts w:ascii="Garamond" w:hAnsi="Garamond"/>
          <w:color w:val="3333CC"/>
          <w:sz w:val="27"/>
          <w:szCs w:val="27"/>
        </w:rPr>
        <w:t xml:space="preserve"> della Radice? Come </w:t>
      </w:r>
      <w:r>
        <w:rPr>
          <w:rFonts w:ascii="Garamond" w:hAnsi="Garamond"/>
          <w:b/>
          <w:bCs/>
          <w:i/>
          <w:iCs/>
          <w:color w:val="3333CC"/>
          <w:sz w:val="27"/>
          <w:szCs w:val="27"/>
        </w:rPr>
        <w:t>"amate"</w:t>
      </w:r>
      <w:r>
        <w:rPr>
          <w:rFonts w:ascii="Garamond" w:hAnsi="Garamond"/>
          <w:color w:val="3333CC"/>
          <w:sz w:val="27"/>
          <w:szCs w:val="27"/>
        </w:rPr>
        <w:t xml:space="preserve"> con le energie del cuore, e così via?</w:t>
      </w:r>
      <w:r>
        <w:rPr>
          <w:rFonts w:ascii="Garamond" w:hAnsi="Garamond"/>
          <w:color w:val="3333CC"/>
          <w:sz w:val="27"/>
          <w:szCs w:val="27"/>
        </w:rPr>
        <w:br/>
      </w:r>
      <w:r>
        <w:rPr>
          <w:rFonts w:ascii="Garamond" w:hAnsi="Garamond"/>
          <w:color w:val="3333CC"/>
          <w:sz w:val="27"/>
          <w:szCs w:val="27"/>
        </w:rPr>
        <w:br/>
      </w:r>
      <w:proofErr w:type="spellStart"/>
      <w:r>
        <w:rPr>
          <w:rFonts w:ascii="Garamond" w:hAnsi="Garamond"/>
          <w:b/>
          <w:bCs/>
          <w:i/>
          <w:iCs/>
          <w:color w:val="3333CC"/>
          <w:sz w:val="27"/>
          <w:szCs w:val="27"/>
        </w:rPr>
        <w:t>Chakra</w:t>
      </w:r>
      <w:proofErr w:type="spellEnd"/>
      <w:r>
        <w:rPr>
          <w:rFonts w:ascii="Garamond" w:hAnsi="Garamond"/>
          <w:b/>
          <w:bCs/>
          <w:i/>
          <w:iCs/>
          <w:color w:val="3333CC"/>
          <w:sz w:val="27"/>
          <w:szCs w:val="27"/>
        </w:rPr>
        <w:t xml:space="preserve"> della Radice</w:t>
      </w:r>
    </w:p>
    <w:p w:rsidR="001C406B" w:rsidRDefault="001C406B" w:rsidP="001C406B">
      <w:r>
        <w:rPr>
          <w:rFonts w:ascii="Garamond" w:hAnsi="Garamond"/>
          <w:color w:val="3333CC"/>
          <w:sz w:val="27"/>
          <w:szCs w:val="27"/>
        </w:rPr>
        <w:t> </w:t>
      </w:r>
    </w:p>
    <w:p w:rsidR="001C406B" w:rsidRDefault="001C406B" w:rsidP="001C406B">
      <w:r>
        <w:rPr>
          <w:rFonts w:ascii="Garamond" w:hAnsi="Garamond"/>
          <w:color w:val="3333CC"/>
          <w:sz w:val="27"/>
          <w:szCs w:val="27"/>
        </w:rPr>
        <w:t xml:space="preserve">Il  </w:t>
      </w:r>
      <w:proofErr w:type="spellStart"/>
      <w:r>
        <w:rPr>
          <w:rFonts w:ascii="Garamond" w:hAnsi="Garamond"/>
          <w:color w:val="3333CC"/>
          <w:sz w:val="27"/>
          <w:szCs w:val="27"/>
        </w:rPr>
        <w:t>Chakra</w:t>
      </w:r>
      <w:proofErr w:type="spellEnd"/>
      <w:r>
        <w:rPr>
          <w:rFonts w:ascii="Garamond" w:hAnsi="Garamond"/>
          <w:color w:val="3333CC"/>
          <w:sz w:val="27"/>
          <w:szCs w:val="27"/>
        </w:rPr>
        <w:t xml:space="preserve"> della Radice radica il vostro sé fisico all’Energia di Forza Vitale della Terra, e conferisce stabilità (questo è quanto mai importante, perché dovete onorare e mantenere il corpo fisico, mentre cercate di raggiungere le stelle). Quando questo </w:t>
      </w:r>
      <w:proofErr w:type="spellStart"/>
      <w:r>
        <w:rPr>
          <w:rFonts w:ascii="Garamond" w:hAnsi="Garamond"/>
          <w:color w:val="3333CC"/>
          <w:sz w:val="27"/>
          <w:szCs w:val="27"/>
        </w:rPr>
        <w:t>chakra</w:t>
      </w:r>
      <w:proofErr w:type="spellEnd"/>
      <w:r>
        <w:rPr>
          <w:rFonts w:ascii="Garamond" w:hAnsi="Garamond"/>
          <w:color w:val="3333CC"/>
          <w:sz w:val="27"/>
          <w:szCs w:val="27"/>
        </w:rPr>
        <w:t xml:space="preserve"> funziona bene ed è in equilibrio, voi avrete più vitalità, coraggio e fiducia in voi stessi. Vi aiuterà a lasciar andare i vecchi problemi di sopravvivenza e scarsità, e vi aiuterà ad attingere al vostro scrigno dell'abbondanza.</w:t>
      </w:r>
      <w:r>
        <w:rPr>
          <w:rFonts w:ascii="Garamond" w:hAnsi="Garamond"/>
          <w:color w:val="3333CC"/>
          <w:sz w:val="27"/>
          <w:szCs w:val="27"/>
        </w:rPr>
        <w:br/>
      </w:r>
      <w:r>
        <w:rPr>
          <w:rFonts w:ascii="Garamond" w:hAnsi="Garamond"/>
          <w:color w:val="3333CC"/>
          <w:sz w:val="27"/>
          <w:szCs w:val="27"/>
        </w:rPr>
        <w:br/>
      </w:r>
      <w:r>
        <w:rPr>
          <w:rFonts w:ascii="Garamond" w:hAnsi="Garamond"/>
          <w:b/>
          <w:bCs/>
          <w:color w:val="3333CC"/>
          <w:sz w:val="27"/>
          <w:szCs w:val="27"/>
        </w:rPr>
        <w:t>Fate un profondo respiro e cantate: " Io Vivo".</w:t>
      </w:r>
      <w:r>
        <w:rPr>
          <w:rFonts w:ascii="Garamond" w:hAnsi="Garamond"/>
          <w:b/>
          <w:bCs/>
          <w:color w:val="3333CC"/>
          <w:sz w:val="27"/>
          <w:szCs w:val="27"/>
        </w:rPr>
        <w:br/>
        <w:t>Respirate profondamente e cantate: UH (ah).</w:t>
      </w:r>
    </w:p>
    <w:p w:rsidR="001C406B" w:rsidRDefault="001C406B" w:rsidP="001C406B">
      <w:r>
        <w:rPr>
          <w:rFonts w:ascii="Garamond" w:hAnsi="Garamond"/>
          <w:b/>
          <w:bCs/>
          <w:color w:val="3333CC"/>
          <w:sz w:val="27"/>
          <w:szCs w:val="27"/>
        </w:rPr>
        <w:t xml:space="preserve">Dite a voi stessi: </w:t>
      </w:r>
      <w:r>
        <w:rPr>
          <w:rFonts w:ascii="Garamond" w:hAnsi="Garamond"/>
          <w:b/>
          <w:bCs/>
          <w:i/>
          <w:iCs/>
          <w:color w:val="3333CC"/>
          <w:sz w:val="27"/>
          <w:szCs w:val="27"/>
        </w:rPr>
        <w:t>"Adesso io accedo ed integro il Potere dell’Unità ed Unicità, e il mio legame con la Terra e tutta l'abbondanza."</w:t>
      </w:r>
      <w:r>
        <w:rPr>
          <w:rFonts w:ascii="Garamond" w:hAnsi="Garamond"/>
          <w:i/>
          <w:iCs/>
          <w:color w:val="3333CC"/>
          <w:sz w:val="27"/>
          <w:szCs w:val="27"/>
        </w:rPr>
        <w:br/>
      </w:r>
      <w:r>
        <w:rPr>
          <w:rFonts w:ascii="Garamond" w:hAnsi="Garamond"/>
          <w:i/>
          <w:iCs/>
          <w:color w:val="3333CC"/>
          <w:sz w:val="27"/>
          <w:szCs w:val="27"/>
        </w:rPr>
        <w:br/>
      </w:r>
      <w:r>
        <w:rPr>
          <w:rFonts w:ascii="Garamond" w:hAnsi="Garamond"/>
          <w:b/>
          <w:bCs/>
          <w:color w:val="3333CC"/>
          <w:sz w:val="27"/>
          <w:szCs w:val="27"/>
        </w:rPr>
        <w:t xml:space="preserve">Respirate profondamente. Visualizzando o usando la vostra immaginazione, vedete la Sfera di Luce, che rappresenta il vostro </w:t>
      </w:r>
      <w:proofErr w:type="spellStart"/>
      <w:r>
        <w:rPr>
          <w:rFonts w:ascii="Garamond" w:hAnsi="Garamond"/>
          <w:b/>
          <w:bCs/>
          <w:color w:val="3333CC"/>
          <w:sz w:val="27"/>
          <w:szCs w:val="27"/>
        </w:rPr>
        <w:t>Chakra</w:t>
      </w:r>
      <w:proofErr w:type="spellEnd"/>
      <w:r>
        <w:rPr>
          <w:rFonts w:ascii="Garamond" w:hAnsi="Garamond"/>
          <w:b/>
          <w:bCs/>
          <w:color w:val="3333CC"/>
          <w:sz w:val="27"/>
          <w:szCs w:val="27"/>
        </w:rPr>
        <w:t xml:space="preserve"> della Radice, che inizia a ruotare sempre più velocemente, diventando più luminosa e splendente finché esplode in un Sole radioso, ed una Colonna di Luce sale dal Primo al Secondo </w:t>
      </w:r>
      <w:proofErr w:type="spellStart"/>
      <w:r>
        <w:rPr>
          <w:rFonts w:ascii="Garamond" w:hAnsi="Garamond"/>
          <w:b/>
          <w:bCs/>
          <w:color w:val="3333CC"/>
          <w:sz w:val="27"/>
          <w:szCs w:val="27"/>
        </w:rPr>
        <w:t>Chakra</w:t>
      </w:r>
      <w:proofErr w:type="spellEnd"/>
      <w:r>
        <w:rPr>
          <w:rFonts w:ascii="Garamond" w:hAnsi="Garamond"/>
          <w:b/>
          <w:bCs/>
          <w:color w:val="3333CC"/>
          <w:sz w:val="27"/>
          <w:szCs w:val="27"/>
        </w:rPr>
        <w:t xml:space="preserve">  (che si trova appena sotto l'ombelico). Dite: </w:t>
      </w:r>
      <w:r>
        <w:rPr>
          <w:rFonts w:ascii="Garamond" w:hAnsi="Garamond"/>
          <w:b/>
          <w:bCs/>
          <w:i/>
          <w:iCs/>
          <w:color w:val="3333CC"/>
          <w:sz w:val="27"/>
          <w:szCs w:val="27"/>
        </w:rPr>
        <w:t>"Io Sono Uno con la Fonte Divina del Creatore.”</w:t>
      </w:r>
      <w:r>
        <w:rPr>
          <w:rFonts w:ascii="Garamond" w:hAnsi="Garamond"/>
          <w:i/>
          <w:iCs/>
          <w:color w:val="3333CC"/>
          <w:sz w:val="27"/>
          <w:szCs w:val="27"/>
        </w:rPr>
        <w:t xml:space="preserve"> </w:t>
      </w:r>
    </w:p>
    <w:p w:rsidR="001C406B" w:rsidRDefault="001C406B" w:rsidP="001C406B">
      <w:r>
        <w:rPr>
          <w:rFonts w:ascii="Garamond" w:hAnsi="Garamond"/>
          <w:color w:val="3333CC"/>
          <w:sz w:val="27"/>
          <w:szCs w:val="27"/>
        </w:rPr>
        <w:t> </w:t>
      </w:r>
    </w:p>
    <w:p w:rsidR="001C406B" w:rsidRDefault="001C406B" w:rsidP="001C406B">
      <w:proofErr w:type="spellStart"/>
      <w:r>
        <w:rPr>
          <w:rFonts w:ascii="Garamond" w:hAnsi="Garamond"/>
          <w:b/>
          <w:bCs/>
          <w:i/>
          <w:iCs/>
          <w:color w:val="3333CC"/>
          <w:sz w:val="27"/>
          <w:szCs w:val="27"/>
        </w:rPr>
        <w:t>Chakra</w:t>
      </w:r>
      <w:proofErr w:type="spellEnd"/>
      <w:r>
        <w:rPr>
          <w:rFonts w:ascii="Garamond" w:hAnsi="Garamond"/>
          <w:b/>
          <w:bCs/>
          <w:i/>
          <w:iCs/>
          <w:color w:val="3333CC"/>
          <w:sz w:val="27"/>
          <w:szCs w:val="27"/>
        </w:rPr>
        <w:t xml:space="preserve"> dell’Ombelico</w:t>
      </w:r>
    </w:p>
    <w:p w:rsidR="001C406B" w:rsidRDefault="001C406B" w:rsidP="001C406B">
      <w:r>
        <w:rPr>
          <w:rFonts w:ascii="Garamond" w:hAnsi="Garamond"/>
          <w:color w:val="3333CC"/>
          <w:sz w:val="27"/>
          <w:szCs w:val="27"/>
        </w:rPr>
        <w:lastRenderedPageBreak/>
        <w:t> </w:t>
      </w:r>
    </w:p>
    <w:p w:rsidR="001C406B" w:rsidRDefault="001C406B" w:rsidP="001C406B">
      <w:r>
        <w:rPr>
          <w:rFonts w:ascii="Garamond" w:hAnsi="Garamond"/>
          <w:color w:val="3333CC"/>
          <w:sz w:val="27"/>
          <w:szCs w:val="27"/>
        </w:rPr>
        <w:t xml:space="preserve">Questa è la sede del vostro sé emozionale/fisico. Quando questo </w:t>
      </w:r>
      <w:proofErr w:type="spellStart"/>
      <w:r>
        <w:rPr>
          <w:rFonts w:ascii="Garamond" w:hAnsi="Garamond"/>
          <w:color w:val="3333CC"/>
          <w:sz w:val="27"/>
          <w:szCs w:val="27"/>
        </w:rPr>
        <w:t>chakra</w:t>
      </w:r>
      <w:proofErr w:type="spellEnd"/>
      <w:r>
        <w:rPr>
          <w:rFonts w:ascii="Garamond" w:hAnsi="Garamond"/>
          <w:color w:val="3333CC"/>
          <w:sz w:val="27"/>
          <w:szCs w:val="27"/>
        </w:rPr>
        <w:t xml:space="preserve"> è in equilibrio, non siete più afflitti da dubbi, dipendenze o problemi sessuali. Diventate in sintonia con la saggezza della vostra Mente Spirituale invece che con la mente dell'ego, e gradualmente, tutti i vecchi modelli di pensiero auto-limitanti della mente subconscia vengono sostituiti dalla fiducia in sé stessi  e stabilità emotiva. Iniziate a riappropriarvi del vostro potere personale mentre imparate a creare gioia, pace e prosperità, anziché paura e limitazione.</w:t>
      </w:r>
    </w:p>
    <w:p w:rsidR="001C406B" w:rsidRDefault="001C406B" w:rsidP="001C406B">
      <w:r>
        <w:rPr>
          <w:rFonts w:ascii="Garamond" w:hAnsi="Garamond"/>
          <w:color w:val="3333CC"/>
          <w:sz w:val="27"/>
          <w:szCs w:val="27"/>
        </w:rPr>
        <w:t> </w:t>
      </w:r>
    </w:p>
    <w:p w:rsidR="001C406B" w:rsidRDefault="001C406B" w:rsidP="001C406B">
      <w:r>
        <w:rPr>
          <w:rFonts w:ascii="Garamond" w:hAnsi="Garamond"/>
          <w:b/>
          <w:bCs/>
          <w:color w:val="3333CC"/>
          <w:sz w:val="27"/>
          <w:szCs w:val="27"/>
        </w:rPr>
        <w:t>Fate un profondo respiro e cantate: "Io sento".</w:t>
      </w:r>
      <w:r>
        <w:rPr>
          <w:rFonts w:ascii="Garamond" w:hAnsi="Garamond"/>
          <w:b/>
          <w:bCs/>
          <w:color w:val="3333CC"/>
          <w:sz w:val="27"/>
          <w:szCs w:val="27"/>
        </w:rPr>
        <w:br/>
        <w:t>Respirate profondamente e cantate: OO (</w:t>
      </w:r>
      <w:proofErr w:type="spellStart"/>
      <w:r>
        <w:rPr>
          <w:rFonts w:ascii="Garamond" w:hAnsi="Garamond"/>
          <w:b/>
          <w:bCs/>
          <w:color w:val="3333CC"/>
          <w:sz w:val="27"/>
          <w:szCs w:val="27"/>
        </w:rPr>
        <w:t>uu</w:t>
      </w:r>
      <w:proofErr w:type="spellEnd"/>
      <w:r>
        <w:rPr>
          <w:rFonts w:ascii="Garamond" w:hAnsi="Garamond"/>
          <w:b/>
          <w:bCs/>
          <w:color w:val="3333CC"/>
          <w:sz w:val="27"/>
          <w:szCs w:val="27"/>
        </w:rPr>
        <w:t>).</w:t>
      </w:r>
    </w:p>
    <w:p w:rsidR="001C406B" w:rsidRDefault="001C406B" w:rsidP="001C406B">
      <w:r>
        <w:rPr>
          <w:rFonts w:ascii="Garamond" w:hAnsi="Garamond"/>
          <w:b/>
          <w:bCs/>
          <w:color w:val="3333CC"/>
          <w:sz w:val="27"/>
          <w:szCs w:val="27"/>
        </w:rPr>
        <w:br/>
        <w:t xml:space="preserve">Dite a voi stessi: </w:t>
      </w:r>
      <w:r>
        <w:rPr>
          <w:rFonts w:ascii="Garamond" w:hAnsi="Garamond"/>
          <w:b/>
          <w:bCs/>
          <w:i/>
          <w:iCs/>
          <w:color w:val="3333CC"/>
          <w:sz w:val="27"/>
          <w:szCs w:val="27"/>
        </w:rPr>
        <w:t>"Adesso io accedo ed integro la Forza della Passione con lo Spirito come mia guida. Il mio desiderio è di creare gioia, pace e prosperità da godere e condividere con gli altri."</w:t>
      </w:r>
      <w:r>
        <w:rPr>
          <w:rFonts w:ascii="Garamond" w:hAnsi="Garamond"/>
          <w:color w:val="3333CC"/>
          <w:sz w:val="27"/>
          <w:szCs w:val="27"/>
        </w:rPr>
        <w:br/>
      </w:r>
      <w:r>
        <w:rPr>
          <w:rFonts w:ascii="Garamond" w:hAnsi="Garamond"/>
          <w:color w:val="3333CC"/>
          <w:sz w:val="27"/>
          <w:szCs w:val="27"/>
        </w:rPr>
        <w:br/>
      </w:r>
      <w:r>
        <w:rPr>
          <w:rFonts w:ascii="Garamond" w:hAnsi="Garamond"/>
          <w:b/>
          <w:bCs/>
          <w:color w:val="3333CC"/>
          <w:sz w:val="27"/>
          <w:szCs w:val="27"/>
        </w:rPr>
        <w:t xml:space="preserve">Respirate profondamente. Vedete la Sfera di Luce che rappresenta il vostro Secondo </w:t>
      </w:r>
      <w:proofErr w:type="spellStart"/>
      <w:r>
        <w:rPr>
          <w:rFonts w:ascii="Garamond" w:hAnsi="Garamond"/>
          <w:b/>
          <w:bCs/>
          <w:color w:val="3333CC"/>
          <w:sz w:val="27"/>
          <w:szCs w:val="27"/>
        </w:rPr>
        <w:t>Chakra</w:t>
      </w:r>
      <w:proofErr w:type="spellEnd"/>
      <w:r>
        <w:rPr>
          <w:rFonts w:ascii="Garamond" w:hAnsi="Garamond"/>
          <w:b/>
          <w:bCs/>
          <w:color w:val="3333CC"/>
          <w:sz w:val="27"/>
          <w:szCs w:val="27"/>
        </w:rPr>
        <w:t xml:space="preserve"> iniziare a ruotare sempre più velocemente, diventando più luminosa e splendente finché esplode in un Sole radioso, ed una colonna di Luce sale dal Secondo al Terzo </w:t>
      </w:r>
      <w:proofErr w:type="spellStart"/>
      <w:r>
        <w:rPr>
          <w:rFonts w:ascii="Garamond" w:hAnsi="Garamond"/>
          <w:b/>
          <w:bCs/>
          <w:color w:val="3333CC"/>
          <w:sz w:val="27"/>
          <w:szCs w:val="27"/>
        </w:rPr>
        <w:t>Chakra</w:t>
      </w:r>
      <w:proofErr w:type="spellEnd"/>
      <w:r>
        <w:rPr>
          <w:rFonts w:ascii="Garamond" w:hAnsi="Garamond"/>
          <w:b/>
          <w:bCs/>
          <w:color w:val="3333CC"/>
          <w:sz w:val="27"/>
          <w:szCs w:val="27"/>
        </w:rPr>
        <w:t xml:space="preserve"> (plesso solare). Dite: </w:t>
      </w:r>
      <w:r>
        <w:rPr>
          <w:rFonts w:ascii="Garamond" w:hAnsi="Garamond"/>
          <w:b/>
          <w:bCs/>
          <w:i/>
          <w:iCs/>
          <w:color w:val="3333CC"/>
          <w:sz w:val="27"/>
          <w:szCs w:val="27"/>
        </w:rPr>
        <w:t>"Io sono integro e completo dentro di me."</w:t>
      </w:r>
      <w:r>
        <w:rPr>
          <w:rFonts w:ascii="Garamond" w:hAnsi="Garamond"/>
          <w:b/>
          <w:bCs/>
          <w:color w:val="3333CC"/>
          <w:sz w:val="27"/>
          <w:szCs w:val="27"/>
        </w:rPr>
        <w:br/>
      </w:r>
      <w:r>
        <w:rPr>
          <w:rFonts w:ascii="Garamond" w:hAnsi="Garamond"/>
          <w:color w:val="3333CC"/>
          <w:sz w:val="27"/>
          <w:szCs w:val="27"/>
        </w:rPr>
        <w:br/>
      </w:r>
      <w:r>
        <w:rPr>
          <w:rFonts w:ascii="Garamond" w:hAnsi="Garamond"/>
          <w:b/>
          <w:bCs/>
          <w:i/>
          <w:iCs/>
          <w:color w:val="3333CC"/>
          <w:sz w:val="27"/>
          <w:szCs w:val="27"/>
        </w:rPr>
        <w:t>Plesso Solare</w:t>
      </w:r>
    </w:p>
    <w:p w:rsidR="001C406B" w:rsidRDefault="001C406B" w:rsidP="001C406B">
      <w:r>
        <w:rPr>
          <w:rFonts w:ascii="Garamond" w:hAnsi="Garamond"/>
          <w:color w:val="3333CC"/>
          <w:sz w:val="27"/>
          <w:szCs w:val="27"/>
        </w:rPr>
        <w:t> </w:t>
      </w:r>
    </w:p>
    <w:p w:rsidR="001C406B" w:rsidRDefault="001C406B" w:rsidP="001C406B">
      <w:r>
        <w:rPr>
          <w:rFonts w:ascii="Garamond" w:hAnsi="Garamond"/>
          <w:color w:val="3333CC"/>
          <w:sz w:val="27"/>
          <w:szCs w:val="27"/>
        </w:rPr>
        <w:t xml:space="preserve">Questa è la sede del vostro sé fisico/mentale. Quando questo </w:t>
      </w:r>
      <w:proofErr w:type="spellStart"/>
      <w:r>
        <w:rPr>
          <w:rFonts w:ascii="Garamond" w:hAnsi="Garamond"/>
          <w:color w:val="3333CC"/>
          <w:sz w:val="27"/>
          <w:szCs w:val="27"/>
        </w:rPr>
        <w:t>chakra</w:t>
      </w:r>
      <w:proofErr w:type="spellEnd"/>
      <w:r>
        <w:rPr>
          <w:rFonts w:ascii="Garamond" w:hAnsi="Garamond"/>
          <w:color w:val="3333CC"/>
          <w:sz w:val="27"/>
          <w:szCs w:val="27"/>
        </w:rPr>
        <w:t xml:space="preserve"> inizia a ruotare in armonia, e restano solo poche energie discordanti, la vostra autostima ritorna, la conoscenza si trasforma in saggezza e chiarezza di pensiero. Ritrovate l'autocontrollo e  diventate padroni dei vostri desideri. Imparate a fissare dei confini  e ad onorare i confini degli altri, mentre attirate energia dalla Sorgente Universale della Sostanza Vitale, e dal vostro </w:t>
      </w:r>
      <w:r>
        <w:rPr>
          <w:rFonts w:ascii="Garamond" w:hAnsi="Garamond"/>
          <w:b/>
          <w:bCs/>
          <w:i/>
          <w:iCs/>
          <w:color w:val="3333CC"/>
          <w:sz w:val="27"/>
          <w:szCs w:val="27"/>
        </w:rPr>
        <w:t xml:space="preserve">Atomo  Semenza Divino </w:t>
      </w:r>
      <w:r>
        <w:rPr>
          <w:rFonts w:ascii="Garamond" w:hAnsi="Garamond"/>
          <w:color w:val="3333CC"/>
          <w:sz w:val="27"/>
          <w:szCs w:val="27"/>
        </w:rPr>
        <w:t xml:space="preserve">(Presenza dell’IO SONO), invece di attingere alle energie di coloro che vi circondano. L'attivazione del vostro Centro Solare di Potere inizia a questo punto </w:t>
      </w:r>
      <w:r>
        <w:rPr>
          <w:rFonts w:ascii="Garamond" w:hAnsi="Garamond"/>
          <w:b/>
          <w:bCs/>
          <w:i/>
          <w:iCs/>
          <w:color w:val="3333CC"/>
          <w:sz w:val="27"/>
          <w:szCs w:val="27"/>
        </w:rPr>
        <w:t>(Plesso Solare, Cuore, Gola e Timo).</w:t>
      </w:r>
    </w:p>
    <w:p w:rsidR="001C406B" w:rsidRDefault="001C406B" w:rsidP="001C406B">
      <w:r>
        <w:rPr>
          <w:rFonts w:ascii="Garamond" w:hAnsi="Garamond"/>
          <w:color w:val="3333CC"/>
          <w:sz w:val="27"/>
          <w:szCs w:val="27"/>
        </w:rPr>
        <w:t> </w:t>
      </w:r>
    </w:p>
    <w:p w:rsidR="001C406B" w:rsidRDefault="001C406B" w:rsidP="001C406B">
      <w:r>
        <w:rPr>
          <w:rFonts w:ascii="Garamond" w:hAnsi="Garamond"/>
          <w:b/>
          <w:bCs/>
          <w:color w:val="3333CC"/>
          <w:sz w:val="27"/>
          <w:szCs w:val="27"/>
        </w:rPr>
        <w:t>Fate un profondo respiro e cantate: "Io voglio."</w:t>
      </w:r>
      <w:r>
        <w:rPr>
          <w:rFonts w:ascii="Garamond" w:hAnsi="Garamond"/>
          <w:b/>
          <w:bCs/>
          <w:color w:val="3333CC"/>
          <w:sz w:val="27"/>
          <w:szCs w:val="27"/>
        </w:rPr>
        <w:br/>
        <w:t>Respirate profondamente e cantate: OH (</w:t>
      </w:r>
      <w:proofErr w:type="spellStart"/>
      <w:r>
        <w:rPr>
          <w:rFonts w:ascii="Garamond" w:hAnsi="Garamond"/>
          <w:b/>
          <w:bCs/>
          <w:color w:val="3333CC"/>
          <w:sz w:val="27"/>
          <w:szCs w:val="27"/>
        </w:rPr>
        <w:t>ou</w:t>
      </w:r>
      <w:proofErr w:type="spellEnd"/>
      <w:r>
        <w:rPr>
          <w:rFonts w:ascii="Garamond" w:hAnsi="Garamond"/>
          <w:b/>
          <w:bCs/>
          <w:color w:val="3333CC"/>
          <w:sz w:val="27"/>
          <w:szCs w:val="27"/>
        </w:rPr>
        <w:t>).</w:t>
      </w:r>
      <w:r>
        <w:rPr>
          <w:rFonts w:ascii="Garamond" w:hAnsi="Garamond"/>
          <w:b/>
          <w:bCs/>
          <w:color w:val="3333CC"/>
          <w:sz w:val="27"/>
          <w:szCs w:val="27"/>
        </w:rPr>
        <w:br/>
      </w:r>
      <w:r>
        <w:rPr>
          <w:rFonts w:ascii="Garamond" w:hAnsi="Garamond"/>
          <w:color w:val="3333CC"/>
          <w:sz w:val="27"/>
          <w:szCs w:val="27"/>
        </w:rPr>
        <w:br/>
      </w:r>
      <w:r>
        <w:rPr>
          <w:rFonts w:ascii="Garamond" w:hAnsi="Garamond"/>
          <w:b/>
          <w:bCs/>
          <w:color w:val="3333CC"/>
          <w:sz w:val="27"/>
          <w:szCs w:val="27"/>
        </w:rPr>
        <w:t xml:space="preserve">Dite a voi stessi: </w:t>
      </w:r>
      <w:r>
        <w:rPr>
          <w:rFonts w:ascii="Garamond" w:hAnsi="Garamond"/>
          <w:b/>
          <w:bCs/>
          <w:i/>
          <w:iCs/>
          <w:color w:val="3333CC"/>
          <w:sz w:val="27"/>
          <w:szCs w:val="27"/>
        </w:rPr>
        <w:t>"Adesso io accedo al mio personale Centro di Potere ed assumo il controllo delle mie emozioni. Sono padrone dei miei desideri. Fisso dei confini ben definiti."</w:t>
      </w:r>
      <w:r>
        <w:rPr>
          <w:rFonts w:ascii="Garamond" w:hAnsi="Garamond"/>
          <w:b/>
          <w:bCs/>
          <w:i/>
          <w:iCs/>
          <w:color w:val="3333CC"/>
          <w:sz w:val="27"/>
          <w:szCs w:val="27"/>
        </w:rPr>
        <w:br/>
      </w:r>
      <w:r>
        <w:rPr>
          <w:rFonts w:ascii="Garamond" w:hAnsi="Garamond"/>
          <w:i/>
          <w:iCs/>
          <w:color w:val="3333CC"/>
          <w:sz w:val="27"/>
          <w:szCs w:val="27"/>
        </w:rPr>
        <w:br/>
      </w:r>
      <w:r>
        <w:rPr>
          <w:rFonts w:ascii="Garamond" w:hAnsi="Garamond"/>
          <w:b/>
          <w:bCs/>
          <w:color w:val="3333CC"/>
          <w:sz w:val="27"/>
          <w:szCs w:val="27"/>
        </w:rPr>
        <w:t xml:space="preserve">Respirate profondamente. Vedete la Sfera di Luce, che rappresenta il vostro Terzo </w:t>
      </w:r>
      <w:proofErr w:type="spellStart"/>
      <w:r>
        <w:rPr>
          <w:rFonts w:ascii="Garamond" w:hAnsi="Garamond"/>
          <w:b/>
          <w:bCs/>
          <w:color w:val="3333CC"/>
          <w:sz w:val="27"/>
          <w:szCs w:val="27"/>
        </w:rPr>
        <w:t>Chakra</w:t>
      </w:r>
      <w:proofErr w:type="spellEnd"/>
      <w:r>
        <w:rPr>
          <w:rFonts w:ascii="Garamond" w:hAnsi="Garamond"/>
          <w:b/>
          <w:bCs/>
          <w:color w:val="3333CC"/>
          <w:sz w:val="27"/>
          <w:szCs w:val="27"/>
        </w:rPr>
        <w:t xml:space="preserve">, che inizia a ruotare sempre più velocemente, diventando più luminosa e splendente finché esplode in un Sole radioso, ed una Colonna di Luce sale dal Terzo al Quarto </w:t>
      </w:r>
      <w:proofErr w:type="spellStart"/>
      <w:r>
        <w:rPr>
          <w:rFonts w:ascii="Garamond" w:hAnsi="Garamond"/>
          <w:b/>
          <w:bCs/>
          <w:color w:val="3333CC"/>
          <w:sz w:val="27"/>
          <w:szCs w:val="27"/>
        </w:rPr>
        <w:t>Chakra</w:t>
      </w:r>
      <w:proofErr w:type="spellEnd"/>
      <w:r>
        <w:rPr>
          <w:rFonts w:ascii="Garamond" w:hAnsi="Garamond"/>
          <w:b/>
          <w:bCs/>
          <w:color w:val="3333CC"/>
          <w:sz w:val="27"/>
          <w:szCs w:val="27"/>
        </w:rPr>
        <w:t xml:space="preserve">  (Cuore). Dite: </w:t>
      </w:r>
      <w:r>
        <w:rPr>
          <w:rFonts w:ascii="Garamond" w:hAnsi="Garamond"/>
          <w:b/>
          <w:bCs/>
          <w:i/>
          <w:iCs/>
          <w:color w:val="3333CC"/>
          <w:sz w:val="27"/>
          <w:szCs w:val="27"/>
        </w:rPr>
        <w:t>"Io sono il Potere per creare."</w:t>
      </w:r>
      <w:r>
        <w:rPr>
          <w:rFonts w:ascii="Garamond" w:hAnsi="Garamond"/>
          <w:b/>
          <w:bCs/>
          <w:i/>
          <w:iCs/>
          <w:color w:val="3333CC"/>
          <w:sz w:val="27"/>
          <w:szCs w:val="27"/>
        </w:rPr>
        <w:br/>
      </w:r>
      <w:r>
        <w:rPr>
          <w:rFonts w:ascii="Garamond" w:hAnsi="Garamond"/>
          <w:color w:val="3333CC"/>
          <w:sz w:val="27"/>
          <w:szCs w:val="27"/>
        </w:rPr>
        <w:br/>
      </w:r>
      <w:r>
        <w:rPr>
          <w:rFonts w:ascii="Garamond" w:hAnsi="Garamond"/>
          <w:b/>
          <w:bCs/>
          <w:i/>
          <w:iCs/>
          <w:color w:val="3333CC"/>
          <w:sz w:val="27"/>
          <w:szCs w:val="27"/>
        </w:rPr>
        <w:t>Cuore</w:t>
      </w:r>
    </w:p>
    <w:p w:rsidR="001C406B" w:rsidRDefault="001C406B" w:rsidP="001C406B">
      <w:r>
        <w:rPr>
          <w:rFonts w:ascii="Garamond" w:hAnsi="Garamond"/>
          <w:color w:val="3333CC"/>
          <w:sz w:val="27"/>
          <w:szCs w:val="27"/>
        </w:rPr>
        <w:t> </w:t>
      </w:r>
    </w:p>
    <w:p w:rsidR="001C406B" w:rsidRDefault="001C406B" w:rsidP="001C406B">
      <w:r>
        <w:rPr>
          <w:rFonts w:ascii="Garamond" w:hAnsi="Garamond"/>
          <w:color w:val="3333CC"/>
          <w:sz w:val="27"/>
          <w:szCs w:val="27"/>
        </w:rPr>
        <w:lastRenderedPageBreak/>
        <w:t xml:space="preserve">Il </w:t>
      </w:r>
      <w:proofErr w:type="spellStart"/>
      <w:r>
        <w:rPr>
          <w:rFonts w:ascii="Garamond" w:hAnsi="Garamond"/>
          <w:color w:val="3333CC"/>
          <w:sz w:val="27"/>
          <w:szCs w:val="27"/>
        </w:rPr>
        <w:t>Chakra</w:t>
      </w:r>
      <w:proofErr w:type="spellEnd"/>
      <w:r>
        <w:rPr>
          <w:rFonts w:ascii="Garamond" w:hAnsi="Garamond"/>
          <w:color w:val="3333CC"/>
          <w:sz w:val="27"/>
          <w:szCs w:val="27"/>
        </w:rPr>
        <w:t xml:space="preserve"> del Cuore è la porta verso i </w:t>
      </w:r>
      <w:proofErr w:type="spellStart"/>
      <w:r>
        <w:rPr>
          <w:rFonts w:ascii="Garamond" w:hAnsi="Garamond"/>
          <w:color w:val="3333CC"/>
          <w:sz w:val="27"/>
          <w:szCs w:val="27"/>
        </w:rPr>
        <w:t>chakra</w:t>
      </w:r>
      <w:proofErr w:type="spellEnd"/>
      <w:r>
        <w:rPr>
          <w:rFonts w:ascii="Garamond" w:hAnsi="Garamond"/>
          <w:color w:val="3333CC"/>
          <w:sz w:val="27"/>
          <w:szCs w:val="27"/>
        </w:rPr>
        <w:t xml:space="preserve"> superiori, che vi connettono al Sé Spirituale e alla vostra </w:t>
      </w:r>
      <w:r>
        <w:rPr>
          <w:rFonts w:ascii="Garamond" w:hAnsi="Garamond"/>
          <w:b/>
          <w:bCs/>
          <w:i/>
          <w:iCs/>
          <w:color w:val="3333CC"/>
          <w:sz w:val="27"/>
          <w:szCs w:val="27"/>
        </w:rPr>
        <w:t>Sacra Triade</w:t>
      </w:r>
      <w:r>
        <w:rPr>
          <w:rFonts w:ascii="Garamond" w:hAnsi="Garamond"/>
          <w:color w:val="3333CC"/>
          <w:sz w:val="27"/>
          <w:szCs w:val="27"/>
        </w:rPr>
        <w:t xml:space="preserve"> della Quinta Dimensione. Quando il vostro </w:t>
      </w:r>
      <w:proofErr w:type="spellStart"/>
      <w:r>
        <w:rPr>
          <w:rFonts w:ascii="Garamond" w:hAnsi="Garamond"/>
          <w:color w:val="3333CC"/>
          <w:sz w:val="27"/>
          <w:szCs w:val="27"/>
        </w:rPr>
        <w:t>chakra</w:t>
      </w:r>
      <w:proofErr w:type="spellEnd"/>
      <w:r>
        <w:rPr>
          <w:rFonts w:ascii="Garamond" w:hAnsi="Garamond"/>
          <w:color w:val="3333CC"/>
          <w:sz w:val="27"/>
          <w:szCs w:val="27"/>
        </w:rPr>
        <w:t xml:space="preserve"> del cuore è fuori equilibrio o in gran parte chiuso, vi comporterete principalmente come un </w:t>
      </w:r>
      <w:r>
        <w:rPr>
          <w:rFonts w:ascii="Garamond" w:hAnsi="Garamond"/>
          <w:b/>
          <w:bCs/>
          <w:i/>
          <w:iCs/>
          <w:color w:val="3333CC"/>
          <w:sz w:val="27"/>
          <w:szCs w:val="27"/>
        </w:rPr>
        <w:t>essere umano istintuale</w:t>
      </w:r>
      <w:r>
        <w:rPr>
          <w:rFonts w:ascii="Garamond" w:hAnsi="Garamond"/>
          <w:color w:val="3333CC"/>
          <w:sz w:val="27"/>
          <w:szCs w:val="27"/>
        </w:rPr>
        <w:t xml:space="preserve">, che è governato dai tre </w:t>
      </w:r>
      <w:proofErr w:type="spellStart"/>
      <w:r>
        <w:rPr>
          <w:rFonts w:ascii="Garamond" w:hAnsi="Garamond"/>
          <w:color w:val="3333CC"/>
          <w:sz w:val="27"/>
          <w:szCs w:val="27"/>
        </w:rPr>
        <w:t>chakra</w:t>
      </w:r>
      <w:proofErr w:type="spellEnd"/>
      <w:r>
        <w:rPr>
          <w:rFonts w:ascii="Garamond" w:hAnsi="Garamond"/>
          <w:color w:val="3333CC"/>
          <w:sz w:val="27"/>
          <w:szCs w:val="27"/>
        </w:rPr>
        <w:t xml:space="preserve"> inferiori del sé fisico. Quando equilibrate le energie di cuore mente/emozioni (i </w:t>
      </w:r>
      <w:r>
        <w:rPr>
          <w:rFonts w:ascii="Garamond" w:hAnsi="Garamond"/>
          <w:b/>
          <w:bCs/>
          <w:i/>
          <w:iCs/>
          <w:color w:val="3333CC"/>
          <w:sz w:val="27"/>
          <w:szCs w:val="27"/>
        </w:rPr>
        <w:t>Centri Energetici della Forza Vitale e dell'Amore</w:t>
      </w:r>
      <w:r>
        <w:rPr>
          <w:rFonts w:ascii="Garamond" w:hAnsi="Garamond"/>
          <w:color w:val="3333CC"/>
          <w:sz w:val="27"/>
          <w:szCs w:val="27"/>
        </w:rPr>
        <w:t xml:space="preserve"> del corpo), attingerete alla Forza dell’Amore incondizionato della Mente Divina. Lascerete andare velocemente tutte le energie ed i modelli di pensiero come la gelosia, l'invidia, l'egoismo, il senso di colpa o i sentimenti di indegnità che si manifestano. Quando accendete la Triplice Fiamma della Volontà, Sapienza e Amore Divini, inizierete a sviluppare una natura compassionevole, e un’unità con la vita e tutte le cose.</w:t>
      </w:r>
      <w:r>
        <w:rPr>
          <w:rFonts w:ascii="Garamond" w:hAnsi="Garamond"/>
          <w:color w:val="3333CC"/>
          <w:sz w:val="27"/>
          <w:szCs w:val="27"/>
        </w:rPr>
        <w:br/>
      </w:r>
      <w:r>
        <w:rPr>
          <w:rFonts w:ascii="Garamond" w:hAnsi="Garamond"/>
          <w:color w:val="3333CC"/>
          <w:sz w:val="27"/>
          <w:szCs w:val="27"/>
        </w:rPr>
        <w:br/>
      </w:r>
      <w:r>
        <w:rPr>
          <w:rFonts w:ascii="Garamond" w:hAnsi="Garamond"/>
          <w:b/>
          <w:bCs/>
          <w:color w:val="3333CC"/>
          <w:sz w:val="27"/>
          <w:szCs w:val="27"/>
        </w:rPr>
        <w:t>Fate un profondo respiro e cantate: "Io amo".</w:t>
      </w:r>
      <w:r>
        <w:rPr>
          <w:rFonts w:ascii="Garamond" w:hAnsi="Garamond"/>
          <w:b/>
          <w:bCs/>
          <w:color w:val="3333CC"/>
          <w:sz w:val="27"/>
          <w:szCs w:val="27"/>
        </w:rPr>
        <w:br/>
        <w:t>Respirate profondamente e cantate: AH (</w:t>
      </w:r>
      <w:proofErr w:type="spellStart"/>
      <w:r>
        <w:rPr>
          <w:rFonts w:ascii="Garamond" w:hAnsi="Garamond"/>
          <w:b/>
          <w:bCs/>
          <w:color w:val="3333CC"/>
          <w:sz w:val="27"/>
          <w:szCs w:val="27"/>
        </w:rPr>
        <w:t>aa</w:t>
      </w:r>
      <w:proofErr w:type="spellEnd"/>
      <w:r>
        <w:rPr>
          <w:rFonts w:ascii="Garamond" w:hAnsi="Garamond"/>
          <w:b/>
          <w:bCs/>
          <w:color w:val="3333CC"/>
          <w:sz w:val="27"/>
          <w:szCs w:val="27"/>
        </w:rPr>
        <w:t>).</w:t>
      </w:r>
    </w:p>
    <w:p w:rsidR="001C406B" w:rsidRDefault="001C406B" w:rsidP="001C406B">
      <w:r>
        <w:rPr>
          <w:rFonts w:ascii="Garamond" w:hAnsi="Garamond"/>
          <w:color w:val="3333CC"/>
          <w:sz w:val="27"/>
          <w:szCs w:val="27"/>
        </w:rPr>
        <w:t> </w:t>
      </w:r>
    </w:p>
    <w:p w:rsidR="001C406B" w:rsidRDefault="001C406B" w:rsidP="001C406B">
      <w:r>
        <w:rPr>
          <w:rFonts w:ascii="Garamond" w:hAnsi="Garamond"/>
          <w:b/>
          <w:bCs/>
          <w:color w:val="3333CC"/>
          <w:sz w:val="27"/>
          <w:szCs w:val="27"/>
        </w:rPr>
        <w:t>Dite a voi stessi: "Io ora attivo il mio Centro Emozionale e il mio Centro Solare di Potere di Forza Vitale. Ricevo e proietto soltanto l’Energia di Amore/Luce. Apro il cuore al flusso divino dello Spirito."</w:t>
      </w:r>
      <w:r>
        <w:rPr>
          <w:rFonts w:ascii="Garamond" w:hAnsi="Garamond"/>
          <w:b/>
          <w:bCs/>
          <w:color w:val="3333CC"/>
          <w:sz w:val="27"/>
          <w:szCs w:val="27"/>
        </w:rPr>
        <w:br/>
      </w:r>
      <w:r>
        <w:rPr>
          <w:rFonts w:ascii="Garamond" w:hAnsi="Garamond"/>
          <w:b/>
          <w:bCs/>
          <w:color w:val="3333CC"/>
          <w:sz w:val="27"/>
          <w:szCs w:val="27"/>
        </w:rPr>
        <w:br/>
        <w:t xml:space="preserve">Respirate profondamente. Vedete la Sfera di Luce, che rappresenta il vostro Quarto </w:t>
      </w:r>
      <w:proofErr w:type="spellStart"/>
      <w:r>
        <w:rPr>
          <w:rFonts w:ascii="Garamond" w:hAnsi="Garamond"/>
          <w:b/>
          <w:bCs/>
          <w:color w:val="3333CC"/>
          <w:sz w:val="27"/>
          <w:szCs w:val="27"/>
        </w:rPr>
        <w:t>Chakra</w:t>
      </w:r>
      <w:proofErr w:type="spellEnd"/>
      <w:r>
        <w:rPr>
          <w:rFonts w:ascii="Garamond" w:hAnsi="Garamond"/>
          <w:b/>
          <w:bCs/>
          <w:color w:val="3333CC"/>
          <w:sz w:val="27"/>
          <w:szCs w:val="27"/>
        </w:rPr>
        <w:t xml:space="preserve">, che inizia a ruotare sempre più velocemente, diventando più luminosa e splendente, finché esplode in un Sole radioso, ed una Colonna di Luce sale dal Quarto al Quinto </w:t>
      </w:r>
      <w:proofErr w:type="spellStart"/>
      <w:r>
        <w:rPr>
          <w:rFonts w:ascii="Garamond" w:hAnsi="Garamond"/>
          <w:b/>
          <w:bCs/>
          <w:color w:val="3333CC"/>
          <w:sz w:val="27"/>
          <w:szCs w:val="27"/>
        </w:rPr>
        <w:t>Chakra</w:t>
      </w:r>
      <w:proofErr w:type="spellEnd"/>
      <w:r>
        <w:rPr>
          <w:rFonts w:ascii="Garamond" w:hAnsi="Garamond"/>
          <w:b/>
          <w:bCs/>
          <w:color w:val="3333CC"/>
          <w:sz w:val="27"/>
          <w:szCs w:val="27"/>
        </w:rPr>
        <w:t xml:space="preserve"> (gola). Dite: "Io sono Amore Universale".</w:t>
      </w:r>
    </w:p>
    <w:p w:rsidR="001C406B" w:rsidRDefault="001C406B" w:rsidP="001C406B">
      <w:r>
        <w:rPr>
          <w:rFonts w:ascii="Garamond" w:hAnsi="Garamond"/>
          <w:color w:val="3333CC"/>
          <w:sz w:val="27"/>
          <w:szCs w:val="27"/>
        </w:rPr>
        <w:t> </w:t>
      </w:r>
    </w:p>
    <w:p w:rsidR="001C406B" w:rsidRDefault="001C406B" w:rsidP="001C406B">
      <w:r>
        <w:rPr>
          <w:rFonts w:ascii="Garamond" w:hAnsi="Garamond"/>
          <w:b/>
          <w:bCs/>
          <w:i/>
          <w:iCs/>
          <w:color w:val="3333CC"/>
          <w:sz w:val="27"/>
          <w:szCs w:val="27"/>
        </w:rPr>
        <w:t>Gola</w:t>
      </w:r>
    </w:p>
    <w:p w:rsidR="001C406B" w:rsidRDefault="001C406B" w:rsidP="001C406B">
      <w:r>
        <w:rPr>
          <w:rFonts w:ascii="Garamond" w:hAnsi="Garamond"/>
          <w:color w:val="3333CC"/>
          <w:sz w:val="27"/>
          <w:szCs w:val="27"/>
        </w:rPr>
        <w:t> </w:t>
      </w:r>
    </w:p>
    <w:p w:rsidR="001C406B" w:rsidRDefault="001C406B" w:rsidP="001C406B">
      <w:r>
        <w:rPr>
          <w:rFonts w:ascii="Garamond" w:hAnsi="Garamond"/>
          <w:color w:val="3333CC"/>
          <w:sz w:val="27"/>
          <w:szCs w:val="27"/>
        </w:rPr>
        <w:t xml:space="preserve">Il </w:t>
      </w:r>
      <w:proofErr w:type="spellStart"/>
      <w:r>
        <w:rPr>
          <w:rFonts w:ascii="Garamond" w:hAnsi="Garamond"/>
          <w:color w:val="3333CC"/>
          <w:sz w:val="27"/>
          <w:szCs w:val="27"/>
        </w:rPr>
        <w:t>Chakra</w:t>
      </w:r>
      <w:proofErr w:type="spellEnd"/>
      <w:r>
        <w:rPr>
          <w:rFonts w:ascii="Garamond" w:hAnsi="Garamond"/>
          <w:color w:val="3333CC"/>
          <w:sz w:val="27"/>
          <w:szCs w:val="27"/>
        </w:rPr>
        <w:t xml:space="preserve"> della Gola è connesso al piano astrale/emozionale o piano mentale/causale, a seconda delle frequenze vibrazionali dei pensieri e delle parole che proiettate. Questo può sembrare sconcertante; tuttavia, dal momento che create la vostra realtà con i modelli di frequenza che irradiate, la legge di attrazione si assicura che le frequenze più basse che inviate attirino le energie del piano astrale e quelle più alte attingeranno ai piani mentali della coscienza. Il processo di ascensione comporta padroneggiare il piano fisico, il piano astrale (emozionale), il piano mentale e, alla fine, su fino alla Quinta Dimensione, che è la </w:t>
      </w:r>
      <w:r>
        <w:rPr>
          <w:rFonts w:ascii="Garamond" w:hAnsi="Garamond"/>
          <w:b/>
          <w:bCs/>
          <w:i/>
          <w:iCs/>
          <w:color w:val="3333CC"/>
          <w:sz w:val="27"/>
          <w:szCs w:val="27"/>
        </w:rPr>
        <w:t xml:space="preserve">l’Obiettivo della nostra Matrice Divina </w:t>
      </w:r>
      <w:r>
        <w:rPr>
          <w:rFonts w:ascii="Garamond" w:hAnsi="Garamond"/>
          <w:color w:val="3333CC"/>
          <w:sz w:val="27"/>
          <w:szCs w:val="27"/>
        </w:rPr>
        <w:t>per questo Percorso dell'Ascensione. La comunicazione, il potere delle parole pronunciate, è uno degli strumenti più importanti sul piano fisico. Quando iniziate ad usare il linguaggio di Amore/Luce e discorsi spirituali, esprimerete sempre la vostra verità più elevata, sarete espressivi e creativi nel discorso, così come nelle parole scritte, e diventerete abili nel manifestare la vostra visione per il futuro.</w:t>
      </w:r>
      <w:r>
        <w:rPr>
          <w:rFonts w:ascii="Garamond" w:hAnsi="Garamond"/>
          <w:color w:val="3333CC"/>
          <w:sz w:val="27"/>
          <w:szCs w:val="27"/>
        </w:rPr>
        <w:br/>
      </w:r>
      <w:r>
        <w:rPr>
          <w:rFonts w:ascii="Garamond" w:hAnsi="Garamond"/>
          <w:color w:val="3333CC"/>
          <w:sz w:val="27"/>
          <w:szCs w:val="27"/>
        </w:rPr>
        <w:br/>
      </w:r>
      <w:r>
        <w:rPr>
          <w:rFonts w:ascii="Garamond" w:hAnsi="Garamond"/>
          <w:b/>
          <w:bCs/>
          <w:color w:val="3333CC"/>
          <w:sz w:val="27"/>
          <w:szCs w:val="27"/>
        </w:rPr>
        <w:t>Fate un profondo respiro profondo e cantate: "Io parlo."</w:t>
      </w:r>
      <w:r>
        <w:rPr>
          <w:rFonts w:ascii="Garamond" w:hAnsi="Garamond"/>
          <w:b/>
          <w:bCs/>
          <w:color w:val="3333CC"/>
          <w:sz w:val="27"/>
          <w:szCs w:val="27"/>
        </w:rPr>
        <w:br/>
        <w:t>Respirate profondamente e cantate: I (ai).</w:t>
      </w:r>
      <w:r>
        <w:rPr>
          <w:rFonts w:ascii="Garamond" w:hAnsi="Garamond"/>
          <w:b/>
          <w:bCs/>
          <w:color w:val="3333CC"/>
          <w:sz w:val="27"/>
          <w:szCs w:val="27"/>
        </w:rPr>
        <w:br/>
      </w:r>
      <w:r>
        <w:rPr>
          <w:rFonts w:ascii="Garamond" w:hAnsi="Garamond"/>
          <w:color w:val="3333CC"/>
          <w:sz w:val="27"/>
          <w:szCs w:val="27"/>
        </w:rPr>
        <w:br/>
      </w:r>
      <w:r>
        <w:rPr>
          <w:rFonts w:ascii="Garamond" w:hAnsi="Garamond"/>
          <w:b/>
          <w:bCs/>
          <w:color w:val="3333CC"/>
          <w:sz w:val="27"/>
          <w:szCs w:val="27"/>
        </w:rPr>
        <w:t>Dite a voi stessi: "Adesso io accedo al Centro di Potere della mia Volontà tramite il potere della comunicazione e auto-espressione. Esprimerò la mia verità con integrità e discernimento.</w:t>
      </w:r>
    </w:p>
    <w:p w:rsidR="001C406B" w:rsidRDefault="001C406B" w:rsidP="001C406B">
      <w:r>
        <w:rPr>
          <w:rFonts w:ascii="Garamond" w:hAnsi="Garamond"/>
          <w:color w:val="3333CC"/>
          <w:sz w:val="27"/>
          <w:szCs w:val="27"/>
        </w:rPr>
        <w:t> </w:t>
      </w:r>
    </w:p>
    <w:p w:rsidR="001C406B" w:rsidRDefault="001C406B" w:rsidP="001C406B">
      <w:r>
        <w:rPr>
          <w:rFonts w:ascii="Garamond" w:hAnsi="Garamond"/>
          <w:b/>
          <w:bCs/>
          <w:color w:val="3333CC"/>
          <w:sz w:val="27"/>
          <w:szCs w:val="27"/>
        </w:rPr>
        <w:t xml:space="preserve">Respirate profondamente. Vedete la Sfera di Luce che rappresenta il vostro Quinto </w:t>
      </w:r>
      <w:proofErr w:type="spellStart"/>
      <w:r>
        <w:rPr>
          <w:rFonts w:ascii="Garamond" w:hAnsi="Garamond"/>
          <w:b/>
          <w:bCs/>
          <w:color w:val="3333CC"/>
          <w:sz w:val="27"/>
          <w:szCs w:val="27"/>
        </w:rPr>
        <w:t>Chakra</w:t>
      </w:r>
      <w:proofErr w:type="spellEnd"/>
      <w:r>
        <w:rPr>
          <w:rFonts w:ascii="Garamond" w:hAnsi="Garamond"/>
          <w:b/>
          <w:bCs/>
          <w:color w:val="3333CC"/>
          <w:sz w:val="27"/>
          <w:szCs w:val="27"/>
        </w:rPr>
        <w:t xml:space="preserve"> che inizia a ruotare sempre più velocemente, diventando più luminosa e </w:t>
      </w:r>
      <w:r>
        <w:rPr>
          <w:rFonts w:ascii="Garamond" w:hAnsi="Garamond"/>
          <w:b/>
          <w:bCs/>
          <w:color w:val="3333CC"/>
          <w:sz w:val="27"/>
          <w:szCs w:val="27"/>
        </w:rPr>
        <w:lastRenderedPageBreak/>
        <w:t xml:space="preserve">splendente finché esplode in un Sole radioso, ed una Colonna di Luce sale dal Quinto al Sesto </w:t>
      </w:r>
      <w:proofErr w:type="spellStart"/>
      <w:r>
        <w:rPr>
          <w:rFonts w:ascii="Garamond" w:hAnsi="Garamond"/>
          <w:b/>
          <w:bCs/>
          <w:color w:val="3333CC"/>
          <w:sz w:val="27"/>
          <w:szCs w:val="27"/>
        </w:rPr>
        <w:t>Chakra</w:t>
      </w:r>
      <w:proofErr w:type="spellEnd"/>
      <w:r>
        <w:rPr>
          <w:rFonts w:ascii="Garamond" w:hAnsi="Garamond"/>
          <w:b/>
          <w:bCs/>
          <w:color w:val="3333CC"/>
          <w:sz w:val="27"/>
          <w:szCs w:val="27"/>
        </w:rPr>
        <w:t xml:space="preserve"> (Terzo Occhio). Dite: "Io sono perfetta espressione."</w:t>
      </w:r>
      <w:r>
        <w:rPr>
          <w:rFonts w:ascii="Garamond" w:hAnsi="Garamond"/>
          <w:b/>
          <w:bCs/>
          <w:color w:val="3333CC"/>
          <w:sz w:val="27"/>
          <w:szCs w:val="27"/>
        </w:rPr>
        <w:br/>
        <w:t>                                                           </w:t>
      </w:r>
    </w:p>
    <w:p w:rsidR="001C406B" w:rsidRDefault="001C406B" w:rsidP="001C406B">
      <w:r>
        <w:rPr>
          <w:rFonts w:ascii="Garamond" w:hAnsi="Garamond"/>
          <w:b/>
          <w:bCs/>
          <w:i/>
          <w:iCs/>
          <w:color w:val="3333CC"/>
          <w:sz w:val="27"/>
          <w:szCs w:val="27"/>
        </w:rPr>
        <w:t>Terzo Occhio</w:t>
      </w:r>
    </w:p>
    <w:p w:rsidR="001C406B" w:rsidRDefault="001C406B" w:rsidP="001C406B">
      <w:r>
        <w:rPr>
          <w:rFonts w:ascii="Garamond" w:hAnsi="Garamond"/>
          <w:color w:val="3333CC"/>
          <w:sz w:val="27"/>
          <w:szCs w:val="27"/>
        </w:rPr>
        <w:t> </w:t>
      </w:r>
    </w:p>
    <w:p w:rsidR="001C406B" w:rsidRDefault="001C406B" w:rsidP="001C406B">
      <w:r>
        <w:rPr>
          <w:rFonts w:ascii="Garamond" w:hAnsi="Garamond"/>
          <w:color w:val="3333CC"/>
          <w:sz w:val="27"/>
          <w:szCs w:val="27"/>
        </w:rPr>
        <w:t xml:space="preserve">Il </w:t>
      </w:r>
      <w:proofErr w:type="spellStart"/>
      <w:r>
        <w:rPr>
          <w:rFonts w:ascii="Garamond" w:hAnsi="Garamond"/>
          <w:color w:val="3333CC"/>
          <w:sz w:val="27"/>
          <w:szCs w:val="27"/>
        </w:rPr>
        <w:t>Chakra</w:t>
      </w:r>
      <w:proofErr w:type="spellEnd"/>
      <w:r>
        <w:rPr>
          <w:rFonts w:ascii="Garamond" w:hAnsi="Garamond"/>
          <w:color w:val="3333CC"/>
          <w:sz w:val="27"/>
          <w:szCs w:val="27"/>
        </w:rPr>
        <w:t xml:space="preserve"> della Fronte o </w:t>
      </w:r>
      <w:proofErr w:type="spellStart"/>
      <w:r>
        <w:rPr>
          <w:rFonts w:ascii="Garamond" w:hAnsi="Garamond"/>
          <w:color w:val="3333CC"/>
          <w:sz w:val="27"/>
          <w:szCs w:val="27"/>
        </w:rPr>
        <w:t>Chakra</w:t>
      </w:r>
      <w:proofErr w:type="spellEnd"/>
      <w:r>
        <w:rPr>
          <w:rFonts w:ascii="Garamond" w:hAnsi="Garamond"/>
          <w:color w:val="3333CC"/>
          <w:sz w:val="27"/>
          <w:szCs w:val="27"/>
        </w:rPr>
        <w:t xml:space="preserve"> del Terzo Occhio apre la porta ai "sensi interiori", in primo luogo, ristabilendo la connessione tra voi e il vostro sé inconscio (mente subconscia), e gradualmente, con il vostro Sé Superiore, mentre alla pura Sostanza di Luce Cosmica della Mente di Dio (chiamata Raggi) viene consentito di entrare ed attivare la vostra coscienza divina (la vostra Essenza Interiore). Vi muoverete attraverso i sussurri dell'intuizione verso un "sapere" verso cui siete guidati ed ispirati dallo Spirito. Nuove conoscenze, idee creative ed ispirazione dai piani mentali superiori e piani intuitivi saranno accessibili per voi mano a mano che eliminate le distorsioni. Non temete le energie apparentemente oscure o forme pensiero che emergono nella vostra coscienza o davanti ai vostri occhi durante la meditazione, amati, perché queste sono le vostre creazioni negative che vengono a galla per essere guarite e trasmutate in luce. L'Amore è la Forza dinamica, coesiva della Creazione, e quando l'Amore/Luce viene fatto risplendere su qualsiasi frequenza di pensiero non idonea, essa viene </w:t>
      </w:r>
      <w:r>
        <w:rPr>
          <w:rFonts w:ascii="Garamond" w:hAnsi="Garamond"/>
          <w:b/>
          <w:bCs/>
          <w:i/>
          <w:iCs/>
          <w:color w:val="3333CC"/>
          <w:sz w:val="27"/>
          <w:szCs w:val="27"/>
        </w:rPr>
        <w:t>illuminata</w:t>
      </w:r>
      <w:r>
        <w:rPr>
          <w:rFonts w:ascii="Garamond" w:hAnsi="Garamond"/>
          <w:color w:val="3333CC"/>
          <w:sz w:val="27"/>
          <w:szCs w:val="27"/>
        </w:rPr>
        <w:t xml:space="preserve">, e alla fine trasmutata. </w:t>
      </w:r>
      <w:r>
        <w:rPr>
          <w:rFonts w:ascii="Garamond" w:hAnsi="Garamond"/>
          <w:b/>
          <w:bCs/>
          <w:i/>
          <w:iCs/>
          <w:color w:val="3333CC"/>
          <w:sz w:val="27"/>
          <w:szCs w:val="27"/>
        </w:rPr>
        <w:t>Inoltre, ricordatevi di usare il dono della Fiamma Viola.</w:t>
      </w:r>
      <w:r>
        <w:rPr>
          <w:rFonts w:ascii="Garamond" w:hAnsi="Garamond"/>
          <w:b/>
          <w:bCs/>
          <w:i/>
          <w:iCs/>
          <w:color w:val="3333CC"/>
          <w:sz w:val="27"/>
          <w:szCs w:val="27"/>
        </w:rPr>
        <w:br/>
      </w:r>
      <w:r>
        <w:rPr>
          <w:rFonts w:ascii="Garamond" w:hAnsi="Garamond"/>
          <w:color w:val="3333CC"/>
          <w:sz w:val="27"/>
          <w:szCs w:val="27"/>
        </w:rPr>
        <w:br/>
      </w:r>
      <w:r>
        <w:rPr>
          <w:rFonts w:ascii="Garamond" w:hAnsi="Garamond"/>
          <w:b/>
          <w:bCs/>
          <w:color w:val="3333CC"/>
          <w:sz w:val="27"/>
          <w:szCs w:val="27"/>
        </w:rPr>
        <w:t>Fate un profondo respiro e cantate: "Io vedo"</w:t>
      </w:r>
      <w:r>
        <w:rPr>
          <w:rFonts w:ascii="Garamond" w:hAnsi="Garamond"/>
          <w:b/>
          <w:bCs/>
          <w:color w:val="3333CC"/>
          <w:sz w:val="27"/>
          <w:szCs w:val="27"/>
        </w:rPr>
        <w:br/>
        <w:t xml:space="preserve">Respirate profondamente e cantate: </w:t>
      </w:r>
      <w:proofErr w:type="spellStart"/>
      <w:r>
        <w:rPr>
          <w:rFonts w:ascii="Garamond" w:hAnsi="Garamond"/>
          <w:b/>
          <w:bCs/>
          <w:color w:val="3333CC"/>
          <w:sz w:val="27"/>
          <w:szCs w:val="27"/>
        </w:rPr>
        <w:t>aye</w:t>
      </w:r>
      <w:proofErr w:type="spellEnd"/>
      <w:r>
        <w:rPr>
          <w:rFonts w:ascii="Garamond" w:hAnsi="Garamond"/>
          <w:b/>
          <w:bCs/>
          <w:color w:val="3333CC"/>
          <w:sz w:val="27"/>
          <w:szCs w:val="27"/>
        </w:rPr>
        <w:t xml:space="preserve"> (ei).</w:t>
      </w:r>
      <w:r>
        <w:rPr>
          <w:rFonts w:ascii="Garamond" w:hAnsi="Garamond"/>
          <w:b/>
          <w:bCs/>
          <w:color w:val="3333CC"/>
          <w:sz w:val="27"/>
          <w:szCs w:val="27"/>
        </w:rPr>
        <w:br/>
      </w:r>
      <w:r>
        <w:rPr>
          <w:rFonts w:ascii="Garamond" w:hAnsi="Garamond"/>
          <w:b/>
          <w:bCs/>
          <w:color w:val="3333CC"/>
          <w:sz w:val="27"/>
          <w:szCs w:val="27"/>
        </w:rPr>
        <w:br/>
        <w:t>Dite a voi stessi: "Adesso io accedo al</w:t>
      </w:r>
      <w:r>
        <w:rPr>
          <w:rFonts w:ascii="Garamond" w:hAnsi="Garamond"/>
          <w:color w:val="3333CC"/>
          <w:sz w:val="27"/>
          <w:szCs w:val="27"/>
        </w:rPr>
        <w:t xml:space="preserve"> </w:t>
      </w:r>
      <w:r>
        <w:rPr>
          <w:rFonts w:ascii="Garamond" w:hAnsi="Garamond"/>
          <w:b/>
          <w:bCs/>
          <w:color w:val="3333CC"/>
          <w:sz w:val="27"/>
          <w:szCs w:val="27"/>
        </w:rPr>
        <w:t>Potere della mia Mente Intuitiva. Ho intuizioni chiare, ed ascolto con attenzione mentre attingo alla mia saggezza interiore e alla saggezza del mio Sé Superiore.”</w:t>
      </w:r>
    </w:p>
    <w:p w:rsidR="001C406B" w:rsidRDefault="001C406B" w:rsidP="001C406B">
      <w:r>
        <w:rPr>
          <w:rFonts w:ascii="Garamond" w:hAnsi="Garamond"/>
          <w:b/>
          <w:bCs/>
          <w:color w:val="3333CC"/>
          <w:sz w:val="27"/>
          <w:szCs w:val="27"/>
        </w:rPr>
        <w:t xml:space="preserve">Respirate profondamente. Vedete la sfera di Luce, che rappresenta il vostro Sesto </w:t>
      </w:r>
      <w:proofErr w:type="spellStart"/>
      <w:r>
        <w:rPr>
          <w:rFonts w:ascii="Garamond" w:hAnsi="Garamond"/>
          <w:b/>
          <w:bCs/>
          <w:color w:val="3333CC"/>
          <w:sz w:val="27"/>
          <w:szCs w:val="27"/>
        </w:rPr>
        <w:t>Chakra</w:t>
      </w:r>
      <w:proofErr w:type="spellEnd"/>
      <w:r>
        <w:rPr>
          <w:rFonts w:ascii="Garamond" w:hAnsi="Garamond"/>
          <w:b/>
          <w:bCs/>
          <w:color w:val="3333CC"/>
          <w:sz w:val="27"/>
          <w:szCs w:val="27"/>
        </w:rPr>
        <w:t xml:space="preserve">, che inizia a ruotare  sempre più velocemente, diventando più luminosa e splendente finché esplode in un sole radioso, ed una Colonna di Luce sale dal Sesto al Settimo </w:t>
      </w:r>
      <w:proofErr w:type="spellStart"/>
      <w:r>
        <w:rPr>
          <w:rFonts w:ascii="Garamond" w:hAnsi="Garamond"/>
          <w:b/>
          <w:bCs/>
          <w:color w:val="3333CC"/>
          <w:sz w:val="27"/>
          <w:szCs w:val="27"/>
        </w:rPr>
        <w:t>Chakra</w:t>
      </w:r>
      <w:proofErr w:type="spellEnd"/>
      <w:r>
        <w:rPr>
          <w:rFonts w:ascii="Garamond" w:hAnsi="Garamond"/>
          <w:b/>
          <w:bCs/>
          <w:color w:val="3333CC"/>
          <w:sz w:val="27"/>
          <w:szCs w:val="27"/>
        </w:rPr>
        <w:t xml:space="preserve"> (la corona). Dite: "Io sono un perfetto strumento di chiarezza e saggezza".</w:t>
      </w:r>
    </w:p>
    <w:p w:rsidR="001C406B" w:rsidRDefault="001C406B" w:rsidP="001C406B">
      <w:r>
        <w:rPr>
          <w:rFonts w:ascii="Garamond" w:hAnsi="Garamond"/>
          <w:color w:val="3333CC"/>
          <w:sz w:val="27"/>
          <w:szCs w:val="27"/>
        </w:rPr>
        <w:br/>
      </w:r>
      <w:proofErr w:type="spellStart"/>
      <w:r>
        <w:rPr>
          <w:rFonts w:ascii="Garamond" w:hAnsi="Garamond"/>
          <w:b/>
          <w:bCs/>
          <w:i/>
          <w:iCs/>
          <w:color w:val="3333CC"/>
          <w:sz w:val="27"/>
          <w:szCs w:val="27"/>
        </w:rPr>
        <w:t>Chakra</w:t>
      </w:r>
      <w:proofErr w:type="spellEnd"/>
      <w:r>
        <w:rPr>
          <w:rFonts w:ascii="Garamond" w:hAnsi="Garamond"/>
          <w:b/>
          <w:bCs/>
          <w:i/>
          <w:iCs/>
          <w:color w:val="3333CC"/>
          <w:sz w:val="27"/>
          <w:szCs w:val="27"/>
        </w:rPr>
        <w:t xml:space="preserve"> della Corona</w:t>
      </w:r>
    </w:p>
    <w:p w:rsidR="001C406B" w:rsidRDefault="001C406B" w:rsidP="001C406B">
      <w:r>
        <w:rPr>
          <w:rFonts w:ascii="Garamond" w:hAnsi="Garamond"/>
          <w:color w:val="3333CC"/>
          <w:sz w:val="27"/>
          <w:szCs w:val="27"/>
        </w:rPr>
        <w:br/>
        <w:t xml:space="preserve">Quando il </w:t>
      </w:r>
      <w:proofErr w:type="spellStart"/>
      <w:r>
        <w:rPr>
          <w:rFonts w:ascii="Garamond" w:hAnsi="Garamond"/>
          <w:color w:val="3333CC"/>
          <w:sz w:val="27"/>
          <w:szCs w:val="27"/>
        </w:rPr>
        <w:t>Chakra</w:t>
      </w:r>
      <w:proofErr w:type="spellEnd"/>
      <w:r>
        <w:rPr>
          <w:rFonts w:ascii="Garamond" w:hAnsi="Garamond"/>
          <w:color w:val="3333CC"/>
          <w:sz w:val="27"/>
          <w:szCs w:val="27"/>
        </w:rPr>
        <w:t xml:space="preserve"> della Corona viene attivato, la vostra Colonna di Luce si apre, in preparazione dell'integrazione dei molti livelli della vostra Superanima /Sé Superiore. Gradualmente, mentre progredite, la saggezza, i doni ed i tesori conservati nella vostra </w:t>
      </w:r>
      <w:r>
        <w:rPr>
          <w:rFonts w:ascii="Garamond" w:hAnsi="Garamond"/>
          <w:b/>
          <w:bCs/>
          <w:i/>
          <w:iCs/>
          <w:color w:val="3333CC"/>
          <w:sz w:val="27"/>
          <w:szCs w:val="27"/>
        </w:rPr>
        <w:t>Sacra Triade</w:t>
      </w:r>
      <w:r>
        <w:rPr>
          <w:rFonts w:ascii="Garamond" w:hAnsi="Garamond"/>
          <w:color w:val="3333CC"/>
          <w:sz w:val="27"/>
          <w:szCs w:val="27"/>
        </w:rPr>
        <w:t>, che risiede nella Quinta Dimensione, diventeranno disponibili per voi. Quando dimostrate di essere pronti a vivere ed irradiare l'Amore/Luce/Verità della Creazione, sarete infusi con un flusso sempre crescente degli attributi, qualità e virtù dei Dodici Raggi della Coscienza Divina.</w:t>
      </w:r>
      <w:r>
        <w:rPr>
          <w:rFonts w:ascii="Garamond" w:hAnsi="Garamond"/>
          <w:color w:val="3333CC"/>
          <w:sz w:val="27"/>
          <w:szCs w:val="27"/>
        </w:rPr>
        <w:br/>
      </w:r>
      <w:r>
        <w:rPr>
          <w:rFonts w:ascii="Garamond" w:hAnsi="Garamond"/>
          <w:color w:val="3333CC"/>
          <w:sz w:val="27"/>
          <w:szCs w:val="27"/>
        </w:rPr>
        <w:br/>
      </w:r>
      <w:r>
        <w:rPr>
          <w:rFonts w:ascii="Garamond" w:hAnsi="Garamond"/>
          <w:b/>
          <w:bCs/>
          <w:color w:val="3333CC"/>
          <w:sz w:val="27"/>
          <w:szCs w:val="27"/>
        </w:rPr>
        <w:t>Fate un profondo respiro  ed intonate: "IO SONO".</w:t>
      </w:r>
      <w:r>
        <w:rPr>
          <w:rFonts w:ascii="Garamond" w:hAnsi="Garamond"/>
          <w:b/>
          <w:bCs/>
          <w:color w:val="3333CC"/>
          <w:sz w:val="27"/>
          <w:szCs w:val="27"/>
        </w:rPr>
        <w:br/>
        <w:t>Respirate profondamente e cantate: EEE (</w:t>
      </w:r>
      <w:proofErr w:type="spellStart"/>
      <w:r>
        <w:rPr>
          <w:rFonts w:ascii="Garamond" w:hAnsi="Garamond"/>
          <w:b/>
          <w:bCs/>
          <w:color w:val="3333CC"/>
          <w:sz w:val="27"/>
          <w:szCs w:val="27"/>
        </w:rPr>
        <w:t>ii</w:t>
      </w:r>
      <w:proofErr w:type="spellEnd"/>
      <w:r>
        <w:rPr>
          <w:rFonts w:ascii="Garamond" w:hAnsi="Garamond"/>
          <w:b/>
          <w:bCs/>
          <w:color w:val="3333CC"/>
          <w:sz w:val="27"/>
          <w:szCs w:val="27"/>
        </w:rPr>
        <w:t>).</w:t>
      </w:r>
      <w:r>
        <w:rPr>
          <w:rFonts w:ascii="Garamond" w:hAnsi="Garamond"/>
          <w:b/>
          <w:bCs/>
          <w:color w:val="3333CC"/>
          <w:sz w:val="27"/>
          <w:szCs w:val="27"/>
        </w:rPr>
        <w:br/>
      </w:r>
      <w:r>
        <w:rPr>
          <w:rFonts w:ascii="Garamond" w:hAnsi="Garamond"/>
          <w:color w:val="3333CC"/>
          <w:sz w:val="27"/>
          <w:szCs w:val="27"/>
        </w:rPr>
        <w:br/>
      </w:r>
      <w:r>
        <w:rPr>
          <w:rFonts w:ascii="Garamond" w:hAnsi="Garamond"/>
          <w:b/>
          <w:bCs/>
          <w:color w:val="3333CC"/>
          <w:sz w:val="27"/>
          <w:szCs w:val="27"/>
        </w:rPr>
        <w:t xml:space="preserve">Dite a voi stessi: "Adesso io accedo al mio Potere Spirituale e alla connessione con il mio Atomo Semenza Divino, che è il mio centro di illuminazione/ispirazione </w:t>
      </w:r>
      <w:r>
        <w:rPr>
          <w:rFonts w:ascii="Garamond" w:hAnsi="Garamond"/>
          <w:b/>
          <w:bCs/>
          <w:color w:val="3333CC"/>
          <w:sz w:val="27"/>
          <w:szCs w:val="27"/>
        </w:rPr>
        <w:lastRenderedPageBreak/>
        <w:t>/saggezza".</w:t>
      </w:r>
      <w:r>
        <w:rPr>
          <w:rFonts w:ascii="Garamond" w:hAnsi="Garamond"/>
          <w:b/>
          <w:bCs/>
          <w:color w:val="3333CC"/>
          <w:sz w:val="27"/>
          <w:szCs w:val="27"/>
        </w:rPr>
        <w:br/>
      </w:r>
      <w:r>
        <w:rPr>
          <w:rFonts w:ascii="Garamond" w:hAnsi="Garamond"/>
          <w:color w:val="3333CC"/>
          <w:sz w:val="27"/>
          <w:szCs w:val="27"/>
        </w:rPr>
        <w:br/>
      </w:r>
      <w:r>
        <w:rPr>
          <w:rFonts w:ascii="Garamond" w:hAnsi="Garamond"/>
          <w:b/>
          <w:bCs/>
          <w:color w:val="3333CC"/>
          <w:sz w:val="27"/>
          <w:szCs w:val="27"/>
        </w:rPr>
        <w:t xml:space="preserve">Respirate profondamente. Vedete la Sfera di Luce che rappresenta il vostro Settimo </w:t>
      </w:r>
      <w:proofErr w:type="spellStart"/>
      <w:r>
        <w:rPr>
          <w:rFonts w:ascii="Garamond" w:hAnsi="Garamond"/>
          <w:b/>
          <w:bCs/>
          <w:color w:val="3333CC"/>
          <w:sz w:val="27"/>
          <w:szCs w:val="27"/>
        </w:rPr>
        <w:t>Chakra</w:t>
      </w:r>
      <w:proofErr w:type="spellEnd"/>
      <w:r>
        <w:rPr>
          <w:rFonts w:ascii="Garamond" w:hAnsi="Garamond"/>
          <w:b/>
          <w:bCs/>
          <w:color w:val="3333CC"/>
          <w:sz w:val="27"/>
          <w:szCs w:val="27"/>
        </w:rPr>
        <w:t xml:space="preserve"> che inizia a ruotare sempre più velocemente, diventando più luminosa e splendente finché esplode in un Sole Radioso ed una Colonna di Luce sale dal Settimo </w:t>
      </w:r>
      <w:proofErr w:type="spellStart"/>
      <w:r>
        <w:rPr>
          <w:rFonts w:ascii="Garamond" w:hAnsi="Garamond"/>
          <w:b/>
          <w:bCs/>
          <w:color w:val="3333CC"/>
          <w:sz w:val="27"/>
          <w:szCs w:val="27"/>
        </w:rPr>
        <w:t>Chakra</w:t>
      </w:r>
      <w:proofErr w:type="spellEnd"/>
      <w:r>
        <w:rPr>
          <w:rFonts w:ascii="Garamond" w:hAnsi="Garamond"/>
          <w:b/>
          <w:bCs/>
          <w:color w:val="3333CC"/>
          <w:sz w:val="27"/>
          <w:szCs w:val="27"/>
        </w:rPr>
        <w:t xml:space="preserve"> verso la Stella dell’Anima </w:t>
      </w:r>
      <w:r>
        <w:rPr>
          <w:rFonts w:ascii="Garamond" w:hAnsi="Garamond"/>
          <w:b/>
          <w:bCs/>
          <w:i/>
          <w:iCs/>
          <w:color w:val="3333CC"/>
          <w:sz w:val="27"/>
          <w:szCs w:val="27"/>
        </w:rPr>
        <w:t xml:space="preserve">(il </w:t>
      </w:r>
      <w:proofErr w:type="spellStart"/>
      <w:r>
        <w:rPr>
          <w:rFonts w:ascii="Garamond" w:hAnsi="Garamond"/>
          <w:b/>
          <w:bCs/>
          <w:i/>
          <w:iCs/>
          <w:color w:val="3333CC"/>
          <w:sz w:val="27"/>
          <w:szCs w:val="27"/>
        </w:rPr>
        <w:t>Chakra</w:t>
      </w:r>
      <w:proofErr w:type="spellEnd"/>
      <w:r>
        <w:rPr>
          <w:rFonts w:ascii="Garamond" w:hAnsi="Garamond"/>
          <w:b/>
          <w:bCs/>
          <w:i/>
          <w:iCs/>
          <w:color w:val="3333CC"/>
          <w:sz w:val="27"/>
          <w:szCs w:val="27"/>
        </w:rPr>
        <w:t xml:space="preserve"> della Stella dell’Anima si trova da 15 a 20 cm sopra la Corona della testa).</w:t>
      </w:r>
    </w:p>
    <w:p w:rsidR="001C406B" w:rsidRDefault="001C406B" w:rsidP="001C406B">
      <w:r>
        <w:rPr>
          <w:rFonts w:ascii="Garamond" w:hAnsi="Garamond"/>
          <w:color w:val="3333CC"/>
          <w:sz w:val="27"/>
          <w:szCs w:val="27"/>
        </w:rPr>
        <w:t> </w:t>
      </w:r>
    </w:p>
    <w:p w:rsidR="001C406B" w:rsidRDefault="001C406B" w:rsidP="001C406B">
      <w:r>
        <w:rPr>
          <w:rFonts w:ascii="Garamond" w:hAnsi="Garamond"/>
          <w:b/>
          <w:bCs/>
          <w:color w:val="3333CC"/>
          <w:sz w:val="27"/>
          <w:szCs w:val="27"/>
        </w:rPr>
        <w:t>Dite a voi stessi: "Mi connetto  e sono allineato con il mio Ponte Arcobaleno verso la Coscienza di Unità. Io qui trasmuto tutte le energie non idonee mentre vado oltre la legge del karma e verso uno Stato di Grazia".</w:t>
      </w:r>
    </w:p>
    <w:p w:rsidR="001C406B" w:rsidRDefault="001C406B" w:rsidP="001C406B">
      <w:r>
        <w:rPr>
          <w:rFonts w:ascii="Garamond" w:hAnsi="Garamond"/>
          <w:b/>
          <w:bCs/>
          <w:color w:val="3333CC"/>
          <w:sz w:val="27"/>
          <w:szCs w:val="27"/>
        </w:rPr>
        <w:t>Respirate profondamente e cantate "AUM".</w:t>
      </w:r>
      <w:r>
        <w:rPr>
          <w:rFonts w:ascii="Garamond" w:hAnsi="Garamond"/>
          <w:b/>
          <w:bCs/>
          <w:color w:val="3333CC"/>
          <w:sz w:val="27"/>
          <w:szCs w:val="27"/>
        </w:rPr>
        <w:br/>
      </w:r>
      <w:r>
        <w:rPr>
          <w:rFonts w:ascii="Garamond" w:hAnsi="Garamond"/>
          <w:color w:val="3333CC"/>
          <w:sz w:val="27"/>
          <w:szCs w:val="27"/>
        </w:rPr>
        <w:br/>
      </w:r>
      <w:r>
        <w:rPr>
          <w:rFonts w:ascii="Garamond" w:hAnsi="Garamond"/>
          <w:b/>
          <w:bCs/>
          <w:color w:val="3333CC"/>
          <w:sz w:val="27"/>
          <w:szCs w:val="27"/>
        </w:rPr>
        <w:t>Visualizzate la Colonna di Luce che vi connette con il vostro Atomo Semenza Divino/Presenza dell’Io Sono, che diventa sempre più ampia fino a formare una Corona di Fior di Loto sopra la vostra testa.  Vedetela ripulire tutte le distorsioni e l’elettricità statica dalla vostra connessione divina con lo Spirito così che i modelli di frequenza della Luce Divina, Volontà Divina e Saggezza Divina possono fluire liberamente  verso di voi, attraverso i Grandi Raggi, da Dio  nostra Madre/Padre, e da voi, fuori verso il mondo. Dite: "Io Sono Uno con la Fonte Divina".</w:t>
      </w:r>
    </w:p>
    <w:p w:rsidR="001C406B" w:rsidRDefault="001C406B" w:rsidP="001C406B">
      <w:r>
        <w:rPr>
          <w:rFonts w:ascii="Garamond" w:hAnsi="Garamond"/>
          <w:b/>
          <w:bCs/>
          <w:color w:val="3333CC"/>
          <w:sz w:val="27"/>
          <w:szCs w:val="27"/>
        </w:rPr>
        <w:br/>
        <w:t xml:space="preserve">Respirate profondamente e cantate TRE VOLTE: AUM </w:t>
      </w:r>
      <w:proofErr w:type="spellStart"/>
      <w:r>
        <w:rPr>
          <w:rFonts w:ascii="Garamond" w:hAnsi="Garamond"/>
          <w:b/>
          <w:bCs/>
          <w:color w:val="3333CC"/>
          <w:sz w:val="27"/>
          <w:szCs w:val="27"/>
        </w:rPr>
        <w:t>*AUM</w:t>
      </w:r>
      <w:proofErr w:type="spellEnd"/>
      <w:r>
        <w:rPr>
          <w:rFonts w:ascii="Garamond" w:hAnsi="Garamond"/>
          <w:b/>
          <w:bCs/>
          <w:color w:val="3333CC"/>
          <w:sz w:val="27"/>
          <w:szCs w:val="27"/>
        </w:rPr>
        <w:t xml:space="preserve"> * AUM.</w:t>
      </w:r>
      <w:r>
        <w:rPr>
          <w:rFonts w:ascii="Garamond" w:hAnsi="Garamond"/>
          <w:b/>
          <w:bCs/>
          <w:color w:val="3333CC"/>
          <w:sz w:val="27"/>
          <w:szCs w:val="27"/>
        </w:rPr>
        <w:br/>
        <w:t> </w:t>
      </w:r>
    </w:p>
    <w:p w:rsidR="001C406B" w:rsidRDefault="001C406B" w:rsidP="001C406B">
      <w:r w:rsidRPr="001C406B">
        <w:rPr>
          <w:rStyle w:val="Enfasigrassetto"/>
          <w:rFonts w:ascii="Garamond" w:hAnsi="Garamond"/>
          <w:color w:val="3333CC"/>
          <w:sz w:val="27"/>
          <w:szCs w:val="27"/>
        </w:rPr>
        <w:t>^*^*^*^*^*^*^*^*^*^*^*</w:t>
      </w:r>
    </w:p>
    <w:p w:rsidR="001C406B" w:rsidRDefault="001C406B" w:rsidP="001C406B">
      <w:r>
        <w:rPr>
          <w:rFonts w:ascii="Garamond" w:hAnsi="Garamond"/>
          <w:color w:val="3333CC"/>
          <w:sz w:val="27"/>
          <w:szCs w:val="27"/>
        </w:rPr>
        <w:t>Per aiutarvi ulteriormente a ristabilire una pura, forte connessione con le vostre guide spirituali, i vostri aiutanti angelici, e la vostra Famiglia Spirituale, con cui dovete  lavorare mentre insieme procedete  verso i Regni Superiori della coscienza, vi offriamo il seguente esercizio:</w:t>
      </w:r>
    </w:p>
    <w:p w:rsidR="001C406B" w:rsidRDefault="001C406B" w:rsidP="001C406B">
      <w:r>
        <w:rPr>
          <w:rFonts w:ascii="Garamond" w:hAnsi="Garamond"/>
          <w:color w:val="3333CC"/>
          <w:sz w:val="27"/>
          <w:szCs w:val="27"/>
        </w:rPr>
        <w:t> </w:t>
      </w:r>
    </w:p>
    <w:p w:rsidR="001C406B" w:rsidRDefault="001C406B" w:rsidP="001C406B">
      <w:r>
        <w:rPr>
          <w:rFonts w:ascii="Garamond" w:hAnsi="Garamond"/>
          <w:color w:val="3333CC"/>
          <w:sz w:val="27"/>
          <w:szCs w:val="27"/>
        </w:rPr>
        <w:t>Concentrate la vostra coscienza nel profondo del vostro Sacro Cuore mentre fate un paio di profondi respiri. Visualizzate (comunque la percepiate) la vostra Essenza Spirituale racchiusa in una Sfera di Luce, che si muove attraverso il portale nella parte posteriore della Stanza del vostro Sacro Cuore. Spostatevi rapidamente nella Quinta Dimensione in una nuova Piramide di Luce, che è stata appositamente progettata come luogo d’incontro per voi ed i vostri amici e compagni spirituali, che, insieme, sono diretti verso le raffinate frequenze dei Regni Superiori. Portatevi in questo Spazio Sacro e prendete posto al tavolo rotondo di cristallo. Nel fare questo, guardatevi attorno nella stanza, e prendere nota di coloro con i quali state per comunicare e lavorare, che sono  seduti sulle sedie di cristallo intorno al tavolo. Prendetevi un momento per identificare quelli che sono con voi nella vostra Piramide. Altri si aggiungeranno di volta in volta, e la vostra Piramide di Luce si espanderà per accoglierli tutti.</w:t>
      </w:r>
    </w:p>
    <w:p w:rsidR="001C406B" w:rsidRDefault="001C406B" w:rsidP="001C406B">
      <w:r>
        <w:rPr>
          <w:rFonts w:ascii="Garamond" w:hAnsi="Garamond"/>
          <w:color w:val="3333CC"/>
          <w:sz w:val="27"/>
          <w:szCs w:val="27"/>
        </w:rPr>
        <w:t> </w:t>
      </w:r>
    </w:p>
    <w:p w:rsidR="001C406B" w:rsidRDefault="001C406B" w:rsidP="001C406B">
      <w:r>
        <w:rPr>
          <w:rFonts w:ascii="Garamond" w:hAnsi="Garamond"/>
          <w:b/>
          <w:bCs/>
          <w:color w:val="3333CC"/>
          <w:sz w:val="27"/>
          <w:szCs w:val="27"/>
        </w:rPr>
        <w:t xml:space="preserve">Come per tutte le altri Piramidi di Luce nelle dimensioni superiori, c’è un cristallo </w:t>
      </w:r>
      <w:proofErr w:type="spellStart"/>
      <w:r>
        <w:rPr>
          <w:rFonts w:ascii="Garamond" w:hAnsi="Garamond"/>
          <w:b/>
          <w:bCs/>
          <w:color w:val="3333CC"/>
          <w:sz w:val="27"/>
          <w:szCs w:val="27"/>
        </w:rPr>
        <w:t>biterminato</w:t>
      </w:r>
      <w:proofErr w:type="spellEnd"/>
      <w:r>
        <w:rPr>
          <w:rFonts w:ascii="Garamond" w:hAnsi="Garamond"/>
          <w:b/>
          <w:bCs/>
          <w:color w:val="3333CC"/>
          <w:sz w:val="27"/>
          <w:szCs w:val="27"/>
        </w:rPr>
        <w:t xml:space="preserve"> di quarzo purissimo che pende dal vertice della Piramide, sopra il tavolo di cristallo posto al centro. Scintille di Elettricità Lampeggiante fuoriescono dall’enorme cristallo nella stanza. Questa è l'Essenza rarefatta del Creatore Supremo e di Dio nostro Padre/Madre - le Particelle Adamantine di Luce Divina. C'è una </w:t>
      </w:r>
      <w:r>
        <w:rPr>
          <w:rFonts w:ascii="Garamond" w:hAnsi="Garamond"/>
          <w:b/>
          <w:bCs/>
          <w:color w:val="3333CC"/>
          <w:sz w:val="27"/>
          <w:szCs w:val="27"/>
        </w:rPr>
        <w:lastRenderedPageBreak/>
        <w:t>fontana sotto il tavolo, con una risplendente Fiamma Viola che si diffonde nella stanza, che trasmuterà ogni energia discordante che portate  in questo luogo per essere purificata e rilasciata. Venite spesso  in questo Luogo Sacro per rafforzare la vostra connessione e il vostro rapporto con la vostra Famiglia Spirituale di Luce.</w:t>
      </w:r>
      <w:r>
        <w:rPr>
          <w:rFonts w:ascii="Garamond" w:hAnsi="Garamond"/>
          <w:b/>
          <w:bCs/>
          <w:color w:val="3333CC"/>
          <w:sz w:val="27"/>
          <w:szCs w:val="27"/>
        </w:rPr>
        <w:br/>
      </w:r>
      <w:r>
        <w:rPr>
          <w:rFonts w:ascii="Garamond" w:hAnsi="Garamond"/>
          <w:color w:val="3333CC"/>
          <w:sz w:val="27"/>
          <w:szCs w:val="27"/>
        </w:rPr>
        <w:br/>
      </w:r>
      <w:r>
        <w:rPr>
          <w:rFonts w:ascii="Garamond" w:hAnsi="Garamond"/>
          <w:b/>
          <w:bCs/>
          <w:color w:val="3333CC"/>
          <w:sz w:val="27"/>
          <w:szCs w:val="27"/>
        </w:rPr>
        <w:t>Dite a voi stessi: "Io rivendico il mio Diritto di Nascita Divino e la mia connessione con il mio Sé Superiore, la mia Famiglia Spirituale e tutti gli Esseri di Luce con i quali lavorerò e comunicherò  per accedere e  trasmettere la Saggezza Cosmica e la Verità che sto per integrare e condividere.  Qui ed ora, io rivendico la mia Maestria del Sé e tutte le qualità, i doni, le virtù e gli attributi del mio Sé Divino. Desidero essere un esempio personificato, vivente d’amore, armonia, abbondanza e gioia.</w:t>
      </w:r>
    </w:p>
    <w:p w:rsidR="001C406B" w:rsidRDefault="001C406B" w:rsidP="001C406B">
      <w:r>
        <w:rPr>
          <w:rFonts w:ascii="Garamond" w:hAnsi="Garamond"/>
          <w:color w:val="3333CC"/>
          <w:sz w:val="27"/>
          <w:szCs w:val="27"/>
        </w:rPr>
        <w:t> </w:t>
      </w:r>
    </w:p>
    <w:p w:rsidR="001C406B" w:rsidRDefault="001C406B" w:rsidP="001C406B">
      <w:r>
        <w:rPr>
          <w:rFonts w:ascii="Garamond" w:hAnsi="Garamond"/>
          <w:b/>
          <w:bCs/>
          <w:color w:val="3333CC"/>
          <w:sz w:val="27"/>
          <w:szCs w:val="27"/>
        </w:rPr>
        <w:t>IO SONO Amore Divino, IO SONO Luce Divina, IO SONO Volontà Divina, IO SONO Saggezza Divina in azione. Così sia! Così é! IO SONO Ciò, IO SONO!</w:t>
      </w:r>
    </w:p>
    <w:p w:rsidR="001C406B" w:rsidRDefault="001C406B" w:rsidP="001C406B">
      <w:r>
        <w:rPr>
          <w:rFonts w:ascii="Garamond" w:hAnsi="Garamond"/>
          <w:color w:val="3333CC"/>
          <w:sz w:val="27"/>
          <w:szCs w:val="27"/>
        </w:rPr>
        <w:t> </w:t>
      </w:r>
    </w:p>
    <w:p w:rsidR="001C406B" w:rsidRDefault="001C406B" w:rsidP="001C406B">
      <w:r>
        <w:rPr>
          <w:rFonts w:ascii="Garamond" w:hAnsi="Garamond"/>
          <w:color w:val="3333CC"/>
          <w:sz w:val="27"/>
          <w:szCs w:val="27"/>
        </w:rPr>
        <w:t>Miei audaci e coraggiosi, mentre il processo di ascensione accelera, è più importante che mai che approfittiate del maggior numero possibile delle tecniche avanzate di trasformazione. Può sembrare semplicistico; tuttavia, l’esercizio/meditazione di cui sopra è uno strumento potente per contribuire a lasciar andare i vecchi modelli vibrazionali impattati, e per aiutarvi nel processo di ritorno ad uno stato potenziato di dualità, all'interno del veicolo fisico, così che la vostra Canzone Spirituale/Firma Energetica diventeranno una bella, armoniosa sinfonia di grande magnitudine e  forza.</w:t>
      </w:r>
    </w:p>
    <w:p w:rsidR="001C406B" w:rsidRDefault="001C406B" w:rsidP="001C406B">
      <w:r>
        <w:rPr>
          <w:rFonts w:ascii="Garamond" w:hAnsi="Garamond"/>
          <w:color w:val="3333CC"/>
          <w:sz w:val="27"/>
          <w:szCs w:val="27"/>
        </w:rPr>
        <w:br/>
        <w:t xml:space="preserve">Stiamo cercando di darvi tutti gli strumenti e le informazioni necessarie possibili per aiutarvi nel vostro </w:t>
      </w:r>
      <w:r>
        <w:rPr>
          <w:rFonts w:ascii="Garamond" w:hAnsi="Garamond"/>
          <w:b/>
          <w:bCs/>
          <w:i/>
          <w:iCs/>
          <w:color w:val="3333CC"/>
          <w:sz w:val="27"/>
          <w:szCs w:val="27"/>
        </w:rPr>
        <w:t>Percorso d’Illuminazione.</w:t>
      </w:r>
      <w:r>
        <w:rPr>
          <w:rFonts w:ascii="Garamond" w:hAnsi="Garamond"/>
          <w:color w:val="3333CC"/>
          <w:sz w:val="27"/>
          <w:szCs w:val="27"/>
        </w:rPr>
        <w:t xml:space="preserve"> Tuttavia, dovete assumervi la responsabilità del  vostro ritorno alla Maestria del Sé. Vi siamo accanto  per assistervi, mentre reclamate il vostro legittimo stato  come Esseri Spirituali in missione divina per conto di Dio nostro Padre/Madre. Rendiamo onore al vostro coraggio. Siete amati oltre misura.</w:t>
      </w:r>
    </w:p>
    <w:p w:rsidR="001C406B" w:rsidRDefault="001C406B" w:rsidP="001C406B">
      <w:r>
        <w:rPr>
          <w:rFonts w:ascii="Garamond" w:hAnsi="Garamond"/>
          <w:b/>
          <w:bCs/>
          <w:color w:val="3333CC"/>
          <w:sz w:val="27"/>
          <w:szCs w:val="27"/>
        </w:rPr>
        <w:t xml:space="preserve">IO SONO l’Arcangelo Michele </w:t>
      </w:r>
    </w:p>
    <w:p w:rsidR="001C406B" w:rsidRDefault="001C406B" w:rsidP="001C406B">
      <w:pPr>
        <w:pStyle w:val="NormaleWeb"/>
        <w:jc w:val="center"/>
      </w:pPr>
      <w:r>
        <w:t> </w:t>
      </w:r>
    </w:p>
    <w:p w:rsidR="001C406B" w:rsidRDefault="001C406B" w:rsidP="001C406B">
      <w:pPr>
        <w:pStyle w:val="NormaleWeb"/>
        <w:jc w:val="center"/>
      </w:pPr>
      <w:r>
        <w:rPr>
          <w:color w:val="3333CC"/>
        </w:rPr>
        <w:t xml:space="preserve">Per saperne di più:  </w:t>
      </w:r>
      <w:hyperlink r:id="rId18" w:tgtFrame="_blank" w:history="1">
        <w:r>
          <w:rPr>
            <w:rStyle w:val="Collegamentoipertestuale"/>
            <w:color w:val="0066CC"/>
          </w:rPr>
          <w:t>http://www.ronnastar.com/</w:t>
        </w:r>
      </w:hyperlink>
      <w:r>
        <w:rPr>
          <w:color w:val="3333CC"/>
        </w:rPr>
        <w:t> </w:t>
      </w:r>
    </w:p>
    <w:p w:rsidR="001C406B" w:rsidRDefault="001C406B" w:rsidP="001C406B">
      <w:pPr>
        <w:pStyle w:val="NormaleWeb"/>
        <w:jc w:val="center"/>
      </w:pPr>
      <w:r>
        <w:rPr>
          <w:color w:val="3333CC"/>
        </w:rPr>
        <w:t xml:space="preserve">Traduzione a cura di Magda </w:t>
      </w:r>
      <w:proofErr w:type="spellStart"/>
      <w:r>
        <w:rPr>
          <w:color w:val="3333CC"/>
        </w:rPr>
        <w:t>Cermelli</w:t>
      </w:r>
      <w:proofErr w:type="spellEnd"/>
      <w:r>
        <w:rPr>
          <w:color w:val="3333CC"/>
        </w:rPr>
        <w:t xml:space="preserve"> per </w:t>
      </w:r>
      <w:hyperlink r:id="rId19" w:tgtFrame="_blank" w:history="1">
        <w:r>
          <w:rPr>
            <w:rStyle w:val="Collegamentoipertestuale"/>
            <w:color w:val="0066CC"/>
          </w:rPr>
          <w:t>www.lightworker.it</w:t>
        </w:r>
      </w:hyperlink>
    </w:p>
    <w:p w:rsidR="001C406B" w:rsidRDefault="001C406B" w:rsidP="001C406B">
      <w:pPr>
        <w:pStyle w:val="NormaleWeb"/>
        <w:jc w:val="center"/>
      </w:pPr>
    </w:p>
    <w:p w:rsidR="001C406B" w:rsidRDefault="001C406B" w:rsidP="001C406B">
      <w:pPr>
        <w:pStyle w:val="NormaleWeb"/>
        <w:jc w:val="center"/>
      </w:pPr>
    </w:p>
    <w:p w:rsidR="001C406B" w:rsidRDefault="001C406B" w:rsidP="001C406B">
      <w:pPr>
        <w:pStyle w:val="NormaleWeb"/>
        <w:jc w:val="center"/>
      </w:pPr>
    </w:p>
    <w:p w:rsidR="001C406B" w:rsidRDefault="001C406B" w:rsidP="001C406B">
      <w:pPr>
        <w:pStyle w:val="NormaleWeb"/>
        <w:jc w:val="center"/>
      </w:pPr>
    </w:p>
    <w:p w:rsidR="001C406B" w:rsidRDefault="001C406B" w:rsidP="001C406B">
      <w:pPr>
        <w:pStyle w:val="NormaleWeb"/>
        <w:jc w:val="center"/>
      </w:pPr>
      <w:r>
        <w:t> </w:t>
      </w:r>
    </w:p>
    <w:p w:rsidR="001C406B" w:rsidRDefault="001C406B" w:rsidP="001C406B">
      <w:pPr>
        <w:pStyle w:val="NormaleWeb"/>
        <w:spacing w:before="0" w:beforeAutospacing="0" w:after="0" w:afterAutospacing="0"/>
        <w:jc w:val="center"/>
      </w:pPr>
      <w:r>
        <w:rPr>
          <w:rFonts w:ascii="Arabic Typesetting" w:hAnsi="Arabic Typesetting" w:cs="Arabic Typesetting"/>
          <w:b/>
          <w:bCs/>
          <w:color w:val="CC3300"/>
          <w:sz w:val="72"/>
          <w:szCs w:val="72"/>
        </w:rPr>
        <w:lastRenderedPageBreak/>
        <w:t>Messaggio di Settembre 2015</w:t>
      </w:r>
    </w:p>
    <w:p w:rsidR="001C406B" w:rsidRDefault="001C406B" w:rsidP="001C406B">
      <w:pPr>
        <w:pStyle w:val="NormaleWeb"/>
        <w:spacing w:before="0" w:beforeAutospacing="0" w:after="0" w:afterAutospacing="0"/>
        <w:jc w:val="center"/>
      </w:pPr>
      <w:proofErr w:type="spellStart"/>
      <w:r>
        <w:rPr>
          <w:rFonts w:ascii="Arabic Typesetting" w:hAnsi="Arabic Typesetting" w:cs="Arabic Typesetting"/>
          <w:b/>
          <w:bCs/>
          <w:i/>
          <w:iCs/>
          <w:color w:val="CC3300"/>
          <w:sz w:val="36"/>
          <w:szCs w:val="36"/>
        </w:rPr>
        <w:t>Emmanuel</w:t>
      </w:r>
      <w:proofErr w:type="spellEnd"/>
      <w:r>
        <w:rPr>
          <w:rFonts w:ascii="Arabic Typesetting" w:hAnsi="Arabic Typesetting" w:cs="Arabic Typesetting"/>
          <w:b/>
          <w:bCs/>
          <w:i/>
          <w:iCs/>
          <w:color w:val="CC3300"/>
          <w:sz w:val="36"/>
          <w:szCs w:val="36"/>
        </w:rPr>
        <w:t xml:space="preserve"> </w:t>
      </w:r>
    </w:p>
    <w:p w:rsidR="001C406B" w:rsidRDefault="001C406B" w:rsidP="001C406B">
      <w:pPr>
        <w:pStyle w:val="NormaleWeb"/>
        <w:spacing w:before="0" w:beforeAutospacing="0" w:after="0" w:afterAutospacing="0"/>
        <w:jc w:val="center"/>
      </w:pPr>
      <w:r>
        <w:rPr>
          <w:rFonts w:ascii="Arabic Typesetting" w:hAnsi="Arabic Typesetting" w:cs="Arabic Typesetting"/>
          <w:b/>
          <w:bCs/>
          <w:color w:val="CC3300"/>
          <w:sz w:val="36"/>
          <w:szCs w:val="36"/>
        </w:rPr>
        <w:t xml:space="preserve">tramite Cristina </w:t>
      </w:r>
      <w:proofErr w:type="spellStart"/>
      <w:r>
        <w:rPr>
          <w:rFonts w:ascii="Arabic Typesetting" w:hAnsi="Arabic Typesetting" w:cs="Arabic Typesetting"/>
          <w:b/>
          <w:bCs/>
          <w:color w:val="CC3300"/>
          <w:sz w:val="36"/>
          <w:szCs w:val="36"/>
        </w:rPr>
        <w:t>Sanbres</w:t>
      </w:r>
      <w:proofErr w:type="spellEnd"/>
    </w:p>
    <w:p w:rsidR="001C406B" w:rsidRDefault="001C406B" w:rsidP="001C406B">
      <w:pPr>
        <w:spacing w:before="75" w:after="75"/>
        <w:jc w:val="center"/>
      </w:pPr>
      <w:hyperlink r:id="rId20" w:tgtFrame="_blank" w:history="1">
        <w:r>
          <w:rPr>
            <w:rStyle w:val="Collegamentoipertestuale"/>
            <w:b/>
            <w:bCs/>
            <w:i/>
            <w:iCs/>
            <w:color w:val="0066CC"/>
          </w:rPr>
          <w:t xml:space="preserve">http://luceeparole.jimdo.com/ </w:t>
        </w:r>
      </w:hyperlink>
    </w:p>
    <w:p w:rsidR="001C406B" w:rsidRDefault="001C406B" w:rsidP="001C406B">
      <w:pPr>
        <w:spacing w:before="75" w:after="75"/>
        <w:jc w:val="center"/>
      </w:pPr>
      <w:r>
        <w:t> </w:t>
      </w:r>
    </w:p>
    <w:p w:rsidR="001C406B" w:rsidRPr="001C406B" w:rsidRDefault="001C406B" w:rsidP="001C406B">
      <w:pPr>
        <w:spacing w:line="480" w:lineRule="auto"/>
        <w:ind w:left="170" w:right="170"/>
        <w:jc w:val="center"/>
        <w:rPr>
          <w:sz w:val="32"/>
          <w:szCs w:val="32"/>
        </w:rPr>
      </w:pPr>
      <w:r w:rsidRPr="001C406B">
        <w:rPr>
          <w:rFonts w:ascii="Garamond" w:hAnsi="Garamond"/>
          <w:color w:val="CC3300"/>
          <w:sz w:val="32"/>
          <w:szCs w:val="32"/>
        </w:rPr>
        <w:t>Le vie che portano ad una più elevata consapevolezza sono molte e tutte hanno un senso.</w:t>
      </w:r>
    </w:p>
    <w:p w:rsidR="001C406B" w:rsidRPr="001C406B" w:rsidRDefault="001C406B" w:rsidP="001C406B">
      <w:pPr>
        <w:spacing w:line="480" w:lineRule="auto"/>
        <w:ind w:left="170" w:right="170"/>
        <w:jc w:val="center"/>
        <w:rPr>
          <w:sz w:val="32"/>
          <w:szCs w:val="32"/>
        </w:rPr>
      </w:pPr>
      <w:r w:rsidRPr="001C406B">
        <w:rPr>
          <w:rFonts w:ascii="Garamond" w:hAnsi="Garamond"/>
          <w:color w:val="CC3300"/>
          <w:sz w:val="32"/>
          <w:szCs w:val="32"/>
        </w:rPr>
        <w:t>Non c’è via che non rechi un insegnamento od un accenno di crescita.</w:t>
      </w:r>
    </w:p>
    <w:p w:rsidR="001C406B" w:rsidRPr="001C406B" w:rsidRDefault="001C406B" w:rsidP="001C406B">
      <w:pPr>
        <w:spacing w:line="480" w:lineRule="auto"/>
        <w:ind w:left="170" w:right="170"/>
        <w:jc w:val="center"/>
        <w:rPr>
          <w:sz w:val="32"/>
          <w:szCs w:val="32"/>
        </w:rPr>
      </w:pPr>
      <w:r w:rsidRPr="001C406B">
        <w:rPr>
          <w:rFonts w:ascii="Garamond" w:hAnsi="Garamond"/>
          <w:color w:val="CC3300"/>
          <w:sz w:val="32"/>
          <w:szCs w:val="32"/>
        </w:rPr>
        <w:t>Tutto serve, tutto è infinitamente saggio e ben preparato.</w:t>
      </w:r>
    </w:p>
    <w:p w:rsidR="001C406B" w:rsidRPr="001C406B" w:rsidRDefault="001C406B" w:rsidP="001C406B">
      <w:pPr>
        <w:spacing w:line="480" w:lineRule="auto"/>
        <w:ind w:left="170" w:right="170"/>
        <w:jc w:val="center"/>
        <w:rPr>
          <w:sz w:val="32"/>
          <w:szCs w:val="32"/>
        </w:rPr>
      </w:pPr>
      <w:r w:rsidRPr="001C406B">
        <w:rPr>
          <w:rFonts w:ascii="Garamond" w:hAnsi="Garamond"/>
          <w:color w:val="CC3300"/>
          <w:sz w:val="32"/>
          <w:szCs w:val="32"/>
        </w:rPr>
        <w:t>Ora il Bene farà passi da gigante per chi lo vorrà compiere.</w:t>
      </w:r>
    </w:p>
    <w:p w:rsidR="001C406B" w:rsidRPr="001C406B" w:rsidRDefault="001C406B" w:rsidP="001C406B">
      <w:pPr>
        <w:spacing w:line="480" w:lineRule="auto"/>
        <w:ind w:left="170" w:right="170"/>
        <w:jc w:val="center"/>
        <w:rPr>
          <w:sz w:val="32"/>
          <w:szCs w:val="32"/>
        </w:rPr>
      </w:pPr>
      <w:r w:rsidRPr="001C406B">
        <w:rPr>
          <w:rFonts w:ascii="Garamond" w:hAnsi="Garamond"/>
          <w:color w:val="CC3300"/>
          <w:sz w:val="32"/>
          <w:szCs w:val="32"/>
        </w:rPr>
        <w:t>Intendo dire che chi seguirà la via del Bene e lo accoglierà nella sua vita, questo sarà chiaro ed evidente e porterà frutti meravigliosi.</w:t>
      </w:r>
    </w:p>
    <w:p w:rsidR="001C406B" w:rsidRPr="001C406B" w:rsidRDefault="001C406B" w:rsidP="001C406B">
      <w:pPr>
        <w:spacing w:line="480" w:lineRule="auto"/>
        <w:ind w:left="170" w:right="170"/>
        <w:jc w:val="center"/>
        <w:rPr>
          <w:sz w:val="32"/>
          <w:szCs w:val="32"/>
        </w:rPr>
      </w:pPr>
      <w:r w:rsidRPr="001C406B">
        <w:rPr>
          <w:rFonts w:ascii="Garamond" w:hAnsi="Garamond"/>
          <w:color w:val="CC3300"/>
          <w:sz w:val="32"/>
          <w:szCs w:val="32"/>
        </w:rPr>
        <w:t>Noi siamo completamente al vostro servizio. Pensate ed augurate il Bene a chi desiderate e se volete che esso si realizzi, si realizzerà.</w:t>
      </w:r>
    </w:p>
    <w:p w:rsidR="001C406B" w:rsidRPr="001C406B" w:rsidRDefault="001C406B" w:rsidP="001C406B">
      <w:pPr>
        <w:spacing w:line="480" w:lineRule="auto"/>
        <w:ind w:left="170" w:right="170"/>
        <w:jc w:val="center"/>
        <w:rPr>
          <w:sz w:val="32"/>
          <w:szCs w:val="32"/>
        </w:rPr>
      </w:pPr>
      <w:r w:rsidRPr="001C406B">
        <w:rPr>
          <w:rFonts w:ascii="Garamond" w:hAnsi="Garamond"/>
          <w:color w:val="CC3300"/>
          <w:sz w:val="32"/>
          <w:szCs w:val="32"/>
        </w:rPr>
        <w:t>Così facendo accorcerete il vostro karma fino ad annullarlo e faciliterete il karma delle persone alle quali augurate il Bene.</w:t>
      </w:r>
    </w:p>
    <w:p w:rsidR="001C406B" w:rsidRPr="001C406B" w:rsidRDefault="001C406B" w:rsidP="001C406B">
      <w:pPr>
        <w:spacing w:line="480" w:lineRule="auto"/>
        <w:ind w:left="170" w:right="170"/>
        <w:jc w:val="center"/>
        <w:rPr>
          <w:sz w:val="32"/>
          <w:szCs w:val="32"/>
        </w:rPr>
      </w:pPr>
      <w:r w:rsidRPr="001C406B">
        <w:rPr>
          <w:rFonts w:ascii="Garamond" w:hAnsi="Garamond"/>
          <w:color w:val="CC3300"/>
          <w:sz w:val="32"/>
          <w:szCs w:val="32"/>
        </w:rPr>
        <w:t>E’ questo il tempo del Raccolto, sta iniziando.</w:t>
      </w:r>
    </w:p>
    <w:p w:rsidR="001C406B" w:rsidRPr="001C406B" w:rsidRDefault="001C406B" w:rsidP="001C406B">
      <w:pPr>
        <w:spacing w:line="480" w:lineRule="auto"/>
        <w:ind w:left="170" w:right="170"/>
        <w:jc w:val="center"/>
        <w:rPr>
          <w:sz w:val="32"/>
          <w:szCs w:val="32"/>
        </w:rPr>
      </w:pPr>
      <w:r w:rsidRPr="001C406B">
        <w:rPr>
          <w:rFonts w:ascii="Garamond" w:hAnsi="Garamond"/>
          <w:color w:val="CC3300"/>
          <w:sz w:val="32"/>
          <w:szCs w:val="32"/>
        </w:rPr>
        <w:t>Ci saranno anche prove ma saranno prove iniziatiche e vi aiuteranno a crescere: se pensate al Bene e vi augurate il Bene le supererete in fretta. Inviate anche bene e luce a coloro che soffrono.</w:t>
      </w:r>
    </w:p>
    <w:p w:rsidR="001C406B" w:rsidRPr="001C406B" w:rsidRDefault="001C406B" w:rsidP="001C406B">
      <w:pPr>
        <w:spacing w:line="480" w:lineRule="auto"/>
        <w:ind w:left="170" w:right="170"/>
        <w:jc w:val="center"/>
        <w:rPr>
          <w:sz w:val="32"/>
          <w:szCs w:val="32"/>
        </w:rPr>
      </w:pPr>
      <w:r w:rsidRPr="001C406B">
        <w:rPr>
          <w:rFonts w:ascii="Garamond" w:hAnsi="Garamond"/>
          <w:color w:val="CC3300"/>
          <w:sz w:val="32"/>
          <w:szCs w:val="32"/>
        </w:rPr>
        <w:lastRenderedPageBreak/>
        <w:t>Non abbiate mai il sentire di fallire la vostra missione perché la mente crea anche il fallimento, ma a maggior ragione crea la vittoria. Pensate alla vittoria su qualsiasi difficoltà. Il tempo del Raccolto vi porterà questa vittoria.</w:t>
      </w:r>
    </w:p>
    <w:p w:rsidR="001C406B" w:rsidRPr="001C406B" w:rsidRDefault="001C406B" w:rsidP="001C406B">
      <w:pPr>
        <w:spacing w:line="480" w:lineRule="auto"/>
        <w:ind w:left="170" w:right="170"/>
        <w:jc w:val="center"/>
        <w:rPr>
          <w:sz w:val="32"/>
          <w:szCs w:val="32"/>
        </w:rPr>
      </w:pPr>
      <w:r w:rsidRPr="001C406B">
        <w:rPr>
          <w:rFonts w:ascii="Garamond" w:hAnsi="Garamond"/>
          <w:color w:val="CC3300"/>
          <w:sz w:val="32"/>
          <w:szCs w:val="32"/>
        </w:rPr>
        <w:t xml:space="preserve">Non sentitevi soli, non lo siete e non lo sarete. </w:t>
      </w:r>
    </w:p>
    <w:p w:rsidR="001C406B" w:rsidRPr="001C406B" w:rsidRDefault="001C406B" w:rsidP="001C406B">
      <w:pPr>
        <w:spacing w:line="480" w:lineRule="auto"/>
        <w:ind w:left="170" w:right="170"/>
        <w:jc w:val="center"/>
        <w:rPr>
          <w:sz w:val="32"/>
          <w:szCs w:val="32"/>
        </w:rPr>
      </w:pPr>
      <w:r w:rsidRPr="001C406B">
        <w:rPr>
          <w:rFonts w:ascii="Garamond" w:hAnsi="Garamond"/>
          <w:color w:val="CC3300"/>
          <w:sz w:val="32"/>
          <w:szCs w:val="32"/>
        </w:rPr>
        <w:t>Abbiate considerazione dei Maestri, abbiate compassione verso chi soffre ed amatevi con l’amore che noi vi abbiamo dato.</w:t>
      </w:r>
    </w:p>
    <w:p w:rsidR="001C406B" w:rsidRPr="001C406B" w:rsidRDefault="001C406B" w:rsidP="001C406B">
      <w:pPr>
        <w:spacing w:line="480" w:lineRule="auto"/>
        <w:ind w:left="170" w:right="170"/>
        <w:jc w:val="center"/>
        <w:rPr>
          <w:sz w:val="32"/>
          <w:szCs w:val="32"/>
        </w:rPr>
      </w:pPr>
      <w:r w:rsidRPr="001C406B">
        <w:rPr>
          <w:rFonts w:ascii="Garamond" w:hAnsi="Garamond"/>
          <w:color w:val="CC3300"/>
          <w:sz w:val="32"/>
          <w:szCs w:val="32"/>
        </w:rPr>
        <w:t>L’Universo intero, creato dalla Fonte Primaria – Dio, è in attesa della vostra decisione.</w:t>
      </w:r>
    </w:p>
    <w:p w:rsidR="001C406B" w:rsidRPr="001C406B" w:rsidRDefault="001C406B" w:rsidP="001C406B">
      <w:pPr>
        <w:spacing w:line="480" w:lineRule="auto"/>
        <w:ind w:left="170" w:right="170"/>
        <w:jc w:val="center"/>
        <w:rPr>
          <w:sz w:val="32"/>
          <w:szCs w:val="32"/>
        </w:rPr>
      </w:pPr>
      <w:r w:rsidRPr="001C406B">
        <w:rPr>
          <w:rFonts w:ascii="Garamond" w:hAnsi="Garamond"/>
          <w:color w:val="CC3300"/>
          <w:sz w:val="32"/>
          <w:szCs w:val="32"/>
        </w:rPr>
        <w:t>Il vostro Sé Superiore è allineato con il Sé dei Maestri, imparate quindi la vostra maestria. Riscopritela in voi ed esercitatela.</w:t>
      </w:r>
    </w:p>
    <w:p w:rsidR="001C406B" w:rsidRPr="001C406B" w:rsidRDefault="001C406B" w:rsidP="001C406B">
      <w:pPr>
        <w:spacing w:line="480" w:lineRule="auto"/>
        <w:ind w:left="170" w:right="170"/>
        <w:jc w:val="center"/>
        <w:rPr>
          <w:sz w:val="32"/>
          <w:szCs w:val="32"/>
        </w:rPr>
      </w:pPr>
      <w:r w:rsidRPr="001C406B">
        <w:rPr>
          <w:rFonts w:ascii="Garamond" w:hAnsi="Garamond"/>
          <w:color w:val="CC3300"/>
          <w:sz w:val="32"/>
          <w:szCs w:val="32"/>
        </w:rPr>
        <w:t>Sarete ricompensati con la saggezza, la  pace e l’ equilibrio dei giusti.</w:t>
      </w:r>
    </w:p>
    <w:p w:rsidR="001C406B" w:rsidRDefault="001C406B" w:rsidP="001C406B">
      <w:pPr>
        <w:spacing w:line="480" w:lineRule="auto"/>
        <w:ind w:left="170" w:right="170"/>
        <w:jc w:val="center"/>
        <w:rPr>
          <w:rFonts w:ascii="Garamond" w:hAnsi="Garamond"/>
          <w:color w:val="CC3300"/>
          <w:sz w:val="32"/>
          <w:szCs w:val="32"/>
        </w:rPr>
      </w:pPr>
      <w:r w:rsidRPr="001C406B">
        <w:rPr>
          <w:rFonts w:ascii="Garamond" w:hAnsi="Garamond"/>
          <w:color w:val="CC3300"/>
          <w:sz w:val="32"/>
          <w:szCs w:val="32"/>
        </w:rPr>
        <w:t xml:space="preserve">Pace a voi! </w:t>
      </w:r>
      <w:proofErr w:type="spellStart"/>
      <w:r w:rsidRPr="001C406B">
        <w:rPr>
          <w:rFonts w:ascii="Garamond" w:hAnsi="Garamond"/>
          <w:color w:val="CC3300"/>
          <w:sz w:val="32"/>
          <w:szCs w:val="32"/>
        </w:rPr>
        <w:t>Emmanuel</w:t>
      </w:r>
      <w:proofErr w:type="spellEnd"/>
    </w:p>
    <w:p w:rsidR="001C406B" w:rsidRDefault="001C406B" w:rsidP="001C406B">
      <w:pPr>
        <w:spacing w:line="480" w:lineRule="auto"/>
        <w:ind w:left="170" w:right="170"/>
        <w:jc w:val="center"/>
        <w:rPr>
          <w:rFonts w:ascii="Garamond" w:hAnsi="Garamond"/>
          <w:color w:val="CC3300"/>
          <w:sz w:val="32"/>
          <w:szCs w:val="32"/>
        </w:rPr>
      </w:pPr>
    </w:p>
    <w:p w:rsidR="001C406B" w:rsidRDefault="001C406B" w:rsidP="001C406B">
      <w:pPr>
        <w:spacing w:line="480" w:lineRule="auto"/>
        <w:ind w:left="170" w:right="170"/>
        <w:jc w:val="center"/>
        <w:rPr>
          <w:rFonts w:ascii="Garamond" w:hAnsi="Garamond"/>
          <w:color w:val="CC3300"/>
          <w:sz w:val="32"/>
          <w:szCs w:val="32"/>
        </w:rPr>
      </w:pPr>
    </w:p>
    <w:p w:rsidR="001C406B" w:rsidRDefault="001C406B" w:rsidP="001C406B">
      <w:pPr>
        <w:spacing w:line="480" w:lineRule="auto"/>
        <w:ind w:left="170" w:right="170"/>
        <w:jc w:val="center"/>
        <w:rPr>
          <w:rFonts w:ascii="Garamond" w:hAnsi="Garamond"/>
          <w:color w:val="CC3300"/>
          <w:sz w:val="32"/>
          <w:szCs w:val="32"/>
        </w:rPr>
      </w:pPr>
    </w:p>
    <w:p w:rsidR="001C406B" w:rsidRDefault="001C406B" w:rsidP="001C406B">
      <w:pPr>
        <w:spacing w:line="480" w:lineRule="auto"/>
        <w:ind w:left="170" w:right="170"/>
        <w:jc w:val="center"/>
        <w:rPr>
          <w:rFonts w:ascii="Garamond" w:hAnsi="Garamond"/>
          <w:color w:val="CC3300"/>
          <w:sz w:val="32"/>
          <w:szCs w:val="32"/>
        </w:rPr>
      </w:pPr>
    </w:p>
    <w:p w:rsidR="001C406B" w:rsidRDefault="001C406B" w:rsidP="001C406B">
      <w:pPr>
        <w:spacing w:line="480" w:lineRule="auto"/>
        <w:ind w:left="170" w:right="170"/>
        <w:jc w:val="center"/>
        <w:rPr>
          <w:rFonts w:ascii="Garamond" w:hAnsi="Garamond"/>
          <w:color w:val="CC3300"/>
          <w:sz w:val="32"/>
          <w:szCs w:val="32"/>
        </w:rPr>
      </w:pPr>
    </w:p>
    <w:p w:rsidR="001C406B" w:rsidRPr="001C406B" w:rsidRDefault="001C406B" w:rsidP="001C406B">
      <w:pPr>
        <w:spacing w:line="480" w:lineRule="auto"/>
        <w:ind w:left="170" w:right="170"/>
        <w:jc w:val="center"/>
        <w:rPr>
          <w:sz w:val="32"/>
          <w:szCs w:val="32"/>
        </w:rPr>
      </w:pPr>
    </w:p>
    <w:p w:rsidR="001C406B" w:rsidRDefault="001C406B" w:rsidP="001C406B">
      <w:pPr>
        <w:pStyle w:val="NormaleWeb"/>
        <w:jc w:val="center"/>
      </w:pPr>
      <w:r w:rsidRPr="001C406B">
        <w:rPr>
          <w:rFonts w:ascii="Book Antiqua" w:hAnsi="Book Antiqua"/>
          <w:b/>
          <w:bCs/>
          <w:color w:val="005903"/>
          <w:sz w:val="36"/>
          <w:szCs w:val="36"/>
        </w:rPr>
        <w:lastRenderedPageBreak/>
        <w:t xml:space="preserve">L’Attivazione del Cuore Alto   </w:t>
      </w:r>
      <w:r w:rsidRPr="001C406B">
        <w:rPr>
          <w:rFonts w:ascii="Book Antiqua" w:hAnsi="Book Antiqua"/>
          <w:b/>
          <w:bCs/>
          <w:color w:val="005903"/>
          <w:sz w:val="36"/>
          <w:szCs w:val="36"/>
        </w:rPr>
        <w:br/>
      </w:r>
      <w:r>
        <w:rPr>
          <w:rFonts w:ascii="Book Antiqua" w:hAnsi="Book Antiqua"/>
          <w:b/>
          <w:bCs/>
          <w:color w:val="005903"/>
          <w:sz w:val="27"/>
          <w:szCs w:val="27"/>
        </w:rPr>
        <w:t>– Terza parte –</w:t>
      </w:r>
      <w:r>
        <w:rPr>
          <w:rFonts w:ascii="Book Antiqua" w:hAnsi="Book Antiqua"/>
          <w:color w:val="005903"/>
          <w:sz w:val="27"/>
          <w:szCs w:val="27"/>
        </w:rPr>
        <w:t> </w:t>
      </w:r>
    </w:p>
    <w:p w:rsidR="001C406B" w:rsidRPr="001C406B" w:rsidRDefault="001C406B" w:rsidP="001C406B">
      <w:pPr>
        <w:pStyle w:val="NormaleWeb"/>
        <w:jc w:val="center"/>
        <w:rPr>
          <w:rFonts w:ascii="Book Antiqua" w:hAnsi="Book Antiqua"/>
          <w:b/>
          <w:bCs/>
          <w:color w:val="005903"/>
          <w:sz w:val="44"/>
          <w:szCs w:val="44"/>
        </w:rPr>
      </w:pPr>
      <w:r w:rsidRPr="001C406B">
        <w:rPr>
          <w:rFonts w:ascii="Book Antiqua" w:hAnsi="Book Antiqua"/>
          <w:b/>
          <w:bCs/>
          <w:color w:val="005903"/>
          <w:sz w:val="44"/>
          <w:szCs w:val="44"/>
        </w:rPr>
        <w:t>L'Iniziazione</w:t>
      </w:r>
    </w:p>
    <w:p w:rsidR="001C406B" w:rsidRDefault="001C406B" w:rsidP="001C406B">
      <w:pPr>
        <w:jc w:val="center"/>
      </w:pPr>
      <w:r>
        <w:rPr>
          <w:rFonts w:ascii="Book Antiqua" w:hAnsi="Book Antiqua"/>
          <w:b/>
          <w:bCs/>
          <w:i/>
          <w:iCs/>
          <w:color w:val="005903"/>
          <w:sz w:val="27"/>
          <w:szCs w:val="27"/>
        </w:rPr>
        <w:t>Respirate - Fate spazio</w:t>
      </w:r>
    </w:p>
    <w:p w:rsidR="001C406B" w:rsidRDefault="001C406B" w:rsidP="001C406B">
      <w:pPr>
        <w:spacing w:line="360" w:lineRule="auto"/>
        <w:jc w:val="center"/>
      </w:pPr>
      <w:r>
        <w:rPr>
          <w:rFonts w:ascii="Garamond" w:hAnsi="Garamond"/>
          <w:sz w:val="27"/>
          <w:szCs w:val="27"/>
        </w:rPr>
        <w:t> </w:t>
      </w:r>
    </w:p>
    <w:p w:rsidR="001C406B" w:rsidRDefault="001C406B" w:rsidP="00925831">
      <w:pPr>
        <w:spacing w:line="360" w:lineRule="auto"/>
        <w:jc w:val="both"/>
      </w:pPr>
      <w:r>
        <w:rPr>
          <w:rFonts w:ascii="Garamond" w:hAnsi="Garamond"/>
          <w:sz w:val="27"/>
          <w:szCs w:val="27"/>
        </w:rPr>
        <w:t xml:space="preserve">  </w:t>
      </w:r>
    </w:p>
    <w:p w:rsidR="001C406B" w:rsidRDefault="001C406B" w:rsidP="00925831">
      <w:pPr>
        <w:spacing w:line="360" w:lineRule="auto"/>
        <w:jc w:val="both"/>
      </w:pPr>
      <w:r>
        <w:rPr>
          <w:rFonts w:ascii="Book Antiqua" w:hAnsi="Book Antiqua"/>
          <w:i/>
          <w:iCs/>
          <w:sz w:val="27"/>
          <w:szCs w:val="27"/>
        </w:rPr>
        <w:t>24 maggio</w:t>
      </w:r>
    </w:p>
    <w:p w:rsidR="001C406B" w:rsidRDefault="001C406B" w:rsidP="00925831">
      <w:pPr>
        <w:spacing w:line="360" w:lineRule="auto"/>
        <w:jc w:val="both"/>
      </w:pPr>
      <w:r>
        <w:rPr>
          <w:rFonts w:ascii="Book Antiqua" w:hAnsi="Book Antiqua"/>
          <w:sz w:val="27"/>
          <w:szCs w:val="27"/>
        </w:rPr>
        <w:t> </w:t>
      </w:r>
    </w:p>
    <w:p w:rsidR="001C406B" w:rsidRDefault="001C406B" w:rsidP="00925831">
      <w:pPr>
        <w:spacing w:line="360" w:lineRule="auto"/>
        <w:jc w:val="both"/>
      </w:pPr>
      <w:r>
        <w:rPr>
          <w:rFonts w:ascii="Book Antiqua" w:hAnsi="Book Antiqua"/>
          <w:sz w:val="27"/>
          <w:szCs w:val="27"/>
        </w:rPr>
        <w:t>Oggi è Pentecoste, 50 giorni dopo.</w:t>
      </w:r>
    </w:p>
    <w:p w:rsidR="001C406B" w:rsidRDefault="001C406B" w:rsidP="00925831">
      <w:pPr>
        <w:spacing w:line="360" w:lineRule="auto"/>
        <w:jc w:val="both"/>
      </w:pPr>
      <w:r>
        <w:rPr>
          <w:rFonts w:ascii="Book Antiqua" w:hAnsi="Book Antiqua"/>
          <w:sz w:val="27"/>
          <w:szCs w:val="27"/>
        </w:rPr>
        <w:t> </w:t>
      </w:r>
    </w:p>
    <w:p w:rsidR="001C406B" w:rsidRDefault="001C406B" w:rsidP="00925831">
      <w:pPr>
        <w:spacing w:line="360" w:lineRule="auto"/>
        <w:jc w:val="both"/>
      </w:pPr>
      <w:r>
        <w:rPr>
          <w:rFonts w:ascii="Book Antiqua" w:hAnsi="Book Antiqua"/>
          <w:sz w:val="27"/>
          <w:szCs w:val="27"/>
        </w:rPr>
        <w:t>Sai cosa sono i "50"?</w:t>
      </w:r>
    </w:p>
    <w:p w:rsidR="001C406B" w:rsidRDefault="001C406B" w:rsidP="00925831">
      <w:pPr>
        <w:spacing w:line="360" w:lineRule="auto"/>
        <w:jc w:val="both"/>
      </w:pPr>
      <w:r>
        <w:rPr>
          <w:rFonts w:ascii="Book Antiqua" w:hAnsi="Book Antiqua"/>
          <w:sz w:val="27"/>
          <w:szCs w:val="27"/>
        </w:rPr>
        <w:t> </w:t>
      </w:r>
    </w:p>
    <w:p w:rsidR="001C406B" w:rsidRDefault="001C406B" w:rsidP="00925831">
      <w:pPr>
        <w:spacing w:line="360" w:lineRule="auto"/>
        <w:jc w:val="both"/>
      </w:pPr>
      <w:r>
        <w:rPr>
          <w:rFonts w:ascii="Book Antiqua" w:hAnsi="Book Antiqua"/>
          <w:sz w:val="27"/>
          <w:szCs w:val="27"/>
        </w:rPr>
        <w:t>Sono il soffio nella creazione, il Fuoco che scende nella creazione.</w:t>
      </w:r>
    </w:p>
    <w:p w:rsidR="001C406B" w:rsidRDefault="001C406B" w:rsidP="00925831">
      <w:pPr>
        <w:spacing w:line="360" w:lineRule="auto"/>
        <w:jc w:val="both"/>
      </w:pPr>
      <w:r>
        <w:rPr>
          <w:rFonts w:ascii="Book Antiqua" w:hAnsi="Book Antiqua"/>
          <w:sz w:val="27"/>
          <w:szCs w:val="27"/>
        </w:rPr>
        <w:t>Al battesimo di Gesù, su di lui venne la Colomba; alla Pentecoste, sulla creatura scende il Fuoco.</w:t>
      </w:r>
    </w:p>
    <w:p w:rsidR="001C406B" w:rsidRDefault="001C406B" w:rsidP="00925831">
      <w:pPr>
        <w:spacing w:line="360" w:lineRule="auto"/>
        <w:jc w:val="both"/>
      </w:pPr>
      <w:r>
        <w:rPr>
          <w:rFonts w:ascii="Book Antiqua" w:hAnsi="Book Antiqua"/>
          <w:sz w:val="27"/>
          <w:szCs w:val="27"/>
        </w:rPr>
        <w:t> </w:t>
      </w:r>
    </w:p>
    <w:p w:rsidR="001C406B" w:rsidRDefault="001C406B" w:rsidP="00925831">
      <w:pPr>
        <w:spacing w:line="360" w:lineRule="auto"/>
        <w:jc w:val="both"/>
      </w:pPr>
      <w:r>
        <w:rPr>
          <w:rFonts w:ascii="Book Antiqua" w:hAnsi="Book Antiqua"/>
          <w:sz w:val="27"/>
          <w:szCs w:val="27"/>
        </w:rPr>
        <w:t xml:space="preserve">Il Fuoco è anche la Mano divina, la mano che plasma; e la mano è anche il segno dell'uomo. </w:t>
      </w:r>
    </w:p>
    <w:p w:rsidR="001C406B" w:rsidRDefault="001C406B" w:rsidP="00925831">
      <w:pPr>
        <w:spacing w:line="360" w:lineRule="auto"/>
        <w:jc w:val="both"/>
      </w:pPr>
      <w:r>
        <w:rPr>
          <w:rFonts w:ascii="Book Antiqua" w:hAnsi="Book Antiqua"/>
          <w:sz w:val="27"/>
          <w:szCs w:val="27"/>
        </w:rPr>
        <w:t> </w:t>
      </w:r>
    </w:p>
    <w:p w:rsidR="001C406B" w:rsidRDefault="001C406B" w:rsidP="00925831">
      <w:pPr>
        <w:spacing w:line="360" w:lineRule="auto"/>
        <w:jc w:val="both"/>
      </w:pPr>
      <w:r>
        <w:rPr>
          <w:rFonts w:ascii="Book Antiqua" w:hAnsi="Book Antiqua"/>
          <w:sz w:val="27"/>
          <w:szCs w:val="27"/>
        </w:rPr>
        <w:t>Ora ti guiderò alla Mia iniziazione, se lo vorrai.</w:t>
      </w:r>
    </w:p>
    <w:p w:rsidR="001C406B" w:rsidRDefault="001C406B" w:rsidP="00925831">
      <w:pPr>
        <w:spacing w:line="360" w:lineRule="auto"/>
        <w:jc w:val="both"/>
      </w:pPr>
      <w:r>
        <w:rPr>
          <w:rFonts w:ascii="Book Antiqua" w:hAnsi="Book Antiqua"/>
          <w:sz w:val="27"/>
          <w:szCs w:val="27"/>
        </w:rPr>
        <w:t> </w:t>
      </w:r>
    </w:p>
    <w:p w:rsidR="001C406B" w:rsidRDefault="001C406B" w:rsidP="00925831">
      <w:pPr>
        <w:spacing w:line="360" w:lineRule="auto"/>
        <w:jc w:val="both"/>
      </w:pPr>
      <w:r>
        <w:rPr>
          <w:rFonts w:ascii="Book Antiqua" w:hAnsi="Book Antiqua"/>
          <w:sz w:val="27"/>
          <w:szCs w:val="27"/>
        </w:rPr>
        <w:t>Segui attentamente ed esattamente i passi che ti do, e come te li do.</w:t>
      </w:r>
    </w:p>
    <w:p w:rsidR="001C406B" w:rsidRDefault="001C406B" w:rsidP="00925831">
      <w:pPr>
        <w:spacing w:line="360" w:lineRule="auto"/>
        <w:jc w:val="both"/>
      </w:pPr>
      <w:r>
        <w:rPr>
          <w:rFonts w:ascii="Book Antiqua" w:hAnsi="Book Antiqua"/>
          <w:sz w:val="27"/>
          <w:szCs w:val="27"/>
        </w:rPr>
        <w:t>Il processo si attuerà in tre fasi; lascia passare qualche giorno tra l'una e l'altra.</w:t>
      </w:r>
    </w:p>
    <w:p w:rsidR="001C406B" w:rsidRDefault="001C406B" w:rsidP="00925831">
      <w:pPr>
        <w:spacing w:line="360" w:lineRule="auto"/>
        <w:jc w:val="both"/>
      </w:pPr>
      <w:r>
        <w:rPr>
          <w:rFonts w:ascii="Book Antiqua" w:hAnsi="Book Antiqua"/>
          <w:sz w:val="27"/>
          <w:szCs w:val="27"/>
        </w:rPr>
        <w:t>Ricorda: lentezza e delicatezza fanno parte del processo stesso.</w:t>
      </w:r>
    </w:p>
    <w:p w:rsidR="001C406B" w:rsidRDefault="001C406B" w:rsidP="00925831">
      <w:pPr>
        <w:spacing w:line="360" w:lineRule="auto"/>
        <w:jc w:val="both"/>
      </w:pPr>
      <w:r>
        <w:rPr>
          <w:rFonts w:ascii="Book Antiqua" w:hAnsi="Book Antiqua"/>
          <w:b/>
          <w:bCs/>
          <w:sz w:val="27"/>
          <w:szCs w:val="27"/>
        </w:rPr>
        <w:t>Non correre, non anticipare.</w:t>
      </w:r>
    </w:p>
    <w:p w:rsidR="001C406B" w:rsidRDefault="001C406B" w:rsidP="00925831">
      <w:pPr>
        <w:spacing w:line="360" w:lineRule="auto"/>
        <w:jc w:val="both"/>
      </w:pPr>
      <w:r>
        <w:rPr>
          <w:rFonts w:ascii="Book Antiqua" w:hAnsi="Book Antiqua"/>
          <w:sz w:val="27"/>
          <w:szCs w:val="27"/>
        </w:rPr>
        <w:t> </w:t>
      </w:r>
    </w:p>
    <w:p w:rsidR="001C406B" w:rsidRDefault="001C406B" w:rsidP="00925831">
      <w:pPr>
        <w:spacing w:line="360" w:lineRule="auto"/>
        <w:jc w:val="both"/>
      </w:pPr>
      <w:r>
        <w:rPr>
          <w:rFonts w:ascii="Book Antiqua" w:hAnsi="Book Antiqua"/>
          <w:sz w:val="27"/>
          <w:szCs w:val="27"/>
        </w:rPr>
        <w:t>Prenditi un tempo ed uno spazio per te, in cui nessuno ti disturbi.</w:t>
      </w:r>
    </w:p>
    <w:p w:rsidR="001C406B" w:rsidRDefault="001C406B" w:rsidP="00925831">
      <w:pPr>
        <w:spacing w:line="360" w:lineRule="auto"/>
        <w:jc w:val="both"/>
      </w:pPr>
      <w:r>
        <w:rPr>
          <w:rFonts w:ascii="Book Antiqua" w:hAnsi="Book Antiqua"/>
          <w:sz w:val="27"/>
          <w:szCs w:val="27"/>
        </w:rPr>
        <w:t>Puoi accendere una candela ed un incenso.</w:t>
      </w:r>
    </w:p>
    <w:p w:rsidR="001C406B" w:rsidRDefault="001C406B" w:rsidP="00925831">
      <w:pPr>
        <w:spacing w:line="360" w:lineRule="auto"/>
        <w:jc w:val="both"/>
      </w:pPr>
      <w:r>
        <w:rPr>
          <w:rFonts w:ascii="Book Antiqua" w:hAnsi="Book Antiqua"/>
          <w:sz w:val="27"/>
          <w:szCs w:val="27"/>
        </w:rPr>
        <w:lastRenderedPageBreak/>
        <w:t>Siediti su una sedia, le gambe parallele, tieni la schiena dritta, le braccia appoggiate comodamente sulle gambe. Non intrecciare gambe, né braccia, né piedi, né mani.</w:t>
      </w:r>
    </w:p>
    <w:p w:rsidR="001C406B" w:rsidRDefault="001C406B" w:rsidP="00925831">
      <w:pPr>
        <w:spacing w:line="360" w:lineRule="auto"/>
        <w:jc w:val="both"/>
      </w:pPr>
      <w:r>
        <w:rPr>
          <w:rFonts w:ascii="Book Antiqua" w:hAnsi="Book Antiqua"/>
          <w:sz w:val="27"/>
          <w:szCs w:val="27"/>
        </w:rPr>
        <w:t>La posizione deve essere comoda.</w:t>
      </w:r>
    </w:p>
    <w:p w:rsidR="001C406B" w:rsidRDefault="001C406B" w:rsidP="00925831">
      <w:pPr>
        <w:spacing w:line="360" w:lineRule="auto"/>
        <w:jc w:val="both"/>
      </w:pPr>
      <w:r>
        <w:rPr>
          <w:rFonts w:ascii="Book Antiqua" w:hAnsi="Book Antiqua"/>
          <w:sz w:val="27"/>
          <w:szCs w:val="27"/>
        </w:rPr>
        <w:t>Fai silenzio. Respira leggermente e naturalmente, senza alcuno sforzo.</w:t>
      </w:r>
    </w:p>
    <w:p w:rsidR="001C406B" w:rsidRDefault="001C406B" w:rsidP="00925831">
      <w:pPr>
        <w:spacing w:line="360" w:lineRule="auto"/>
        <w:jc w:val="both"/>
      </w:pPr>
      <w:r>
        <w:rPr>
          <w:rFonts w:ascii="Book Antiqua" w:hAnsi="Book Antiqua"/>
          <w:sz w:val="27"/>
          <w:szCs w:val="27"/>
        </w:rPr>
        <w:t>Chiudi gli occhi.</w:t>
      </w:r>
    </w:p>
    <w:p w:rsidR="001C406B" w:rsidRDefault="001C406B" w:rsidP="00925831">
      <w:pPr>
        <w:spacing w:line="360" w:lineRule="auto"/>
        <w:jc w:val="both"/>
      </w:pPr>
      <w:r>
        <w:rPr>
          <w:rFonts w:ascii="Book Antiqua" w:hAnsi="Book Antiqua"/>
          <w:sz w:val="27"/>
          <w:szCs w:val="27"/>
        </w:rPr>
        <w:t>Concentra l'attenzione sul tuo cuore fisico, che è situato al centro del petto, come se su di esso tu ti riposassi. Non seguire immagini, né visualizzazioni. Concentrati solo su quello che senti fisicamente nei punti del corpo che ti indicherò. Può darsi che per qualcuno di voi la visualizzazione sia molto facile e istintiva. Ma questa volta dovete distogliere l’attenzione dalle immagini e ascoltare solo le percezioni fisiche.</w:t>
      </w:r>
    </w:p>
    <w:p w:rsidR="001C406B" w:rsidRDefault="001C406B" w:rsidP="00925831">
      <w:pPr>
        <w:spacing w:line="360" w:lineRule="auto"/>
        <w:jc w:val="both"/>
      </w:pPr>
      <w:r>
        <w:rPr>
          <w:rFonts w:ascii="Book Antiqua" w:hAnsi="Book Antiqua"/>
          <w:sz w:val="27"/>
          <w:szCs w:val="27"/>
        </w:rPr>
        <w:t> </w:t>
      </w:r>
    </w:p>
    <w:p w:rsidR="001C406B" w:rsidRDefault="001C406B" w:rsidP="00925831">
      <w:pPr>
        <w:spacing w:line="360" w:lineRule="auto"/>
        <w:jc w:val="both"/>
      </w:pPr>
      <w:r>
        <w:rPr>
          <w:rFonts w:ascii="Book Antiqua" w:hAnsi="Book Antiqua"/>
          <w:sz w:val="27"/>
          <w:szCs w:val="27"/>
        </w:rPr>
        <w:t>Ora gira la mano sinistra col palmo aperto verso l'alto, e chiedi che su di essa venga il Fuoco Bianco dell'Amore.</w:t>
      </w:r>
    </w:p>
    <w:p w:rsidR="001C406B" w:rsidRDefault="001C406B" w:rsidP="00925831">
      <w:pPr>
        <w:spacing w:line="360" w:lineRule="auto"/>
        <w:jc w:val="both"/>
      </w:pPr>
      <w:r>
        <w:rPr>
          <w:rFonts w:ascii="Book Antiqua" w:hAnsi="Book Antiqua"/>
          <w:sz w:val="27"/>
          <w:szCs w:val="27"/>
        </w:rPr>
        <w:t> </w:t>
      </w:r>
    </w:p>
    <w:p w:rsidR="001C406B" w:rsidRDefault="001C406B" w:rsidP="00925831">
      <w:pPr>
        <w:spacing w:line="360" w:lineRule="auto"/>
        <w:jc w:val="both"/>
      </w:pPr>
      <w:r>
        <w:rPr>
          <w:rFonts w:ascii="Book Antiqua" w:hAnsi="Book Antiqua"/>
          <w:sz w:val="27"/>
          <w:szCs w:val="27"/>
        </w:rPr>
        <w:t>(Pausa)</w:t>
      </w:r>
    </w:p>
    <w:p w:rsidR="001C406B" w:rsidRDefault="001C406B" w:rsidP="00925831">
      <w:pPr>
        <w:spacing w:line="360" w:lineRule="auto"/>
        <w:jc w:val="both"/>
      </w:pPr>
      <w:r>
        <w:rPr>
          <w:rFonts w:ascii="Book Antiqua" w:hAnsi="Book Antiqua"/>
          <w:sz w:val="27"/>
          <w:szCs w:val="27"/>
        </w:rPr>
        <w:t> </w:t>
      </w:r>
    </w:p>
    <w:p w:rsidR="001C406B" w:rsidRDefault="001C406B" w:rsidP="00925831">
      <w:pPr>
        <w:spacing w:line="360" w:lineRule="auto"/>
        <w:jc w:val="both"/>
      </w:pPr>
      <w:r>
        <w:rPr>
          <w:rFonts w:ascii="Book Antiqua" w:hAnsi="Book Antiqua"/>
          <w:sz w:val="27"/>
          <w:szCs w:val="27"/>
        </w:rPr>
        <w:t>Cosa senti nella mano?</w:t>
      </w:r>
    </w:p>
    <w:p w:rsidR="001C406B" w:rsidRDefault="001C406B" w:rsidP="00925831">
      <w:pPr>
        <w:spacing w:line="360" w:lineRule="auto"/>
        <w:jc w:val="both"/>
      </w:pPr>
      <w:r>
        <w:rPr>
          <w:rFonts w:ascii="Book Antiqua" w:hAnsi="Book Antiqua"/>
          <w:sz w:val="27"/>
          <w:szCs w:val="27"/>
        </w:rPr>
        <w:t>Forse un vento fresco che gira, o un intenso calore, o qualcosa che sul palmo disegna un movimento circolare.</w:t>
      </w:r>
    </w:p>
    <w:p w:rsidR="001C406B" w:rsidRDefault="001C406B" w:rsidP="00925831">
      <w:pPr>
        <w:spacing w:line="360" w:lineRule="auto"/>
        <w:jc w:val="both"/>
      </w:pPr>
      <w:r>
        <w:rPr>
          <w:rFonts w:ascii="Book Antiqua" w:hAnsi="Book Antiqua"/>
          <w:sz w:val="27"/>
          <w:szCs w:val="27"/>
        </w:rPr>
        <w:t>Quando avrai sentito questa sensazione, porta la mano al petto e poggia il palmo aperto sul tuo cuore, in un punto appena un po' più in alto del cuore fisico, alla sua sommità.</w:t>
      </w:r>
    </w:p>
    <w:p w:rsidR="001C406B" w:rsidRDefault="001C406B" w:rsidP="00925831">
      <w:pPr>
        <w:spacing w:line="360" w:lineRule="auto"/>
        <w:jc w:val="both"/>
      </w:pPr>
      <w:r>
        <w:rPr>
          <w:rFonts w:ascii="Book Antiqua" w:hAnsi="Book Antiqua"/>
          <w:sz w:val="27"/>
          <w:szCs w:val="27"/>
        </w:rPr>
        <w:t> </w:t>
      </w:r>
    </w:p>
    <w:p w:rsidR="001C406B" w:rsidRDefault="001C406B" w:rsidP="00925831">
      <w:pPr>
        <w:spacing w:line="360" w:lineRule="auto"/>
        <w:jc w:val="both"/>
      </w:pPr>
      <w:r>
        <w:rPr>
          <w:rFonts w:ascii="Book Antiqua" w:hAnsi="Book Antiqua"/>
          <w:b/>
          <w:bCs/>
          <w:i/>
          <w:iCs/>
          <w:sz w:val="27"/>
          <w:szCs w:val="27"/>
        </w:rPr>
        <w:t>Proprio su questo punto, appena al di sopra del cuore fisico, poggia tutta la base della creazione</w:t>
      </w:r>
      <w:r>
        <w:rPr>
          <w:rFonts w:ascii="Book Antiqua" w:hAnsi="Book Antiqua"/>
          <w:i/>
          <w:iCs/>
          <w:sz w:val="27"/>
          <w:szCs w:val="27"/>
        </w:rPr>
        <w:t>.</w:t>
      </w:r>
    </w:p>
    <w:p w:rsidR="001C406B" w:rsidRDefault="001C406B" w:rsidP="00925831">
      <w:pPr>
        <w:spacing w:line="360" w:lineRule="auto"/>
        <w:jc w:val="both"/>
      </w:pPr>
      <w:r>
        <w:rPr>
          <w:rFonts w:ascii="Book Antiqua" w:hAnsi="Book Antiqua"/>
          <w:sz w:val="27"/>
          <w:szCs w:val="27"/>
        </w:rPr>
        <w:t> </w:t>
      </w:r>
    </w:p>
    <w:p w:rsidR="001C406B" w:rsidRDefault="001C406B" w:rsidP="00925831">
      <w:pPr>
        <w:spacing w:line="360" w:lineRule="auto"/>
        <w:jc w:val="both"/>
      </w:pPr>
      <w:r>
        <w:rPr>
          <w:rFonts w:ascii="Book Antiqua" w:hAnsi="Book Antiqua"/>
          <w:sz w:val="27"/>
          <w:szCs w:val="27"/>
        </w:rPr>
        <w:lastRenderedPageBreak/>
        <w:t xml:space="preserve">(Pausa) </w:t>
      </w:r>
    </w:p>
    <w:p w:rsidR="001C406B" w:rsidRDefault="001C406B" w:rsidP="00925831">
      <w:pPr>
        <w:spacing w:line="360" w:lineRule="auto"/>
        <w:jc w:val="both"/>
      </w:pPr>
      <w:r>
        <w:rPr>
          <w:rFonts w:ascii="Book Antiqua" w:hAnsi="Book Antiqua"/>
          <w:sz w:val="27"/>
          <w:szCs w:val="27"/>
        </w:rPr>
        <w:t> </w:t>
      </w:r>
    </w:p>
    <w:p w:rsidR="001C406B" w:rsidRDefault="001C406B" w:rsidP="00925831">
      <w:pPr>
        <w:spacing w:line="360" w:lineRule="auto"/>
        <w:jc w:val="both"/>
      </w:pPr>
      <w:r>
        <w:rPr>
          <w:rFonts w:ascii="Book Antiqua" w:hAnsi="Book Antiqua"/>
          <w:sz w:val="27"/>
          <w:szCs w:val="27"/>
        </w:rPr>
        <w:t>Adesso gira verso l'alto il palmo della mano destra, e chiedi che su di essa scenda il Fuoco Bianco dell'Amore.</w:t>
      </w:r>
    </w:p>
    <w:p w:rsidR="001C406B" w:rsidRDefault="001C406B" w:rsidP="00925831">
      <w:pPr>
        <w:spacing w:line="360" w:lineRule="auto"/>
        <w:jc w:val="both"/>
      </w:pPr>
      <w:r>
        <w:rPr>
          <w:rFonts w:ascii="Book Antiqua" w:hAnsi="Book Antiqua"/>
          <w:sz w:val="27"/>
          <w:szCs w:val="27"/>
        </w:rPr>
        <w:t>Quando l'avrai sentito, metti il palmo della mano destra sopra la sinistra, e resta in ascolto di quel che senti in quel punto.</w:t>
      </w:r>
    </w:p>
    <w:p w:rsidR="001C406B" w:rsidRDefault="001C406B" w:rsidP="00925831">
      <w:pPr>
        <w:spacing w:line="360" w:lineRule="auto"/>
        <w:jc w:val="both"/>
      </w:pPr>
      <w:r>
        <w:rPr>
          <w:rFonts w:ascii="Book Antiqua" w:hAnsi="Book Antiqua"/>
          <w:sz w:val="27"/>
          <w:szCs w:val="27"/>
        </w:rPr>
        <w:t> </w:t>
      </w:r>
    </w:p>
    <w:p w:rsidR="001C406B" w:rsidRDefault="001C406B" w:rsidP="00925831">
      <w:pPr>
        <w:spacing w:line="360" w:lineRule="auto"/>
        <w:jc w:val="both"/>
      </w:pPr>
      <w:r>
        <w:rPr>
          <w:rFonts w:ascii="Book Antiqua" w:hAnsi="Book Antiqua"/>
          <w:sz w:val="27"/>
          <w:szCs w:val="27"/>
        </w:rPr>
        <w:t>(Pausa)</w:t>
      </w:r>
    </w:p>
    <w:p w:rsidR="001C406B" w:rsidRDefault="001C406B" w:rsidP="00925831">
      <w:pPr>
        <w:spacing w:line="360" w:lineRule="auto"/>
        <w:jc w:val="both"/>
      </w:pPr>
      <w:r>
        <w:rPr>
          <w:rFonts w:ascii="Book Antiqua" w:hAnsi="Book Antiqua"/>
          <w:sz w:val="27"/>
          <w:szCs w:val="27"/>
        </w:rPr>
        <w:t> </w:t>
      </w:r>
    </w:p>
    <w:p w:rsidR="001C406B" w:rsidRDefault="001C406B" w:rsidP="00925831">
      <w:pPr>
        <w:spacing w:line="360" w:lineRule="auto"/>
        <w:jc w:val="both"/>
      </w:pPr>
      <w:r>
        <w:rPr>
          <w:rFonts w:ascii="Book Antiqua" w:hAnsi="Book Antiqua"/>
          <w:sz w:val="27"/>
          <w:szCs w:val="27"/>
        </w:rPr>
        <w:t>Questo punto ora ti fa sentire la sua propria pulsazione, oltre a quella del cuore fisico.</w:t>
      </w:r>
    </w:p>
    <w:p w:rsidR="001C406B" w:rsidRDefault="001C406B" w:rsidP="00925831">
      <w:pPr>
        <w:spacing w:line="360" w:lineRule="auto"/>
        <w:jc w:val="both"/>
      </w:pPr>
      <w:r>
        <w:rPr>
          <w:rFonts w:ascii="Book Antiqua" w:hAnsi="Book Antiqua"/>
          <w:sz w:val="27"/>
          <w:szCs w:val="27"/>
        </w:rPr>
        <w:t>Ora senti due battiti insieme.</w:t>
      </w:r>
    </w:p>
    <w:p w:rsidR="001C406B" w:rsidRDefault="001C406B" w:rsidP="00925831">
      <w:pPr>
        <w:spacing w:line="360" w:lineRule="auto"/>
        <w:jc w:val="both"/>
      </w:pPr>
      <w:r>
        <w:rPr>
          <w:rFonts w:ascii="Book Antiqua" w:hAnsi="Book Antiqua"/>
          <w:sz w:val="27"/>
          <w:szCs w:val="27"/>
        </w:rPr>
        <w:t> </w:t>
      </w:r>
    </w:p>
    <w:p w:rsidR="001C406B" w:rsidRDefault="001C406B" w:rsidP="00925831">
      <w:pPr>
        <w:spacing w:line="360" w:lineRule="auto"/>
        <w:jc w:val="both"/>
      </w:pPr>
      <w:r>
        <w:rPr>
          <w:rFonts w:ascii="Book Antiqua" w:hAnsi="Book Antiqua"/>
          <w:i/>
          <w:iCs/>
          <w:sz w:val="27"/>
          <w:szCs w:val="27"/>
        </w:rPr>
        <w:t xml:space="preserve">Pulsa, sì, </w:t>
      </w:r>
      <w:r>
        <w:rPr>
          <w:rFonts w:ascii="Book Antiqua" w:hAnsi="Book Antiqua"/>
          <w:b/>
          <w:bCs/>
          <w:i/>
          <w:iCs/>
          <w:sz w:val="27"/>
          <w:szCs w:val="27"/>
        </w:rPr>
        <w:t>ma deve accendersi</w:t>
      </w:r>
      <w:r>
        <w:rPr>
          <w:rFonts w:ascii="Book Antiqua" w:hAnsi="Book Antiqua"/>
          <w:i/>
          <w:iCs/>
          <w:sz w:val="27"/>
          <w:szCs w:val="27"/>
        </w:rPr>
        <w:t>. Ci vuole tempo.</w:t>
      </w:r>
    </w:p>
    <w:p w:rsidR="001C406B" w:rsidRDefault="001C406B" w:rsidP="00925831">
      <w:pPr>
        <w:spacing w:line="360" w:lineRule="auto"/>
        <w:jc w:val="both"/>
      </w:pPr>
      <w:r>
        <w:rPr>
          <w:rFonts w:ascii="Book Antiqua" w:hAnsi="Book Antiqua"/>
          <w:sz w:val="27"/>
          <w:szCs w:val="27"/>
        </w:rPr>
        <w:t> </w:t>
      </w:r>
    </w:p>
    <w:p w:rsidR="001C406B" w:rsidRDefault="001C406B" w:rsidP="00925831">
      <w:pPr>
        <w:spacing w:line="360" w:lineRule="auto"/>
        <w:jc w:val="both"/>
      </w:pPr>
      <w:r>
        <w:rPr>
          <w:rFonts w:ascii="Book Antiqua" w:hAnsi="Book Antiqua"/>
          <w:sz w:val="27"/>
          <w:szCs w:val="27"/>
        </w:rPr>
        <w:t xml:space="preserve">Prenditi il tempo che vuoi, e resta attento a cosa accade proprio in quel punto alla sommità del cuore fisico al centro del petto, e alle sensazioni fisiche che proverai. </w:t>
      </w:r>
    </w:p>
    <w:p w:rsidR="001C406B" w:rsidRDefault="001C406B" w:rsidP="00925831">
      <w:pPr>
        <w:spacing w:line="360" w:lineRule="auto"/>
        <w:jc w:val="both"/>
      </w:pPr>
      <w:r>
        <w:rPr>
          <w:rFonts w:ascii="Book Antiqua" w:hAnsi="Book Antiqua"/>
          <w:sz w:val="27"/>
          <w:szCs w:val="27"/>
        </w:rPr>
        <w:t> </w:t>
      </w:r>
    </w:p>
    <w:p w:rsidR="001C406B" w:rsidRDefault="001C406B" w:rsidP="00925831">
      <w:pPr>
        <w:spacing w:line="360" w:lineRule="auto"/>
        <w:jc w:val="both"/>
      </w:pPr>
      <w:r>
        <w:rPr>
          <w:rFonts w:ascii="Book Antiqua" w:hAnsi="Book Antiqua"/>
          <w:sz w:val="27"/>
          <w:szCs w:val="27"/>
        </w:rPr>
        <w:t>(Pausa)</w:t>
      </w:r>
    </w:p>
    <w:p w:rsidR="001C406B" w:rsidRDefault="001C406B" w:rsidP="00925831">
      <w:pPr>
        <w:spacing w:line="360" w:lineRule="auto"/>
        <w:jc w:val="both"/>
      </w:pPr>
      <w:r>
        <w:rPr>
          <w:rFonts w:ascii="Book Antiqua" w:hAnsi="Book Antiqua"/>
          <w:sz w:val="27"/>
          <w:szCs w:val="27"/>
        </w:rPr>
        <w:t> </w:t>
      </w:r>
    </w:p>
    <w:p w:rsidR="001C406B" w:rsidRDefault="001C406B" w:rsidP="00925831">
      <w:pPr>
        <w:spacing w:line="360" w:lineRule="auto"/>
        <w:jc w:val="both"/>
      </w:pPr>
      <w:r>
        <w:rPr>
          <w:rFonts w:ascii="Book Antiqua" w:hAnsi="Book Antiqua"/>
          <w:sz w:val="27"/>
          <w:szCs w:val="27"/>
        </w:rPr>
        <w:t>Sentirai forse benessere, calore, pace.</w:t>
      </w:r>
    </w:p>
    <w:p w:rsidR="001C406B" w:rsidRDefault="001C406B" w:rsidP="00925831">
      <w:pPr>
        <w:spacing w:line="360" w:lineRule="auto"/>
        <w:jc w:val="both"/>
      </w:pPr>
      <w:r>
        <w:rPr>
          <w:rFonts w:ascii="Book Antiqua" w:hAnsi="Book Antiqua"/>
          <w:sz w:val="27"/>
          <w:szCs w:val="27"/>
        </w:rPr>
        <w:t>Un battito in più, leggerissimo.</w:t>
      </w:r>
    </w:p>
    <w:p w:rsidR="001C406B" w:rsidRDefault="001C406B" w:rsidP="00925831">
      <w:pPr>
        <w:spacing w:line="360" w:lineRule="auto"/>
        <w:jc w:val="both"/>
      </w:pPr>
      <w:r>
        <w:rPr>
          <w:rFonts w:ascii="Book Antiqua" w:hAnsi="Book Antiqua"/>
          <w:sz w:val="27"/>
          <w:szCs w:val="27"/>
        </w:rPr>
        <w:t>il calore aumenta, e anche le pulsazioni, ma dolcemente.</w:t>
      </w:r>
    </w:p>
    <w:p w:rsidR="001C406B" w:rsidRDefault="001C406B" w:rsidP="00925831">
      <w:pPr>
        <w:spacing w:line="360" w:lineRule="auto"/>
        <w:jc w:val="both"/>
      </w:pPr>
      <w:r>
        <w:rPr>
          <w:rFonts w:ascii="Book Antiqua" w:hAnsi="Book Antiqua"/>
          <w:sz w:val="27"/>
          <w:szCs w:val="27"/>
        </w:rPr>
        <w:t>Rimani lì con l'attenzione.</w:t>
      </w:r>
    </w:p>
    <w:p w:rsidR="001C406B" w:rsidRDefault="001C406B" w:rsidP="00925831">
      <w:pPr>
        <w:spacing w:line="360" w:lineRule="auto"/>
        <w:jc w:val="both"/>
      </w:pPr>
      <w:r>
        <w:rPr>
          <w:rFonts w:ascii="Book Antiqua" w:hAnsi="Book Antiqua"/>
          <w:sz w:val="27"/>
          <w:szCs w:val="27"/>
        </w:rPr>
        <w:t> </w:t>
      </w:r>
    </w:p>
    <w:p w:rsidR="001C406B" w:rsidRDefault="001C406B" w:rsidP="00925831">
      <w:pPr>
        <w:spacing w:line="360" w:lineRule="auto"/>
        <w:jc w:val="both"/>
      </w:pPr>
      <w:r>
        <w:rPr>
          <w:rFonts w:ascii="Book Antiqua" w:hAnsi="Book Antiqua"/>
          <w:sz w:val="27"/>
          <w:szCs w:val="27"/>
        </w:rPr>
        <w:t>(Pausa)</w:t>
      </w:r>
    </w:p>
    <w:p w:rsidR="001C406B" w:rsidRDefault="001C406B" w:rsidP="00925831">
      <w:pPr>
        <w:spacing w:line="360" w:lineRule="auto"/>
        <w:jc w:val="both"/>
      </w:pPr>
      <w:r>
        <w:rPr>
          <w:rFonts w:ascii="Book Antiqua" w:hAnsi="Book Antiqua"/>
          <w:sz w:val="27"/>
          <w:szCs w:val="27"/>
        </w:rPr>
        <w:t> </w:t>
      </w:r>
    </w:p>
    <w:p w:rsidR="001C406B" w:rsidRDefault="001C406B" w:rsidP="00925831">
      <w:pPr>
        <w:spacing w:line="360" w:lineRule="auto"/>
        <w:jc w:val="both"/>
      </w:pPr>
      <w:r>
        <w:rPr>
          <w:rFonts w:ascii="Book Antiqua" w:hAnsi="Book Antiqua"/>
          <w:sz w:val="27"/>
          <w:szCs w:val="27"/>
        </w:rPr>
        <w:lastRenderedPageBreak/>
        <w:t>Mantieni le mani sul cuore.</w:t>
      </w:r>
    </w:p>
    <w:p w:rsidR="001C406B" w:rsidRDefault="001C406B" w:rsidP="00925831">
      <w:pPr>
        <w:spacing w:line="360" w:lineRule="auto"/>
        <w:jc w:val="both"/>
      </w:pPr>
      <w:r>
        <w:rPr>
          <w:rFonts w:ascii="Book Antiqua" w:hAnsi="Book Antiqua"/>
          <w:sz w:val="27"/>
          <w:szCs w:val="27"/>
        </w:rPr>
        <w:t> </w:t>
      </w:r>
    </w:p>
    <w:p w:rsidR="001C406B" w:rsidRDefault="001C406B" w:rsidP="00925831">
      <w:pPr>
        <w:spacing w:line="360" w:lineRule="auto"/>
        <w:jc w:val="both"/>
      </w:pPr>
      <w:r>
        <w:rPr>
          <w:rFonts w:ascii="Book Antiqua" w:hAnsi="Book Antiqua"/>
          <w:sz w:val="27"/>
          <w:szCs w:val="27"/>
        </w:rPr>
        <w:t>(Pausa)</w:t>
      </w:r>
    </w:p>
    <w:p w:rsidR="001C406B" w:rsidRDefault="001C406B" w:rsidP="00925831">
      <w:pPr>
        <w:spacing w:line="360" w:lineRule="auto"/>
        <w:jc w:val="both"/>
      </w:pPr>
      <w:r>
        <w:rPr>
          <w:rFonts w:ascii="Book Antiqua" w:hAnsi="Book Antiqua"/>
          <w:sz w:val="27"/>
          <w:szCs w:val="27"/>
        </w:rPr>
        <w:t> </w:t>
      </w:r>
    </w:p>
    <w:p w:rsidR="001C406B" w:rsidRDefault="001C406B" w:rsidP="00925831">
      <w:pPr>
        <w:spacing w:line="360" w:lineRule="auto"/>
        <w:jc w:val="both"/>
      </w:pPr>
      <w:r>
        <w:rPr>
          <w:rFonts w:ascii="Book Antiqua" w:hAnsi="Book Antiqua"/>
          <w:sz w:val="27"/>
          <w:szCs w:val="27"/>
        </w:rPr>
        <w:t xml:space="preserve">Ora si è aperta qualcosa nel punto alla sommità del cuore, </w:t>
      </w:r>
      <w:r>
        <w:rPr>
          <w:rFonts w:ascii="Book Antiqua" w:hAnsi="Book Antiqua"/>
          <w:b/>
          <w:bCs/>
          <w:i/>
          <w:iCs/>
          <w:sz w:val="27"/>
          <w:szCs w:val="27"/>
        </w:rPr>
        <w:t>come una membrana che si apre.</w:t>
      </w:r>
    </w:p>
    <w:p w:rsidR="001C406B" w:rsidRDefault="001C406B" w:rsidP="00925831">
      <w:pPr>
        <w:spacing w:line="360" w:lineRule="auto"/>
        <w:jc w:val="both"/>
      </w:pPr>
      <w:r>
        <w:rPr>
          <w:rFonts w:ascii="Book Antiqua" w:hAnsi="Book Antiqua"/>
          <w:b/>
          <w:bCs/>
          <w:i/>
          <w:iCs/>
          <w:sz w:val="27"/>
          <w:szCs w:val="27"/>
        </w:rPr>
        <w:t>Un passaggio.</w:t>
      </w:r>
    </w:p>
    <w:p w:rsidR="001C406B" w:rsidRDefault="001C406B" w:rsidP="00925831">
      <w:pPr>
        <w:spacing w:line="360" w:lineRule="auto"/>
        <w:jc w:val="both"/>
      </w:pPr>
      <w:r>
        <w:rPr>
          <w:rFonts w:ascii="Book Antiqua" w:hAnsi="Book Antiqua"/>
          <w:sz w:val="27"/>
          <w:szCs w:val="27"/>
        </w:rPr>
        <w:t>Attraverso di esso puoi respirare dal di dentro, attingendo il respiro dal cuore.</w:t>
      </w:r>
    </w:p>
    <w:p w:rsidR="001C406B" w:rsidRDefault="001C406B" w:rsidP="00925831">
      <w:pPr>
        <w:spacing w:line="360" w:lineRule="auto"/>
        <w:jc w:val="both"/>
      </w:pPr>
      <w:r>
        <w:rPr>
          <w:rFonts w:ascii="Book Antiqua" w:hAnsi="Book Antiqua"/>
          <w:sz w:val="27"/>
          <w:szCs w:val="27"/>
        </w:rPr>
        <w:t>Mentre inspiri delicatamente l'aria, inspira anche dal cuore, a bocca chiusa.</w:t>
      </w:r>
    </w:p>
    <w:p w:rsidR="001C406B" w:rsidRDefault="001C406B" w:rsidP="00925831">
      <w:pPr>
        <w:spacing w:line="360" w:lineRule="auto"/>
        <w:jc w:val="both"/>
      </w:pPr>
      <w:r>
        <w:rPr>
          <w:rFonts w:ascii="Book Antiqua" w:hAnsi="Book Antiqua"/>
          <w:sz w:val="27"/>
          <w:szCs w:val="27"/>
        </w:rPr>
        <w:t>Inspira delicatamente, senza sforzi, con calma.</w:t>
      </w:r>
    </w:p>
    <w:p w:rsidR="001C406B" w:rsidRDefault="001C406B" w:rsidP="00925831">
      <w:pPr>
        <w:spacing w:line="360" w:lineRule="auto"/>
        <w:jc w:val="both"/>
      </w:pPr>
      <w:r>
        <w:rPr>
          <w:rFonts w:ascii="Book Antiqua" w:hAnsi="Book Antiqua"/>
          <w:sz w:val="27"/>
          <w:szCs w:val="27"/>
        </w:rPr>
        <w:t>Unisci all'aria che inspiri anche il respiro che viene dal cuore.</w:t>
      </w:r>
    </w:p>
    <w:p w:rsidR="001C406B" w:rsidRDefault="001C406B" w:rsidP="00925831">
      <w:pPr>
        <w:spacing w:line="360" w:lineRule="auto"/>
        <w:jc w:val="both"/>
      </w:pPr>
      <w:r>
        <w:rPr>
          <w:rFonts w:ascii="Book Antiqua" w:hAnsi="Book Antiqua"/>
          <w:sz w:val="27"/>
          <w:szCs w:val="27"/>
        </w:rPr>
        <w:t>Può sembrarti strano o impossibile.</w:t>
      </w:r>
    </w:p>
    <w:p w:rsidR="001C406B" w:rsidRDefault="001C406B" w:rsidP="00925831">
      <w:pPr>
        <w:spacing w:line="360" w:lineRule="auto"/>
        <w:jc w:val="both"/>
      </w:pPr>
      <w:r>
        <w:rPr>
          <w:rFonts w:ascii="Book Antiqua" w:hAnsi="Book Antiqua"/>
          <w:sz w:val="27"/>
          <w:szCs w:val="27"/>
        </w:rPr>
        <w:t>Se lo fai delicatamente, sentirai il soffio normale dell'aria e il soffio gentile del cuore.</w:t>
      </w:r>
    </w:p>
    <w:p w:rsidR="001C406B" w:rsidRDefault="001C406B" w:rsidP="00925831">
      <w:pPr>
        <w:spacing w:line="360" w:lineRule="auto"/>
        <w:jc w:val="both"/>
      </w:pPr>
      <w:r>
        <w:rPr>
          <w:rFonts w:ascii="Book Antiqua" w:hAnsi="Book Antiqua"/>
          <w:sz w:val="27"/>
          <w:szCs w:val="27"/>
        </w:rPr>
        <w:t>E poi, con calma, aprendo le labbra, espira il tuo alito.</w:t>
      </w:r>
    </w:p>
    <w:p w:rsidR="001C406B" w:rsidRDefault="001C406B" w:rsidP="00925831">
      <w:pPr>
        <w:spacing w:line="360" w:lineRule="auto"/>
        <w:jc w:val="both"/>
      </w:pPr>
      <w:r>
        <w:rPr>
          <w:rFonts w:ascii="Book Antiqua" w:hAnsi="Book Antiqua"/>
          <w:sz w:val="27"/>
          <w:szCs w:val="27"/>
        </w:rPr>
        <w:t> </w:t>
      </w:r>
    </w:p>
    <w:p w:rsidR="001C406B" w:rsidRDefault="001C406B" w:rsidP="00925831">
      <w:pPr>
        <w:spacing w:line="360" w:lineRule="auto"/>
        <w:jc w:val="both"/>
      </w:pPr>
      <w:r>
        <w:rPr>
          <w:rFonts w:ascii="Book Antiqua" w:hAnsi="Book Antiqua"/>
          <w:sz w:val="27"/>
          <w:szCs w:val="27"/>
        </w:rPr>
        <w:t>(Pausa)</w:t>
      </w:r>
    </w:p>
    <w:p w:rsidR="001C406B" w:rsidRDefault="001C406B" w:rsidP="00925831">
      <w:pPr>
        <w:spacing w:line="360" w:lineRule="auto"/>
        <w:jc w:val="both"/>
      </w:pPr>
      <w:r>
        <w:rPr>
          <w:rFonts w:ascii="Book Antiqua" w:hAnsi="Book Antiqua"/>
          <w:sz w:val="27"/>
          <w:szCs w:val="27"/>
        </w:rPr>
        <w:t> </w:t>
      </w:r>
    </w:p>
    <w:p w:rsidR="001C406B" w:rsidRDefault="001C406B" w:rsidP="00925831">
      <w:pPr>
        <w:spacing w:line="360" w:lineRule="auto"/>
        <w:jc w:val="both"/>
      </w:pPr>
      <w:r>
        <w:rPr>
          <w:rFonts w:ascii="Book Antiqua" w:hAnsi="Book Antiqua"/>
          <w:sz w:val="27"/>
          <w:szCs w:val="27"/>
        </w:rPr>
        <w:t>Ora riporta le mani sulle gambe, respira normalmente. Riposa.</w:t>
      </w:r>
    </w:p>
    <w:p w:rsidR="001C406B" w:rsidRDefault="001C406B" w:rsidP="00925831">
      <w:pPr>
        <w:spacing w:line="360" w:lineRule="auto"/>
        <w:jc w:val="both"/>
      </w:pPr>
      <w:r>
        <w:rPr>
          <w:rFonts w:ascii="Book Antiqua" w:hAnsi="Book Antiqua"/>
          <w:sz w:val="27"/>
          <w:szCs w:val="27"/>
        </w:rPr>
        <w:t> </w:t>
      </w:r>
    </w:p>
    <w:p w:rsidR="001C406B" w:rsidRDefault="001C406B" w:rsidP="00925831">
      <w:pPr>
        <w:spacing w:line="360" w:lineRule="auto"/>
        <w:jc w:val="both"/>
      </w:pPr>
      <w:r>
        <w:rPr>
          <w:rFonts w:ascii="Book Antiqua" w:hAnsi="Book Antiqua"/>
          <w:sz w:val="27"/>
          <w:szCs w:val="27"/>
        </w:rPr>
        <w:t>(Pausa)</w:t>
      </w:r>
    </w:p>
    <w:p w:rsidR="001C406B" w:rsidRDefault="001C406B" w:rsidP="00925831">
      <w:pPr>
        <w:spacing w:line="360" w:lineRule="auto"/>
        <w:jc w:val="both"/>
      </w:pPr>
      <w:r>
        <w:rPr>
          <w:rFonts w:ascii="Book Antiqua" w:hAnsi="Book Antiqua"/>
          <w:sz w:val="27"/>
          <w:szCs w:val="27"/>
        </w:rPr>
        <w:t> </w:t>
      </w:r>
    </w:p>
    <w:p w:rsidR="001C406B" w:rsidRDefault="001C406B" w:rsidP="00925831">
      <w:pPr>
        <w:spacing w:line="360" w:lineRule="auto"/>
        <w:jc w:val="both"/>
      </w:pPr>
      <w:r>
        <w:rPr>
          <w:rFonts w:ascii="Book Antiqua" w:hAnsi="Book Antiqua"/>
          <w:sz w:val="27"/>
          <w:szCs w:val="27"/>
        </w:rPr>
        <w:t>D'ora in poi tu darai questo Respiro quando vorrai dare Amore al mondo.</w:t>
      </w:r>
    </w:p>
    <w:p w:rsidR="001C406B" w:rsidRDefault="001C406B" w:rsidP="00925831">
      <w:pPr>
        <w:spacing w:line="360" w:lineRule="auto"/>
        <w:jc w:val="both"/>
      </w:pPr>
      <w:r>
        <w:rPr>
          <w:rFonts w:ascii="Book Antiqua" w:hAnsi="Book Antiqua"/>
          <w:sz w:val="27"/>
          <w:szCs w:val="27"/>
        </w:rPr>
        <w:t xml:space="preserve">Quindi: </w:t>
      </w:r>
      <w:r>
        <w:rPr>
          <w:rFonts w:ascii="Book Antiqua" w:hAnsi="Book Antiqua"/>
          <w:i/>
          <w:iCs/>
          <w:sz w:val="27"/>
          <w:szCs w:val="27"/>
        </w:rPr>
        <w:t>trova il passaggio. Quando lo senti, respira dall'interno, e poi, espirando dalla bocca, dona Amore.</w:t>
      </w:r>
    </w:p>
    <w:p w:rsidR="001C406B" w:rsidRDefault="001C406B" w:rsidP="00925831">
      <w:pPr>
        <w:spacing w:line="360" w:lineRule="auto"/>
        <w:jc w:val="both"/>
      </w:pPr>
      <w:r>
        <w:rPr>
          <w:rFonts w:ascii="Book Antiqua" w:hAnsi="Book Antiqua"/>
          <w:sz w:val="27"/>
          <w:szCs w:val="27"/>
        </w:rPr>
        <w:t>Ora puoi inviare l'Amore del cuore.</w:t>
      </w:r>
    </w:p>
    <w:p w:rsidR="001C406B" w:rsidRDefault="001C406B" w:rsidP="00925831">
      <w:pPr>
        <w:spacing w:line="360" w:lineRule="auto"/>
        <w:jc w:val="both"/>
      </w:pPr>
      <w:r>
        <w:rPr>
          <w:rFonts w:ascii="Book Antiqua" w:hAnsi="Book Antiqua"/>
          <w:sz w:val="27"/>
          <w:szCs w:val="27"/>
        </w:rPr>
        <w:t> </w:t>
      </w:r>
    </w:p>
    <w:p w:rsidR="001C406B" w:rsidRDefault="001C406B" w:rsidP="00925831">
      <w:pPr>
        <w:spacing w:line="360" w:lineRule="auto"/>
        <w:jc w:val="both"/>
      </w:pPr>
      <w:r>
        <w:rPr>
          <w:rFonts w:ascii="Book Antiqua" w:hAnsi="Book Antiqua"/>
          <w:sz w:val="27"/>
          <w:szCs w:val="27"/>
        </w:rPr>
        <w:t>Il passaggio è aperto e non se ne andrà.</w:t>
      </w:r>
    </w:p>
    <w:p w:rsidR="001C406B" w:rsidRDefault="001C406B" w:rsidP="00925831">
      <w:pPr>
        <w:spacing w:line="360" w:lineRule="auto"/>
        <w:jc w:val="both"/>
      </w:pPr>
      <w:r>
        <w:rPr>
          <w:rFonts w:ascii="Book Antiqua" w:hAnsi="Book Antiqua"/>
          <w:sz w:val="27"/>
          <w:szCs w:val="27"/>
        </w:rPr>
        <w:lastRenderedPageBreak/>
        <w:t>Porta quelli che vuoi dinnanzi a te nella tua mente, e dai loro il soffio dell'Amore. Ma non preoccuparti, non è mai perso; anche se tu non pensi a qualcuno in particolare, esso va alla creazione, al Tutto.</w:t>
      </w:r>
    </w:p>
    <w:p w:rsidR="001C406B" w:rsidRDefault="001C406B" w:rsidP="00925831">
      <w:pPr>
        <w:spacing w:line="360" w:lineRule="auto"/>
        <w:jc w:val="both"/>
      </w:pPr>
      <w:r>
        <w:rPr>
          <w:rFonts w:ascii="Book Antiqua" w:hAnsi="Book Antiqua"/>
          <w:sz w:val="27"/>
          <w:szCs w:val="27"/>
        </w:rPr>
        <w:t>Puoi inviarlo a te stesso, al pianeta, agli elementi, a persone, cose e situazioni. Puoi farlo quando vuoi.</w:t>
      </w:r>
    </w:p>
    <w:p w:rsidR="001C406B" w:rsidRDefault="001C406B" w:rsidP="00925831">
      <w:pPr>
        <w:spacing w:line="360" w:lineRule="auto"/>
        <w:jc w:val="both"/>
      </w:pPr>
      <w:r>
        <w:rPr>
          <w:rFonts w:ascii="Book Antiqua" w:hAnsi="Book Antiqua"/>
          <w:i/>
          <w:iCs/>
          <w:sz w:val="27"/>
          <w:szCs w:val="27"/>
        </w:rPr>
        <w:t> </w:t>
      </w:r>
    </w:p>
    <w:p w:rsidR="001C406B" w:rsidRDefault="001C406B" w:rsidP="00925831">
      <w:pPr>
        <w:spacing w:line="360" w:lineRule="auto"/>
        <w:jc w:val="both"/>
      </w:pPr>
      <w:r>
        <w:rPr>
          <w:rFonts w:ascii="Book Antiqua" w:hAnsi="Book Antiqua"/>
          <w:i/>
          <w:iCs/>
          <w:sz w:val="27"/>
          <w:szCs w:val="27"/>
        </w:rPr>
        <w:t xml:space="preserve">Respira. </w:t>
      </w:r>
      <w:r>
        <w:rPr>
          <w:rFonts w:ascii="Book Antiqua" w:hAnsi="Book Antiqua"/>
          <w:b/>
          <w:bCs/>
          <w:i/>
          <w:iCs/>
          <w:sz w:val="27"/>
          <w:szCs w:val="27"/>
        </w:rPr>
        <w:t xml:space="preserve">Allenati a percepire l'apertura, che è la Porta della Pace. </w:t>
      </w:r>
    </w:p>
    <w:p w:rsidR="001C406B" w:rsidRDefault="001C406B" w:rsidP="00925831">
      <w:pPr>
        <w:spacing w:line="360" w:lineRule="auto"/>
        <w:jc w:val="both"/>
      </w:pPr>
      <w:r>
        <w:rPr>
          <w:rFonts w:ascii="Book Antiqua" w:hAnsi="Book Antiqua"/>
          <w:i/>
          <w:iCs/>
          <w:sz w:val="27"/>
          <w:szCs w:val="27"/>
        </w:rPr>
        <w:t>Più la percepirai, più si ingrandirà.</w:t>
      </w:r>
    </w:p>
    <w:p w:rsidR="001C406B" w:rsidRDefault="001C406B" w:rsidP="00925831">
      <w:pPr>
        <w:spacing w:line="360" w:lineRule="auto"/>
        <w:jc w:val="both"/>
      </w:pPr>
      <w:r>
        <w:rPr>
          <w:rFonts w:ascii="Book Antiqua" w:hAnsi="Book Antiqua"/>
          <w:sz w:val="27"/>
          <w:szCs w:val="27"/>
        </w:rPr>
        <w:t>Finché tu diventerai la Porta.</w:t>
      </w:r>
    </w:p>
    <w:p w:rsidR="001C406B" w:rsidRDefault="001C406B" w:rsidP="00925831">
      <w:pPr>
        <w:spacing w:line="360" w:lineRule="auto"/>
        <w:jc w:val="both"/>
      </w:pPr>
      <w:r>
        <w:rPr>
          <w:rFonts w:ascii="Book Antiqua" w:hAnsi="Book Antiqua"/>
          <w:sz w:val="27"/>
          <w:szCs w:val="27"/>
        </w:rPr>
        <w:t> </w:t>
      </w:r>
    </w:p>
    <w:p w:rsidR="001C406B" w:rsidRDefault="001C406B" w:rsidP="00925831">
      <w:pPr>
        <w:spacing w:line="360" w:lineRule="auto"/>
        <w:jc w:val="both"/>
      </w:pPr>
      <w:r>
        <w:rPr>
          <w:rFonts w:ascii="Book Antiqua" w:hAnsi="Book Antiqua"/>
          <w:sz w:val="27"/>
          <w:szCs w:val="27"/>
        </w:rPr>
        <w:t>Il canale è aperto ormai, ed Io non vado via.</w:t>
      </w:r>
    </w:p>
    <w:p w:rsidR="001C406B" w:rsidRDefault="001C406B" w:rsidP="00925831">
      <w:pPr>
        <w:spacing w:line="360" w:lineRule="auto"/>
        <w:jc w:val="both"/>
      </w:pPr>
      <w:r>
        <w:rPr>
          <w:rFonts w:ascii="Book Antiqua" w:hAnsi="Book Antiqua"/>
          <w:sz w:val="27"/>
          <w:szCs w:val="27"/>
        </w:rPr>
        <w:t>Tu mantieni pulito il cuore.</w:t>
      </w:r>
    </w:p>
    <w:p w:rsidR="001C406B" w:rsidRDefault="001C406B" w:rsidP="00925831">
      <w:pPr>
        <w:spacing w:line="360" w:lineRule="auto"/>
        <w:jc w:val="both"/>
      </w:pPr>
      <w:r>
        <w:rPr>
          <w:rFonts w:ascii="Book Antiqua" w:hAnsi="Book Antiqua"/>
          <w:sz w:val="27"/>
          <w:szCs w:val="27"/>
        </w:rPr>
        <w:t>Mantieni l'attenzione.</w:t>
      </w:r>
    </w:p>
    <w:p w:rsidR="001C406B" w:rsidRDefault="001C406B" w:rsidP="00925831">
      <w:pPr>
        <w:spacing w:line="360" w:lineRule="auto"/>
        <w:jc w:val="both"/>
      </w:pPr>
      <w:r>
        <w:rPr>
          <w:rFonts w:ascii="Book Antiqua" w:hAnsi="Book Antiqua"/>
          <w:sz w:val="27"/>
          <w:szCs w:val="27"/>
        </w:rPr>
        <w:t>(Pausa)</w:t>
      </w:r>
    </w:p>
    <w:p w:rsidR="001C406B" w:rsidRDefault="001C406B" w:rsidP="00925831">
      <w:pPr>
        <w:spacing w:line="360" w:lineRule="auto"/>
        <w:jc w:val="both"/>
      </w:pPr>
      <w:r>
        <w:rPr>
          <w:rFonts w:ascii="Book Antiqua" w:hAnsi="Book Antiqua"/>
          <w:sz w:val="27"/>
          <w:szCs w:val="27"/>
        </w:rPr>
        <w:t>Ricorda che questi Respiri del cuore non devono essere fatti di seguito. Tra uno di questi respiri ed un altro, devi respirare normalmente per riposarti.</w:t>
      </w:r>
    </w:p>
    <w:p w:rsidR="001C406B" w:rsidRDefault="001C406B" w:rsidP="00925831">
      <w:pPr>
        <w:spacing w:line="360" w:lineRule="auto"/>
        <w:jc w:val="both"/>
      </w:pPr>
      <w:r>
        <w:rPr>
          <w:rFonts w:ascii="Book Antiqua" w:hAnsi="Book Antiqua"/>
          <w:sz w:val="27"/>
          <w:szCs w:val="27"/>
        </w:rPr>
        <w:t>E sempre molto dolcemente.</w:t>
      </w:r>
    </w:p>
    <w:p w:rsidR="001C406B" w:rsidRDefault="001C406B" w:rsidP="00925831">
      <w:pPr>
        <w:spacing w:line="360" w:lineRule="auto"/>
        <w:jc w:val="both"/>
      </w:pPr>
      <w:r>
        <w:rPr>
          <w:rFonts w:ascii="Book Antiqua" w:hAnsi="Book Antiqua"/>
          <w:sz w:val="27"/>
          <w:szCs w:val="27"/>
        </w:rPr>
        <w:t>Non devi sforzarti di fare respiri profondi, né di farli sempre più profondi.</w:t>
      </w:r>
    </w:p>
    <w:p w:rsidR="001C406B" w:rsidRDefault="001C406B" w:rsidP="00925831">
      <w:pPr>
        <w:spacing w:line="360" w:lineRule="auto"/>
        <w:jc w:val="both"/>
      </w:pPr>
      <w:r>
        <w:rPr>
          <w:rFonts w:ascii="Book Antiqua" w:hAnsi="Book Antiqua"/>
          <w:sz w:val="27"/>
          <w:szCs w:val="27"/>
        </w:rPr>
        <w:t>Solo respiri leggeri, che uniscono l'aria e il soffio del cuore.</w:t>
      </w:r>
    </w:p>
    <w:p w:rsidR="001C406B" w:rsidRDefault="001C406B" w:rsidP="00925831">
      <w:pPr>
        <w:spacing w:line="360" w:lineRule="auto"/>
        <w:jc w:val="both"/>
      </w:pPr>
      <w:r>
        <w:rPr>
          <w:rFonts w:ascii="Book Antiqua" w:hAnsi="Book Antiqua"/>
          <w:i/>
          <w:iCs/>
          <w:sz w:val="27"/>
          <w:szCs w:val="27"/>
        </w:rPr>
        <w:t>Non deve essere uno sforzo, deve essere una gioia.</w:t>
      </w:r>
    </w:p>
    <w:p w:rsidR="001C406B" w:rsidRDefault="001C406B" w:rsidP="00925831">
      <w:pPr>
        <w:spacing w:line="360" w:lineRule="auto"/>
        <w:jc w:val="both"/>
      </w:pPr>
      <w:r>
        <w:rPr>
          <w:rFonts w:ascii="Book Antiqua" w:hAnsi="Book Antiqua"/>
          <w:sz w:val="27"/>
          <w:szCs w:val="27"/>
        </w:rPr>
        <w:t>Alla fine, riposa; e lascia passare qualche giorno prima di ricominciare.</w:t>
      </w:r>
    </w:p>
    <w:p w:rsidR="001C406B" w:rsidRDefault="001C406B" w:rsidP="00925831">
      <w:pPr>
        <w:spacing w:line="360" w:lineRule="auto"/>
        <w:jc w:val="both"/>
      </w:pPr>
      <w:r>
        <w:rPr>
          <w:rFonts w:ascii="Book Antiqua" w:hAnsi="Book Antiqua"/>
          <w:b/>
          <w:bCs/>
          <w:sz w:val="27"/>
          <w:szCs w:val="27"/>
        </w:rPr>
        <w:t>Non forzare nulla.</w:t>
      </w:r>
    </w:p>
    <w:p w:rsidR="001C406B" w:rsidRDefault="001C406B" w:rsidP="00925831">
      <w:pPr>
        <w:spacing w:line="360" w:lineRule="auto"/>
        <w:jc w:val="both"/>
      </w:pPr>
      <w:r>
        <w:rPr>
          <w:rFonts w:ascii="Book Antiqua" w:hAnsi="Book Antiqua"/>
          <w:b/>
          <w:bCs/>
          <w:sz w:val="27"/>
          <w:szCs w:val="27"/>
        </w:rPr>
        <w:t>  </w:t>
      </w:r>
    </w:p>
    <w:p w:rsidR="001C406B" w:rsidRDefault="001C406B" w:rsidP="00925831">
      <w:pPr>
        <w:spacing w:line="360" w:lineRule="auto"/>
        <w:jc w:val="both"/>
      </w:pPr>
      <w:r>
        <w:rPr>
          <w:rFonts w:ascii="Book Antiqua" w:hAnsi="Book Antiqua"/>
          <w:sz w:val="27"/>
          <w:szCs w:val="27"/>
        </w:rPr>
        <w:t>Per ora fermiamoci qui.</w:t>
      </w:r>
    </w:p>
    <w:p w:rsidR="001C406B" w:rsidRDefault="001C406B" w:rsidP="00925831">
      <w:pPr>
        <w:spacing w:line="360" w:lineRule="auto"/>
        <w:jc w:val="both"/>
      </w:pPr>
      <w:r>
        <w:rPr>
          <w:rFonts w:ascii="Book Antiqua" w:hAnsi="Book Antiqua"/>
          <w:sz w:val="27"/>
          <w:szCs w:val="27"/>
        </w:rPr>
        <w:t>Questa è la prima fase; ci troveremo ancora per la seconda  e la terza.</w:t>
      </w:r>
    </w:p>
    <w:p w:rsidR="001C406B" w:rsidRDefault="001C406B" w:rsidP="00925831">
      <w:pPr>
        <w:spacing w:line="360" w:lineRule="auto"/>
        <w:jc w:val="both"/>
      </w:pPr>
      <w:r>
        <w:rPr>
          <w:rFonts w:ascii="Book Antiqua" w:hAnsi="Book Antiqua"/>
          <w:sz w:val="27"/>
          <w:szCs w:val="27"/>
        </w:rPr>
        <w:t> </w:t>
      </w:r>
    </w:p>
    <w:p w:rsidR="001C406B" w:rsidRDefault="001C406B" w:rsidP="00925831">
      <w:pPr>
        <w:spacing w:line="360" w:lineRule="auto"/>
        <w:jc w:val="right"/>
      </w:pPr>
      <w:r>
        <w:rPr>
          <w:rFonts w:ascii="Book Antiqua" w:hAnsi="Book Antiqua"/>
          <w:i/>
          <w:iCs/>
          <w:sz w:val="27"/>
          <w:szCs w:val="27"/>
        </w:rPr>
        <w:t>La Colomba in Voi </w:t>
      </w:r>
    </w:p>
    <w:p w:rsidR="001C406B" w:rsidRDefault="001C406B" w:rsidP="00925831">
      <w:pPr>
        <w:pStyle w:val="NormaleWeb"/>
        <w:spacing w:before="13" w:beforeAutospacing="0" w:after="13" w:afterAutospacing="0"/>
        <w:jc w:val="both"/>
      </w:pPr>
    </w:p>
    <w:p w:rsidR="001C406B" w:rsidRPr="001C406B" w:rsidRDefault="001C406B" w:rsidP="00925831">
      <w:pPr>
        <w:jc w:val="both"/>
      </w:pPr>
    </w:p>
    <w:sectPr w:rsidR="001C406B" w:rsidRPr="001C406B" w:rsidSect="009F6430">
      <w:footerReference w:type="even" r:id="rId21"/>
      <w:footerReference w:type="default" r:id="rId22"/>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70F8" w:rsidRDefault="00AC70F8">
      <w:r>
        <w:separator/>
      </w:r>
    </w:p>
  </w:endnote>
  <w:endnote w:type="continuationSeparator" w:id="0">
    <w:p w:rsidR="00AC70F8" w:rsidRDefault="00AC70F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Garamond">
    <w:panose1 w:val="02020404030301010803"/>
    <w:charset w:val="00"/>
    <w:family w:val="roman"/>
    <w:pitch w:val="variable"/>
    <w:sig w:usb0="00000287" w:usb1="00000000" w:usb2="00000000" w:usb3="00000000" w:csb0="0000009F" w:csb1="00000000"/>
  </w:font>
  <w:font w:name="Arabic Typesetting">
    <w:panose1 w:val="03020402040406030203"/>
    <w:charset w:val="00"/>
    <w:family w:val="script"/>
    <w:pitch w:val="variable"/>
    <w:sig w:usb0="A000206F" w:usb1="C0000000" w:usb2="00000008" w:usb3="00000000" w:csb0="000000D3"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203C" w:rsidRDefault="00EE70BA" w:rsidP="00E42911">
    <w:pPr>
      <w:pStyle w:val="Pidipagina"/>
      <w:framePr w:wrap="around" w:vAnchor="text" w:hAnchor="margin" w:xAlign="right" w:y="1"/>
      <w:rPr>
        <w:rStyle w:val="Numeropagina"/>
      </w:rPr>
    </w:pPr>
    <w:r>
      <w:rPr>
        <w:rStyle w:val="Numeropagina"/>
      </w:rPr>
      <w:fldChar w:fldCharType="begin"/>
    </w:r>
    <w:r w:rsidR="0042203C">
      <w:rPr>
        <w:rStyle w:val="Numeropagina"/>
      </w:rPr>
      <w:instrText xml:space="preserve">PAGE  </w:instrText>
    </w:r>
    <w:r>
      <w:rPr>
        <w:rStyle w:val="Numeropagina"/>
      </w:rPr>
      <w:fldChar w:fldCharType="separate"/>
    </w:r>
    <w:r w:rsidR="0042203C">
      <w:rPr>
        <w:rStyle w:val="Numeropagina"/>
        <w:noProof/>
      </w:rPr>
      <w:t>39</w:t>
    </w:r>
    <w:r>
      <w:rPr>
        <w:rStyle w:val="Numeropagina"/>
      </w:rPr>
      <w:fldChar w:fldCharType="end"/>
    </w:r>
  </w:p>
  <w:p w:rsidR="0042203C" w:rsidRDefault="0042203C"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203C" w:rsidRDefault="00EE70BA" w:rsidP="00E42911">
    <w:pPr>
      <w:pStyle w:val="Pidipagina"/>
      <w:framePr w:wrap="around" w:vAnchor="text" w:hAnchor="margin" w:xAlign="right" w:y="1"/>
      <w:rPr>
        <w:rStyle w:val="Numeropagina"/>
      </w:rPr>
    </w:pPr>
    <w:r>
      <w:rPr>
        <w:rStyle w:val="Numeropagina"/>
      </w:rPr>
      <w:fldChar w:fldCharType="begin"/>
    </w:r>
    <w:r w:rsidR="0042203C">
      <w:rPr>
        <w:rStyle w:val="Numeropagina"/>
      </w:rPr>
      <w:instrText xml:space="preserve">PAGE  </w:instrText>
    </w:r>
    <w:r>
      <w:rPr>
        <w:rStyle w:val="Numeropagina"/>
      </w:rPr>
      <w:fldChar w:fldCharType="separate"/>
    </w:r>
    <w:r w:rsidR="00925831">
      <w:rPr>
        <w:rStyle w:val="Numeropagina"/>
        <w:noProof/>
      </w:rPr>
      <w:t>15</w:t>
    </w:r>
    <w:r>
      <w:rPr>
        <w:rStyle w:val="Numeropagina"/>
      </w:rPr>
      <w:fldChar w:fldCharType="end"/>
    </w:r>
  </w:p>
  <w:p w:rsidR="0042203C" w:rsidRDefault="0042203C"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70F8" w:rsidRDefault="00AC70F8">
      <w:r>
        <w:separator/>
      </w:r>
    </w:p>
  </w:footnote>
  <w:footnote w:type="continuationSeparator" w:id="0">
    <w:p w:rsidR="00AC70F8" w:rsidRDefault="00AC70F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3B015DC"/>
    <w:multiLevelType w:val="hybridMultilevel"/>
    <w:tmpl w:val="031C9AFA"/>
    <w:lvl w:ilvl="0" w:tplc="403245A4">
      <w:start w:val="1"/>
      <w:numFmt w:val="decimal"/>
      <w:lvlText w:val="%1."/>
      <w:lvlJc w:val="left"/>
      <w:pPr>
        <w:ind w:left="530" w:hanging="360"/>
      </w:pPr>
      <w:rPr>
        <w:rFonts w:hint="default"/>
      </w:rPr>
    </w:lvl>
    <w:lvl w:ilvl="1" w:tplc="04100019" w:tentative="1">
      <w:start w:val="1"/>
      <w:numFmt w:val="lowerLetter"/>
      <w:lvlText w:val="%2."/>
      <w:lvlJc w:val="left"/>
      <w:pPr>
        <w:ind w:left="1250" w:hanging="360"/>
      </w:pPr>
    </w:lvl>
    <w:lvl w:ilvl="2" w:tplc="0410001B" w:tentative="1">
      <w:start w:val="1"/>
      <w:numFmt w:val="lowerRoman"/>
      <w:lvlText w:val="%3."/>
      <w:lvlJc w:val="right"/>
      <w:pPr>
        <w:ind w:left="1970" w:hanging="180"/>
      </w:pPr>
    </w:lvl>
    <w:lvl w:ilvl="3" w:tplc="0410000F" w:tentative="1">
      <w:start w:val="1"/>
      <w:numFmt w:val="decimal"/>
      <w:lvlText w:val="%4."/>
      <w:lvlJc w:val="left"/>
      <w:pPr>
        <w:ind w:left="2690" w:hanging="360"/>
      </w:pPr>
    </w:lvl>
    <w:lvl w:ilvl="4" w:tplc="04100019" w:tentative="1">
      <w:start w:val="1"/>
      <w:numFmt w:val="lowerLetter"/>
      <w:lvlText w:val="%5."/>
      <w:lvlJc w:val="left"/>
      <w:pPr>
        <w:ind w:left="3410" w:hanging="360"/>
      </w:pPr>
    </w:lvl>
    <w:lvl w:ilvl="5" w:tplc="0410001B" w:tentative="1">
      <w:start w:val="1"/>
      <w:numFmt w:val="lowerRoman"/>
      <w:lvlText w:val="%6."/>
      <w:lvlJc w:val="right"/>
      <w:pPr>
        <w:ind w:left="4130" w:hanging="180"/>
      </w:pPr>
    </w:lvl>
    <w:lvl w:ilvl="6" w:tplc="0410000F" w:tentative="1">
      <w:start w:val="1"/>
      <w:numFmt w:val="decimal"/>
      <w:lvlText w:val="%7."/>
      <w:lvlJc w:val="left"/>
      <w:pPr>
        <w:ind w:left="4850" w:hanging="360"/>
      </w:pPr>
    </w:lvl>
    <w:lvl w:ilvl="7" w:tplc="04100019" w:tentative="1">
      <w:start w:val="1"/>
      <w:numFmt w:val="lowerLetter"/>
      <w:lvlText w:val="%8."/>
      <w:lvlJc w:val="left"/>
      <w:pPr>
        <w:ind w:left="5570" w:hanging="360"/>
      </w:pPr>
    </w:lvl>
    <w:lvl w:ilvl="8" w:tplc="0410001B" w:tentative="1">
      <w:start w:val="1"/>
      <w:numFmt w:val="lowerRoman"/>
      <w:lvlText w:val="%9."/>
      <w:lvlJc w:val="right"/>
      <w:pPr>
        <w:ind w:left="6290" w:hanging="180"/>
      </w:p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E1543E8"/>
    <w:multiLevelType w:val="multilevel"/>
    <w:tmpl w:val="C01A3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269531E"/>
    <w:multiLevelType w:val="multilevel"/>
    <w:tmpl w:val="B83EA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E142AE8"/>
    <w:multiLevelType w:val="multilevel"/>
    <w:tmpl w:val="6150B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4E5E3A12"/>
    <w:multiLevelType w:val="multilevel"/>
    <w:tmpl w:val="014063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5E508B4"/>
    <w:multiLevelType w:val="multilevel"/>
    <w:tmpl w:val="25208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C5F64C0"/>
    <w:multiLevelType w:val="multilevel"/>
    <w:tmpl w:val="B8A41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609A2FD0"/>
    <w:multiLevelType w:val="multilevel"/>
    <w:tmpl w:val="FFD89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31578AB"/>
    <w:multiLevelType w:val="multilevel"/>
    <w:tmpl w:val="15A60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9AB176F"/>
    <w:multiLevelType w:val="multilevel"/>
    <w:tmpl w:val="43D83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B25448D"/>
    <w:multiLevelType w:val="multilevel"/>
    <w:tmpl w:val="18220F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6E063D6C"/>
    <w:multiLevelType w:val="multilevel"/>
    <w:tmpl w:val="4B0A2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FAB3A49"/>
    <w:multiLevelType w:val="multilevel"/>
    <w:tmpl w:val="8064E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10"/>
  </w:num>
  <w:num w:numId="3">
    <w:abstractNumId w:val="20"/>
  </w:num>
  <w:num w:numId="4">
    <w:abstractNumId w:val="6"/>
  </w:num>
  <w:num w:numId="5">
    <w:abstractNumId w:val="9"/>
  </w:num>
  <w:num w:numId="6">
    <w:abstractNumId w:val="23"/>
  </w:num>
  <w:num w:numId="7">
    <w:abstractNumId w:val="4"/>
  </w:num>
  <w:num w:numId="8">
    <w:abstractNumId w:val="5"/>
  </w:num>
  <w:num w:numId="9">
    <w:abstractNumId w:val="14"/>
  </w:num>
  <w:num w:numId="10">
    <w:abstractNumId w:val="8"/>
  </w:num>
  <w:num w:numId="11">
    <w:abstractNumId w:val="19"/>
  </w:num>
  <w:num w:numId="12">
    <w:abstractNumId w:val="12"/>
  </w:num>
  <w:num w:numId="13">
    <w:abstractNumId w:val="18"/>
  </w:num>
  <w:num w:numId="14">
    <w:abstractNumId w:val="17"/>
  </w:num>
  <w:num w:numId="15">
    <w:abstractNumId w:val="15"/>
  </w:num>
  <w:num w:numId="16">
    <w:abstractNumId w:val="7"/>
  </w:num>
  <w:num w:numId="17">
    <w:abstractNumId w:val="11"/>
  </w:num>
  <w:num w:numId="18">
    <w:abstractNumId w:val="13"/>
  </w:num>
  <w:num w:numId="19">
    <w:abstractNumId w:val="22"/>
  </w:num>
  <w:num w:numId="20">
    <w:abstractNumId w:val="2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3AF2"/>
    <w:rsid w:val="000047EE"/>
    <w:rsid w:val="000053FC"/>
    <w:rsid w:val="000066E7"/>
    <w:rsid w:val="00006B60"/>
    <w:rsid w:val="00007440"/>
    <w:rsid w:val="0000758D"/>
    <w:rsid w:val="000078C1"/>
    <w:rsid w:val="000102FD"/>
    <w:rsid w:val="000107C9"/>
    <w:rsid w:val="00011FE8"/>
    <w:rsid w:val="0001364D"/>
    <w:rsid w:val="0001551D"/>
    <w:rsid w:val="000155A6"/>
    <w:rsid w:val="000157D9"/>
    <w:rsid w:val="00015DF1"/>
    <w:rsid w:val="00017C60"/>
    <w:rsid w:val="0002008F"/>
    <w:rsid w:val="000201DD"/>
    <w:rsid w:val="00022138"/>
    <w:rsid w:val="00022641"/>
    <w:rsid w:val="00023974"/>
    <w:rsid w:val="00024941"/>
    <w:rsid w:val="0002494E"/>
    <w:rsid w:val="00024B7D"/>
    <w:rsid w:val="0002592D"/>
    <w:rsid w:val="00026336"/>
    <w:rsid w:val="00026BA8"/>
    <w:rsid w:val="00026BD8"/>
    <w:rsid w:val="00027128"/>
    <w:rsid w:val="000276CE"/>
    <w:rsid w:val="00031483"/>
    <w:rsid w:val="00031B6A"/>
    <w:rsid w:val="0003237F"/>
    <w:rsid w:val="00032868"/>
    <w:rsid w:val="000328F8"/>
    <w:rsid w:val="00033C5C"/>
    <w:rsid w:val="0003525A"/>
    <w:rsid w:val="00035407"/>
    <w:rsid w:val="0004052D"/>
    <w:rsid w:val="00040C6D"/>
    <w:rsid w:val="00041683"/>
    <w:rsid w:val="000416B8"/>
    <w:rsid w:val="000418C9"/>
    <w:rsid w:val="0004246D"/>
    <w:rsid w:val="00042494"/>
    <w:rsid w:val="000432D7"/>
    <w:rsid w:val="00043523"/>
    <w:rsid w:val="00043C09"/>
    <w:rsid w:val="00044E09"/>
    <w:rsid w:val="00047BC8"/>
    <w:rsid w:val="00050B0A"/>
    <w:rsid w:val="00050FE5"/>
    <w:rsid w:val="00051CBC"/>
    <w:rsid w:val="00053D0C"/>
    <w:rsid w:val="00054CB6"/>
    <w:rsid w:val="00060670"/>
    <w:rsid w:val="00061160"/>
    <w:rsid w:val="0006152E"/>
    <w:rsid w:val="00062150"/>
    <w:rsid w:val="00062E9F"/>
    <w:rsid w:val="00064795"/>
    <w:rsid w:val="00065F4B"/>
    <w:rsid w:val="0006643E"/>
    <w:rsid w:val="000674DE"/>
    <w:rsid w:val="000674F7"/>
    <w:rsid w:val="000700CA"/>
    <w:rsid w:val="0007055A"/>
    <w:rsid w:val="00070CAB"/>
    <w:rsid w:val="00072D92"/>
    <w:rsid w:val="00073D8C"/>
    <w:rsid w:val="000743DE"/>
    <w:rsid w:val="00074E77"/>
    <w:rsid w:val="00077C2A"/>
    <w:rsid w:val="00080C51"/>
    <w:rsid w:val="000813A9"/>
    <w:rsid w:val="0008200C"/>
    <w:rsid w:val="00083FA9"/>
    <w:rsid w:val="00085D40"/>
    <w:rsid w:val="00086011"/>
    <w:rsid w:val="000865D5"/>
    <w:rsid w:val="00086F8C"/>
    <w:rsid w:val="00087F5C"/>
    <w:rsid w:val="00090CD7"/>
    <w:rsid w:val="00091B7A"/>
    <w:rsid w:val="00091BAF"/>
    <w:rsid w:val="00091D18"/>
    <w:rsid w:val="00092581"/>
    <w:rsid w:val="0009361E"/>
    <w:rsid w:val="000936DE"/>
    <w:rsid w:val="00095735"/>
    <w:rsid w:val="000A1B4F"/>
    <w:rsid w:val="000A269B"/>
    <w:rsid w:val="000A5C0E"/>
    <w:rsid w:val="000A6A9A"/>
    <w:rsid w:val="000B0D0E"/>
    <w:rsid w:val="000B32E8"/>
    <w:rsid w:val="000B394B"/>
    <w:rsid w:val="000B43E9"/>
    <w:rsid w:val="000B4B86"/>
    <w:rsid w:val="000B5394"/>
    <w:rsid w:val="000B58BF"/>
    <w:rsid w:val="000B6CF7"/>
    <w:rsid w:val="000B6E70"/>
    <w:rsid w:val="000C22C4"/>
    <w:rsid w:val="000C332A"/>
    <w:rsid w:val="000C49D4"/>
    <w:rsid w:val="000C5557"/>
    <w:rsid w:val="000C5900"/>
    <w:rsid w:val="000C628F"/>
    <w:rsid w:val="000C711E"/>
    <w:rsid w:val="000C7AD7"/>
    <w:rsid w:val="000C7E64"/>
    <w:rsid w:val="000D0256"/>
    <w:rsid w:val="000D0371"/>
    <w:rsid w:val="000D16A2"/>
    <w:rsid w:val="000D1D2B"/>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2569"/>
    <w:rsid w:val="000F3A68"/>
    <w:rsid w:val="000F546B"/>
    <w:rsid w:val="000F59D0"/>
    <w:rsid w:val="000F5A7B"/>
    <w:rsid w:val="000F6A91"/>
    <w:rsid w:val="000F7A47"/>
    <w:rsid w:val="00100281"/>
    <w:rsid w:val="001005D1"/>
    <w:rsid w:val="0010271C"/>
    <w:rsid w:val="00102B56"/>
    <w:rsid w:val="00102EEB"/>
    <w:rsid w:val="00105195"/>
    <w:rsid w:val="00105AF7"/>
    <w:rsid w:val="00106AA0"/>
    <w:rsid w:val="00107E99"/>
    <w:rsid w:val="00110E08"/>
    <w:rsid w:val="00111043"/>
    <w:rsid w:val="00111DA9"/>
    <w:rsid w:val="00111FEE"/>
    <w:rsid w:val="0011645C"/>
    <w:rsid w:val="001164F9"/>
    <w:rsid w:val="00116C43"/>
    <w:rsid w:val="00117C50"/>
    <w:rsid w:val="001202B0"/>
    <w:rsid w:val="0012065D"/>
    <w:rsid w:val="00121712"/>
    <w:rsid w:val="0012193F"/>
    <w:rsid w:val="001226CD"/>
    <w:rsid w:val="00123B35"/>
    <w:rsid w:val="00123C3D"/>
    <w:rsid w:val="00124DFD"/>
    <w:rsid w:val="00126A25"/>
    <w:rsid w:val="001277A8"/>
    <w:rsid w:val="001301A0"/>
    <w:rsid w:val="0013106D"/>
    <w:rsid w:val="0013125C"/>
    <w:rsid w:val="00131728"/>
    <w:rsid w:val="00133B22"/>
    <w:rsid w:val="00133DDF"/>
    <w:rsid w:val="00133EC1"/>
    <w:rsid w:val="001342F2"/>
    <w:rsid w:val="00134A1A"/>
    <w:rsid w:val="00134B34"/>
    <w:rsid w:val="00135522"/>
    <w:rsid w:val="0013663E"/>
    <w:rsid w:val="001372C6"/>
    <w:rsid w:val="00137A93"/>
    <w:rsid w:val="0014019C"/>
    <w:rsid w:val="0014064D"/>
    <w:rsid w:val="00141ED1"/>
    <w:rsid w:val="0014244B"/>
    <w:rsid w:val="00142E5D"/>
    <w:rsid w:val="00143315"/>
    <w:rsid w:val="00144E3D"/>
    <w:rsid w:val="0014673E"/>
    <w:rsid w:val="001470A2"/>
    <w:rsid w:val="001477A5"/>
    <w:rsid w:val="00147A25"/>
    <w:rsid w:val="00147AF5"/>
    <w:rsid w:val="00150DE5"/>
    <w:rsid w:val="00150F67"/>
    <w:rsid w:val="00151185"/>
    <w:rsid w:val="00152D3C"/>
    <w:rsid w:val="00153036"/>
    <w:rsid w:val="0015460D"/>
    <w:rsid w:val="001550B3"/>
    <w:rsid w:val="001551F0"/>
    <w:rsid w:val="00156619"/>
    <w:rsid w:val="00156B92"/>
    <w:rsid w:val="001571AE"/>
    <w:rsid w:val="00157D72"/>
    <w:rsid w:val="001602A9"/>
    <w:rsid w:val="00161EA3"/>
    <w:rsid w:val="00162708"/>
    <w:rsid w:val="0016468F"/>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15B5"/>
    <w:rsid w:val="00182917"/>
    <w:rsid w:val="00183CA9"/>
    <w:rsid w:val="00184006"/>
    <w:rsid w:val="00184792"/>
    <w:rsid w:val="00184BD9"/>
    <w:rsid w:val="00187C97"/>
    <w:rsid w:val="0019089F"/>
    <w:rsid w:val="00193974"/>
    <w:rsid w:val="00193F50"/>
    <w:rsid w:val="00195A54"/>
    <w:rsid w:val="00195D95"/>
    <w:rsid w:val="001960A2"/>
    <w:rsid w:val="00196A2A"/>
    <w:rsid w:val="001975DD"/>
    <w:rsid w:val="001A1076"/>
    <w:rsid w:val="001A1392"/>
    <w:rsid w:val="001A2715"/>
    <w:rsid w:val="001A2EA8"/>
    <w:rsid w:val="001A4C8B"/>
    <w:rsid w:val="001A5219"/>
    <w:rsid w:val="001A56EC"/>
    <w:rsid w:val="001A5A8E"/>
    <w:rsid w:val="001A64E2"/>
    <w:rsid w:val="001A665B"/>
    <w:rsid w:val="001A6B76"/>
    <w:rsid w:val="001A6C18"/>
    <w:rsid w:val="001B4945"/>
    <w:rsid w:val="001B622E"/>
    <w:rsid w:val="001B664A"/>
    <w:rsid w:val="001B6C91"/>
    <w:rsid w:val="001B7EC4"/>
    <w:rsid w:val="001C14A9"/>
    <w:rsid w:val="001C1750"/>
    <w:rsid w:val="001C1752"/>
    <w:rsid w:val="001C2DE6"/>
    <w:rsid w:val="001C3DE8"/>
    <w:rsid w:val="001C406B"/>
    <w:rsid w:val="001C4C63"/>
    <w:rsid w:val="001C5AEE"/>
    <w:rsid w:val="001C5C3D"/>
    <w:rsid w:val="001C60CB"/>
    <w:rsid w:val="001C6E14"/>
    <w:rsid w:val="001C7795"/>
    <w:rsid w:val="001D0D7A"/>
    <w:rsid w:val="001D3475"/>
    <w:rsid w:val="001D46F8"/>
    <w:rsid w:val="001D52E5"/>
    <w:rsid w:val="001D6120"/>
    <w:rsid w:val="001D6134"/>
    <w:rsid w:val="001D673A"/>
    <w:rsid w:val="001D7671"/>
    <w:rsid w:val="001D7771"/>
    <w:rsid w:val="001D7817"/>
    <w:rsid w:val="001D7E58"/>
    <w:rsid w:val="001E0383"/>
    <w:rsid w:val="001E0E22"/>
    <w:rsid w:val="001E2720"/>
    <w:rsid w:val="001E4158"/>
    <w:rsid w:val="001E456D"/>
    <w:rsid w:val="001E4E0E"/>
    <w:rsid w:val="001E55DB"/>
    <w:rsid w:val="001E5D6E"/>
    <w:rsid w:val="001E611B"/>
    <w:rsid w:val="001E7DA0"/>
    <w:rsid w:val="001F1134"/>
    <w:rsid w:val="001F387D"/>
    <w:rsid w:val="001F49A7"/>
    <w:rsid w:val="001F4D69"/>
    <w:rsid w:val="001F51F3"/>
    <w:rsid w:val="001F571E"/>
    <w:rsid w:val="001F649D"/>
    <w:rsid w:val="001F7134"/>
    <w:rsid w:val="001F767C"/>
    <w:rsid w:val="001F7A02"/>
    <w:rsid w:val="001F7F82"/>
    <w:rsid w:val="0020038D"/>
    <w:rsid w:val="002013B7"/>
    <w:rsid w:val="00202EBC"/>
    <w:rsid w:val="00205A9D"/>
    <w:rsid w:val="002076E3"/>
    <w:rsid w:val="00207979"/>
    <w:rsid w:val="00210DC3"/>
    <w:rsid w:val="002110EC"/>
    <w:rsid w:val="00211E98"/>
    <w:rsid w:val="0021350A"/>
    <w:rsid w:val="0021389F"/>
    <w:rsid w:val="002150E6"/>
    <w:rsid w:val="00216B35"/>
    <w:rsid w:val="0021741D"/>
    <w:rsid w:val="002207DC"/>
    <w:rsid w:val="00220D04"/>
    <w:rsid w:val="00221181"/>
    <w:rsid w:val="0022388C"/>
    <w:rsid w:val="00225504"/>
    <w:rsid w:val="00225CB8"/>
    <w:rsid w:val="0022694E"/>
    <w:rsid w:val="00231840"/>
    <w:rsid w:val="00231D1C"/>
    <w:rsid w:val="0023283F"/>
    <w:rsid w:val="00232D96"/>
    <w:rsid w:val="0023399B"/>
    <w:rsid w:val="0023570C"/>
    <w:rsid w:val="00235EBC"/>
    <w:rsid w:val="0023611D"/>
    <w:rsid w:val="00236314"/>
    <w:rsid w:val="0023707F"/>
    <w:rsid w:val="002419DD"/>
    <w:rsid w:val="00241EA8"/>
    <w:rsid w:val="00242715"/>
    <w:rsid w:val="00242F51"/>
    <w:rsid w:val="0024457E"/>
    <w:rsid w:val="002502F4"/>
    <w:rsid w:val="00251A55"/>
    <w:rsid w:val="002527B8"/>
    <w:rsid w:val="002531DB"/>
    <w:rsid w:val="00255554"/>
    <w:rsid w:val="00255F37"/>
    <w:rsid w:val="00260986"/>
    <w:rsid w:val="00260BDF"/>
    <w:rsid w:val="00260C3E"/>
    <w:rsid w:val="002634FD"/>
    <w:rsid w:val="00265714"/>
    <w:rsid w:val="0026624F"/>
    <w:rsid w:val="0026637A"/>
    <w:rsid w:val="00266D19"/>
    <w:rsid w:val="002703A1"/>
    <w:rsid w:val="00270BEF"/>
    <w:rsid w:val="0027121F"/>
    <w:rsid w:val="002716C5"/>
    <w:rsid w:val="0027192A"/>
    <w:rsid w:val="00271945"/>
    <w:rsid w:val="00271DD2"/>
    <w:rsid w:val="002739AE"/>
    <w:rsid w:val="002743F8"/>
    <w:rsid w:val="00274567"/>
    <w:rsid w:val="00274B74"/>
    <w:rsid w:val="00275FB8"/>
    <w:rsid w:val="0027637E"/>
    <w:rsid w:val="0027638E"/>
    <w:rsid w:val="002773D1"/>
    <w:rsid w:val="00280A85"/>
    <w:rsid w:val="00281D90"/>
    <w:rsid w:val="0028265A"/>
    <w:rsid w:val="00284297"/>
    <w:rsid w:val="00286F9A"/>
    <w:rsid w:val="00287E7C"/>
    <w:rsid w:val="0029010D"/>
    <w:rsid w:val="0029097B"/>
    <w:rsid w:val="00290D24"/>
    <w:rsid w:val="0029321D"/>
    <w:rsid w:val="00293EB6"/>
    <w:rsid w:val="00294637"/>
    <w:rsid w:val="0029579C"/>
    <w:rsid w:val="00296FCE"/>
    <w:rsid w:val="002A084E"/>
    <w:rsid w:val="002A1171"/>
    <w:rsid w:val="002A1BD0"/>
    <w:rsid w:val="002A1E29"/>
    <w:rsid w:val="002A4A0F"/>
    <w:rsid w:val="002A5659"/>
    <w:rsid w:val="002A5D60"/>
    <w:rsid w:val="002A713A"/>
    <w:rsid w:val="002A780F"/>
    <w:rsid w:val="002A79B3"/>
    <w:rsid w:val="002A7C65"/>
    <w:rsid w:val="002B0A7E"/>
    <w:rsid w:val="002B1F80"/>
    <w:rsid w:val="002B31D6"/>
    <w:rsid w:val="002B3A9E"/>
    <w:rsid w:val="002B4F6D"/>
    <w:rsid w:val="002B5050"/>
    <w:rsid w:val="002B5ABC"/>
    <w:rsid w:val="002B6CC8"/>
    <w:rsid w:val="002B79FB"/>
    <w:rsid w:val="002C065B"/>
    <w:rsid w:val="002C0A52"/>
    <w:rsid w:val="002C123E"/>
    <w:rsid w:val="002C1A1B"/>
    <w:rsid w:val="002C1C7B"/>
    <w:rsid w:val="002C2656"/>
    <w:rsid w:val="002C26B9"/>
    <w:rsid w:val="002C4840"/>
    <w:rsid w:val="002C6075"/>
    <w:rsid w:val="002C7B38"/>
    <w:rsid w:val="002D302E"/>
    <w:rsid w:val="002D311A"/>
    <w:rsid w:val="002D3BA4"/>
    <w:rsid w:val="002D3C27"/>
    <w:rsid w:val="002D442F"/>
    <w:rsid w:val="002D4C44"/>
    <w:rsid w:val="002D5351"/>
    <w:rsid w:val="002D5A2E"/>
    <w:rsid w:val="002D5F86"/>
    <w:rsid w:val="002D6293"/>
    <w:rsid w:val="002D6FB7"/>
    <w:rsid w:val="002E0879"/>
    <w:rsid w:val="002E2006"/>
    <w:rsid w:val="002E2086"/>
    <w:rsid w:val="002E23A5"/>
    <w:rsid w:val="002E3CC1"/>
    <w:rsid w:val="002E419E"/>
    <w:rsid w:val="002E5E6F"/>
    <w:rsid w:val="002F06A2"/>
    <w:rsid w:val="002F075D"/>
    <w:rsid w:val="002F0ADB"/>
    <w:rsid w:val="002F2B06"/>
    <w:rsid w:val="002F304B"/>
    <w:rsid w:val="002F4C88"/>
    <w:rsid w:val="002F5549"/>
    <w:rsid w:val="002F5986"/>
    <w:rsid w:val="002F659D"/>
    <w:rsid w:val="002F6B55"/>
    <w:rsid w:val="002F72E6"/>
    <w:rsid w:val="003007D2"/>
    <w:rsid w:val="003012A8"/>
    <w:rsid w:val="00301A13"/>
    <w:rsid w:val="003031C7"/>
    <w:rsid w:val="00303EF3"/>
    <w:rsid w:val="003118A4"/>
    <w:rsid w:val="00311D39"/>
    <w:rsid w:val="00312D10"/>
    <w:rsid w:val="0031319A"/>
    <w:rsid w:val="00313DB8"/>
    <w:rsid w:val="003147E4"/>
    <w:rsid w:val="00314C0B"/>
    <w:rsid w:val="00316731"/>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18D4"/>
    <w:rsid w:val="0033212B"/>
    <w:rsid w:val="00334442"/>
    <w:rsid w:val="003344FD"/>
    <w:rsid w:val="00335A8D"/>
    <w:rsid w:val="00336A73"/>
    <w:rsid w:val="00337EAF"/>
    <w:rsid w:val="0034053F"/>
    <w:rsid w:val="0034059A"/>
    <w:rsid w:val="003433E2"/>
    <w:rsid w:val="0034497D"/>
    <w:rsid w:val="00344D5B"/>
    <w:rsid w:val="00344EC7"/>
    <w:rsid w:val="00344F51"/>
    <w:rsid w:val="00345DFB"/>
    <w:rsid w:val="0034671B"/>
    <w:rsid w:val="00347958"/>
    <w:rsid w:val="00347F8D"/>
    <w:rsid w:val="00350465"/>
    <w:rsid w:val="0035129C"/>
    <w:rsid w:val="00352128"/>
    <w:rsid w:val="00352A85"/>
    <w:rsid w:val="003551B7"/>
    <w:rsid w:val="00360743"/>
    <w:rsid w:val="00360D80"/>
    <w:rsid w:val="00361573"/>
    <w:rsid w:val="00361E7F"/>
    <w:rsid w:val="0036233E"/>
    <w:rsid w:val="00363E62"/>
    <w:rsid w:val="00367450"/>
    <w:rsid w:val="003678F3"/>
    <w:rsid w:val="00367962"/>
    <w:rsid w:val="003700CF"/>
    <w:rsid w:val="003700EA"/>
    <w:rsid w:val="00370CD9"/>
    <w:rsid w:val="003716FC"/>
    <w:rsid w:val="003719CA"/>
    <w:rsid w:val="00371AE4"/>
    <w:rsid w:val="00371E6F"/>
    <w:rsid w:val="00375B84"/>
    <w:rsid w:val="00375FAA"/>
    <w:rsid w:val="00376769"/>
    <w:rsid w:val="003808BD"/>
    <w:rsid w:val="003812CC"/>
    <w:rsid w:val="00381407"/>
    <w:rsid w:val="003828D4"/>
    <w:rsid w:val="00382EA8"/>
    <w:rsid w:val="00383374"/>
    <w:rsid w:val="00383BD1"/>
    <w:rsid w:val="0038587A"/>
    <w:rsid w:val="0039001F"/>
    <w:rsid w:val="00390120"/>
    <w:rsid w:val="00391037"/>
    <w:rsid w:val="0039386F"/>
    <w:rsid w:val="00394F5F"/>
    <w:rsid w:val="0039614A"/>
    <w:rsid w:val="00397A94"/>
    <w:rsid w:val="00397BF9"/>
    <w:rsid w:val="003A01F6"/>
    <w:rsid w:val="003A2B4D"/>
    <w:rsid w:val="003A3D65"/>
    <w:rsid w:val="003A3D68"/>
    <w:rsid w:val="003A4842"/>
    <w:rsid w:val="003A66C4"/>
    <w:rsid w:val="003B0106"/>
    <w:rsid w:val="003B12D8"/>
    <w:rsid w:val="003B1DE1"/>
    <w:rsid w:val="003B3076"/>
    <w:rsid w:val="003B3690"/>
    <w:rsid w:val="003B482B"/>
    <w:rsid w:val="003B4BD4"/>
    <w:rsid w:val="003B55CE"/>
    <w:rsid w:val="003B5E47"/>
    <w:rsid w:val="003B5EBE"/>
    <w:rsid w:val="003B68D0"/>
    <w:rsid w:val="003C0086"/>
    <w:rsid w:val="003C153E"/>
    <w:rsid w:val="003C4308"/>
    <w:rsid w:val="003C47FD"/>
    <w:rsid w:val="003C4EC1"/>
    <w:rsid w:val="003C6B59"/>
    <w:rsid w:val="003C6E86"/>
    <w:rsid w:val="003D0BB7"/>
    <w:rsid w:val="003D121D"/>
    <w:rsid w:val="003D1D00"/>
    <w:rsid w:val="003D2AD6"/>
    <w:rsid w:val="003D3086"/>
    <w:rsid w:val="003D37AB"/>
    <w:rsid w:val="003D47DB"/>
    <w:rsid w:val="003D49A4"/>
    <w:rsid w:val="003D544E"/>
    <w:rsid w:val="003D6A8C"/>
    <w:rsid w:val="003D6FC9"/>
    <w:rsid w:val="003E0443"/>
    <w:rsid w:val="003E1074"/>
    <w:rsid w:val="003E1873"/>
    <w:rsid w:val="003E19B6"/>
    <w:rsid w:val="003E2DAE"/>
    <w:rsid w:val="003E3080"/>
    <w:rsid w:val="003E33C7"/>
    <w:rsid w:val="003E3E44"/>
    <w:rsid w:val="003E4787"/>
    <w:rsid w:val="003E4E67"/>
    <w:rsid w:val="003E5398"/>
    <w:rsid w:val="003E69B5"/>
    <w:rsid w:val="003E7CD1"/>
    <w:rsid w:val="003F01C0"/>
    <w:rsid w:val="003F225C"/>
    <w:rsid w:val="003F2BFF"/>
    <w:rsid w:val="003F4C7D"/>
    <w:rsid w:val="003F4E15"/>
    <w:rsid w:val="003F4F90"/>
    <w:rsid w:val="003F6105"/>
    <w:rsid w:val="003F6158"/>
    <w:rsid w:val="003F7EA6"/>
    <w:rsid w:val="0040114C"/>
    <w:rsid w:val="0040187C"/>
    <w:rsid w:val="0040203E"/>
    <w:rsid w:val="00403FDF"/>
    <w:rsid w:val="004043BA"/>
    <w:rsid w:val="004044CB"/>
    <w:rsid w:val="00404DF6"/>
    <w:rsid w:val="00404E98"/>
    <w:rsid w:val="00405247"/>
    <w:rsid w:val="00405E2F"/>
    <w:rsid w:val="00405FCD"/>
    <w:rsid w:val="00410F55"/>
    <w:rsid w:val="004112FE"/>
    <w:rsid w:val="00411D35"/>
    <w:rsid w:val="00412F33"/>
    <w:rsid w:val="00413558"/>
    <w:rsid w:val="00413631"/>
    <w:rsid w:val="00414299"/>
    <w:rsid w:val="0041579F"/>
    <w:rsid w:val="0041786C"/>
    <w:rsid w:val="00420243"/>
    <w:rsid w:val="0042035D"/>
    <w:rsid w:val="00421098"/>
    <w:rsid w:val="00421326"/>
    <w:rsid w:val="0042203C"/>
    <w:rsid w:val="004226E0"/>
    <w:rsid w:val="004228EA"/>
    <w:rsid w:val="004243F5"/>
    <w:rsid w:val="004265D5"/>
    <w:rsid w:val="004301F1"/>
    <w:rsid w:val="00430287"/>
    <w:rsid w:val="00430898"/>
    <w:rsid w:val="0043101F"/>
    <w:rsid w:val="00431D04"/>
    <w:rsid w:val="004327C9"/>
    <w:rsid w:val="00433CAF"/>
    <w:rsid w:val="00434CCD"/>
    <w:rsid w:val="00434D40"/>
    <w:rsid w:val="00434F16"/>
    <w:rsid w:val="00435091"/>
    <w:rsid w:val="004365C5"/>
    <w:rsid w:val="00436A80"/>
    <w:rsid w:val="00436C16"/>
    <w:rsid w:val="004404F4"/>
    <w:rsid w:val="004440F7"/>
    <w:rsid w:val="004442CE"/>
    <w:rsid w:val="004501A7"/>
    <w:rsid w:val="00450474"/>
    <w:rsid w:val="00450E97"/>
    <w:rsid w:val="00455B8B"/>
    <w:rsid w:val="0046063A"/>
    <w:rsid w:val="00462A93"/>
    <w:rsid w:val="004638DA"/>
    <w:rsid w:val="00464C2F"/>
    <w:rsid w:val="0046527F"/>
    <w:rsid w:val="004663CD"/>
    <w:rsid w:val="00466A30"/>
    <w:rsid w:val="00467CF4"/>
    <w:rsid w:val="00467E21"/>
    <w:rsid w:val="00467FB5"/>
    <w:rsid w:val="00471788"/>
    <w:rsid w:val="0047188C"/>
    <w:rsid w:val="00472C4D"/>
    <w:rsid w:val="00472D2C"/>
    <w:rsid w:val="00476FBC"/>
    <w:rsid w:val="0047732E"/>
    <w:rsid w:val="004818B1"/>
    <w:rsid w:val="004838B9"/>
    <w:rsid w:val="00484251"/>
    <w:rsid w:val="004846D7"/>
    <w:rsid w:val="00484F3D"/>
    <w:rsid w:val="00485336"/>
    <w:rsid w:val="00485740"/>
    <w:rsid w:val="00485E17"/>
    <w:rsid w:val="00486C03"/>
    <w:rsid w:val="00487952"/>
    <w:rsid w:val="00491391"/>
    <w:rsid w:val="00491C7A"/>
    <w:rsid w:val="0049234D"/>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C7E"/>
    <w:rsid w:val="004B5EFC"/>
    <w:rsid w:val="004B6532"/>
    <w:rsid w:val="004B7D22"/>
    <w:rsid w:val="004C1BAD"/>
    <w:rsid w:val="004C1C22"/>
    <w:rsid w:val="004C3519"/>
    <w:rsid w:val="004C4346"/>
    <w:rsid w:val="004C4F82"/>
    <w:rsid w:val="004C51AF"/>
    <w:rsid w:val="004C552F"/>
    <w:rsid w:val="004C59AF"/>
    <w:rsid w:val="004C5D51"/>
    <w:rsid w:val="004C70E4"/>
    <w:rsid w:val="004C74C8"/>
    <w:rsid w:val="004C7D78"/>
    <w:rsid w:val="004D0D6B"/>
    <w:rsid w:val="004D0DFF"/>
    <w:rsid w:val="004D1380"/>
    <w:rsid w:val="004D1C06"/>
    <w:rsid w:val="004D2237"/>
    <w:rsid w:val="004D2BEB"/>
    <w:rsid w:val="004D2D8B"/>
    <w:rsid w:val="004D4360"/>
    <w:rsid w:val="004D44FD"/>
    <w:rsid w:val="004D52C1"/>
    <w:rsid w:val="004D5BC4"/>
    <w:rsid w:val="004D65E6"/>
    <w:rsid w:val="004D7043"/>
    <w:rsid w:val="004E18FC"/>
    <w:rsid w:val="004E27D7"/>
    <w:rsid w:val="004E3006"/>
    <w:rsid w:val="004E3F5C"/>
    <w:rsid w:val="004E4CB1"/>
    <w:rsid w:val="004E714A"/>
    <w:rsid w:val="004E7273"/>
    <w:rsid w:val="004E78EC"/>
    <w:rsid w:val="004F0CDC"/>
    <w:rsid w:val="004F175F"/>
    <w:rsid w:val="004F2432"/>
    <w:rsid w:val="004F53F7"/>
    <w:rsid w:val="004F7770"/>
    <w:rsid w:val="004F7AB5"/>
    <w:rsid w:val="004F7CF7"/>
    <w:rsid w:val="0050029F"/>
    <w:rsid w:val="00500AED"/>
    <w:rsid w:val="00501361"/>
    <w:rsid w:val="0050195C"/>
    <w:rsid w:val="00501E1D"/>
    <w:rsid w:val="00503939"/>
    <w:rsid w:val="00503BA7"/>
    <w:rsid w:val="0050479A"/>
    <w:rsid w:val="00507C14"/>
    <w:rsid w:val="00507F6F"/>
    <w:rsid w:val="0051091D"/>
    <w:rsid w:val="00510EF0"/>
    <w:rsid w:val="00513DF5"/>
    <w:rsid w:val="00514A87"/>
    <w:rsid w:val="00516302"/>
    <w:rsid w:val="00516FEB"/>
    <w:rsid w:val="00517804"/>
    <w:rsid w:val="00517D2F"/>
    <w:rsid w:val="0052050C"/>
    <w:rsid w:val="005209A4"/>
    <w:rsid w:val="0052176B"/>
    <w:rsid w:val="00522D98"/>
    <w:rsid w:val="00523270"/>
    <w:rsid w:val="005235E3"/>
    <w:rsid w:val="005238B5"/>
    <w:rsid w:val="00523BFA"/>
    <w:rsid w:val="00525AB5"/>
    <w:rsid w:val="00526066"/>
    <w:rsid w:val="005260BB"/>
    <w:rsid w:val="00526BE1"/>
    <w:rsid w:val="00530B1F"/>
    <w:rsid w:val="00531556"/>
    <w:rsid w:val="00532062"/>
    <w:rsid w:val="005322F6"/>
    <w:rsid w:val="00532314"/>
    <w:rsid w:val="00532A96"/>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4BB"/>
    <w:rsid w:val="00551598"/>
    <w:rsid w:val="00553AE2"/>
    <w:rsid w:val="005549B4"/>
    <w:rsid w:val="00562581"/>
    <w:rsid w:val="00562600"/>
    <w:rsid w:val="00562C86"/>
    <w:rsid w:val="005632B1"/>
    <w:rsid w:val="00564451"/>
    <w:rsid w:val="00564BED"/>
    <w:rsid w:val="00565B94"/>
    <w:rsid w:val="00565F0E"/>
    <w:rsid w:val="0056631B"/>
    <w:rsid w:val="00567148"/>
    <w:rsid w:val="00567DA0"/>
    <w:rsid w:val="005714B9"/>
    <w:rsid w:val="005714C5"/>
    <w:rsid w:val="00571577"/>
    <w:rsid w:val="00571A62"/>
    <w:rsid w:val="005723EC"/>
    <w:rsid w:val="00575134"/>
    <w:rsid w:val="00576F75"/>
    <w:rsid w:val="00581299"/>
    <w:rsid w:val="005861D3"/>
    <w:rsid w:val="00587C8F"/>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AD1"/>
    <w:rsid w:val="005B4C9C"/>
    <w:rsid w:val="005B5E02"/>
    <w:rsid w:val="005B6B3F"/>
    <w:rsid w:val="005B7067"/>
    <w:rsid w:val="005B7B65"/>
    <w:rsid w:val="005C0057"/>
    <w:rsid w:val="005C0A37"/>
    <w:rsid w:val="005C1655"/>
    <w:rsid w:val="005C184F"/>
    <w:rsid w:val="005C1A83"/>
    <w:rsid w:val="005C26CB"/>
    <w:rsid w:val="005C2984"/>
    <w:rsid w:val="005C2E8B"/>
    <w:rsid w:val="005C364B"/>
    <w:rsid w:val="005C5F04"/>
    <w:rsid w:val="005C61A6"/>
    <w:rsid w:val="005C622D"/>
    <w:rsid w:val="005C6838"/>
    <w:rsid w:val="005C6F61"/>
    <w:rsid w:val="005C74E8"/>
    <w:rsid w:val="005C776B"/>
    <w:rsid w:val="005D1610"/>
    <w:rsid w:val="005D181B"/>
    <w:rsid w:val="005D1E40"/>
    <w:rsid w:val="005D29E2"/>
    <w:rsid w:val="005D2A3E"/>
    <w:rsid w:val="005D2D29"/>
    <w:rsid w:val="005D2DBA"/>
    <w:rsid w:val="005D33C5"/>
    <w:rsid w:val="005D37A3"/>
    <w:rsid w:val="005D3B5E"/>
    <w:rsid w:val="005D5292"/>
    <w:rsid w:val="005D6B3A"/>
    <w:rsid w:val="005E09A0"/>
    <w:rsid w:val="005E0E01"/>
    <w:rsid w:val="005E14E8"/>
    <w:rsid w:val="005E16DE"/>
    <w:rsid w:val="005E22DA"/>
    <w:rsid w:val="005E22ED"/>
    <w:rsid w:val="005E2CE4"/>
    <w:rsid w:val="005E4271"/>
    <w:rsid w:val="005E4EF6"/>
    <w:rsid w:val="005E4FCC"/>
    <w:rsid w:val="005E6DE1"/>
    <w:rsid w:val="005E7F62"/>
    <w:rsid w:val="005F0245"/>
    <w:rsid w:val="005F0A14"/>
    <w:rsid w:val="005F13E3"/>
    <w:rsid w:val="005F2E04"/>
    <w:rsid w:val="005F39BD"/>
    <w:rsid w:val="005F59B6"/>
    <w:rsid w:val="005F610A"/>
    <w:rsid w:val="005F65D5"/>
    <w:rsid w:val="005F6975"/>
    <w:rsid w:val="005F6BC8"/>
    <w:rsid w:val="006005F3"/>
    <w:rsid w:val="006007C0"/>
    <w:rsid w:val="006011D0"/>
    <w:rsid w:val="00601632"/>
    <w:rsid w:val="00602183"/>
    <w:rsid w:val="00603E4A"/>
    <w:rsid w:val="00606462"/>
    <w:rsid w:val="00607305"/>
    <w:rsid w:val="00607B5F"/>
    <w:rsid w:val="00611B30"/>
    <w:rsid w:val="0061268F"/>
    <w:rsid w:val="0061316A"/>
    <w:rsid w:val="006134A8"/>
    <w:rsid w:val="00617182"/>
    <w:rsid w:val="00617C3B"/>
    <w:rsid w:val="006205EC"/>
    <w:rsid w:val="00623497"/>
    <w:rsid w:val="006247BF"/>
    <w:rsid w:val="00624DEB"/>
    <w:rsid w:val="00625AFD"/>
    <w:rsid w:val="0062692B"/>
    <w:rsid w:val="00626ADC"/>
    <w:rsid w:val="006273E7"/>
    <w:rsid w:val="006303CB"/>
    <w:rsid w:val="00630B69"/>
    <w:rsid w:val="00631A31"/>
    <w:rsid w:val="00631E7A"/>
    <w:rsid w:val="00632558"/>
    <w:rsid w:val="00632604"/>
    <w:rsid w:val="00634189"/>
    <w:rsid w:val="006346BE"/>
    <w:rsid w:val="0063529B"/>
    <w:rsid w:val="00635845"/>
    <w:rsid w:val="00635968"/>
    <w:rsid w:val="00636B69"/>
    <w:rsid w:val="00636D49"/>
    <w:rsid w:val="00636EFF"/>
    <w:rsid w:val="006376F7"/>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4623"/>
    <w:rsid w:val="006553B4"/>
    <w:rsid w:val="00656554"/>
    <w:rsid w:val="00656FBF"/>
    <w:rsid w:val="006579AE"/>
    <w:rsid w:val="006622C8"/>
    <w:rsid w:val="00663CC1"/>
    <w:rsid w:val="006646C8"/>
    <w:rsid w:val="00664D66"/>
    <w:rsid w:val="00665038"/>
    <w:rsid w:val="0066593F"/>
    <w:rsid w:val="00665AB8"/>
    <w:rsid w:val="00666A14"/>
    <w:rsid w:val="00666BE0"/>
    <w:rsid w:val="006674D2"/>
    <w:rsid w:val="006703DF"/>
    <w:rsid w:val="00670483"/>
    <w:rsid w:val="0067097B"/>
    <w:rsid w:val="006730A3"/>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591"/>
    <w:rsid w:val="00690803"/>
    <w:rsid w:val="00691D6A"/>
    <w:rsid w:val="0069294F"/>
    <w:rsid w:val="00692E5C"/>
    <w:rsid w:val="00693C35"/>
    <w:rsid w:val="00694639"/>
    <w:rsid w:val="00694794"/>
    <w:rsid w:val="006950BF"/>
    <w:rsid w:val="0069538C"/>
    <w:rsid w:val="0069539A"/>
    <w:rsid w:val="006A1FC7"/>
    <w:rsid w:val="006A2147"/>
    <w:rsid w:val="006A2DFC"/>
    <w:rsid w:val="006A3653"/>
    <w:rsid w:val="006A3ADF"/>
    <w:rsid w:val="006A3B53"/>
    <w:rsid w:val="006A3C54"/>
    <w:rsid w:val="006A6790"/>
    <w:rsid w:val="006A7573"/>
    <w:rsid w:val="006A7EED"/>
    <w:rsid w:val="006B0ED0"/>
    <w:rsid w:val="006B1BB5"/>
    <w:rsid w:val="006B335C"/>
    <w:rsid w:val="006B606A"/>
    <w:rsid w:val="006B60C3"/>
    <w:rsid w:val="006B6151"/>
    <w:rsid w:val="006B67A3"/>
    <w:rsid w:val="006B698C"/>
    <w:rsid w:val="006C028D"/>
    <w:rsid w:val="006C0EDA"/>
    <w:rsid w:val="006C2F97"/>
    <w:rsid w:val="006C3BB6"/>
    <w:rsid w:val="006C3EA1"/>
    <w:rsid w:val="006C4315"/>
    <w:rsid w:val="006C4976"/>
    <w:rsid w:val="006C6171"/>
    <w:rsid w:val="006C6491"/>
    <w:rsid w:val="006C6625"/>
    <w:rsid w:val="006C689B"/>
    <w:rsid w:val="006C7073"/>
    <w:rsid w:val="006C76C9"/>
    <w:rsid w:val="006D303F"/>
    <w:rsid w:val="006D674C"/>
    <w:rsid w:val="006D7A92"/>
    <w:rsid w:val="006E0D63"/>
    <w:rsid w:val="006E21AA"/>
    <w:rsid w:val="006E24FD"/>
    <w:rsid w:val="006E2AA2"/>
    <w:rsid w:val="006E7691"/>
    <w:rsid w:val="006E7C8C"/>
    <w:rsid w:val="006F019E"/>
    <w:rsid w:val="006F0D06"/>
    <w:rsid w:val="006F16EC"/>
    <w:rsid w:val="006F23B6"/>
    <w:rsid w:val="006F2464"/>
    <w:rsid w:val="006F2A56"/>
    <w:rsid w:val="006F609A"/>
    <w:rsid w:val="006F6694"/>
    <w:rsid w:val="006F6F5C"/>
    <w:rsid w:val="006F7969"/>
    <w:rsid w:val="006F79CD"/>
    <w:rsid w:val="00700629"/>
    <w:rsid w:val="00702B20"/>
    <w:rsid w:val="00704ADF"/>
    <w:rsid w:val="007064D3"/>
    <w:rsid w:val="00707EBA"/>
    <w:rsid w:val="00707ED3"/>
    <w:rsid w:val="00707F0B"/>
    <w:rsid w:val="00712034"/>
    <w:rsid w:val="00712214"/>
    <w:rsid w:val="0071270E"/>
    <w:rsid w:val="007132DC"/>
    <w:rsid w:val="00713CF7"/>
    <w:rsid w:val="00714AEB"/>
    <w:rsid w:val="00715212"/>
    <w:rsid w:val="00715A9B"/>
    <w:rsid w:val="00716126"/>
    <w:rsid w:val="00716471"/>
    <w:rsid w:val="007165D8"/>
    <w:rsid w:val="007203A4"/>
    <w:rsid w:val="007206E8"/>
    <w:rsid w:val="007225FC"/>
    <w:rsid w:val="0072343D"/>
    <w:rsid w:val="00724605"/>
    <w:rsid w:val="00725750"/>
    <w:rsid w:val="00726218"/>
    <w:rsid w:val="0072683A"/>
    <w:rsid w:val="00727B0B"/>
    <w:rsid w:val="00730C75"/>
    <w:rsid w:val="007314CA"/>
    <w:rsid w:val="007326A0"/>
    <w:rsid w:val="00733955"/>
    <w:rsid w:val="007339D5"/>
    <w:rsid w:val="00735587"/>
    <w:rsid w:val="00736368"/>
    <w:rsid w:val="00736DCC"/>
    <w:rsid w:val="007378A0"/>
    <w:rsid w:val="007401D3"/>
    <w:rsid w:val="00742F4A"/>
    <w:rsid w:val="00743FDC"/>
    <w:rsid w:val="00746B18"/>
    <w:rsid w:val="00751040"/>
    <w:rsid w:val="00751533"/>
    <w:rsid w:val="00751E19"/>
    <w:rsid w:val="00752271"/>
    <w:rsid w:val="007523D3"/>
    <w:rsid w:val="00753430"/>
    <w:rsid w:val="00753675"/>
    <w:rsid w:val="00753AB3"/>
    <w:rsid w:val="00753E71"/>
    <w:rsid w:val="00754253"/>
    <w:rsid w:val="007552CA"/>
    <w:rsid w:val="00755466"/>
    <w:rsid w:val="00756371"/>
    <w:rsid w:val="00756E84"/>
    <w:rsid w:val="007578CE"/>
    <w:rsid w:val="00757B80"/>
    <w:rsid w:val="00757ECA"/>
    <w:rsid w:val="00762631"/>
    <w:rsid w:val="00763B8C"/>
    <w:rsid w:val="00763CD1"/>
    <w:rsid w:val="0076432D"/>
    <w:rsid w:val="00764606"/>
    <w:rsid w:val="00764928"/>
    <w:rsid w:val="00765DBB"/>
    <w:rsid w:val="007662A6"/>
    <w:rsid w:val="0077124C"/>
    <w:rsid w:val="00771D69"/>
    <w:rsid w:val="0077428C"/>
    <w:rsid w:val="007756BD"/>
    <w:rsid w:val="0077792C"/>
    <w:rsid w:val="00780A41"/>
    <w:rsid w:val="007814A1"/>
    <w:rsid w:val="007815C6"/>
    <w:rsid w:val="00782DD5"/>
    <w:rsid w:val="007834BE"/>
    <w:rsid w:val="00784A2F"/>
    <w:rsid w:val="00786B11"/>
    <w:rsid w:val="00790849"/>
    <w:rsid w:val="007908C7"/>
    <w:rsid w:val="00791753"/>
    <w:rsid w:val="00792313"/>
    <w:rsid w:val="0079296B"/>
    <w:rsid w:val="00792FAA"/>
    <w:rsid w:val="0079359D"/>
    <w:rsid w:val="007937B1"/>
    <w:rsid w:val="00793812"/>
    <w:rsid w:val="00794C40"/>
    <w:rsid w:val="00795B52"/>
    <w:rsid w:val="00795C02"/>
    <w:rsid w:val="00796FBD"/>
    <w:rsid w:val="007970E2"/>
    <w:rsid w:val="00797957"/>
    <w:rsid w:val="00797B80"/>
    <w:rsid w:val="007A0096"/>
    <w:rsid w:val="007A17F8"/>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6AA"/>
    <w:rsid w:val="007B47B5"/>
    <w:rsid w:val="007B497F"/>
    <w:rsid w:val="007B4D5B"/>
    <w:rsid w:val="007B5DD3"/>
    <w:rsid w:val="007B624D"/>
    <w:rsid w:val="007B6D57"/>
    <w:rsid w:val="007B71E9"/>
    <w:rsid w:val="007B78E1"/>
    <w:rsid w:val="007C057D"/>
    <w:rsid w:val="007C1BDF"/>
    <w:rsid w:val="007C3F08"/>
    <w:rsid w:val="007C5516"/>
    <w:rsid w:val="007C55A8"/>
    <w:rsid w:val="007C5D5E"/>
    <w:rsid w:val="007C60A7"/>
    <w:rsid w:val="007D0748"/>
    <w:rsid w:val="007D29C2"/>
    <w:rsid w:val="007D3E31"/>
    <w:rsid w:val="007D3FC7"/>
    <w:rsid w:val="007D4A1B"/>
    <w:rsid w:val="007D5DE9"/>
    <w:rsid w:val="007D65B3"/>
    <w:rsid w:val="007E05BE"/>
    <w:rsid w:val="007E073B"/>
    <w:rsid w:val="007E0AF7"/>
    <w:rsid w:val="007E0D44"/>
    <w:rsid w:val="007E1A48"/>
    <w:rsid w:val="007E2248"/>
    <w:rsid w:val="007E25BF"/>
    <w:rsid w:val="007E264A"/>
    <w:rsid w:val="007E2D3F"/>
    <w:rsid w:val="007E346C"/>
    <w:rsid w:val="007E4DCD"/>
    <w:rsid w:val="007E6301"/>
    <w:rsid w:val="007E6730"/>
    <w:rsid w:val="007F1320"/>
    <w:rsid w:val="007F2CDE"/>
    <w:rsid w:val="007F4AA4"/>
    <w:rsid w:val="007F5441"/>
    <w:rsid w:val="007F558B"/>
    <w:rsid w:val="007F7043"/>
    <w:rsid w:val="008000D7"/>
    <w:rsid w:val="008019D5"/>
    <w:rsid w:val="00801CCE"/>
    <w:rsid w:val="00803B79"/>
    <w:rsid w:val="00803DAB"/>
    <w:rsid w:val="00803E26"/>
    <w:rsid w:val="00805B2F"/>
    <w:rsid w:val="00805DBD"/>
    <w:rsid w:val="00807A67"/>
    <w:rsid w:val="00810C64"/>
    <w:rsid w:val="00810CAB"/>
    <w:rsid w:val="008115B1"/>
    <w:rsid w:val="008119FA"/>
    <w:rsid w:val="008122CA"/>
    <w:rsid w:val="008127FE"/>
    <w:rsid w:val="008139F2"/>
    <w:rsid w:val="00813AC3"/>
    <w:rsid w:val="00813AED"/>
    <w:rsid w:val="00814F1E"/>
    <w:rsid w:val="0081519D"/>
    <w:rsid w:val="00821E45"/>
    <w:rsid w:val="00821E8B"/>
    <w:rsid w:val="00824ADD"/>
    <w:rsid w:val="00824B64"/>
    <w:rsid w:val="008253AC"/>
    <w:rsid w:val="0082683F"/>
    <w:rsid w:val="00827A21"/>
    <w:rsid w:val="00827C78"/>
    <w:rsid w:val="008309E6"/>
    <w:rsid w:val="00831C57"/>
    <w:rsid w:val="00832E89"/>
    <w:rsid w:val="00833617"/>
    <w:rsid w:val="008344E6"/>
    <w:rsid w:val="0083554C"/>
    <w:rsid w:val="00835D8F"/>
    <w:rsid w:val="00836534"/>
    <w:rsid w:val="00837102"/>
    <w:rsid w:val="00841618"/>
    <w:rsid w:val="0084193C"/>
    <w:rsid w:val="0084467B"/>
    <w:rsid w:val="008446C3"/>
    <w:rsid w:val="008446E6"/>
    <w:rsid w:val="0084589E"/>
    <w:rsid w:val="00847014"/>
    <w:rsid w:val="00847380"/>
    <w:rsid w:val="008510FE"/>
    <w:rsid w:val="00851F36"/>
    <w:rsid w:val="0085356E"/>
    <w:rsid w:val="00854826"/>
    <w:rsid w:val="00855C9B"/>
    <w:rsid w:val="00856102"/>
    <w:rsid w:val="00861036"/>
    <w:rsid w:val="008614D0"/>
    <w:rsid w:val="00862C25"/>
    <w:rsid w:val="00863060"/>
    <w:rsid w:val="008642E9"/>
    <w:rsid w:val="00864356"/>
    <w:rsid w:val="00867C4B"/>
    <w:rsid w:val="00870EDC"/>
    <w:rsid w:val="00872142"/>
    <w:rsid w:val="00872B8F"/>
    <w:rsid w:val="00876763"/>
    <w:rsid w:val="008772F0"/>
    <w:rsid w:val="0088011B"/>
    <w:rsid w:val="00881BD8"/>
    <w:rsid w:val="00881C12"/>
    <w:rsid w:val="00882229"/>
    <w:rsid w:val="00882B88"/>
    <w:rsid w:val="00883053"/>
    <w:rsid w:val="00883757"/>
    <w:rsid w:val="00886224"/>
    <w:rsid w:val="00886796"/>
    <w:rsid w:val="00886F99"/>
    <w:rsid w:val="00890F7D"/>
    <w:rsid w:val="00891276"/>
    <w:rsid w:val="00893BC3"/>
    <w:rsid w:val="00894558"/>
    <w:rsid w:val="00894AC6"/>
    <w:rsid w:val="00894D1B"/>
    <w:rsid w:val="00895B4E"/>
    <w:rsid w:val="00895EC9"/>
    <w:rsid w:val="00896C35"/>
    <w:rsid w:val="00897A98"/>
    <w:rsid w:val="008A0138"/>
    <w:rsid w:val="008A14A1"/>
    <w:rsid w:val="008A1922"/>
    <w:rsid w:val="008A1F6F"/>
    <w:rsid w:val="008A2E04"/>
    <w:rsid w:val="008A438D"/>
    <w:rsid w:val="008A49C0"/>
    <w:rsid w:val="008A53B2"/>
    <w:rsid w:val="008A5865"/>
    <w:rsid w:val="008A65E1"/>
    <w:rsid w:val="008B0A58"/>
    <w:rsid w:val="008B0DA0"/>
    <w:rsid w:val="008B1A1B"/>
    <w:rsid w:val="008B2102"/>
    <w:rsid w:val="008B21D0"/>
    <w:rsid w:val="008B2E63"/>
    <w:rsid w:val="008B37DE"/>
    <w:rsid w:val="008B4400"/>
    <w:rsid w:val="008B4416"/>
    <w:rsid w:val="008B4814"/>
    <w:rsid w:val="008B4D93"/>
    <w:rsid w:val="008B5024"/>
    <w:rsid w:val="008B523E"/>
    <w:rsid w:val="008B5BD9"/>
    <w:rsid w:val="008B6389"/>
    <w:rsid w:val="008B7284"/>
    <w:rsid w:val="008C0E2E"/>
    <w:rsid w:val="008C0E90"/>
    <w:rsid w:val="008C140B"/>
    <w:rsid w:val="008C1ADB"/>
    <w:rsid w:val="008C3181"/>
    <w:rsid w:val="008C37FB"/>
    <w:rsid w:val="008C3E53"/>
    <w:rsid w:val="008C4E41"/>
    <w:rsid w:val="008D0B44"/>
    <w:rsid w:val="008D10E2"/>
    <w:rsid w:val="008D38EC"/>
    <w:rsid w:val="008D4E9F"/>
    <w:rsid w:val="008D52B9"/>
    <w:rsid w:val="008D591D"/>
    <w:rsid w:val="008D6D0E"/>
    <w:rsid w:val="008D7848"/>
    <w:rsid w:val="008E119F"/>
    <w:rsid w:val="008E44E7"/>
    <w:rsid w:val="008E4588"/>
    <w:rsid w:val="008E4E42"/>
    <w:rsid w:val="008E5D87"/>
    <w:rsid w:val="008E6202"/>
    <w:rsid w:val="008E7256"/>
    <w:rsid w:val="008F0E4C"/>
    <w:rsid w:val="008F1ED9"/>
    <w:rsid w:val="008F2DF0"/>
    <w:rsid w:val="008F418B"/>
    <w:rsid w:val="008F5441"/>
    <w:rsid w:val="008F7CB9"/>
    <w:rsid w:val="008F7F6D"/>
    <w:rsid w:val="00900E8A"/>
    <w:rsid w:val="00901483"/>
    <w:rsid w:val="00901A59"/>
    <w:rsid w:val="009049A8"/>
    <w:rsid w:val="00905046"/>
    <w:rsid w:val="009051A4"/>
    <w:rsid w:val="00911E92"/>
    <w:rsid w:val="00914B3F"/>
    <w:rsid w:val="00917120"/>
    <w:rsid w:val="009202C9"/>
    <w:rsid w:val="00920C9F"/>
    <w:rsid w:val="00920D36"/>
    <w:rsid w:val="0092333C"/>
    <w:rsid w:val="009238E8"/>
    <w:rsid w:val="00923AD9"/>
    <w:rsid w:val="009240D5"/>
    <w:rsid w:val="00924285"/>
    <w:rsid w:val="009246CF"/>
    <w:rsid w:val="00924A28"/>
    <w:rsid w:val="00925831"/>
    <w:rsid w:val="00926D00"/>
    <w:rsid w:val="009274C6"/>
    <w:rsid w:val="00927F76"/>
    <w:rsid w:val="00931286"/>
    <w:rsid w:val="009337D1"/>
    <w:rsid w:val="0093488F"/>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99B"/>
    <w:rsid w:val="00952E3D"/>
    <w:rsid w:val="00953783"/>
    <w:rsid w:val="00954157"/>
    <w:rsid w:val="0095415F"/>
    <w:rsid w:val="00954624"/>
    <w:rsid w:val="00954650"/>
    <w:rsid w:val="00954E72"/>
    <w:rsid w:val="009561A5"/>
    <w:rsid w:val="00956FF6"/>
    <w:rsid w:val="00957054"/>
    <w:rsid w:val="00957D36"/>
    <w:rsid w:val="0096126F"/>
    <w:rsid w:val="009612E1"/>
    <w:rsid w:val="00961995"/>
    <w:rsid w:val="00961F39"/>
    <w:rsid w:val="00962B66"/>
    <w:rsid w:val="00963304"/>
    <w:rsid w:val="00963958"/>
    <w:rsid w:val="009640A8"/>
    <w:rsid w:val="009643C3"/>
    <w:rsid w:val="009648F0"/>
    <w:rsid w:val="00964D04"/>
    <w:rsid w:val="00964D45"/>
    <w:rsid w:val="009659C1"/>
    <w:rsid w:val="00966F18"/>
    <w:rsid w:val="00967B37"/>
    <w:rsid w:val="009712D7"/>
    <w:rsid w:val="00971949"/>
    <w:rsid w:val="00972389"/>
    <w:rsid w:val="00974663"/>
    <w:rsid w:val="00977896"/>
    <w:rsid w:val="00977A52"/>
    <w:rsid w:val="009837DF"/>
    <w:rsid w:val="00985EC3"/>
    <w:rsid w:val="00987149"/>
    <w:rsid w:val="009874B1"/>
    <w:rsid w:val="00987A79"/>
    <w:rsid w:val="009907DC"/>
    <w:rsid w:val="00991E7C"/>
    <w:rsid w:val="0099234E"/>
    <w:rsid w:val="009938E5"/>
    <w:rsid w:val="00994715"/>
    <w:rsid w:val="009947E1"/>
    <w:rsid w:val="00994CCA"/>
    <w:rsid w:val="00994F04"/>
    <w:rsid w:val="00996AF0"/>
    <w:rsid w:val="00996DF6"/>
    <w:rsid w:val="00997E2A"/>
    <w:rsid w:val="009A0E13"/>
    <w:rsid w:val="009A1A80"/>
    <w:rsid w:val="009A5BFE"/>
    <w:rsid w:val="009A6B73"/>
    <w:rsid w:val="009A730F"/>
    <w:rsid w:val="009B08E1"/>
    <w:rsid w:val="009B0BA2"/>
    <w:rsid w:val="009B2EAE"/>
    <w:rsid w:val="009B37B4"/>
    <w:rsid w:val="009B37DA"/>
    <w:rsid w:val="009B6557"/>
    <w:rsid w:val="009B6DB0"/>
    <w:rsid w:val="009B7AA9"/>
    <w:rsid w:val="009C0062"/>
    <w:rsid w:val="009C113B"/>
    <w:rsid w:val="009C136A"/>
    <w:rsid w:val="009C16C0"/>
    <w:rsid w:val="009C2257"/>
    <w:rsid w:val="009C2F9C"/>
    <w:rsid w:val="009C374E"/>
    <w:rsid w:val="009C39DD"/>
    <w:rsid w:val="009C5137"/>
    <w:rsid w:val="009C67F6"/>
    <w:rsid w:val="009C7287"/>
    <w:rsid w:val="009C738E"/>
    <w:rsid w:val="009C7537"/>
    <w:rsid w:val="009C79EC"/>
    <w:rsid w:val="009D187A"/>
    <w:rsid w:val="009D3C4E"/>
    <w:rsid w:val="009D430A"/>
    <w:rsid w:val="009D5503"/>
    <w:rsid w:val="009D5562"/>
    <w:rsid w:val="009E0193"/>
    <w:rsid w:val="009E0308"/>
    <w:rsid w:val="009E05CB"/>
    <w:rsid w:val="009E1067"/>
    <w:rsid w:val="009E1FC8"/>
    <w:rsid w:val="009E2D3D"/>
    <w:rsid w:val="009E44E4"/>
    <w:rsid w:val="009E47D1"/>
    <w:rsid w:val="009E59BF"/>
    <w:rsid w:val="009E5A82"/>
    <w:rsid w:val="009E60FE"/>
    <w:rsid w:val="009E6471"/>
    <w:rsid w:val="009E7130"/>
    <w:rsid w:val="009F0C0A"/>
    <w:rsid w:val="009F1531"/>
    <w:rsid w:val="009F1A08"/>
    <w:rsid w:val="009F2524"/>
    <w:rsid w:val="009F28BD"/>
    <w:rsid w:val="009F35D0"/>
    <w:rsid w:val="009F3A37"/>
    <w:rsid w:val="009F41C5"/>
    <w:rsid w:val="009F501C"/>
    <w:rsid w:val="009F57E5"/>
    <w:rsid w:val="009F5F20"/>
    <w:rsid w:val="009F6430"/>
    <w:rsid w:val="009F6933"/>
    <w:rsid w:val="009F7668"/>
    <w:rsid w:val="00A004E0"/>
    <w:rsid w:val="00A01E3E"/>
    <w:rsid w:val="00A05511"/>
    <w:rsid w:val="00A057A1"/>
    <w:rsid w:val="00A060AC"/>
    <w:rsid w:val="00A063C8"/>
    <w:rsid w:val="00A06681"/>
    <w:rsid w:val="00A11E96"/>
    <w:rsid w:val="00A120E6"/>
    <w:rsid w:val="00A12EF6"/>
    <w:rsid w:val="00A14252"/>
    <w:rsid w:val="00A143BF"/>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1A85"/>
    <w:rsid w:val="00A3363E"/>
    <w:rsid w:val="00A34F56"/>
    <w:rsid w:val="00A35F39"/>
    <w:rsid w:val="00A36D2B"/>
    <w:rsid w:val="00A37A84"/>
    <w:rsid w:val="00A37E3D"/>
    <w:rsid w:val="00A40B3C"/>
    <w:rsid w:val="00A41B0B"/>
    <w:rsid w:val="00A42B87"/>
    <w:rsid w:val="00A441B4"/>
    <w:rsid w:val="00A44278"/>
    <w:rsid w:val="00A448F5"/>
    <w:rsid w:val="00A45042"/>
    <w:rsid w:val="00A4574A"/>
    <w:rsid w:val="00A45EA5"/>
    <w:rsid w:val="00A46856"/>
    <w:rsid w:val="00A51E05"/>
    <w:rsid w:val="00A527AB"/>
    <w:rsid w:val="00A53030"/>
    <w:rsid w:val="00A539C2"/>
    <w:rsid w:val="00A5443A"/>
    <w:rsid w:val="00A5482B"/>
    <w:rsid w:val="00A5491E"/>
    <w:rsid w:val="00A54EF7"/>
    <w:rsid w:val="00A55F7E"/>
    <w:rsid w:val="00A5622F"/>
    <w:rsid w:val="00A5678F"/>
    <w:rsid w:val="00A56F82"/>
    <w:rsid w:val="00A57824"/>
    <w:rsid w:val="00A57910"/>
    <w:rsid w:val="00A602E3"/>
    <w:rsid w:val="00A60883"/>
    <w:rsid w:val="00A61E05"/>
    <w:rsid w:val="00A61E67"/>
    <w:rsid w:val="00A62602"/>
    <w:rsid w:val="00A6303E"/>
    <w:rsid w:val="00A6359A"/>
    <w:rsid w:val="00A655F6"/>
    <w:rsid w:val="00A664AA"/>
    <w:rsid w:val="00A667DF"/>
    <w:rsid w:val="00A66855"/>
    <w:rsid w:val="00A67499"/>
    <w:rsid w:val="00A67953"/>
    <w:rsid w:val="00A67A38"/>
    <w:rsid w:val="00A7194A"/>
    <w:rsid w:val="00A7206E"/>
    <w:rsid w:val="00A72CBC"/>
    <w:rsid w:val="00A730B6"/>
    <w:rsid w:val="00A7547B"/>
    <w:rsid w:val="00A7587E"/>
    <w:rsid w:val="00A76003"/>
    <w:rsid w:val="00A762A0"/>
    <w:rsid w:val="00A76979"/>
    <w:rsid w:val="00A7772E"/>
    <w:rsid w:val="00A815CA"/>
    <w:rsid w:val="00A82A3B"/>
    <w:rsid w:val="00A834CE"/>
    <w:rsid w:val="00A84B04"/>
    <w:rsid w:val="00A85EC4"/>
    <w:rsid w:val="00A86415"/>
    <w:rsid w:val="00A866C5"/>
    <w:rsid w:val="00A86E52"/>
    <w:rsid w:val="00A871E0"/>
    <w:rsid w:val="00A872FB"/>
    <w:rsid w:val="00A87D8B"/>
    <w:rsid w:val="00A90B10"/>
    <w:rsid w:val="00A912B4"/>
    <w:rsid w:val="00A92A73"/>
    <w:rsid w:val="00A92B3F"/>
    <w:rsid w:val="00A9326B"/>
    <w:rsid w:val="00A938BD"/>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63A2"/>
    <w:rsid w:val="00AA78C8"/>
    <w:rsid w:val="00AB0665"/>
    <w:rsid w:val="00AB223E"/>
    <w:rsid w:val="00AB2273"/>
    <w:rsid w:val="00AB71D4"/>
    <w:rsid w:val="00AB7304"/>
    <w:rsid w:val="00AB74F4"/>
    <w:rsid w:val="00AC003D"/>
    <w:rsid w:val="00AC1ABD"/>
    <w:rsid w:val="00AC3D46"/>
    <w:rsid w:val="00AC4649"/>
    <w:rsid w:val="00AC59B9"/>
    <w:rsid w:val="00AC6252"/>
    <w:rsid w:val="00AC6A50"/>
    <w:rsid w:val="00AC6A83"/>
    <w:rsid w:val="00AC70F8"/>
    <w:rsid w:val="00AC7713"/>
    <w:rsid w:val="00AC7AFF"/>
    <w:rsid w:val="00AC7D1B"/>
    <w:rsid w:val="00AD1B28"/>
    <w:rsid w:val="00AD1E8F"/>
    <w:rsid w:val="00AD2740"/>
    <w:rsid w:val="00AD286D"/>
    <w:rsid w:val="00AD3169"/>
    <w:rsid w:val="00AD31B9"/>
    <w:rsid w:val="00AD3D5A"/>
    <w:rsid w:val="00AD43C6"/>
    <w:rsid w:val="00AD57F3"/>
    <w:rsid w:val="00AD71AD"/>
    <w:rsid w:val="00AD754C"/>
    <w:rsid w:val="00AD7851"/>
    <w:rsid w:val="00AD7CB2"/>
    <w:rsid w:val="00AE1C68"/>
    <w:rsid w:val="00AE335E"/>
    <w:rsid w:val="00AE4199"/>
    <w:rsid w:val="00AE42BA"/>
    <w:rsid w:val="00AE464C"/>
    <w:rsid w:val="00AE56E6"/>
    <w:rsid w:val="00AE62CD"/>
    <w:rsid w:val="00AE680F"/>
    <w:rsid w:val="00AE7025"/>
    <w:rsid w:val="00AE7375"/>
    <w:rsid w:val="00AF03EB"/>
    <w:rsid w:val="00AF107A"/>
    <w:rsid w:val="00AF367F"/>
    <w:rsid w:val="00AF4492"/>
    <w:rsid w:val="00AF588C"/>
    <w:rsid w:val="00AF65A1"/>
    <w:rsid w:val="00AF6D27"/>
    <w:rsid w:val="00B033C2"/>
    <w:rsid w:val="00B03B02"/>
    <w:rsid w:val="00B03D19"/>
    <w:rsid w:val="00B03F5D"/>
    <w:rsid w:val="00B04E75"/>
    <w:rsid w:val="00B04EB9"/>
    <w:rsid w:val="00B06BC9"/>
    <w:rsid w:val="00B07D48"/>
    <w:rsid w:val="00B07FAF"/>
    <w:rsid w:val="00B10573"/>
    <w:rsid w:val="00B11504"/>
    <w:rsid w:val="00B118BE"/>
    <w:rsid w:val="00B12A7E"/>
    <w:rsid w:val="00B13740"/>
    <w:rsid w:val="00B14114"/>
    <w:rsid w:val="00B14634"/>
    <w:rsid w:val="00B15C8E"/>
    <w:rsid w:val="00B15D19"/>
    <w:rsid w:val="00B160C8"/>
    <w:rsid w:val="00B16E8C"/>
    <w:rsid w:val="00B20555"/>
    <w:rsid w:val="00B2141C"/>
    <w:rsid w:val="00B21B94"/>
    <w:rsid w:val="00B2216F"/>
    <w:rsid w:val="00B23D1C"/>
    <w:rsid w:val="00B24C3E"/>
    <w:rsid w:val="00B24EDB"/>
    <w:rsid w:val="00B252F5"/>
    <w:rsid w:val="00B25832"/>
    <w:rsid w:val="00B25B4A"/>
    <w:rsid w:val="00B26863"/>
    <w:rsid w:val="00B27995"/>
    <w:rsid w:val="00B30814"/>
    <w:rsid w:val="00B30F12"/>
    <w:rsid w:val="00B312DD"/>
    <w:rsid w:val="00B3295A"/>
    <w:rsid w:val="00B36147"/>
    <w:rsid w:val="00B368E1"/>
    <w:rsid w:val="00B40526"/>
    <w:rsid w:val="00B40787"/>
    <w:rsid w:val="00B40E6F"/>
    <w:rsid w:val="00B41E1C"/>
    <w:rsid w:val="00B4285D"/>
    <w:rsid w:val="00B45AF9"/>
    <w:rsid w:val="00B4643B"/>
    <w:rsid w:val="00B470B2"/>
    <w:rsid w:val="00B47909"/>
    <w:rsid w:val="00B52D02"/>
    <w:rsid w:val="00B530CB"/>
    <w:rsid w:val="00B5404C"/>
    <w:rsid w:val="00B540C2"/>
    <w:rsid w:val="00B54A64"/>
    <w:rsid w:val="00B54CAC"/>
    <w:rsid w:val="00B54EC0"/>
    <w:rsid w:val="00B54FDE"/>
    <w:rsid w:val="00B559AA"/>
    <w:rsid w:val="00B56E80"/>
    <w:rsid w:val="00B570D3"/>
    <w:rsid w:val="00B60323"/>
    <w:rsid w:val="00B6032A"/>
    <w:rsid w:val="00B60D2D"/>
    <w:rsid w:val="00B63BD9"/>
    <w:rsid w:val="00B63DD5"/>
    <w:rsid w:val="00B66C15"/>
    <w:rsid w:val="00B711C9"/>
    <w:rsid w:val="00B71768"/>
    <w:rsid w:val="00B71A89"/>
    <w:rsid w:val="00B728E1"/>
    <w:rsid w:val="00B73F68"/>
    <w:rsid w:val="00B74504"/>
    <w:rsid w:val="00B74A63"/>
    <w:rsid w:val="00B74A73"/>
    <w:rsid w:val="00B74F0F"/>
    <w:rsid w:val="00B75DB8"/>
    <w:rsid w:val="00B76ACD"/>
    <w:rsid w:val="00B801A4"/>
    <w:rsid w:val="00B8047C"/>
    <w:rsid w:val="00B80DA0"/>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1E5D"/>
    <w:rsid w:val="00B92C4C"/>
    <w:rsid w:val="00B92E23"/>
    <w:rsid w:val="00B9314B"/>
    <w:rsid w:val="00B93681"/>
    <w:rsid w:val="00B94006"/>
    <w:rsid w:val="00B94CE9"/>
    <w:rsid w:val="00B961AB"/>
    <w:rsid w:val="00BA0885"/>
    <w:rsid w:val="00BA0BDF"/>
    <w:rsid w:val="00BA1502"/>
    <w:rsid w:val="00BA61C3"/>
    <w:rsid w:val="00BA797B"/>
    <w:rsid w:val="00BA7FB9"/>
    <w:rsid w:val="00BB10B2"/>
    <w:rsid w:val="00BB196B"/>
    <w:rsid w:val="00BB369D"/>
    <w:rsid w:val="00BB3A52"/>
    <w:rsid w:val="00BB4756"/>
    <w:rsid w:val="00BB5D1E"/>
    <w:rsid w:val="00BB5D8F"/>
    <w:rsid w:val="00BB7008"/>
    <w:rsid w:val="00BB70B6"/>
    <w:rsid w:val="00BB72D5"/>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D6C11"/>
    <w:rsid w:val="00BE0305"/>
    <w:rsid w:val="00BE17A8"/>
    <w:rsid w:val="00BE3852"/>
    <w:rsid w:val="00BE50BA"/>
    <w:rsid w:val="00BF0186"/>
    <w:rsid w:val="00BF0BBD"/>
    <w:rsid w:val="00BF12E3"/>
    <w:rsid w:val="00BF2ED2"/>
    <w:rsid w:val="00BF3514"/>
    <w:rsid w:val="00BF51D6"/>
    <w:rsid w:val="00BF5BB0"/>
    <w:rsid w:val="00BF65B1"/>
    <w:rsid w:val="00BF679C"/>
    <w:rsid w:val="00BF74BC"/>
    <w:rsid w:val="00C01E4E"/>
    <w:rsid w:val="00C027FE"/>
    <w:rsid w:val="00C029AB"/>
    <w:rsid w:val="00C04112"/>
    <w:rsid w:val="00C05FC2"/>
    <w:rsid w:val="00C065B7"/>
    <w:rsid w:val="00C079FA"/>
    <w:rsid w:val="00C07E2C"/>
    <w:rsid w:val="00C112CB"/>
    <w:rsid w:val="00C114F3"/>
    <w:rsid w:val="00C130B2"/>
    <w:rsid w:val="00C14658"/>
    <w:rsid w:val="00C14875"/>
    <w:rsid w:val="00C15235"/>
    <w:rsid w:val="00C1533A"/>
    <w:rsid w:val="00C16106"/>
    <w:rsid w:val="00C1641C"/>
    <w:rsid w:val="00C1741F"/>
    <w:rsid w:val="00C17593"/>
    <w:rsid w:val="00C2006B"/>
    <w:rsid w:val="00C20849"/>
    <w:rsid w:val="00C22299"/>
    <w:rsid w:val="00C22726"/>
    <w:rsid w:val="00C22C25"/>
    <w:rsid w:val="00C23165"/>
    <w:rsid w:val="00C23B53"/>
    <w:rsid w:val="00C23EAE"/>
    <w:rsid w:val="00C24FCB"/>
    <w:rsid w:val="00C257B6"/>
    <w:rsid w:val="00C261AE"/>
    <w:rsid w:val="00C277E3"/>
    <w:rsid w:val="00C31945"/>
    <w:rsid w:val="00C32651"/>
    <w:rsid w:val="00C326E0"/>
    <w:rsid w:val="00C3433D"/>
    <w:rsid w:val="00C36387"/>
    <w:rsid w:val="00C36617"/>
    <w:rsid w:val="00C36B8E"/>
    <w:rsid w:val="00C40B52"/>
    <w:rsid w:val="00C40E4B"/>
    <w:rsid w:val="00C4187F"/>
    <w:rsid w:val="00C4191C"/>
    <w:rsid w:val="00C41EC1"/>
    <w:rsid w:val="00C43EED"/>
    <w:rsid w:val="00C4506E"/>
    <w:rsid w:val="00C46611"/>
    <w:rsid w:val="00C47DC2"/>
    <w:rsid w:val="00C50BA9"/>
    <w:rsid w:val="00C50ED2"/>
    <w:rsid w:val="00C5421B"/>
    <w:rsid w:val="00C54FBC"/>
    <w:rsid w:val="00C56051"/>
    <w:rsid w:val="00C56983"/>
    <w:rsid w:val="00C57ECB"/>
    <w:rsid w:val="00C60646"/>
    <w:rsid w:val="00C612B7"/>
    <w:rsid w:val="00C617FA"/>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FE7"/>
    <w:rsid w:val="00C82404"/>
    <w:rsid w:val="00C82E63"/>
    <w:rsid w:val="00C83929"/>
    <w:rsid w:val="00C839E2"/>
    <w:rsid w:val="00C848AF"/>
    <w:rsid w:val="00C85370"/>
    <w:rsid w:val="00C8563E"/>
    <w:rsid w:val="00C86F24"/>
    <w:rsid w:val="00C87E14"/>
    <w:rsid w:val="00C9067F"/>
    <w:rsid w:val="00C9078B"/>
    <w:rsid w:val="00C91EC5"/>
    <w:rsid w:val="00C938CB"/>
    <w:rsid w:val="00C951CB"/>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2779"/>
    <w:rsid w:val="00CB3ED6"/>
    <w:rsid w:val="00CB42D4"/>
    <w:rsid w:val="00CB721E"/>
    <w:rsid w:val="00CB758A"/>
    <w:rsid w:val="00CC1F0C"/>
    <w:rsid w:val="00CC30E2"/>
    <w:rsid w:val="00CC351C"/>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485D"/>
    <w:rsid w:val="00CD5A0D"/>
    <w:rsid w:val="00CD6ADF"/>
    <w:rsid w:val="00CD724B"/>
    <w:rsid w:val="00CE33C1"/>
    <w:rsid w:val="00CE405B"/>
    <w:rsid w:val="00CE42C7"/>
    <w:rsid w:val="00CE48AA"/>
    <w:rsid w:val="00CE4C40"/>
    <w:rsid w:val="00CE6F29"/>
    <w:rsid w:val="00CE7A1F"/>
    <w:rsid w:val="00CE7EDC"/>
    <w:rsid w:val="00CE7F14"/>
    <w:rsid w:val="00CF0ABB"/>
    <w:rsid w:val="00CF18D4"/>
    <w:rsid w:val="00CF24E0"/>
    <w:rsid w:val="00CF2C50"/>
    <w:rsid w:val="00CF31DF"/>
    <w:rsid w:val="00CF3A7D"/>
    <w:rsid w:val="00CF3E8C"/>
    <w:rsid w:val="00CF4079"/>
    <w:rsid w:val="00CF4121"/>
    <w:rsid w:val="00CF428C"/>
    <w:rsid w:val="00CF5452"/>
    <w:rsid w:val="00CF5B1F"/>
    <w:rsid w:val="00CF6072"/>
    <w:rsid w:val="00CF6D3A"/>
    <w:rsid w:val="00CF7698"/>
    <w:rsid w:val="00CF7DD3"/>
    <w:rsid w:val="00D01CB7"/>
    <w:rsid w:val="00D01E35"/>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2939"/>
    <w:rsid w:val="00D2388F"/>
    <w:rsid w:val="00D238FA"/>
    <w:rsid w:val="00D23941"/>
    <w:rsid w:val="00D26293"/>
    <w:rsid w:val="00D27372"/>
    <w:rsid w:val="00D276F1"/>
    <w:rsid w:val="00D310B7"/>
    <w:rsid w:val="00D31765"/>
    <w:rsid w:val="00D32E3C"/>
    <w:rsid w:val="00D33753"/>
    <w:rsid w:val="00D34289"/>
    <w:rsid w:val="00D357FC"/>
    <w:rsid w:val="00D37EF7"/>
    <w:rsid w:val="00D40657"/>
    <w:rsid w:val="00D40C92"/>
    <w:rsid w:val="00D42791"/>
    <w:rsid w:val="00D42A57"/>
    <w:rsid w:val="00D42B36"/>
    <w:rsid w:val="00D45163"/>
    <w:rsid w:val="00D45952"/>
    <w:rsid w:val="00D45E5D"/>
    <w:rsid w:val="00D54361"/>
    <w:rsid w:val="00D60E1F"/>
    <w:rsid w:val="00D6217F"/>
    <w:rsid w:val="00D6318E"/>
    <w:rsid w:val="00D64D13"/>
    <w:rsid w:val="00D64ED4"/>
    <w:rsid w:val="00D664F0"/>
    <w:rsid w:val="00D6683B"/>
    <w:rsid w:val="00D668CA"/>
    <w:rsid w:val="00D66FFF"/>
    <w:rsid w:val="00D707C6"/>
    <w:rsid w:val="00D70991"/>
    <w:rsid w:val="00D70EC2"/>
    <w:rsid w:val="00D721B3"/>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000"/>
    <w:rsid w:val="00D85518"/>
    <w:rsid w:val="00D856E2"/>
    <w:rsid w:val="00D857D5"/>
    <w:rsid w:val="00D861BC"/>
    <w:rsid w:val="00D86FA3"/>
    <w:rsid w:val="00D900C1"/>
    <w:rsid w:val="00D91CB3"/>
    <w:rsid w:val="00D9266F"/>
    <w:rsid w:val="00D92F34"/>
    <w:rsid w:val="00D9540B"/>
    <w:rsid w:val="00D9596E"/>
    <w:rsid w:val="00D95F6E"/>
    <w:rsid w:val="00D9771D"/>
    <w:rsid w:val="00D979C3"/>
    <w:rsid w:val="00D97BA2"/>
    <w:rsid w:val="00DA1763"/>
    <w:rsid w:val="00DA315A"/>
    <w:rsid w:val="00DA3BB9"/>
    <w:rsid w:val="00DA3C3B"/>
    <w:rsid w:val="00DA511A"/>
    <w:rsid w:val="00DA5701"/>
    <w:rsid w:val="00DA57EE"/>
    <w:rsid w:val="00DA5813"/>
    <w:rsid w:val="00DA5EC9"/>
    <w:rsid w:val="00DA6E51"/>
    <w:rsid w:val="00DA7819"/>
    <w:rsid w:val="00DB0693"/>
    <w:rsid w:val="00DB25AB"/>
    <w:rsid w:val="00DB2F1E"/>
    <w:rsid w:val="00DB528F"/>
    <w:rsid w:val="00DB5818"/>
    <w:rsid w:val="00DB5D7B"/>
    <w:rsid w:val="00DB6C83"/>
    <w:rsid w:val="00DB6DFD"/>
    <w:rsid w:val="00DB7253"/>
    <w:rsid w:val="00DC114E"/>
    <w:rsid w:val="00DC36B6"/>
    <w:rsid w:val="00DC472C"/>
    <w:rsid w:val="00DC7214"/>
    <w:rsid w:val="00DC7DF5"/>
    <w:rsid w:val="00DD1BCA"/>
    <w:rsid w:val="00DD2063"/>
    <w:rsid w:val="00DD20C7"/>
    <w:rsid w:val="00DD224C"/>
    <w:rsid w:val="00DD2331"/>
    <w:rsid w:val="00DD313C"/>
    <w:rsid w:val="00DD39B8"/>
    <w:rsid w:val="00DD57DE"/>
    <w:rsid w:val="00DD5C35"/>
    <w:rsid w:val="00DD5FC6"/>
    <w:rsid w:val="00DD6D1D"/>
    <w:rsid w:val="00DD70A1"/>
    <w:rsid w:val="00DD7148"/>
    <w:rsid w:val="00DD7777"/>
    <w:rsid w:val="00DE0726"/>
    <w:rsid w:val="00DE160E"/>
    <w:rsid w:val="00DE464F"/>
    <w:rsid w:val="00DE4A74"/>
    <w:rsid w:val="00DE567F"/>
    <w:rsid w:val="00DE6C3D"/>
    <w:rsid w:val="00DE7752"/>
    <w:rsid w:val="00DF1927"/>
    <w:rsid w:val="00DF1A47"/>
    <w:rsid w:val="00DF241E"/>
    <w:rsid w:val="00DF2DAD"/>
    <w:rsid w:val="00DF2E03"/>
    <w:rsid w:val="00DF2E71"/>
    <w:rsid w:val="00DF30F4"/>
    <w:rsid w:val="00DF399F"/>
    <w:rsid w:val="00DF5218"/>
    <w:rsid w:val="00DF5F7F"/>
    <w:rsid w:val="00DF6126"/>
    <w:rsid w:val="00DF7B2B"/>
    <w:rsid w:val="00E00130"/>
    <w:rsid w:val="00E00CD7"/>
    <w:rsid w:val="00E01B74"/>
    <w:rsid w:val="00E028E3"/>
    <w:rsid w:val="00E041DE"/>
    <w:rsid w:val="00E04D79"/>
    <w:rsid w:val="00E10C53"/>
    <w:rsid w:val="00E10D1B"/>
    <w:rsid w:val="00E11477"/>
    <w:rsid w:val="00E12B63"/>
    <w:rsid w:val="00E1382A"/>
    <w:rsid w:val="00E13A5D"/>
    <w:rsid w:val="00E14EED"/>
    <w:rsid w:val="00E1712B"/>
    <w:rsid w:val="00E2116F"/>
    <w:rsid w:val="00E21AA9"/>
    <w:rsid w:val="00E22130"/>
    <w:rsid w:val="00E226B9"/>
    <w:rsid w:val="00E23C8F"/>
    <w:rsid w:val="00E2442E"/>
    <w:rsid w:val="00E24CB6"/>
    <w:rsid w:val="00E25F50"/>
    <w:rsid w:val="00E26725"/>
    <w:rsid w:val="00E26A90"/>
    <w:rsid w:val="00E26D29"/>
    <w:rsid w:val="00E27869"/>
    <w:rsid w:val="00E3042F"/>
    <w:rsid w:val="00E30CA7"/>
    <w:rsid w:val="00E31552"/>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1F5E"/>
    <w:rsid w:val="00E42911"/>
    <w:rsid w:val="00E43D2A"/>
    <w:rsid w:val="00E51139"/>
    <w:rsid w:val="00E53F16"/>
    <w:rsid w:val="00E540BB"/>
    <w:rsid w:val="00E550A3"/>
    <w:rsid w:val="00E60A55"/>
    <w:rsid w:val="00E6394E"/>
    <w:rsid w:val="00E6397C"/>
    <w:rsid w:val="00E648D4"/>
    <w:rsid w:val="00E64C17"/>
    <w:rsid w:val="00E65239"/>
    <w:rsid w:val="00E65CCC"/>
    <w:rsid w:val="00E67D58"/>
    <w:rsid w:val="00E70B89"/>
    <w:rsid w:val="00E7393E"/>
    <w:rsid w:val="00E741AF"/>
    <w:rsid w:val="00E74D24"/>
    <w:rsid w:val="00E764F9"/>
    <w:rsid w:val="00E76BC6"/>
    <w:rsid w:val="00E77257"/>
    <w:rsid w:val="00E80066"/>
    <w:rsid w:val="00E80171"/>
    <w:rsid w:val="00E8322E"/>
    <w:rsid w:val="00E84F9F"/>
    <w:rsid w:val="00E86006"/>
    <w:rsid w:val="00E87028"/>
    <w:rsid w:val="00E875FF"/>
    <w:rsid w:val="00E87D88"/>
    <w:rsid w:val="00E91374"/>
    <w:rsid w:val="00E91891"/>
    <w:rsid w:val="00E924BC"/>
    <w:rsid w:val="00E93BBE"/>
    <w:rsid w:val="00E945B1"/>
    <w:rsid w:val="00E95983"/>
    <w:rsid w:val="00E95B4A"/>
    <w:rsid w:val="00E95D23"/>
    <w:rsid w:val="00EA0125"/>
    <w:rsid w:val="00EA5591"/>
    <w:rsid w:val="00EA5BF9"/>
    <w:rsid w:val="00EA6C2D"/>
    <w:rsid w:val="00EA75F9"/>
    <w:rsid w:val="00EA7D1A"/>
    <w:rsid w:val="00EA7E7D"/>
    <w:rsid w:val="00EB2D9C"/>
    <w:rsid w:val="00EB38D2"/>
    <w:rsid w:val="00EB3BF6"/>
    <w:rsid w:val="00EB53AC"/>
    <w:rsid w:val="00EB7456"/>
    <w:rsid w:val="00EC07B2"/>
    <w:rsid w:val="00EC15C2"/>
    <w:rsid w:val="00EC182D"/>
    <w:rsid w:val="00EC376B"/>
    <w:rsid w:val="00EC5833"/>
    <w:rsid w:val="00EC65C1"/>
    <w:rsid w:val="00EC695C"/>
    <w:rsid w:val="00EC6B94"/>
    <w:rsid w:val="00EC6EC1"/>
    <w:rsid w:val="00EC7183"/>
    <w:rsid w:val="00EC7CF1"/>
    <w:rsid w:val="00ED0CD0"/>
    <w:rsid w:val="00ED0D1F"/>
    <w:rsid w:val="00ED13C5"/>
    <w:rsid w:val="00ED1CF0"/>
    <w:rsid w:val="00ED2059"/>
    <w:rsid w:val="00ED212B"/>
    <w:rsid w:val="00ED3A0A"/>
    <w:rsid w:val="00ED6439"/>
    <w:rsid w:val="00ED6A7D"/>
    <w:rsid w:val="00ED75E0"/>
    <w:rsid w:val="00ED7F4E"/>
    <w:rsid w:val="00EE0139"/>
    <w:rsid w:val="00EE06E8"/>
    <w:rsid w:val="00EE15C1"/>
    <w:rsid w:val="00EE1FA8"/>
    <w:rsid w:val="00EE20BE"/>
    <w:rsid w:val="00EE35C1"/>
    <w:rsid w:val="00EE3694"/>
    <w:rsid w:val="00EE3759"/>
    <w:rsid w:val="00EE475B"/>
    <w:rsid w:val="00EE4AC8"/>
    <w:rsid w:val="00EE5ACA"/>
    <w:rsid w:val="00EE69DC"/>
    <w:rsid w:val="00EE6B89"/>
    <w:rsid w:val="00EE70BA"/>
    <w:rsid w:val="00EE7773"/>
    <w:rsid w:val="00EF0A61"/>
    <w:rsid w:val="00EF0E8F"/>
    <w:rsid w:val="00EF2520"/>
    <w:rsid w:val="00EF2901"/>
    <w:rsid w:val="00EF335B"/>
    <w:rsid w:val="00EF58F3"/>
    <w:rsid w:val="00F00762"/>
    <w:rsid w:val="00F011F8"/>
    <w:rsid w:val="00F022B7"/>
    <w:rsid w:val="00F037C5"/>
    <w:rsid w:val="00F0469F"/>
    <w:rsid w:val="00F05B54"/>
    <w:rsid w:val="00F06E2F"/>
    <w:rsid w:val="00F07267"/>
    <w:rsid w:val="00F072B0"/>
    <w:rsid w:val="00F077BC"/>
    <w:rsid w:val="00F079F4"/>
    <w:rsid w:val="00F07F86"/>
    <w:rsid w:val="00F10222"/>
    <w:rsid w:val="00F1112D"/>
    <w:rsid w:val="00F11327"/>
    <w:rsid w:val="00F1147C"/>
    <w:rsid w:val="00F1286D"/>
    <w:rsid w:val="00F13959"/>
    <w:rsid w:val="00F150F5"/>
    <w:rsid w:val="00F152D8"/>
    <w:rsid w:val="00F17565"/>
    <w:rsid w:val="00F20924"/>
    <w:rsid w:val="00F2193B"/>
    <w:rsid w:val="00F21A68"/>
    <w:rsid w:val="00F23DE5"/>
    <w:rsid w:val="00F2591A"/>
    <w:rsid w:val="00F26C62"/>
    <w:rsid w:val="00F27395"/>
    <w:rsid w:val="00F279BE"/>
    <w:rsid w:val="00F3318D"/>
    <w:rsid w:val="00F346A9"/>
    <w:rsid w:val="00F347E5"/>
    <w:rsid w:val="00F34A74"/>
    <w:rsid w:val="00F3711F"/>
    <w:rsid w:val="00F40DA8"/>
    <w:rsid w:val="00F4239B"/>
    <w:rsid w:val="00F424A3"/>
    <w:rsid w:val="00F44A90"/>
    <w:rsid w:val="00F4562D"/>
    <w:rsid w:val="00F45869"/>
    <w:rsid w:val="00F46155"/>
    <w:rsid w:val="00F5164E"/>
    <w:rsid w:val="00F51C52"/>
    <w:rsid w:val="00F545F2"/>
    <w:rsid w:val="00F54986"/>
    <w:rsid w:val="00F55279"/>
    <w:rsid w:val="00F55AE1"/>
    <w:rsid w:val="00F55C83"/>
    <w:rsid w:val="00F5637F"/>
    <w:rsid w:val="00F56754"/>
    <w:rsid w:val="00F617CF"/>
    <w:rsid w:val="00F621A1"/>
    <w:rsid w:val="00F629F6"/>
    <w:rsid w:val="00F62E77"/>
    <w:rsid w:val="00F644D1"/>
    <w:rsid w:val="00F6510A"/>
    <w:rsid w:val="00F658E0"/>
    <w:rsid w:val="00F65B5A"/>
    <w:rsid w:val="00F66192"/>
    <w:rsid w:val="00F67229"/>
    <w:rsid w:val="00F673D4"/>
    <w:rsid w:val="00F67D77"/>
    <w:rsid w:val="00F70F9F"/>
    <w:rsid w:val="00F720CC"/>
    <w:rsid w:val="00F75826"/>
    <w:rsid w:val="00F76C3E"/>
    <w:rsid w:val="00F810D3"/>
    <w:rsid w:val="00F83CBA"/>
    <w:rsid w:val="00F83E6B"/>
    <w:rsid w:val="00F846DF"/>
    <w:rsid w:val="00F84A32"/>
    <w:rsid w:val="00F86153"/>
    <w:rsid w:val="00F86B7E"/>
    <w:rsid w:val="00F86BFE"/>
    <w:rsid w:val="00F877A2"/>
    <w:rsid w:val="00F910E7"/>
    <w:rsid w:val="00F91DD7"/>
    <w:rsid w:val="00F92432"/>
    <w:rsid w:val="00F93A13"/>
    <w:rsid w:val="00F94477"/>
    <w:rsid w:val="00F948F6"/>
    <w:rsid w:val="00F9571F"/>
    <w:rsid w:val="00F9584F"/>
    <w:rsid w:val="00F97DF6"/>
    <w:rsid w:val="00FA066E"/>
    <w:rsid w:val="00FA0DBF"/>
    <w:rsid w:val="00FA2812"/>
    <w:rsid w:val="00FA3134"/>
    <w:rsid w:val="00FA43FB"/>
    <w:rsid w:val="00FA44D8"/>
    <w:rsid w:val="00FA52B8"/>
    <w:rsid w:val="00FA586C"/>
    <w:rsid w:val="00FA60B9"/>
    <w:rsid w:val="00FA72B3"/>
    <w:rsid w:val="00FA7537"/>
    <w:rsid w:val="00FA7ACE"/>
    <w:rsid w:val="00FB04D2"/>
    <w:rsid w:val="00FB1B47"/>
    <w:rsid w:val="00FB1C51"/>
    <w:rsid w:val="00FB493F"/>
    <w:rsid w:val="00FB51E4"/>
    <w:rsid w:val="00FB646A"/>
    <w:rsid w:val="00FB6877"/>
    <w:rsid w:val="00FB6927"/>
    <w:rsid w:val="00FC0316"/>
    <w:rsid w:val="00FC0502"/>
    <w:rsid w:val="00FC0BDC"/>
    <w:rsid w:val="00FC1076"/>
    <w:rsid w:val="00FC2535"/>
    <w:rsid w:val="00FC2929"/>
    <w:rsid w:val="00FC327C"/>
    <w:rsid w:val="00FC33AA"/>
    <w:rsid w:val="00FC5C73"/>
    <w:rsid w:val="00FC6840"/>
    <w:rsid w:val="00FC6BFE"/>
    <w:rsid w:val="00FC6E5D"/>
    <w:rsid w:val="00FC70B2"/>
    <w:rsid w:val="00FC77FD"/>
    <w:rsid w:val="00FD0A55"/>
    <w:rsid w:val="00FD342B"/>
    <w:rsid w:val="00FD3D3B"/>
    <w:rsid w:val="00FD4A73"/>
    <w:rsid w:val="00FD4BB1"/>
    <w:rsid w:val="00FD4D4B"/>
    <w:rsid w:val="00FD6094"/>
    <w:rsid w:val="00FD6257"/>
    <w:rsid w:val="00FD680D"/>
    <w:rsid w:val="00FD7DF7"/>
    <w:rsid w:val="00FE08AD"/>
    <w:rsid w:val="00FE19AF"/>
    <w:rsid w:val="00FE1B39"/>
    <w:rsid w:val="00FE2414"/>
    <w:rsid w:val="00FE2984"/>
    <w:rsid w:val="00FE2DD8"/>
    <w:rsid w:val="00FE2EA2"/>
    <w:rsid w:val="00FE382C"/>
    <w:rsid w:val="00FE38C0"/>
    <w:rsid w:val="00FE3E3A"/>
    <w:rsid w:val="00FE419E"/>
    <w:rsid w:val="00FE48CD"/>
    <w:rsid w:val="00FE4D1B"/>
    <w:rsid w:val="00FE5693"/>
    <w:rsid w:val="00FE617A"/>
    <w:rsid w:val="00FE7042"/>
    <w:rsid w:val="00FE78D9"/>
    <w:rsid w:val="00FF052A"/>
    <w:rsid w:val="00FF0EBD"/>
    <w:rsid w:val="00FF107E"/>
    <w:rsid w:val="00FF13E1"/>
    <w:rsid w:val="00FF3ED9"/>
    <w:rsid w:val="00FF41C6"/>
    <w:rsid w:val="00FF49C7"/>
    <w:rsid w:val="00FF554C"/>
    <w:rsid w:val="00FF5BE8"/>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10"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HTML Top of Form" w:uiPriority="99"/>
    <w:lsdException w:name="HTML Bottom of Form" w:uiPriority="99"/>
    <w:lsdException w:name="Normal (Web)" w:uiPriority="99"/>
    <w:lsdException w:name="HTML Address"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character" w:customStyle="1" w:styleId="CorpodeltestoCarattere">
    <w:name w:val="Corpo del testo Carattere"/>
    <w:basedOn w:val="Carpredefinitoparagrafo"/>
    <w:link w:val="Corpodeltesto"/>
    <w:uiPriority w:val="99"/>
    <w:rsid w:val="00BB5D8F"/>
    <w:rPr>
      <w:sz w:val="24"/>
      <w:szCs w:val="24"/>
    </w:r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uiPriority w:val="99"/>
    <w:rsid w:val="00D97BA2"/>
    <w:rPr>
      <w:vertAlign w:val="superscript"/>
    </w:rPr>
  </w:style>
  <w:style w:type="paragraph" w:styleId="Testonotaapidipagina">
    <w:name w:val="footnote text"/>
    <w:basedOn w:val="Normale"/>
    <w:link w:val="TestonotaapidipaginaCarattere"/>
    <w:uiPriority w:val="99"/>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uiPriority w:val="99"/>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5">
    <w:name w:val="StileMessaggioDiPostaElettronica651"/>
    <w:aliases w:val="StileMessaggioDiPostaElettronica651"/>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71">
    <w:name w:val="StileMessaggioDiPostaElettronica67"/>
    <w:aliases w:val="StileMessaggioDiPostaElettronica67"/>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link w:val="IndirizzoHTMLCarattere"/>
    <w:uiPriority w:val="99"/>
    <w:rsid w:val="00CD0AAC"/>
    <w:rPr>
      <w:i/>
      <w:iCs/>
    </w:rPr>
  </w:style>
  <w:style w:type="character" w:customStyle="1" w:styleId="IndirizzoHTMLCarattere">
    <w:name w:val="Indirizzo HTML Carattere"/>
    <w:basedOn w:val="Carpredefinitoparagrafo"/>
    <w:link w:val="IndirizzoHTML"/>
    <w:uiPriority w:val="99"/>
    <w:rsid w:val="008F1ED9"/>
    <w:rPr>
      <w:i/>
      <w:iCs/>
      <w:sz w:val="24"/>
      <w:szCs w:val="24"/>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paragraph" w:customStyle="1" w:styleId="predefinito">
    <w:name w:val="predefinito"/>
    <w:basedOn w:val="Normale"/>
    <w:rsid w:val="00156B92"/>
    <w:pPr>
      <w:spacing w:before="100" w:beforeAutospacing="1" w:after="100" w:afterAutospacing="1"/>
    </w:pPr>
  </w:style>
  <w:style w:type="character" w:customStyle="1" w:styleId="collegamentointernet">
    <w:name w:val="collegamentointernet"/>
    <w:basedOn w:val="Carpredefinitoparagrafo"/>
    <w:rsid w:val="00156B92"/>
  </w:style>
  <w:style w:type="paragraph" w:customStyle="1" w:styleId="post-title">
    <w:name w:val="post-title"/>
    <w:basedOn w:val="Normale"/>
    <w:rsid w:val="00031B6A"/>
    <w:pPr>
      <w:spacing w:before="100" w:beforeAutospacing="1" w:after="100" w:afterAutospacing="1"/>
    </w:pPr>
  </w:style>
  <w:style w:type="character" w:customStyle="1" w:styleId="Iniziomodulo-zCarattere">
    <w:name w:val="Inizio modulo -z Carattere"/>
    <w:basedOn w:val="Carpredefinitoparagrafo"/>
    <w:link w:val="Iniziomodulo-z"/>
    <w:uiPriority w:val="99"/>
    <w:rsid w:val="000F2569"/>
    <w:rPr>
      <w:rFonts w:ascii="Arial" w:hAnsi="Arial" w:cs="Arial"/>
      <w:vanish/>
      <w:sz w:val="16"/>
      <w:szCs w:val="16"/>
    </w:rPr>
  </w:style>
  <w:style w:type="paragraph" w:styleId="Iniziomodulo-z">
    <w:name w:val="HTML Top of Form"/>
    <w:basedOn w:val="Normale"/>
    <w:next w:val="Normale"/>
    <w:link w:val="Iniziomodulo-zCarattere"/>
    <w:hidden/>
    <w:uiPriority w:val="99"/>
    <w:unhideWhenUsed/>
    <w:rsid w:val="000F2569"/>
    <w:pPr>
      <w:pBdr>
        <w:bottom w:val="single" w:sz="6" w:space="1" w:color="auto"/>
      </w:pBdr>
      <w:jc w:val="center"/>
    </w:pPr>
    <w:rPr>
      <w:rFonts w:ascii="Arial" w:hAnsi="Arial" w:cs="Arial"/>
      <w:vanish/>
      <w:sz w:val="16"/>
      <w:szCs w:val="16"/>
    </w:rPr>
  </w:style>
  <w:style w:type="character" w:customStyle="1" w:styleId="Finemodulo-zCarattere">
    <w:name w:val="Fine modulo -z Carattere"/>
    <w:basedOn w:val="Carpredefinitoparagrafo"/>
    <w:link w:val="Finemodulo-z"/>
    <w:uiPriority w:val="99"/>
    <w:rsid w:val="000F2569"/>
    <w:rPr>
      <w:rFonts w:ascii="Arial" w:hAnsi="Arial" w:cs="Arial"/>
      <w:vanish/>
      <w:sz w:val="16"/>
      <w:szCs w:val="16"/>
    </w:rPr>
  </w:style>
  <w:style w:type="paragraph" w:styleId="Finemodulo-z">
    <w:name w:val="HTML Bottom of Form"/>
    <w:basedOn w:val="Normale"/>
    <w:next w:val="Normale"/>
    <w:link w:val="Finemodulo-zCarattere"/>
    <w:hidden/>
    <w:uiPriority w:val="99"/>
    <w:unhideWhenUsed/>
    <w:rsid w:val="000F2569"/>
    <w:pPr>
      <w:pBdr>
        <w:top w:val="single" w:sz="6" w:space="1" w:color="auto"/>
      </w:pBdr>
      <w:jc w:val="center"/>
    </w:pPr>
    <w:rPr>
      <w:rFonts w:ascii="Arial" w:hAnsi="Arial" w:cs="Arial"/>
      <w:vanish/>
      <w:sz w:val="16"/>
      <w:szCs w:val="16"/>
    </w:rPr>
  </w:style>
  <w:style w:type="character" w:customStyle="1" w:styleId="hps">
    <w:name w:val="hps"/>
    <w:basedOn w:val="Carpredefinitoparagrafo"/>
    <w:rsid w:val="000F2569"/>
  </w:style>
  <w:style w:type="character" w:customStyle="1" w:styleId="unknown0">
    <w:name w:val="unknown0"/>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unknown1">
    <w:name w:val="unknown1"/>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hyperlink0">
    <w:name w:val="hyperlink0"/>
    <w:basedOn w:val="Carpredefinitoparagrafo"/>
    <w:rsid w:val="001E2720"/>
  </w:style>
  <w:style w:type="character" w:customStyle="1" w:styleId="atn">
    <w:name w:val="atn"/>
    <w:basedOn w:val="Carpredefinitoparagrafo"/>
    <w:rsid w:val="00551598"/>
  </w:style>
  <w:style w:type="paragraph" w:customStyle="1" w:styleId="blogtitle">
    <w:name w:val="blogtitle"/>
    <w:basedOn w:val="Normale"/>
    <w:rsid w:val="00551598"/>
    <w:pPr>
      <w:spacing w:before="100" w:beforeAutospacing="1" w:after="100" w:afterAutospacing="1"/>
    </w:pPr>
  </w:style>
  <w:style w:type="paragraph" w:customStyle="1" w:styleId="standard">
    <w:name w:val="standard"/>
    <w:basedOn w:val="Normale"/>
    <w:rsid w:val="00827C78"/>
    <w:pPr>
      <w:spacing w:before="100" w:beforeAutospacing="1" w:after="100" w:afterAutospacing="1"/>
    </w:pPr>
  </w:style>
  <w:style w:type="character" w:customStyle="1" w:styleId="watch-title">
    <w:name w:val="watch-title"/>
    <w:basedOn w:val="Carpredefinitoparagrafo"/>
    <w:rsid w:val="003A66C4"/>
  </w:style>
  <w:style w:type="paragraph" w:customStyle="1" w:styleId="p2">
    <w:name w:val="p2"/>
    <w:basedOn w:val="Normale"/>
    <w:rsid w:val="008E4E42"/>
    <w:pPr>
      <w:shd w:val="clear" w:color="auto" w:fill="FFFFFF"/>
      <w:spacing w:before="100" w:beforeAutospacing="1" w:after="100" w:afterAutospacing="1"/>
    </w:pPr>
    <w:rPr>
      <w:color w:val="000000"/>
    </w:rPr>
  </w:style>
  <w:style w:type="paragraph" w:customStyle="1" w:styleId="p3">
    <w:name w:val="p3"/>
    <w:basedOn w:val="Normale"/>
    <w:rsid w:val="008E4E42"/>
    <w:pPr>
      <w:shd w:val="clear" w:color="auto" w:fill="FFFFFF"/>
      <w:spacing w:before="100" w:beforeAutospacing="1" w:after="100" w:afterAutospacing="1"/>
    </w:pPr>
    <w:rPr>
      <w:rFonts w:ascii="Helvetica" w:hAnsi="Helvetica"/>
      <w:color w:val="000000"/>
    </w:rPr>
  </w:style>
  <w:style w:type="paragraph" w:customStyle="1" w:styleId="p4">
    <w:name w:val="p4"/>
    <w:basedOn w:val="Normale"/>
    <w:rsid w:val="008E4E42"/>
    <w:pPr>
      <w:shd w:val="clear" w:color="auto" w:fill="FFFFFF"/>
      <w:spacing w:before="100" w:beforeAutospacing="1" w:after="100" w:afterAutospacing="1"/>
    </w:pPr>
    <w:rPr>
      <w:color w:val="000000"/>
    </w:rPr>
  </w:style>
  <w:style w:type="character" w:customStyle="1" w:styleId="t31">
    <w:name w:val="t31"/>
    <w:basedOn w:val="Carpredefinitoparagrafo"/>
    <w:rsid w:val="008E4E42"/>
    <w:rPr>
      <w:rFonts w:ascii="Verdana" w:hAnsi="Verdana" w:hint="default"/>
      <w:b/>
      <w:bCs/>
      <w:i w:val="0"/>
      <w:iCs w:val="0"/>
      <w:color w:val="000000"/>
      <w:sz w:val="20"/>
      <w:szCs w:val="20"/>
    </w:rPr>
  </w:style>
  <w:style w:type="character" w:customStyle="1" w:styleId="t41">
    <w:name w:val="t41"/>
    <w:basedOn w:val="Carpredefinitoparagrafo"/>
    <w:rsid w:val="008E4E42"/>
    <w:rPr>
      <w:rFonts w:ascii="Verdana" w:hAnsi="Verdana" w:hint="default"/>
      <w:b w:val="0"/>
      <w:bCs w:val="0"/>
      <w:i w:val="0"/>
      <w:iCs w:val="0"/>
      <w:color w:val="000000"/>
      <w:sz w:val="20"/>
      <w:szCs w:val="20"/>
    </w:rPr>
  </w:style>
  <w:style w:type="character" w:customStyle="1" w:styleId="s1">
    <w:name w:val="s1"/>
    <w:basedOn w:val="Carpredefinitoparagrafo"/>
    <w:rsid w:val="00813AC3"/>
  </w:style>
  <w:style w:type="paragraph" w:customStyle="1" w:styleId="p1">
    <w:name w:val="p1"/>
    <w:basedOn w:val="Normale"/>
    <w:rsid w:val="00813AC3"/>
    <w:pPr>
      <w:spacing w:before="100" w:beforeAutospacing="1" w:after="100" w:afterAutospacing="1"/>
    </w:pPr>
  </w:style>
  <w:style w:type="character" w:customStyle="1" w:styleId="s2">
    <w:name w:val="s2"/>
    <w:basedOn w:val="Carpredefinitoparagrafo"/>
    <w:rsid w:val="00DF2DAD"/>
  </w:style>
  <w:style w:type="character" w:customStyle="1" w:styleId="s3">
    <w:name w:val="s3"/>
    <w:basedOn w:val="Carpredefinitoparagrafo"/>
    <w:rsid w:val="00DF2DAD"/>
  </w:style>
  <w:style w:type="paragraph" w:customStyle="1" w:styleId="didefault">
    <w:name w:val="didefault"/>
    <w:basedOn w:val="Normale"/>
    <w:rsid w:val="009F501C"/>
    <w:pPr>
      <w:spacing w:before="100" w:beforeAutospacing="1" w:after="100" w:afterAutospacing="1"/>
    </w:pPr>
  </w:style>
  <w:style w:type="paragraph" w:customStyle="1" w:styleId="maincontainer">
    <w:name w:val="main_container"/>
    <w:basedOn w:val="Normale"/>
    <w:rsid w:val="00207979"/>
    <w:pPr>
      <w:shd w:val="clear" w:color="auto" w:fill="FFFFFF"/>
      <w:spacing w:before="100" w:beforeAutospacing="1" w:after="100" w:afterAutospacing="1"/>
    </w:pPr>
  </w:style>
  <w:style w:type="paragraph" w:customStyle="1" w:styleId="ui-overlay-c">
    <w:name w:val="ui-overlay-c"/>
    <w:basedOn w:val="Normale"/>
    <w:rsid w:val="00207979"/>
    <w:pPr>
      <w:shd w:val="clear" w:color="auto" w:fill="E5E4D7"/>
      <w:spacing w:before="100" w:beforeAutospacing="1" w:after="100" w:afterAutospacing="1"/>
    </w:pPr>
    <w:rPr>
      <w:color w:val="333333"/>
    </w:rPr>
  </w:style>
  <w:style w:type="paragraph" w:customStyle="1" w:styleId="ui-body-c">
    <w:name w:val="ui-body-c"/>
    <w:basedOn w:val="Normale"/>
    <w:rsid w:val="00207979"/>
    <w:pPr>
      <w:shd w:val="clear" w:color="auto" w:fill="E5E4D7"/>
      <w:spacing w:before="100" w:beforeAutospacing="1" w:after="100" w:afterAutospacing="1"/>
    </w:pPr>
    <w:rPr>
      <w:color w:val="333333"/>
    </w:rPr>
  </w:style>
  <w:style w:type="paragraph" w:customStyle="1" w:styleId="ww-indirizzohtml">
    <w:name w:val="ww-indirizzohtml"/>
    <w:basedOn w:val="Normale"/>
    <w:rsid w:val="0042203C"/>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2830161">
      <w:bodyDiv w:val="1"/>
      <w:marLeft w:val="0"/>
      <w:marRight w:val="0"/>
      <w:marTop w:val="0"/>
      <w:marBottom w:val="0"/>
      <w:divBdr>
        <w:top w:val="none" w:sz="0" w:space="0" w:color="auto"/>
        <w:left w:val="none" w:sz="0" w:space="0" w:color="auto"/>
        <w:bottom w:val="none" w:sz="0" w:space="0" w:color="auto"/>
        <w:right w:val="none" w:sz="0" w:space="0" w:color="auto"/>
      </w:divBdr>
    </w:div>
    <w:div w:id="3635092">
      <w:bodyDiv w:val="1"/>
      <w:marLeft w:val="0"/>
      <w:marRight w:val="0"/>
      <w:marTop w:val="0"/>
      <w:marBottom w:val="0"/>
      <w:divBdr>
        <w:top w:val="none" w:sz="0" w:space="0" w:color="auto"/>
        <w:left w:val="none" w:sz="0" w:space="0" w:color="auto"/>
        <w:bottom w:val="none" w:sz="0" w:space="0" w:color="auto"/>
        <w:right w:val="none" w:sz="0" w:space="0" w:color="auto"/>
      </w:divBdr>
      <w:divsChild>
        <w:div w:id="479157214">
          <w:marLeft w:val="0"/>
          <w:marRight w:val="0"/>
          <w:marTop w:val="0"/>
          <w:marBottom w:val="0"/>
          <w:divBdr>
            <w:top w:val="none" w:sz="0" w:space="0" w:color="auto"/>
            <w:left w:val="none" w:sz="0" w:space="0" w:color="auto"/>
            <w:bottom w:val="none" w:sz="0" w:space="0" w:color="auto"/>
            <w:right w:val="none" w:sz="0" w:space="0" w:color="auto"/>
          </w:divBdr>
          <w:divsChild>
            <w:div w:id="33702127">
              <w:marLeft w:val="0"/>
              <w:marRight w:val="0"/>
              <w:marTop w:val="0"/>
              <w:marBottom w:val="0"/>
              <w:divBdr>
                <w:top w:val="none" w:sz="0" w:space="0" w:color="auto"/>
                <w:left w:val="none" w:sz="0" w:space="0" w:color="auto"/>
                <w:bottom w:val="none" w:sz="0" w:space="0" w:color="auto"/>
                <w:right w:val="none" w:sz="0" w:space="0" w:color="auto"/>
              </w:divBdr>
              <w:divsChild>
                <w:div w:id="1484079285">
                  <w:marLeft w:val="0"/>
                  <w:marRight w:val="0"/>
                  <w:marTop w:val="0"/>
                  <w:marBottom w:val="0"/>
                  <w:divBdr>
                    <w:top w:val="none" w:sz="0" w:space="0" w:color="auto"/>
                    <w:left w:val="none" w:sz="0" w:space="0" w:color="auto"/>
                    <w:bottom w:val="none" w:sz="0" w:space="0" w:color="auto"/>
                    <w:right w:val="none" w:sz="0" w:space="0" w:color="auto"/>
                  </w:divBdr>
                  <w:divsChild>
                    <w:div w:id="1002242661">
                      <w:marLeft w:val="0"/>
                      <w:marRight w:val="0"/>
                      <w:marTop w:val="0"/>
                      <w:marBottom w:val="0"/>
                      <w:divBdr>
                        <w:top w:val="none" w:sz="0" w:space="0" w:color="auto"/>
                        <w:left w:val="none" w:sz="0" w:space="0" w:color="auto"/>
                        <w:bottom w:val="none" w:sz="0" w:space="0" w:color="auto"/>
                        <w:right w:val="none" w:sz="0" w:space="0" w:color="auto"/>
                      </w:divBdr>
                      <w:divsChild>
                        <w:div w:id="2057512143">
                          <w:marLeft w:val="0"/>
                          <w:marRight w:val="0"/>
                          <w:marTop w:val="0"/>
                          <w:marBottom w:val="0"/>
                          <w:divBdr>
                            <w:top w:val="none" w:sz="0" w:space="0" w:color="auto"/>
                            <w:left w:val="none" w:sz="0" w:space="0" w:color="auto"/>
                            <w:bottom w:val="none" w:sz="0" w:space="0" w:color="auto"/>
                            <w:right w:val="none" w:sz="0" w:space="0" w:color="auto"/>
                          </w:divBdr>
                          <w:divsChild>
                            <w:div w:id="1875190443">
                              <w:marLeft w:val="0"/>
                              <w:marRight w:val="0"/>
                              <w:marTop w:val="0"/>
                              <w:marBottom w:val="0"/>
                              <w:divBdr>
                                <w:top w:val="none" w:sz="0" w:space="0" w:color="auto"/>
                                <w:left w:val="none" w:sz="0" w:space="0" w:color="auto"/>
                                <w:bottom w:val="none" w:sz="0" w:space="0" w:color="auto"/>
                                <w:right w:val="none" w:sz="0" w:space="0" w:color="auto"/>
                              </w:divBdr>
                              <w:divsChild>
                                <w:div w:id="1503857818">
                                  <w:marLeft w:val="0"/>
                                  <w:marRight w:val="0"/>
                                  <w:marTop w:val="0"/>
                                  <w:marBottom w:val="0"/>
                                  <w:divBdr>
                                    <w:top w:val="none" w:sz="0" w:space="0" w:color="auto"/>
                                    <w:left w:val="none" w:sz="0" w:space="0" w:color="auto"/>
                                    <w:bottom w:val="none" w:sz="0" w:space="0" w:color="auto"/>
                                    <w:right w:val="none" w:sz="0" w:space="0" w:color="auto"/>
                                  </w:divBdr>
                                  <w:divsChild>
                                    <w:div w:id="1646160312">
                                      <w:marLeft w:val="0"/>
                                      <w:marRight w:val="0"/>
                                      <w:marTop w:val="0"/>
                                      <w:marBottom w:val="0"/>
                                      <w:divBdr>
                                        <w:top w:val="none" w:sz="0" w:space="0" w:color="auto"/>
                                        <w:left w:val="none" w:sz="0" w:space="0" w:color="auto"/>
                                        <w:bottom w:val="none" w:sz="0" w:space="0" w:color="auto"/>
                                        <w:right w:val="none" w:sz="0" w:space="0" w:color="auto"/>
                                      </w:divBdr>
                                      <w:divsChild>
                                        <w:div w:id="1133214214">
                                          <w:marLeft w:val="0"/>
                                          <w:marRight w:val="0"/>
                                          <w:marTop w:val="0"/>
                                          <w:marBottom w:val="0"/>
                                          <w:divBdr>
                                            <w:top w:val="none" w:sz="0" w:space="0" w:color="auto"/>
                                            <w:left w:val="none" w:sz="0" w:space="0" w:color="auto"/>
                                            <w:bottom w:val="none" w:sz="0" w:space="0" w:color="auto"/>
                                            <w:right w:val="none" w:sz="0" w:space="0" w:color="auto"/>
                                          </w:divBdr>
                                          <w:divsChild>
                                            <w:div w:id="803279818">
                                              <w:marLeft w:val="0"/>
                                              <w:marRight w:val="0"/>
                                              <w:marTop w:val="0"/>
                                              <w:marBottom w:val="0"/>
                                              <w:divBdr>
                                                <w:top w:val="none" w:sz="0" w:space="0" w:color="auto"/>
                                                <w:left w:val="none" w:sz="0" w:space="0" w:color="auto"/>
                                                <w:bottom w:val="none" w:sz="0" w:space="0" w:color="auto"/>
                                                <w:right w:val="none" w:sz="0" w:space="0" w:color="auto"/>
                                              </w:divBdr>
                                              <w:divsChild>
                                                <w:div w:id="324625887">
                                                  <w:marLeft w:val="0"/>
                                                  <w:marRight w:val="0"/>
                                                  <w:marTop w:val="0"/>
                                                  <w:marBottom w:val="0"/>
                                                  <w:divBdr>
                                                    <w:top w:val="none" w:sz="0" w:space="0" w:color="auto"/>
                                                    <w:left w:val="none" w:sz="0" w:space="0" w:color="auto"/>
                                                    <w:bottom w:val="none" w:sz="0" w:space="0" w:color="auto"/>
                                                    <w:right w:val="none" w:sz="0" w:space="0" w:color="auto"/>
                                                  </w:divBdr>
                                                  <w:divsChild>
                                                    <w:div w:id="2119448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07489">
      <w:bodyDiv w:val="1"/>
      <w:marLeft w:val="0"/>
      <w:marRight w:val="0"/>
      <w:marTop w:val="0"/>
      <w:marBottom w:val="0"/>
      <w:divBdr>
        <w:top w:val="none" w:sz="0" w:space="0" w:color="auto"/>
        <w:left w:val="none" w:sz="0" w:space="0" w:color="auto"/>
        <w:bottom w:val="none" w:sz="0" w:space="0" w:color="auto"/>
        <w:right w:val="none" w:sz="0" w:space="0" w:color="auto"/>
      </w:divBdr>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17975695">
      <w:bodyDiv w:val="1"/>
      <w:marLeft w:val="0"/>
      <w:marRight w:val="0"/>
      <w:marTop w:val="0"/>
      <w:marBottom w:val="0"/>
      <w:divBdr>
        <w:top w:val="none" w:sz="0" w:space="0" w:color="auto"/>
        <w:left w:val="none" w:sz="0" w:space="0" w:color="auto"/>
        <w:bottom w:val="none" w:sz="0" w:space="0" w:color="auto"/>
        <w:right w:val="none" w:sz="0" w:space="0" w:color="auto"/>
      </w:divBdr>
    </w:div>
    <w:div w:id="21127076">
      <w:bodyDiv w:val="1"/>
      <w:marLeft w:val="0"/>
      <w:marRight w:val="0"/>
      <w:marTop w:val="0"/>
      <w:marBottom w:val="0"/>
      <w:divBdr>
        <w:top w:val="none" w:sz="0" w:space="0" w:color="auto"/>
        <w:left w:val="none" w:sz="0" w:space="0" w:color="auto"/>
        <w:bottom w:val="none" w:sz="0" w:space="0" w:color="auto"/>
        <w:right w:val="none" w:sz="0" w:space="0" w:color="auto"/>
      </w:divBdr>
    </w:div>
    <w:div w:id="21323247">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25717092">
      <w:bodyDiv w:val="1"/>
      <w:marLeft w:val="0"/>
      <w:marRight w:val="0"/>
      <w:marTop w:val="0"/>
      <w:marBottom w:val="0"/>
      <w:divBdr>
        <w:top w:val="none" w:sz="0" w:space="0" w:color="auto"/>
        <w:left w:val="none" w:sz="0" w:space="0" w:color="auto"/>
        <w:bottom w:val="none" w:sz="0" w:space="0" w:color="auto"/>
        <w:right w:val="none" w:sz="0" w:space="0" w:color="auto"/>
      </w:divBdr>
      <w:divsChild>
        <w:div w:id="1909798592">
          <w:marLeft w:val="0"/>
          <w:marRight w:val="0"/>
          <w:marTop w:val="0"/>
          <w:marBottom w:val="0"/>
          <w:divBdr>
            <w:top w:val="none" w:sz="0" w:space="0" w:color="auto"/>
            <w:left w:val="none" w:sz="0" w:space="0" w:color="auto"/>
            <w:bottom w:val="none" w:sz="0" w:space="0" w:color="auto"/>
            <w:right w:val="none" w:sz="0" w:space="0" w:color="auto"/>
          </w:divBdr>
          <w:divsChild>
            <w:div w:id="64114429">
              <w:marLeft w:val="0"/>
              <w:marRight w:val="0"/>
              <w:marTop w:val="0"/>
              <w:marBottom w:val="0"/>
              <w:divBdr>
                <w:top w:val="none" w:sz="0" w:space="0" w:color="auto"/>
                <w:left w:val="none" w:sz="0" w:space="0" w:color="auto"/>
                <w:bottom w:val="none" w:sz="0" w:space="0" w:color="auto"/>
                <w:right w:val="none" w:sz="0" w:space="0" w:color="auto"/>
              </w:divBdr>
              <w:divsChild>
                <w:div w:id="1661225522">
                  <w:marLeft w:val="0"/>
                  <w:marRight w:val="0"/>
                  <w:marTop w:val="0"/>
                  <w:marBottom w:val="0"/>
                  <w:divBdr>
                    <w:top w:val="none" w:sz="0" w:space="0" w:color="auto"/>
                    <w:left w:val="none" w:sz="0" w:space="0" w:color="auto"/>
                    <w:bottom w:val="none" w:sz="0" w:space="0" w:color="auto"/>
                    <w:right w:val="none" w:sz="0" w:space="0" w:color="auto"/>
                  </w:divBdr>
                  <w:divsChild>
                    <w:div w:id="206459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143265">
      <w:bodyDiv w:val="1"/>
      <w:marLeft w:val="0"/>
      <w:marRight w:val="0"/>
      <w:marTop w:val="0"/>
      <w:marBottom w:val="0"/>
      <w:divBdr>
        <w:top w:val="none" w:sz="0" w:space="0" w:color="auto"/>
        <w:left w:val="none" w:sz="0" w:space="0" w:color="auto"/>
        <w:bottom w:val="none" w:sz="0" w:space="0" w:color="auto"/>
        <w:right w:val="none" w:sz="0" w:space="0" w:color="auto"/>
      </w:divBdr>
    </w:div>
    <w:div w:id="33507123">
      <w:bodyDiv w:val="1"/>
      <w:marLeft w:val="0"/>
      <w:marRight w:val="0"/>
      <w:marTop w:val="0"/>
      <w:marBottom w:val="0"/>
      <w:divBdr>
        <w:top w:val="none" w:sz="0" w:space="0" w:color="auto"/>
        <w:left w:val="none" w:sz="0" w:space="0" w:color="auto"/>
        <w:bottom w:val="none" w:sz="0" w:space="0" w:color="auto"/>
        <w:right w:val="none" w:sz="0" w:space="0" w:color="auto"/>
      </w:divBdr>
      <w:divsChild>
        <w:div w:id="603153036">
          <w:marLeft w:val="0"/>
          <w:marRight w:val="0"/>
          <w:marTop w:val="0"/>
          <w:marBottom w:val="0"/>
          <w:divBdr>
            <w:top w:val="none" w:sz="0" w:space="0" w:color="auto"/>
            <w:left w:val="none" w:sz="0" w:space="0" w:color="auto"/>
            <w:bottom w:val="none" w:sz="0" w:space="0" w:color="auto"/>
            <w:right w:val="none" w:sz="0" w:space="0" w:color="auto"/>
          </w:divBdr>
        </w:div>
        <w:div w:id="787161379">
          <w:marLeft w:val="0"/>
          <w:marRight w:val="0"/>
          <w:marTop w:val="0"/>
          <w:marBottom w:val="0"/>
          <w:divBdr>
            <w:top w:val="none" w:sz="0" w:space="0" w:color="auto"/>
            <w:left w:val="none" w:sz="0" w:space="0" w:color="auto"/>
            <w:bottom w:val="none" w:sz="0" w:space="0" w:color="auto"/>
            <w:right w:val="none" w:sz="0" w:space="0" w:color="auto"/>
          </w:divBdr>
        </w:div>
        <w:div w:id="1554610959">
          <w:marLeft w:val="0"/>
          <w:marRight w:val="0"/>
          <w:marTop w:val="0"/>
          <w:marBottom w:val="0"/>
          <w:divBdr>
            <w:top w:val="none" w:sz="0" w:space="0" w:color="auto"/>
            <w:left w:val="none" w:sz="0" w:space="0" w:color="auto"/>
            <w:bottom w:val="none" w:sz="0" w:space="0" w:color="auto"/>
            <w:right w:val="none" w:sz="0" w:space="0" w:color="auto"/>
          </w:divBdr>
        </w:div>
        <w:div w:id="557476139">
          <w:marLeft w:val="0"/>
          <w:marRight w:val="0"/>
          <w:marTop w:val="0"/>
          <w:marBottom w:val="0"/>
          <w:divBdr>
            <w:top w:val="none" w:sz="0" w:space="0" w:color="auto"/>
            <w:left w:val="none" w:sz="0" w:space="0" w:color="auto"/>
            <w:bottom w:val="none" w:sz="0" w:space="0" w:color="auto"/>
            <w:right w:val="none" w:sz="0" w:space="0" w:color="auto"/>
          </w:divBdr>
        </w:div>
        <w:div w:id="213736388">
          <w:marLeft w:val="0"/>
          <w:marRight w:val="0"/>
          <w:marTop w:val="0"/>
          <w:marBottom w:val="0"/>
          <w:divBdr>
            <w:top w:val="none" w:sz="0" w:space="0" w:color="auto"/>
            <w:left w:val="none" w:sz="0" w:space="0" w:color="auto"/>
            <w:bottom w:val="none" w:sz="0" w:space="0" w:color="auto"/>
            <w:right w:val="none" w:sz="0" w:space="0" w:color="auto"/>
          </w:divBdr>
          <w:divsChild>
            <w:div w:id="978614673">
              <w:marLeft w:val="0"/>
              <w:marRight w:val="0"/>
              <w:marTop w:val="0"/>
              <w:marBottom w:val="0"/>
              <w:divBdr>
                <w:top w:val="none" w:sz="0" w:space="0" w:color="auto"/>
                <w:left w:val="none" w:sz="0" w:space="0" w:color="auto"/>
                <w:bottom w:val="none" w:sz="0" w:space="0" w:color="auto"/>
                <w:right w:val="none" w:sz="0" w:space="0" w:color="auto"/>
              </w:divBdr>
            </w:div>
            <w:div w:id="141631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6127306">
      <w:bodyDiv w:val="1"/>
      <w:marLeft w:val="0"/>
      <w:marRight w:val="0"/>
      <w:marTop w:val="0"/>
      <w:marBottom w:val="0"/>
      <w:divBdr>
        <w:top w:val="none" w:sz="0" w:space="0" w:color="auto"/>
        <w:left w:val="none" w:sz="0" w:space="0" w:color="auto"/>
        <w:bottom w:val="none" w:sz="0" w:space="0" w:color="auto"/>
        <w:right w:val="none" w:sz="0" w:space="0" w:color="auto"/>
      </w:divBdr>
      <w:divsChild>
        <w:div w:id="1239366543">
          <w:marLeft w:val="0"/>
          <w:marRight w:val="0"/>
          <w:marTop w:val="0"/>
          <w:marBottom w:val="0"/>
          <w:divBdr>
            <w:top w:val="none" w:sz="0" w:space="0" w:color="auto"/>
            <w:left w:val="none" w:sz="0" w:space="0" w:color="auto"/>
            <w:bottom w:val="none" w:sz="0" w:space="0" w:color="auto"/>
            <w:right w:val="none" w:sz="0" w:space="0" w:color="auto"/>
          </w:divBdr>
          <w:divsChild>
            <w:div w:id="2083284838">
              <w:marLeft w:val="0"/>
              <w:marRight w:val="0"/>
              <w:marTop w:val="0"/>
              <w:marBottom w:val="0"/>
              <w:divBdr>
                <w:top w:val="none" w:sz="0" w:space="0" w:color="auto"/>
                <w:left w:val="none" w:sz="0" w:space="0" w:color="auto"/>
                <w:bottom w:val="none" w:sz="0" w:space="0" w:color="auto"/>
                <w:right w:val="none" w:sz="0" w:space="0" w:color="auto"/>
              </w:divBdr>
              <w:divsChild>
                <w:div w:id="2028209926">
                  <w:marLeft w:val="0"/>
                  <w:marRight w:val="0"/>
                  <w:marTop w:val="0"/>
                  <w:marBottom w:val="0"/>
                  <w:divBdr>
                    <w:top w:val="none" w:sz="0" w:space="0" w:color="auto"/>
                    <w:left w:val="none" w:sz="0" w:space="0" w:color="auto"/>
                    <w:bottom w:val="none" w:sz="0" w:space="0" w:color="auto"/>
                    <w:right w:val="none" w:sz="0" w:space="0" w:color="auto"/>
                  </w:divBdr>
                  <w:divsChild>
                    <w:div w:id="1956398919">
                      <w:marLeft w:val="0"/>
                      <w:marRight w:val="0"/>
                      <w:marTop w:val="0"/>
                      <w:marBottom w:val="0"/>
                      <w:divBdr>
                        <w:top w:val="none" w:sz="0" w:space="0" w:color="auto"/>
                        <w:left w:val="none" w:sz="0" w:space="0" w:color="auto"/>
                        <w:bottom w:val="none" w:sz="0" w:space="0" w:color="auto"/>
                        <w:right w:val="none" w:sz="0" w:space="0" w:color="auto"/>
                      </w:divBdr>
                      <w:divsChild>
                        <w:div w:id="1109854939">
                          <w:marLeft w:val="0"/>
                          <w:marRight w:val="0"/>
                          <w:marTop w:val="0"/>
                          <w:marBottom w:val="0"/>
                          <w:divBdr>
                            <w:top w:val="none" w:sz="0" w:space="0" w:color="auto"/>
                            <w:left w:val="none" w:sz="0" w:space="0" w:color="auto"/>
                            <w:bottom w:val="none" w:sz="0" w:space="0" w:color="auto"/>
                            <w:right w:val="none" w:sz="0" w:space="0" w:color="auto"/>
                          </w:divBdr>
                          <w:divsChild>
                            <w:div w:id="1056128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297369">
      <w:bodyDiv w:val="1"/>
      <w:marLeft w:val="0"/>
      <w:marRight w:val="0"/>
      <w:marTop w:val="0"/>
      <w:marBottom w:val="0"/>
      <w:divBdr>
        <w:top w:val="none" w:sz="0" w:space="0" w:color="auto"/>
        <w:left w:val="none" w:sz="0" w:space="0" w:color="auto"/>
        <w:bottom w:val="none" w:sz="0" w:space="0" w:color="auto"/>
        <w:right w:val="none" w:sz="0" w:space="0" w:color="auto"/>
      </w:divBdr>
      <w:divsChild>
        <w:div w:id="2110733504">
          <w:marLeft w:val="0"/>
          <w:marRight w:val="0"/>
          <w:marTop w:val="0"/>
          <w:marBottom w:val="0"/>
          <w:divBdr>
            <w:top w:val="none" w:sz="0" w:space="0" w:color="auto"/>
            <w:left w:val="none" w:sz="0" w:space="0" w:color="auto"/>
            <w:bottom w:val="none" w:sz="0" w:space="0" w:color="auto"/>
            <w:right w:val="none" w:sz="0" w:space="0" w:color="auto"/>
          </w:divBdr>
        </w:div>
        <w:div w:id="587688283">
          <w:marLeft w:val="0"/>
          <w:marRight w:val="0"/>
          <w:marTop w:val="0"/>
          <w:marBottom w:val="0"/>
          <w:divBdr>
            <w:top w:val="none" w:sz="0" w:space="0" w:color="auto"/>
            <w:left w:val="none" w:sz="0" w:space="0" w:color="auto"/>
            <w:bottom w:val="none" w:sz="0" w:space="0" w:color="auto"/>
            <w:right w:val="none" w:sz="0" w:space="0" w:color="auto"/>
          </w:divBdr>
        </w:div>
      </w:divsChild>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78586">
      <w:bodyDiv w:val="1"/>
      <w:marLeft w:val="0"/>
      <w:marRight w:val="0"/>
      <w:marTop w:val="0"/>
      <w:marBottom w:val="0"/>
      <w:divBdr>
        <w:top w:val="none" w:sz="0" w:space="0" w:color="auto"/>
        <w:left w:val="none" w:sz="0" w:space="0" w:color="auto"/>
        <w:bottom w:val="none" w:sz="0" w:space="0" w:color="auto"/>
        <w:right w:val="none" w:sz="0" w:space="0" w:color="auto"/>
      </w:divBdr>
    </w:div>
    <w:div w:id="57561292">
      <w:bodyDiv w:val="1"/>
      <w:marLeft w:val="0"/>
      <w:marRight w:val="0"/>
      <w:marTop w:val="0"/>
      <w:marBottom w:val="0"/>
      <w:divBdr>
        <w:top w:val="none" w:sz="0" w:space="0" w:color="auto"/>
        <w:left w:val="none" w:sz="0" w:space="0" w:color="auto"/>
        <w:bottom w:val="none" w:sz="0" w:space="0" w:color="auto"/>
        <w:right w:val="none" w:sz="0" w:space="0" w:color="auto"/>
      </w:divBdr>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58406603">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0032426">
      <w:bodyDiv w:val="1"/>
      <w:marLeft w:val="0"/>
      <w:marRight w:val="0"/>
      <w:marTop w:val="0"/>
      <w:marBottom w:val="0"/>
      <w:divBdr>
        <w:top w:val="none" w:sz="0" w:space="0" w:color="auto"/>
        <w:left w:val="none" w:sz="0" w:space="0" w:color="auto"/>
        <w:bottom w:val="none" w:sz="0" w:space="0" w:color="auto"/>
        <w:right w:val="none" w:sz="0" w:space="0" w:color="auto"/>
      </w:divBdr>
      <w:divsChild>
        <w:div w:id="1207987641">
          <w:marLeft w:val="0"/>
          <w:marRight w:val="0"/>
          <w:marTop w:val="0"/>
          <w:marBottom w:val="0"/>
          <w:divBdr>
            <w:top w:val="none" w:sz="0" w:space="0" w:color="auto"/>
            <w:left w:val="none" w:sz="0" w:space="0" w:color="auto"/>
            <w:bottom w:val="none" w:sz="0" w:space="0" w:color="auto"/>
            <w:right w:val="none" w:sz="0" w:space="0" w:color="auto"/>
          </w:divBdr>
          <w:divsChild>
            <w:div w:id="881601154">
              <w:marLeft w:val="0"/>
              <w:marRight w:val="0"/>
              <w:marTop w:val="0"/>
              <w:marBottom w:val="0"/>
              <w:divBdr>
                <w:top w:val="none" w:sz="0" w:space="0" w:color="auto"/>
                <w:left w:val="none" w:sz="0" w:space="0" w:color="auto"/>
                <w:bottom w:val="none" w:sz="0" w:space="0" w:color="auto"/>
                <w:right w:val="none" w:sz="0" w:space="0" w:color="auto"/>
              </w:divBdr>
            </w:div>
          </w:divsChild>
        </w:div>
        <w:div w:id="550189405">
          <w:marLeft w:val="0"/>
          <w:marRight w:val="0"/>
          <w:marTop w:val="0"/>
          <w:marBottom w:val="0"/>
          <w:divBdr>
            <w:top w:val="none" w:sz="0" w:space="0" w:color="auto"/>
            <w:left w:val="none" w:sz="0" w:space="0" w:color="auto"/>
            <w:bottom w:val="none" w:sz="0" w:space="0" w:color="auto"/>
            <w:right w:val="none" w:sz="0" w:space="0" w:color="auto"/>
          </w:divBdr>
          <w:divsChild>
            <w:div w:id="1042946097">
              <w:marLeft w:val="0"/>
              <w:marRight w:val="0"/>
              <w:marTop w:val="0"/>
              <w:marBottom w:val="0"/>
              <w:divBdr>
                <w:top w:val="none" w:sz="0" w:space="0" w:color="auto"/>
                <w:left w:val="none" w:sz="0" w:space="0" w:color="auto"/>
                <w:bottom w:val="none" w:sz="0" w:space="0" w:color="auto"/>
                <w:right w:val="none" w:sz="0" w:space="0" w:color="auto"/>
              </w:divBdr>
              <w:divsChild>
                <w:div w:id="801730493">
                  <w:marLeft w:val="0"/>
                  <w:marRight w:val="0"/>
                  <w:marTop w:val="0"/>
                  <w:marBottom w:val="0"/>
                  <w:divBdr>
                    <w:top w:val="none" w:sz="0" w:space="0" w:color="auto"/>
                    <w:left w:val="none" w:sz="0" w:space="0" w:color="auto"/>
                    <w:bottom w:val="none" w:sz="0" w:space="0" w:color="auto"/>
                    <w:right w:val="none" w:sz="0" w:space="0" w:color="auto"/>
                  </w:divBdr>
                  <w:divsChild>
                    <w:div w:id="2008556598">
                      <w:marLeft w:val="0"/>
                      <w:marRight w:val="0"/>
                      <w:marTop w:val="0"/>
                      <w:marBottom w:val="0"/>
                      <w:divBdr>
                        <w:top w:val="none" w:sz="0" w:space="0" w:color="auto"/>
                        <w:left w:val="none" w:sz="0" w:space="0" w:color="auto"/>
                        <w:bottom w:val="none" w:sz="0" w:space="0" w:color="auto"/>
                        <w:right w:val="none" w:sz="0" w:space="0" w:color="auto"/>
                      </w:divBdr>
                      <w:divsChild>
                        <w:div w:id="1644501774">
                          <w:marLeft w:val="0"/>
                          <w:marRight w:val="0"/>
                          <w:marTop w:val="0"/>
                          <w:marBottom w:val="0"/>
                          <w:divBdr>
                            <w:top w:val="none" w:sz="0" w:space="0" w:color="auto"/>
                            <w:left w:val="none" w:sz="0" w:space="0" w:color="auto"/>
                            <w:bottom w:val="none" w:sz="0" w:space="0" w:color="auto"/>
                            <w:right w:val="none" w:sz="0" w:space="0" w:color="auto"/>
                          </w:divBdr>
                          <w:divsChild>
                            <w:div w:id="220606066">
                              <w:marLeft w:val="0"/>
                              <w:marRight w:val="0"/>
                              <w:marTop w:val="0"/>
                              <w:marBottom w:val="0"/>
                              <w:divBdr>
                                <w:top w:val="none" w:sz="0" w:space="0" w:color="auto"/>
                                <w:left w:val="none" w:sz="0" w:space="0" w:color="auto"/>
                                <w:bottom w:val="none" w:sz="0" w:space="0" w:color="auto"/>
                                <w:right w:val="none" w:sz="0" w:space="0" w:color="auto"/>
                              </w:divBdr>
                              <w:divsChild>
                                <w:div w:id="2049211684">
                                  <w:marLeft w:val="0"/>
                                  <w:marRight w:val="0"/>
                                  <w:marTop w:val="0"/>
                                  <w:marBottom w:val="0"/>
                                  <w:divBdr>
                                    <w:top w:val="none" w:sz="0" w:space="0" w:color="auto"/>
                                    <w:left w:val="none" w:sz="0" w:space="0" w:color="auto"/>
                                    <w:bottom w:val="none" w:sz="0" w:space="0" w:color="auto"/>
                                    <w:right w:val="none" w:sz="0" w:space="0" w:color="auto"/>
                                  </w:divBdr>
                                  <w:divsChild>
                                    <w:div w:id="1726488868">
                                      <w:marLeft w:val="0"/>
                                      <w:marRight w:val="0"/>
                                      <w:marTop w:val="0"/>
                                      <w:marBottom w:val="0"/>
                                      <w:divBdr>
                                        <w:top w:val="none" w:sz="0" w:space="0" w:color="auto"/>
                                        <w:left w:val="none" w:sz="0" w:space="0" w:color="auto"/>
                                        <w:bottom w:val="none" w:sz="0" w:space="0" w:color="auto"/>
                                        <w:right w:val="none" w:sz="0" w:space="0" w:color="auto"/>
                                      </w:divBdr>
                                      <w:divsChild>
                                        <w:div w:id="637338563">
                                          <w:marLeft w:val="0"/>
                                          <w:marRight w:val="0"/>
                                          <w:marTop w:val="0"/>
                                          <w:marBottom w:val="0"/>
                                          <w:divBdr>
                                            <w:top w:val="none" w:sz="0" w:space="0" w:color="auto"/>
                                            <w:left w:val="none" w:sz="0" w:space="0" w:color="auto"/>
                                            <w:bottom w:val="none" w:sz="0" w:space="0" w:color="auto"/>
                                            <w:right w:val="none" w:sz="0" w:space="0" w:color="auto"/>
                                          </w:divBdr>
                                          <w:divsChild>
                                            <w:div w:id="504251054">
                                              <w:marLeft w:val="0"/>
                                              <w:marRight w:val="0"/>
                                              <w:marTop w:val="0"/>
                                              <w:marBottom w:val="0"/>
                                              <w:divBdr>
                                                <w:top w:val="none" w:sz="0" w:space="0" w:color="auto"/>
                                                <w:left w:val="none" w:sz="0" w:space="0" w:color="auto"/>
                                                <w:bottom w:val="none" w:sz="0" w:space="0" w:color="auto"/>
                                                <w:right w:val="none" w:sz="0" w:space="0" w:color="auto"/>
                                              </w:divBdr>
                                              <w:divsChild>
                                                <w:div w:id="114493181">
                                                  <w:marLeft w:val="0"/>
                                                  <w:marRight w:val="0"/>
                                                  <w:marTop w:val="0"/>
                                                  <w:marBottom w:val="0"/>
                                                  <w:divBdr>
                                                    <w:top w:val="none" w:sz="0" w:space="0" w:color="auto"/>
                                                    <w:left w:val="none" w:sz="0" w:space="0" w:color="auto"/>
                                                    <w:bottom w:val="none" w:sz="0" w:space="0" w:color="auto"/>
                                                    <w:right w:val="none" w:sz="0" w:space="0" w:color="auto"/>
                                                  </w:divBdr>
                                                  <w:divsChild>
                                                    <w:div w:id="17786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24405437">
          <w:marLeft w:val="0"/>
          <w:marRight w:val="0"/>
          <w:marTop w:val="0"/>
          <w:marBottom w:val="0"/>
          <w:divBdr>
            <w:top w:val="none" w:sz="0" w:space="0" w:color="auto"/>
            <w:left w:val="none" w:sz="0" w:space="0" w:color="auto"/>
            <w:bottom w:val="none" w:sz="0" w:space="0" w:color="auto"/>
            <w:right w:val="none" w:sz="0" w:space="0" w:color="auto"/>
          </w:divBdr>
          <w:divsChild>
            <w:div w:id="1366635612">
              <w:marLeft w:val="0"/>
              <w:marRight w:val="0"/>
              <w:marTop w:val="0"/>
              <w:marBottom w:val="0"/>
              <w:divBdr>
                <w:top w:val="none" w:sz="0" w:space="0" w:color="auto"/>
                <w:left w:val="none" w:sz="0" w:space="0" w:color="auto"/>
                <w:bottom w:val="none" w:sz="0" w:space="0" w:color="auto"/>
                <w:right w:val="none" w:sz="0" w:space="0" w:color="auto"/>
              </w:divBdr>
              <w:divsChild>
                <w:div w:id="1137844952">
                  <w:marLeft w:val="0"/>
                  <w:marRight w:val="0"/>
                  <w:marTop w:val="0"/>
                  <w:marBottom w:val="0"/>
                  <w:divBdr>
                    <w:top w:val="none" w:sz="0" w:space="0" w:color="auto"/>
                    <w:left w:val="none" w:sz="0" w:space="0" w:color="auto"/>
                    <w:bottom w:val="none" w:sz="0" w:space="0" w:color="auto"/>
                    <w:right w:val="none" w:sz="0" w:space="0" w:color="auto"/>
                  </w:divBdr>
                  <w:divsChild>
                    <w:div w:id="668217175">
                      <w:marLeft w:val="0"/>
                      <w:marRight w:val="0"/>
                      <w:marTop w:val="0"/>
                      <w:marBottom w:val="0"/>
                      <w:divBdr>
                        <w:top w:val="none" w:sz="0" w:space="0" w:color="auto"/>
                        <w:left w:val="none" w:sz="0" w:space="0" w:color="auto"/>
                        <w:bottom w:val="none" w:sz="0" w:space="0" w:color="auto"/>
                        <w:right w:val="none" w:sz="0" w:space="0" w:color="auto"/>
                      </w:divBdr>
                      <w:divsChild>
                        <w:div w:id="1129201949">
                          <w:marLeft w:val="0"/>
                          <w:marRight w:val="0"/>
                          <w:marTop w:val="0"/>
                          <w:marBottom w:val="0"/>
                          <w:divBdr>
                            <w:top w:val="none" w:sz="0" w:space="0" w:color="auto"/>
                            <w:left w:val="none" w:sz="0" w:space="0" w:color="auto"/>
                            <w:bottom w:val="none" w:sz="0" w:space="0" w:color="auto"/>
                            <w:right w:val="none" w:sz="0" w:space="0" w:color="auto"/>
                          </w:divBdr>
                        </w:div>
                        <w:div w:id="38872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4830665">
      <w:bodyDiv w:val="1"/>
      <w:marLeft w:val="0"/>
      <w:marRight w:val="0"/>
      <w:marTop w:val="0"/>
      <w:marBottom w:val="0"/>
      <w:divBdr>
        <w:top w:val="none" w:sz="0" w:space="0" w:color="auto"/>
        <w:left w:val="none" w:sz="0" w:space="0" w:color="auto"/>
        <w:bottom w:val="none" w:sz="0" w:space="0" w:color="auto"/>
        <w:right w:val="none" w:sz="0" w:space="0" w:color="auto"/>
      </w:divBdr>
    </w:div>
    <w:div w:id="94903182">
      <w:bodyDiv w:val="1"/>
      <w:marLeft w:val="0"/>
      <w:marRight w:val="0"/>
      <w:marTop w:val="0"/>
      <w:marBottom w:val="0"/>
      <w:divBdr>
        <w:top w:val="none" w:sz="0" w:space="0" w:color="auto"/>
        <w:left w:val="none" w:sz="0" w:space="0" w:color="auto"/>
        <w:bottom w:val="none" w:sz="0" w:space="0" w:color="auto"/>
        <w:right w:val="none" w:sz="0" w:space="0" w:color="auto"/>
      </w:divBdr>
    </w:div>
    <w:div w:id="96025972">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37201">
      <w:bodyDiv w:val="1"/>
      <w:marLeft w:val="0"/>
      <w:marRight w:val="0"/>
      <w:marTop w:val="0"/>
      <w:marBottom w:val="0"/>
      <w:divBdr>
        <w:top w:val="none" w:sz="0" w:space="0" w:color="auto"/>
        <w:left w:val="none" w:sz="0" w:space="0" w:color="auto"/>
        <w:bottom w:val="none" w:sz="0" w:space="0" w:color="auto"/>
        <w:right w:val="none" w:sz="0" w:space="0" w:color="auto"/>
      </w:divBdr>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5323115">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372264">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189818">
      <w:bodyDiv w:val="1"/>
      <w:marLeft w:val="0"/>
      <w:marRight w:val="0"/>
      <w:marTop w:val="0"/>
      <w:marBottom w:val="0"/>
      <w:divBdr>
        <w:top w:val="none" w:sz="0" w:space="0" w:color="auto"/>
        <w:left w:val="none" w:sz="0" w:space="0" w:color="auto"/>
        <w:bottom w:val="none" w:sz="0" w:space="0" w:color="auto"/>
        <w:right w:val="none" w:sz="0" w:space="0" w:color="auto"/>
      </w:divBdr>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0118032">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49099868">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897904">
      <w:bodyDiv w:val="1"/>
      <w:marLeft w:val="0"/>
      <w:marRight w:val="0"/>
      <w:marTop w:val="0"/>
      <w:marBottom w:val="0"/>
      <w:divBdr>
        <w:top w:val="none" w:sz="0" w:space="0" w:color="auto"/>
        <w:left w:val="none" w:sz="0" w:space="0" w:color="auto"/>
        <w:bottom w:val="none" w:sz="0" w:space="0" w:color="auto"/>
        <w:right w:val="none" w:sz="0" w:space="0" w:color="auto"/>
      </w:divBdr>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3810935">
      <w:bodyDiv w:val="1"/>
      <w:marLeft w:val="0"/>
      <w:marRight w:val="0"/>
      <w:marTop w:val="0"/>
      <w:marBottom w:val="0"/>
      <w:divBdr>
        <w:top w:val="none" w:sz="0" w:space="0" w:color="auto"/>
        <w:left w:val="none" w:sz="0" w:space="0" w:color="auto"/>
        <w:bottom w:val="none" w:sz="0" w:space="0" w:color="auto"/>
        <w:right w:val="none" w:sz="0" w:space="0" w:color="auto"/>
      </w:divBdr>
      <w:divsChild>
        <w:div w:id="533924194">
          <w:marLeft w:val="0"/>
          <w:marRight w:val="0"/>
          <w:marTop w:val="0"/>
          <w:marBottom w:val="0"/>
          <w:divBdr>
            <w:top w:val="none" w:sz="0" w:space="0" w:color="auto"/>
            <w:left w:val="none" w:sz="0" w:space="0" w:color="auto"/>
            <w:bottom w:val="none" w:sz="0" w:space="0" w:color="auto"/>
            <w:right w:val="none" w:sz="0" w:space="0" w:color="auto"/>
          </w:divBdr>
          <w:divsChild>
            <w:div w:id="14864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93715">
      <w:bodyDiv w:val="1"/>
      <w:marLeft w:val="0"/>
      <w:marRight w:val="0"/>
      <w:marTop w:val="0"/>
      <w:marBottom w:val="0"/>
      <w:divBdr>
        <w:top w:val="none" w:sz="0" w:space="0" w:color="auto"/>
        <w:left w:val="none" w:sz="0" w:space="0" w:color="auto"/>
        <w:bottom w:val="none" w:sz="0" w:space="0" w:color="auto"/>
        <w:right w:val="none" w:sz="0" w:space="0" w:color="auto"/>
      </w:divBdr>
      <w:divsChild>
        <w:div w:id="1099956905">
          <w:marLeft w:val="0"/>
          <w:marRight w:val="0"/>
          <w:marTop w:val="0"/>
          <w:marBottom w:val="0"/>
          <w:divBdr>
            <w:top w:val="none" w:sz="0" w:space="0" w:color="auto"/>
            <w:left w:val="none" w:sz="0" w:space="0" w:color="auto"/>
            <w:bottom w:val="none" w:sz="0" w:space="0" w:color="auto"/>
            <w:right w:val="none" w:sz="0" w:space="0" w:color="auto"/>
          </w:divBdr>
          <w:divsChild>
            <w:div w:id="1567761646">
              <w:marLeft w:val="0"/>
              <w:marRight w:val="0"/>
              <w:marTop w:val="0"/>
              <w:marBottom w:val="0"/>
              <w:divBdr>
                <w:top w:val="none" w:sz="0" w:space="0" w:color="auto"/>
                <w:left w:val="none" w:sz="0" w:space="0" w:color="auto"/>
                <w:bottom w:val="none" w:sz="0" w:space="0" w:color="auto"/>
                <w:right w:val="none" w:sz="0" w:space="0" w:color="auto"/>
              </w:divBdr>
              <w:divsChild>
                <w:div w:id="66466785">
                  <w:marLeft w:val="0"/>
                  <w:marRight w:val="0"/>
                  <w:marTop w:val="0"/>
                  <w:marBottom w:val="0"/>
                  <w:divBdr>
                    <w:top w:val="none" w:sz="0" w:space="0" w:color="auto"/>
                    <w:left w:val="none" w:sz="0" w:space="0" w:color="auto"/>
                    <w:bottom w:val="none" w:sz="0" w:space="0" w:color="auto"/>
                    <w:right w:val="none" w:sz="0" w:space="0" w:color="auto"/>
                  </w:divBdr>
                  <w:divsChild>
                    <w:div w:id="1274286151">
                      <w:marLeft w:val="0"/>
                      <w:marRight w:val="0"/>
                      <w:marTop w:val="0"/>
                      <w:marBottom w:val="0"/>
                      <w:divBdr>
                        <w:top w:val="none" w:sz="0" w:space="0" w:color="auto"/>
                        <w:left w:val="none" w:sz="0" w:space="0" w:color="auto"/>
                        <w:bottom w:val="none" w:sz="0" w:space="0" w:color="auto"/>
                        <w:right w:val="none" w:sz="0" w:space="0" w:color="auto"/>
                      </w:divBdr>
                      <w:divsChild>
                        <w:div w:id="189151838">
                          <w:marLeft w:val="0"/>
                          <w:marRight w:val="0"/>
                          <w:marTop w:val="0"/>
                          <w:marBottom w:val="0"/>
                          <w:divBdr>
                            <w:top w:val="none" w:sz="0" w:space="0" w:color="auto"/>
                            <w:left w:val="none" w:sz="0" w:space="0" w:color="auto"/>
                            <w:bottom w:val="none" w:sz="0" w:space="0" w:color="auto"/>
                            <w:right w:val="none" w:sz="0" w:space="0" w:color="auto"/>
                          </w:divBdr>
                          <w:divsChild>
                            <w:div w:id="2042438335">
                              <w:marLeft w:val="0"/>
                              <w:marRight w:val="0"/>
                              <w:marTop w:val="0"/>
                              <w:marBottom w:val="0"/>
                              <w:divBdr>
                                <w:top w:val="none" w:sz="0" w:space="0" w:color="auto"/>
                                <w:left w:val="none" w:sz="0" w:space="0" w:color="auto"/>
                                <w:bottom w:val="none" w:sz="0" w:space="0" w:color="auto"/>
                                <w:right w:val="none" w:sz="0" w:space="0" w:color="auto"/>
                              </w:divBdr>
                              <w:divsChild>
                                <w:div w:id="1485465253">
                                  <w:marLeft w:val="0"/>
                                  <w:marRight w:val="0"/>
                                  <w:marTop w:val="0"/>
                                  <w:marBottom w:val="0"/>
                                  <w:divBdr>
                                    <w:top w:val="none" w:sz="0" w:space="0" w:color="auto"/>
                                    <w:left w:val="none" w:sz="0" w:space="0" w:color="auto"/>
                                    <w:bottom w:val="none" w:sz="0" w:space="0" w:color="auto"/>
                                    <w:right w:val="none" w:sz="0" w:space="0" w:color="auto"/>
                                  </w:divBdr>
                                  <w:divsChild>
                                    <w:div w:id="1048843935">
                                      <w:marLeft w:val="0"/>
                                      <w:marRight w:val="0"/>
                                      <w:marTop w:val="0"/>
                                      <w:marBottom w:val="0"/>
                                      <w:divBdr>
                                        <w:top w:val="none" w:sz="0" w:space="0" w:color="auto"/>
                                        <w:left w:val="none" w:sz="0" w:space="0" w:color="auto"/>
                                        <w:bottom w:val="none" w:sz="0" w:space="0" w:color="auto"/>
                                        <w:right w:val="none" w:sz="0" w:space="0" w:color="auto"/>
                                      </w:divBdr>
                                      <w:divsChild>
                                        <w:div w:id="2033995329">
                                          <w:marLeft w:val="0"/>
                                          <w:marRight w:val="0"/>
                                          <w:marTop w:val="0"/>
                                          <w:marBottom w:val="0"/>
                                          <w:divBdr>
                                            <w:top w:val="none" w:sz="0" w:space="0" w:color="auto"/>
                                            <w:left w:val="none" w:sz="0" w:space="0" w:color="auto"/>
                                            <w:bottom w:val="none" w:sz="0" w:space="0" w:color="auto"/>
                                            <w:right w:val="none" w:sz="0" w:space="0" w:color="auto"/>
                                          </w:divBdr>
                                          <w:divsChild>
                                            <w:div w:id="2117627735">
                                              <w:marLeft w:val="0"/>
                                              <w:marRight w:val="0"/>
                                              <w:marTop w:val="0"/>
                                              <w:marBottom w:val="0"/>
                                              <w:divBdr>
                                                <w:top w:val="none" w:sz="0" w:space="0" w:color="auto"/>
                                                <w:left w:val="none" w:sz="0" w:space="0" w:color="auto"/>
                                                <w:bottom w:val="none" w:sz="0" w:space="0" w:color="auto"/>
                                                <w:right w:val="none" w:sz="0" w:space="0" w:color="auto"/>
                                              </w:divBdr>
                                              <w:divsChild>
                                                <w:div w:id="358819045">
                                                  <w:marLeft w:val="0"/>
                                                  <w:marRight w:val="0"/>
                                                  <w:marTop w:val="0"/>
                                                  <w:marBottom w:val="0"/>
                                                  <w:divBdr>
                                                    <w:top w:val="none" w:sz="0" w:space="0" w:color="auto"/>
                                                    <w:left w:val="none" w:sz="0" w:space="0" w:color="auto"/>
                                                    <w:bottom w:val="none" w:sz="0" w:space="0" w:color="auto"/>
                                                    <w:right w:val="none" w:sz="0" w:space="0" w:color="auto"/>
                                                  </w:divBdr>
                                                  <w:divsChild>
                                                    <w:div w:id="194171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5655188">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1095088">
      <w:bodyDiv w:val="1"/>
      <w:marLeft w:val="0"/>
      <w:marRight w:val="0"/>
      <w:marTop w:val="0"/>
      <w:marBottom w:val="0"/>
      <w:divBdr>
        <w:top w:val="none" w:sz="0" w:space="0" w:color="auto"/>
        <w:left w:val="none" w:sz="0" w:space="0" w:color="auto"/>
        <w:bottom w:val="none" w:sz="0" w:space="0" w:color="auto"/>
        <w:right w:val="none" w:sz="0" w:space="0" w:color="auto"/>
      </w:divBdr>
    </w:div>
    <w:div w:id="203101625">
      <w:bodyDiv w:val="1"/>
      <w:marLeft w:val="0"/>
      <w:marRight w:val="0"/>
      <w:marTop w:val="0"/>
      <w:marBottom w:val="0"/>
      <w:divBdr>
        <w:top w:val="none" w:sz="0" w:space="0" w:color="auto"/>
        <w:left w:val="none" w:sz="0" w:space="0" w:color="auto"/>
        <w:bottom w:val="none" w:sz="0" w:space="0" w:color="auto"/>
        <w:right w:val="none" w:sz="0" w:space="0" w:color="auto"/>
      </w:divBdr>
      <w:divsChild>
        <w:div w:id="128132012">
          <w:marLeft w:val="0"/>
          <w:marRight w:val="0"/>
          <w:marTop w:val="0"/>
          <w:marBottom w:val="0"/>
          <w:divBdr>
            <w:top w:val="none" w:sz="0" w:space="0" w:color="auto"/>
            <w:left w:val="none" w:sz="0" w:space="0" w:color="auto"/>
            <w:bottom w:val="none" w:sz="0" w:space="0" w:color="auto"/>
            <w:right w:val="none" w:sz="0" w:space="0" w:color="auto"/>
          </w:divBdr>
          <w:divsChild>
            <w:div w:id="581184225">
              <w:marLeft w:val="0"/>
              <w:marRight w:val="0"/>
              <w:marTop w:val="0"/>
              <w:marBottom w:val="0"/>
              <w:divBdr>
                <w:top w:val="none" w:sz="0" w:space="0" w:color="auto"/>
                <w:left w:val="none" w:sz="0" w:space="0" w:color="auto"/>
                <w:bottom w:val="none" w:sz="0" w:space="0" w:color="auto"/>
                <w:right w:val="none" w:sz="0" w:space="0" w:color="auto"/>
              </w:divBdr>
              <w:divsChild>
                <w:div w:id="750011317">
                  <w:marLeft w:val="0"/>
                  <w:marRight w:val="0"/>
                  <w:marTop w:val="0"/>
                  <w:marBottom w:val="0"/>
                  <w:divBdr>
                    <w:top w:val="none" w:sz="0" w:space="0" w:color="auto"/>
                    <w:left w:val="none" w:sz="0" w:space="0" w:color="auto"/>
                    <w:bottom w:val="none" w:sz="0" w:space="0" w:color="auto"/>
                    <w:right w:val="none" w:sz="0" w:space="0" w:color="auto"/>
                  </w:divBdr>
                  <w:divsChild>
                    <w:div w:id="947156885">
                      <w:marLeft w:val="0"/>
                      <w:marRight w:val="0"/>
                      <w:marTop w:val="0"/>
                      <w:marBottom w:val="0"/>
                      <w:divBdr>
                        <w:top w:val="none" w:sz="0" w:space="0" w:color="auto"/>
                        <w:left w:val="none" w:sz="0" w:space="0" w:color="auto"/>
                        <w:bottom w:val="none" w:sz="0" w:space="0" w:color="auto"/>
                        <w:right w:val="none" w:sz="0" w:space="0" w:color="auto"/>
                      </w:divBdr>
                      <w:divsChild>
                        <w:div w:id="153498992">
                          <w:marLeft w:val="0"/>
                          <w:marRight w:val="0"/>
                          <w:marTop w:val="0"/>
                          <w:marBottom w:val="0"/>
                          <w:divBdr>
                            <w:top w:val="none" w:sz="0" w:space="0" w:color="auto"/>
                            <w:left w:val="none" w:sz="0" w:space="0" w:color="auto"/>
                            <w:bottom w:val="none" w:sz="0" w:space="0" w:color="auto"/>
                            <w:right w:val="none" w:sz="0" w:space="0" w:color="auto"/>
                          </w:divBdr>
                        </w:div>
                        <w:div w:id="570772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09342591">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1504265">
      <w:bodyDiv w:val="1"/>
      <w:marLeft w:val="0"/>
      <w:marRight w:val="0"/>
      <w:marTop w:val="0"/>
      <w:marBottom w:val="0"/>
      <w:divBdr>
        <w:top w:val="none" w:sz="0" w:space="0" w:color="auto"/>
        <w:left w:val="none" w:sz="0" w:space="0" w:color="auto"/>
        <w:bottom w:val="none" w:sz="0" w:space="0" w:color="auto"/>
        <w:right w:val="none" w:sz="0" w:space="0" w:color="auto"/>
      </w:divBdr>
      <w:divsChild>
        <w:div w:id="1696272175">
          <w:marLeft w:val="0"/>
          <w:marRight w:val="0"/>
          <w:marTop w:val="0"/>
          <w:marBottom w:val="0"/>
          <w:divBdr>
            <w:top w:val="single" w:sz="4" w:space="1" w:color="auto"/>
            <w:left w:val="single" w:sz="4" w:space="4" w:color="auto"/>
            <w:bottom w:val="single" w:sz="4" w:space="1" w:color="auto"/>
            <w:right w:val="single" w:sz="4" w:space="4" w:color="auto"/>
          </w:divBdr>
        </w:div>
        <w:div w:id="117838388">
          <w:marLeft w:val="0"/>
          <w:marRight w:val="0"/>
          <w:marTop w:val="0"/>
          <w:marBottom w:val="0"/>
          <w:divBdr>
            <w:top w:val="single" w:sz="4" w:space="1" w:color="auto"/>
            <w:left w:val="single" w:sz="4" w:space="4" w:color="auto"/>
            <w:bottom w:val="single" w:sz="4" w:space="1" w:color="auto"/>
            <w:right w:val="single" w:sz="4" w:space="4" w:color="auto"/>
          </w:divBdr>
        </w:div>
        <w:div w:id="1872298458">
          <w:marLeft w:val="0"/>
          <w:marRight w:val="0"/>
          <w:marTop w:val="0"/>
          <w:marBottom w:val="0"/>
          <w:divBdr>
            <w:top w:val="none" w:sz="0" w:space="0" w:color="auto"/>
            <w:left w:val="none" w:sz="0" w:space="0" w:color="auto"/>
            <w:bottom w:val="none" w:sz="0" w:space="0" w:color="auto"/>
            <w:right w:val="none" w:sz="0" w:space="0" w:color="auto"/>
          </w:divBdr>
          <w:divsChild>
            <w:div w:id="1383410831">
              <w:marLeft w:val="0"/>
              <w:marRight w:val="0"/>
              <w:marTop w:val="0"/>
              <w:marBottom w:val="0"/>
              <w:divBdr>
                <w:top w:val="none" w:sz="0" w:space="0" w:color="auto"/>
                <w:left w:val="none" w:sz="0" w:space="0" w:color="auto"/>
                <w:bottom w:val="none" w:sz="0" w:space="0" w:color="auto"/>
                <w:right w:val="none" w:sz="0" w:space="0" w:color="auto"/>
              </w:divBdr>
            </w:div>
            <w:div w:id="61951772">
              <w:marLeft w:val="0"/>
              <w:marRight w:val="0"/>
              <w:marTop w:val="0"/>
              <w:marBottom w:val="0"/>
              <w:divBdr>
                <w:top w:val="none" w:sz="0" w:space="0" w:color="auto"/>
                <w:left w:val="none" w:sz="0" w:space="0" w:color="auto"/>
                <w:bottom w:val="none" w:sz="0" w:space="0" w:color="auto"/>
                <w:right w:val="none" w:sz="0" w:space="0" w:color="auto"/>
              </w:divBdr>
            </w:div>
            <w:div w:id="2101215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4776599">
      <w:bodyDiv w:val="1"/>
      <w:marLeft w:val="0"/>
      <w:marRight w:val="0"/>
      <w:marTop w:val="0"/>
      <w:marBottom w:val="0"/>
      <w:divBdr>
        <w:top w:val="none" w:sz="0" w:space="0" w:color="auto"/>
        <w:left w:val="none" w:sz="0" w:space="0" w:color="auto"/>
        <w:bottom w:val="none" w:sz="0" w:space="0" w:color="auto"/>
        <w:right w:val="none" w:sz="0" w:space="0" w:color="auto"/>
      </w:divBdr>
      <w:divsChild>
        <w:div w:id="1230771612">
          <w:marLeft w:val="0"/>
          <w:marRight w:val="0"/>
          <w:marTop w:val="0"/>
          <w:marBottom w:val="0"/>
          <w:divBdr>
            <w:top w:val="none" w:sz="0" w:space="0" w:color="auto"/>
            <w:left w:val="none" w:sz="0" w:space="0" w:color="auto"/>
            <w:bottom w:val="none" w:sz="0" w:space="0" w:color="auto"/>
            <w:right w:val="none" w:sz="0" w:space="0" w:color="auto"/>
          </w:divBdr>
          <w:divsChild>
            <w:div w:id="178354627">
              <w:marLeft w:val="0"/>
              <w:marRight w:val="0"/>
              <w:marTop w:val="0"/>
              <w:marBottom w:val="0"/>
              <w:divBdr>
                <w:top w:val="none" w:sz="0" w:space="0" w:color="auto"/>
                <w:left w:val="none" w:sz="0" w:space="0" w:color="auto"/>
                <w:bottom w:val="none" w:sz="0" w:space="0" w:color="auto"/>
                <w:right w:val="none" w:sz="0" w:space="0" w:color="auto"/>
              </w:divBdr>
            </w:div>
          </w:divsChild>
        </w:div>
        <w:div w:id="2123957859">
          <w:marLeft w:val="0"/>
          <w:marRight w:val="0"/>
          <w:marTop w:val="0"/>
          <w:marBottom w:val="0"/>
          <w:divBdr>
            <w:top w:val="none" w:sz="0" w:space="0" w:color="auto"/>
            <w:left w:val="none" w:sz="0" w:space="0" w:color="auto"/>
            <w:bottom w:val="none" w:sz="0" w:space="0" w:color="auto"/>
            <w:right w:val="none" w:sz="0" w:space="0" w:color="auto"/>
          </w:divBdr>
          <w:divsChild>
            <w:div w:id="1652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0407378">
      <w:bodyDiv w:val="1"/>
      <w:marLeft w:val="0"/>
      <w:marRight w:val="0"/>
      <w:marTop w:val="0"/>
      <w:marBottom w:val="0"/>
      <w:divBdr>
        <w:top w:val="none" w:sz="0" w:space="0" w:color="auto"/>
        <w:left w:val="none" w:sz="0" w:space="0" w:color="auto"/>
        <w:bottom w:val="none" w:sz="0" w:space="0" w:color="auto"/>
        <w:right w:val="none" w:sz="0" w:space="0" w:color="auto"/>
      </w:divBdr>
    </w:div>
    <w:div w:id="220561098">
      <w:bodyDiv w:val="1"/>
      <w:marLeft w:val="0"/>
      <w:marRight w:val="0"/>
      <w:marTop w:val="0"/>
      <w:marBottom w:val="0"/>
      <w:divBdr>
        <w:top w:val="none" w:sz="0" w:space="0" w:color="auto"/>
        <w:left w:val="none" w:sz="0" w:space="0" w:color="auto"/>
        <w:bottom w:val="none" w:sz="0" w:space="0" w:color="auto"/>
        <w:right w:val="none" w:sz="0" w:space="0" w:color="auto"/>
      </w:divBdr>
      <w:divsChild>
        <w:div w:id="1305548563">
          <w:marLeft w:val="0"/>
          <w:marRight w:val="0"/>
          <w:marTop w:val="0"/>
          <w:marBottom w:val="0"/>
          <w:divBdr>
            <w:top w:val="none" w:sz="0" w:space="0" w:color="auto"/>
            <w:left w:val="none" w:sz="0" w:space="0" w:color="auto"/>
            <w:bottom w:val="none" w:sz="0" w:space="0" w:color="auto"/>
            <w:right w:val="none" w:sz="0" w:space="0" w:color="auto"/>
          </w:divBdr>
          <w:divsChild>
            <w:div w:id="358052140">
              <w:marLeft w:val="0"/>
              <w:marRight w:val="0"/>
              <w:marTop w:val="0"/>
              <w:marBottom w:val="0"/>
              <w:divBdr>
                <w:top w:val="none" w:sz="0" w:space="0" w:color="auto"/>
                <w:left w:val="none" w:sz="0" w:space="0" w:color="auto"/>
                <w:bottom w:val="none" w:sz="0" w:space="0" w:color="auto"/>
                <w:right w:val="none" w:sz="0" w:space="0" w:color="auto"/>
              </w:divBdr>
              <w:divsChild>
                <w:div w:id="506746446">
                  <w:marLeft w:val="0"/>
                  <w:marRight w:val="0"/>
                  <w:marTop w:val="0"/>
                  <w:marBottom w:val="0"/>
                  <w:divBdr>
                    <w:top w:val="none" w:sz="0" w:space="0" w:color="auto"/>
                    <w:left w:val="none" w:sz="0" w:space="0" w:color="auto"/>
                    <w:bottom w:val="none" w:sz="0" w:space="0" w:color="auto"/>
                    <w:right w:val="none" w:sz="0" w:space="0" w:color="auto"/>
                  </w:divBdr>
                  <w:divsChild>
                    <w:div w:id="2133090145">
                      <w:marLeft w:val="0"/>
                      <w:marRight w:val="0"/>
                      <w:marTop w:val="0"/>
                      <w:marBottom w:val="0"/>
                      <w:divBdr>
                        <w:top w:val="none" w:sz="0" w:space="0" w:color="auto"/>
                        <w:left w:val="none" w:sz="0" w:space="0" w:color="auto"/>
                        <w:bottom w:val="none" w:sz="0" w:space="0" w:color="auto"/>
                        <w:right w:val="none" w:sz="0" w:space="0" w:color="auto"/>
                      </w:divBdr>
                      <w:divsChild>
                        <w:div w:id="442194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9807018">
          <w:marLeft w:val="0"/>
          <w:marRight w:val="0"/>
          <w:marTop w:val="0"/>
          <w:marBottom w:val="0"/>
          <w:divBdr>
            <w:top w:val="none" w:sz="0" w:space="0" w:color="auto"/>
            <w:left w:val="none" w:sz="0" w:space="0" w:color="auto"/>
            <w:bottom w:val="none" w:sz="0" w:space="0" w:color="auto"/>
            <w:right w:val="none" w:sz="0" w:space="0" w:color="auto"/>
          </w:divBdr>
          <w:divsChild>
            <w:div w:id="1384252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4168940">
      <w:bodyDiv w:val="1"/>
      <w:marLeft w:val="0"/>
      <w:marRight w:val="0"/>
      <w:marTop w:val="0"/>
      <w:marBottom w:val="0"/>
      <w:divBdr>
        <w:top w:val="none" w:sz="0" w:space="0" w:color="auto"/>
        <w:left w:val="none" w:sz="0" w:space="0" w:color="auto"/>
        <w:bottom w:val="none" w:sz="0" w:space="0" w:color="auto"/>
        <w:right w:val="none" w:sz="0" w:space="0" w:color="auto"/>
      </w:divBdr>
      <w:divsChild>
        <w:div w:id="1251738384">
          <w:marLeft w:val="0"/>
          <w:marRight w:val="0"/>
          <w:marTop w:val="0"/>
          <w:marBottom w:val="0"/>
          <w:divBdr>
            <w:top w:val="none" w:sz="0" w:space="0" w:color="auto"/>
            <w:left w:val="none" w:sz="0" w:space="0" w:color="auto"/>
            <w:bottom w:val="none" w:sz="0" w:space="0" w:color="auto"/>
            <w:right w:val="none" w:sz="0" w:space="0" w:color="auto"/>
          </w:divBdr>
          <w:divsChild>
            <w:div w:id="1245381144">
              <w:marLeft w:val="0"/>
              <w:marRight w:val="0"/>
              <w:marTop w:val="0"/>
              <w:marBottom w:val="0"/>
              <w:divBdr>
                <w:top w:val="none" w:sz="0" w:space="0" w:color="auto"/>
                <w:left w:val="none" w:sz="0" w:space="0" w:color="auto"/>
                <w:bottom w:val="none" w:sz="0" w:space="0" w:color="auto"/>
                <w:right w:val="none" w:sz="0" w:space="0" w:color="auto"/>
              </w:divBdr>
              <w:divsChild>
                <w:div w:id="218909103">
                  <w:marLeft w:val="0"/>
                  <w:marRight w:val="0"/>
                  <w:marTop w:val="0"/>
                  <w:marBottom w:val="0"/>
                  <w:divBdr>
                    <w:top w:val="none" w:sz="0" w:space="0" w:color="auto"/>
                    <w:left w:val="none" w:sz="0" w:space="0" w:color="auto"/>
                    <w:bottom w:val="none" w:sz="0" w:space="0" w:color="auto"/>
                    <w:right w:val="none" w:sz="0" w:space="0" w:color="auto"/>
                  </w:divBdr>
                  <w:divsChild>
                    <w:div w:id="636297222">
                      <w:marLeft w:val="0"/>
                      <w:marRight w:val="0"/>
                      <w:marTop w:val="0"/>
                      <w:marBottom w:val="0"/>
                      <w:divBdr>
                        <w:top w:val="none" w:sz="0" w:space="0" w:color="auto"/>
                        <w:left w:val="none" w:sz="0" w:space="0" w:color="auto"/>
                        <w:bottom w:val="none" w:sz="0" w:space="0" w:color="auto"/>
                        <w:right w:val="none" w:sz="0" w:space="0" w:color="auto"/>
                      </w:divBdr>
                      <w:divsChild>
                        <w:div w:id="1750691462">
                          <w:marLeft w:val="0"/>
                          <w:marRight w:val="0"/>
                          <w:marTop w:val="0"/>
                          <w:marBottom w:val="0"/>
                          <w:divBdr>
                            <w:top w:val="none" w:sz="0" w:space="0" w:color="auto"/>
                            <w:left w:val="none" w:sz="0" w:space="0" w:color="auto"/>
                            <w:bottom w:val="none" w:sz="0" w:space="0" w:color="auto"/>
                            <w:right w:val="none" w:sz="0" w:space="0" w:color="auto"/>
                          </w:divBdr>
                          <w:divsChild>
                            <w:div w:id="2091350037">
                              <w:marLeft w:val="0"/>
                              <w:marRight w:val="0"/>
                              <w:marTop w:val="0"/>
                              <w:marBottom w:val="0"/>
                              <w:divBdr>
                                <w:top w:val="none" w:sz="0" w:space="0" w:color="auto"/>
                                <w:left w:val="none" w:sz="0" w:space="0" w:color="auto"/>
                                <w:bottom w:val="none" w:sz="0" w:space="0" w:color="auto"/>
                                <w:right w:val="none" w:sz="0" w:space="0" w:color="auto"/>
                              </w:divBdr>
                              <w:divsChild>
                                <w:div w:id="1288588887">
                                  <w:marLeft w:val="0"/>
                                  <w:marRight w:val="0"/>
                                  <w:marTop w:val="0"/>
                                  <w:marBottom w:val="0"/>
                                  <w:divBdr>
                                    <w:top w:val="none" w:sz="0" w:space="0" w:color="auto"/>
                                    <w:left w:val="none" w:sz="0" w:space="0" w:color="auto"/>
                                    <w:bottom w:val="none" w:sz="0" w:space="0" w:color="auto"/>
                                    <w:right w:val="none" w:sz="0" w:space="0" w:color="auto"/>
                                  </w:divBdr>
                                  <w:divsChild>
                                    <w:div w:id="586382814">
                                      <w:marLeft w:val="0"/>
                                      <w:marRight w:val="0"/>
                                      <w:marTop w:val="0"/>
                                      <w:marBottom w:val="0"/>
                                      <w:divBdr>
                                        <w:top w:val="none" w:sz="0" w:space="0" w:color="auto"/>
                                        <w:left w:val="none" w:sz="0" w:space="0" w:color="auto"/>
                                        <w:bottom w:val="none" w:sz="0" w:space="0" w:color="auto"/>
                                        <w:right w:val="none" w:sz="0" w:space="0" w:color="auto"/>
                                      </w:divBdr>
                                      <w:divsChild>
                                        <w:div w:id="1807508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38636989">
      <w:bodyDiv w:val="1"/>
      <w:marLeft w:val="0"/>
      <w:marRight w:val="0"/>
      <w:marTop w:val="0"/>
      <w:marBottom w:val="0"/>
      <w:divBdr>
        <w:top w:val="none" w:sz="0" w:space="0" w:color="auto"/>
        <w:left w:val="none" w:sz="0" w:space="0" w:color="auto"/>
        <w:bottom w:val="none" w:sz="0" w:space="0" w:color="auto"/>
        <w:right w:val="none" w:sz="0" w:space="0" w:color="auto"/>
      </w:divBdr>
    </w:div>
    <w:div w:id="240018934">
      <w:bodyDiv w:val="1"/>
      <w:marLeft w:val="0"/>
      <w:marRight w:val="0"/>
      <w:marTop w:val="0"/>
      <w:marBottom w:val="0"/>
      <w:divBdr>
        <w:top w:val="none" w:sz="0" w:space="0" w:color="auto"/>
        <w:left w:val="none" w:sz="0" w:space="0" w:color="auto"/>
        <w:bottom w:val="none" w:sz="0" w:space="0" w:color="auto"/>
        <w:right w:val="none" w:sz="0" w:space="0" w:color="auto"/>
      </w:divBdr>
    </w:div>
    <w:div w:id="240338693">
      <w:bodyDiv w:val="1"/>
      <w:marLeft w:val="0"/>
      <w:marRight w:val="0"/>
      <w:marTop w:val="0"/>
      <w:marBottom w:val="0"/>
      <w:divBdr>
        <w:top w:val="none" w:sz="0" w:space="0" w:color="auto"/>
        <w:left w:val="none" w:sz="0" w:space="0" w:color="auto"/>
        <w:bottom w:val="none" w:sz="0" w:space="0" w:color="auto"/>
        <w:right w:val="none" w:sz="0" w:space="0" w:color="auto"/>
      </w:divBdr>
    </w:div>
    <w:div w:id="242688480">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7544015">
      <w:bodyDiv w:val="1"/>
      <w:marLeft w:val="0"/>
      <w:marRight w:val="0"/>
      <w:marTop w:val="0"/>
      <w:marBottom w:val="0"/>
      <w:divBdr>
        <w:top w:val="none" w:sz="0" w:space="0" w:color="auto"/>
        <w:left w:val="none" w:sz="0" w:space="0" w:color="auto"/>
        <w:bottom w:val="none" w:sz="0" w:space="0" w:color="auto"/>
        <w:right w:val="none" w:sz="0" w:space="0" w:color="auto"/>
      </w:divBdr>
      <w:divsChild>
        <w:div w:id="862791750">
          <w:marLeft w:val="0"/>
          <w:marRight w:val="0"/>
          <w:marTop w:val="0"/>
          <w:marBottom w:val="0"/>
          <w:divBdr>
            <w:top w:val="none" w:sz="0" w:space="0" w:color="auto"/>
            <w:left w:val="none" w:sz="0" w:space="0" w:color="auto"/>
            <w:bottom w:val="none" w:sz="0" w:space="0" w:color="auto"/>
            <w:right w:val="none" w:sz="0" w:space="0" w:color="auto"/>
          </w:divBdr>
          <w:divsChild>
            <w:div w:id="14192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740893">
      <w:bodyDiv w:val="1"/>
      <w:marLeft w:val="0"/>
      <w:marRight w:val="0"/>
      <w:marTop w:val="0"/>
      <w:marBottom w:val="0"/>
      <w:divBdr>
        <w:top w:val="none" w:sz="0" w:space="0" w:color="auto"/>
        <w:left w:val="none" w:sz="0" w:space="0" w:color="auto"/>
        <w:bottom w:val="none" w:sz="0" w:space="0" w:color="auto"/>
        <w:right w:val="none" w:sz="0" w:space="0" w:color="auto"/>
      </w:divBdr>
    </w:div>
    <w:div w:id="248080161">
      <w:bodyDiv w:val="1"/>
      <w:marLeft w:val="0"/>
      <w:marRight w:val="0"/>
      <w:marTop w:val="0"/>
      <w:marBottom w:val="0"/>
      <w:divBdr>
        <w:top w:val="none" w:sz="0" w:space="0" w:color="auto"/>
        <w:left w:val="none" w:sz="0" w:space="0" w:color="auto"/>
        <w:bottom w:val="none" w:sz="0" w:space="0" w:color="auto"/>
        <w:right w:val="none" w:sz="0" w:space="0" w:color="auto"/>
      </w:divBdr>
      <w:divsChild>
        <w:div w:id="1677265216">
          <w:marLeft w:val="0"/>
          <w:marRight w:val="0"/>
          <w:marTop w:val="0"/>
          <w:marBottom w:val="0"/>
          <w:divBdr>
            <w:top w:val="none" w:sz="0" w:space="0" w:color="auto"/>
            <w:left w:val="none" w:sz="0" w:space="0" w:color="auto"/>
            <w:bottom w:val="none" w:sz="0" w:space="0" w:color="auto"/>
            <w:right w:val="none" w:sz="0" w:space="0" w:color="auto"/>
          </w:divBdr>
          <w:divsChild>
            <w:div w:id="1693847165">
              <w:marLeft w:val="0"/>
              <w:marRight w:val="0"/>
              <w:marTop w:val="0"/>
              <w:marBottom w:val="0"/>
              <w:divBdr>
                <w:top w:val="none" w:sz="0" w:space="0" w:color="auto"/>
                <w:left w:val="none" w:sz="0" w:space="0" w:color="auto"/>
                <w:bottom w:val="none" w:sz="0" w:space="0" w:color="auto"/>
                <w:right w:val="none" w:sz="0" w:space="0" w:color="auto"/>
              </w:divBdr>
              <w:divsChild>
                <w:div w:id="1584412695">
                  <w:marLeft w:val="0"/>
                  <w:marRight w:val="0"/>
                  <w:marTop w:val="0"/>
                  <w:marBottom w:val="0"/>
                  <w:divBdr>
                    <w:top w:val="none" w:sz="0" w:space="0" w:color="auto"/>
                    <w:left w:val="none" w:sz="0" w:space="0" w:color="auto"/>
                    <w:bottom w:val="none" w:sz="0" w:space="0" w:color="auto"/>
                    <w:right w:val="none" w:sz="0" w:space="0" w:color="auto"/>
                  </w:divBdr>
                  <w:divsChild>
                    <w:div w:id="1371146021">
                      <w:marLeft w:val="0"/>
                      <w:marRight w:val="0"/>
                      <w:marTop w:val="0"/>
                      <w:marBottom w:val="0"/>
                      <w:divBdr>
                        <w:top w:val="none" w:sz="0" w:space="0" w:color="auto"/>
                        <w:left w:val="none" w:sz="0" w:space="0" w:color="auto"/>
                        <w:bottom w:val="none" w:sz="0" w:space="0" w:color="auto"/>
                        <w:right w:val="none" w:sz="0" w:space="0" w:color="auto"/>
                      </w:divBdr>
                    </w:div>
                    <w:div w:id="394134271">
                      <w:marLeft w:val="0"/>
                      <w:marRight w:val="0"/>
                      <w:marTop w:val="0"/>
                      <w:marBottom w:val="0"/>
                      <w:divBdr>
                        <w:top w:val="none" w:sz="0" w:space="0" w:color="auto"/>
                        <w:left w:val="none" w:sz="0" w:space="0" w:color="auto"/>
                        <w:bottom w:val="none" w:sz="0" w:space="0" w:color="auto"/>
                        <w:right w:val="none" w:sz="0" w:space="0" w:color="auto"/>
                      </w:divBdr>
                    </w:div>
                    <w:div w:id="1793551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921726">
          <w:marLeft w:val="0"/>
          <w:marRight w:val="0"/>
          <w:marTop w:val="0"/>
          <w:marBottom w:val="0"/>
          <w:divBdr>
            <w:top w:val="none" w:sz="0" w:space="0" w:color="auto"/>
            <w:left w:val="none" w:sz="0" w:space="0" w:color="auto"/>
            <w:bottom w:val="none" w:sz="0" w:space="0" w:color="auto"/>
            <w:right w:val="none" w:sz="0" w:space="0" w:color="auto"/>
          </w:divBdr>
        </w:div>
      </w:divsChild>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0820486">
      <w:bodyDiv w:val="1"/>
      <w:marLeft w:val="0"/>
      <w:marRight w:val="0"/>
      <w:marTop w:val="0"/>
      <w:marBottom w:val="0"/>
      <w:divBdr>
        <w:top w:val="none" w:sz="0" w:space="0" w:color="auto"/>
        <w:left w:val="none" w:sz="0" w:space="0" w:color="auto"/>
        <w:bottom w:val="none" w:sz="0" w:space="0" w:color="auto"/>
        <w:right w:val="none" w:sz="0" w:space="0" w:color="auto"/>
      </w:divBdr>
    </w:div>
    <w:div w:id="250897174">
      <w:bodyDiv w:val="1"/>
      <w:marLeft w:val="0"/>
      <w:marRight w:val="0"/>
      <w:marTop w:val="0"/>
      <w:marBottom w:val="0"/>
      <w:divBdr>
        <w:top w:val="none" w:sz="0" w:space="0" w:color="auto"/>
        <w:left w:val="none" w:sz="0" w:space="0" w:color="auto"/>
        <w:bottom w:val="none" w:sz="0" w:space="0" w:color="auto"/>
        <w:right w:val="none" w:sz="0" w:space="0" w:color="auto"/>
      </w:divBdr>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5748627">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3271241">
      <w:bodyDiv w:val="1"/>
      <w:marLeft w:val="0"/>
      <w:marRight w:val="0"/>
      <w:marTop w:val="0"/>
      <w:marBottom w:val="0"/>
      <w:divBdr>
        <w:top w:val="none" w:sz="0" w:space="0" w:color="auto"/>
        <w:left w:val="none" w:sz="0" w:space="0" w:color="auto"/>
        <w:bottom w:val="none" w:sz="0" w:space="0" w:color="auto"/>
        <w:right w:val="none" w:sz="0" w:space="0" w:color="auto"/>
      </w:divBdr>
    </w:div>
    <w:div w:id="263614651">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77950502">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89946373">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278026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3342">
      <w:bodyDiv w:val="1"/>
      <w:marLeft w:val="0"/>
      <w:marRight w:val="0"/>
      <w:marTop w:val="0"/>
      <w:marBottom w:val="0"/>
      <w:divBdr>
        <w:top w:val="none" w:sz="0" w:space="0" w:color="auto"/>
        <w:left w:val="none" w:sz="0" w:space="0" w:color="auto"/>
        <w:bottom w:val="none" w:sz="0" w:space="0" w:color="auto"/>
        <w:right w:val="none" w:sz="0" w:space="0" w:color="auto"/>
      </w:divBdr>
      <w:divsChild>
        <w:div w:id="502012113">
          <w:marLeft w:val="0"/>
          <w:marRight w:val="0"/>
          <w:marTop w:val="0"/>
          <w:marBottom w:val="0"/>
          <w:divBdr>
            <w:top w:val="none" w:sz="0" w:space="0" w:color="auto"/>
            <w:left w:val="none" w:sz="0" w:space="0" w:color="auto"/>
            <w:bottom w:val="none" w:sz="0" w:space="0" w:color="auto"/>
            <w:right w:val="none" w:sz="0" w:space="0" w:color="auto"/>
          </w:divBdr>
        </w:div>
      </w:divsChild>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688367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17617699">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1879576">
      <w:bodyDiv w:val="1"/>
      <w:marLeft w:val="0"/>
      <w:marRight w:val="0"/>
      <w:marTop w:val="0"/>
      <w:marBottom w:val="0"/>
      <w:divBdr>
        <w:top w:val="none" w:sz="0" w:space="0" w:color="auto"/>
        <w:left w:val="none" w:sz="0" w:space="0" w:color="auto"/>
        <w:bottom w:val="none" w:sz="0" w:space="0" w:color="auto"/>
        <w:right w:val="none" w:sz="0" w:space="0" w:color="auto"/>
      </w:divBdr>
      <w:divsChild>
        <w:div w:id="1207986651">
          <w:marLeft w:val="0"/>
          <w:marRight w:val="0"/>
          <w:marTop w:val="0"/>
          <w:marBottom w:val="0"/>
          <w:divBdr>
            <w:top w:val="none" w:sz="0" w:space="0" w:color="auto"/>
            <w:left w:val="none" w:sz="0" w:space="0" w:color="auto"/>
            <w:bottom w:val="none" w:sz="0" w:space="0" w:color="auto"/>
            <w:right w:val="none" w:sz="0" w:space="0" w:color="auto"/>
          </w:divBdr>
          <w:divsChild>
            <w:div w:id="1444610707">
              <w:marLeft w:val="0"/>
              <w:marRight w:val="0"/>
              <w:marTop w:val="0"/>
              <w:marBottom w:val="0"/>
              <w:divBdr>
                <w:top w:val="none" w:sz="0" w:space="0" w:color="auto"/>
                <w:left w:val="none" w:sz="0" w:space="0" w:color="auto"/>
                <w:bottom w:val="none" w:sz="0" w:space="0" w:color="auto"/>
                <w:right w:val="none" w:sz="0" w:space="0" w:color="auto"/>
              </w:divBdr>
            </w:div>
          </w:divsChild>
        </w:div>
        <w:div w:id="1174687013">
          <w:marLeft w:val="0"/>
          <w:marRight w:val="0"/>
          <w:marTop w:val="0"/>
          <w:marBottom w:val="0"/>
          <w:divBdr>
            <w:top w:val="none" w:sz="0" w:space="0" w:color="auto"/>
            <w:left w:val="none" w:sz="0" w:space="0" w:color="auto"/>
            <w:bottom w:val="none" w:sz="0" w:space="0" w:color="auto"/>
            <w:right w:val="none" w:sz="0" w:space="0" w:color="auto"/>
          </w:divBdr>
          <w:divsChild>
            <w:div w:id="571161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3580027">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344598">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38702866">
      <w:bodyDiv w:val="1"/>
      <w:marLeft w:val="0"/>
      <w:marRight w:val="0"/>
      <w:marTop w:val="0"/>
      <w:marBottom w:val="0"/>
      <w:divBdr>
        <w:top w:val="none" w:sz="0" w:space="0" w:color="auto"/>
        <w:left w:val="none" w:sz="0" w:space="0" w:color="auto"/>
        <w:bottom w:val="none" w:sz="0" w:space="0" w:color="auto"/>
        <w:right w:val="none" w:sz="0" w:space="0" w:color="auto"/>
      </w:divBdr>
      <w:divsChild>
        <w:div w:id="1412893814">
          <w:marLeft w:val="0"/>
          <w:marRight w:val="0"/>
          <w:marTop w:val="0"/>
          <w:marBottom w:val="0"/>
          <w:divBdr>
            <w:top w:val="none" w:sz="0" w:space="0" w:color="auto"/>
            <w:left w:val="none" w:sz="0" w:space="0" w:color="auto"/>
            <w:bottom w:val="none" w:sz="0" w:space="0" w:color="auto"/>
            <w:right w:val="none" w:sz="0" w:space="0" w:color="auto"/>
          </w:divBdr>
          <w:divsChild>
            <w:div w:id="976836072">
              <w:marLeft w:val="0"/>
              <w:marRight w:val="0"/>
              <w:marTop w:val="0"/>
              <w:marBottom w:val="0"/>
              <w:divBdr>
                <w:top w:val="none" w:sz="0" w:space="0" w:color="auto"/>
                <w:left w:val="none" w:sz="0" w:space="0" w:color="auto"/>
                <w:bottom w:val="none" w:sz="0" w:space="0" w:color="auto"/>
                <w:right w:val="none" w:sz="0" w:space="0" w:color="auto"/>
              </w:divBdr>
              <w:divsChild>
                <w:div w:id="1747535438">
                  <w:marLeft w:val="0"/>
                  <w:marRight w:val="0"/>
                  <w:marTop w:val="0"/>
                  <w:marBottom w:val="0"/>
                  <w:divBdr>
                    <w:top w:val="none" w:sz="0" w:space="0" w:color="auto"/>
                    <w:left w:val="none" w:sz="0" w:space="0" w:color="auto"/>
                    <w:bottom w:val="none" w:sz="0" w:space="0" w:color="auto"/>
                    <w:right w:val="none" w:sz="0" w:space="0" w:color="auto"/>
                  </w:divBdr>
                  <w:divsChild>
                    <w:div w:id="169181165">
                      <w:marLeft w:val="0"/>
                      <w:marRight w:val="0"/>
                      <w:marTop w:val="0"/>
                      <w:marBottom w:val="0"/>
                      <w:divBdr>
                        <w:top w:val="none" w:sz="0" w:space="0" w:color="auto"/>
                        <w:left w:val="none" w:sz="0" w:space="0" w:color="auto"/>
                        <w:bottom w:val="none" w:sz="0" w:space="0" w:color="auto"/>
                        <w:right w:val="none" w:sz="0" w:space="0" w:color="auto"/>
                      </w:divBdr>
                      <w:divsChild>
                        <w:div w:id="664741380">
                          <w:marLeft w:val="0"/>
                          <w:marRight w:val="0"/>
                          <w:marTop w:val="0"/>
                          <w:marBottom w:val="0"/>
                          <w:divBdr>
                            <w:top w:val="none" w:sz="0" w:space="0" w:color="auto"/>
                            <w:left w:val="none" w:sz="0" w:space="0" w:color="auto"/>
                            <w:bottom w:val="none" w:sz="0" w:space="0" w:color="auto"/>
                            <w:right w:val="none" w:sz="0" w:space="0" w:color="auto"/>
                          </w:divBdr>
                          <w:divsChild>
                            <w:div w:id="145859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8965677">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478612">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8682725">
      <w:bodyDiv w:val="1"/>
      <w:marLeft w:val="0"/>
      <w:marRight w:val="0"/>
      <w:marTop w:val="0"/>
      <w:marBottom w:val="0"/>
      <w:divBdr>
        <w:top w:val="none" w:sz="0" w:space="0" w:color="auto"/>
        <w:left w:val="none" w:sz="0" w:space="0" w:color="auto"/>
        <w:bottom w:val="none" w:sz="0" w:space="0" w:color="auto"/>
        <w:right w:val="none" w:sz="0" w:space="0" w:color="auto"/>
      </w:divBdr>
    </w:div>
    <w:div w:id="348801617">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211983">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405795">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4918190">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89891065">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550001">
      <w:bodyDiv w:val="1"/>
      <w:marLeft w:val="0"/>
      <w:marRight w:val="0"/>
      <w:marTop w:val="0"/>
      <w:marBottom w:val="0"/>
      <w:divBdr>
        <w:top w:val="none" w:sz="0" w:space="0" w:color="auto"/>
        <w:left w:val="none" w:sz="0" w:space="0" w:color="auto"/>
        <w:bottom w:val="none" w:sz="0" w:space="0" w:color="auto"/>
        <w:right w:val="none" w:sz="0" w:space="0" w:color="auto"/>
      </w:divBdr>
      <w:divsChild>
        <w:div w:id="911043819">
          <w:marLeft w:val="0"/>
          <w:marRight w:val="0"/>
          <w:marTop w:val="0"/>
          <w:marBottom w:val="0"/>
          <w:divBdr>
            <w:top w:val="none" w:sz="0" w:space="0" w:color="auto"/>
            <w:left w:val="none" w:sz="0" w:space="0" w:color="auto"/>
            <w:bottom w:val="none" w:sz="0" w:space="0" w:color="auto"/>
            <w:right w:val="none" w:sz="0" w:space="0" w:color="auto"/>
          </w:divBdr>
          <w:divsChild>
            <w:div w:id="1449085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3190455">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086081">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7143975">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5392051">
      <w:bodyDiv w:val="1"/>
      <w:marLeft w:val="0"/>
      <w:marRight w:val="0"/>
      <w:marTop w:val="0"/>
      <w:marBottom w:val="0"/>
      <w:divBdr>
        <w:top w:val="none" w:sz="0" w:space="0" w:color="auto"/>
        <w:left w:val="none" w:sz="0" w:space="0" w:color="auto"/>
        <w:bottom w:val="none" w:sz="0" w:space="0" w:color="auto"/>
        <w:right w:val="none" w:sz="0" w:space="0" w:color="auto"/>
      </w:divBdr>
    </w:div>
    <w:div w:id="445926446">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472554">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121517">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5859108">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0251144">
      <w:bodyDiv w:val="1"/>
      <w:marLeft w:val="0"/>
      <w:marRight w:val="0"/>
      <w:marTop w:val="0"/>
      <w:marBottom w:val="0"/>
      <w:divBdr>
        <w:top w:val="none" w:sz="0" w:space="0" w:color="auto"/>
        <w:left w:val="none" w:sz="0" w:space="0" w:color="auto"/>
        <w:bottom w:val="none" w:sz="0" w:space="0" w:color="auto"/>
        <w:right w:val="none" w:sz="0" w:space="0" w:color="auto"/>
      </w:divBdr>
      <w:divsChild>
        <w:div w:id="357632834">
          <w:marLeft w:val="0"/>
          <w:marRight w:val="0"/>
          <w:marTop w:val="0"/>
          <w:marBottom w:val="0"/>
          <w:divBdr>
            <w:top w:val="single" w:sz="4" w:space="1" w:color="auto"/>
            <w:left w:val="single" w:sz="4" w:space="4" w:color="auto"/>
            <w:bottom w:val="single" w:sz="4" w:space="1" w:color="auto"/>
            <w:right w:val="single" w:sz="4" w:space="4" w:color="auto"/>
          </w:divBdr>
        </w:div>
        <w:div w:id="1581210532">
          <w:marLeft w:val="0"/>
          <w:marRight w:val="0"/>
          <w:marTop w:val="0"/>
          <w:marBottom w:val="0"/>
          <w:divBdr>
            <w:top w:val="single" w:sz="4" w:space="1" w:color="auto"/>
            <w:left w:val="single" w:sz="4" w:space="4" w:color="auto"/>
            <w:bottom w:val="single" w:sz="4" w:space="1" w:color="auto"/>
            <w:right w:val="single" w:sz="4" w:space="4" w:color="auto"/>
          </w:divBdr>
        </w:div>
        <w:div w:id="951791236">
          <w:marLeft w:val="0"/>
          <w:marRight w:val="0"/>
          <w:marTop w:val="0"/>
          <w:marBottom w:val="0"/>
          <w:divBdr>
            <w:top w:val="none" w:sz="0" w:space="0" w:color="auto"/>
            <w:left w:val="none" w:sz="0" w:space="0" w:color="auto"/>
            <w:bottom w:val="none" w:sz="0" w:space="0" w:color="auto"/>
            <w:right w:val="none" w:sz="0" w:space="0" w:color="auto"/>
          </w:divBdr>
          <w:divsChild>
            <w:div w:id="1072266544">
              <w:marLeft w:val="0"/>
              <w:marRight w:val="0"/>
              <w:marTop w:val="0"/>
              <w:marBottom w:val="0"/>
              <w:divBdr>
                <w:top w:val="none" w:sz="0" w:space="0" w:color="auto"/>
                <w:left w:val="none" w:sz="0" w:space="0" w:color="auto"/>
                <w:bottom w:val="none" w:sz="0" w:space="0" w:color="auto"/>
                <w:right w:val="none" w:sz="0" w:space="0" w:color="auto"/>
              </w:divBdr>
            </w:div>
          </w:divsChild>
        </w:div>
        <w:div w:id="968434080">
          <w:marLeft w:val="0"/>
          <w:marRight w:val="0"/>
          <w:marTop w:val="0"/>
          <w:marBottom w:val="0"/>
          <w:divBdr>
            <w:top w:val="none" w:sz="0" w:space="0" w:color="auto"/>
            <w:left w:val="none" w:sz="0" w:space="0" w:color="auto"/>
            <w:bottom w:val="none" w:sz="0" w:space="0" w:color="auto"/>
            <w:right w:val="none" w:sz="0" w:space="0" w:color="auto"/>
          </w:divBdr>
          <w:divsChild>
            <w:div w:id="261114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2993133">
      <w:bodyDiv w:val="1"/>
      <w:marLeft w:val="0"/>
      <w:marRight w:val="0"/>
      <w:marTop w:val="0"/>
      <w:marBottom w:val="0"/>
      <w:divBdr>
        <w:top w:val="none" w:sz="0" w:space="0" w:color="auto"/>
        <w:left w:val="none" w:sz="0" w:space="0" w:color="auto"/>
        <w:bottom w:val="none" w:sz="0" w:space="0" w:color="auto"/>
        <w:right w:val="none" w:sz="0" w:space="0" w:color="auto"/>
      </w:divBdr>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1233249">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5343323">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27407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2979320">
      <w:bodyDiv w:val="1"/>
      <w:marLeft w:val="0"/>
      <w:marRight w:val="0"/>
      <w:marTop w:val="0"/>
      <w:marBottom w:val="0"/>
      <w:divBdr>
        <w:top w:val="none" w:sz="0" w:space="0" w:color="auto"/>
        <w:left w:val="none" w:sz="0" w:space="0" w:color="auto"/>
        <w:bottom w:val="none" w:sz="0" w:space="0" w:color="auto"/>
        <w:right w:val="none" w:sz="0" w:space="0" w:color="auto"/>
      </w:divBdr>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27572011">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2620613">
      <w:bodyDiv w:val="1"/>
      <w:marLeft w:val="0"/>
      <w:marRight w:val="0"/>
      <w:marTop w:val="0"/>
      <w:marBottom w:val="0"/>
      <w:divBdr>
        <w:top w:val="none" w:sz="0" w:space="0" w:color="auto"/>
        <w:left w:val="none" w:sz="0" w:space="0" w:color="auto"/>
        <w:bottom w:val="none" w:sz="0" w:space="0" w:color="auto"/>
        <w:right w:val="none" w:sz="0" w:space="0" w:color="auto"/>
      </w:divBdr>
    </w:div>
    <w:div w:id="534196643">
      <w:bodyDiv w:val="1"/>
      <w:marLeft w:val="0"/>
      <w:marRight w:val="0"/>
      <w:marTop w:val="0"/>
      <w:marBottom w:val="0"/>
      <w:divBdr>
        <w:top w:val="none" w:sz="0" w:space="0" w:color="auto"/>
        <w:left w:val="none" w:sz="0" w:space="0" w:color="auto"/>
        <w:bottom w:val="none" w:sz="0" w:space="0" w:color="auto"/>
        <w:right w:val="none" w:sz="0" w:space="0" w:color="auto"/>
      </w:divBdr>
    </w:div>
    <w:div w:id="534656533">
      <w:bodyDiv w:val="1"/>
      <w:marLeft w:val="1134"/>
      <w:marRight w:val="1803"/>
      <w:marTop w:val="720"/>
      <w:marBottom w:val="72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0476707">
      <w:bodyDiv w:val="1"/>
      <w:marLeft w:val="0"/>
      <w:marRight w:val="0"/>
      <w:marTop w:val="0"/>
      <w:marBottom w:val="0"/>
      <w:divBdr>
        <w:top w:val="none" w:sz="0" w:space="0" w:color="auto"/>
        <w:left w:val="none" w:sz="0" w:space="0" w:color="auto"/>
        <w:bottom w:val="none" w:sz="0" w:space="0" w:color="auto"/>
        <w:right w:val="none" w:sz="0" w:space="0" w:color="auto"/>
      </w:divBdr>
    </w:div>
    <w:div w:id="541284180">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75943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55706950">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000595">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4586323">
      <w:bodyDiv w:val="1"/>
      <w:marLeft w:val="0"/>
      <w:marRight w:val="0"/>
      <w:marTop w:val="0"/>
      <w:marBottom w:val="0"/>
      <w:divBdr>
        <w:top w:val="none" w:sz="0" w:space="0" w:color="auto"/>
        <w:left w:val="none" w:sz="0" w:space="0" w:color="auto"/>
        <w:bottom w:val="none" w:sz="0" w:space="0" w:color="auto"/>
        <w:right w:val="none" w:sz="0" w:space="0" w:color="auto"/>
      </w:divBdr>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2327361">
      <w:bodyDiv w:val="1"/>
      <w:marLeft w:val="0"/>
      <w:marRight w:val="0"/>
      <w:marTop w:val="0"/>
      <w:marBottom w:val="0"/>
      <w:divBdr>
        <w:top w:val="none" w:sz="0" w:space="0" w:color="auto"/>
        <w:left w:val="none" w:sz="0" w:space="0" w:color="auto"/>
        <w:bottom w:val="none" w:sz="0" w:space="0" w:color="auto"/>
        <w:right w:val="none" w:sz="0" w:space="0" w:color="auto"/>
      </w:divBdr>
      <w:divsChild>
        <w:div w:id="1381245518">
          <w:marLeft w:val="0"/>
          <w:marRight w:val="0"/>
          <w:marTop w:val="0"/>
          <w:marBottom w:val="0"/>
          <w:divBdr>
            <w:top w:val="none" w:sz="0" w:space="0" w:color="auto"/>
            <w:left w:val="none" w:sz="0" w:space="0" w:color="auto"/>
            <w:bottom w:val="none" w:sz="0" w:space="0" w:color="auto"/>
            <w:right w:val="none" w:sz="0" w:space="0" w:color="auto"/>
          </w:divBdr>
          <w:divsChild>
            <w:div w:id="600331796">
              <w:marLeft w:val="0"/>
              <w:marRight w:val="0"/>
              <w:marTop w:val="0"/>
              <w:marBottom w:val="0"/>
              <w:divBdr>
                <w:top w:val="none" w:sz="0" w:space="0" w:color="auto"/>
                <w:left w:val="none" w:sz="0" w:space="0" w:color="auto"/>
                <w:bottom w:val="none" w:sz="0" w:space="0" w:color="auto"/>
                <w:right w:val="none" w:sz="0" w:space="0" w:color="auto"/>
              </w:divBdr>
              <w:divsChild>
                <w:div w:id="76438238">
                  <w:marLeft w:val="0"/>
                  <w:marRight w:val="0"/>
                  <w:marTop w:val="0"/>
                  <w:marBottom w:val="0"/>
                  <w:divBdr>
                    <w:top w:val="none" w:sz="0" w:space="0" w:color="auto"/>
                    <w:left w:val="none" w:sz="0" w:space="0" w:color="auto"/>
                    <w:bottom w:val="none" w:sz="0" w:space="0" w:color="auto"/>
                    <w:right w:val="none" w:sz="0" w:space="0" w:color="auto"/>
                  </w:divBdr>
                  <w:divsChild>
                    <w:div w:id="1290284943">
                      <w:marLeft w:val="0"/>
                      <w:marRight w:val="0"/>
                      <w:marTop w:val="0"/>
                      <w:marBottom w:val="0"/>
                      <w:divBdr>
                        <w:top w:val="none" w:sz="0" w:space="0" w:color="auto"/>
                        <w:left w:val="none" w:sz="0" w:space="0" w:color="auto"/>
                        <w:bottom w:val="none" w:sz="0" w:space="0" w:color="auto"/>
                        <w:right w:val="none" w:sz="0" w:space="0" w:color="auto"/>
                      </w:divBdr>
                      <w:divsChild>
                        <w:div w:id="1537698438">
                          <w:marLeft w:val="0"/>
                          <w:marRight w:val="0"/>
                          <w:marTop w:val="0"/>
                          <w:marBottom w:val="0"/>
                          <w:divBdr>
                            <w:top w:val="none" w:sz="0" w:space="0" w:color="auto"/>
                            <w:left w:val="none" w:sz="0" w:space="0" w:color="auto"/>
                            <w:bottom w:val="none" w:sz="0" w:space="0" w:color="auto"/>
                            <w:right w:val="none" w:sz="0" w:space="0" w:color="auto"/>
                          </w:divBdr>
                          <w:divsChild>
                            <w:div w:id="548956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594359344">
      <w:bodyDiv w:val="1"/>
      <w:marLeft w:val="0"/>
      <w:marRight w:val="0"/>
      <w:marTop w:val="0"/>
      <w:marBottom w:val="0"/>
      <w:divBdr>
        <w:top w:val="none" w:sz="0" w:space="0" w:color="auto"/>
        <w:left w:val="none" w:sz="0" w:space="0" w:color="auto"/>
        <w:bottom w:val="none" w:sz="0" w:space="0" w:color="auto"/>
        <w:right w:val="none" w:sz="0" w:space="0" w:color="auto"/>
      </w:divBdr>
    </w:div>
    <w:div w:id="595408380">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5792991">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4480978">
      <w:bodyDiv w:val="1"/>
      <w:marLeft w:val="0"/>
      <w:marRight w:val="0"/>
      <w:marTop w:val="0"/>
      <w:marBottom w:val="0"/>
      <w:divBdr>
        <w:top w:val="none" w:sz="0" w:space="0" w:color="auto"/>
        <w:left w:val="none" w:sz="0" w:space="0" w:color="auto"/>
        <w:bottom w:val="none" w:sz="0" w:space="0" w:color="auto"/>
        <w:right w:val="none" w:sz="0" w:space="0" w:color="auto"/>
      </w:divBdr>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38846546">
      <w:bodyDiv w:val="1"/>
      <w:marLeft w:val="0"/>
      <w:marRight w:val="0"/>
      <w:marTop w:val="0"/>
      <w:marBottom w:val="0"/>
      <w:divBdr>
        <w:top w:val="none" w:sz="0" w:space="0" w:color="auto"/>
        <w:left w:val="none" w:sz="0" w:space="0" w:color="auto"/>
        <w:bottom w:val="none" w:sz="0" w:space="0" w:color="auto"/>
        <w:right w:val="none" w:sz="0" w:space="0" w:color="auto"/>
      </w:divBdr>
      <w:divsChild>
        <w:div w:id="913784971">
          <w:marLeft w:val="0"/>
          <w:marRight w:val="0"/>
          <w:marTop w:val="0"/>
          <w:marBottom w:val="0"/>
          <w:divBdr>
            <w:top w:val="none" w:sz="0" w:space="0" w:color="auto"/>
            <w:left w:val="none" w:sz="0" w:space="0" w:color="auto"/>
            <w:bottom w:val="none" w:sz="0" w:space="0" w:color="auto"/>
            <w:right w:val="none" w:sz="0" w:space="0" w:color="auto"/>
          </w:divBdr>
          <w:divsChild>
            <w:div w:id="1814827477">
              <w:marLeft w:val="0"/>
              <w:marRight w:val="0"/>
              <w:marTop w:val="0"/>
              <w:marBottom w:val="0"/>
              <w:divBdr>
                <w:top w:val="none" w:sz="0" w:space="0" w:color="auto"/>
                <w:left w:val="none" w:sz="0" w:space="0" w:color="auto"/>
                <w:bottom w:val="none" w:sz="0" w:space="0" w:color="auto"/>
                <w:right w:val="none" w:sz="0" w:space="0" w:color="auto"/>
              </w:divBdr>
              <w:divsChild>
                <w:div w:id="263418627">
                  <w:marLeft w:val="0"/>
                  <w:marRight w:val="0"/>
                  <w:marTop w:val="0"/>
                  <w:marBottom w:val="0"/>
                  <w:divBdr>
                    <w:top w:val="none" w:sz="0" w:space="0" w:color="auto"/>
                    <w:left w:val="none" w:sz="0" w:space="0" w:color="auto"/>
                    <w:bottom w:val="none" w:sz="0" w:space="0" w:color="auto"/>
                    <w:right w:val="none" w:sz="0" w:space="0" w:color="auto"/>
                  </w:divBdr>
                  <w:divsChild>
                    <w:div w:id="2093433107">
                      <w:marLeft w:val="0"/>
                      <w:marRight w:val="0"/>
                      <w:marTop w:val="0"/>
                      <w:marBottom w:val="0"/>
                      <w:divBdr>
                        <w:top w:val="none" w:sz="0" w:space="0" w:color="auto"/>
                        <w:left w:val="none" w:sz="0" w:space="0" w:color="auto"/>
                        <w:bottom w:val="none" w:sz="0" w:space="0" w:color="auto"/>
                        <w:right w:val="none" w:sz="0" w:space="0" w:color="auto"/>
                      </w:divBdr>
                      <w:divsChild>
                        <w:div w:id="1133405735">
                          <w:marLeft w:val="0"/>
                          <w:marRight w:val="0"/>
                          <w:marTop w:val="0"/>
                          <w:marBottom w:val="0"/>
                          <w:divBdr>
                            <w:top w:val="none" w:sz="0" w:space="0" w:color="auto"/>
                            <w:left w:val="none" w:sz="0" w:space="0" w:color="auto"/>
                            <w:bottom w:val="none" w:sz="0" w:space="0" w:color="auto"/>
                            <w:right w:val="none" w:sz="0" w:space="0" w:color="auto"/>
                          </w:divBdr>
                          <w:divsChild>
                            <w:div w:id="512846650">
                              <w:marLeft w:val="0"/>
                              <w:marRight w:val="0"/>
                              <w:marTop w:val="0"/>
                              <w:marBottom w:val="0"/>
                              <w:divBdr>
                                <w:top w:val="none" w:sz="0" w:space="0" w:color="auto"/>
                                <w:left w:val="none" w:sz="0" w:space="0" w:color="auto"/>
                                <w:bottom w:val="none" w:sz="0" w:space="0" w:color="auto"/>
                                <w:right w:val="none" w:sz="0" w:space="0" w:color="auto"/>
                              </w:divBdr>
                              <w:divsChild>
                                <w:div w:id="110126278">
                                  <w:marLeft w:val="0"/>
                                  <w:marRight w:val="0"/>
                                  <w:marTop w:val="0"/>
                                  <w:marBottom w:val="0"/>
                                  <w:divBdr>
                                    <w:top w:val="none" w:sz="0" w:space="0" w:color="auto"/>
                                    <w:left w:val="none" w:sz="0" w:space="0" w:color="auto"/>
                                    <w:bottom w:val="none" w:sz="0" w:space="0" w:color="auto"/>
                                    <w:right w:val="none" w:sz="0" w:space="0" w:color="auto"/>
                                  </w:divBdr>
                                  <w:divsChild>
                                    <w:div w:id="427696370">
                                      <w:marLeft w:val="0"/>
                                      <w:marRight w:val="0"/>
                                      <w:marTop w:val="0"/>
                                      <w:marBottom w:val="0"/>
                                      <w:divBdr>
                                        <w:top w:val="none" w:sz="0" w:space="0" w:color="auto"/>
                                        <w:left w:val="none" w:sz="0" w:space="0" w:color="auto"/>
                                        <w:bottom w:val="none" w:sz="0" w:space="0" w:color="auto"/>
                                        <w:right w:val="none" w:sz="0" w:space="0" w:color="auto"/>
                                      </w:divBdr>
                                      <w:divsChild>
                                        <w:div w:id="448472254">
                                          <w:marLeft w:val="0"/>
                                          <w:marRight w:val="0"/>
                                          <w:marTop w:val="0"/>
                                          <w:marBottom w:val="0"/>
                                          <w:divBdr>
                                            <w:top w:val="none" w:sz="0" w:space="0" w:color="auto"/>
                                            <w:left w:val="none" w:sz="0" w:space="0" w:color="auto"/>
                                            <w:bottom w:val="none" w:sz="0" w:space="0" w:color="auto"/>
                                            <w:right w:val="none" w:sz="0" w:space="0" w:color="auto"/>
                                          </w:divBdr>
                                          <w:divsChild>
                                            <w:div w:id="994382623">
                                              <w:marLeft w:val="0"/>
                                              <w:marRight w:val="0"/>
                                              <w:marTop w:val="0"/>
                                              <w:marBottom w:val="0"/>
                                              <w:divBdr>
                                                <w:top w:val="none" w:sz="0" w:space="0" w:color="auto"/>
                                                <w:left w:val="none" w:sz="0" w:space="0" w:color="auto"/>
                                                <w:bottom w:val="none" w:sz="0" w:space="0" w:color="auto"/>
                                                <w:right w:val="none" w:sz="0" w:space="0" w:color="auto"/>
                                              </w:divBdr>
                                              <w:divsChild>
                                                <w:div w:id="246816001">
                                                  <w:marLeft w:val="0"/>
                                                  <w:marRight w:val="0"/>
                                                  <w:marTop w:val="0"/>
                                                  <w:marBottom w:val="0"/>
                                                  <w:divBdr>
                                                    <w:top w:val="none" w:sz="0" w:space="0" w:color="auto"/>
                                                    <w:left w:val="none" w:sz="0" w:space="0" w:color="auto"/>
                                                    <w:bottom w:val="none" w:sz="0" w:space="0" w:color="auto"/>
                                                    <w:right w:val="none" w:sz="0" w:space="0" w:color="auto"/>
                                                  </w:divBdr>
                                                  <w:divsChild>
                                                    <w:div w:id="239413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39191760">
      <w:bodyDiv w:val="1"/>
      <w:marLeft w:val="0"/>
      <w:marRight w:val="0"/>
      <w:marTop w:val="0"/>
      <w:marBottom w:val="0"/>
      <w:divBdr>
        <w:top w:val="none" w:sz="0" w:space="0" w:color="auto"/>
        <w:left w:val="none" w:sz="0" w:space="0" w:color="auto"/>
        <w:bottom w:val="none" w:sz="0" w:space="0" w:color="auto"/>
        <w:right w:val="none" w:sz="0" w:space="0" w:color="auto"/>
      </w:divBdr>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2849494">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4507483">
      <w:bodyDiv w:val="1"/>
      <w:marLeft w:val="0"/>
      <w:marRight w:val="0"/>
      <w:marTop w:val="0"/>
      <w:marBottom w:val="0"/>
      <w:divBdr>
        <w:top w:val="none" w:sz="0" w:space="0" w:color="auto"/>
        <w:left w:val="none" w:sz="0" w:space="0" w:color="auto"/>
        <w:bottom w:val="none" w:sz="0" w:space="0" w:color="auto"/>
        <w:right w:val="none" w:sz="0" w:space="0" w:color="auto"/>
      </w:divBdr>
      <w:divsChild>
        <w:div w:id="1383942228">
          <w:marLeft w:val="0"/>
          <w:marRight w:val="0"/>
          <w:marTop w:val="0"/>
          <w:marBottom w:val="0"/>
          <w:divBdr>
            <w:top w:val="none" w:sz="0" w:space="0" w:color="auto"/>
            <w:left w:val="none" w:sz="0" w:space="0" w:color="auto"/>
            <w:bottom w:val="none" w:sz="0" w:space="0" w:color="auto"/>
            <w:right w:val="none" w:sz="0" w:space="0" w:color="auto"/>
          </w:divBdr>
          <w:divsChild>
            <w:div w:id="1767463084">
              <w:marLeft w:val="0"/>
              <w:marRight w:val="0"/>
              <w:marTop w:val="0"/>
              <w:marBottom w:val="0"/>
              <w:divBdr>
                <w:top w:val="none" w:sz="0" w:space="0" w:color="auto"/>
                <w:left w:val="none" w:sz="0" w:space="0" w:color="auto"/>
                <w:bottom w:val="none" w:sz="0" w:space="0" w:color="auto"/>
                <w:right w:val="none" w:sz="0" w:space="0" w:color="auto"/>
              </w:divBdr>
              <w:divsChild>
                <w:div w:id="988172006">
                  <w:marLeft w:val="0"/>
                  <w:marRight w:val="0"/>
                  <w:marTop w:val="0"/>
                  <w:marBottom w:val="0"/>
                  <w:divBdr>
                    <w:top w:val="none" w:sz="0" w:space="0" w:color="auto"/>
                    <w:left w:val="none" w:sz="0" w:space="0" w:color="auto"/>
                    <w:bottom w:val="none" w:sz="0" w:space="0" w:color="auto"/>
                    <w:right w:val="none" w:sz="0" w:space="0" w:color="auto"/>
                  </w:divBdr>
                  <w:divsChild>
                    <w:div w:id="1065182213">
                      <w:marLeft w:val="0"/>
                      <w:marRight w:val="0"/>
                      <w:marTop w:val="0"/>
                      <w:marBottom w:val="0"/>
                      <w:divBdr>
                        <w:top w:val="none" w:sz="0" w:space="0" w:color="auto"/>
                        <w:left w:val="none" w:sz="0" w:space="0" w:color="auto"/>
                        <w:bottom w:val="none" w:sz="0" w:space="0" w:color="auto"/>
                        <w:right w:val="none" w:sz="0" w:space="0" w:color="auto"/>
                      </w:divBdr>
                      <w:divsChild>
                        <w:div w:id="758142725">
                          <w:marLeft w:val="0"/>
                          <w:marRight w:val="0"/>
                          <w:marTop w:val="0"/>
                          <w:marBottom w:val="0"/>
                          <w:divBdr>
                            <w:top w:val="none" w:sz="0" w:space="0" w:color="auto"/>
                            <w:left w:val="none" w:sz="0" w:space="0" w:color="auto"/>
                            <w:bottom w:val="none" w:sz="0" w:space="0" w:color="auto"/>
                            <w:right w:val="none" w:sz="0" w:space="0" w:color="auto"/>
                          </w:divBdr>
                        </w:div>
                        <w:div w:id="147093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972836">
          <w:marLeft w:val="0"/>
          <w:marRight w:val="0"/>
          <w:marTop w:val="0"/>
          <w:marBottom w:val="0"/>
          <w:divBdr>
            <w:top w:val="none" w:sz="0" w:space="0" w:color="auto"/>
            <w:left w:val="none" w:sz="0" w:space="0" w:color="auto"/>
            <w:bottom w:val="none" w:sz="0" w:space="0" w:color="auto"/>
            <w:right w:val="none" w:sz="0" w:space="0" w:color="auto"/>
          </w:divBdr>
          <w:divsChild>
            <w:div w:id="179198502">
              <w:marLeft w:val="0"/>
              <w:marRight w:val="0"/>
              <w:marTop w:val="0"/>
              <w:marBottom w:val="0"/>
              <w:divBdr>
                <w:top w:val="none" w:sz="0" w:space="0" w:color="auto"/>
                <w:left w:val="none" w:sz="0" w:space="0" w:color="auto"/>
                <w:bottom w:val="none" w:sz="0" w:space="0" w:color="auto"/>
                <w:right w:val="none" w:sz="0" w:space="0" w:color="auto"/>
              </w:divBdr>
              <w:divsChild>
                <w:div w:id="1051686367">
                  <w:marLeft w:val="0"/>
                  <w:marRight w:val="0"/>
                  <w:marTop w:val="0"/>
                  <w:marBottom w:val="0"/>
                  <w:divBdr>
                    <w:top w:val="none" w:sz="0" w:space="0" w:color="auto"/>
                    <w:left w:val="none" w:sz="0" w:space="0" w:color="auto"/>
                    <w:bottom w:val="none" w:sz="0" w:space="0" w:color="auto"/>
                    <w:right w:val="none" w:sz="0" w:space="0" w:color="auto"/>
                  </w:divBdr>
                  <w:divsChild>
                    <w:div w:id="104732725">
                      <w:marLeft w:val="0"/>
                      <w:marRight w:val="0"/>
                      <w:marTop w:val="0"/>
                      <w:marBottom w:val="0"/>
                      <w:divBdr>
                        <w:top w:val="none" w:sz="0" w:space="0" w:color="auto"/>
                        <w:left w:val="none" w:sz="0" w:space="0" w:color="auto"/>
                        <w:bottom w:val="none" w:sz="0" w:space="0" w:color="auto"/>
                        <w:right w:val="none" w:sz="0" w:space="0" w:color="auto"/>
                      </w:divBdr>
                      <w:divsChild>
                        <w:div w:id="1576742522">
                          <w:marLeft w:val="0"/>
                          <w:marRight w:val="0"/>
                          <w:marTop w:val="0"/>
                          <w:marBottom w:val="0"/>
                          <w:divBdr>
                            <w:top w:val="none" w:sz="0" w:space="0" w:color="auto"/>
                            <w:left w:val="none" w:sz="0" w:space="0" w:color="auto"/>
                            <w:bottom w:val="none" w:sz="0" w:space="0" w:color="auto"/>
                            <w:right w:val="none" w:sz="0" w:space="0" w:color="auto"/>
                          </w:divBdr>
                          <w:divsChild>
                            <w:div w:id="1938903742">
                              <w:marLeft w:val="0"/>
                              <w:marRight w:val="0"/>
                              <w:marTop w:val="0"/>
                              <w:marBottom w:val="0"/>
                              <w:divBdr>
                                <w:top w:val="none" w:sz="0" w:space="0" w:color="auto"/>
                                <w:left w:val="none" w:sz="0" w:space="0" w:color="auto"/>
                                <w:bottom w:val="none" w:sz="0" w:space="0" w:color="auto"/>
                                <w:right w:val="none" w:sz="0" w:space="0" w:color="auto"/>
                              </w:divBdr>
                              <w:divsChild>
                                <w:div w:id="1656642249">
                                  <w:marLeft w:val="0"/>
                                  <w:marRight w:val="0"/>
                                  <w:marTop w:val="0"/>
                                  <w:marBottom w:val="0"/>
                                  <w:divBdr>
                                    <w:top w:val="none" w:sz="0" w:space="0" w:color="auto"/>
                                    <w:left w:val="none" w:sz="0" w:space="0" w:color="auto"/>
                                    <w:bottom w:val="none" w:sz="0" w:space="0" w:color="auto"/>
                                    <w:right w:val="none" w:sz="0" w:space="0" w:color="auto"/>
                                  </w:divBdr>
                                  <w:divsChild>
                                    <w:div w:id="831141080">
                                      <w:marLeft w:val="0"/>
                                      <w:marRight w:val="0"/>
                                      <w:marTop w:val="0"/>
                                      <w:marBottom w:val="0"/>
                                      <w:divBdr>
                                        <w:top w:val="none" w:sz="0" w:space="0" w:color="auto"/>
                                        <w:left w:val="none" w:sz="0" w:space="0" w:color="auto"/>
                                        <w:bottom w:val="none" w:sz="0" w:space="0" w:color="auto"/>
                                        <w:right w:val="none" w:sz="0" w:space="0" w:color="auto"/>
                                      </w:divBdr>
                                      <w:divsChild>
                                        <w:div w:id="1982420028">
                                          <w:marLeft w:val="0"/>
                                          <w:marRight w:val="0"/>
                                          <w:marTop w:val="0"/>
                                          <w:marBottom w:val="0"/>
                                          <w:divBdr>
                                            <w:top w:val="none" w:sz="0" w:space="0" w:color="auto"/>
                                            <w:left w:val="none" w:sz="0" w:space="0" w:color="auto"/>
                                            <w:bottom w:val="none" w:sz="0" w:space="0" w:color="auto"/>
                                            <w:right w:val="none" w:sz="0" w:space="0" w:color="auto"/>
                                          </w:divBdr>
                                          <w:divsChild>
                                            <w:div w:id="1360087819">
                                              <w:marLeft w:val="0"/>
                                              <w:marRight w:val="0"/>
                                              <w:marTop w:val="0"/>
                                              <w:marBottom w:val="0"/>
                                              <w:divBdr>
                                                <w:top w:val="none" w:sz="0" w:space="0" w:color="auto"/>
                                                <w:left w:val="none" w:sz="0" w:space="0" w:color="auto"/>
                                                <w:bottom w:val="none" w:sz="0" w:space="0" w:color="auto"/>
                                                <w:right w:val="none" w:sz="0" w:space="0" w:color="auto"/>
                                              </w:divBdr>
                                              <w:divsChild>
                                                <w:div w:id="1005978950">
                                                  <w:marLeft w:val="0"/>
                                                  <w:marRight w:val="0"/>
                                                  <w:marTop w:val="0"/>
                                                  <w:marBottom w:val="0"/>
                                                  <w:divBdr>
                                                    <w:top w:val="none" w:sz="0" w:space="0" w:color="auto"/>
                                                    <w:left w:val="none" w:sz="0" w:space="0" w:color="auto"/>
                                                    <w:bottom w:val="none" w:sz="0" w:space="0" w:color="auto"/>
                                                    <w:right w:val="none" w:sz="0" w:space="0" w:color="auto"/>
                                                  </w:divBdr>
                                                  <w:divsChild>
                                                    <w:div w:id="1753430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5864733">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49864907">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102561">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5307217">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217368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2146877">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0939855">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305551">
      <w:bodyDiv w:val="1"/>
      <w:marLeft w:val="0"/>
      <w:marRight w:val="0"/>
      <w:marTop w:val="0"/>
      <w:marBottom w:val="0"/>
      <w:divBdr>
        <w:top w:val="none" w:sz="0" w:space="0" w:color="auto"/>
        <w:left w:val="none" w:sz="0" w:space="0" w:color="auto"/>
        <w:bottom w:val="none" w:sz="0" w:space="0" w:color="auto"/>
        <w:right w:val="none" w:sz="0" w:space="0" w:color="auto"/>
      </w:divBdr>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4696207">
      <w:bodyDiv w:val="1"/>
      <w:marLeft w:val="0"/>
      <w:marRight w:val="0"/>
      <w:marTop w:val="0"/>
      <w:marBottom w:val="0"/>
      <w:divBdr>
        <w:top w:val="none" w:sz="0" w:space="0" w:color="auto"/>
        <w:left w:val="none" w:sz="0" w:space="0" w:color="auto"/>
        <w:bottom w:val="none" w:sz="0" w:space="0" w:color="auto"/>
        <w:right w:val="none" w:sz="0" w:space="0" w:color="auto"/>
      </w:divBdr>
    </w:div>
    <w:div w:id="715548755">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180316">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3141084">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483549">
      <w:bodyDiv w:val="1"/>
      <w:marLeft w:val="0"/>
      <w:marRight w:val="0"/>
      <w:marTop w:val="0"/>
      <w:marBottom w:val="0"/>
      <w:divBdr>
        <w:top w:val="none" w:sz="0" w:space="0" w:color="auto"/>
        <w:left w:val="none" w:sz="0" w:space="0" w:color="auto"/>
        <w:bottom w:val="none" w:sz="0" w:space="0" w:color="auto"/>
        <w:right w:val="none" w:sz="0" w:space="0" w:color="auto"/>
      </w:divBdr>
      <w:divsChild>
        <w:div w:id="504249436">
          <w:marLeft w:val="0"/>
          <w:marRight w:val="0"/>
          <w:marTop w:val="0"/>
          <w:marBottom w:val="0"/>
          <w:divBdr>
            <w:top w:val="none" w:sz="0" w:space="0" w:color="auto"/>
            <w:left w:val="none" w:sz="0" w:space="0" w:color="auto"/>
            <w:bottom w:val="none" w:sz="0" w:space="0" w:color="auto"/>
            <w:right w:val="none" w:sz="0" w:space="0" w:color="auto"/>
          </w:divBdr>
          <w:divsChild>
            <w:div w:id="666783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2458287">
      <w:bodyDiv w:val="1"/>
      <w:marLeft w:val="0"/>
      <w:marRight w:val="0"/>
      <w:marTop w:val="0"/>
      <w:marBottom w:val="0"/>
      <w:divBdr>
        <w:top w:val="none" w:sz="0" w:space="0" w:color="auto"/>
        <w:left w:val="none" w:sz="0" w:space="0" w:color="auto"/>
        <w:bottom w:val="none" w:sz="0" w:space="0" w:color="auto"/>
        <w:right w:val="none" w:sz="0" w:space="0" w:color="auto"/>
      </w:divBdr>
    </w:div>
    <w:div w:id="76626872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1342543">
      <w:bodyDiv w:val="1"/>
      <w:marLeft w:val="0"/>
      <w:marRight w:val="0"/>
      <w:marTop w:val="0"/>
      <w:marBottom w:val="0"/>
      <w:divBdr>
        <w:top w:val="none" w:sz="0" w:space="0" w:color="auto"/>
        <w:left w:val="none" w:sz="0" w:space="0" w:color="auto"/>
        <w:bottom w:val="none" w:sz="0" w:space="0" w:color="auto"/>
        <w:right w:val="none" w:sz="0" w:space="0" w:color="auto"/>
      </w:divBdr>
    </w:div>
    <w:div w:id="782581497">
      <w:bodyDiv w:val="1"/>
      <w:marLeft w:val="0"/>
      <w:marRight w:val="0"/>
      <w:marTop w:val="0"/>
      <w:marBottom w:val="0"/>
      <w:divBdr>
        <w:top w:val="none" w:sz="0" w:space="0" w:color="auto"/>
        <w:left w:val="none" w:sz="0" w:space="0" w:color="auto"/>
        <w:bottom w:val="none" w:sz="0" w:space="0" w:color="auto"/>
        <w:right w:val="none" w:sz="0" w:space="0" w:color="auto"/>
      </w:divBdr>
      <w:divsChild>
        <w:div w:id="374239211">
          <w:marLeft w:val="0"/>
          <w:marRight w:val="0"/>
          <w:marTop w:val="0"/>
          <w:marBottom w:val="0"/>
          <w:divBdr>
            <w:top w:val="none" w:sz="0" w:space="0" w:color="auto"/>
            <w:left w:val="none" w:sz="0" w:space="0" w:color="auto"/>
            <w:bottom w:val="none" w:sz="0" w:space="0" w:color="auto"/>
            <w:right w:val="none" w:sz="0" w:space="0" w:color="auto"/>
          </w:divBdr>
          <w:divsChild>
            <w:div w:id="1520704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9906446">
      <w:bodyDiv w:val="1"/>
      <w:marLeft w:val="0"/>
      <w:marRight w:val="0"/>
      <w:marTop w:val="0"/>
      <w:marBottom w:val="0"/>
      <w:divBdr>
        <w:top w:val="none" w:sz="0" w:space="0" w:color="auto"/>
        <w:left w:val="none" w:sz="0" w:space="0" w:color="auto"/>
        <w:bottom w:val="none" w:sz="0" w:space="0" w:color="auto"/>
        <w:right w:val="none" w:sz="0" w:space="0" w:color="auto"/>
      </w:divBdr>
      <w:divsChild>
        <w:div w:id="1534415082">
          <w:marLeft w:val="0"/>
          <w:marRight w:val="0"/>
          <w:marTop w:val="0"/>
          <w:marBottom w:val="0"/>
          <w:divBdr>
            <w:top w:val="none" w:sz="0" w:space="0" w:color="auto"/>
            <w:left w:val="none" w:sz="0" w:space="0" w:color="auto"/>
            <w:bottom w:val="none" w:sz="0" w:space="0" w:color="auto"/>
            <w:right w:val="none" w:sz="0" w:space="0" w:color="auto"/>
          </w:divBdr>
          <w:divsChild>
            <w:div w:id="1435858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19151739">
      <w:bodyDiv w:val="1"/>
      <w:marLeft w:val="0"/>
      <w:marRight w:val="0"/>
      <w:marTop w:val="0"/>
      <w:marBottom w:val="0"/>
      <w:divBdr>
        <w:top w:val="none" w:sz="0" w:space="0" w:color="auto"/>
        <w:left w:val="none" w:sz="0" w:space="0" w:color="auto"/>
        <w:bottom w:val="none" w:sz="0" w:space="0" w:color="auto"/>
        <w:right w:val="none" w:sz="0" w:space="0" w:color="auto"/>
      </w:divBdr>
      <w:divsChild>
        <w:div w:id="1943217996">
          <w:marLeft w:val="0"/>
          <w:marRight w:val="0"/>
          <w:marTop w:val="0"/>
          <w:marBottom w:val="0"/>
          <w:divBdr>
            <w:top w:val="none" w:sz="0" w:space="0" w:color="auto"/>
            <w:left w:val="none" w:sz="0" w:space="0" w:color="auto"/>
            <w:bottom w:val="none" w:sz="0" w:space="0" w:color="auto"/>
            <w:right w:val="none" w:sz="0" w:space="0" w:color="auto"/>
          </w:divBdr>
        </w:div>
      </w:divsChild>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4879249">
      <w:bodyDiv w:val="1"/>
      <w:marLeft w:val="0"/>
      <w:marRight w:val="0"/>
      <w:marTop w:val="0"/>
      <w:marBottom w:val="0"/>
      <w:divBdr>
        <w:top w:val="none" w:sz="0" w:space="0" w:color="auto"/>
        <w:left w:val="none" w:sz="0" w:space="0" w:color="auto"/>
        <w:bottom w:val="none" w:sz="0" w:space="0" w:color="auto"/>
        <w:right w:val="none" w:sz="0" w:space="0" w:color="auto"/>
      </w:divBdr>
      <w:divsChild>
        <w:div w:id="312830054">
          <w:marLeft w:val="0"/>
          <w:marRight w:val="0"/>
          <w:marTop w:val="0"/>
          <w:marBottom w:val="0"/>
          <w:divBdr>
            <w:top w:val="none" w:sz="0" w:space="0" w:color="auto"/>
            <w:left w:val="none" w:sz="0" w:space="0" w:color="auto"/>
            <w:bottom w:val="none" w:sz="0" w:space="0" w:color="auto"/>
            <w:right w:val="none" w:sz="0" w:space="0" w:color="auto"/>
          </w:divBdr>
          <w:divsChild>
            <w:div w:id="1362516415">
              <w:marLeft w:val="0"/>
              <w:marRight w:val="0"/>
              <w:marTop w:val="0"/>
              <w:marBottom w:val="0"/>
              <w:divBdr>
                <w:top w:val="none" w:sz="0" w:space="0" w:color="auto"/>
                <w:left w:val="none" w:sz="0" w:space="0" w:color="auto"/>
                <w:bottom w:val="none" w:sz="0" w:space="0" w:color="auto"/>
                <w:right w:val="none" w:sz="0" w:space="0" w:color="auto"/>
              </w:divBdr>
              <w:divsChild>
                <w:div w:id="1538857307">
                  <w:marLeft w:val="0"/>
                  <w:marRight w:val="0"/>
                  <w:marTop w:val="0"/>
                  <w:marBottom w:val="0"/>
                  <w:divBdr>
                    <w:top w:val="none" w:sz="0" w:space="0" w:color="auto"/>
                    <w:left w:val="none" w:sz="0" w:space="0" w:color="auto"/>
                    <w:bottom w:val="none" w:sz="0" w:space="0" w:color="auto"/>
                    <w:right w:val="none" w:sz="0" w:space="0" w:color="auto"/>
                  </w:divBdr>
                  <w:divsChild>
                    <w:div w:id="2040352132">
                      <w:marLeft w:val="0"/>
                      <w:marRight w:val="0"/>
                      <w:marTop w:val="0"/>
                      <w:marBottom w:val="0"/>
                      <w:divBdr>
                        <w:top w:val="none" w:sz="0" w:space="0" w:color="auto"/>
                        <w:left w:val="none" w:sz="0" w:space="0" w:color="auto"/>
                        <w:bottom w:val="none" w:sz="0" w:space="0" w:color="auto"/>
                        <w:right w:val="none" w:sz="0" w:space="0" w:color="auto"/>
                      </w:divBdr>
                      <w:divsChild>
                        <w:div w:id="1402601498">
                          <w:marLeft w:val="0"/>
                          <w:marRight w:val="0"/>
                          <w:marTop w:val="0"/>
                          <w:marBottom w:val="0"/>
                          <w:divBdr>
                            <w:top w:val="none" w:sz="0" w:space="0" w:color="auto"/>
                            <w:left w:val="none" w:sz="0" w:space="0" w:color="auto"/>
                            <w:bottom w:val="none" w:sz="0" w:space="0" w:color="auto"/>
                            <w:right w:val="none" w:sz="0" w:space="0" w:color="auto"/>
                          </w:divBdr>
                          <w:divsChild>
                            <w:div w:id="1439644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646203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4922522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57350726">
      <w:bodyDiv w:val="1"/>
      <w:marLeft w:val="0"/>
      <w:marRight w:val="0"/>
      <w:marTop w:val="0"/>
      <w:marBottom w:val="0"/>
      <w:divBdr>
        <w:top w:val="none" w:sz="0" w:space="0" w:color="auto"/>
        <w:left w:val="none" w:sz="0" w:space="0" w:color="auto"/>
        <w:bottom w:val="none" w:sz="0" w:space="0" w:color="auto"/>
        <w:right w:val="none" w:sz="0" w:space="0" w:color="auto"/>
      </w:divBdr>
    </w:div>
    <w:div w:id="859125021">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2328084">
      <w:bodyDiv w:val="1"/>
      <w:marLeft w:val="0"/>
      <w:marRight w:val="0"/>
      <w:marTop w:val="0"/>
      <w:marBottom w:val="0"/>
      <w:divBdr>
        <w:top w:val="none" w:sz="0" w:space="0" w:color="auto"/>
        <w:left w:val="none" w:sz="0" w:space="0" w:color="auto"/>
        <w:bottom w:val="none" w:sz="0" w:space="0" w:color="auto"/>
        <w:right w:val="none" w:sz="0" w:space="0" w:color="auto"/>
      </w:divBdr>
    </w:div>
    <w:div w:id="864176612">
      <w:bodyDiv w:val="1"/>
      <w:marLeft w:val="0"/>
      <w:marRight w:val="0"/>
      <w:marTop w:val="0"/>
      <w:marBottom w:val="0"/>
      <w:divBdr>
        <w:top w:val="none" w:sz="0" w:space="0" w:color="auto"/>
        <w:left w:val="none" w:sz="0" w:space="0" w:color="auto"/>
        <w:bottom w:val="none" w:sz="0" w:space="0" w:color="auto"/>
        <w:right w:val="none" w:sz="0" w:space="0" w:color="auto"/>
      </w:divBdr>
      <w:divsChild>
        <w:div w:id="216480813">
          <w:marLeft w:val="0"/>
          <w:marRight w:val="0"/>
          <w:marTop w:val="0"/>
          <w:marBottom w:val="0"/>
          <w:divBdr>
            <w:top w:val="none" w:sz="0" w:space="0" w:color="auto"/>
            <w:left w:val="none" w:sz="0" w:space="0" w:color="auto"/>
            <w:bottom w:val="none" w:sz="0" w:space="0" w:color="auto"/>
            <w:right w:val="none" w:sz="0" w:space="0" w:color="auto"/>
          </w:divBdr>
          <w:divsChild>
            <w:div w:id="1150900240">
              <w:marLeft w:val="0"/>
              <w:marRight w:val="0"/>
              <w:marTop w:val="0"/>
              <w:marBottom w:val="0"/>
              <w:divBdr>
                <w:top w:val="none" w:sz="0" w:space="0" w:color="auto"/>
                <w:left w:val="none" w:sz="0" w:space="0" w:color="auto"/>
                <w:bottom w:val="none" w:sz="0" w:space="0" w:color="auto"/>
                <w:right w:val="none" w:sz="0" w:space="0" w:color="auto"/>
              </w:divBdr>
              <w:divsChild>
                <w:div w:id="94593967">
                  <w:marLeft w:val="0"/>
                  <w:marRight w:val="0"/>
                  <w:marTop w:val="0"/>
                  <w:marBottom w:val="0"/>
                  <w:divBdr>
                    <w:top w:val="none" w:sz="0" w:space="0" w:color="auto"/>
                    <w:left w:val="none" w:sz="0" w:space="0" w:color="auto"/>
                    <w:bottom w:val="none" w:sz="0" w:space="0" w:color="auto"/>
                    <w:right w:val="none" w:sz="0" w:space="0" w:color="auto"/>
                  </w:divBdr>
                  <w:divsChild>
                    <w:div w:id="32966113">
                      <w:marLeft w:val="0"/>
                      <w:marRight w:val="0"/>
                      <w:marTop w:val="0"/>
                      <w:marBottom w:val="0"/>
                      <w:divBdr>
                        <w:top w:val="none" w:sz="0" w:space="0" w:color="auto"/>
                        <w:left w:val="none" w:sz="0" w:space="0" w:color="auto"/>
                        <w:bottom w:val="none" w:sz="0" w:space="0" w:color="auto"/>
                        <w:right w:val="none" w:sz="0" w:space="0" w:color="auto"/>
                      </w:divBdr>
                      <w:divsChild>
                        <w:div w:id="129445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4714267">
      <w:bodyDiv w:val="1"/>
      <w:marLeft w:val="0"/>
      <w:marRight w:val="0"/>
      <w:marTop w:val="0"/>
      <w:marBottom w:val="0"/>
      <w:divBdr>
        <w:top w:val="none" w:sz="0" w:space="0" w:color="auto"/>
        <w:left w:val="none" w:sz="0" w:space="0" w:color="auto"/>
        <w:bottom w:val="none" w:sz="0" w:space="0" w:color="auto"/>
        <w:right w:val="none" w:sz="0" w:space="0" w:color="auto"/>
      </w:divBdr>
      <w:divsChild>
        <w:div w:id="262691964">
          <w:marLeft w:val="0"/>
          <w:marRight w:val="0"/>
          <w:marTop w:val="0"/>
          <w:marBottom w:val="0"/>
          <w:divBdr>
            <w:top w:val="none" w:sz="0" w:space="0" w:color="auto"/>
            <w:left w:val="none" w:sz="0" w:space="0" w:color="auto"/>
            <w:bottom w:val="none" w:sz="0" w:space="0" w:color="auto"/>
            <w:right w:val="none" w:sz="0" w:space="0" w:color="auto"/>
          </w:divBdr>
          <w:divsChild>
            <w:div w:id="881601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69996237">
      <w:bodyDiv w:val="1"/>
      <w:marLeft w:val="0"/>
      <w:marRight w:val="0"/>
      <w:marTop w:val="0"/>
      <w:marBottom w:val="0"/>
      <w:divBdr>
        <w:top w:val="none" w:sz="0" w:space="0" w:color="auto"/>
        <w:left w:val="none" w:sz="0" w:space="0" w:color="auto"/>
        <w:bottom w:val="none" w:sz="0" w:space="0" w:color="auto"/>
        <w:right w:val="none" w:sz="0" w:space="0" w:color="auto"/>
      </w:divBdr>
    </w:div>
    <w:div w:id="871381488">
      <w:bodyDiv w:val="1"/>
      <w:marLeft w:val="0"/>
      <w:marRight w:val="0"/>
      <w:marTop w:val="0"/>
      <w:marBottom w:val="0"/>
      <w:divBdr>
        <w:top w:val="none" w:sz="0" w:space="0" w:color="auto"/>
        <w:left w:val="none" w:sz="0" w:space="0" w:color="auto"/>
        <w:bottom w:val="none" w:sz="0" w:space="0" w:color="auto"/>
        <w:right w:val="none" w:sz="0" w:space="0" w:color="auto"/>
      </w:divBdr>
      <w:divsChild>
        <w:div w:id="1317756295">
          <w:marLeft w:val="0"/>
          <w:marRight w:val="0"/>
          <w:marTop w:val="0"/>
          <w:marBottom w:val="0"/>
          <w:divBdr>
            <w:top w:val="none" w:sz="0" w:space="0" w:color="auto"/>
            <w:left w:val="none" w:sz="0" w:space="0" w:color="auto"/>
            <w:bottom w:val="none" w:sz="0" w:space="0" w:color="auto"/>
            <w:right w:val="none" w:sz="0" w:space="0" w:color="auto"/>
          </w:divBdr>
        </w:div>
      </w:divsChild>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3564490">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394509">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898858305">
      <w:bodyDiv w:val="1"/>
      <w:marLeft w:val="0"/>
      <w:marRight w:val="0"/>
      <w:marTop w:val="0"/>
      <w:marBottom w:val="0"/>
      <w:divBdr>
        <w:top w:val="none" w:sz="0" w:space="0" w:color="auto"/>
        <w:left w:val="none" w:sz="0" w:space="0" w:color="auto"/>
        <w:bottom w:val="none" w:sz="0" w:space="0" w:color="auto"/>
        <w:right w:val="none" w:sz="0" w:space="0" w:color="auto"/>
      </w:divBdr>
    </w:div>
    <w:div w:id="90106002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5914323">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223700">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031532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2202715">
      <w:bodyDiv w:val="1"/>
      <w:marLeft w:val="0"/>
      <w:marRight w:val="0"/>
      <w:marTop w:val="0"/>
      <w:marBottom w:val="0"/>
      <w:divBdr>
        <w:top w:val="none" w:sz="0" w:space="0" w:color="auto"/>
        <w:left w:val="none" w:sz="0" w:space="0" w:color="auto"/>
        <w:bottom w:val="none" w:sz="0" w:space="0" w:color="auto"/>
        <w:right w:val="none" w:sz="0" w:space="0" w:color="auto"/>
      </w:divBdr>
      <w:divsChild>
        <w:div w:id="1145506858">
          <w:marLeft w:val="0"/>
          <w:marRight w:val="0"/>
          <w:marTop w:val="0"/>
          <w:marBottom w:val="0"/>
          <w:divBdr>
            <w:top w:val="none" w:sz="0" w:space="0" w:color="auto"/>
            <w:left w:val="none" w:sz="0" w:space="0" w:color="auto"/>
            <w:bottom w:val="none" w:sz="0" w:space="0" w:color="auto"/>
            <w:right w:val="none" w:sz="0" w:space="0" w:color="auto"/>
          </w:divBdr>
        </w:div>
      </w:divsChild>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21185382">
      <w:bodyDiv w:val="1"/>
      <w:marLeft w:val="0"/>
      <w:marRight w:val="0"/>
      <w:marTop w:val="0"/>
      <w:marBottom w:val="0"/>
      <w:divBdr>
        <w:top w:val="none" w:sz="0" w:space="0" w:color="auto"/>
        <w:left w:val="none" w:sz="0" w:space="0" w:color="auto"/>
        <w:bottom w:val="none" w:sz="0" w:space="0" w:color="auto"/>
        <w:right w:val="none" w:sz="0" w:space="0" w:color="auto"/>
      </w:divBdr>
    </w:div>
    <w:div w:id="921794332">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2565999">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5120818">
      <w:bodyDiv w:val="1"/>
      <w:marLeft w:val="0"/>
      <w:marRight w:val="0"/>
      <w:marTop w:val="0"/>
      <w:marBottom w:val="0"/>
      <w:divBdr>
        <w:top w:val="none" w:sz="0" w:space="0" w:color="auto"/>
        <w:left w:val="none" w:sz="0" w:space="0" w:color="auto"/>
        <w:bottom w:val="none" w:sz="0" w:space="0" w:color="auto"/>
        <w:right w:val="none" w:sz="0" w:space="0" w:color="auto"/>
      </w:divBdr>
      <w:divsChild>
        <w:div w:id="291638057">
          <w:marLeft w:val="0"/>
          <w:marRight w:val="0"/>
          <w:marTop w:val="0"/>
          <w:marBottom w:val="0"/>
          <w:divBdr>
            <w:top w:val="none" w:sz="0" w:space="0" w:color="auto"/>
            <w:left w:val="none" w:sz="0" w:space="0" w:color="auto"/>
            <w:bottom w:val="none" w:sz="0" w:space="0" w:color="auto"/>
            <w:right w:val="none" w:sz="0" w:space="0" w:color="auto"/>
          </w:divBdr>
          <w:divsChild>
            <w:div w:id="2012293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190587">
      <w:bodyDiv w:val="1"/>
      <w:marLeft w:val="0"/>
      <w:marRight w:val="0"/>
      <w:marTop w:val="0"/>
      <w:marBottom w:val="0"/>
      <w:divBdr>
        <w:top w:val="none" w:sz="0" w:space="0" w:color="auto"/>
        <w:left w:val="none" w:sz="0" w:space="0" w:color="auto"/>
        <w:bottom w:val="none" w:sz="0" w:space="0" w:color="auto"/>
        <w:right w:val="none" w:sz="0" w:space="0" w:color="auto"/>
      </w:divBdr>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2687783">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5742805">
      <w:bodyDiv w:val="1"/>
      <w:marLeft w:val="0"/>
      <w:marRight w:val="0"/>
      <w:marTop w:val="0"/>
      <w:marBottom w:val="0"/>
      <w:divBdr>
        <w:top w:val="none" w:sz="0" w:space="0" w:color="auto"/>
        <w:left w:val="none" w:sz="0" w:space="0" w:color="auto"/>
        <w:bottom w:val="none" w:sz="0" w:space="0" w:color="auto"/>
        <w:right w:val="none" w:sz="0" w:space="0" w:color="auto"/>
      </w:divBdr>
      <w:divsChild>
        <w:div w:id="955796547">
          <w:marLeft w:val="0"/>
          <w:marRight w:val="0"/>
          <w:marTop w:val="0"/>
          <w:marBottom w:val="0"/>
          <w:divBdr>
            <w:top w:val="none" w:sz="0" w:space="0" w:color="auto"/>
            <w:left w:val="none" w:sz="0" w:space="0" w:color="auto"/>
            <w:bottom w:val="none" w:sz="0" w:space="0" w:color="auto"/>
            <w:right w:val="none" w:sz="0" w:space="0" w:color="auto"/>
          </w:divBdr>
          <w:divsChild>
            <w:div w:id="1997370951">
              <w:marLeft w:val="0"/>
              <w:marRight w:val="0"/>
              <w:marTop w:val="0"/>
              <w:marBottom w:val="0"/>
              <w:divBdr>
                <w:top w:val="none" w:sz="0" w:space="0" w:color="auto"/>
                <w:left w:val="none" w:sz="0" w:space="0" w:color="auto"/>
                <w:bottom w:val="none" w:sz="0" w:space="0" w:color="auto"/>
                <w:right w:val="none" w:sz="0" w:space="0" w:color="auto"/>
              </w:divBdr>
              <w:divsChild>
                <w:div w:id="1181313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3606353">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3052560">
      <w:bodyDiv w:val="1"/>
      <w:marLeft w:val="0"/>
      <w:marRight w:val="0"/>
      <w:marTop w:val="0"/>
      <w:marBottom w:val="0"/>
      <w:divBdr>
        <w:top w:val="none" w:sz="0" w:space="0" w:color="auto"/>
        <w:left w:val="none" w:sz="0" w:space="0" w:color="auto"/>
        <w:bottom w:val="none" w:sz="0" w:space="0" w:color="auto"/>
        <w:right w:val="none" w:sz="0" w:space="0" w:color="auto"/>
      </w:divBdr>
    </w:div>
    <w:div w:id="1005859288">
      <w:bodyDiv w:val="1"/>
      <w:marLeft w:val="0"/>
      <w:marRight w:val="0"/>
      <w:marTop w:val="0"/>
      <w:marBottom w:val="0"/>
      <w:divBdr>
        <w:top w:val="none" w:sz="0" w:space="0" w:color="auto"/>
        <w:left w:val="none" w:sz="0" w:space="0" w:color="auto"/>
        <w:bottom w:val="none" w:sz="0" w:space="0" w:color="auto"/>
        <w:right w:val="none" w:sz="0" w:space="0" w:color="auto"/>
      </w:divBdr>
      <w:divsChild>
        <w:div w:id="622080438">
          <w:marLeft w:val="0"/>
          <w:marRight w:val="0"/>
          <w:marTop w:val="0"/>
          <w:marBottom w:val="0"/>
          <w:divBdr>
            <w:top w:val="none" w:sz="0" w:space="0" w:color="auto"/>
            <w:left w:val="none" w:sz="0" w:space="0" w:color="auto"/>
            <w:bottom w:val="none" w:sz="0" w:space="0" w:color="auto"/>
            <w:right w:val="none" w:sz="0" w:space="0" w:color="auto"/>
          </w:divBdr>
          <w:divsChild>
            <w:div w:id="2080904911">
              <w:marLeft w:val="0"/>
              <w:marRight w:val="0"/>
              <w:marTop w:val="0"/>
              <w:marBottom w:val="0"/>
              <w:divBdr>
                <w:top w:val="none" w:sz="0" w:space="0" w:color="auto"/>
                <w:left w:val="none" w:sz="0" w:space="0" w:color="auto"/>
                <w:bottom w:val="none" w:sz="0" w:space="0" w:color="auto"/>
                <w:right w:val="none" w:sz="0" w:space="0" w:color="auto"/>
              </w:divBdr>
            </w:div>
          </w:divsChild>
        </w:div>
        <w:div w:id="514346944">
          <w:marLeft w:val="0"/>
          <w:marRight w:val="0"/>
          <w:marTop w:val="0"/>
          <w:marBottom w:val="0"/>
          <w:divBdr>
            <w:top w:val="single" w:sz="4" w:space="1" w:color="000000"/>
            <w:left w:val="single" w:sz="4" w:space="4" w:color="000000"/>
            <w:bottom w:val="single" w:sz="4" w:space="1" w:color="000000"/>
            <w:right w:val="single" w:sz="4" w:space="4" w:color="000000"/>
          </w:divBdr>
        </w:div>
        <w:div w:id="670371678">
          <w:marLeft w:val="0"/>
          <w:marRight w:val="0"/>
          <w:marTop w:val="0"/>
          <w:marBottom w:val="0"/>
          <w:divBdr>
            <w:top w:val="single" w:sz="4" w:space="1" w:color="000000"/>
            <w:left w:val="single" w:sz="4" w:space="4" w:color="000000"/>
            <w:bottom w:val="single" w:sz="4" w:space="1" w:color="000000"/>
            <w:right w:val="single" w:sz="4" w:space="4" w:color="000000"/>
          </w:divBdr>
        </w:div>
        <w:div w:id="544954201">
          <w:marLeft w:val="0"/>
          <w:marRight w:val="0"/>
          <w:marTop w:val="0"/>
          <w:marBottom w:val="0"/>
          <w:divBdr>
            <w:top w:val="none" w:sz="0" w:space="0" w:color="auto"/>
            <w:left w:val="none" w:sz="0" w:space="0" w:color="auto"/>
            <w:bottom w:val="none" w:sz="0" w:space="0" w:color="auto"/>
            <w:right w:val="none" w:sz="0" w:space="0" w:color="auto"/>
          </w:divBdr>
        </w:div>
        <w:div w:id="20011810">
          <w:marLeft w:val="0"/>
          <w:marRight w:val="0"/>
          <w:marTop w:val="0"/>
          <w:marBottom w:val="0"/>
          <w:divBdr>
            <w:top w:val="none" w:sz="0" w:space="0" w:color="auto"/>
            <w:left w:val="none" w:sz="0" w:space="0" w:color="auto"/>
            <w:bottom w:val="none" w:sz="0" w:space="0" w:color="auto"/>
            <w:right w:val="none" w:sz="0" w:space="0" w:color="auto"/>
          </w:divBdr>
        </w:div>
      </w:divsChild>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8604952">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295283">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006166">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1316306">
      <w:bodyDiv w:val="1"/>
      <w:marLeft w:val="0"/>
      <w:marRight w:val="0"/>
      <w:marTop w:val="0"/>
      <w:marBottom w:val="0"/>
      <w:divBdr>
        <w:top w:val="none" w:sz="0" w:space="0" w:color="auto"/>
        <w:left w:val="none" w:sz="0" w:space="0" w:color="auto"/>
        <w:bottom w:val="none" w:sz="0" w:space="0" w:color="auto"/>
        <w:right w:val="none" w:sz="0" w:space="0" w:color="auto"/>
      </w:divBdr>
    </w:div>
    <w:div w:id="1021668303">
      <w:bodyDiv w:val="1"/>
      <w:marLeft w:val="0"/>
      <w:marRight w:val="0"/>
      <w:marTop w:val="0"/>
      <w:marBottom w:val="0"/>
      <w:divBdr>
        <w:top w:val="none" w:sz="0" w:space="0" w:color="auto"/>
        <w:left w:val="none" w:sz="0" w:space="0" w:color="auto"/>
        <w:bottom w:val="none" w:sz="0" w:space="0" w:color="auto"/>
        <w:right w:val="none" w:sz="0" w:space="0" w:color="auto"/>
      </w:divBdr>
    </w:div>
    <w:div w:id="1021786812">
      <w:bodyDiv w:val="1"/>
      <w:marLeft w:val="0"/>
      <w:marRight w:val="0"/>
      <w:marTop w:val="0"/>
      <w:marBottom w:val="0"/>
      <w:divBdr>
        <w:top w:val="none" w:sz="0" w:space="0" w:color="auto"/>
        <w:left w:val="none" w:sz="0" w:space="0" w:color="auto"/>
        <w:bottom w:val="none" w:sz="0" w:space="0" w:color="auto"/>
        <w:right w:val="none" w:sz="0" w:space="0" w:color="auto"/>
      </w:divBdr>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2829346">
      <w:bodyDiv w:val="1"/>
      <w:marLeft w:val="0"/>
      <w:marRight w:val="0"/>
      <w:marTop w:val="0"/>
      <w:marBottom w:val="0"/>
      <w:divBdr>
        <w:top w:val="none" w:sz="0" w:space="0" w:color="auto"/>
        <w:left w:val="none" w:sz="0" w:space="0" w:color="auto"/>
        <w:bottom w:val="none" w:sz="0" w:space="0" w:color="auto"/>
        <w:right w:val="none" w:sz="0" w:space="0" w:color="auto"/>
      </w:divBdr>
      <w:divsChild>
        <w:div w:id="1691569182">
          <w:marLeft w:val="0"/>
          <w:marRight w:val="0"/>
          <w:marTop w:val="0"/>
          <w:marBottom w:val="0"/>
          <w:divBdr>
            <w:top w:val="none" w:sz="0" w:space="0" w:color="auto"/>
            <w:left w:val="none" w:sz="0" w:space="0" w:color="auto"/>
            <w:bottom w:val="none" w:sz="0" w:space="0" w:color="auto"/>
            <w:right w:val="none" w:sz="0" w:space="0" w:color="auto"/>
          </w:divBdr>
        </w:div>
      </w:divsChild>
    </w:div>
    <w:div w:id="1023365299">
      <w:bodyDiv w:val="1"/>
      <w:marLeft w:val="0"/>
      <w:marRight w:val="0"/>
      <w:marTop w:val="0"/>
      <w:marBottom w:val="0"/>
      <w:divBdr>
        <w:top w:val="none" w:sz="0" w:space="0" w:color="auto"/>
        <w:left w:val="none" w:sz="0" w:space="0" w:color="auto"/>
        <w:bottom w:val="none" w:sz="0" w:space="0" w:color="auto"/>
        <w:right w:val="none" w:sz="0" w:space="0" w:color="auto"/>
      </w:divBdr>
      <w:divsChild>
        <w:div w:id="1294480993">
          <w:marLeft w:val="0"/>
          <w:marRight w:val="0"/>
          <w:marTop w:val="0"/>
          <w:marBottom w:val="0"/>
          <w:divBdr>
            <w:top w:val="none" w:sz="0" w:space="0" w:color="auto"/>
            <w:left w:val="none" w:sz="0" w:space="0" w:color="auto"/>
            <w:bottom w:val="none" w:sz="0" w:space="0" w:color="auto"/>
            <w:right w:val="none" w:sz="0" w:space="0" w:color="auto"/>
          </w:divBdr>
          <w:divsChild>
            <w:div w:id="841700857">
              <w:marLeft w:val="0"/>
              <w:marRight w:val="0"/>
              <w:marTop w:val="0"/>
              <w:marBottom w:val="0"/>
              <w:divBdr>
                <w:top w:val="none" w:sz="0" w:space="0" w:color="auto"/>
                <w:left w:val="none" w:sz="0" w:space="0" w:color="auto"/>
                <w:bottom w:val="none" w:sz="0" w:space="0" w:color="auto"/>
                <w:right w:val="none" w:sz="0" w:space="0" w:color="auto"/>
              </w:divBdr>
              <w:divsChild>
                <w:div w:id="1262714236">
                  <w:marLeft w:val="0"/>
                  <w:marRight w:val="0"/>
                  <w:marTop w:val="0"/>
                  <w:marBottom w:val="0"/>
                  <w:divBdr>
                    <w:top w:val="none" w:sz="0" w:space="0" w:color="auto"/>
                    <w:left w:val="none" w:sz="0" w:space="0" w:color="auto"/>
                    <w:bottom w:val="none" w:sz="0" w:space="0" w:color="auto"/>
                    <w:right w:val="none" w:sz="0" w:space="0" w:color="auto"/>
                  </w:divBdr>
                  <w:divsChild>
                    <w:div w:id="2140218459">
                      <w:marLeft w:val="0"/>
                      <w:marRight w:val="0"/>
                      <w:marTop w:val="0"/>
                      <w:marBottom w:val="0"/>
                      <w:divBdr>
                        <w:top w:val="none" w:sz="0" w:space="0" w:color="auto"/>
                        <w:left w:val="none" w:sz="0" w:space="0" w:color="auto"/>
                        <w:bottom w:val="none" w:sz="0" w:space="0" w:color="auto"/>
                        <w:right w:val="none" w:sz="0" w:space="0" w:color="auto"/>
                      </w:divBdr>
                      <w:divsChild>
                        <w:div w:id="597254541">
                          <w:marLeft w:val="0"/>
                          <w:marRight w:val="0"/>
                          <w:marTop w:val="0"/>
                          <w:marBottom w:val="0"/>
                          <w:divBdr>
                            <w:top w:val="none" w:sz="0" w:space="0" w:color="auto"/>
                            <w:left w:val="none" w:sz="0" w:space="0" w:color="auto"/>
                            <w:bottom w:val="none" w:sz="0" w:space="0" w:color="auto"/>
                            <w:right w:val="none" w:sz="0" w:space="0" w:color="auto"/>
                          </w:divBdr>
                          <w:divsChild>
                            <w:div w:id="1338776358">
                              <w:marLeft w:val="0"/>
                              <w:marRight w:val="0"/>
                              <w:marTop w:val="0"/>
                              <w:marBottom w:val="0"/>
                              <w:divBdr>
                                <w:top w:val="none" w:sz="0" w:space="0" w:color="auto"/>
                                <w:left w:val="none" w:sz="0" w:space="0" w:color="auto"/>
                                <w:bottom w:val="none" w:sz="0" w:space="0" w:color="auto"/>
                                <w:right w:val="none" w:sz="0" w:space="0" w:color="auto"/>
                              </w:divBdr>
                              <w:divsChild>
                                <w:div w:id="2002001150">
                                  <w:marLeft w:val="0"/>
                                  <w:marRight w:val="0"/>
                                  <w:marTop w:val="0"/>
                                  <w:marBottom w:val="0"/>
                                  <w:divBdr>
                                    <w:top w:val="none" w:sz="0" w:space="0" w:color="auto"/>
                                    <w:left w:val="none" w:sz="0" w:space="0" w:color="auto"/>
                                    <w:bottom w:val="none" w:sz="0" w:space="0" w:color="auto"/>
                                    <w:right w:val="none" w:sz="0" w:space="0" w:color="auto"/>
                                  </w:divBdr>
                                  <w:divsChild>
                                    <w:div w:id="858081525">
                                      <w:marLeft w:val="0"/>
                                      <w:marRight w:val="0"/>
                                      <w:marTop w:val="0"/>
                                      <w:marBottom w:val="0"/>
                                      <w:divBdr>
                                        <w:top w:val="none" w:sz="0" w:space="0" w:color="auto"/>
                                        <w:left w:val="none" w:sz="0" w:space="0" w:color="auto"/>
                                        <w:bottom w:val="none" w:sz="0" w:space="0" w:color="auto"/>
                                        <w:right w:val="none" w:sz="0" w:space="0" w:color="auto"/>
                                      </w:divBdr>
                                      <w:divsChild>
                                        <w:div w:id="1513105322">
                                          <w:marLeft w:val="0"/>
                                          <w:marRight w:val="0"/>
                                          <w:marTop w:val="0"/>
                                          <w:marBottom w:val="0"/>
                                          <w:divBdr>
                                            <w:top w:val="none" w:sz="0" w:space="0" w:color="auto"/>
                                            <w:left w:val="none" w:sz="0" w:space="0" w:color="auto"/>
                                            <w:bottom w:val="none" w:sz="0" w:space="0" w:color="auto"/>
                                            <w:right w:val="none" w:sz="0" w:space="0" w:color="auto"/>
                                          </w:divBdr>
                                          <w:divsChild>
                                            <w:div w:id="175925638">
                                              <w:marLeft w:val="0"/>
                                              <w:marRight w:val="0"/>
                                              <w:marTop w:val="0"/>
                                              <w:marBottom w:val="0"/>
                                              <w:divBdr>
                                                <w:top w:val="none" w:sz="0" w:space="0" w:color="auto"/>
                                                <w:left w:val="none" w:sz="0" w:space="0" w:color="auto"/>
                                                <w:bottom w:val="none" w:sz="0" w:space="0" w:color="auto"/>
                                                <w:right w:val="none" w:sz="0" w:space="0" w:color="auto"/>
                                              </w:divBdr>
                                              <w:divsChild>
                                                <w:div w:id="498886213">
                                                  <w:marLeft w:val="0"/>
                                                  <w:marRight w:val="0"/>
                                                  <w:marTop w:val="0"/>
                                                  <w:marBottom w:val="0"/>
                                                  <w:divBdr>
                                                    <w:top w:val="none" w:sz="0" w:space="0" w:color="auto"/>
                                                    <w:left w:val="none" w:sz="0" w:space="0" w:color="auto"/>
                                                    <w:bottom w:val="none" w:sz="0" w:space="0" w:color="auto"/>
                                                    <w:right w:val="none" w:sz="0" w:space="0" w:color="auto"/>
                                                  </w:divBdr>
                                                  <w:divsChild>
                                                    <w:div w:id="1262300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4281583">
      <w:bodyDiv w:val="1"/>
      <w:marLeft w:val="0"/>
      <w:marRight w:val="0"/>
      <w:marTop w:val="0"/>
      <w:marBottom w:val="0"/>
      <w:divBdr>
        <w:top w:val="none" w:sz="0" w:space="0" w:color="auto"/>
        <w:left w:val="none" w:sz="0" w:space="0" w:color="auto"/>
        <w:bottom w:val="none" w:sz="0" w:space="0" w:color="auto"/>
        <w:right w:val="none" w:sz="0" w:space="0" w:color="auto"/>
      </w:divBdr>
    </w:div>
    <w:div w:id="1026062510">
      <w:bodyDiv w:val="1"/>
      <w:marLeft w:val="0"/>
      <w:marRight w:val="0"/>
      <w:marTop w:val="0"/>
      <w:marBottom w:val="0"/>
      <w:divBdr>
        <w:top w:val="none" w:sz="0" w:space="0" w:color="auto"/>
        <w:left w:val="none" w:sz="0" w:space="0" w:color="auto"/>
        <w:bottom w:val="none" w:sz="0" w:space="0" w:color="auto"/>
        <w:right w:val="none" w:sz="0" w:space="0" w:color="auto"/>
      </w:divBdr>
      <w:divsChild>
        <w:div w:id="1580479152">
          <w:marLeft w:val="0"/>
          <w:marRight w:val="0"/>
          <w:marTop w:val="0"/>
          <w:marBottom w:val="0"/>
          <w:divBdr>
            <w:top w:val="single" w:sz="4" w:space="1" w:color="auto"/>
            <w:left w:val="single" w:sz="4" w:space="4" w:color="auto"/>
            <w:bottom w:val="single" w:sz="4" w:space="1" w:color="auto"/>
            <w:right w:val="single" w:sz="4" w:space="4" w:color="auto"/>
          </w:divBdr>
        </w:div>
        <w:div w:id="528567866">
          <w:marLeft w:val="0"/>
          <w:marRight w:val="0"/>
          <w:marTop w:val="0"/>
          <w:marBottom w:val="0"/>
          <w:divBdr>
            <w:top w:val="single" w:sz="4" w:space="1" w:color="auto"/>
            <w:left w:val="single" w:sz="4" w:space="4" w:color="auto"/>
            <w:bottom w:val="single" w:sz="4" w:space="1" w:color="auto"/>
            <w:right w:val="single" w:sz="4" w:space="4" w:color="auto"/>
          </w:divBdr>
        </w:div>
        <w:div w:id="1080253673">
          <w:marLeft w:val="0"/>
          <w:marRight w:val="0"/>
          <w:marTop w:val="0"/>
          <w:marBottom w:val="0"/>
          <w:divBdr>
            <w:top w:val="none" w:sz="0" w:space="0" w:color="auto"/>
            <w:left w:val="none" w:sz="0" w:space="0" w:color="auto"/>
            <w:bottom w:val="none" w:sz="0" w:space="0" w:color="auto"/>
            <w:right w:val="none" w:sz="0" w:space="0" w:color="auto"/>
          </w:divBdr>
          <w:divsChild>
            <w:div w:id="769662800">
              <w:marLeft w:val="0"/>
              <w:marRight w:val="0"/>
              <w:marTop w:val="0"/>
              <w:marBottom w:val="0"/>
              <w:divBdr>
                <w:top w:val="none" w:sz="0" w:space="0" w:color="auto"/>
                <w:left w:val="none" w:sz="0" w:space="0" w:color="auto"/>
                <w:bottom w:val="none" w:sz="0" w:space="0" w:color="auto"/>
                <w:right w:val="none" w:sz="0" w:space="0" w:color="auto"/>
              </w:divBdr>
            </w:div>
          </w:divsChild>
        </w:div>
        <w:div w:id="481511368">
          <w:marLeft w:val="0"/>
          <w:marRight w:val="0"/>
          <w:marTop w:val="0"/>
          <w:marBottom w:val="0"/>
          <w:divBdr>
            <w:top w:val="none" w:sz="0" w:space="0" w:color="auto"/>
            <w:left w:val="none" w:sz="0" w:space="0" w:color="auto"/>
            <w:bottom w:val="none" w:sz="0" w:space="0" w:color="auto"/>
            <w:right w:val="none" w:sz="0" w:space="0" w:color="auto"/>
          </w:divBdr>
          <w:divsChild>
            <w:div w:id="1922182061">
              <w:marLeft w:val="0"/>
              <w:marRight w:val="0"/>
              <w:marTop w:val="0"/>
              <w:marBottom w:val="0"/>
              <w:divBdr>
                <w:top w:val="none" w:sz="0" w:space="0" w:color="auto"/>
                <w:left w:val="none" w:sz="0" w:space="0" w:color="auto"/>
                <w:bottom w:val="none" w:sz="0" w:space="0" w:color="auto"/>
                <w:right w:val="none" w:sz="0" w:space="0" w:color="auto"/>
              </w:divBdr>
            </w:div>
          </w:divsChild>
        </w:div>
        <w:div w:id="1084574517">
          <w:marLeft w:val="0"/>
          <w:marRight w:val="0"/>
          <w:marTop w:val="0"/>
          <w:marBottom w:val="0"/>
          <w:divBdr>
            <w:top w:val="none" w:sz="0" w:space="0" w:color="auto"/>
            <w:left w:val="none" w:sz="0" w:space="0" w:color="auto"/>
            <w:bottom w:val="none" w:sz="0" w:space="0" w:color="auto"/>
            <w:right w:val="none" w:sz="0" w:space="0" w:color="auto"/>
          </w:divBdr>
          <w:divsChild>
            <w:div w:id="1392919078">
              <w:marLeft w:val="0"/>
              <w:marRight w:val="0"/>
              <w:marTop w:val="0"/>
              <w:marBottom w:val="0"/>
              <w:divBdr>
                <w:top w:val="none" w:sz="0" w:space="0" w:color="auto"/>
                <w:left w:val="none" w:sz="0" w:space="0" w:color="auto"/>
                <w:bottom w:val="none" w:sz="0" w:space="0" w:color="auto"/>
                <w:right w:val="none" w:sz="0" w:space="0" w:color="auto"/>
              </w:divBdr>
              <w:divsChild>
                <w:div w:id="46030760">
                  <w:marLeft w:val="0"/>
                  <w:marRight w:val="0"/>
                  <w:marTop w:val="0"/>
                  <w:marBottom w:val="0"/>
                  <w:divBdr>
                    <w:top w:val="none" w:sz="0" w:space="0" w:color="auto"/>
                    <w:left w:val="none" w:sz="0" w:space="0" w:color="auto"/>
                    <w:bottom w:val="none" w:sz="0" w:space="0" w:color="auto"/>
                    <w:right w:val="none" w:sz="0" w:space="0" w:color="auto"/>
                  </w:divBdr>
                  <w:divsChild>
                    <w:div w:id="1880048094">
                      <w:marLeft w:val="0"/>
                      <w:marRight w:val="0"/>
                      <w:marTop w:val="0"/>
                      <w:marBottom w:val="0"/>
                      <w:divBdr>
                        <w:top w:val="none" w:sz="0" w:space="0" w:color="auto"/>
                        <w:left w:val="none" w:sz="0" w:space="0" w:color="auto"/>
                        <w:bottom w:val="none" w:sz="0" w:space="0" w:color="auto"/>
                        <w:right w:val="none" w:sz="0" w:space="0" w:color="auto"/>
                      </w:divBdr>
                      <w:divsChild>
                        <w:div w:id="1351030092">
                          <w:marLeft w:val="0"/>
                          <w:marRight w:val="0"/>
                          <w:marTop w:val="0"/>
                          <w:marBottom w:val="0"/>
                          <w:divBdr>
                            <w:top w:val="none" w:sz="0" w:space="0" w:color="auto"/>
                            <w:left w:val="none" w:sz="0" w:space="0" w:color="auto"/>
                            <w:bottom w:val="none" w:sz="0" w:space="0" w:color="auto"/>
                            <w:right w:val="none" w:sz="0" w:space="0" w:color="auto"/>
                          </w:divBdr>
                        </w:div>
                        <w:div w:id="596905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0029980">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46105504">
      <w:bodyDiv w:val="1"/>
      <w:marLeft w:val="0"/>
      <w:marRight w:val="0"/>
      <w:marTop w:val="0"/>
      <w:marBottom w:val="0"/>
      <w:divBdr>
        <w:top w:val="none" w:sz="0" w:space="0" w:color="auto"/>
        <w:left w:val="none" w:sz="0" w:space="0" w:color="auto"/>
        <w:bottom w:val="none" w:sz="0" w:space="0" w:color="auto"/>
        <w:right w:val="none" w:sz="0" w:space="0" w:color="auto"/>
      </w:divBdr>
    </w:div>
    <w:div w:id="1049381088">
      <w:bodyDiv w:val="1"/>
      <w:marLeft w:val="0"/>
      <w:marRight w:val="0"/>
      <w:marTop w:val="0"/>
      <w:marBottom w:val="0"/>
      <w:divBdr>
        <w:top w:val="none" w:sz="0" w:space="0" w:color="auto"/>
        <w:left w:val="none" w:sz="0" w:space="0" w:color="auto"/>
        <w:bottom w:val="none" w:sz="0" w:space="0" w:color="auto"/>
        <w:right w:val="none" w:sz="0" w:space="0" w:color="auto"/>
      </w:divBdr>
    </w:div>
    <w:div w:id="1050033890">
      <w:bodyDiv w:val="1"/>
      <w:marLeft w:val="0"/>
      <w:marRight w:val="0"/>
      <w:marTop w:val="0"/>
      <w:marBottom w:val="0"/>
      <w:divBdr>
        <w:top w:val="none" w:sz="0" w:space="0" w:color="auto"/>
        <w:left w:val="none" w:sz="0" w:space="0" w:color="auto"/>
        <w:bottom w:val="none" w:sz="0" w:space="0" w:color="auto"/>
        <w:right w:val="none" w:sz="0" w:space="0" w:color="auto"/>
      </w:divBdr>
      <w:divsChild>
        <w:div w:id="983044636">
          <w:marLeft w:val="0"/>
          <w:marRight w:val="0"/>
          <w:marTop w:val="0"/>
          <w:marBottom w:val="0"/>
          <w:divBdr>
            <w:top w:val="dotted" w:sz="2" w:space="6" w:color="FFFFFF"/>
            <w:left w:val="dotted" w:sz="4" w:space="17" w:color="FFFFFF"/>
            <w:bottom w:val="dotted" w:sz="4" w:space="1" w:color="FFFFFF"/>
            <w:right w:val="dotted" w:sz="4" w:space="8" w:color="FFFFFF"/>
          </w:divBdr>
          <w:divsChild>
            <w:div w:id="123743817">
              <w:marLeft w:val="0"/>
              <w:marRight w:val="0"/>
              <w:marTop w:val="0"/>
              <w:marBottom w:val="0"/>
              <w:divBdr>
                <w:top w:val="none" w:sz="0" w:space="0" w:color="auto"/>
                <w:left w:val="none" w:sz="0" w:space="0" w:color="auto"/>
                <w:bottom w:val="none" w:sz="0" w:space="0" w:color="auto"/>
                <w:right w:val="none" w:sz="0" w:space="0" w:color="auto"/>
              </w:divBdr>
            </w:div>
            <w:div w:id="1069308749">
              <w:marLeft w:val="0"/>
              <w:marRight w:val="0"/>
              <w:marTop w:val="0"/>
              <w:marBottom w:val="0"/>
              <w:divBdr>
                <w:top w:val="none" w:sz="0" w:space="0" w:color="auto"/>
                <w:left w:val="none" w:sz="0" w:space="0" w:color="auto"/>
                <w:bottom w:val="none" w:sz="0" w:space="0" w:color="auto"/>
                <w:right w:val="none" w:sz="0" w:space="0" w:color="auto"/>
              </w:divBdr>
            </w:div>
            <w:div w:id="1035734328">
              <w:marLeft w:val="0"/>
              <w:marRight w:val="0"/>
              <w:marTop w:val="0"/>
              <w:marBottom w:val="0"/>
              <w:divBdr>
                <w:top w:val="none" w:sz="0" w:space="0" w:color="auto"/>
                <w:left w:val="none" w:sz="0" w:space="0" w:color="auto"/>
                <w:bottom w:val="none" w:sz="0" w:space="0" w:color="auto"/>
                <w:right w:val="none" w:sz="0" w:space="0" w:color="auto"/>
              </w:divBdr>
            </w:div>
            <w:div w:id="859003479">
              <w:marLeft w:val="0"/>
              <w:marRight w:val="0"/>
              <w:marTop w:val="0"/>
              <w:marBottom w:val="0"/>
              <w:divBdr>
                <w:top w:val="none" w:sz="0" w:space="0" w:color="auto"/>
                <w:left w:val="none" w:sz="0" w:space="0" w:color="auto"/>
                <w:bottom w:val="none" w:sz="0" w:space="0" w:color="auto"/>
                <w:right w:val="none" w:sz="0" w:space="0" w:color="auto"/>
              </w:divBdr>
            </w:div>
            <w:div w:id="1725715390">
              <w:marLeft w:val="0"/>
              <w:marRight w:val="0"/>
              <w:marTop w:val="0"/>
              <w:marBottom w:val="0"/>
              <w:divBdr>
                <w:top w:val="none" w:sz="0" w:space="0" w:color="auto"/>
                <w:left w:val="none" w:sz="0" w:space="0" w:color="auto"/>
                <w:bottom w:val="none" w:sz="0" w:space="0" w:color="auto"/>
                <w:right w:val="none" w:sz="0" w:space="0" w:color="auto"/>
              </w:divBdr>
            </w:div>
            <w:div w:id="846334471">
              <w:marLeft w:val="0"/>
              <w:marRight w:val="0"/>
              <w:marTop w:val="0"/>
              <w:marBottom w:val="0"/>
              <w:divBdr>
                <w:top w:val="none" w:sz="0" w:space="0" w:color="auto"/>
                <w:left w:val="none" w:sz="0" w:space="0" w:color="auto"/>
                <w:bottom w:val="none" w:sz="0" w:space="0" w:color="auto"/>
                <w:right w:val="none" w:sz="0" w:space="0" w:color="auto"/>
              </w:divBdr>
            </w:div>
            <w:div w:id="1119911759">
              <w:marLeft w:val="0"/>
              <w:marRight w:val="0"/>
              <w:marTop w:val="0"/>
              <w:marBottom w:val="0"/>
              <w:divBdr>
                <w:top w:val="none" w:sz="0" w:space="0" w:color="auto"/>
                <w:left w:val="none" w:sz="0" w:space="0" w:color="auto"/>
                <w:bottom w:val="none" w:sz="0" w:space="0" w:color="auto"/>
                <w:right w:val="none" w:sz="0" w:space="0" w:color="auto"/>
              </w:divBdr>
            </w:div>
            <w:div w:id="534194142">
              <w:marLeft w:val="0"/>
              <w:marRight w:val="0"/>
              <w:marTop w:val="0"/>
              <w:marBottom w:val="0"/>
              <w:divBdr>
                <w:top w:val="none" w:sz="0" w:space="0" w:color="auto"/>
                <w:left w:val="none" w:sz="0" w:space="0" w:color="auto"/>
                <w:bottom w:val="none" w:sz="0" w:space="0" w:color="auto"/>
                <w:right w:val="none" w:sz="0" w:space="0" w:color="auto"/>
              </w:divBdr>
            </w:div>
            <w:div w:id="77137216">
              <w:marLeft w:val="0"/>
              <w:marRight w:val="0"/>
              <w:marTop w:val="0"/>
              <w:marBottom w:val="0"/>
              <w:divBdr>
                <w:top w:val="none" w:sz="0" w:space="0" w:color="auto"/>
                <w:left w:val="none" w:sz="0" w:space="0" w:color="auto"/>
                <w:bottom w:val="none" w:sz="0" w:space="0" w:color="auto"/>
                <w:right w:val="none" w:sz="0" w:space="0" w:color="auto"/>
              </w:divBdr>
            </w:div>
            <w:div w:id="2109420274">
              <w:marLeft w:val="0"/>
              <w:marRight w:val="0"/>
              <w:marTop w:val="0"/>
              <w:marBottom w:val="0"/>
              <w:divBdr>
                <w:top w:val="none" w:sz="0" w:space="0" w:color="auto"/>
                <w:left w:val="none" w:sz="0" w:space="0" w:color="auto"/>
                <w:bottom w:val="none" w:sz="0" w:space="0" w:color="auto"/>
                <w:right w:val="none" w:sz="0" w:space="0" w:color="auto"/>
              </w:divBdr>
            </w:div>
            <w:div w:id="1920942202">
              <w:marLeft w:val="0"/>
              <w:marRight w:val="0"/>
              <w:marTop w:val="0"/>
              <w:marBottom w:val="0"/>
              <w:divBdr>
                <w:top w:val="none" w:sz="0" w:space="0" w:color="auto"/>
                <w:left w:val="none" w:sz="0" w:space="0" w:color="auto"/>
                <w:bottom w:val="none" w:sz="0" w:space="0" w:color="auto"/>
                <w:right w:val="none" w:sz="0" w:space="0" w:color="auto"/>
              </w:divBdr>
            </w:div>
            <w:div w:id="741678168">
              <w:marLeft w:val="0"/>
              <w:marRight w:val="0"/>
              <w:marTop w:val="0"/>
              <w:marBottom w:val="0"/>
              <w:divBdr>
                <w:top w:val="none" w:sz="0" w:space="0" w:color="auto"/>
                <w:left w:val="none" w:sz="0" w:space="0" w:color="auto"/>
                <w:bottom w:val="none" w:sz="0" w:space="0" w:color="auto"/>
                <w:right w:val="none" w:sz="0" w:space="0" w:color="auto"/>
              </w:divBdr>
            </w:div>
            <w:div w:id="2003119386">
              <w:marLeft w:val="0"/>
              <w:marRight w:val="0"/>
              <w:marTop w:val="0"/>
              <w:marBottom w:val="0"/>
              <w:divBdr>
                <w:top w:val="none" w:sz="0" w:space="0" w:color="auto"/>
                <w:left w:val="none" w:sz="0" w:space="0" w:color="auto"/>
                <w:bottom w:val="none" w:sz="0" w:space="0" w:color="auto"/>
                <w:right w:val="none" w:sz="0" w:space="0" w:color="auto"/>
              </w:divBdr>
            </w:div>
            <w:div w:id="1380209165">
              <w:marLeft w:val="0"/>
              <w:marRight w:val="0"/>
              <w:marTop w:val="0"/>
              <w:marBottom w:val="0"/>
              <w:divBdr>
                <w:top w:val="none" w:sz="0" w:space="0" w:color="auto"/>
                <w:left w:val="none" w:sz="0" w:space="0" w:color="auto"/>
                <w:bottom w:val="none" w:sz="0" w:space="0" w:color="auto"/>
                <w:right w:val="none" w:sz="0" w:space="0" w:color="auto"/>
              </w:divBdr>
            </w:div>
            <w:div w:id="1290670572">
              <w:marLeft w:val="0"/>
              <w:marRight w:val="0"/>
              <w:marTop w:val="0"/>
              <w:marBottom w:val="0"/>
              <w:divBdr>
                <w:top w:val="none" w:sz="0" w:space="0" w:color="auto"/>
                <w:left w:val="none" w:sz="0" w:space="0" w:color="auto"/>
                <w:bottom w:val="none" w:sz="0" w:space="0" w:color="auto"/>
                <w:right w:val="none" w:sz="0" w:space="0" w:color="auto"/>
              </w:divBdr>
            </w:div>
            <w:div w:id="342974872">
              <w:marLeft w:val="0"/>
              <w:marRight w:val="0"/>
              <w:marTop w:val="0"/>
              <w:marBottom w:val="0"/>
              <w:divBdr>
                <w:top w:val="none" w:sz="0" w:space="0" w:color="auto"/>
                <w:left w:val="none" w:sz="0" w:space="0" w:color="auto"/>
                <w:bottom w:val="none" w:sz="0" w:space="0" w:color="auto"/>
                <w:right w:val="none" w:sz="0" w:space="0" w:color="auto"/>
              </w:divBdr>
            </w:div>
            <w:div w:id="946157546">
              <w:marLeft w:val="0"/>
              <w:marRight w:val="0"/>
              <w:marTop w:val="0"/>
              <w:marBottom w:val="0"/>
              <w:divBdr>
                <w:top w:val="none" w:sz="0" w:space="0" w:color="auto"/>
                <w:left w:val="none" w:sz="0" w:space="0" w:color="auto"/>
                <w:bottom w:val="none" w:sz="0" w:space="0" w:color="auto"/>
                <w:right w:val="none" w:sz="0" w:space="0" w:color="auto"/>
              </w:divBdr>
            </w:div>
            <w:div w:id="477384176">
              <w:marLeft w:val="0"/>
              <w:marRight w:val="0"/>
              <w:marTop w:val="0"/>
              <w:marBottom w:val="0"/>
              <w:divBdr>
                <w:top w:val="none" w:sz="0" w:space="0" w:color="auto"/>
                <w:left w:val="none" w:sz="0" w:space="0" w:color="auto"/>
                <w:bottom w:val="none" w:sz="0" w:space="0" w:color="auto"/>
                <w:right w:val="none" w:sz="0" w:space="0" w:color="auto"/>
              </w:divBdr>
            </w:div>
            <w:div w:id="212277751">
              <w:marLeft w:val="0"/>
              <w:marRight w:val="0"/>
              <w:marTop w:val="0"/>
              <w:marBottom w:val="0"/>
              <w:divBdr>
                <w:top w:val="none" w:sz="0" w:space="0" w:color="auto"/>
                <w:left w:val="none" w:sz="0" w:space="0" w:color="auto"/>
                <w:bottom w:val="none" w:sz="0" w:space="0" w:color="auto"/>
                <w:right w:val="none" w:sz="0" w:space="0" w:color="auto"/>
              </w:divBdr>
            </w:div>
            <w:div w:id="406536137">
              <w:marLeft w:val="0"/>
              <w:marRight w:val="0"/>
              <w:marTop w:val="0"/>
              <w:marBottom w:val="0"/>
              <w:divBdr>
                <w:top w:val="none" w:sz="0" w:space="0" w:color="auto"/>
                <w:left w:val="none" w:sz="0" w:space="0" w:color="auto"/>
                <w:bottom w:val="none" w:sz="0" w:space="0" w:color="auto"/>
                <w:right w:val="none" w:sz="0" w:space="0" w:color="auto"/>
              </w:divBdr>
            </w:div>
            <w:div w:id="229968365">
              <w:marLeft w:val="0"/>
              <w:marRight w:val="0"/>
              <w:marTop w:val="0"/>
              <w:marBottom w:val="0"/>
              <w:divBdr>
                <w:top w:val="none" w:sz="0" w:space="0" w:color="auto"/>
                <w:left w:val="none" w:sz="0" w:space="0" w:color="auto"/>
                <w:bottom w:val="none" w:sz="0" w:space="0" w:color="auto"/>
                <w:right w:val="none" w:sz="0" w:space="0" w:color="auto"/>
              </w:divBdr>
            </w:div>
            <w:div w:id="1169953690">
              <w:marLeft w:val="0"/>
              <w:marRight w:val="0"/>
              <w:marTop w:val="0"/>
              <w:marBottom w:val="0"/>
              <w:divBdr>
                <w:top w:val="none" w:sz="0" w:space="0" w:color="auto"/>
                <w:left w:val="none" w:sz="0" w:space="0" w:color="auto"/>
                <w:bottom w:val="none" w:sz="0" w:space="0" w:color="auto"/>
                <w:right w:val="none" w:sz="0" w:space="0" w:color="auto"/>
              </w:divBdr>
            </w:div>
            <w:div w:id="77214271">
              <w:marLeft w:val="0"/>
              <w:marRight w:val="0"/>
              <w:marTop w:val="0"/>
              <w:marBottom w:val="0"/>
              <w:divBdr>
                <w:top w:val="none" w:sz="0" w:space="0" w:color="auto"/>
                <w:left w:val="none" w:sz="0" w:space="0" w:color="auto"/>
                <w:bottom w:val="none" w:sz="0" w:space="0" w:color="auto"/>
                <w:right w:val="none" w:sz="0" w:space="0" w:color="auto"/>
              </w:divBdr>
            </w:div>
            <w:div w:id="604963311">
              <w:marLeft w:val="0"/>
              <w:marRight w:val="0"/>
              <w:marTop w:val="0"/>
              <w:marBottom w:val="0"/>
              <w:divBdr>
                <w:top w:val="none" w:sz="0" w:space="0" w:color="auto"/>
                <w:left w:val="none" w:sz="0" w:space="0" w:color="auto"/>
                <w:bottom w:val="none" w:sz="0" w:space="0" w:color="auto"/>
                <w:right w:val="none" w:sz="0" w:space="0" w:color="auto"/>
              </w:divBdr>
            </w:div>
            <w:div w:id="655762071">
              <w:marLeft w:val="0"/>
              <w:marRight w:val="0"/>
              <w:marTop w:val="0"/>
              <w:marBottom w:val="0"/>
              <w:divBdr>
                <w:top w:val="none" w:sz="0" w:space="0" w:color="auto"/>
                <w:left w:val="none" w:sz="0" w:space="0" w:color="auto"/>
                <w:bottom w:val="none" w:sz="0" w:space="0" w:color="auto"/>
                <w:right w:val="none" w:sz="0" w:space="0" w:color="auto"/>
              </w:divBdr>
            </w:div>
            <w:div w:id="353306368">
              <w:marLeft w:val="0"/>
              <w:marRight w:val="0"/>
              <w:marTop w:val="0"/>
              <w:marBottom w:val="0"/>
              <w:divBdr>
                <w:top w:val="none" w:sz="0" w:space="0" w:color="auto"/>
                <w:left w:val="none" w:sz="0" w:space="0" w:color="auto"/>
                <w:bottom w:val="none" w:sz="0" w:space="0" w:color="auto"/>
                <w:right w:val="none" w:sz="0" w:space="0" w:color="auto"/>
              </w:divBdr>
            </w:div>
            <w:div w:id="163128587">
              <w:marLeft w:val="0"/>
              <w:marRight w:val="0"/>
              <w:marTop w:val="0"/>
              <w:marBottom w:val="0"/>
              <w:divBdr>
                <w:top w:val="none" w:sz="0" w:space="0" w:color="auto"/>
                <w:left w:val="none" w:sz="0" w:space="0" w:color="auto"/>
                <w:bottom w:val="none" w:sz="0" w:space="0" w:color="auto"/>
                <w:right w:val="none" w:sz="0" w:space="0" w:color="auto"/>
              </w:divBdr>
            </w:div>
            <w:div w:id="437873975">
              <w:marLeft w:val="0"/>
              <w:marRight w:val="0"/>
              <w:marTop w:val="0"/>
              <w:marBottom w:val="0"/>
              <w:divBdr>
                <w:top w:val="none" w:sz="0" w:space="0" w:color="auto"/>
                <w:left w:val="none" w:sz="0" w:space="0" w:color="auto"/>
                <w:bottom w:val="none" w:sz="0" w:space="0" w:color="auto"/>
                <w:right w:val="none" w:sz="0" w:space="0" w:color="auto"/>
              </w:divBdr>
            </w:div>
            <w:div w:id="2123306436">
              <w:marLeft w:val="0"/>
              <w:marRight w:val="0"/>
              <w:marTop w:val="0"/>
              <w:marBottom w:val="0"/>
              <w:divBdr>
                <w:top w:val="none" w:sz="0" w:space="0" w:color="auto"/>
                <w:left w:val="none" w:sz="0" w:space="0" w:color="auto"/>
                <w:bottom w:val="none" w:sz="0" w:space="0" w:color="auto"/>
                <w:right w:val="none" w:sz="0" w:space="0" w:color="auto"/>
              </w:divBdr>
            </w:div>
            <w:div w:id="481117167">
              <w:marLeft w:val="0"/>
              <w:marRight w:val="0"/>
              <w:marTop w:val="0"/>
              <w:marBottom w:val="0"/>
              <w:divBdr>
                <w:top w:val="none" w:sz="0" w:space="0" w:color="auto"/>
                <w:left w:val="none" w:sz="0" w:space="0" w:color="auto"/>
                <w:bottom w:val="none" w:sz="0" w:space="0" w:color="auto"/>
                <w:right w:val="none" w:sz="0" w:space="0" w:color="auto"/>
              </w:divBdr>
            </w:div>
            <w:div w:id="1205024445">
              <w:marLeft w:val="0"/>
              <w:marRight w:val="0"/>
              <w:marTop w:val="0"/>
              <w:marBottom w:val="0"/>
              <w:divBdr>
                <w:top w:val="none" w:sz="0" w:space="0" w:color="auto"/>
                <w:left w:val="none" w:sz="0" w:space="0" w:color="auto"/>
                <w:bottom w:val="none" w:sz="0" w:space="0" w:color="auto"/>
                <w:right w:val="none" w:sz="0" w:space="0" w:color="auto"/>
              </w:divBdr>
            </w:div>
            <w:div w:id="52122858">
              <w:marLeft w:val="0"/>
              <w:marRight w:val="0"/>
              <w:marTop w:val="0"/>
              <w:marBottom w:val="0"/>
              <w:divBdr>
                <w:top w:val="none" w:sz="0" w:space="0" w:color="auto"/>
                <w:left w:val="none" w:sz="0" w:space="0" w:color="auto"/>
                <w:bottom w:val="none" w:sz="0" w:space="0" w:color="auto"/>
                <w:right w:val="none" w:sz="0" w:space="0" w:color="auto"/>
              </w:divBdr>
            </w:div>
            <w:div w:id="769811909">
              <w:marLeft w:val="0"/>
              <w:marRight w:val="0"/>
              <w:marTop w:val="0"/>
              <w:marBottom w:val="0"/>
              <w:divBdr>
                <w:top w:val="none" w:sz="0" w:space="0" w:color="auto"/>
                <w:left w:val="none" w:sz="0" w:space="0" w:color="auto"/>
                <w:bottom w:val="none" w:sz="0" w:space="0" w:color="auto"/>
                <w:right w:val="none" w:sz="0" w:space="0" w:color="auto"/>
              </w:divBdr>
            </w:div>
            <w:div w:id="1336835607">
              <w:marLeft w:val="0"/>
              <w:marRight w:val="0"/>
              <w:marTop w:val="0"/>
              <w:marBottom w:val="0"/>
              <w:divBdr>
                <w:top w:val="none" w:sz="0" w:space="0" w:color="auto"/>
                <w:left w:val="none" w:sz="0" w:space="0" w:color="auto"/>
                <w:bottom w:val="none" w:sz="0" w:space="0" w:color="auto"/>
                <w:right w:val="none" w:sz="0" w:space="0" w:color="auto"/>
              </w:divBdr>
            </w:div>
            <w:div w:id="1421489804">
              <w:marLeft w:val="0"/>
              <w:marRight w:val="0"/>
              <w:marTop w:val="0"/>
              <w:marBottom w:val="0"/>
              <w:divBdr>
                <w:top w:val="none" w:sz="0" w:space="0" w:color="auto"/>
                <w:left w:val="none" w:sz="0" w:space="0" w:color="auto"/>
                <w:bottom w:val="none" w:sz="0" w:space="0" w:color="auto"/>
                <w:right w:val="none" w:sz="0" w:space="0" w:color="auto"/>
              </w:divBdr>
            </w:div>
            <w:div w:id="925768943">
              <w:marLeft w:val="0"/>
              <w:marRight w:val="0"/>
              <w:marTop w:val="0"/>
              <w:marBottom w:val="0"/>
              <w:divBdr>
                <w:top w:val="none" w:sz="0" w:space="0" w:color="auto"/>
                <w:left w:val="none" w:sz="0" w:space="0" w:color="auto"/>
                <w:bottom w:val="none" w:sz="0" w:space="0" w:color="auto"/>
                <w:right w:val="none" w:sz="0" w:space="0" w:color="auto"/>
              </w:divBdr>
            </w:div>
            <w:div w:id="106048411">
              <w:marLeft w:val="0"/>
              <w:marRight w:val="0"/>
              <w:marTop w:val="0"/>
              <w:marBottom w:val="0"/>
              <w:divBdr>
                <w:top w:val="none" w:sz="0" w:space="0" w:color="auto"/>
                <w:left w:val="none" w:sz="0" w:space="0" w:color="auto"/>
                <w:bottom w:val="none" w:sz="0" w:space="0" w:color="auto"/>
                <w:right w:val="none" w:sz="0" w:space="0" w:color="auto"/>
              </w:divBdr>
            </w:div>
            <w:div w:id="1949896483">
              <w:marLeft w:val="0"/>
              <w:marRight w:val="0"/>
              <w:marTop w:val="0"/>
              <w:marBottom w:val="0"/>
              <w:divBdr>
                <w:top w:val="none" w:sz="0" w:space="0" w:color="auto"/>
                <w:left w:val="none" w:sz="0" w:space="0" w:color="auto"/>
                <w:bottom w:val="none" w:sz="0" w:space="0" w:color="auto"/>
                <w:right w:val="none" w:sz="0" w:space="0" w:color="auto"/>
              </w:divBdr>
            </w:div>
          </w:divsChild>
        </w:div>
        <w:div w:id="1666662629">
          <w:marLeft w:val="0"/>
          <w:marRight w:val="0"/>
          <w:marTop w:val="0"/>
          <w:marBottom w:val="0"/>
          <w:divBdr>
            <w:top w:val="none" w:sz="0" w:space="0" w:color="auto"/>
            <w:left w:val="none" w:sz="0" w:space="0" w:color="auto"/>
            <w:bottom w:val="none" w:sz="0" w:space="0" w:color="auto"/>
            <w:right w:val="none" w:sz="0" w:space="0" w:color="auto"/>
          </w:divBdr>
          <w:divsChild>
            <w:div w:id="1367172286">
              <w:marLeft w:val="0"/>
              <w:marRight w:val="0"/>
              <w:marTop w:val="0"/>
              <w:marBottom w:val="0"/>
              <w:divBdr>
                <w:top w:val="none" w:sz="0" w:space="0" w:color="auto"/>
                <w:left w:val="none" w:sz="0" w:space="0" w:color="auto"/>
                <w:bottom w:val="none" w:sz="0" w:space="0" w:color="auto"/>
                <w:right w:val="none" w:sz="0" w:space="0" w:color="auto"/>
              </w:divBdr>
            </w:div>
          </w:divsChild>
        </w:div>
        <w:div w:id="1751191789">
          <w:marLeft w:val="0"/>
          <w:marRight w:val="0"/>
          <w:marTop w:val="0"/>
          <w:marBottom w:val="0"/>
          <w:divBdr>
            <w:top w:val="none" w:sz="0" w:space="0" w:color="auto"/>
            <w:left w:val="none" w:sz="0" w:space="0" w:color="auto"/>
            <w:bottom w:val="none" w:sz="0" w:space="0" w:color="auto"/>
            <w:right w:val="none" w:sz="0" w:space="0" w:color="auto"/>
          </w:divBdr>
          <w:divsChild>
            <w:div w:id="480852018">
              <w:marLeft w:val="0"/>
              <w:marRight w:val="0"/>
              <w:marTop w:val="0"/>
              <w:marBottom w:val="0"/>
              <w:divBdr>
                <w:top w:val="none" w:sz="0" w:space="0" w:color="auto"/>
                <w:left w:val="none" w:sz="0" w:space="0" w:color="auto"/>
                <w:bottom w:val="none" w:sz="0" w:space="0" w:color="auto"/>
                <w:right w:val="none" w:sz="0" w:space="0" w:color="auto"/>
              </w:divBdr>
            </w:div>
          </w:divsChild>
        </w:div>
        <w:div w:id="1488863548">
          <w:marLeft w:val="0"/>
          <w:marRight w:val="0"/>
          <w:marTop w:val="0"/>
          <w:marBottom w:val="0"/>
          <w:divBdr>
            <w:top w:val="none" w:sz="0" w:space="0" w:color="auto"/>
            <w:left w:val="none" w:sz="0" w:space="0" w:color="auto"/>
            <w:bottom w:val="none" w:sz="0" w:space="0" w:color="auto"/>
            <w:right w:val="none" w:sz="0" w:space="0" w:color="auto"/>
          </w:divBdr>
        </w:div>
        <w:div w:id="601111704">
          <w:marLeft w:val="0"/>
          <w:marRight w:val="0"/>
          <w:marTop w:val="0"/>
          <w:marBottom w:val="0"/>
          <w:divBdr>
            <w:top w:val="none" w:sz="0" w:space="0" w:color="auto"/>
            <w:left w:val="none" w:sz="0" w:space="0" w:color="auto"/>
            <w:bottom w:val="none" w:sz="0" w:space="0" w:color="auto"/>
            <w:right w:val="none" w:sz="0" w:space="0" w:color="auto"/>
          </w:divBdr>
        </w:div>
        <w:div w:id="1636914387">
          <w:marLeft w:val="0"/>
          <w:marRight w:val="0"/>
          <w:marTop w:val="0"/>
          <w:marBottom w:val="0"/>
          <w:divBdr>
            <w:top w:val="none" w:sz="0" w:space="0" w:color="auto"/>
            <w:left w:val="none" w:sz="0" w:space="0" w:color="auto"/>
            <w:bottom w:val="none" w:sz="0" w:space="0" w:color="auto"/>
            <w:right w:val="none" w:sz="0" w:space="0" w:color="auto"/>
          </w:divBdr>
          <w:divsChild>
            <w:div w:id="2077703907">
              <w:marLeft w:val="0"/>
              <w:marRight w:val="0"/>
              <w:marTop w:val="0"/>
              <w:marBottom w:val="0"/>
              <w:divBdr>
                <w:top w:val="none" w:sz="0" w:space="0" w:color="auto"/>
                <w:left w:val="none" w:sz="0" w:space="0" w:color="auto"/>
                <w:bottom w:val="none" w:sz="0" w:space="0" w:color="auto"/>
                <w:right w:val="none" w:sz="0" w:space="0" w:color="auto"/>
              </w:divBdr>
            </w:div>
            <w:div w:id="805702839">
              <w:marLeft w:val="0"/>
              <w:marRight w:val="0"/>
              <w:marTop w:val="0"/>
              <w:marBottom w:val="0"/>
              <w:divBdr>
                <w:top w:val="none" w:sz="0" w:space="0" w:color="auto"/>
                <w:left w:val="none" w:sz="0" w:space="0" w:color="auto"/>
                <w:bottom w:val="none" w:sz="0" w:space="0" w:color="auto"/>
                <w:right w:val="none" w:sz="0" w:space="0" w:color="auto"/>
              </w:divBdr>
            </w:div>
          </w:divsChild>
        </w:div>
        <w:div w:id="845709035">
          <w:marLeft w:val="0"/>
          <w:marRight w:val="0"/>
          <w:marTop w:val="0"/>
          <w:marBottom w:val="0"/>
          <w:divBdr>
            <w:top w:val="none" w:sz="0" w:space="0" w:color="auto"/>
            <w:left w:val="none" w:sz="0" w:space="0" w:color="auto"/>
            <w:bottom w:val="none" w:sz="0" w:space="0" w:color="auto"/>
            <w:right w:val="none" w:sz="0" w:space="0" w:color="auto"/>
          </w:divBdr>
          <w:divsChild>
            <w:div w:id="1076823342">
              <w:marLeft w:val="0"/>
              <w:marRight w:val="0"/>
              <w:marTop w:val="0"/>
              <w:marBottom w:val="0"/>
              <w:divBdr>
                <w:top w:val="none" w:sz="0" w:space="0" w:color="auto"/>
                <w:left w:val="none" w:sz="0" w:space="0" w:color="auto"/>
                <w:bottom w:val="none" w:sz="0" w:space="0" w:color="auto"/>
                <w:right w:val="none" w:sz="0" w:space="0" w:color="auto"/>
              </w:divBdr>
            </w:div>
          </w:divsChild>
        </w:div>
        <w:div w:id="2116098385">
          <w:marLeft w:val="0"/>
          <w:marRight w:val="0"/>
          <w:marTop w:val="0"/>
          <w:marBottom w:val="0"/>
          <w:divBdr>
            <w:top w:val="none" w:sz="0" w:space="0" w:color="auto"/>
            <w:left w:val="none" w:sz="0" w:space="0" w:color="auto"/>
            <w:bottom w:val="none" w:sz="0" w:space="0" w:color="auto"/>
            <w:right w:val="none" w:sz="0" w:space="0" w:color="auto"/>
          </w:divBdr>
          <w:divsChild>
            <w:div w:id="69862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685299">
      <w:bodyDiv w:val="1"/>
      <w:marLeft w:val="0"/>
      <w:marRight w:val="0"/>
      <w:marTop w:val="0"/>
      <w:marBottom w:val="0"/>
      <w:divBdr>
        <w:top w:val="none" w:sz="0" w:space="0" w:color="auto"/>
        <w:left w:val="none" w:sz="0" w:space="0" w:color="auto"/>
        <w:bottom w:val="none" w:sz="0" w:space="0" w:color="auto"/>
        <w:right w:val="none" w:sz="0" w:space="0" w:color="auto"/>
      </w:divBdr>
    </w:div>
    <w:div w:id="1052196786">
      <w:bodyDiv w:val="1"/>
      <w:marLeft w:val="0"/>
      <w:marRight w:val="0"/>
      <w:marTop w:val="0"/>
      <w:marBottom w:val="0"/>
      <w:divBdr>
        <w:top w:val="none" w:sz="0" w:space="0" w:color="auto"/>
        <w:left w:val="none" w:sz="0" w:space="0" w:color="auto"/>
        <w:bottom w:val="none" w:sz="0" w:space="0" w:color="auto"/>
        <w:right w:val="none" w:sz="0" w:space="0" w:color="auto"/>
      </w:divBdr>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7433833">
      <w:bodyDiv w:val="1"/>
      <w:marLeft w:val="0"/>
      <w:marRight w:val="0"/>
      <w:marTop w:val="0"/>
      <w:marBottom w:val="0"/>
      <w:divBdr>
        <w:top w:val="none" w:sz="0" w:space="0" w:color="auto"/>
        <w:left w:val="none" w:sz="0" w:space="0" w:color="auto"/>
        <w:bottom w:val="none" w:sz="0" w:space="0" w:color="auto"/>
        <w:right w:val="none" w:sz="0" w:space="0" w:color="auto"/>
      </w:divBdr>
      <w:divsChild>
        <w:div w:id="421993808">
          <w:marLeft w:val="0"/>
          <w:marRight w:val="0"/>
          <w:marTop w:val="0"/>
          <w:marBottom w:val="0"/>
          <w:divBdr>
            <w:top w:val="none" w:sz="0" w:space="0" w:color="auto"/>
            <w:left w:val="none" w:sz="0" w:space="0" w:color="auto"/>
            <w:bottom w:val="none" w:sz="0" w:space="0" w:color="auto"/>
            <w:right w:val="none" w:sz="0" w:space="0" w:color="auto"/>
          </w:divBdr>
        </w:div>
        <w:div w:id="364673927">
          <w:marLeft w:val="0"/>
          <w:marRight w:val="0"/>
          <w:marTop w:val="0"/>
          <w:marBottom w:val="0"/>
          <w:divBdr>
            <w:top w:val="none" w:sz="0" w:space="0" w:color="auto"/>
            <w:left w:val="none" w:sz="0" w:space="0" w:color="auto"/>
            <w:bottom w:val="none" w:sz="0" w:space="0" w:color="auto"/>
            <w:right w:val="none" w:sz="0" w:space="0" w:color="auto"/>
          </w:divBdr>
        </w:div>
        <w:div w:id="696349964">
          <w:marLeft w:val="0"/>
          <w:marRight w:val="0"/>
          <w:marTop w:val="0"/>
          <w:marBottom w:val="0"/>
          <w:divBdr>
            <w:top w:val="none" w:sz="0" w:space="0" w:color="auto"/>
            <w:left w:val="none" w:sz="0" w:space="0" w:color="auto"/>
            <w:bottom w:val="none" w:sz="0" w:space="0" w:color="auto"/>
            <w:right w:val="none" w:sz="0" w:space="0" w:color="auto"/>
          </w:divBdr>
        </w:div>
        <w:div w:id="1938556447">
          <w:marLeft w:val="0"/>
          <w:marRight w:val="0"/>
          <w:marTop w:val="0"/>
          <w:marBottom w:val="0"/>
          <w:divBdr>
            <w:top w:val="none" w:sz="0" w:space="0" w:color="auto"/>
            <w:left w:val="none" w:sz="0" w:space="0" w:color="auto"/>
            <w:bottom w:val="none" w:sz="0" w:space="0" w:color="auto"/>
            <w:right w:val="none" w:sz="0" w:space="0" w:color="auto"/>
          </w:divBdr>
        </w:div>
        <w:div w:id="2057850327">
          <w:marLeft w:val="0"/>
          <w:marRight w:val="0"/>
          <w:marTop w:val="0"/>
          <w:marBottom w:val="0"/>
          <w:divBdr>
            <w:top w:val="none" w:sz="0" w:space="0" w:color="auto"/>
            <w:left w:val="none" w:sz="0" w:space="0" w:color="auto"/>
            <w:bottom w:val="none" w:sz="0" w:space="0" w:color="auto"/>
            <w:right w:val="none" w:sz="0" w:space="0" w:color="auto"/>
          </w:divBdr>
          <w:divsChild>
            <w:div w:id="1575049532">
              <w:marLeft w:val="0"/>
              <w:marRight w:val="0"/>
              <w:marTop w:val="0"/>
              <w:marBottom w:val="0"/>
              <w:divBdr>
                <w:top w:val="none" w:sz="0" w:space="0" w:color="auto"/>
                <w:left w:val="none" w:sz="0" w:space="0" w:color="auto"/>
                <w:bottom w:val="none" w:sz="0" w:space="0" w:color="auto"/>
                <w:right w:val="none" w:sz="0" w:space="0" w:color="auto"/>
              </w:divBdr>
            </w:div>
            <w:div w:id="1914118953">
              <w:marLeft w:val="0"/>
              <w:marRight w:val="0"/>
              <w:marTop w:val="0"/>
              <w:marBottom w:val="0"/>
              <w:divBdr>
                <w:top w:val="none" w:sz="0" w:space="0" w:color="auto"/>
                <w:left w:val="none" w:sz="0" w:space="0" w:color="auto"/>
                <w:bottom w:val="none" w:sz="0" w:space="0" w:color="auto"/>
                <w:right w:val="none" w:sz="0" w:space="0" w:color="auto"/>
              </w:divBdr>
            </w:div>
            <w:div w:id="1972008794">
              <w:marLeft w:val="0"/>
              <w:marRight w:val="0"/>
              <w:marTop w:val="0"/>
              <w:marBottom w:val="0"/>
              <w:divBdr>
                <w:top w:val="none" w:sz="0" w:space="0" w:color="auto"/>
                <w:left w:val="none" w:sz="0" w:space="0" w:color="auto"/>
                <w:bottom w:val="none" w:sz="0" w:space="0" w:color="auto"/>
                <w:right w:val="none" w:sz="0" w:space="0" w:color="auto"/>
              </w:divBdr>
            </w:div>
            <w:div w:id="1670715376">
              <w:marLeft w:val="0"/>
              <w:marRight w:val="0"/>
              <w:marTop w:val="0"/>
              <w:marBottom w:val="0"/>
              <w:divBdr>
                <w:top w:val="none" w:sz="0" w:space="0" w:color="auto"/>
                <w:left w:val="none" w:sz="0" w:space="0" w:color="auto"/>
                <w:bottom w:val="none" w:sz="0" w:space="0" w:color="auto"/>
                <w:right w:val="none" w:sz="0" w:space="0" w:color="auto"/>
              </w:divBdr>
            </w:div>
            <w:div w:id="1404528979">
              <w:marLeft w:val="0"/>
              <w:marRight w:val="0"/>
              <w:marTop w:val="0"/>
              <w:marBottom w:val="0"/>
              <w:divBdr>
                <w:top w:val="none" w:sz="0" w:space="0" w:color="auto"/>
                <w:left w:val="none" w:sz="0" w:space="0" w:color="auto"/>
                <w:bottom w:val="none" w:sz="0" w:space="0" w:color="auto"/>
                <w:right w:val="none" w:sz="0" w:space="0" w:color="auto"/>
              </w:divBdr>
            </w:div>
            <w:div w:id="1288849182">
              <w:marLeft w:val="0"/>
              <w:marRight w:val="0"/>
              <w:marTop w:val="0"/>
              <w:marBottom w:val="0"/>
              <w:divBdr>
                <w:top w:val="none" w:sz="0" w:space="0" w:color="auto"/>
                <w:left w:val="none" w:sz="0" w:space="0" w:color="auto"/>
                <w:bottom w:val="none" w:sz="0" w:space="0" w:color="auto"/>
                <w:right w:val="none" w:sz="0" w:space="0" w:color="auto"/>
              </w:divBdr>
            </w:div>
            <w:div w:id="1917010982">
              <w:marLeft w:val="0"/>
              <w:marRight w:val="0"/>
              <w:marTop w:val="0"/>
              <w:marBottom w:val="0"/>
              <w:divBdr>
                <w:top w:val="none" w:sz="0" w:space="0" w:color="auto"/>
                <w:left w:val="none" w:sz="0" w:space="0" w:color="auto"/>
                <w:bottom w:val="none" w:sz="0" w:space="0" w:color="auto"/>
                <w:right w:val="none" w:sz="0" w:space="0" w:color="auto"/>
              </w:divBdr>
              <w:divsChild>
                <w:div w:id="1299725128">
                  <w:marLeft w:val="0"/>
                  <w:marRight w:val="0"/>
                  <w:marTop w:val="0"/>
                  <w:marBottom w:val="0"/>
                  <w:divBdr>
                    <w:top w:val="none" w:sz="0" w:space="0" w:color="auto"/>
                    <w:left w:val="none" w:sz="0" w:space="0" w:color="auto"/>
                    <w:bottom w:val="none" w:sz="0" w:space="0" w:color="auto"/>
                    <w:right w:val="none" w:sz="0" w:space="0" w:color="auto"/>
                  </w:divBdr>
                </w:div>
                <w:div w:id="11395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2684447">
      <w:bodyDiv w:val="1"/>
      <w:marLeft w:val="0"/>
      <w:marRight w:val="0"/>
      <w:marTop w:val="0"/>
      <w:marBottom w:val="0"/>
      <w:divBdr>
        <w:top w:val="none" w:sz="0" w:space="0" w:color="auto"/>
        <w:left w:val="none" w:sz="0" w:space="0" w:color="auto"/>
        <w:bottom w:val="none" w:sz="0" w:space="0" w:color="auto"/>
        <w:right w:val="none" w:sz="0" w:space="0" w:color="auto"/>
      </w:divBdr>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0643337">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18600447">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4569590">
      <w:bodyDiv w:val="1"/>
      <w:marLeft w:val="0"/>
      <w:marRight w:val="0"/>
      <w:marTop w:val="0"/>
      <w:marBottom w:val="0"/>
      <w:divBdr>
        <w:top w:val="none" w:sz="0" w:space="0" w:color="auto"/>
        <w:left w:val="none" w:sz="0" w:space="0" w:color="auto"/>
        <w:bottom w:val="none" w:sz="0" w:space="0" w:color="auto"/>
        <w:right w:val="none" w:sz="0" w:space="0" w:color="auto"/>
      </w:divBdr>
    </w:div>
    <w:div w:id="1155953080">
      <w:bodyDiv w:val="1"/>
      <w:marLeft w:val="0"/>
      <w:marRight w:val="0"/>
      <w:marTop w:val="0"/>
      <w:marBottom w:val="0"/>
      <w:divBdr>
        <w:top w:val="none" w:sz="0" w:space="0" w:color="auto"/>
        <w:left w:val="none" w:sz="0" w:space="0" w:color="auto"/>
        <w:bottom w:val="none" w:sz="0" w:space="0" w:color="auto"/>
        <w:right w:val="none" w:sz="0" w:space="0" w:color="auto"/>
      </w:divBdr>
      <w:divsChild>
        <w:div w:id="1909537414">
          <w:marLeft w:val="0"/>
          <w:marRight w:val="0"/>
          <w:marTop w:val="0"/>
          <w:marBottom w:val="0"/>
          <w:divBdr>
            <w:top w:val="none" w:sz="0" w:space="0" w:color="auto"/>
            <w:left w:val="none" w:sz="0" w:space="0" w:color="auto"/>
            <w:bottom w:val="none" w:sz="0" w:space="0" w:color="auto"/>
            <w:right w:val="none" w:sz="0" w:space="0" w:color="auto"/>
          </w:divBdr>
          <w:divsChild>
            <w:div w:id="817576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2700798">
      <w:bodyDiv w:val="1"/>
      <w:marLeft w:val="0"/>
      <w:marRight w:val="0"/>
      <w:marTop w:val="0"/>
      <w:marBottom w:val="0"/>
      <w:divBdr>
        <w:top w:val="none" w:sz="0" w:space="0" w:color="auto"/>
        <w:left w:val="none" w:sz="0" w:space="0" w:color="auto"/>
        <w:bottom w:val="none" w:sz="0" w:space="0" w:color="auto"/>
        <w:right w:val="none" w:sz="0" w:space="0" w:color="auto"/>
      </w:divBdr>
    </w:div>
    <w:div w:id="1163735642">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0876155">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77697473">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3864">
      <w:bodyDiv w:val="1"/>
      <w:marLeft w:val="0"/>
      <w:marRight w:val="0"/>
      <w:marTop w:val="0"/>
      <w:marBottom w:val="0"/>
      <w:divBdr>
        <w:top w:val="none" w:sz="0" w:space="0" w:color="auto"/>
        <w:left w:val="none" w:sz="0" w:space="0" w:color="auto"/>
        <w:bottom w:val="none" w:sz="0" w:space="0" w:color="auto"/>
        <w:right w:val="none" w:sz="0" w:space="0" w:color="auto"/>
      </w:divBdr>
      <w:divsChild>
        <w:div w:id="113407346">
          <w:marLeft w:val="0"/>
          <w:marRight w:val="0"/>
          <w:marTop w:val="0"/>
          <w:marBottom w:val="0"/>
          <w:divBdr>
            <w:top w:val="none" w:sz="0" w:space="0" w:color="auto"/>
            <w:left w:val="none" w:sz="0" w:space="0" w:color="auto"/>
            <w:bottom w:val="none" w:sz="0" w:space="0" w:color="auto"/>
            <w:right w:val="none" w:sz="0" w:space="0" w:color="auto"/>
          </w:divBdr>
          <w:divsChild>
            <w:div w:id="830682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88056370">
      <w:bodyDiv w:val="1"/>
      <w:marLeft w:val="0"/>
      <w:marRight w:val="0"/>
      <w:marTop w:val="0"/>
      <w:marBottom w:val="0"/>
      <w:divBdr>
        <w:top w:val="none" w:sz="0" w:space="0" w:color="auto"/>
        <w:left w:val="none" w:sz="0" w:space="0" w:color="auto"/>
        <w:bottom w:val="none" w:sz="0" w:space="0" w:color="auto"/>
        <w:right w:val="none" w:sz="0" w:space="0" w:color="auto"/>
      </w:divBdr>
      <w:divsChild>
        <w:div w:id="1735930430">
          <w:marLeft w:val="0"/>
          <w:marRight w:val="0"/>
          <w:marTop w:val="0"/>
          <w:marBottom w:val="0"/>
          <w:divBdr>
            <w:top w:val="none" w:sz="0" w:space="0" w:color="auto"/>
            <w:left w:val="none" w:sz="0" w:space="0" w:color="auto"/>
            <w:bottom w:val="none" w:sz="0" w:space="0" w:color="auto"/>
            <w:right w:val="none" w:sz="0" w:space="0" w:color="auto"/>
          </w:divBdr>
          <w:divsChild>
            <w:div w:id="2014722758">
              <w:marLeft w:val="0"/>
              <w:marRight w:val="0"/>
              <w:marTop w:val="0"/>
              <w:marBottom w:val="0"/>
              <w:divBdr>
                <w:top w:val="none" w:sz="0" w:space="0" w:color="auto"/>
                <w:left w:val="none" w:sz="0" w:space="0" w:color="auto"/>
                <w:bottom w:val="none" w:sz="0" w:space="0" w:color="auto"/>
                <w:right w:val="none" w:sz="0" w:space="0" w:color="auto"/>
              </w:divBdr>
              <w:divsChild>
                <w:div w:id="1342926515">
                  <w:marLeft w:val="0"/>
                  <w:marRight w:val="0"/>
                  <w:marTop w:val="0"/>
                  <w:marBottom w:val="0"/>
                  <w:divBdr>
                    <w:top w:val="none" w:sz="0" w:space="0" w:color="auto"/>
                    <w:left w:val="none" w:sz="0" w:space="0" w:color="auto"/>
                    <w:bottom w:val="none" w:sz="0" w:space="0" w:color="auto"/>
                    <w:right w:val="none" w:sz="0" w:space="0" w:color="auto"/>
                  </w:divBdr>
                  <w:divsChild>
                    <w:div w:id="1539008718">
                      <w:marLeft w:val="0"/>
                      <w:marRight w:val="0"/>
                      <w:marTop w:val="0"/>
                      <w:marBottom w:val="0"/>
                      <w:divBdr>
                        <w:top w:val="none" w:sz="0" w:space="0" w:color="auto"/>
                        <w:left w:val="none" w:sz="0" w:space="0" w:color="auto"/>
                        <w:bottom w:val="none" w:sz="0" w:space="0" w:color="auto"/>
                        <w:right w:val="none" w:sz="0" w:space="0" w:color="auto"/>
                      </w:divBdr>
                      <w:divsChild>
                        <w:div w:id="1798137282">
                          <w:marLeft w:val="0"/>
                          <w:marRight w:val="0"/>
                          <w:marTop w:val="0"/>
                          <w:marBottom w:val="0"/>
                          <w:divBdr>
                            <w:top w:val="none" w:sz="0" w:space="0" w:color="auto"/>
                            <w:left w:val="none" w:sz="0" w:space="0" w:color="auto"/>
                            <w:bottom w:val="none" w:sz="0" w:space="0" w:color="auto"/>
                            <w:right w:val="none" w:sz="0" w:space="0" w:color="auto"/>
                          </w:divBdr>
                          <w:divsChild>
                            <w:div w:id="259946364">
                              <w:marLeft w:val="0"/>
                              <w:marRight w:val="0"/>
                              <w:marTop w:val="0"/>
                              <w:marBottom w:val="0"/>
                              <w:divBdr>
                                <w:top w:val="none" w:sz="0" w:space="0" w:color="auto"/>
                                <w:left w:val="none" w:sz="0" w:space="0" w:color="auto"/>
                                <w:bottom w:val="none" w:sz="0" w:space="0" w:color="auto"/>
                                <w:right w:val="none" w:sz="0" w:space="0" w:color="auto"/>
                              </w:divBdr>
                              <w:divsChild>
                                <w:div w:id="961964433">
                                  <w:marLeft w:val="0"/>
                                  <w:marRight w:val="0"/>
                                  <w:marTop w:val="0"/>
                                  <w:marBottom w:val="0"/>
                                  <w:divBdr>
                                    <w:top w:val="none" w:sz="0" w:space="0" w:color="auto"/>
                                    <w:left w:val="none" w:sz="0" w:space="0" w:color="auto"/>
                                    <w:bottom w:val="none" w:sz="0" w:space="0" w:color="auto"/>
                                    <w:right w:val="none" w:sz="0" w:space="0" w:color="auto"/>
                                  </w:divBdr>
                                  <w:divsChild>
                                    <w:div w:id="1907915005">
                                      <w:marLeft w:val="0"/>
                                      <w:marRight w:val="0"/>
                                      <w:marTop w:val="0"/>
                                      <w:marBottom w:val="0"/>
                                      <w:divBdr>
                                        <w:top w:val="none" w:sz="0" w:space="0" w:color="auto"/>
                                        <w:left w:val="none" w:sz="0" w:space="0" w:color="auto"/>
                                        <w:bottom w:val="none" w:sz="0" w:space="0" w:color="auto"/>
                                        <w:right w:val="none" w:sz="0" w:space="0" w:color="auto"/>
                                      </w:divBdr>
                                      <w:divsChild>
                                        <w:div w:id="1919319152">
                                          <w:marLeft w:val="0"/>
                                          <w:marRight w:val="0"/>
                                          <w:marTop w:val="0"/>
                                          <w:marBottom w:val="0"/>
                                          <w:divBdr>
                                            <w:top w:val="none" w:sz="0" w:space="0" w:color="auto"/>
                                            <w:left w:val="none" w:sz="0" w:space="0" w:color="auto"/>
                                            <w:bottom w:val="none" w:sz="0" w:space="0" w:color="auto"/>
                                            <w:right w:val="none" w:sz="0" w:space="0" w:color="auto"/>
                                          </w:divBdr>
                                          <w:divsChild>
                                            <w:div w:id="567620257">
                                              <w:marLeft w:val="0"/>
                                              <w:marRight w:val="0"/>
                                              <w:marTop w:val="0"/>
                                              <w:marBottom w:val="0"/>
                                              <w:divBdr>
                                                <w:top w:val="none" w:sz="0" w:space="0" w:color="auto"/>
                                                <w:left w:val="none" w:sz="0" w:space="0" w:color="auto"/>
                                                <w:bottom w:val="none" w:sz="0" w:space="0" w:color="auto"/>
                                                <w:right w:val="none" w:sz="0" w:space="0" w:color="auto"/>
                                              </w:divBdr>
                                              <w:divsChild>
                                                <w:div w:id="1471482928">
                                                  <w:marLeft w:val="0"/>
                                                  <w:marRight w:val="0"/>
                                                  <w:marTop w:val="0"/>
                                                  <w:marBottom w:val="0"/>
                                                  <w:divBdr>
                                                    <w:top w:val="none" w:sz="0" w:space="0" w:color="auto"/>
                                                    <w:left w:val="none" w:sz="0" w:space="0" w:color="auto"/>
                                                    <w:bottom w:val="none" w:sz="0" w:space="0" w:color="auto"/>
                                                    <w:right w:val="none" w:sz="0" w:space="0" w:color="auto"/>
                                                  </w:divBdr>
                                                  <w:divsChild>
                                                    <w:div w:id="161875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63229997">
          <w:marLeft w:val="0"/>
          <w:marRight w:val="0"/>
          <w:marTop w:val="0"/>
          <w:marBottom w:val="0"/>
          <w:divBdr>
            <w:top w:val="none" w:sz="0" w:space="0" w:color="auto"/>
            <w:left w:val="none" w:sz="0" w:space="0" w:color="auto"/>
            <w:bottom w:val="none" w:sz="0" w:space="0" w:color="auto"/>
            <w:right w:val="none" w:sz="0" w:space="0" w:color="auto"/>
          </w:divBdr>
          <w:divsChild>
            <w:div w:id="7452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991884">
      <w:bodyDiv w:val="1"/>
      <w:marLeft w:val="0"/>
      <w:marRight w:val="0"/>
      <w:marTop w:val="0"/>
      <w:marBottom w:val="0"/>
      <w:divBdr>
        <w:top w:val="none" w:sz="0" w:space="0" w:color="auto"/>
        <w:left w:val="none" w:sz="0" w:space="0" w:color="auto"/>
        <w:bottom w:val="none" w:sz="0" w:space="0" w:color="auto"/>
        <w:right w:val="none" w:sz="0" w:space="0" w:color="auto"/>
      </w:divBdr>
      <w:divsChild>
        <w:div w:id="1939170270">
          <w:marLeft w:val="0"/>
          <w:marRight w:val="0"/>
          <w:marTop w:val="0"/>
          <w:marBottom w:val="0"/>
          <w:divBdr>
            <w:top w:val="none" w:sz="0" w:space="0" w:color="auto"/>
            <w:left w:val="none" w:sz="0" w:space="0" w:color="auto"/>
            <w:bottom w:val="none" w:sz="0" w:space="0" w:color="auto"/>
            <w:right w:val="none" w:sz="0" w:space="0" w:color="auto"/>
          </w:divBdr>
          <w:divsChild>
            <w:div w:id="89160816">
              <w:marLeft w:val="0"/>
              <w:marRight w:val="0"/>
              <w:marTop w:val="0"/>
              <w:marBottom w:val="0"/>
              <w:divBdr>
                <w:top w:val="none" w:sz="0" w:space="0" w:color="auto"/>
                <w:left w:val="none" w:sz="0" w:space="0" w:color="auto"/>
                <w:bottom w:val="none" w:sz="0" w:space="0" w:color="auto"/>
                <w:right w:val="none" w:sz="0" w:space="0" w:color="auto"/>
              </w:divBdr>
              <w:divsChild>
                <w:div w:id="1441031058">
                  <w:marLeft w:val="0"/>
                  <w:marRight w:val="0"/>
                  <w:marTop w:val="0"/>
                  <w:marBottom w:val="0"/>
                  <w:divBdr>
                    <w:top w:val="none" w:sz="0" w:space="0" w:color="auto"/>
                    <w:left w:val="none" w:sz="0" w:space="0" w:color="auto"/>
                    <w:bottom w:val="none" w:sz="0" w:space="0" w:color="auto"/>
                    <w:right w:val="none" w:sz="0" w:space="0" w:color="auto"/>
                  </w:divBdr>
                  <w:divsChild>
                    <w:div w:id="1217819628">
                      <w:marLeft w:val="0"/>
                      <w:marRight w:val="0"/>
                      <w:marTop w:val="0"/>
                      <w:marBottom w:val="0"/>
                      <w:divBdr>
                        <w:top w:val="none" w:sz="0" w:space="0" w:color="auto"/>
                        <w:left w:val="none" w:sz="0" w:space="0" w:color="auto"/>
                        <w:bottom w:val="none" w:sz="0" w:space="0" w:color="auto"/>
                        <w:right w:val="none" w:sz="0" w:space="0" w:color="auto"/>
                      </w:divBdr>
                      <w:divsChild>
                        <w:div w:id="844562764">
                          <w:marLeft w:val="0"/>
                          <w:marRight w:val="0"/>
                          <w:marTop w:val="0"/>
                          <w:marBottom w:val="0"/>
                          <w:divBdr>
                            <w:top w:val="none" w:sz="0" w:space="0" w:color="auto"/>
                            <w:left w:val="none" w:sz="0" w:space="0" w:color="auto"/>
                            <w:bottom w:val="none" w:sz="0" w:space="0" w:color="auto"/>
                            <w:right w:val="none" w:sz="0" w:space="0" w:color="auto"/>
                          </w:divBdr>
                          <w:divsChild>
                            <w:div w:id="75756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593855">
          <w:marLeft w:val="0"/>
          <w:marRight w:val="0"/>
          <w:marTop w:val="0"/>
          <w:marBottom w:val="0"/>
          <w:divBdr>
            <w:top w:val="none" w:sz="0" w:space="0" w:color="auto"/>
            <w:left w:val="none" w:sz="0" w:space="0" w:color="auto"/>
            <w:bottom w:val="none" w:sz="0" w:space="0" w:color="auto"/>
            <w:right w:val="none" w:sz="0" w:space="0" w:color="auto"/>
          </w:divBdr>
        </w:div>
        <w:div w:id="1974632329">
          <w:marLeft w:val="0"/>
          <w:marRight w:val="0"/>
          <w:marTop w:val="0"/>
          <w:marBottom w:val="0"/>
          <w:divBdr>
            <w:top w:val="none" w:sz="0" w:space="0" w:color="auto"/>
            <w:left w:val="none" w:sz="0" w:space="0" w:color="auto"/>
            <w:bottom w:val="none" w:sz="0" w:space="0" w:color="auto"/>
            <w:right w:val="none" w:sz="0" w:space="0" w:color="auto"/>
          </w:divBdr>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6939034">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1400941">
      <w:bodyDiv w:val="1"/>
      <w:marLeft w:val="0"/>
      <w:marRight w:val="0"/>
      <w:marTop w:val="0"/>
      <w:marBottom w:val="0"/>
      <w:divBdr>
        <w:top w:val="none" w:sz="0" w:space="0" w:color="auto"/>
        <w:left w:val="none" w:sz="0" w:space="0" w:color="auto"/>
        <w:bottom w:val="none" w:sz="0" w:space="0" w:color="auto"/>
        <w:right w:val="none" w:sz="0" w:space="0" w:color="auto"/>
      </w:divBdr>
      <w:divsChild>
        <w:div w:id="1707170948">
          <w:marLeft w:val="0"/>
          <w:marRight w:val="0"/>
          <w:marTop w:val="0"/>
          <w:marBottom w:val="0"/>
          <w:divBdr>
            <w:top w:val="none" w:sz="0" w:space="0" w:color="auto"/>
            <w:left w:val="none" w:sz="0" w:space="0" w:color="auto"/>
            <w:bottom w:val="none" w:sz="0" w:space="0" w:color="auto"/>
            <w:right w:val="none" w:sz="0" w:space="0" w:color="auto"/>
          </w:divBdr>
        </w:div>
      </w:divsChild>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0872506">
      <w:bodyDiv w:val="1"/>
      <w:marLeft w:val="0"/>
      <w:marRight w:val="0"/>
      <w:marTop w:val="0"/>
      <w:marBottom w:val="0"/>
      <w:divBdr>
        <w:top w:val="none" w:sz="0" w:space="0" w:color="auto"/>
        <w:left w:val="none" w:sz="0" w:space="0" w:color="auto"/>
        <w:bottom w:val="none" w:sz="0" w:space="0" w:color="auto"/>
        <w:right w:val="none" w:sz="0" w:space="0" w:color="auto"/>
      </w:divBdr>
    </w:div>
    <w:div w:id="1241405614">
      <w:bodyDiv w:val="1"/>
      <w:marLeft w:val="0"/>
      <w:marRight w:val="0"/>
      <w:marTop w:val="0"/>
      <w:marBottom w:val="0"/>
      <w:divBdr>
        <w:top w:val="none" w:sz="0" w:space="0" w:color="auto"/>
        <w:left w:val="none" w:sz="0" w:space="0" w:color="auto"/>
        <w:bottom w:val="none" w:sz="0" w:space="0" w:color="auto"/>
        <w:right w:val="none" w:sz="0" w:space="0" w:color="auto"/>
      </w:divBdr>
      <w:divsChild>
        <w:div w:id="1499926564">
          <w:marLeft w:val="0"/>
          <w:marRight w:val="0"/>
          <w:marTop w:val="0"/>
          <w:marBottom w:val="0"/>
          <w:divBdr>
            <w:top w:val="none" w:sz="0" w:space="0" w:color="auto"/>
            <w:left w:val="none" w:sz="0" w:space="0" w:color="auto"/>
            <w:bottom w:val="none" w:sz="0" w:space="0" w:color="auto"/>
            <w:right w:val="none" w:sz="0" w:space="0" w:color="auto"/>
          </w:divBdr>
          <w:divsChild>
            <w:div w:id="2130969626">
              <w:marLeft w:val="0"/>
              <w:marRight w:val="0"/>
              <w:marTop w:val="0"/>
              <w:marBottom w:val="0"/>
              <w:divBdr>
                <w:top w:val="none" w:sz="0" w:space="0" w:color="auto"/>
                <w:left w:val="none" w:sz="0" w:space="0" w:color="auto"/>
                <w:bottom w:val="none" w:sz="0" w:space="0" w:color="auto"/>
                <w:right w:val="none" w:sz="0" w:space="0" w:color="auto"/>
              </w:divBdr>
            </w:div>
          </w:divsChild>
        </w:div>
        <w:div w:id="1615793972">
          <w:marLeft w:val="0"/>
          <w:marRight w:val="0"/>
          <w:marTop w:val="0"/>
          <w:marBottom w:val="0"/>
          <w:divBdr>
            <w:top w:val="none" w:sz="0" w:space="0" w:color="auto"/>
            <w:left w:val="none" w:sz="0" w:space="0" w:color="auto"/>
            <w:bottom w:val="none" w:sz="0" w:space="0" w:color="auto"/>
            <w:right w:val="none" w:sz="0" w:space="0" w:color="auto"/>
          </w:divBdr>
          <w:divsChild>
            <w:div w:id="1297031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01583">
      <w:bodyDiv w:val="1"/>
      <w:marLeft w:val="0"/>
      <w:marRight w:val="0"/>
      <w:marTop w:val="0"/>
      <w:marBottom w:val="0"/>
      <w:divBdr>
        <w:top w:val="none" w:sz="0" w:space="0" w:color="auto"/>
        <w:left w:val="none" w:sz="0" w:space="0" w:color="auto"/>
        <w:bottom w:val="none" w:sz="0" w:space="0" w:color="auto"/>
        <w:right w:val="none" w:sz="0" w:space="0" w:color="auto"/>
      </w:divBdr>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1080">
      <w:bodyDiv w:val="1"/>
      <w:marLeft w:val="0"/>
      <w:marRight w:val="0"/>
      <w:marTop w:val="0"/>
      <w:marBottom w:val="0"/>
      <w:divBdr>
        <w:top w:val="none" w:sz="0" w:space="0" w:color="auto"/>
        <w:left w:val="none" w:sz="0" w:space="0" w:color="auto"/>
        <w:bottom w:val="none" w:sz="0" w:space="0" w:color="auto"/>
        <w:right w:val="none" w:sz="0" w:space="0" w:color="auto"/>
      </w:divBdr>
      <w:divsChild>
        <w:div w:id="1269580217">
          <w:marLeft w:val="0"/>
          <w:marRight w:val="0"/>
          <w:marTop w:val="0"/>
          <w:marBottom w:val="0"/>
          <w:divBdr>
            <w:top w:val="none" w:sz="0" w:space="0" w:color="auto"/>
            <w:left w:val="none" w:sz="0" w:space="0" w:color="auto"/>
            <w:bottom w:val="none" w:sz="0" w:space="0" w:color="auto"/>
            <w:right w:val="none" w:sz="0" w:space="0" w:color="auto"/>
          </w:divBdr>
        </w:div>
      </w:divsChild>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2570570">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6307366">
      <w:bodyDiv w:val="1"/>
      <w:marLeft w:val="0"/>
      <w:marRight w:val="0"/>
      <w:marTop w:val="0"/>
      <w:marBottom w:val="0"/>
      <w:divBdr>
        <w:top w:val="none" w:sz="0" w:space="0" w:color="auto"/>
        <w:left w:val="none" w:sz="0" w:space="0" w:color="auto"/>
        <w:bottom w:val="none" w:sz="0" w:space="0" w:color="auto"/>
        <w:right w:val="none" w:sz="0" w:space="0" w:color="auto"/>
      </w:divBdr>
    </w:div>
    <w:div w:id="1287084118">
      <w:bodyDiv w:val="1"/>
      <w:marLeft w:val="0"/>
      <w:marRight w:val="0"/>
      <w:marTop w:val="0"/>
      <w:marBottom w:val="0"/>
      <w:divBdr>
        <w:top w:val="none" w:sz="0" w:space="0" w:color="auto"/>
        <w:left w:val="none" w:sz="0" w:space="0" w:color="auto"/>
        <w:bottom w:val="none" w:sz="0" w:space="0" w:color="auto"/>
        <w:right w:val="none" w:sz="0" w:space="0" w:color="auto"/>
      </w:divBdr>
      <w:divsChild>
        <w:div w:id="706369208">
          <w:marLeft w:val="0"/>
          <w:marRight w:val="0"/>
          <w:marTop w:val="0"/>
          <w:marBottom w:val="0"/>
          <w:divBdr>
            <w:top w:val="none" w:sz="0" w:space="0" w:color="auto"/>
            <w:left w:val="none" w:sz="0" w:space="0" w:color="auto"/>
            <w:bottom w:val="none" w:sz="0" w:space="0" w:color="auto"/>
            <w:right w:val="none" w:sz="0" w:space="0" w:color="auto"/>
          </w:divBdr>
        </w:div>
        <w:div w:id="2097094683">
          <w:marLeft w:val="0"/>
          <w:marRight w:val="0"/>
          <w:marTop w:val="0"/>
          <w:marBottom w:val="0"/>
          <w:divBdr>
            <w:top w:val="none" w:sz="0" w:space="0" w:color="auto"/>
            <w:left w:val="none" w:sz="0" w:space="0" w:color="auto"/>
            <w:bottom w:val="none" w:sz="0" w:space="0" w:color="auto"/>
            <w:right w:val="none" w:sz="0" w:space="0" w:color="auto"/>
          </w:divBdr>
          <w:divsChild>
            <w:div w:id="175014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3658469">
      <w:bodyDiv w:val="1"/>
      <w:marLeft w:val="0"/>
      <w:marRight w:val="0"/>
      <w:marTop w:val="0"/>
      <w:marBottom w:val="0"/>
      <w:divBdr>
        <w:top w:val="none" w:sz="0" w:space="0" w:color="auto"/>
        <w:left w:val="none" w:sz="0" w:space="0" w:color="auto"/>
        <w:bottom w:val="none" w:sz="0" w:space="0" w:color="auto"/>
        <w:right w:val="none" w:sz="0" w:space="0" w:color="auto"/>
      </w:divBdr>
      <w:divsChild>
        <w:div w:id="42676539">
          <w:marLeft w:val="0"/>
          <w:marRight w:val="0"/>
          <w:marTop w:val="0"/>
          <w:marBottom w:val="0"/>
          <w:divBdr>
            <w:top w:val="none" w:sz="0" w:space="0" w:color="auto"/>
            <w:left w:val="none" w:sz="0" w:space="0" w:color="auto"/>
            <w:bottom w:val="none" w:sz="0" w:space="0" w:color="auto"/>
            <w:right w:val="none" w:sz="0" w:space="0" w:color="auto"/>
          </w:divBdr>
        </w:div>
      </w:divsChild>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08507914">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5790882">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230890">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4527107">
      <w:bodyDiv w:val="1"/>
      <w:marLeft w:val="0"/>
      <w:marRight w:val="0"/>
      <w:marTop w:val="0"/>
      <w:marBottom w:val="0"/>
      <w:divBdr>
        <w:top w:val="none" w:sz="0" w:space="0" w:color="auto"/>
        <w:left w:val="none" w:sz="0" w:space="0" w:color="auto"/>
        <w:bottom w:val="none" w:sz="0" w:space="0" w:color="auto"/>
        <w:right w:val="none" w:sz="0" w:space="0" w:color="auto"/>
      </w:divBdr>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46244377">
      <w:bodyDiv w:val="1"/>
      <w:marLeft w:val="0"/>
      <w:marRight w:val="0"/>
      <w:marTop w:val="0"/>
      <w:marBottom w:val="0"/>
      <w:divBdr>
        <w:top w:val="none" w:sz="0" w:space="0" w:color="auto"/>
        <w:left w:val="none" w:sz="0" w:space="0" w:color="auto"/>
        <w:bottom w:val="none" w:sz="0" w:space="0" w:color="auto"/>
        <w:right w:val="none" w:sz="0" w:space="0" w:color="auto"/>
      </w:divBdr>
      <w:divsChild>
        <w:div w:id="1742289185">
          <w:marLeft w:val="0"/>
          <w:marRight w:val="0"/>
          <w:marTop w:val="0"/>
          <w:marBottom w:val="0"/>
          <w:divBdr>
            <w:top w:val="none" w:sz="0" w:space="0" w:color="auto"/>
            <w:left w:val="none" w:sz="0" w:space="0" w:color="auto"/>
            <w:bottom w:val="none" w:sz="0" w:space="0" w:color="auto"/>
            <w:right w:val="none" w:sz="0" w:space="0" w:color="auto"/>
          </w:divBdr>
          <w:divsChild>
            <w:div w:id="2099015547">
              <w:marLeft w:val="0"/>
              <w:marRight w:val="0"/>
              <w:marTop w:val="0"/>
              <w:marBottom w:val="0"/>
              <w:divBdr>
                <w:top w:val="none" w:sz="0" w:space="0" w:color="auto"/>
                <w:left w:val="none" w:sz="0" w:space="0" w:color="auto"/>
                <w:bottom w:val="none" w:sz="0" w:space="0" w:color="auto"/>
                <w:right w:val="none" w:sz="0" w:space="0" w:color="auto"/>
              </w:divBdr>
              <w:divsChild>
                <w:div w:id="220480363">
                  <w:marLeft w:val="0"/>
                  <w:marRight w:val="0"/>
                  <w:marTop w:val="0"/>
                  <w:marBottom w:val="0"/>
                  <w:divBdr>
                    <w:top w:val="none" w:sz="0" w:space="0" w:color="auto"/>
                    <w:left w:val="none" w:sz="0" w:space="0" w:color="auto"/>
                    <w:bottom w:val="none" w:sz="0" w:space="0" w:color="auto"/>
                    <w:right w:val="none" w:sz="0" w:space="0" w:color="auto"/>
                  </w:divBdr>
                  <w:divsChild>
                    <w:div w:id="192157271">
                      <w:marLeft w:val="0"/>
                      <w:marRight w:val="0"/>
                      <w:marTop w:val="0"/>
                      <w:marBottom w:val="0"/>
                      <w:divBdr>
                        <w:top w:val="none" w:sz="0" w:space="0" w:color="auto"/>
                        <w:left w:val="none" w:sz="0" w:space="0" w:color="auto"/>
                        <w:bottom w:val="none" w:sz="0" w:space="0" w:color="auto"/>
                        <w:right w:val="none" w:sz="0" w:space="0" w:color="auto"/>
                      </w:divBdr>
                      <w:divsChild>
                        <w:div w:id="965962786">
                          <w:marLeft w:val="0"/>
                          <w:marRight w:val="0"/>
                          <w:marTop w:val="0"/>
                          <w:marBottom w:val="0"/>
                          <w:divBdr>
                            <w:top w:val="none" w:sz="0" w:space="0" w:color="auto"/>
                            <w:left w:val="none" w:sz="0" w:space="0" w:color="auto"/>
                            <w:bottom w:val="none" w:sz="0" w:space="0" w:color="auto"/>
                            <w:right w:val="none" w:sz="0" w:space="0" w:color="auto"/>
                          </w:divBdr>
                          <w:divsChild>
                            <w:div w:id="872428052">
                              <w:marLeft w:val="0"/>
                              <w:marRight w:val="0"/>
                              <w:marTop w:val="0"/>
                              <w:marBottom w:val="0"/>
                              <w:divBdr>
                                <w:top w:val="none" w:sz="0" w:space="0" w:color="auto"/>
                                <w:left w:val="none" w:sz="0" w:space="0" w:color="auto"/>
                                <w:bottom w:val="none" w:sz="0" w:space="0" w:color="auto"/>
                                <w:right w:val="none" w:sz="0" w:space="0" w:color="auto"/>
                              </w:divBdr>
                            </w:div>
                            <w:div w:id="1633051980">
                              <w:marLeft w:val="0"/>
                              <w:marRight w:val="0"/>
                              <w:marTop w:val="0"/>
                              <w:marBottom w:val="0"/>
                              <w:divBdr>
                                <w:top w:val="none" w:sz="0" w:space="0" w:color="auto"/>
                                <w:left w:val="none" w:sz="0" w:space="0" w:color="auto"/>
                                <w:bottom w:val="none" w:sz="0" w:space="0" w:color="auto"/>
                                <w:right w:val="none" w:sz="0" w:space="0" w:color="auto"/>
                              </w:divBdr>
                              <w:divsChild>
                                <w:div w:id="95101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84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948898">
      <w:bodyDiv w:val="1"/>
      <w:marLeft w:val="0"/>
      <w:marRight w:val="0"/>
      <w:marTop w:val="0"/>
      <w:marBottom w:val="0"/>
      <w:divBdr>
        <w:top w:val="none" w:sz="0" w:space="0" w:color="auto"/>
        <w:left w:val="none" w:sz="0" w:space="0" w:color="auto"/>
        <w:bottom w:val="none" w:sz="0" w:space="0" w:color="auto"/>
        <w:right w:val="none" w:sz="0" w:space="0" w:color="auto"/>
      </w:divBdr>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6804682">
      <w:bodyDiv w:val="1"/>
      <w:marLeft w:val="0"/>
      <w:marRight w:val="0"/>
      <w:marTop w:val="0"/>
      <w:marBottom w:val="0"/>
      <w:divBdr>
        <w:top w:val="none" w:sz="0" w:space="0" w:color="auto"/>
        <w:left w:val="none" w:sz="0" w:space="0" w:color="auto"/>
        <w:bottom w:val="none" w:sz="0" w:space="0" w:color="auto"/>
        <w:right w:val="none" w:sz="0" w:space="0" w:color="auto"/>
      </w:divBdr>
    </w:div>
    <w:div w:id="1357580220">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14256">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0833907">
      <w:bodyDiv w:val="1"/>
      <w:marLeft w:val="0"/>
      <w:marRight w:val="0"/>
      <w:marTop w:val="0"/>
      <w:marBottom w:val="0"/>
      <w:divBdr>
        <w:top w:val="none" w:sz="0" w:space="0" w:color="auto"/>
        <w:left w:val="none" w:sz="0" w:space="0" w:color="auto"/>
        <w:bottom w:val="none" w:sz="0" w:space="0" w:color="auto"/>
        <w:right w:val="none" w:sz="0" w:space="0" w:color="auto"/>
      </w:divBdr>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86175122">
      <w:bodyDiv w:val="1"/>
      <w:marLeft w:val="0"/>
      <w:marRight w:val="0"/>
      <w:marTop w:val="0"/>
      <w:marBottom w:val="0"/>
      <w:divBdr>
        <w:top w:val="none" w:sz="0" w:space="0" w:color="auto"/>
        <w:left w:val="none" w:sz="0" w:space="0" w:color="auto"/>
        <w:bottom w:val="none" w:sz="0" w:space="0" w:color="auto"/>
        <w:right w:val="none" w:sz="0" w:space="0" w:color="auto"/>
      </w:divBdr>
      <w:divsChild>
        <w:div w:id="1867867218">
          <w:marLeft w:val="0"/>
          <w:marRight w:val="0"/>
          <w:marTop w:val="0"/>
          <w:marBottom w:val="0"/>
          <w:divBdr>
            <w:top w:val="none" w:sz="0" w:space="0" w:color="auto"/>
            <w:left w:val="none" w:sz="0" w:space="0" w:color="auto"/>
            <w:bottom w:val="none" w:sz="0" w:space="0" w:color="auto"/>
            <w:right w:val="none" w:sz="0" w:space="0" w:color="auto"/>
          </w:divBdr>
        </w:div>
      </w:divsChild>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3483877">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7267685">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2384340">
      <w:bodyDiv w:val="1"/>
      <w:marLeft w:val="0"/>
      <w:marRight w:val="0"/>
      <w:marTop w:val="0"/>
      <w:marBottom w:val="0"/>
      <w:divBdr>
        <w:top w:val="none" w:sz="0" w:space="0" w:color="auto"/>
        <w:left w:val="none" w:sz="0" w:space="0" w:color="auto"/>
        <w:bottom w:val="none" w:sz="0" w:space="0" w:color="auto"/>
        <w:right w:val="none" w:sz="0" w:space="0" w:color="auto"/>
      </w:divBdr>
      <w:divsChild>
        <w:div w:id="1180240235">
          <w:marLeft w:val="0"/>
          <w:marRight w:val="0"/>
          <w:marTop w:val="0"/>
          <w:marBottom w:val="0"/>
          <w:divBdr>
            <w:top w:val="none" w:sz="0" w:space="0" w:color="auto"/>
            <w:left w:val="none" w:sz="0" w:space="0" w:color="auto"/>
            <w:bottom w:val="none" w:sz="0" w:space="0" w:color="auto"/>
            <w:right w:val="none" w:sz="0" w:space="0" w:color="auto"/>
          </w:divBdr>
          <w:divsChild>
            <w:div w:id="2138833939">
              <w:marLeft w:val="0"/>
              <w:marRight w:val="0"/>
              <w:marTop w:val="0"/>
              <w:marBottom w:val="0"/>
              <w:divBdr>
                <w:top w:val="none" w:sz="0" w:space="0" w:color="auto"/>
                <w:left w:val="none" w:sz="0" w:space="0" w:color="auto"/>
                <w:bottom w:val="none" w:sz="0" w:space="0" w:color="auto"/>
                <w:right w:val="none" w:sz="0" w:space="0" w:color="auto"/>
              </w:divBdr>
              <w:divsChild>
                <w:div w:id="550657417">
                  <w:marLeft w:val="0"/>
                  <w:marRight w:val="0"/>
                  <w:marTop w:val="0"/>
                  <w:marBottom w:val="0"/>
                  <w:divBdr>
                    <w:top w:val="none" w:sz="0" w:space="0" w:color="auto"/>
                    <w:left w:val="none" w:sz="0" w:space="0" w:color="auto"/>
                    <w:bottom w:val="none" w:sz="0" w:space="0" w:color="auto"/>
                    <w:right w:val="none" w:sz="0" w:space="0" w:color="auto"/>
                  </w:divBdr>
                  <w:divsChild>
                    <w:div w:id="458694445">
                      <w:marLeft w:val="0"/>
                      <w:marRight w:val="0"/>
                      <w:marTop w:val="0"/>
                      <w:marBottom w:val="0"/>
                      <w:divBdr>
                        <w:top w:val="none" w:sz="0" w:space="0" w:color="auto"/>
                        <w:left w:val="none" w:sz="0" w:space="0" w:color="auto"/>
                        <w:bottom w:val="none" w:sz="0" w:space="0" w:color="auto"/>
                        <w:right w:val="none" w:sz="0" w:space="0" w:color="auto"/>
                      </w:divBdr>
                      <w:divsChild>
                        <w:div w:id="145514620">
                          <w:marLeft w:val="0"/>
                          <w:marRight w:val="0"/>
                          <w:marTop w:val="0"/>
                          <w:marBottom w:val="0"/>
                          <w:divBdr>
                            <w:top w:val="none" w:sz="0" w:space="0" w:color="auto"/>
                            <w:left w:val="none" w:sz="0" w:space="0" w:color="auto"/>
                            <w:bottom w:val="none" w:sz="0" w:space="0" w:color="auto"/>
                            <w:right w:val="none" w:sz="0" w:space="0" w:color="auto"/>
                          </w:divBdr>
                          <w:divsChild>
                            <w:div w:id="216746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2583045">
      <w:bodyDiv w:val="1"/>
      <w:marLeft w:val="0"/>
      <w:marRight w:val="0"/>
      <w:marTop w:val="0"/>
      <w:marBottom w:val="0"/>
      <w:divBdr>
        <w:top w:val="none" w:sz="0" w:space="0" w:color="auto"/>
        <w:left w:val="none" w:sz="0" w:space="0" w:color="auto"/>
        <w:bottom w:val="none" w:sz="0" w:space="0" w:color="auto"/>
        <w:right w:val="none" w:sz="0" w:space="0" w:color="auto"/>
      </w:divBdr>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0178166">
      <w:bodyDiv w:val="1"/>
      <w:marLeft w:val="0"/>
      <w:marRight w:val="0"/>
      <w:marTop w:val="0"/>
      <w:marBottom w:val="0"/>
      <w:divBdr>
        <w:top w:val="none" w:sz="0" w:space="0" w:color="auto"/>
        <w:left w:val="none" w:sz="0" w:space="0" w:color="auto"/>
        <w:bottom w:val="none" w:sz="0" w:space="0" w:color="auto"/>
        <w:right w:val="none" w:sz="0" w:space="0" w:color="auto"/>
      </w:divBdr>
      <w:divsChild>
        <w:div w:id="128982223">
          <w:marLeft w:val="0"/>
          <w:marRight w:val="0"/>
          <w:marTop w:val="0"/>
          <w:marBottom w:val="0"/>
          <w:divBdr>
            <w:top w:val="none" w:sz="0" w:space="0" w:color="auto"/>
            <w:left w:val="none" w:sz="0" w:space="0" w:color="auto"/>
            <w:bottom w:val="none" w:sz="0" w:space="0" w:color="auto"/>
            <w:right w:val="none" w:sz="0" w:space="0" w:color="auto"/>
          </w:divBdr>
          <w:divsChild>
            <w:div w:id="1179197859">
              <w:marLeft w:val="0"/>
              <w:marRight w:val="0"/>
              <w:marTop w:val="0"/>
              <w:marBottom w:val="0"/>
              <w:divBdr>
                <w:top w:val="none" w:sz="0" w:space="0" w:color="auto"/>
                <w:left w:val="none" w:sz="0" w:space="0" w:color="auto"/>
                <w:bottom w:val="none" w:sz="0" w:space="0" w:color="auto"/>
                <w:right w:val="none" w:sz="0" w:space="0" w:color="auto"/>
              </w:divBdr>
              <w:divsChild>
                <w:div w:id="1965577320">
                  <w:marLeft w:val="0"/>
                  <w:marRight w:val="0"/>
                  <w:marTop w:val="0"/>
                  <w:marBottom w:val="0"/>
                  <w:divBdr>
                    <w:top w:val="none" w:sz="0" w:space="0" w:color="auto"/>
                    <w:left w:val="none" w:sz="0" w:space="0" w:color="auto"/>
                    <w:bottom w:val="none" w:sz="0" w:space="0" w:color="auto"/>
                    <w:right w:val="none" w:sz="0" w:space="0" w:color="auto"/>
                  </w:divBdr>
                  <w:divsChild>
                    <w:div w:id="354237460">
                      <w:marLeft w:val="0"/>
                      <w:marRight w:val="0"/>
                      <w:marTop w:val="0"/>
                      <w:marBottom w:val="0"/>
                      <w:divBdr>
                        <w:top w:val="none" w:sz="0" w:space="0" w:color="auto"/>
                        <w:left w:val="none" w:sz="0" w:space="0" w:color="auto"/>
                        <w:bottom w:val="none" w:sz="0" w:space="0" w:color="auto"/>
                        <w:right w:val="none" w:sz="0" w:space="0" w:color="auto"/>
                      </w:divBdr>
                      <w:divsChild>
                        <w:div w:id="1578051894">
                          <w:marLeft w:val="0"/>
                          <w:marRight w:val="0"/>
                          <w:marTop w:val="0"/>
                          <w:marBottom w:val="0"/>
                          <w:divBdr>
                            <w:top w:val="none" w:sz="0" w:space="0" w:color="auto"/>
                            <w:left w:val="none" w:sz="0" w:space="0" w:color="auto"/>
                            <w:bottom w:val="none" w:sz="0" w:space="0" w:color="auto"/>
                            <w:right w:val="none" w:sz="0" w:space="0" w:color="auto"/>
                          </w:divBdr>
                          <w:divsChild>
                            <w:div w:id="756556071">
                              <w:marLeft w:val="0"/>
                              <w:marRight w:val="0"/>
                              <w:marTop w:val="0"/>
                              <w:marBottom w:val="0"/>
                              <w:divBdr>
                                <w:top w:val="none" w:sz="0" w:space="0" w:color="auto"/>
                                <w:left w:val="none" w:sz="0" w:space="0" w:color="auto"/>
                                <w:bottom w:val="none" w:sz="0" w:space="0" w:color="auto"/>
                                <w:right w:val="none" w:sz="0" w:space="0" w:color="auto"/>
                              </w:divBdr>
                              <w:divsChild>
                                <w:div w:id="1313944144">
                                  <w:marLeft w:val="0"/>
                                  <w:marRight w:val="0"/>
                                  <w:marTop w:val="0"/>
                                  <w:marBottom w:val="0"/>
                                  <w:divBdr>
                                    <w:top w:val="none" w:sz="0" w:space="0" w:color="auto"/>
                                    <w:left w:val="none" w:sz="0" w:space="0" w:color="auto"/>
                                    <w:bottom w:val="none" w:sz="0" w:space="0" w:color="auto"/>
                                    <w:right w:val="none" w:sz="0" w:space="0" w:color="auto"/>
                                  </w:divBdr>
                                  <w:divsChild>
                                    <w:div w:id="2104645477">
                                      <w:marLeft w:val="0"/>
                                      <w:marRight w:val="0"/>
                                      <w:marTop w:val="0"/>
                                      <w:marBottom w:val="0"/>
                                      <w:divBdr>
                                        <w:top w:val="none" w:sz="0" w:space="0" w:color="auto"/>
                                        <w:left w:val="none" w:sz="0" w:space="0" w:color="auto"/>
                                        <w:bottom w:val="none" w:sz="0" w:space="0" w:color="auto"/>
                                        <w:right w:val="none" w:sz="0" w:space="0" w:color="auto"/>
                                      </w:divBdr>
                                      <w:divsChild>
                                        <w:div w:id="2063868907">
                                          <w:marLeft w:val="0"/>
                                          <w:marRight w:val="0"/>
                                          <w:marTop w:val="0"/>
                                          <w:marBottom w:val="0"/>
                                          <w:divBdr>
                                            <w:top w:val="none" w:sz="0" w:space="0" w:color="auto"/>
                                            <w:left w:val="none" w:sz="0" w:space="0" w:color="auto"/>
                                            <w:bottom w:val="none" w:sz="0" w:space="0" w:color="auto"/>
                                            <w:right w:val="none" w:sz="0" w:space="0" w:color="auto"/>
                                          </w:divBdr>
                                          <w:divsChild>
                                            <w:div w:id="1834951015">
                                              <w:marLeft w:val="0"/>
                                              <w:marRight w:val="0"/>
                                              <w:marTop w:val="0"/>
                                              <w:marBottom w:val="0"/>
                                              <w:divBdr>
                                                <w:top w:val="none" w:sz="0" w:space="0" w:color="auto"/>
                                                <w:left w:val="none" w:sz="0" w:space="0" w:color="auto"/>
                                                <w:bottom w:val="none" w:sz="0" w:space="0" w:color="auto"/>
                                                <w:right w:val="none" w:sz="0" w:space="0" w:color="auto"/>
                                              </w:divBdr>
                                              <w:divsChild>
                                                <w:div w:id="1936476461">
                                                  <w:marLeft w:val="0"/>
                                                  <w:marRight w:val="0"/>
                                                  <w:marTop w:val="0"/>
                                                  <w:marBottom w:val="0"/>
                                                  <w:divBdr>
                                                    <w:top w:val="none" w:sz="0" w:space="0" w:color="auto"/>
                                                    <w:left w:val="none" w:sz="0" w:space="0" w:color="auto"/>
                                                    <w:bottom w:val="none" w:sz="0" w:space="0" w:color="auto"/>
                                                    <w:right w:val="none" w:sz="0" w:space="0" w:color="auto"/>
                                                  </w:divBdr>
                                                  <w:divsChild>
                                                    <w:div w:id="34429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0981127">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3475989">
      <w:bodyDiv w:val="1"/>
      <w:marLeft w:val="0"/>
      <w:marRight w:val="0"/>
      <w:marTop w:val="0"/>
      <w:marBottom w:val="0"/>
      <w:divBdr>
        <w:top w:val="none" w:sz="0" w:space="0" w:color="auto"/>
        <w:left w:val="none" w:sz="0" w:space="0" w:color="auto"/>
        <w:bottom w:val="none" w:sz="0" w:space="0" w:color="auto"/>
        <w:right w:val="none" w:sz="0" w:space="0" w:color="auto"/>
      </w:divBdr>
      <w:divsChild>
        <w:div w:id="1862694719">
          <w:marLeft w:val="0"/>
          <w:marRight w:val="0"/>
          <w:marTop w:val="0"/>
          <w:marBottom w:val="0"/>
          <w:divBdr>
            <w:top w:val="none" w:sz="0" w:space="0" w:color="auto"/>
            <w:left w:val="none" w:sz="0" w:space="0" w:color="auto"/>
            <w:bottom w:val="none" w:sz="0" w:space="0" w:color="auto"/>
            <w:right w:val="none" w:sz="0" w:space="0" w:color="auto"/>
          </w:divBdr>
        </w:div>
      </w:divsChild>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714721">
      <w:bodyDiv w:val="1"/>
      <w:marLeft w:val="0"/>
      <w:marRight w:val="0"/>
      <w:marTop w:val="0"/>
      <w:marBottom w:val="0"/>
      <w:divBdr>
        <w:top w:val="none" w:sz="0" w:space="0" w:color="auto"/>
        <w:left w:val="none" w:sz="0" w:space="0" w:color="auto"/>
        <w:bottom w:val="none" w:sz="0" w:space="0" w:color="auto"/>
        <w:right w:val="none" w:sz="0" w:space="0" w:color="auto"/>
      </w:divBdr>
      <w:divsChild>
        <w:div w:id="1544170361">
          <w:marLeft w:val="0"/>
          <w:marRight w:val="0"/>
          <w:marTop w:val="0"/>
          <w:marBottom w:val="0"/>
          <w:divBdr>
            <w:top w:val="none" w:sz="0" w:space="0" w:color="auto"/>
            <w:left w:val="none" w:sz="0" w:space="0" w:color="auto"/>
            <w:bottom w:val="none" w:sz="0" w:space="0" w:color="auto"/>
            <w:right w:val="none" w:sz="0" w:space="0" w:color="auto"/>
          </w:divBdr>
          <w:divsChild>
            <w:div w:id="862399477">
              <w:marLeft w:val="0"/>
              <w:marRight w:val="0"/>
              <w:marTop w:val="0"/>
              <w:marBottom w:val="0"/>
              <w:divBdr>
                <w:top w:val="none" w:sz="0" w:space="0" w:color="auto"/>
                <w:left w:val="none" w:sz="0" w:space="0" w:color="auto"/>
                <w:bottom w:val="none" w:sz="0" w:space="0" w:color="auto"/>
                <w:right w:val="none" w:sz="0" w:space="0" w:color="auto"/>
              </w:divBdr>
              <w:divsChild>
                <w:div w:id="820652883">
                  <w:marLeft w:val="0"/>
                  <w:marRight w:val="0"/>
                  <w:marTop w:val="0"/>
                  <w:marBottom w:val="0"/>
                  <w:divBdr>
                    <w:top w:val="none" w:sz="0" w:space="0" w:color="auto"/>
                    <w:left w:val="none" w:sz="0" w:space="0" w:color="auto"/>
                    <w:bottom w:val="none" w:sz="0" w:space="0" w:color="auto"/>
                    <w:right w:val="none" w:sz="0" w:space="0" w:color="auto"/>
                  </w:divBdr>
                  <w:divsChild>
                    <w:div w:id="1838612548">
                      <w:marLeft w:val="0"/>
                      <w:marRight w:val="0"/>
                      <w:marTop w:val="0"/>
                      <w:marBottom w:val="0"/>
                      <w:divBdr>
                        <w:top w:val="none" w:sz="0" w:space="0" w:color="auto"/>
                        <w:left w:val="none" w:sz="0" w:space="0" w:color="auto"/>
                        <w:bottom w:val="none" w:sz="0" w:space="0" w:color="auto"/>
                        <w:right w:val="none" w:sz="0" w:space="0" w:color="auto"/>
                      </w:divBdr>
                      <w:divsChild>
                        <w:div w:id="1006976977">
                          <w:marLeft w:val="0"/>
                          <w:marRight w:val="0"/>
                          <w:marTop w:val="0"/>
                          <w:marBottom w:val="0"/>
                          <w:divBdr>
                            <w:top w:val="none" w:sz="0" w:space="0" w:color="auto"/>
                            <w:left w:val="none" w:sz="0" w:space="0" w:color="auto"/>
                            <w:bottom w:val="none" w:sz="0" w:space="0" w:color="auto"/>
                            <w:right w:val="none" w:sz="0" w:space="0" w:color="auto"/>
                          </w:divBdr>
                        </w:div>
                        <w:div w:id="1274484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3901555">
          <w:marLeft w:val="0"/>
          <w:marRight w:val="0"/>
          <w:marTop w:val="0"/>
          <w:marBottom w:val="0"/>
          <w:divBdr>
            <w:top w:val="none" w:sz="0" w:space="0" w:color="auto"/>
            <w:left w:val="none" w:sz="0" w:space="0" w:color="auto"/>
            <w:bottom w:val="none" w:sz="0" w:space="0" w:color="auto"/>
            <w:right w:val="none" w:sz="0" w:space="0" w:color="auto"/>
          </w:divBdr>
          <w:divsChild>
            <w:div w:id="1576889212">
              <w:marLeft w:val="0"/>
              <w:marRight w:val="0"/>
              <w:marTop w:val="0"/>
              <w:marBottom w:val="0"/>
              <w:divBdr>
                <w:top w:val="none" w:sz="0" w:space="0" w:color="auto"/>
                <w:left w:val="none" w:sz="0" w:space="0" w:color="auto"/>
                <w:bottom w:val="none" w:sz="0" w:space="0" w:color="auto"/>
                <w:right w:val="none" w:sz="0" w:space="0" w:color="auto"/>
              </w:divBdr>
              <w:divsChild>
                <w:div w:id="538399198">
                  <w:marLeft w:val="0"/>
                  <w:marRight w:val="0"/>
                  <w:marTop w:val="0"/>
                  <w:marBottom w:val="0"/>
                  <w:divBdr>
                    <w:top w:val="none" w:sz="0" w:space="0" w:color="auto"/>
                    <w:left w:val="none" w:sz="0" w:space="0" w:color="auto"/>
                    <w:bottom w:val="none" w:sz="0" w:space="0" w:color="auto"/>
                    <w:right w:val="none" w:sz="0" w:space="0" w:color="auto"/>
                  </w:divBdr>
                  <w:divsChild>
                    <w:div w:id="732314048">
                      <w:marLeft w:val="0"/>
                      <w:marRight w:val="0"/>
                      <w:marTop w:val="0"/>
                      <w:marBottom w:val="0"/>
                      <w:divBdr>
                        <w:top w:val="none" w:sz="0" w:space="0" w:color="auto"/>
                        <w:left w:val="none" w:sz="0" w:space="0" w:color="auto"/>
                        <w:bottom w:val="none" w:sz="0" w:space="0" w:color="auto"/>
                        <w:right w:val="none" w:sz="0" w:space="0" w:color="auto"/>
                      </w:divBdr>
                      <w:divsChild>
                        <w:div w:id="1744647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699402">
          <w:marLeft w:val="0"/>
          <w:marRight w:val="0"/>
          <w:marTop w:val="0"/>
          <w:marBottom w:val="0"/>
          <w:divBdr>
            <w:top w:val="none" w:sz="0" w:space="0" w:color="auto"/>
            <w:left w:val="none" w:sz="0" w:space="0" w:color="auto"/>
            <w:bottom w:val="none" w:sz="0" w:space="0" w:color="auto"/>
            <w:right w:val="none" w:sz="0" w:space="0" w:color="auto"/>
          </w:divBdr>
          <w:divsChild>
            <w:div w:id="688335908">
              <w:marLeft w:val="0"/>
              <w:marRight w:val="0"/>
              <w:marTop w:val="0"/>
              <w:marBottom w:val="0"/>
              <w:divBdr>
                <w:top w:val="none" w:sz="0" w:space="0" w:color="auto"/>
                <w:left w:val="none" w:sz="0" w:space="0" w:color="auto"/>
                <w:bottom w:val="none" w:sz="0" w:space="0" w:color="auto"/>
                <w:right w:val="none" w:sz="0" w:space="0" w:color="auto"/>
              </w:divBdr>
              <w:divsChild>
                <w:div w:id="2093307157">
                  <w:marLeft w:val="0"/>
                  <w:marRight w:val="0"/>
                  <w:marTop w:val="0"/>
                  <w:marBottom w:val="0"/>
                  <w:divBdr>
                    <w:top w:val="none" w:sz="0" w:space="0" w:color="auto"/>
                    <w:left w:val="none" w:sz="0" w:space="0" w:color="auto"/>
                    <w:bottom w:val="none" w:sz="0" w:space="0" w:color="auto"/>
                    <w:right w:val="none" w:sz="0" w:space="0" w:color="auto"/>
                  </w:divBdr>
                  <w:divsChild>
                    <w:div w:id="936599428">
                      <w:marLeft w:val="0"/>
                      <w:marRight w:val="0"/>
                      <w:marTop w:val="0"/>
                      <w:marBottom w:val="0"/>
                      <w:divBdr>
                        <w:top w:val="none" w:sz="0" w:space="0" w:color="auto"/>
                        <w:left w:val="none" w:sz="0" w:space="0" w:color="auto"/>
                        <w:bottom w:val="none" w:sz="0" w:space="0" w:color="auto"/>
                        <w:right w:val="none" w:sz="0" w:space="0" w:color="auto"/>
                      </w:divBdr>
                      <w:divsChild>
                        <w:div w:id="1874805141">
                          <w:marLeft w:val="0"/>
                          <w:marRight w:val="0"/>
                          <w:marTop w:val="0"/>
                          <w:marBottom w:val="0"/>
                          <w:divBdr>
                            <w:top w:val="none" w:sz="0" w:space="0" w:color="auto"/>
                            <w:left w:val="none" w:sz="0" w:space="0" w:color="auto"/>
                            <w:bottom w:val="none" w:sz="0" w:space="0" w:color="auto"/>
                            <w:right w:val="none" w:sz="0" w:space="0" w:color="auto"/>
                          </w:divBdr>
                        </w:div>
                        <w:div w:id="520900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6466055">
      <w:bodyDiv w:val="1"/>
      <w:marLeft w:val="0"/>
      <w:marRight w:val="0"/>
      <w:marTop w:val="0"/>
      <w:marBottom w:val="0"/>
      <w:divBdr>
        <w:top w:val="none" w:sz="0" w:space="0" w:color="auto"/>
        <w:left w:val="none" w:sz="0" w:space="0" w:color="auto"/>
        <w:bottom w:val="none" w:sz="0" w:space="0" w:color="auto"/>
        <w:right w:val="none" w:sz="0" w:space="0" w:color="auto"/>
      </w:divBdr>
    </w:div>
    <w:div w:id="1451432304">
      <w:bodyDiv w:val="1"/>
      <w:marLeft w:val="0"/>
      <w:marRight w:val="0"/>
      <w:marTop w:val="0"/>
      <w:marBottom w:val="0"/>
      <w:divBdr>
        <w:top w:val="none" w:sz="0" w:space="0" w:color="auto"/>
        <w:left w:val="none" w:sz="0" w:space="0" w:color="auto"/>
        <w:bottom w:val="none" w:sz="0" w:space="0" w:color="auto"/>
        <w:right w:val="none" w:sz="0" w:space="0" w:color="auto"/>
      </w:divBdr>
      <w:divsChild>
        <w:div w:id="56631968">
          <w:marLeft w:val="0"/>
          <w:marRight w:val="0"/>
          <w:marTop w:val="0"/>
          <w:marBottom w:val="0"/>
          <w:divBdr>
            <w:top w:val="none" w:sz="0" w:space="0" w:color="auto"/>
            <w:left w:val="none" w:sz="0" w:space="0" w:color="auto"/>
            <w:bottom w:val="none" w:sz="0" w:space="0" w:color="auto"/>
            <w:right w:val="none" w:sz="0" w:space="0" w:color="auto"/>
          </w:divBdr>
        </w:div>
      </w:divsChild>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69859431">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2043275">
      <w:bodyDiv w:val="1"/>
      <w:marLeft w:val="0"/>
      <w:marRight w:val="0"/>
      <w:marTop w:val="0"/>
      <w:marBottom w:val="0"/>
      <w:divBdr>
        <w:top w:val="none" w:sz="0" w:space="0" w:color="auto"/>
        <w:left w:val="none" w:sz="0" w:space="0" w:color="auto"/>
        <w:bottom w:val="none" w:sz="0" w:space="0" w:color="auto"/>
        <w:right w:val="none" w:sz="0" w:space="0" w:color="auto"/>
      </w:divBdr>
      <w:divsChild>
        <w:div w:id="579339549">
          <w:marLeft w:val="0"/>
          <w:marRight w:val="0"/>
          <w:marTop w:val="0"/>
          <w:marBottom w:val="0"/>
          <w:divBdr>
            <w:top w:val="none" w:sz="0" w:space="0" w:color="auto"/>
            <w:left w:val="none" w:sz="0" w:space="0" w:color="auto"/>
            <w:bottom w:val="none" w:sz="0" w:space="0" w:color="auto"/>
            <w:right w:val="none" w:sz="0" w:space="0" w:color="auto"/>
          </w:divBdr>
          <w:divsChild>
            <w:div w:id="764888176">
              <w:marLeft w:val="0"/>
              <w:marRight w:val="0"/>
              <w:marTop w:val="0"/>
              <w:marBottom w:val="0"/>
              <w:divBdr>
                <w:top w:val="none" w:sz="0" w:space="0" w:color="auto"/>
                <w:left w:val="none" w:sz="0" w:space="0" w:color="auto"/>
                <w:bottom w:val="none" w:sz="0" w:space="0" w:color="auto"/>
                <w:right w:val="none" w:sz="0" w:space="0" w:color="auto"/>
              </w:divBdr>
              <w:divsChild>
                <w:div w:id="1696038014">
                  <w:marLeft w:val="0"/>
                  <w:marRight w:val="0"/>
                  <w:marTop w:val="0"/>
                  <w:marBottom w:val="0"/>
                  <w:divBdr>
                    <w:top w:val="none" w:sz="0" w:space="0" w:color="auto"/>
                    <w:left w:val="none" w:sz="0" w:space="0" w:color="auto"/>
                    <w:bottom w:val="none" w:sz="0" w:space="0" w:color="auto"/>
                    <w:right w:val="none" w:sz="0" w:space="0" w:color="auto"/>
                  </w:divBdr>
                  <w:divsChild>
                    <w:div w:id="508564848">
                      <w:marLeft w:val="0"/>
                      <w:marRight w:val="0"/>
                      <w:marTop w:val="0"/>
                      <w:marBottom w:val="0"/>
                      <w:divBdr>
                        <w:top w:val="none" w:sz="0" w:space="0" w:color="auto"/>
                        <w:left w:val="none" w:sz="0" w:space="0" w:color="auto"/>
                        <w:bottom w:val="none" w:sz="0" w:space="0" w:color="auto"/>
                        <w:right w:val="none" w:sz="0" w:space="0" w:color="auto"/>
                      </w:divBdr>
                      <w:divsChild>
                        <w:div w:id="92846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790055">
      <w:bodyDiv w:val="1"/>
      <w:marLeft w:val="0"/>
      <w:marRight w:val="0"/>
      <w:marTop w:val="0"/>
      <w:marBottom w:val="0"/>
      <w:divBdr>
        <w:top w:val="none" w:sz="0" w:space="0" w:color="auto"/>
        <w:left w:val="none" w:sz="0" w:space="0" w:color="auto"/>
        <w:bottom w:val="none" w:sz="0" w:space="0" w:color="auto"/>
        <w:right w:val="none" w:sz="0" w:space="0" w:color="auto"/>
      </w:divBdr>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949266">
      <w:bodyDiv w:val="1"/>
      <w:marLeft w:val="0"/>
      <w:marRight w:val="0"/>
      <w:marTop w:val="0"/>
      <w:marBottom w:val="0"/>
      <w:divBdr>
        <w:top w:val="none" w:sz="0" w:space="0" w:color="auto"/>
        <w:left w:val="none" w:sz="0" w:space="0" w:color="auto"/>
        <w:bottom w:val="none" w:sz="0" w:space="0" w:color="auto"/>
        <w:right w:val="none" w:sz="0" w:space="0" w:color="auto"/>
      </w:divBdr>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227714">
      <w:bodyDiv w:val="1"/>
      <w:marLeft w:val="0"/>
      <w:marRight w:val="0"/>
      <w:marTop w:val="0"/>
      <w:marBottom w:val="0"/>
      <w:divBdr>
        <w:top w:val="none" w:sz="0" w:space="0" w:color="auto"/>
        <w:left w:val="none" w:sz="0" w:space="0" w:color="auto"/>
        <w:bottom w:val="none" w:sz="0" w:space="0" w:color="auto"/>
        <w:right w:val="none" w:sz="0" w:space="0" w:color="auto"/>
      </w:divBdr>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499923221">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4391003">
      <w:bodyDiv w:val="1"/>
      <w:marLeft w:val="0"/>
      <w:marRight w:val="0"/>
      <w:marTop w:val="0"/>
      <w:marBottom w:val="0"/>
      <w:divBdr>
        <w:top w:val="none" w:sz="0" w:space="0" w:color="auto"/>
        <w:left w:val="none" w:sz="0" w:space="0" w:color="auto"/>
        <w:bottom w:val="none" w:sz="0" w:space="0" w:color="auto"/>
        <w:right w:val="none" w:sz="0" w:space="0" w:color="auto"/>
      </w:divBdr>
      <w:divsChild>
        <w:div w:id="1629699058">
          <w:marLeft w:val="0"/>
          <w:marRight w:val="0"/>
          <w:marTop w:val="0"/>
          <w:marBottom w:val="0"/>
          <w:divBdr>
            <w:top w:val="none" w:sz="0" w:space="0" w:color="auto"/>
            <w:left w:val="none" w:sz="0" w:space="0" w:color="auto"/>
            <w:bottom w:val="none" w:sz="0" w:space="0" w:color="auto"/>
            <w:right w:val="none" w:sz="0" w:space="0" w:color="auto"/>
          </w:divBdr>
          <w:divsChild>
            <w:div w:id="1716465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628768">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024440">
      <w:bodyDiv w:val="1"/>
      <w:marLeft w:val="0"/>
      <w:marRight w:val="0"/>
      <w:marTop w:val="0"/>
      <w:marBottom w:val="0"/>
      <w:divBdr>
        <w:top w:val="none" w:sz="0" w:space="0" w:color="auto"/>
        <w:left w:val="none" w:sz="0" w:space="0" w:color="auto"/>
        <w:bottom w:val="none" w:sz="0" w:space="0" w:color="auto"/>
        <w:right w:val="none" w:sz="0" w:space="0" w:color="auto"/>
      </w:divBdr>
      <w:divsChild>
        <w:div w:id="511846338">
          <w:marLeft w:val="0"/>
          <w:marRight w:val="0"/>
          <w:marTop w:val="0"/>
          <w:marBottom w:val="0"/>
          <w:divBdr>
            <w:top w:val="none" w:sz="0" w:space="0" w:color="auto"/>
            <w:left w:val="none" w:sz="0" w:space="0" w:color="auto"/>
            <w:bottom w:val="none" w:sz="0" w:space="0" w:color="auto"/>
            <w:right w:val="none" w:sz="0" w:space="0" w:color="auto"/>
          </w:divBdr>
          <w:divsChild>
            <w:div w:id="967588615">
              <w:marLeft w:val="0"/>
              <w:marRight w:val="0"/>
              <w:marTop w:val="0"/>
              <w:marBottom w:val="0"/>
              <w:divBdr>
                <w:top w:val="none" w:sz="0" w:space="0" w:color="auto"/>
                <w:left w:val="none" w:sz="0" w:space="0" w:color="auto"/>
                <w:bottom w:val="none" w:sz="0" w:space="0" w:color="auto"/>
                <w:right w:val="none" w:sz="0" w:space="0" w:color="auto"/>
              </w:divBdr>
              <w:divsChild>
                <w:div w:id="1818300822">
                  <w:marLeft w:val="0"/>
                  <w:marRight w:val="0"/>
                  <w:marTop w:val="0"/>
                  <w:marBottom w:val="0"/>
                  <w:divBdr>
                    <w:top w:val="none" w:sz="0" w:space="0" w:color="auto"/>
                    <w:left w:val="none" w:sz="0" w:space="0" w:color="auto"/>
                    <w:bottom w:val="none" w:sz="0" w:space="0" w:color="auto"/>
                    <w:right w:val="none" w:sz="0" w:space="0" w:color="auto"/>
                  </w:divBdr>
                  <w:divsChild>
                    <w:div w:id="43991764">
                      <w:marLeft w:val="0"/>
                      <w:marRight w:val="0"/>
                      <w:marTop w:val="0"/>
                      <w:marBottom w:val="0"/>
                      <w:divBdr>
                        <w:top w:val="none" w:sz="0" w:space="0" w:color="auto"/>
                        <w:left w:val="none" w:sz="0" w:space="0" w:color="auto"/>
                        <w:bottom w:val="none" w:sz="0" w:space="0" w:color="auto"/>
                        <w:right w:val="none" w:sz="0" w:space="0" w:color="auto"/>
                      </w:divBdr>
                      <w:divsChild>
                        <w:div w:id="742606491">
                          <w:marLeft w:val="0"/>
                          <w:marRight w:val="0"/>
                          <w:marTop w:val="0"/>
                          <w:marBottom w:val="0"/>
                          <w:divBdr>
                            <w:top w:val="none" w:sz="0" w:space="0" w:color="auto"/>
                            <w:left w:val="none" w:sz="0" w:space="0" w:color="auto"/>
                            <w:bottom w:val="none" w:sz="0" w:space="0" w:color="auto"/>
                            <w:right w:val="none" w:sz="0" w:space="0" w:color="auto"/>
                          </w:divBdr>
                        </w:div>
                        <w:div w:id="118621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4340777">
      <w:bodyDiv w:val="1"/>
      <w:marLeft w:val="0"/>
      <w:marRight w:val="0"/>
      <w:marTop w:val="0"/>
      <w:marBottom w:val="0"/>
      <w:divBdr>
        <w:top w:val="none" w:sz="0" w:space="0" w:color="auto"/>
        <w:left w:val="none" w:sz="0" w:space="0" w:color="auto"/>
        <w:bottom w:val="none" w:sz="0" w:space="0" w:color="auto"/>
        <w:right w:val="none" w:sz="0" w:space="0" w:color="auto"/>
      </w:divBdr>
    </w:div>
    <w:div w:id="1515463728">
      <w:bodyDiv w:val="1"/>
      <w:marLeft w:val="0"/>
      <w:marRight w:val="0"/>
      <w:marTop w:val="0"/>
      <w:marBottom w:val="0"/>
      <w:divBdr>
        <w:top w:val="none" w:sz="0" w:space="0" w:color="auto"/>
        <w:left w:val="none" w:sz="0" w:space="0" w:color="auto"/>
        <w:bottom w:val="none" w:sz="0" w:space="0" w:color="auto"/>
        <w:right w:val="none" w:sz="0" w:space="0" w:color="auto"/>
      </w:divBdr>
    </w:div>
    <w:div w:id="1516378767">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2663883">
      <w:bodyDiv w:val="1"/>
      <w:marLeft w:val="0"/>
      <w:marRight w:val="0"/>
      <w:marTop w:val="0"/>
      <w:marBottom w:val="0"/>
      <w:divBdr>
        <w:top w:val="none" w:sz="0" w:space="0" w:color="auto"/>
        <w:left w:val="none" w:sz="0" w:space="0" w:color="auto"/>
        <w:bottom w:val="none" w:sz="0" w:space="0" w:color="auto"/>
        <w:right w:val="none" w:sz="0" w:space="0" w:color="auto"/>
      </w:divBdr>
      <w:divsChild>
        <w:div w:id="1572158593">
          <w:marLeft w:val="0"/>
          <w:marRight w:val="0"/>
          <w:marTop w:val="0"/>
          <w:marBottom w:val="0"/>
          <w:divBdr>
            <w:top w:val="none" w:sz="0" w:space="0" w:color="auto"/>
            <w:left w:val="none" w:sz="0" w:space="0" w:color="auto"/>
            <w:bottom w:val="none" w:sz="0" w:space="0" w:color="auto"/>
            <w:right w:val="none" w:sz="0" w:space="0" w:color="auto"/>
          </w:divBdr>
          <w:divsChild>
            <w:div w:id="1498425910">
              <w:marLeft w:val="0"/>
              <w:marRight w:val="0"/>
              <w:marTop w:val="0"/>
              <w:marBottom w:val="0"/>
              <w:divBdr>
                <w:top w:val="none" w:sz="0" w:space="0" w:color="auto"/>
                <w:left w:val="none" w:sz="0" w:space="0" w:color="auto"/>
                <w:bottom w:val="none" w:sz="0" w:space="0" w:color="auto"/>
                <w:right w:val="none" w:sz="0" w:space="0" w:color="auto"/>
              </w:divBdr>
            </w:div>
          </w:divsChild>
        </w:div>
        <w:div w:id="1960910062">
          <w:marLeft w:val="0"/>
          <w:marRight w:val="0"/>
          <w:marTop w:val="0"/>
          <w:marBottom w:val="0"/>
          <w:divBdr>
            <w:top w:val="none" w:sz="0" w:space="0" w:color="auto"/>
            <w:left w:val="none" w:sz="0" w:space="0" w:color="auto"/>
            <w:bottom w:val="none" w:sz="0" w:space="0" w:color="auto"/>
            <w:right w:val="none" w:sz="0" w:space="0" w:color="auto"/>
          </w:divBdr>
          <w:divsChild>
            <w:div w:id="2074040716">
              <w:marLeft w:val="0"/>
              <w:marRight w:val="0"/>
              <w:marTop w:val="0"/>
              <w:marBottom w:val="0"/>
              <w:divBdr>
                <w:top w:val="none" w:sz="0" w:space="0" w:color="auto"/>
                <w:left w:val="none" w:sz="0" w:space="0" w:color="auto"/>
                <w:bottom w:val="none" w:sz="0" w:space="0" w:color="auto"/>
                <w:right w:val="none" w:sz="0" w:space="0" w:color="auto"/>
              </w:divBdr>
              <w:divsChild>
                <w:div w:id="71514309">
                  <w:marLeft w:val="0"/>
                  <w:marRight w:val="0"/>
                  <w:marTop w:val="0"/>
                  <w:marBottom w:val="0"/>
                  <w:divBdr>
                    <w:top w:val="none" w:sz="0" w:space="0" w:color="auto"/>
                    <w:left w:val="none" w:sz="0" w:space="0" w:color="auto"/>
                    <w:bottom w:val="none" w:sz="0" w:space="0" w:color="auto"/>
                    <w:right w:val="none" w:sz="0" w:space="0" w:color="auto"/>
                  </w:divBdr>
                  <w:divsChild>
                    <w:div w:id="1064059145">
                      <w:marLeft w:val="0"/>
                      <w:marRight w:val="0"/>
                      <w:marTop w:val="0"/>
                      <w:marBottom w:val="0"/>
                      <w:divBdr>
                        <w:top w:val="none" w:sz="0" w:space="0" w:color="auto"/>
                        <w:left w:val="none" w:sz="0" w:space="0" w:color="auto"/>
                        <w:bottom w:val="none" w:sz="0" w:space="0" w:color="auto"/>
                        <w:right w:val="none" w:sz="0" w:space="0" w:color="auto"/>
                      </w:divBdr>
                      <w:divsChild>
                        <w:div w:id="82008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39705989">
      <w:bodyDiv w:val="1"/>
      <w:marLeft w:val="0"/>
      <w:marRight w:val="0"/>
      <w:marTop w:val="0"/>
      <w:marBottom w:val="0"/>
      <w:divBdr>
        <w:top w:val="none" w:sz="0" w:space="0" w:color="auto"/>
        <w:left w:val="none" w:sz="0" w:space="0" w:color="auto"/>
        <w:bottom w:val="none" w:sz="0" w:space="0" w:color="auto"/>
        <w:right w:val="none" w:sz="0" w:space="0" w:color="auto"/>
      </w:divBdr>
      <w:divsChild>
        <w:div w:id="210850077">
          <w:marLeft w:val="0"/>
          <w:marRight w:val="0"/>
          <w:marTop w:val="0"/>
          <w:marBottom w:val="0"/>
          <w:divBdr>
            <w:top w:val="none" w:sz="0" w:space="0" w:color="auto"/>
            <w:left w:val="none" w:sz="0" w:space="0" w:color="auto"/>
            <w:bottom w:val="none" w:sz="0" w:space="0" w:color="auto"/>
            <w:right w:val="none" w:sz="0" w:space="0" w:color="auto"/>
          </w:divBdr>
          <w:divsChild>
            <w:div w:id="1054081568">
              <w:marLeft w:val="0"/>
              <w:marRight w:val="0"/>
              <w:marTop w:val="0"/>
              <w:marBottom w:val="0"/>
              <w:divBdr>
                <w:top w:val="none" w:sz="0" w:space="0" w:color="auto"/>
                <w:left w:val="none" w:sz="0" w:space="0" w:color="auto"/>
                <w:bottom w:val="none" w:sz="0" w:space="0" w:color="auto"/>
                <w:right w:val="none" w:sz="0" w:space="0" w:color="auto"/>
              </w:divBdr>
              <w:divsChild>
                <w:div w:id="584536722">
                  <w:marLeft w:val="0"/>
                  <w:marRight w:val="0"/>
                  <w:marTop w:val="0"/>
                  <w:marBottom w:val="0"/>
                  <w:divBdr>
                    <w:top w:val="none" w:sz="0" w:space="0" w:color="auto"/>
                    <w:left w:val="none" w:sz="0" w:space="0" w:color="auto"/>
                    <w:bottom w:val="none" w:sz="0" w:space="0" w:color="auto"/>
                    <w:right w:val="none" w:sz="0" w:space="0" w:color="auto"/>
                  </w:divBdr>
                  <w:divsChild>
                    <w:div w:id="41633054">
                      <w:marLeft w:val="0"/>
                      <w:marRight w:val="0"/>
                      <w:marTop w:val="0"/>
                      <w:marBottom w:val="0"/>
                      <w:divBdr>
                        <w:top w:val="none" w:sz="0" w:space="0" w:color="auto"/>
                        <w:left w:val="none" w:sz="0" w:space="0" w:color="auto"/>
                        <w:bottom w:val="none" w:sz="0" w:space="0" w:color="auto"/>
                        <w:right w:val="none" w:sz="0" w:space="0" w:color="auto"/>
                      </w:divBdr>
                      <w:divsChild>
                        <w:div w:id="1369527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1820063">
      <w:bodyDiv w:val="1"/>
      <w:marLeft w:val="0"/>
      <w:marRight w:val="0"/>
      <w:marTop w:val="0"/>
      <w:marBottom w:val="0"/>
      <w:divBdr>
        <w:top w:val="none" w:sz="0" w:space="0" w:color="auto"/>
        <w:left w:val="none" w:sz="0" w:space="0" w:color="auto"/>
        <w:bottom w:val="none" w:sz="0" w:space="0" w:color="auto"/>
        <w:right w:val="none" w:sz="0" w:space="0" w:color="auto"/>
      </w:divBdr>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59705590">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020148">
      <w:bodyDiv w:val="1"/>
      <w:marLeft w:val="0"/>
      <w:marRight w:val="0"/>
      <w:marTop w:val="0"/>
      <w:marBottom w:val="0"/>
      <w:divBdr>
        <w:top w:val="none" w:sz="0" w:space="0" w:color="auto"/>
        <w:left w:val="none" w:sz="0" w:space="0" w:color="auto"/>
        <w:bottom w:val="none" w:sz="0" w:space="0" w:color="auto"/>
        <w:right w:val="none" w:sz="0" w:space="0" w:color="auto"/>
      </w:divBdr>
    </w:div>
    <w:div w:id="1565026110">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406552">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79170780">
      <w:bodyDiv w:val="1"/>
      <w:marLeft w:val="0"/>
      <w:marRight w:val="0"/>
      <w:marTop w:val="0"/>
      <w:marBottom w:val="0"/>
      <w:divBdr>
        <w:top w:val="none" w:sz="0" w:space="0" w:color="auto"/>
        <w:left w:val="none" w:sz="0" w:space="0" w:color="auto"/>
        <w:bottom w:val="none" w:sz="0" w:space="0" w:color="auto"/>
        <w:right w:val="none" w:sz="0" w:space="0" w:color="auto"/>
      </w:divBdr>
    </w:div>
    <w:div w:id="1579440076">
      <w:bodyDiv w:val="1"/>
      <w:marLeft w:val="0"/>
      <w:marRight w:val="0"/>
      <w:marTop w:val="0"/>
      <w:marBottom w:val="0"/>
      <w:divBdr>
        <w:top w:val="none" w:sz="0" w:space="0" w:color="auto"/>
        <w:left w:val="none" w:sz="0" w:space="0" w:color="auto"/>
        <w:bottom w:val="none" w:sz="0" w:space="0" w:color="auto"/>
        <w:right w:val="none" w:sz="0" w:space="0" w:color="auto"/>
      </w:divBdr>
    </w:div>
    <w:div w:id="1579557312">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0428352">
      <w:bodyDiv w:val="1"/>
      <w:marLeft w:val="0"/>
      <w:marRight w:val="0"/>
      <w:marTop w:val="0"/>
      <w:marBottom w:val="0"/>
      <w:divBdr>
        <w:top w:val="none" w:sz="0" w:space="0" w:color="auto"/>
        <w:left w:val="none" w:sz="0" w:space="0" w:color="auto"/>
        <w:bottom w:val="none" w:sz="0" w:space="0" w:color="auto"/>
        <w:right w:val="none" w:sz="0" w:space="0" w:color="auto"/>
      </w:divBdr>
      <w:divsChild>
        <w:div w:id="526263201">
          <w:marLeft w:val="0"/>
          <w:marRight w:val="0"/>
          <w:marTop w:val="0"/>
          <w:marBottom w:val="0"/>
          <w:divBdr>
            <w:top w:val="none" w:sz="0" w:space="0" w:color="auto"/>
            <w:left w:val="none" w:sz="0" w:space="0" w:color="auto"/>
            <w:bottom w:val="none" w:sz="0" w:space="0" w:color="auto"/>
            <w:right w:val="none" w:sz="0" w:space="0" w:color="auto"/>
          </w:divBdr>
          <w:divsChild>
            <w:div w:id="2029020742">
              <w:marLeft w:val="0"/>
              <w:marRight w:val="0"/>
              <w:marTop w:val="0"/>
              <w:marBottom w:val="0"/>
              <w:divBdr>
                <w:top w:val="none" w:sz="0" w:space="0" w:color="auto"/>
                <w:left w:val="none" w:sz="0" w:space="0" w:color="auto"/>
                <w:bottom w:val="none" w:sz="0" w:space="0" w:color="auto"/>
                <w:right w:val="none" w:sz="0" w:space="0" w:color="auto"/>
              </w:divBdr>
              <w:divsChild>
                <w:div w:id="891238107">
                  <w:marLeft w:val="0"/>
                  <w:marRight w:val="0"/>
                  <w:marTop w:val="0"/>
                  <w:marBottom w:val="0"/>
                  <w:divBdr>
                    <w:top w:val="none" w:sz="0" w:space="0" w:color="auto"/>
                    <w:left w:val="none" w:sz="0" w:space="0" w:color="auto"/>
                    <w:bottom w:val="none" w:sz="0" w:space="0" w:color="auto"/>
                    <w:right w:val="none" w:sz="0" w:space="0" w:color="auto"/>
                  </w:divBdr>
                  <w:divsChild>
                    <w:div w:id="417751402">
                      <w:marLeft w:val="0"/>
                      <w:marRight w:val="0"/>
                      <w:marTop w:val="0"/>
                      <w:marBottom w:val="0"/>
                      <w:divBdr>
                        <w:top w:val="none" w:sz="0" w:space="0" w:color="auto"/>
                        <w:left w:val="none" w:sz="0" w:space="0" w:color="auto"/>
                        <w:bottom w:val="none" w:sz="0" w:space="0" w:color="auto"/>
                        <w:right w:val="none" w:sz="0" w:space="0" w:color="auto"/>
                      </w:divBdr>
                      <w:divsChild>
                        <w:div w:id="1337463089">
                          <w:marLeft w:val="0"/>
                          <w:marRight w:val="0"/>
                          <w:marTop w:val="0"/>
                          <w:marBottom w:val="0"/>
                          <w:divBdr>
                            <w:top w:val="none" w:sz="0" w:space="0" w:color="auto"/>
                            <w:left w:val="none" w:sz="0" w:space="0" w:color="auto"/>
                            <w:bottom w:val="none" w:sz="0" w:space="0" w:color="auto"/>
                            <w:right w:val="none" w:sz="0" w:space="0" w:color="auto"/>
                          </w:divBdr>
                          <w:divsChild>
                            <w:div w:id="555436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3124389">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2036660">
      <w:bodyDiv w:val="1"/>
      <w:marLeft w:val="0"/>
      <w:marRight w:val="0"/>
      <w:marTop w:val="0"/>
      <w:marBottom w:val="0"/>
      <w:divBdr>
        <w:top w:val="none" w:sz="0" w:space="0" w:color="auto"/>
        <w:left w:val="none" w:sz="0" w:space="0" w:color="auto"/>
        <w:bottom w:val="none" w:sz="0" w:space="0" w:color="auto"/>
        <w:right w:val="none" w:sz="0" w:space="0" w:color="auto"/>
      </w:divBdr>
      <w:divsChild>
        <w:div w:id="584804325">
          <w:marLeft w:val="0"/>
          <w:marRight w:val="0"/>
          <w:marTop w:val="0"/>
          <w:marBottom w:val="0"/>
          <w:divBdr>
            <w:top w:val="none" w:sz="0" w:space="0" w:color="auto"/>
            <w:left w:val="none" w:sz="0" w:space="0" w:color="auto"/>
            <w:bottom w:val="none" w:sz="0" w:space="0" w:color="auto"/>
            <w:right w:val="none" w:sz="0" w:space="0" w:color="auto"/>
          </w:divBdr>
          <w:divsChild>
            <w:div w:id="462768804">
              <w:marLeft w:val="0"/>
              <w:marRight w:val="0"/>
              <w:marTop w:val="0"/>
              <w:marBottom w:val="0"/>
              <w:divBdr>
                <w:top w:val="none" w:sz="0" w:space="0" w:color="auto"/>
                <w:left w:val="none" w:sz="0" w:space="0" w:color="auto"/>
                <w:bottom w:val="none" w:sz="0" w:space="0" w:color="auto"/>
                <w:right w:val="none" w:sz="0" w:space="0" w:color="auto"/>
              </w:divBdr>
              <w:divsChild>
                <w:div w:id="153377475">
                  <w:marLeft w:val="0"/>
                  <w:marRight w:val="0"/>
                  <w:marTop w:val="0"/>
                  <w:marBottom w:val="0"/>
                  <w:divBdr>
                    <w:top w:val="none" w:sz="0" w:space="0" w:color="auto"/>
                    <w:left w:val="none" w:sz="0" w:space="0" w:color="auto"/>
                    <w:bottom w:val="none" w:sz="0" w:space="0" w:color="auto"/>
                    <w:right w:val="none" w:sz="0" w:space="0" w:color="auto"/>
                  </w:divBdr>
                  <w:divsChild>
                    <w:div w:id="918295140">
                      <w:marLeft w:val="0"/>
                      <w:marRight w:val="0"/>
                      <w:marTop w:val="0"/>
                      <w:marBottom w:val="0"/>
                      <w:divBdr>
                        <w:top w:val="none" w:sz="0" w:space="0" w:color="auto"/>
                        <w:left w:val="none" w:sz="0" w:space="0" w:color="auto"/>
                        <w:bottom w:val="none" w:sz="0" w:space="0" w:color="auto"/>
                        <w:right w:val="none" w:sz="0" w:space="0" w:color="auto"/>
                      </w:divBdr>
                      <w:divsChild>
                        <w:div w:id="503781926">
                          <w:marLeft w:val="0"/>
                          <w:marRight w:val="0"/>
                          <w:marTop w:val="0"/>
                          <w:marBottom w:val="0"/>
                          <w:divBdr>
                            <w:top w:val="none" w:sz="0" w:space="0" w:color="auto"/>
                            <w:left w:val="none" w:sz="0" w:space="0" w:color="auto"/>
                            <w:bottom w:val="none" w:sz="0" w:space="0" w:color="auto"/>
                            <w:right w:val="none" w:sz="0" w:space="0" w:color="auto"/>
                          </w:divBdr>
                          <w:divsChild>
                            <w:div w:id="668991862">
                              <w:marLeft w:val="0"/>
                              <w:marRight w:val="0"/>
                              <w:marTop w:val="0"/>
                              <w:marBottom w:val="0"/>
                              <w:divBdr>
                                <w:top w:val="none" w:sz="0" w:space="0" w:color="auto"/>
                                <w:left w:val="none" w:sz="0" w:space="0" w:color="auto"/>
                                <w:bottom w:val="none" w:sz="0" w:space="0" w:color="auto"/>
                                <w:right w:val="none" w:sz="0" w:space="0" w:color="auto"/>
                              </w:divBdr>
                              <w:divsChild>
                                <w:div w:id="1129205533">
                                  <w:marLeft w:val="0"/>
                                  <w:marRight w:val="0"/>
                                  <w:marTop w:val="0"/>
                                  <w:marBottom w:val="0"/>
                                  <w:divBdr>
                                    <w:top w:val="none" w:sz="0" w:space="0" w:color="auto"/>
                                    <w:left w:val="none" w:sz="0" w:space="0" w:color="auto"/>
                                    <w:bottom w:val="none" w:sz="0" w:space="0" w:color="auto"/>
                                    <w:right w:val="none" w:sz="0" w:space="0" w:color="auto"/>
                                  </w:divBdr>
                                  <w:divsChild>
                                    <w:div w:id="259993491">
                                      <w:marLeft w:val="0"/>
                                      <w:marRight w:val="0"/>
                                      <w:marTop w:val="0"/>
                                      <w:marBottom w:val="0"/>
                                      <w:divBdr>
                                        <w:top w:val="none" w:sz="0" w:space="0" w:color="auto"/>
                                        <w:left w:val="none" w:sz="0" w:space="0" w:color="auto"/>
                                        <w:bottom w:val="none" w:sz="0" w:space="0" w:color="auto"/>
                                        <w:right w:val="none" w:sz="0" w:space="0" w:color="auto"/>
                                      </w:divBdr>
                                      <w:divsChild>
                                        <w:div w:id="458031461">
                                          <w:marLeft w:val="0"/>
                                          <w:marRight w:val="0"/>
                                          <w:marTop w:val="0"/>
                                          <w:marBottom w:val="0"/>
                                          <w:divBdr>
                                            <w:top w:val="none" w:sz="0" w:space="0" w:color="auto"/>
                                            <w:left w:val="none" w:sz="0" w:space="0" w:color="auto"/>
                                            <w:bottom w:val="none" w:sz="0" w:space="0" w:color="auto"/>
                                            <w:right w:val="none" w:sz="0" w:space="0" w:color="auto"/>
                                          </w:divBdr>
                                          <w:divsChild>
                                            <w:div w:id="1944534705">
                                              <w:marLeft w:val="0"/>
                                              <w:marRight w:val="0"/>
                                              <w:marTop w:val="0"/>
                                              <w:marBottom w:val="0"/>
                                              <w:divBdr>
                                                <w:top w:val="none" w:sz="0" w:space="0" w:color="auto"/>
                                                <w:left w:val="none" w:sz="0" w:space="0" w:color="auto"/>
                                                <w:bottom w:val="none" w:sz="0" w:space="0" w:color="auto"/>
                                                <w:right w:val="none" w:sz="0" w:space="0" w:color="auto"/>
                                              </w:divBdr>
                                              <w:divsChild>
                                                <w:div w:id="199326595">
                                                  <w:marLeft w:val="0"/>
                                                  <w:marRight w:val="0"/>
                                                  <w:marTop w:val="0"/>
                                                  <w:marBottom w:val="0"/>
                                                  <w:divBdr>
                                                    <w:top w:val="none" w:sz="0" w:space="0" w:color="auto"/>
                                                    <w:left w:val="none" w:sz="0" w:space="0" w:color="auto"/>
                                                    <w:bottom w:val="none" w:sz="0" w:space="0" w:color="auto"/>
                                                    <w:right w:val="none" w:sz="0" w:space="0" w:color="auto"/>
                                                  </w:divBdr>
                                                  <w:divsChild>
                                                    <w:div w:id="1096370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3880536">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325893">
      <w:bodyDiv w:val="1"/>
      <w:marLeft w:val="0"/>
      <w:marRight w:val="0"/>
      <w:marTop w:val="0"/>
      <w:marBottom w:val="0"/>
      <w:divBdr>
        <w:top w:val="none" w:sz="0" w:space="0" w:color="auto"/>
        <w:left w:val="none" w:sz="0" w:space="0" w:color="auto"/>
        <w:bottom w:val="none" w:sz="0" w:space="0" w:color="auto"/>
        <w:right w:val="none" w:sz="0" w:space="0" w:color="auto"/>
      </w:divBdr>
      <w:divsChild>
        <w:div w:id="564725456">
          <w:marLeft w:val="0"/>
          <w:marRight w:val="0"/>
          <w:marTop w:val="0"/>
          <w:marBottom w:val="0"/>
          <w:divBdr>
            <w:top w:val="none" w:sz="0" w:space="0" w:color="auto"/>
            <w:left w:val="none" w:sz="0" w:space="0" w:color="auto"/>
            <w:bottom w:val="none" w:sz="0" w:space="0" w:color="auto"/>
            <w:right w:val="none" w:sz="0" w:space="0" w:color="auto"/>
          </w:divBdr>
          <w:divsChild>
            <w:div w:id="1600021548">
              <w:marLeft w:val="0"/>
              <w:marRight w:val="0"/>
              <w:marTop w:val="0"/>
              <w:marBottom w:val="0"/>
              <w:divBdr>
                <w:top w:val="none" w:sz="0" w:space="0" w:color="auto"/>
                <w:left w:val="none" w:sz="0" w:space="0" w:color="auto"/>
                <w:bottom w:val="none" w:sz="0" w:space="0" w:color="auto"/>
                <w:right w:val="none" w:sz="0" w:space="0" w:color="auto"/>
              </w:divBdr>
            </w:div>
            <w:div w:id="370544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38023232">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46278211">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1273041">
      <w:bodyDiv w:val="1"/>
      <w:marLeft w:val="0"/>
      <w:marRight w:val="0"/>
      <w:marTop w:val="0"/>
      <w:marBottom w:val="0"/>
      <w:divBdr>
        <w:top w:val="none" w:sz="0" w:space="0" w:color="auto"/>
        <w:left w:val="none" w:sz="0" w:space="0" w:color="auto"/>
        <w:bottom w:val="none" w:sz="0" w:space="0" w:color="auto"/>
        <w:right w:val="none" w:sz="0" w:space="0" w:color="auto"/>
      </w:divBdr>
    </w:div>
    <w:div w:id="1662781011">
      <w:bodyDiv w:val="1"/>
      <w:marLeft w:val="0"/>
      <w:marRight w:val="0"/>
      <w:marTop w:val="0"/>
      <w:marBottom w:val="0"/>
      <w:divBdr>
        <w:top w:val="none" w:sz="0" w:space="0" w:color="auto"/>
        <w:left w:val="none" w:sz="0" w:space="0" w:color="auto"/>
        <w:bottom w:val="none" w:sz="0" w:space="0" w:color="auto"/>
        <w:right w:val="none" w:sz="0" w:space="0" w:color="auto"/>
      </w:divBdr>
      <w:divsChild>
        <w:div w:id="2131581390">
          <w:marLeft w:val="0"/>
          <w:marRight w:val="0"/>
          <w:marTop w:val="0"/>
          <w:marBottom w:val="0"/>
          <w:divBdr>
            <w:top w:val="none" w:sz="0" w:space="0" w:color="auto"/>
            <w:left w:val="none" w:sz="0" w:space="0" w:color="auto"/>
            <w:bottom w:val="none" w:sz="0" w:space="0" w:color="auto"/>
            <w:right w:val="none" w:sz="0" w:space="0" w:color="auto"/>
          </w:divBdr>
          <w:divsChild>
            <w:div w:id="1718434857">
              <w:marLeft w:val="0"/>
              <w:marRight w:val="0"/>
              <w:marTop w:val="0"/>
              <w:marBottom w:val="0"/>
              <w:divBdr>
                <w:top w:val="none" w:sz="0" w:space="0" w:color="auto"/>
                <w:left w:val="none" w:sz="0" w:space="0" w:color="auto"/>
                <w:bottom w:val="none" w:sz="0" w:space="0" w:color="auto"/>
                <w:right w:val="none" w:sz="0" w:space="0" w:color="auto"/>
              </w:divBdr>
              <w:divsChild>
                <w:div w:id="1944454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632916">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799543">
      <w:bodyDiv w:val="1"/>
      <w:marLeft w:val="0"/>
      <w:marRight w:val="0"/>
      <w:marTop w:val="0"/>
      <w:marBottom w:val="0"/>
      <w:divBdr>
        <w:top w:val="none" w:sz="0" w:space="0" w:color="auto"/>
        <w:left w:val="none" w:sz="0" w:space="0" w:color="auto"/>
        <w:bottom w:val="none" w:sz="0" w:space="0" w:color="auto"/>
        <w:right w:val="none" w:sz="0" w:space="0" w:color="auto"/>
      </w:divBdr>
      <w:divsChild>
        <w:div w:id="596206795">
          <w:marLeft w:val="0"/>
          <w:marRight w:val="0"/>
          <w:marTop w:val="0"/>
          <w:marBottom w:val="0"/>
          <w:divBdr>
            <w:top w:val="none" w:sz="0" w:space="0" w:color="auto"/>
            <w:left w:val="none" w:sz="0" w:space="0" w:color="auto"/>
            <w:bottom w:val="none" w:sz="0" w:space="0" w:color="auto"/>
            <w:right w:val="none" w:sz="0" w:space="0" w:color="auto"/>
          </w:divBdr>
          <w:divsChild>
            <w:div w:id="955790247">
              <w:marLeft w:val="0"/>
              <w:marRight w:val="0"/>
              <w:marTop w:val="0"/>
              <w:marBottom w:val="0"/>
              <w:divBdr>
                <w:top w:val="none" w:sz="0" w:space="0" w:color="auto"/>
                <w:left w:val="none" w:sz="0" w:space="0" w:color="auto"/>
                <w:bottom w:val="none" w:sz="0" w:space="0" w:color="auto"/>
                <w:right w:val="none" w:sz="0" w:space="0" w:color="auto"/>
              </w:divBdr>
              <w:divsChild>
                <w:div w:id="2008630085">
                  <w:marLeft w:val="0"/>
                  <w:marRight w:val="0"/>
                  <w:marTop w:val="0"/>
                  <w:marBottom w:val="0"/>
                  <w:divBdr>
                    <w:top w:val="none" w:sz="0" w:space="0" w:color="auto"/>
                    <w:left w:val="none" w:sz="0" w:space="0" w:color="auto"/>
                    <w:bottom w:val="none" w:sz="0" w:space="0" w:color="auto"/>
                    <w:right w:val="none" w:sz="0" w:space="0" w:color="auto"/>
                  </w:divBdr>
                  <w:divsChild>
                    <w:div w:id="1713118403">
                      <w:marLeft w:val="0"/>
                      <w:marRight w:val="0"/>
                      <w:marTop w:val="0"/>
                      <w:marBottom w:val="0"/>
                      <w:divBdr>
                        <w:top w:val="none" w:sz="0" w:space="0" w:color="auto"/>
                        <w:left w:val="none" w:sz="0" w:space="0" w:color="auto"/>
                        <w:bottom w:val="none" w:sz="0" w:space="0" w:color="auto"/>
                        <w:right w:val="none" w:sz="0" w:space="0" w:color="auto"/>
                      </w:divBdr>
                      <w:divsChild>
                        <w:div w:id="767313684">
                          <w:marLeft w:val="0"/>
                          <w:marRight w:val="0"/>
                          <w:marTop w:val="0"/>
                          <w:marBottom w:val="0"/>
                          <w:divBdr>
                            <w:top w:val="none" w:sz="0" w:space="0" w:color="auto"/>
                            <w:left w:val="none" w:sz="0" w:space="0" w:color="auto"/>
                            <w:bottom w:val="none" w:sz="0" w:space="0" w:color="auto"/>
                            <w:right w:val="none" w:sz="0" w:space="0" w:color="auto"/>
                          </w:divBdr>
                          <w:divsChild>
                            <w:div w:id="2132815893">
                              <w:marLeft w:val="0"/>
                              <w:marRight w:val="0"/>
                              <w:marTop w:val="0"/>
                              <w:marBottom w:val="0"/>
                              <w:divBdr>
                                <w:top w:val="none" w:sz="0" w:space="0" w:color="auto"/>
                                <w:left w:val="none" w:sz="0" w:space="0" w:color="auto"/>
                                <w:bottom w:val="none" w:sz="0" w:space="0" w:color="auto"/>
                                <w:right w:val="none" w:sz="0" w:space="0" w:color="auto"/>
                              </w:divBdr>
                              <w:divsChild>
                                <w:div w:id="1543782888">
                                  <w:marLeft w:val="0"/>
                                  <w:marRight w:val="0"/>
                                  <w:marTop w:val="0"/>
                                  <w:marBottom w:val="0"/>
                                  <w:divBdr>
                                    <w:top w:val="none" w:sz="0" w:space="0" w:color="auto"/>
                                    <w:left w:val="none" w:sz="0" w:space="0" w:color="auto"/>
                                    <w:bottom w:val="none" w:sz="0" w:space="0" w:color="auto"/>
                                    <w:right w:val="none" w:sz="0" w:space="0" w:color="auto"/>
                                  </w:divBdr>
                                  <w:divsChild>
                                    <w:div w:id="1759711592">
                                      <w:marLeft w:val="0"/>
                                      <w:marRight w:val="0"/>
                                      <w:marTop w:val="0"/>
                                      <w:marBottom w:val="0"/>
                                      <w:divBdr>
                                        <w:top w:val="none" w:sz="0" w:space="0" w:color="auto"/>
                                        <w:left w:val="none" w:sz="0" w:space="0" w:color="auto"/>
                                        <w:bottom w:val="none" w:sz="0" w:space="0" w:color="auto"/>
                                        <w:right w:val="none" w:sz="0" w:space="0" w:color="auto"/>
                                      </w:divBdr>
                                      <w:divsChild>
                                        <w:div w:id="1570379383">
                                          <w:marLeft w:val="0"/>
                                          <w:marRight w:val="0"/>
                                          <w:marTop w:val="0"/>
                                          <w:marBottom w:val="0"/>
                                          <w:divBdr>
                                            <w:top w:val="none" w:sz="0" w:space="0" w:color="auto"/>
                                            <w:left w:val="none" w:sz="0" w:space="0" w:color="auto"/>
                                            <w:bottom w:val="none" w:sz="0" w:space="0" w:color="auto"/>
                                            <w:right w:val="none" w:sz="0" w:space="0" w:color="auto"/>
                                          </w:divBdr>
                                          <w:divsChild>
                                            <w:div w:id="1172716507">
                                              <w:marLeft w:val="0"/>
                                              <w:marRight w:val="0"/>
                                              <w:marTop w:val="0"/>
                                              <w:marBottom w:val="0"/>
                                              <w:divBdr>
                                                <w:top w:val="none" w:sz="0" w:space="0" w:color="auto"/>
                                                <w:left w:val="none" w:sz="0" w:space="0" w:color="auto"/>
                                                <w:bottom w:val="none" w:sz="0" w:space="0" w:color="auto"/>
                                                <w:right w:val="none" w:sz="0" w:space="0" w:color="auto"/>
                                              </w:divBdr>
                                              <w:divsChild>
                                                <w:div w:id="964240258">
                                                  <w:marLeft w:val="0"/>
                                                  <w:marRight w:val="0"/>
                                                  <w:marTop w:val="0"/>
                                                  <w:marBottom w:val="0"/>
                                                  <w:divBdr>
                                                    <w:top w:val="none" w:sz="0" w:space="0" w:color="auto"/>
                                                    <w:left w:val="none" w:sz="0" w:space="0" w:color="auto"/>
                                                    <w:bottom w:val="none" w:sz="0" w:space="0" w:color="auto"/>
                                                    <w:right w:val="none" w:sz="0" w:space="0" w:color="auto"/>
                                                  </w:divBdr>
                                                  <w:divsChild>
                                                    <w:div w:id="375815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843115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0008956">
      <w:bodyDiv w:val="1"/>
      <w:marLeft w:val="0"/>
      <w:marRight w:val="0"/>
      <w:marTop w:val="0"/>
      <w:marBottom w:val="0"/>
      <w:divBdr>
        <w:top w:val="none" w:sz="0" w:space="0" w:color="auto"/>
        <w:left w:val="none" w:sz="0" w:space="0" w:color="auto"/>
        <w:bottom w:val="none" w:sz="0" w:space="0" w:color="auto"/>
        <w:right w:val="none" w:sz="0" w:space="0" w:color="auto"/>
      </w:divBdr>
      <w:divsChild>
        <w:div w:id="484049939">
          <w:marLeft w:val="0"/>
          <w:marRight w:val="0"/>
          <w:marTop w:val="0"/>
          <w:marBottom w:val="0"/>
          <w:divBdr>
            <w:top w:val="none" w:sz="0" w:space="0" w:color="auto"/>
            <w:left w:val="none" w:sz="0" w:space="0" w:color="auto"/>
            <w:bottom w:val="none" w:sz="0" w:space="0" w:color="auto"/>
            <w:right w:val="none" w:sz="0" w:space="0" w:color="auto"/>
          </w:divBdr>
        </w:div>
      </w:divsChild>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027087">
      <w:bodyDiv w:val="1"/>
      <w:marLeft w:val="0"/>
      <w:marRight w:val="0"/>
      <w:marTop w:val="0"/>
      <w:marBottom w:val="0"/>
      <w:divBdr>
        <w:top w:val="none" w:sz="0" w:space="0" w:color="auto"/>
        <w:left w:val="none" w:sz="0" w:space="0" w:color="auto"/>
        <w:bottom w:val="none" w:sz="0" w:space="0" w:color="auto"/>
        <w:right w:val="none" w:sz="0" w:space="0" w:color="auto"/>
      </w:divBdr>
      <w:divsChild>
        <w:div w:id="52629392">
          <w:marLeft w:val="0"/>
          <w:marRight w:val="0"/>
          <w:marTop w:val="0"/>
          <w:marBottom w:val="0"/>
          <w:divBdr>
            <w:top w:val="none" w:sz="0" w:space="0" w:color="auto"/>
            <w:left w:val="none" w:sz="0" w:space="0" w:color="auto"/>
            <w:bottom w:val="none" w:sz="0" w:space="0" w:color="auto"/>
            <w:right w:val="none" w:sz="0" w:space="0" w:color="auto"/>
          </w:divBdr>
          <w:divsChild>
            <w:div w:id="710231135">
              <w:marLeft w:val="0"/>
              <w:marRight w:val="0"/>
              <w:marTop w:val="0"/>
              <w:marBottom w:val="0"/>
              <w:divBdr>
                <w:top w:val="none" w:sz="0" w:space="0" w:color="auto"/>
                <w:left w:val="none" w:sz="0" w:space="0" w:color="auto"/>
                <w:bottom w:val="none" w:sz="0" w:space="0" w:color="auto"/>
                <w:right w:val="none" w:sz="0" w:space="0" w:color="auto"/>
              </w:divBdr>
            </w:div>
          </w:divsChild>
        </w:div>
        <w:div w:id="789591002">
          <w:marLeft w:val="0"/>
          <w:marRight w:val="0"/>
          <w:marTop w:val="0"/>
          <w:marBottom w:val="0"/>
          <w:divBdr>
            <w:top w:val="none" w:sz="0" w:space="0" w:color="auto"/>
            <w:left w:val="none" w:sz="0" w:space="0" w:color="auto"/>
            <w:bottom w:val="none" w:sz="0" w:space="0" w:color="auto"/>
            <w:right w:val="none" w:sz="0" w:space="0" w:color="auto"/>
          </w:divBdr>
          <w:divsChild>
            <w:div w:id="1211460970">
              <w:marLeft w:val="0"/>
              <w:marRight w:val="0"/>
              <w:marTop w:val="0"/>
              <w:marBottom w:val="0"/>
              <w:divBdr>
                <w:top w:val="none" w:sz="0" w:space="0" w:color="auto"/>
                <w:left w:val="none" w:sz="0" w:space="0" w:color="auto"/>
                <w:bottom w:val="none" w:sz="0" w:space="0" w:color="auto"/>
                <w:right w:val="none" w:sz="0" w:space="0" w:color="auto"/>
              </w:divBdr>
              <w:divsChild>
                <w:div w:id="423376409">
                  <w:marLeft w:val="0"/>
                  <w:marRight w:val="0"/>
                  <w:marTop w:val="0"/>
                  <w:marBottom w:val="0"/>
                  <w:divBdr>
                    <w:top w:val="none" w:sz="0" w:space="0" w:color="auto"/>
                    <w:left w:val="none" w:sz="0" w:space="0" w:color="auto"/>
                    <w:bottom w:val="none" w:sz="0" w:space="0" w:color="auto"/>
                    <w:right w:val="none" w:sz="0" w:space="0" w:color="auto"/>
                  </w:divBdr>
                  <w:divsChild>
                    <w:div w:id="178740855">
                      <w:marLeft w:val="0"/>
                      <w:marRight w:val="0"/>
                      <w:marTop w:val="0"/>
                      <w:marBottom w:val="0"/>
                      <w:divBdr>
                        <w:top w:val="none" w:sz="0" w:space="0" w:color="auto"/>
                        <w:left w:val="none" w:sz="0" w:space="0" w:color="auto"/>
                        <w:bottom w:val="none" w:sz="0" w:space="0" w:color="auto"/>
                        <w:right w:val="none" w:sz="0" w:space="0" w:color="auto"/>
                      </w:divBdr>
                      <w:divsChild>
                        <w:div w:id="1707172554">
                          <w:marLeft w:val="0"/>
                          <w:marRight w:val="0"/>
                          <w:marTop w:val="0"/>
                          <w:marBottom w:val="0"/>
                          <w:divBdr>
                            <w:top w:val="none" w:sz="0" w:space="0" w:color="auto"/>
                            <w:left w:val="none" w:sz="0" w:space="0" w:color="auto"/>
                            <w:bottom w:val="none" w:sz="0" w:space="0" w:color="auto"/>
                            <w:right w:val="none" w:sz="0" w:space="0" w:color="auto"/>
                          </w:divBdr>
                          <w:divsChild>
                            <w:div w:id="1528642090">
                              <w:marLeft w:val="0"/>
                              <w:marRight w:val="0"/>
                              <w:marTop w:val="0"/>
                              <w:marBottom w:val="0"/>
                              <w:divBdr>
                                <w:top w:val="none" w:sz="0" w:space="0" w:color="auto"/>
                                <w:left w:val="none" w:sz="0" w:space="0" w:color="auto"/>
                                <w:bottom w:val="none" w:sz="0" w:space="0" w:color="auto"/>
                                <w:right w:val="none" w:sz="0" w:space="0" w:color="auto"/>
                              </w:divBdr>
                              <w:divsChild>
                                <w:div w:id="2106026654">
                                  <w:marLeft w:val="0"/>
                                  <w:marRight w:val="0"/>
                                  <w:marTop w:val="0"/>
                                  <w:marBottom w:val="0"/>
                                  <w:divBdr>
                                    <w:top w:val="none" w:sz="0" w:space="0" w:color="auto"/>
                                    <w:left w:val="none" w:sz="0" w:space="0" w:color="auto"/>
                                    <w:bottom w:val="none" w:sz="0" w:space="0" w:color="auto"/>
                                    <w:right w:val="none" w:sz="0" w:space="0" w:color="auto"/>
                                  </w:divBdr>
                                  <w:divsChild>
                                    <w:div w:id="30247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329418">
                  <w:marLeft w:val="0"/>
                  <w:marRight w:val="0"/>
                  <w:marTop w:val="0"/>
                  <w:marBottom w:val="0"/>
                  <w:divBdr>
                    <w:top w:val="none" w:sz="0" w:space="0" w:color="auto"/>
                    <w:left w:val="none" w:sz="0" w:space="0" w:color="auto"/>
                    <w:bottom w:val="none" w:sz="0" w:space="0" w:color="auto"/>
                    <w:right w:val="none" w:sz="0" w:space="0" w:color="auto"/>
                  </w:divBdr>
                  <w:divsChild>
                    <w:div w:id="210503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418627">
          <w:marLeft w:val="0"/>
          <w:marRight w:val="0"/>
          <w:marTop w:val="0"/>
          <w:marBottom w:val="0"/>
          <w:divBdr>
            <w:top w:val="none" w:sz="0" w:space="0" w:color="auto"/>
            <w:left w:val="none" w:sz="0" w:space="0" w:color="auto"/>
            <w:bottom w:val="none" w:sz="0" w:space="0" w:color="auto"/>
            <w:right w:val="none" w:sz="0" w:space="0" w:color="auto"/>
          </w:divBdr>
          <w:divsChild>
            <w:div w:id="776291874">
              <w:marLeft w:val="0"/>
              <w:marRight w:val="0"/>
              <w:marTop w:val="0"/>
              <w:marBottom w:val="0"/>
              <w:divBdr>
                <w:top w:val="none" w:sz="0" w:space="0" w:color="auto"/>
                <w:left w:val="none" w:sz="0" w:space="0" w:color="auto"/>
                <w:bottom w:val="none" w:sz="0" w:space="0" w:color="auto"/>
                <w:right w:val="none" w:sz="0" w:space="0" w:color="auto"/>
              </w:divBdr>
              <w:divsChild>
                <w:div w:id="1265262053">
                  <w:marLeft w:val="0"/>
                  <w:marRight w:val="0"/>
                  <w:marTop w:val="0"/>
                  <w:marBottom w:val="0"/>
                  <w:divBdr>
                    <w:top w:val="none" w:sz="0" w:space="0" w:color="auto"/>
                    <w:left w:val="none" w:sz="0" w:space="0" w:color="auto"/>
                    <w:bottom w:val="none" w:sz="0" w:space="0" w:color="auto"/>
                    <w:right w:val="none" w:sz="0" w:space="0" w:color="auto"/>
                  </w:divBdr>
                  <w:divsChild>
                    <w:div w:id="5720655">
                      <w:marLeft w:val="0"/>
                      <w:marRight w:val="0"/>
                      <w:marTop w:val="0"/>
                      <w:marBottom w:val="0"/>
                      <w:divBdr>
                        <w:top w:val="none" w:sz="0" w:space="0" w:color="auto"/>
                        <w:left w:val="none" w:sz="0" w:space="0" w:color="auto"/>
                        <w:bottom w:val="none" w:sz="0" w:space="0" w:color="auto"/>
                        <w:right w:val="none" w:sz="0" w:space="0" w:color="auto"/>
                      </w:divBdr>
                      <w:divsChild>
                        <w:div w:id="488444936">
                          <w:marLeft w:val="0"/>
                          <w:marRight w:val="0"/>
                          <w:marTop w:val="0"/>
                          <w:marBottom w:val="0"/>
                          <w:divBdr>
                            <w:top w:val="none" w:sz="0" w:space="0" w:color="auto"/>
                            <w:left w:val="none" w:sz="0" w:space="0" w:color="auto"/>
                            <w:bottom w:val="none" w:sz="0" w:space="0" w:color="auto"/>
                            <w:right w:val="none" w:sz="0" w:space="0" w:color="auto"/>
                          </w:divBdr>
                          <w:divsChild>
                            <w:div w:id="199324013">
                              <w:marLeft w:val="0"/>
                              <w:marRight w:val="0"/>
                              <w:marTop w:val="0"/>
                              <w:marBottom w:val="0"/>
                              <w:divBdr>
                                <w:top w:val="none" w:sz="0" w:space="0" w:color="auto"/>
                                <w:left w:val="none" w:sz="0" w:space="0" w:color="auto"/>
                                <w:bottom w:val="none" w:sz="0" w:space="0" w:color="auto"/>
                                <w:right w:val="none" w:sz="0" w:space="0" w:color="auto"/>
                              </w:divBdr>
                              <w:divsChild>
                                <w:div w:id="885676542">
                                  <w:marLeft w:val="0"/>
                                  <w:marRight w:val="0"/>
                                  <w:marTop w:val="0"/>
                                  <w:marBottom w:val="0"/>
                                  <w:divBdr>
                                    <w:top w:val="none" w:sz="0" w:space="0" w:color="auto"/>
                                    <w:left w:val="none" w:sz="0" w:space="0" w:color="auto"/>
                                    <w:bottom w:val="none" w:sz="0" w:space="0" w:color="auto"/>
                                    <w:right w:val="none" w:sz="0" w:space="0" w:color="auto"/>
                                  </w:divBdr>
                                  <w:divsChild>
                                    <w:div w:id="111704351">
                                      <w:marLeft w:val="0"/>
                                      <w:marRight w:val="0"/>
                                      <w:marTop w:val="0"/>
                                      <w:marBottom w:val="0"/>
                                      <w:divBdr>
                                        <w:top w:val="none" w:sz="0" w:space="0" w:color="auto"/>
                                        <w:left w:val="none" w:sz="0" w:space="0" w:color="auto"/>
                                        <w:bottom w:val="none" w:sz="0" w:space="0" w:color="auto"/>
                                        <w:right w:val="none" w:sz="0" w:space="0" w:color="auto"/>
                                      </w:divBdr>
                                      <w:divsChild>
                                        <w:div w:id="204609811">
                                          <w:marLeft w:val="0"/>
                                          <w:marRight w:val="0"/>
                                          <w:marTop w:val="0"/>
                                          <w:marBottom w:val="0"/>
                                          <w:divBdr>
                                            <w:top w:val="none" w:sz="0" w:space="0" w:color="auto"/>
                                            <w:left w:val="none" w:sz="0" w:space="0" w:color="auto"/>
                                            <w:bottom w:val="none" w:sz="0" w:space="0" w:color="auto"/>
                                            <w:right w:val="none" w:sz="0" w:space="0" w:color="auto"/>
                                          </w:divBdr>
                                          <w:divsChild>
                                            <w:div w:id="129249330">
                                              <w:marLeft w:val="0"/>
                                              <w:marRight w:val="0"/>
                                              <w:marTop w:val="0"/>
                                              <w:marBottom w:val="0"/>
                                              <w:divBdr>
                                                <w:top w:val="none" w:sz="0" w:space="0" w:color="auto"/>
                                                <w:left w:val="none" w:sz="0" w:space="0" w:color="auto"/>
                                                <w:bottom w:val="none" w:sz="0" w:space="0" w:color="auto"/>
                                                <w:right w:val="none" w:sz="0" w:space="0" w:color="auto"/>
                                              </w:divBdr>
                                              <w:divsChild>
                                                <w:div w:id="1161699537">
                                                  <w:marLeft w:val="0"/>
                                                  <w:marRight w:val="0"/>
                                                  <w:marTop w:val="0"/>
                                                  <w:marBottom w:val="0"/>
                                                  <w:divBdr>
                                                    <w:top w:val="none" w:sz="0" w:space="0" w:color="auto"/>
                                                    <w:left w:val="none" w:sz="0" w:space="0" w:color="auto"/>
                                                    <w:bottom w:val="none" w:sz="0" w:space="0" w:color="auto"/>
                                                    <w:right w:val="none" w:sz="0" w:space="0" w:color="auto"/>
                                                  </w:divBdr>
                                                  <w:divsChild>
                                                    <w:div w:id="97761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3024910">
          <w:marLeft w:val="0"/>
          <w:marRight w:val="0"/>
          <w:marTop w:val="0"/>
          <w:marBottom w:val="0"/>
          <w:divBdr>
            <w:top w:val="none" w:sz="0" w:space="0" w:color="auto"/>
            <w:left w:val="none" w:sz="0" w:space="0" w:color="auto"/>
            <w:bottom w:val="none" w:sz="0" w:space="0" w:color="auto"/>
            <w:right w:val="none" w:sz="0" w:space="0" w:color="auto"/>
          </w:divBdr>
          <w:divsChild>
            <w:div w:id="901216912">
              <w:marLeft w:val="0"/>
              <w:marRight w:val="0"/>
              <w:marTop w:val="0"/>
              <w:marBottom w:val="0"/>
              <w:divBdr>
                <w:top w:val="none" w:sz="0" w:space="0" w:color="auto"/>
                <w:left w:val="none" w:sz="0" w:space="0" w:color="auto"/>
                <w:bottom w:val="none" w:sz="0" w:space="0" w:color="auto"/>
                <w:right w:val="none" w:sz="0" w:space="0" w:color="auto"/>
              </w:divBdr>
              <w:divsChild>
                <w:div w:id="1775440305">
                  <w:marLeft w:val="0"/>
                  <w:marRight w:val="0"/>
                  <w:marTop w:val="0"/>
                  <w:marBottom w:val="0"/>
                  <w:divBdr>
                    <w:top w:val="none" w:sz="0" w:space="0" w:color="auto"/>
                    <w:left w:val="none" w:sz="0" w:space="0" w:color="auto"/>
                    <w:bottom w:val="none" w:sz="0" w:space="0" w:color="auto"/>
                    <w:right w:val="none" w:sz="0" w:space="0" w:color="auto"/>
                  </w:divBdr>
                  <w:divsChild>
                    <w:div w:id="1196188722">
                      <w:marLeft w:val="0"/>
                      <w:marRight w:val="0"/>
                      <w:marTop w:val="0"/>
                      <w:marBottom w:val="0"/>
                      <w:divBdr>
                        <w:top w:val="none" w:sz="0" w:space="0" w:color="auto"/>
                        <w:left w:val="none" w:sz="0" w:space="0" w:color="auto"/>
                        <w:bottom w:val="none" w:sz="0" w:space="0" w:color="auto"/>
                        <w:right w:val="none" w:sz="0" w:space="0" w:color="auto"/>
                      </w:divBdr>
                      <w:divsChild>
                        <w:div w:id="364453805">
                          <w:marLeft w:val="0"/>
                          <w:marRight w:val="0"/>
                          <w:marTop w:val="0"/>
                          <w:marBottom w:val="0"/>
                          <w:divBdr>
                            <w:top w:val="none" w:sz="0" w:space="0" w:color="auto"/>
                            <w:left w:val="none" w:sz="0" w:space="0" w:color="auto"/>
                            <w:bottom w:val="none" w:sz="0" w:space="0" w:color="auto"/>
                            <w:right w:val="none" w:sz="0" w:space="0" w:color="auto"/>
                          </w:divBdr>
                          <w:divsChild>
                            <w:div w:id="789667720">
                              <w:marLeft w:val="0"/>
                              <w:marRight w:val="0"/>
                              <w:marTop w:val="0"/>
                              <w:marBottom w:val="0"/>
                              <w:divBdr>
                                <w:top w:val="none" w:sz="0" w:space="0" w:color="auto"/>
                                <w:left w:val="none" w:sz="0" w:space="0" w:color="auto"/>
                                <w:bottom w:val="none" w:sz="0" w:space="0" w:color="auto"/>
                                <w:right w:val="none" w:sz="0" w:space="0" w:color="auto"/>
                              </w:divBdr>
                              <w:divsChild>
                                <w:div w:id="638847682">
                                  <w:marLeft w:val="0"/>
                                  <w:marRight w:val="0"/>
                                  <w:marTop w:val="0"/>
                                  <w:marBottom w:val="0"/>
                                  <w:divBdr>
                                    <w:top w:val="none" w:sz="0" w:space="0" w:color="auto"/>
                                    <w:left w:val="none" w:sz="0" w:space="0" w:color="auto"/>
                                    <w:bottom w:val="none" w:sz="0" w:space="0" w:color="auto"/>
                                    <w:right w:val="none" w:sz="0" w:space="0" w:color="auto"/>
                                  </w:divBdr>
                                  <w:divsChild>
                                    <w:div w:id="1585413029">
                                      <w:marLeft w:val="0"/>
                                      <w:marRight w:val="0"/>
                                      <w:marTop w:val="0"/>
                                      <w:marBottom w:val="0"/>
                                      <w:divBdr>
                                        <w:top w:val="none" w:sz="0" w:space="0" w:color="auto"/>
                                        <w:left w:val="none" w:sz="0" w:space="0" w:color="auto"/>
                                        <w:bottom w:val="none" w:sz="0" w:space="0" w:color="auto"/>
                                        <w:right w:val="none" w:sz="0" w:space="0" w:color="auto"/>
                                      </w:divBdr>
                                      <w:divsChild>
                                        <w:div w:id="207915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7708106">
          <w:marLeft w:val="0"/>
          <w:marRight w:val="0"/>
          <w:marTop w:val="0"/>
          <w:marBottom w:val="0"/>
          <w:divBdr>
            <w:top w:val="none" w:sz="0" w:space="0" w:color="auto"/>
            <w:left w:val="none" w:sz="0" w:space="0" w:color="auto"/>
            <w:bottom w:val="none" w:sz="0" w:space="0" w:color="auto"/>
            <w:right w:val="none" w:sz="0" w:space="0" w:color="auto"/>
          </w:divBdr>
          <w:divsChild>
            <w:div w:id="1889762681">
              <w:marLeft w:val="0"/>
              <w:marRight w:val="0"/>
              <w:marTop w:val="0"/>
              <w:marBottom w:val="0"/>
              <w:divBdr>
                <w:top w:val="none" w:sz="0" w:space="0" w:color="auto"/>
                <w:left w:val="none" w:sz="0" w:space="0" w:color="auto"/>
                <w:bottom w:val="none" w:sz="0" w:space="0" w:color="auto"/>
                <w:right w:val="none" w:sz="0" w:space="0" w:color="auto"/>
              </w:divBdr>
              <w:divsChild>
                <w:div w:id="1325662775">
                  <w:marLeft w:val="0"/>
                  <w:marRight w:val="0"/>
                  <w:marTop w:val="0"/>
                  <w:marBottom w:val="0"/>
                  <w:divBdr>
                    <w:top w:val="none" w:sz="0" w:space="0" w:color="auto"/>
                    <w:left w:val="none" w:sz="0" w:space="0" w:color="auto"/>
                    <w:bottom w:val="none" w:sz="0" w:space="0" w:color="auto"/>
                    <w:right w:val="none" w:sz="0" w:space="0" w:color="auto"/>
                  </w:divBdr>
                  <w:divsChild>
                    <w:div w:id="1797944840">
                      <w:marLeft w:val="0"/>
                      <w:marRight w:val="0"/>
                      <w:marTop w:val="0"/>
                      <w:marBottom w:val="0"/>
                      <w:divBdr>
                        <w:top w:val="none" w:sz="0" w:space="0" w:color="auto"/>
                        <w:left w:val="none" w:sz="0" w:space="0" w:color="auto"/>
                        <w:bottom w:val="none" w:sz="0" w:space="0" w:color="auto"/>
                        <w:right w:val="none" w:sz="0" w:space="0" w:color="auto"/>
                      </w:divBdr>
                      <w:divsChild>
                        <w:div w:id="640578547">
                          <w:marLeft w:val="0"/>
                          <w:marRight w:val="0"/>
                          <w:marTop w:val="0"/>
                          <w:marBottom w:val="0"/>
                          <w:divBdr>
                            <w:top w:val="none" w:sz="0" w:space="0" w:color="auto"/>
                            <w:left w:val="none" w:sz="0" w:space="0" w:color="auto"/>
                            <w:bottom w:val="none" w:sz="0" w:space="0" w:color="auto"/>
                            <w:right w:val="none" w:sz="0" w:space="0" w:color="auto"/>
                          </w:divBdr>
                          <w:divsChild>
                            <w:div w:id="182381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0508343">
          <w:marLeft w:val="0"/>
          <w:marRight w:val="0"/>
          <w:marTop w:val="0"/>
          <w:marBottom w:val="0"/>
          <w:divBdr>
            <w:top w:val="none" w:sz="0" w:space="0" w:color="auto"/>
            <w:left w:val="none" w:sz="0" w:space="0" w:color="auto"/>
            <w:bottom w:val="none" w:sz="0" w:space="0" w:color="auto"/>
            <w:right w:val="none" w:sz="0" w:space="0" w:color="auto"/>
          </w:divBdr>
          <w:divsChild>
            <w:div w:id="1221985359">
              <w:marLeft w:val="0"/>
              <w:marRight w:val="0"/>
              <w:marTop w:val="0"/>
              <w:marBottom w:val="0"/>
              <w:divBdr>
                <w:top w:val="none" w:sz="0" w:space="0" w:color="auto"/>
                <w:left w:val="none" w:sz="0" w:space="0" w:color="auto"/>
                <w:bottom w:val="none" w:sz="0" w:space="0" w:color="auto"/>
                <w:right w:val="none" w:sz="0" w:space="0" w:color="auto"/>
              </w:divBdr>
              <w:divsChild>
                <w:div w:id="16116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000240">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512546">
      <w:bodyDiv w:val="1"/>
      <w:marLeft w:val="0"/>
      <w:marRight w:val="0"/>
      <w:marTop w:val="0"/>
      <w:marBottom w:val="0"/>
      <w:divBdr>
        <w:top w:val="none" w:sz="0" w:space="0" w:color="auto"/>
        <w:left w:val="none" w:sz="0" w:space="0" w:color="auto"/>
        <w:bottom w:val="none" w:sz="0" w:space="0" w:color="auto"/>
        <w:right w:val="none" w:sz="0" w:space="0" w:color="auto"/>
      </w:divBdr>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29184931">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6587836">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131950">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513841">
      <w:bodyDiv w:val="1"/>
      <w:marLeft w:val="0"/>
      <w:marRight w:val="0"/>
      <w:marTop w:val="0"/>
      <w:marBottom w:val="0"/>
      <w:divBdr>
        <w:top w:val="none" w:sz="0" w:space="0" w:color="auto"/>
        <w:left w:val="none" w:sz="0" w:space="0" w:color="auto"/>
        <w:bottom w:val="none" w:sz="0" w:space="0" w:color="auto"/>
        <w:right w:val="none" w:sz="0" w:space="0" w:color="auto"/>
      </w:divBdr>
      <w:divsChild>
        <w:div w:id="993339848">
          <w:marLeft w:val="0"/>
          <w:marRight w:val="0"/>
          <w:marTop w:val="0"/>
          <w:marBottom w:val="0"/>
          <w:divBdr>
            <w:top w:val="none" w:sz="0" w:space="0" w:color="auto"/>
            <w:left w:val="none" w:sz="0" w:space="0" w:color="auto"/>
            <w:bottom w:val="none" w:sz="0" w:space="0" w:color="auto"/>
            <w:right w:val="none" w:sz="0" w:space="0" w:color="auto"/>
          </w:divBdr>
          <w:divsChild>
            <w:div w:id="912275525">
              <w:marLeft w:val="0"/>
              <w:marRight w:val="0"/>
              <w:marTop w:val="0"/>
              <w:marBottom w:val="0"/>
              <w:divBdr>
                <w:top w:val="none" w:sz="0" w:space="0" w:color="auto"/>
                <w:left w:val="none" w:sz="0" w:space="0" w:color="auto"/>
                <w:bottom w:val="none" w:sz="0" w:space="0" w:color="auto"/>
                <w:right w:val="none" w:sz="0" w:space="0" w:color="auto"/>
              </w:divBdr>
              <w:divsChild>
                <w:div w:id="247077434">
                  <w:marLeft w:val="0"/>
                  <w:marRight w:val="0"/>
                  <w:marTop w:val="0"/>
                  <w:marBottom w:val="0"/>
                  <w:divBdr>
                    <w:top w:val="none" w:sz="0" w:space="0" w:color="auto"/>
                    <w:left w:val="none" w:sz="0" w:space="0" w:color="auto"/>
                    <w:bottom w:val="none" w:sz="0" w:space="0" w:color="auto"/>
                    <w:right w:val="none" w:sz="0" w:space="0" w:color="auto"/>
                  </w:divBdr>
                  <w:divsChild>
                    <w:div w:id="1394699879">
                      <w:marLeft w:val="0"/>
                      <w:marRight w:val="0"/>
                      <w:marTop w:val="0"/>
                      <w:marBottom w:val="0"/>
                      <w:divBdr>
                        <w:top w:val="none" w:sz="0" w:space="0" w:color="auto"/>
                        <w:left w:val="none" w:sz="0" w:space="0" w:color="auto"/>
                        <w:bottom w:val="none" w:sz="0" w:space="0" w:color="auto"/>
                        <w:right w:val="none" w:sz="0" w:space="0" w:color="auto"/>
                      </w:divBdr>
                      <w:divsChild>
                        <w:div w:id="1696424265">
                          <w:marLeft w:val="0"/>
                          <w:marRight w:val="0"/>
                          <w:marTop w:val="0"/>
                          <w:marBottom w:val="0"/>
                          <w:divBdr>
                            <w:top w:val="none" w:sz="0" w:space="0" w:color="auto"/>
                            <w:left w:val="none" w:sz="0" w:space="0" w:color="auto"/>
                            <w:bottom w:val="none" w:sz="0" w:space="0" w:color="auto"/>
                            <w:right w:val="none" w:sz="0" w:space="0" w:color="auto"/>
                          </w:divBdr>
                          <w:divsChild>
                            <w:div w:id="586695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5535499">
          <w:marLeft w:val="0"/>
          <w:marRight w:val="0"/>
          <w:marTop w:val="0"/>
          <w:marBottom w:val="0"/>
          <w:divBdr>
            <w:top w:val="none" w:sz="0" w:space="0" w:color="auto"/>
            <w:left w:val="none" w:sz="0" w:space="0" w:color="auto"/>
            <w:bottom w:val="none" w:sz="0" w:space="0" w:color="auto"/>
            <w:right w:val="none" w:sz="0" w:space="0" w:color="auto"/>
          </w:divBdr>
          <w:divsChild>
            <w:div w:id="2038577335">
              <w:marLeft w:val="0"/>
              <w:marRight w:val="0"/>
              <w:marTop w:val="0"/>
              <w:marBottom w:val="0"/>
              <w:divBdr>
                <w:top w:val="none" w:sz="0" w:space="0" w:color="auto"/>
                <w:left w:val="none" w:sz="0" w:space="0" w:color="auto"/>
                <w:bottom w:val="none" w:sz="0" w:space="0" w:color="auto"/>
                <w:right w:val="none" w:sz="0" w:space="0" w:color="auto"/>
              </w:divBdr>
            </w:div>
          </w:divsChild>
        </w:div>
        <w:div w:id="1247105279">
          <w:marLeft w:val="0"/>
          <w:marRight w:val="0"/>
          <w:marTop w:val="0"/>
          <w:marBottom w:val="0"/>
          <w:divBdr>
            <w:top w:val="none" w:sz="0" w:space="0" w:color="auto"/>
            <w:left w:val="none" w:sz="0" w:space="0" w:color="auto"/>
            <w:bottom w:val="none" w:sz="0" w:space="0" w:color="auto"/>
            <w:right w:val="none" w:sz="0" w:space="0" w:color="auto"/>
          </w:divBdr>
        </w:div>
      </w:divsChild>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483051">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3669162">
      <w:bodyDiv w:val="1"/>
      <w:marLeft w:val="0"/>
      <w:marRight w:val="0"/>
      <w:marTop w:val="0"/>
      <w:marBottom w:val="0"/>
      <w:divBdr>
        <w:top w:val="none" w:sz="0" w:space="0" w:color="auto"/>
        <w:left w:val="none" w:sz="0" w:space="0" w:color="auto"/>
        <w:bottom w:val="none" w:sz="0" w:space="0" w:color="auto"/>
        <w:right w:val="none" w:sz="0" w:space="0" w:color="auto"/>
      </w:divBdr>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7504304">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3742981">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147451">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041764">
      <w:bodyDiv w:val="1"/>
      <w:marLeft w:val="0"/>
      <w:marRight w:val="0"/>
      <w:marTop w:val="0"/>
      <w:marBottom w:val="0"/>
      <w:divBdr>
        <w:top w:val="none" w:sz="0" w:space="0" w:color="auto"/>
        <w:left w:val="none" w:sz="0" w:space="0" w:color="auto"/>
        <w:bottom w:val="none" w:sz="0" w:space="0" w:color="auto"/>
        <w:right w:val="none" w:sz="0" w:space="0" w:color="auto"/>
      </w:divBdr>
      <w:divsChild>
        <w:div w:id="1283802502">
          <w:marLeft w:val="0"/>
          <w:marRight w:val="0"/>
          <w:marTop w:val="0"/>
          <w:marBottom w:val="0"/>
          <w:divBdr>
            <w:top w:val="none" w:sz="0" w:space="0" w:color="auto"/>
            <w:left w:val="none" w:sz="0" w:space="0" w:color="auto"/>
            <w:bottom w:val="none" w:sz="0" w:space="0" w:color="auto"/>
            <w:right w:val="none" w:sz="0" w:space="0" w:color="auto"/>
          </w:divBdr>
          <w:divsChild>
            <w:div w:id="287399848">
              <w:marLeft w:val="0"/>
              <w:marRight w:val="0"/>
              <w:marTop w:val="0"/>
              <w:marBottom w:val="0"/>
              <w:divBdr>
                <w:top w:val="none" w:sz="0" w:space="0" w:color="auto"/>
                <w:left w:val="none" w:sz="0" w:space="0" w:color="auto"/>
                <w:bottom w:val="none" w:sz="0" w:space="0" w:color="auto"/>
                <w:right w:val="none" w:sz="0" w:space="0" w:color="auto"/>
              </w:divBdr>
              <w:divsChild>
                <w:div w:id="961766194">
                  <w:marLeft w:val="0"/>
                  <w:marRight w:val="0"/>
                  <w:marTop w:val="0"/>
                  <w:marBottom w:val="0"/>
                  <w:divBdr>
                    <w:top w:val="none" w:sz="0" w:space="0" w:color="auto"/>
                    <w:left w:val="none" w:sz="0" w:space="0" w:color="auto"/>
                    <w:bottom w:val="none" w:sz="0" w:space="0" w:color="auto"/>
                    <w:right w:val="none" w:sz="0" w:space="0" w:color="auto"/>
                  </w:divBdr>
                  <w:divsChild>
                    <w:div w:id="1642929936">
                      <w:marLeft w:val="0"/>
                      <w:marRight w:val="0"/>
                      <w:marTop w:val="0"/>
                      <w:marBottom w:val="0"/>
                      <w:divBdr>
                        <w:top w:val="none" w:sz="0" w:space="0" w:color="auto"/>
                        <w:left w:val="none" w:sz="0" w:space="0" w:color="auto"/>
                        <w:bottom w:val="none" w:sz="0" w:space="0" w:color="auto"/>
                        <w:right w:val="none" w:sz="0" w:space="0" w:color="auto"/>
                      </w:divBdr>
                      <w:divsChild>
                        <w:div w:id="1845704874">
                          <w:marLeft w:val="0"/>
                          <w:marRight w:val="0"/>
                          <w:marTop w:val="0"/>
                          <w:marBottom w:val="0"/>
                          <w:divBdr>
                            <w:top w:val="none" w:sz="0" w:space="0" w:color="auto"/>
                            <w:left w:val="none" w:sz="0" w:space="0" w:color="auto"/>
                            <w:bottom w:val="none" w:sz="0" w:space="0" w:color="auto"/>
                            <w:right w:val="none" w:sz="0" w:space="0" w:color="auto"/>
                          </w:divBdr>
                          <w:divsChild>
                            <w:div w:id="30886016">
                              <w:marLeft w:val="0"/>
                              <w:marRight w:val="0"/>
                              <w:marTop w:val="0"/>
                              <w:marBottom w:val="0"/>
                              <w:divBdr>
                                <w:top w:val="none" w:sz="0" w:space="0" w:color="auto"/>
                                <w:left w:val="none" w:sz="0" w:space="0" w:color="auto"/>
                                <w:bottom w:val="none" w:sz="0" w:space="0" w:color="auto"/>
                                <w:right w:val="none" w:sz="0" w:space="0" w:color="auto"/>
                              </w:divBdr>
                              <w:divsChild>
                                <w:div w:id="2125036115">
                                  <w:marLeft w:val="0"/>
                                  <w:marRight w:val="0"/>
                                  <w:marTop w:val="0"/>
                                  <w:marBottom w:val="0"/>
                                  <w:divBdr>
                                    <w:top w:val="none" w:sz="0" w:space="0" w:color="auto"/>
                                    <w:left w:val="none" w:sz="0" w:space="0" w:color="auto"/>
                                    <w:bottom w:val="none" w:sz="0" w:space="0" w:color="auto"/>
                                    <w:right w:val="none" w:sz="0" w:space="0" w:color="auto"/>
                                  </w:divBdr>
                                  <w:divsChild>
                                    <w:div w:id="109262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4997060">
          <w:marLeft w:val="0"/>
          <w:marRight w:val="0"/>
          <w:marTop w:val="0"/>
          <w:marBottom w:val="0"/>
          <w:divBdr>
            <w:top w:val="none" w:sz="0" w:space="0" w:color="auto"/>
            <w:left w:val="none" w:sz="0" w:space="0" w:color="auto"/>
            <w:bottom w:val="none" w:sz="0" w:space="0" w:color="auto"/>
            <w:right w:val="none" w:sz="0" w:space="0" w:color="auto"/>
          </w:divBdr>
        </w:div>
        <w:div w:id="1603226829">
          <w:marLeft w:val="0"/>
          <w:marRight w:val="0"/>
          <w:marTop w:val="0"/>
          <w:marBottom w:val="0"/>
          <w:divBdr>
            <w:top w:val="none" w:sz="0" w:space="0" w:color="auto"/>
            <w:left w:val="none" w:sz="0" w:space="0" w:color="auto"/>
            <w:bottom w:val="none" w:sz="0" w:space="0" w:color="auto"/>
            <w:right w:val="none" w:sz="0" w:space="0" w:color="auto"/>
          </w:divBdr>
        </w:div>
      </w:divsChild>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0019826">
      <w:bodyDiv w:val="1"/>
      <w:marLeft w:val="0"/>
      <w:marRight w:val="0"/>
      <w:marTop w:val="0"/>
      <w:marBottom w:val="0"/>
      <w:divBdr>
        <w:top w:val="none" w:sz="0" w:space="0" w:color="auto"/>
        <w:left w:val="none" w:sz="0" w:space="0" w:color="auto"/>
        <w:bottom w:val="none" w:sz="0" w:space="0" w:color="auto"/>
        <w:right w:val="none" w:sz="0" w:space="0" w:color="auto"/>
      </w:divBdr>
      <w:divsChild>
        <w:div w:id="1966498909">
          <w:marLeft w:val="0"/>
          <w:marRight w:val="0"/>
          <w:marTop w:val="0"/>
          <w:marBottom w:val="0"/>
          <w:divBdr>
            <w:top w:val="none" w:sz="0" w:space="0" w:color="auto"/>
            <w:left w:val="none" w:sz="0" w:space="0" w:color="auto"/>
            <w:bottom w:val="none" w:sz="0" w:space="0" w:color="auto"/>
            <w:right w:val="none" w:sz="0" w:space="0" w:color="auto"/>
          </w:divBdr>
          <w:divsChild>
            <w:div w:id="83653887">
              <w:marLeft w:val="0"/>
              <w:marRight w:val="0"/>
              <w:marTop w:val="0"/>
              <w:marBottom w:val="0"/>
              <w:divBdr>
                <w:top w:val="none" w:sz="0" w:space="0" w:color="auto"/>
                <w:left w:val="none" w:sz="0" w:space="0" w:color="auto"/>
                <w:bottom w:val="none" w:sz="0" w:space="0" w:color="auto"/>
                <w:right w:val="none" w:sz="0" w:space="0" w:color="auto"/>
              </w:divBdr>
            </w:div>
          </w:divsChild>
        </w:div>
        <w:div w:id="1828129171">
          <w:marLeft w:val="0"/>
          <w:marRight w:val="0"/>
          <w:marTop w:val="0"/>
          <w:marBottom w:val="0"/>
          <w:divBdr>
            <w:top w:val="single" w:sz="4" w:space="1" w:color="000000"/>
            <w:left w:val="single" w:sz="4" w:space="4" w:color="000000"/>
            <w:bottom w:val="single" w:sz="4" w:space="1" w:color="000000"/>
            <w:right w:val="single" w:sz="4" w:space="4" w:color="000000"/>
          </w:divBdr>
        </w:div>
        <w:div w:id="1466969885">
          <w:marLeft w:val="0"/>
          <w:marRight w:val="0"/>
          <w:marTop w:val="0"/>
          <w:marBottom w:val="0"/>
          <w:divBdr>
            <w:top w:val="single" w:sz="4" w:space="1" w:color="000000"/>
            <w:left w:val="single" w:sz="4" w:space="4" w:color="000000"/>
            <w:bottom w:val="single" w:sz="4" w:space="1" w:color="000000"/>
            <w:right w:val="single" w:sz="4" w:space="4" w:color="000000"/>
          </w:divBdr>
        </w:div>
        <w:div w:id="1947233188">
          <w:marLeft w:val="0"/>
          <w:marRight w:val="0"/>
          <w:marTop w:val="0"/>
          <w:marBottom w:val="0"/>
          <w:divBdr>
            <w:top w:val="none" w:sz="0" w:space="0" w:color="auto"/>
            <w:left w:val="none" w:sz="0" w:space="0" w:color="auto"/>
            <w:bottom w:val="none" w:sz="0" w:space="0" w:color="auto"/>
            <w:right w:val="none" w:sz="0" w:space="0" w:color="auto"/>
          </w:divBdr>
        </w:div>
        <w:div w:id="452791583">
          <w:marLeft w:val="0"/>
          <w:marRight w:val="0"/>
          <w:marTop w:val="0"/>
          <w:marBottom w:val="0"/>
          <w:divBdr>
            <w:top w:val="none" w:sz="0" w:space="0" w:color="auto"/>
            <w:left w:val="none" w:sz="0" w:space="0" w:color="auto"/>
            <w:bottom w:val="none" w:sz="0" w:space="0" w:color="auto"/>
            <w:right w:val="none" w:sz="0" w:space="0" w:color="auto"/>
          </w:divBdr>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648491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8902950">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6767253">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79079847">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6674177">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899899890">
      <w:bodyDiv w:val="1"/>
      <w:marLeft w:val="0"/>
      <w:marRight w:val="0"/>
      <w:marTop w:val="0"/>
      <w:marBottom w:val="0"/>
      <w:divBdr>
        <w:top w:val="none" w:sz="0" w:space="0" w:color="auto"/>
        <w:left w:val="none" w:sz="0" w:space="0" w:color="auto"/>
        <w:bottom w:val="none" w:sz="0" w:space="0" w:color="auto"/>
        <w:right w:val="none" w:sz="0" w:space="0" w:color="auto"/>
      </w:divBdr>
      <w:divsChild>
        <w:div w:id="1360665564">
          <w:marLeft w:val="0"/>
          <w:marRight w:val="0"/>
          <w:marTop w:val="0"/>
          <w:marBottom w:val="0"/>
          <w:divBdr>
            <w:top w:val="none" w:sz="0" w:space="0" w:color="auto"/>
            <w:left w:val="none" w:sz="0" w:space="0" w:color="auto"/>
            <w:bottom w:val="none" w:sz="0" w:space="0" w:color="auto"/>
            <w:right w:val="none" w:sz="0" w:space="0" w:color="auto"/>
          </w:divBdr>
        </w:div>
        <w:div w:id="1292519202">
          <w:marLeft w:val="0"/>
          <w:marRight w:val="0"/>
          <w:marTop w:val="0"/>
          <w:marBottom w:val="0"/>
          <w:divBdr>
            <w:top w:val="none" w:sz="0" w:space="0" w:color="auto"/>
            <w:left w:val="none" w:sz="0" w:space="0" w:color="auto"/>
            <w:bottom w:val="none" w:sz="0" w:space="0" w:color="auto"/>
            <w:right w:val="none" w:sz="0" w:space="0" w:color="auto"/>
          </w:divBdr>
        </w:div>
      </w:divsChild>
    </w:div>
    <w:div w:id="1901987186">
      <w:bodyDiv w:val="1"/>
      <w:marLeft w:val="0"/>
      <w:marRight w:val="0"/>
      <w:marTop w:val="0"/>
      <w:marBottom w:val="0"/>
      <w:divBdr>
        <w:top w:val="none" w:sz="0" w:space="0" w:color="auto"/>
        <w:left w:val="none" w:sz="0" w:space="0" w:color="auto"/>
        <w:bottom w:val="none" w:sz="0" w:space="0" w:color="auto"/>
        <w:right w:val="none" w:sz="0" w:space="0" w:color="auto"/>
      </w:divBdr>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4778728">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8250800">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3446102">
      <w:bodyDiv w:val="1"/>
      <w:marLeft w:val="0"/>
      <w:marRight w:val="0"/>
      <w:marTop w:val="0"/>
      <w:marBottom w:val="0"/>
      <w:divBdr>
        <w:top w:val="none" w:sz="0" w:space="0" w:color="auto"/>
        <w:left w:val="none" w:sz="0" w:space="0" w:color="auto"/>
        <w:bottom w:val="none" w:sz="0" w:space="0" w:color="auto"/>
        <w:right w:val="none" w:sz="0" w:space="0" w:color="auto"/>
      </w:divBdr>
    </w:div>
    <w:div w:id="1923760200">
      <w:bodyDiv w:val="1"/>
      <w:marLeft w:val="0"/>
      <w:marRight w:val="0"/>
      <w:marTop w:val="0"/>
      <w:marBottom w:val="0"/>
      <w:divBdr>
        <w:top w:val="none" w:sz="0" w:space="0" w:color="auto"/>
        <w:left w:val="none" w:sz="0" w:space="0" w:color="auto"/>
        <w:bottom w:val="none" w:sz="0" w:space="0" w:color="auto"/>
        <w:right w:val="none" w:sz="0" w:space="0" w:color="auto"/>
      </w:divBdr>
      <w:divsChild>
        <w:div w:id="1670215448">
          <w:marLeft w:val="0"/>
          <w:marRight w:val="0"/>
          <w:marTop w:val="0"/>
          <w:marBottom w:val="0"/>
          <w:divBdr>
            <w:top w:val="none" w:sz="0" w:space="0" w:color="auto"/>
            <w:left w:val="none" w:sz="0" w:space="0" w:color="auto"/>
            <w:bottom w:val="none" w:sz="0" w:space="0" w:color="auto"/>
            <w:right w:val="none" w:sz="0" w:space="0" w:color="auto"/>
          </w:divBdr>
          <w:divsChild>
            <w:div w:id="978415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6809785">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050733">
      <w:bodyDiv w:val="1"/>
      <w:marLeft w:val="0"/>
      <w:marRight w:val="0"/>
      <w:marTop w:val="0"/>
      <w:marBottom w:val="0"/>
      <w:divBdr>
        <w:top w:val="none" w:sz="0" w:space="0" w:color="auto"/>
        <w:left w:val="none" w:sz="0" w:space="0" w:color="auto"/>
        <w:bottom w:val="none" w:sz="0" w:space="0" w:color="auto"/>
        <w:right w:val="none" w:sz="0" w:space="0" w:color="auto"/>
      </w:divBdr>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252982">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3001817">
      <w:bodyDiv w:val="1"/>
      <w:marLeft w:val="0"/>
      <w:marRight w:val="0"/>
      <w:marTop w:val="0"/>
      <w:marBottom w:val="0"/>
      <w:divBdr>
        <w:top w:val="none" w:sz="0" w:space="0" w:color="auto"/>
        <w:left w:val="none" w:sz="0" w:space="0" w:color="auto"/>
        <w:bottom w:val="none" w:sz="0" w:space="0" w:color="auto"/>
        <w:right w:val="none" w:sz="0" w:space="0" w:color="auto"/>
      </w:divBdr>
      <w:divsChild>
        <w:div w:id="585649072">
          <w:marLeft w:val="0"/>
          <w:marRight w:val="0"/>
          <w:marTop w:val="0"/>
          <w:marBottom w:val="0"/>
          <w:divBdr>
            <w:top w:val="none" w:sz="0" w:space="0" w:color="auto"/>
            <w:left w:val="none" w:sz="0" w:space="0" w:color="auto"/>
            <w:bottom w:val="none" w:sz="0" w:space="0" w:color="auto"/>
            <w:right w:val="none" w:sz="0" w:space="0" w:color="auto"/>
          </w:divBdr>
        </w:div>
        <w:div w:id="1235581410">
          <w:marLeft w:val="0"/>
          <w:marRight w:val="0"/>
          <w:marTop w:val="0"/>
          <w:marBottom w:val="0"/>
          <w:divBdr>
            <w:top w:val="none" w:sz="0" w:space="0" w:color="auto"/>
            <w:left w:val="none" w:sz="0" w:space="0" w:color="auto"/>
            <w:bottom w:val="none" w:sz="0" w:space="0" w:color="auto"/>
            <w:right w:val="none" w:sz="0" w:space="0" w:color="auto"/>
          </w:divBdr>
        </w:div>
        <w:div w:id="272589510">
          <w:marLeft w:val="0"/>
          <w:marRight w:val="0"/>
          <w:marTop w:val="0"/>
          <w:marBottom w:val="0"/>
          <w:divBdr>
            <w:top w:val="none" w:sz="0" w:space="0" w:color="auto"/>
            <w:left w:val="none" w:sz="0" w:space="0" w:color="auto"/>
            <w:bottom w:val="none" w:sz="0" w:space="0" w:color="auto"/>
            <w:right w:val="none" w:sz="0" w:space="0" w:color="auto"/>
          </w:divBdr>
        </w:div>
        <w:div w:id="1671063869">
          <w:marLeft w:val="0"/>
          <w:marRight w:val="0"/>
          <w:marTop w:val="0"/>
          <w:marBottom w:val="0"/>
          <w:divBdr>
            <w:top w:val="none" w:sz="0" w:space="0" w:color="auto"/>
            <w:left w:val="none" w:sz="0" w:space="0" w:color="auto"/>
            <w:bottom w:val="none" w:sz="0" w:space="0" w:color="auto"/>
            <w:right w:val="none" w:sz="0" w:space="0" w:color="auto"/>
          </w:divBdr>
        </w:div>
        <w:div w:id="1445492907">
          <w:marLeft w:val="0"/>
          <w:marRight w:val="0"/>
          <w:marTop w:val="0"/>
          <w:marBottom w:val="0"/>
          <w:divBdr>
            <w:top w:val="none" w:sz="0" w:space="0" w:color="auto"/>
            <w:left w:val="none" w:sz="0" w:space="0" w:color="auto"/>
            <w:bottom w:val="none" w:sz="0" w:space="0" w:color="auto"/>
            <w:right w:val="none" w:sz="0" w:space="0" w:color="auto"/>
          </w:divBdr>
          <w:divsChild>
            <w:div w:id="61294754">
              <w:marLeft w:val="0"/>
              <w:marRight w:val="0"/>
              <w:marTop w:val="0"/>
              <w:marBottom w:val="0"/>
              <w:divBdr>
                <w:top w:val="none" w:sz="0" w:space="0" w:color="auto"/>
                <w:left w:val="none" w:sz="0" w:space="0" w:color="auto"/>
                <w:bottom w:val="none" w:sz="0" w:space="0" w:color="auto"/>
                <w:right w:val="none" w:sz="0" w:space="0" w:color="auto"/>
              </w:divBdr>
            </w:div>
            <w:div w:id="4786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0000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3294718">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7146915">
      <w:bodyDiv w:val="1"/>
      <w:marLeft w:val="0"/>
      <w:marRight w:val="0"/>
      <w:marTop w:val="0"/>
      <w:marBottom w:val="0"/>
      <w:divBdr>
        <w:top w:val="none" w:sz="0" w:space="0" w:color="auto"/>
        <w:left w:val="none" w:sz="0" w:space="0" w:color="auto"/>
        <w:bottom w:val="none" w:sz="0" w:space="0" w:color="auto"/>
        <w:right w:val="none" w:sz="0" w:space="0" w:color="auto"/>
      </w:divBdr>
    </w:div>
    <w:div w:id="1997761654">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1516622">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37192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28601509">
      <w:bodyDiv w:val="1"/>
      <w:marLeft w:val="0"/>
      <w:marRight w:val="0"/>
      <w:marTop w:val="0"/>
      <w:marBottom w:val="0"/>
      <w:divBdr>
        <w:top w:val="none" w:sz="0" w:space="0" w:color="auto"/>
        <w:left w:val="none" w:sz="0" w:space="0" w:color="auto"/>
        <w:bottom w:val="none" w:sz="0" w:space="0" w:color="auto"/>
        <w:right w:val="none" w:sz="0" w:space="0" w:color="auto"/>
      </w:divBdr>
    </w:div>
    <w:div w:id="2029796291">
      <w:bodyDiv w:val="1"/>
      <w:marLeft w:val="0"/>
      <w:marRight w:val="0"/>
      <w:marTop w:val="0"/>
      <w:marBottom w:val="0"/>
      <w:divBdr>
        <w:top w:val="none" w:sz="0" w:space="0" w:color="auto"/>
        <w:left w:val="none" w:sz="0" w:space="0" w:color="auto"/>
        <w:bottom w:val="none" w:sz="0" w:space="0" w:color="auto"/>
        <w:right w:val="none" w:sz="0" w:space="0" w:color="auto"/>
      </w:divBdr>
      <w:divsChild>
        <w:div w:id="256333666">
          <w:marLeft w:val="0"/>
          <w:marRight w:val="0"/>
          <w:marTop w:val="0"/>
          <w:marBottom w:val="0"/>
          <w:divBdr>
            <w:top w:val="none" w:sz="0" w:space="0" w:color="auto"/>
            <w:left w:val="none" w:sz="0" w:space="0" w:color="auto"/>
            <w:bottom w:val="none" w:sz="0" w:space="0" w:color="auto"/>
            <w:right w:val="none" w:sz="0" w:space="0" w:color="auto"/>
          </w:divBdr>
          <w:divsChild>
            <w:div w:id="1348755380">
              <w:marLeft w:val="0"/>
              <w:marRight w:val="0"/>
              <w:marTop w:val="0"/>
              <w:marBottom w:val="0"/>
              <w:divBdr>
                <w:top w:val="none" w:sz="0" w:space="0" w:color="auto"/>
                <w:left w:val="none" w:sz="0" w:space="0" w:color="auto"/>
                <w:bottom w:val="none" w:sz="0" w:space="0" w:color="auto"/>
                <w:right w:val="none" w:sz="0" w:space="0" w:color="auto"/>
              </w:divBdr>
              <w:divsChild>
                <w:div w:id="1894732421">
                  <w:marLeft w:val="0"/>
                  <w:marRight w:val="0"/>
                  <w:marTop w:val="0"/>
                  <w:marBottom w:val="0"/>
                  <w:divBdr>
                    <w:top w:val="none" w:sz="0" w:space="0" w:color="auto"/>
                    <w:left w:val="none" w:sz="0" w:space="0" w:color="auto"/>
                    <w:bottom w:val="none" w:sz="0" w:space="0" w:color="auto"/>
                    <w:right w:val="none" w:sz="0" w:space="0" w:color="auto"/>
                  </w:divBdr>
                  <w:divsChild>
                    <w:div w:id="1624848699">
                      <w:marLeft w:val="0"/>
                      <w:marRight w:val="0"/>
                      <w:marTop w:val="0"/>
                      <w:marBottom w:val="0"/>
                      <w:divBdr>
                        <w:top w:val="none" w:sz="0" w:space="0" w:color="auto"/>
                        <w:left w:val="none" w:sz="0" w:space="0" w:color="auto"/>
                        <w:bottom w:val="none" w:sz="0" w:space="0" w:color="auto"/>
                        <w:right w:val="none" w:sz="0" w:space="0" w:color="auto"/>
                      </w:divBdr>
                    </w:div>
                    <w:div w:id="1059062153">
                      <w:marLeft w:val="0"/>
                      <w:marRight w:val="0"/>
                      <w:marTop w:val="0"/>
                      <w:marBottom w:val="0"/>
                      <w:divBdr>
                        <w:top w:val="none" w:sz="0" w:space="0" w:color="auto"/>
                        <w:left w:val="none" w:sz="0" w:space="0" w:color="auto"/>
                        <w:bottom w:val="none" w:sz="0" w:space="0" w:color="auto"/>
                        <w:right w:val="none" w:sz="0" w:space="0" w:color="auto"/>
                      </w:divBdr>
                      <w:divsChild>
                        <w:div w:id="709767697">
                          <w:marLeft w:val="0"/>
                          <w:marRight w:val="0"/>
                          <w:marTop w:val="0"/>
                          <w:marBottom w:val="0"/>
                          <w:divBdr>
                            <w:top w:val="none" w:sz="0" w:space="0" w:color="auto"/>
                            <w:left w:val="none" w:sz="0" w:space="0" w:color="auto"/>
                            <w:bottom w:val="none" w:sz="0" w:space="0" w:color="auto"/>
                            <w:right w:val="none" w:sz="0" w:space="0" w:color="auto"/>
                          </w:divBdr>
                          <w:divsChild>
                            <w:div w:id="1036738324">
                              <w:marLeft w:val="0"/>
                              <w:marRight w:val="0"/>
                              <w:marTop w:val="0"/>
                              <w:marBottom w:val="0"/>
                              <w:divBdr>
                                <w:top w:val="none" w:sz="0" w:space="0" w:color="auto"/>
                                <w:left w:val="none" w:sz="0" w:space="0" w:color="auto"/>
                                <w:bottom w:val="none" w:sz="0" w:space="0" w:color="auto"/>
                                <w:right w:val="none" w:sz="0" w:space="0" w:color="auto"/>
                              </w:divBdr>
                              <w:divsChild>
                                <w:div w:id="1490094399">
                                  <w:marLeft w:val="0"/>
                                  <w:marRight w:val="0"/>
                                  <w:marTop w:val="0"/>
                                  <w:marBottom w:val="0"/>
                                  <w:divBdr>
                                    <w:top w:val="none" w:sz="0" w:space="0" w:color="auto"/>
                                    <w:left w:val="none" w:sz="0" w:space="0" w:color="auto"/>
                                    <w:bottom w:val="none" w:sz="0" w:space="0" w:color="auto"/>
                                    <w:right w:val="none" w:sz="0" w:space="0" w:color="auto"/>
                                  </w:divBdr>
                                  <w:divsChild>
                                    <w:div w:id="109787242">
                                      <w:marLeft w:val="0"/>
                                      <w:marRight w:val="0"/>
                                      <w:marTop w:val="0"/>
                                      <w:marBottom w:val="0"/>
                                      <w:divBdr>
                                        <w:top w:val="none" w:sz="0" w:space="0" w:color="auto"/>
                                        <w:left w:val="none" w:sz="0" w:space="0" w:color="auto"/>
                                        <w:bottom w:val="none" w:sz="0" w:space="0" w:color="auto"/>
                                        <w:right w:val="none" w:sz="0" w:space="0" w:color="auto"/>
                                      </w:divBdr>
                                      <w:divsChild>
                                        <w:div w:id="2144032447">
                                          <w:marLeft w:val="0"/>
                                          <w:marRight w:val="0"/>
                                          <w:marTop w:val="0"/>
                                          <w:marBottom w:val="0"/>
                                          <w:divBdr>
                                            <w:top w:val="none" w:sz="0" w:space="0" w:color="auto"/>
                                            <w:left w:val="none" w:sz="0" w:space="0" w:color="auto"/>
                                            <w:bottom w:val="none" w:sz="0" w:space="0" w:color="auto"/>
                                            <w:right w:val="none" w:sz="0" w:space="0" w:color="auto"/>
                                          </w:divBdr>
                                          <w:divsChild>
                                            <w:div w:id="856192206">
                                              <w:marLeft w:val="0"/>
                                              <w:marRight w:val="0"/>
                                              <w:marTop w:val="0"/>
                                              <w:marBottom w:val="0"/>
                                              <w:divBdr>
                                                <w:top w:val="none" w:sz="0" w:space="0" w:color="auto"/>
                                                <w:left w:val="none" w:sz="0" w:space="0" w:color="auto"/>
                                                <w:bottom w:val="none" w:sz="0" w:space="0" w:color="auto"/>
                                                <w:right w:val="none" w:sz="0" w:space="0" w:color="auto"/>
                                              </w:divBdr>
                                            </w:div>
                                            <w:div w:id="1013798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2314951">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5306425">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3476568">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751573">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7971846">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78672886">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7707133">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3404923">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10180">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373536">
      <w:bodyDiv w:val="1"/>
      <w:marLeft w:val="0"/>
      <w:marRight w:val="0"/>
      <w:marTop w:val="0"/>
      <w:marBottom w:val="0"/>
      <w:divBdr>
        <w:top w:val="none" w:sz="0" w:space="0" w:color="auto"/>
        <w:left w:val="none" w:sz="0" w:space="0" w:color="auto"/>
        <w:bottom w:val="none" w:sz="0" w:space="0" w:color="auto"/>
        <w:right w:val="none" w:sz="0" w:space="0" w:color="auto"/>
      </w:divBdr>
    </w:div>
    <w:div w:id="2124421442">
      <w:bodyDiv w:val="1"/>
      <w:marLeft w:val="0"/>
      <w:marRight w:val="0"/>
      <w:marTop w:val="0"/>
      <w:marBottom w:val="0"/>
      <w:divBdr>
        <w:top w:val="none" w:sz="0" w:space="0" w:color="auto"/>
        <w:left w:val="none" w:sz="0" w:space="0" w:color="auto"/>
        <w:bottom w:val="none" w:sz="0" w:space="0" w:color="auto"/>
        <w:right w:val="none" w:sz="0" w:space="0" w:color="auto"/>
      </w:divBdr>
      <w:divsChild>
        <w:div w:id="529295591">
          <w:marLeft w:val="0"/>
          <w:marRight w:val="0"/>
          <w:marTop w:val="0"/>
          <w:marBottom w:val="0"/>
          <w:divBdr>
            <w:top w:val="none" w:sz="0" w:space="0" w:color="auto"/>
            <w:left w:val="none" w:sz="0" w:space="0" w:color="auto"/>
            <w:bottom w:val="none" w:sz="0" w:space="0" w:color="auto"/>
            <w:right w:val="none" w:sz="0" w:space="0" w:color="auto"/>
          </w:divBdr>
          <w:divsChild>
            <w:div w:id="1033001097">
              <w:marLeft w:val="0"/>
              <w:marRight w:val="0"/>
              <w:marTop w:val="0"/>
              <w:marBottom w:val="0"/>
              <w:divBdr>
                <w:top w:val="none" w:sz="0" w:space="0" w:color="auto"/>
                <w:left w:val="none" w:sz="0" w:space="0" w:color="auto"/>
                <w:bottom w:val="none" w:sz="0" w:space="0" w:color="auto"/>
                <w:right w:val="none" w:sz="0" w:space="0" w:color="auto"/>
              </w:divBdr>
              <w:divsChild>
                <w:div w:id="2028481327">
                  <w:marLeft w:val="0"/>
                  <w:marRight w:val="0"/>
                  <w:marTop w:val="0"/>
                  <w:marBottom w:val="0"/>
                  <w:divBdr>
                    <w:top w:val="none" w:sz="0" w:space="0" w:color="auto"/>
                    <w:left w:val="none" w:sz="0" w:space="0" w:color="auto"/>
                    <w:bottom w:val="none" w:sz="0" w:space="0" w:color="auto"/>
                    <w:right w:val="none" w:sz="0" w:space="0" w:color="auto"/>
                  </w:divBdr>
                  <w:divsChild>
                    <w:div w:id="1625501799">
                      <w:marLeft w:val="0"/>
                      <w:marRight w:val="0"/>
                      <w:marTop w:val="0"/>
                      <w:marBottom w:val="0"/>
                      <w:divBdr>
                        <w:top w:val="none" w:sz="0" w:space="0" w:color="auto"/>
                        <w:left w:val="none" w:sz="0" w:space="0" w:color="auto"/>
                        <w:bottom w:val="none" w:sz="0" w:space="0" w:color="auto"/>
                        <w:right w:val="none" w:sz="0" w:space="0" w:color="auto"/>
                      </w:divBdr>
                      <w:divsChild>
                        <w:div w:id="1783568742">
                          <w:marLeft w:val="0"/>
                          <w:marRight w:val="0"/>
                          <w:marTop w:val="0"/>
                          <w:marBottom w:val="0"/>
                          <w:divBdr>
                            <w:top w:val="none" w:sz="0" w:space="0" w:color="auto"/>
                            <w:left w:val="none" w:sz="0" w:space="0" w:color="auto"/>
                            <w:bottom w:val="none" w:sz="0" w:space="0" w:color="auto"/>
                            <w:right w:val="none" w:sz="0" w:space="0" w:color="auto"/>
                          </w:divBdr>
                          <w:divsChild>
                            <w:div w:id="190421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2577042">
      <w:bodyDiv w:val="1"/>
      <w:marLeft w:val="0"/>
      <w:marRight w:val="0"/>
      <w:marTop w:val="0"/>
      <w:marBottom w:val="0"/>
      <w:divBdr>
        <w:top w:val="none" w:sz="0" w:space="0" w:color="auto"/>
        <w:left w:val="none" w:sz="0" w:space="0" w:color="auto"/>
        <w:bottom w:val="none" w:sz="0" w:space="0" w:color="auto"/>
        <w:right w:val="none" w:sz="0" w:space="0" w:color="auto"/>
      </w:divBdr>
    </w:div>
    <w:div w:id="2143962457">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Emmanuel2.htm" TargetMode="External"/><Relationship Id="rId18" Type="http://schemas.openxmlformats.org/officeDocument/2006/relationships/hyperlink" Target="http://www.ronnastar.com/"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stazioneceleste.it/channeling.htm" TargetMode="External"/><Relationship Id="rId17" Type="http://schemas.openxmlformats.org/officeDocument/2006/relationships/hyperlink" Target="http://www.stazioneceleste.it/Colomba/colomba.3.htm" TargetMode="External"/><Relationship Id="rId2" Type="http://schemas.openxmlformats.org/officeDocument/2006/relationships/numbering" Target="numbering.xml"/><Relationship Id="rId16" Type="http://schemas.openxmlformats.org/officeDocument/2006/relationships/hyperlink" Target="http://www.stazioneceleste.it/colomba.htm" TargetMode="External"/><Relationship Id="rId20" Type="http://schemas.openxmlformats.org/officeDocument/2006/relationships/hyperlink" Target="http://luceeparole.jimdo.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azioneceleste.it/arcangel/arcangel_2015_06.ht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stazioneceleste.it/channeling.htm" TargetMode="External"/><Relationship Id="rId23" Type="http://schemas.openxmlformats.org/officeDocument/2006/relationships/fontTable" Target="fontTable.xml"/><Relationship Id="rId10" Type="http://schemas.openxmlformats.org/officeDocument/2006/relationships/hyperlink" Target="http://www.stazioneceleste.it/arcangel.htm" TargetMode="External"/><Relationship Id="rId19" Type="http://schemas.openxmlformats.org/officeDocument/2006/relationships/hyperlink" Target="http://www.lightworker.it/" TargetMode="External"/><Relationship Id="rId4" Type="http://schemas.openxmlformats.org/officeDocument/2006/relationships/settings" Target="settings.xml"/><Relationship Id="rId9" Type="http://schemas.openxmlformats.org/officeDocument/2006/relationships/hyperlink" Target="http://www.stazioneceleste.it/channeling.htm" TargetMode="External"/><Relationship Id="rId14" Type="http://schemas.openxmlformats.org/officeDocument/2006/relationships/hyperlink" Target="http://www.stazioneceleste.it/Emmanuel2/emmanuel_35.htm" TargetMode="External"/><Relationship Id="rId22"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1A3EAD-CB77-43E3-B2DA-52BF11122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4151</Words>
  <Characters>23666</Characters>
  <Application>Microsoft Office Word</Application>
  <DocSecurity>0</DocSecurity>
  <Lines>197</Lines>
  <Paragraphs>55</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27762</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4</cp:revision>
  <cp:lastPrinted>2015-09-29T14:24:00Z</cp:lastPrinted>
  <dcterms:created xsi:type="dcterms:W3CDTF">2015-09-29T14:13:00Z</dcterms:created>
  <dcterms:modified xsi:type="dcterms:W3CDTF">2015-09-29T14:25:00Z</dcterms:modified>
</cp:coreProperties>
</file>