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64E" w:rsidRPr="003A2B4D" w:rsidRDefault="003E764E" w:rsidP="003E764E">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E764E" w:rsidRPr="003A2B4D" w:rsidRDefault="003E764E" w:rsidP="003E764E">
      <w:pPr>
        <w:jc w:val="center"/>
      </w:pPr>
      <w:r w:rsidRPr="003A2B4D">
        <w:t> </w:t>
      </w:r>
    </w:p>
    <w:p w:rsidR="003E764E" w:rsidRPr="003A2B4D" w:rsidRDefault="003E764E" w:rsidP="003E764E">
      <w:pPr>
        <w:pStyle w:val="Titolo1"/>
      </w:pPr>
      <w:r w:rsidRPr="003A2B4D">
        <w:rPr>
          <w:rFonts w:ascii="Verdana" w:hAnsi="Verdana"/>
          <w:shadow/>
          <w:sz w:val="27"/>
          <w:szCs w:val="27"/>
        </w:rPr>
        <w:t>Aggiornamenti Settimanali</w:t>
      </w:r>
    </w:p>
    <w:p w:rsidR="003E764E" w:rsidRPr="003A2B4D" w:rsidRDefault="003E764E" w:rsidP="003E764E">
      <w:pPr>
        <w:jc w:val="center"/>
      </w:pPr>
      <w:r w:rsidRPr="003A2B4D">
        <w:t> </w:t>
      </w:r>
    </w:p>
    <w:p w:rsidR="003E764E" w:rsidRPr="003A2B4D" w:rsidRDefault="003E764E" w:rsidP="003E764E">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10</w:t>
      </w:r>
      <w:r w:rsidRPr="003A2B4D">
        <w:rPr>
          <w:rFonts w:ascii="Verdana" w:hAnsi="Verdana"/>
          <w:color w:val="auto"/>
          <w:sz w:val="32"/>
          <w:szCs w:val="32"/>
        </w:rPr>
        <w:t>-</w:t>
      </w:r>
      <w:r>
        <w:rPr>
          <w:rFonts w:ascii="Verdana" w:hAnsi="Verdana"/>
          <w:color w:val="auto"/>
          <w:sz w:val="32"/>
          <w:szCs w:val="32"/>
        </w:rPr>
        <w:t>1</w:t>
      </w:r>
    </w:p>
    <w:p w:rsidR="003E764E" w:rsidRPr="003A2B4D" w:rsidRDefault="003E764E" w:rsidP="003E764E">
      <w:pPr>
        <w:pStyle w:val="Titolo2"/>
        <w:rPr>
          <w:rFonts w:ascii="Verdana" w:hAnsi="Verdana"/>
          <w:color w:val="auto"/>
          <w:sz w:val="32"/>
          <w:szCs w:val="32"/>
        </w:rPr>
      </w:pPr>
    </w:p>
    <w:p w:rsidR="003E764E" w:rsidRPr="003A2B4D" w:rsidRDefault="003E764E" w:rsidP="003E764E">
      <w:pPr>
        <w:pStyle w:val="Titolo2"/>
        <w:rPr>
          <w:color w:val="auto"/>
        </w:rPr>
      </w:pPr>
      <w:r>
        <w:rPr>
          <w:rFonts w:ascii="Verdana" w:hAnsi="Verdana"/>
          <w:b w:val="0"/>
          <w:i/>
          <w:color w:val="auto"/>
          <w:sz w:val="20"/>
          <w:szCs w:val="20"/>
        </w:rPr>
        <w:t xml:space="preserve">5 ottobre </w:t>
      </w:r>
      <w:r w:rsidRPr="003A2B4D">
        <w:rPr>
          <w:rFonts w:ascii="Verdana" w:hAnsi="Verdana"/>
          <w:b w:val="0"/>
          <w:i/>
          <w:color w:val="auto"/>
          <w:sz w:val="20"/>
          <w:szCs w:val="20"/>
        </w:rPr>
        <w:t>201</w:t>
      </w:r>
      <w:r>
        <w:rPr>
          <w:rFonts w:ascii="Verdana" w:hAnsi="Verdana"/>
          <w:b w:val="0"/>
          <w:i/>
          <w:color w:val="auto"/>
          <w:sz w:val="20"/>
          <w:szCs w:val="20"/>
        </w:rPr>
        <w:t>5</w:t>
      </w:r>
    </w:p>
    <w:p w:rsidR="003E764E" w:rsidRPr="003A2B4D" w:rsidRDefault="003E764E" w:rsidP="003E764E"/>
    <w:p w:rsidR="003E764E" w:rsidRPr="003A2B4D" w:rsidRDefault="003E764E" w:rsidP="003E764E">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E764E" w:rsidRDefault="003E764E" w:rsidP="003E764E">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3E764E" w:rsidTr="003E764E">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E764E" w:rsidRDefault="003E764E">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E764E" w:rsidRDefault="003E764E">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E764E" w:rsidRDefault="003E764E">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E764E" w:rsidRDefault="003E764E">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3E764E" w:rsidTr="003E764E">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rPr>
                <w:sz w:val="10"/>
                <w:szCs w:val="10"/>
              </w:rPr>
            </w:pPr>
            <w:r>
              <w:rPr>
                <w:rFonts w:ascii="Verdana" w:hAnsi="Verdana"/>
                <w:color w:val="000080"/>
                <w:sz w:val="20"/>
                <w:szCs w:val="20"/>
              </w:rPr>
              <w:t>2 - 5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Lightworker</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0" w:beforeAutospacing="0" w:after="0" w:afterAutospacing="0"/>
              <w:jc w:val="center"/>
            </w:pPr>
            <w:hyperlink r:id="rId11" w:history="1">
              <w:r>
                <w:rPr>
                  <w:rStyle w:val="Collegamentoipertestuale"/>
                  <w:rFonts w:ascii="Verdana" w:hAnsi="Verdana"/>
                  <w:sz w:val="20"/>
                  <w:szCs w:val="20"/>
                </w:rPr>
                <w:t>Il tempo dell'amore</w:t>
              </w:r>
            </w:hyperlink>
            <w:r>
              <w:rPr>
                <w:rFonts w:ascii="Verdana" w:hAnsi="Verdana"/>
                <w:sz w:val="20"/>
                <w:szCs w:val="20"/>
              </w:rPr>
              <w:t> </w:t>
            </w:r>
          </w:p>
          <w:p w:rsidR="003E764E" w:rsidRDefault="003E764E">
            <w:pPr>
              <w:pStyle w:val="NormaleWeb"/>
              <w:spacing w:before="0" w:beforeAutospacing="0" w:after="0" w:afterAutospacing="0"/>
              <w:jc w:val="center"/>
              <w:rPr>
                <w:sz w:val="10"/>
                <w:szCs w:val="10"/>
              </w:rPr>
            </w:pPr>
            <w:r>
              <w:rPr>
                <w:rFonts w:ascii="Verdana" w:hAnsi="Verdana"/>
                <w:b/>
                <w:bCs/>
                <w:color w:val="003366"/>
                <w:sz w:val="10"/>
                <w:szCs w:val="10"/>
              </w:rPr>
              <w:t>- </w:t>
            </w:r>
            <w:r>
              <w:rPr>
                <w:rFonts w:ascii="Verdana" w:hAnsi="Verdana"/>
                <w:b/>
                <w:bCs/>
                <w:color w:val="003366"/>
                <w:sz w:val="15"/>
                <w:szCs w:val="15"/>
              </w:rPr>
              <w:t>SCAMBIO ENERGETICO</w:t>
            </w:r>
            <w:r>
              <w:rPr>
                <w:rFonts w:ascii="Verdana" w:hAnsi="Verdana"/>
                <w:b/>
                <w:bCs/>
                <w:color w:val="003366"/>
                <w:sz w:val="10"/>
                <w:szCs w:val="10"/>
              </w:rPr>
              <w:t> -</w:t>
            </w:r>
            <w:r>
              <w:rPr>
                <w:rFonts w:ascii="Verdana" w:hAnsi="Verdana"/>
                <w:b/>
                <w:bCs/>
                <w:color w:val="003366"/>
                <w:sz w:val="15"/>
                <w:szCs w:val="15"/>
              </w:rPr>
              <w:br/>
            </w:r>
            <w:r>
              <w:rPr>
                <w:rFonts w:ascii="Verdana" w:hAnsi="Verdana"/>
                <w:color w:val="003366"/>
                <w:sz w:val="15"/>
                <w:szCs w:val="15"/>
              </w:rPr>
              <w:t>"Promemoria da Casa" del 15 giugno 2015</w:t>
            </w:r>
          </w:p>
        </w:tc>
      </w:tr>
      <w:tr w:rsidR="003E764E" w:rsidTr="003E764E">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pPr>
            <w:r>
              <w:rPr>
                <w:rFonts w:ascii="Verdana" w:hAnsi="Verdana"/>
                <w:color w:val="000080"/>
                <w:sz w:val="20"/>
                <w:szCs w:val="20"/>
              </w:rPr>
              <w:t>6 - 8</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pPr>
            <w:hyperlink r:id="rId13" w:history="1">
              <w:r>
                <w:rPr>
                  <w:rStyle w:val="Collegamentoipertestuale"/>
                  <w:rFonts w:ascii="Verdana" w:hAnsi="Verdana"/>
                  <w:sz w:val="20"/>
                  <w:szCs w:val="20"/>
                </w:rPr>
                <w:t>Sulle tracce dell'infinito</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pPr>
            <w:hyperlink r:id="rId14" w:history="1">
              <w:r>
                <w:rPr>
                  <w:rStyle w:val="Collegamentoipertestuale"/>
                  <w:rFonts w:ascii="Verdana" w:hAnsi="Verdana"/>
                  <w:sz w:val="20"/>
                  <w:szCs w:val="20"/>
                </w:rPr>
                <w:t>Contratto con Dio</w:t>
              </w:r>
            </w:hyperlink>
            <w:r>
              <w:br/>
            </w:r>
            <w:r>
              <w:rPr>
                <w:rFonts w:ascii="Verdana" w:hAnsi="Verdana"/>
                <w:color w:val="003366"/>
                <w:sz w:val="15"/>
                <w:szCs w:val="15"/>
              </w:rPr>
              <w:t xml:space="preserve">di Michele </w:t>
            </w:r>
            <w:proofErr w:type="spellStart"/>
            <w:r>
              <w:rPr>
                <w:rFonts w:ascii="Verdana" w:hAnsi="Verdana"/>
                <w:color w:val="003366"/>
                <w:sz w:val="15"/>
                <w:szCs w:val="15"/>
              </w:rPr>
              <w:t>Peyrani</w:t>
            </w:r>
            <w:proofErr w:type="spellEnd"/>
          </w:p>
        </w:tc>
      </w:tr>
      <w:tr w:rsidR="003E764E" w:rsidTr="003E764E">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rPr>
                <w:sz w:val="10"/>
                <w:szCs w:val="10"/>
              </w:rPr>
            </w:pPr>
            <w:r>
              <w:rPr>
                <w:rFonts w:ascii="Verdana" w:hAnsi="Verdana"/>
                <w:color w:val="000080"/>
                <w:sz w:val="20"/>
                <w:szCs w:val="20"/>
              </w:rPr>
              <w:t>9 - 12</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38" w:beforeAutospacing="0" w:after="38" w:afterAutospacing="0"/>
              <w:jc w:val="center"/>
            </w:pPr>
            <w:hyperlink r:id="rId16" w:history="1">
              <w:r>
                <w:rPr>
                  <w:rStyle w:val="Collegamentoipertestuale"/>
                  <w:rFonts w:ascii="Verdana" w:hAnsi="Verdana"/>
                  <w:sz w:val="20"/>
                  <w:szCs w:val="20"/>
                </w:rPr>
                <w:t>La Colomba di Fuoco</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64E" w:rsidRDefault="003E764E">
            <w:pPr>
              <w:pStyle w:val="NormaleWeb"/>
              <w:spacing w:before="0" w:beforeAutospacing="0" w:after="0" w:afterAutospacing="0"/>
              <w:jc w:val="center"/>
            </w:pPr>
            <w:hyperlink r:id="rId17" w:history="1">
              <w:r>
                <w:rPr>
                  <w:rStyle w:val="Collegamentoipertestuale"/>
                  <w:rFonts w:ascii="Verdana" w:hAnsi="Verdana"/>
                  <w:sz w:val="20"/>
                  <w:szCs w:val="20"/>
                </w:rPr>
                <w:t>L'Attivazione del Cuore Alto</w:t>
              </w:r>
              <w:r>
                <w:rPr>
                  <w:rFonts w:ascii="Verdana" w:hAnsi="Verdana"/>
                  <w:color w:val="0000FF"/>
                  <w:sz w:val="20"/>
                  <w:szCs w:val="20"/>
                  <w:u w:val="single"/>
                </w:rPr>
                <w:br/>
              </w:r>
              <w:r>
                <w:rPr>
                  <w:rStyle w:val="Collegamentoipertestuale"/>
                  <w:rFonts w:ascii="Verdana" w:hAnsi="Verdana"/>
                  <w:sz w:val="20"/>
                  <w:szCs w:val="20"/>
                </w:rPr>
                <w:t>– Quarta Parte –</w:t>
              </w:r>
            </w:hyperlink>
          </w:p>
        </w:tc>
      </w:tr>
    </w:tbl>
    <w:p w:rsidR="001C406B" w:rsidRDefault="001C406B"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 w:rsidR="003E764E" w:rsidRDefault="003E764E" w:rsidP="003E764E">
      <w:pPr>
        <w:pStyle w:val="NormaleWeb"/>
        <w:spacing w:before="0" w:beforeAutospacing="0" w:after="0" w:afterAutospacing="0"/>
        <w:jc w:val="center"/>
        <w:rPr>
          <w:rFonts w:ascii="Impact" w:hAnsi="Impact"/>
          <w:i/>
          <w:iCs/>
          <w:caps/>
          <w:color w:val="000080"/>
          <w:sz w:val="48"/>
          <w:szCs w:val="48"/>
        </w:rPr>
      </w:pPr>
    </w:p>
    <w:p w:rsidR="003E764E" w:rsidRDefault="003E764E" w:rsidP="003E764E">
      <w:pPr>
        <w:pStyle w:val="NormaleWeb"/>
        <w:spacing w:before="0" w:beforeAutospacing="0" w:after="0" w:afterAutospacing="0"/>
        <w:jc w:val="center"/>
        <w:rPr>
          <w:rFonts w:ascii="Impact" w:hAnsi="Impact"/>
          <w:i/>
          <w:iCs/>
          <w:caps/>
          <w:color w:val="000080"/>
          <w:sz w:val="48"/>
          <w:szCs w:val="48"/>
        </w:rPr>
      </w:pPr>
    </w:p>
    <w:p w:rsidR="003E764E" w:rsidRDefault="003E764E" w:rsidP="003E764E">
      <w:pPr>
        <w:pStyle w:val="NormaleWeb"/>
        <w:spacing w:before="0" w:beforeAutospacing="0" w:after="0" w:afterAutospacing="0"/>
        <w:jc w:val="center"/>
        <w:rPr>
          <w:rFonts w:ascii="Impact" w:hAnsi="Impact"/>
          <w:i/>
          <w:iCs/>
          <w:caps/>
          <w:color w:val="000080"/>
          <w:sz w:val="48"/>
          <w:szCs w:val="48"/>
        </w:rPr>
      </w:pPr>
    </w:p>
    <w:p w:rsidR="003E764E" w:rsidRDefault="003E764E" w:rsidP="003E764E">
      <w:pPr>
        <w:pStyle w:val="NormaleWeb"/>
        <w:spacing w:before="0" w:beforeAutospacing="0" w:after="0" w:afterAutospacing="0"/>
        <w:jc w:val="center"/>
        <w:rPr>
          <w:rFonts w:ascii="Impact" w:hAnsi="Impact"/>
          <w:i/>
          <w:iCs/>
          <w:caps/>
          <w:color w:val="000080"/>
          <w:sz w:val="48"/>
          <w:szCs w:val="48"/>
        </w:rPr>
      </w:pPr>
    </w:p>
    <w:p w:rsidR="003E764E" w:rsidRDefault="003E764E" w:rsidP="003E764E">
      <w:pPr>
        <w:pStyle w:val="NormaleWeb"/>
        <w:spacing w:before="0" w:beforeAutospacing="0" w:after="0" w:afterAutospacing="0"/>
        <w:jc w:val="center"/>
        <w:rPr>
          <w:rFonts w:ascii="Impact" w:hAnsi="Impact"/>
          <w:i/>
          <w:iCs/>
          <w:caps/>
          <w:color w:val="000080"/>
          <w:sz w:val="48"/>
          <w:szCs w:val="48"/>
        </w:rPr>
      </w:pPr>
    </w:p>
    <w:p w:rsidR="003E764E" w:rsidRDefault="003E764E" w:rsidP="003E764E">
      <w:pPr>
        <w:pStyle w:val="NormaleWeb"/>
        <w:spacing w:before="0" w:beforeAutospacing="0" w:after="0" w:afterAutospacing="0"/>
        <w:jc w:val="center"/>
      </w:pPr>
      <w:r>
        <w:rPr>
          <w:rFonts w:ascii="Impact" w:hAnsi="Impact"/>
          <w:i/>
          <w:iCs/>
          <w:caps/>
          <w:color w:val="000080"/>
          <w:sz w:val="48"/>
          <w:szCs w:val="48"/>
        </w:rPr>
        <w:lastRenderedPageBreak/>
        <w:t>Lightworker</w:t>
      </w:r>
    </w:p>
    <w:p w:rsidR="003E764E" w:rsidRDefault="003E764E" w:rsidP="003E764E">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3E764E" w:rsidRDefault="003E764E" w:rsidP="003E764E">
      <w:pPr>
        <w:pStyle w:val="NormaleWeb"/>
        <w:spacing w:before="0" w:beforeAutospacing="0" w:after="0" w:afterAutospacing="0"/>
        <w:jc w:val="center"/>
      </w:pPr>
      <w:hyperlink r:id="rId18" w:tgtFrame="_blank" w:history="1">
        <w:r>
          <w:rPr>
            <w:rStyle w:val="Collegamentoipertestuale"/>
            <w:rFonts w:ascii="Verdana" w:hAnsi="Verdana"/>
            <w:color w:val="000080"/>
            <w:sz w:val="15"/>
            <w:szCs w:val="15"/>
          </w:rPr>
          <w:t>www.lightworker.com</w:t>
        </w:r>
      </w:hyperlink>
    </w:p>
    <w:p w:rsidR="003E764E" w:rsidRDefault="003E764E" w:rsidP="003E764E">
      <w:pPr>
        <w:pStyle w:val="corpo"/>
        <w:spacing w:before="0" w:beforeAutospacing="0" w:after="0" w:afterAutospacing="0"/>
        <w:jc w:val="center"/>
      </w:pPr>
      <w:r>
        <w:t> </w:t>
      </w:r>
    </w:p>
    <w:p w:rsidR="003E764E" w:rsidRDefault="003E764E" w:rsidP="003E764E">
      <w:pPr>
        <w:pStyle w:val="corpo"/>
        <w:spacing w:before="0" w:beforeAutospacing="0" w:after="0" w:afterAutospacing="0"/>
        <w:jc w:val="center"/>
      </w:pPr>
      <w:r>
        <w:t> </w:t>
      </w:r>
    </w:p>
    <w:p w:rsidR="003E764E" w:rsidRDefault="003E764E" w:rsidP="003E764E">
      <w:pPr>
        <w:pStyle w:val="corpo"/>
        <w:spacing w:before="0" w:beforeAutospacing="0" w:after="0" w:afterAutospacing="0"/>
        <w:jc w:val="center"/>
      </w:pPr>
      <w:r>
        <w:rPr>
          <w:rFonts w:ascii="Garamond" w:hAnsi="Garamond"/>
          <w:b/>
          <w:bCs/>
          <w:color w:val="000080"/>
          <w:sz w:val="36"/>
          <w:szCs w:val="36"/>
        </w:rPr>
        <w:t>Il Tempo dell'Amore</w:t>
      </w:r>
    </w:p>
    <w:p w:rsidR="003E764E" w:rsidRDefault="003E764E" w:rsidP="003E764E">
      <w:pPr>
        <w:pStyle w:val="corpo"/>
        <w:spacing w:before="0" w:beforeAutospacing="0" w:after="0" w:afterAutospacing="0"/>
        <w:jc w:val="center"/>
      </w:pPr>
      <w:r>
        <w:rPr>
          <w:rFonts w:ascii="Times" w:hAnsi="Times" w:cs="Times"/>
          <w:i/>
          <w:iCs/>
          <w:color w:val="000080"/>
        </w:rPr>
        <w:t>Promemoria da Casa del 15 Giugno 2015</w:t>
      </w:r>
    </w:p>
    <w:p w:rsidR="003E764E" w:rsidRDefault="003E764E" w:rsidP="003E764E">
      <w:pPr>
        <w:pStyle w:val="corpo"/>
        <w:spacing w:before="0" w:beforeAutospacing="0" w:after="0" w:afterAutospacing="0"/>
        <w:jc w:val="center"/>
      </w:pPr>
      <w:r>
        <w:rPr>
          <w:color w:val="000080"/>
        </w:rPr>
        <w:t> </w:t>
      </w:r>
    </w:p>
    <w:p w:rsidR="003E764E" w:rsidRDefault="003E764E" w:rsidP="003E764E">
      <w:pPr>
        <w:pStyle w:val="corpo"/>
        <w:spacing w:before="0" w:beforeAutospacing="0" w:after="0" w:afterAutospacing="0"/>
        <w:jc w:val="center"/>
        <w:rPr>
          <w:rFonts w:ascii="Times" w:hAnsi="Times" w:cs="Times"/>
          <w:b/>
          <w:bCs/>
          <w:color w:val="000080"/>
          <w:sz w:val="32"/>
          <w:szCs w:val="32"/>
        </w:rPr>
      </w:pPr>
      <w:r>
        <w:rPr>
          <w:rFonts w:ascii="Times" w:hAnsi="Times" w:cs="Times"/>
          <w:b/>
          <w:bCs/>
          <w:color w:val="000080"/>
          <w:sz w:val="32"/>
          <w:szCs w:val="32"/>
        </w:rPr>
        <w:t xml:space="preserve">- </w:t>
      </w:r>
      <w:r>
        <w:rPr>
          <w:rFonts w:ascii="Garamond" w:hAnsi="Garamond"/>
          <w:b/>
          <w:bCs/>
          <w:color w:val="000080"/>
          <w:sz w:val="32"/>
          <w:szCs w:val="32"/>
        </w:rPr>
        <w:t xml:space="preserve">SCAMBIO ENERGETICO </w:t>
      </w:r>
      <w:r>
        <w:rPr>
          <w:rFonts w:ascii="Times" w:hAnsi="Times" w:cs="Times"/>
          <w:b/>
          <w:bCs/>
          <w:color w:val="000080"/>
          <w:sz w:val="32"/>
          <w:szCs w:val="32"/>
        </w:rPr>
        <w:t>–</w:t>
      </w:r>
    </w:p>
    <w:p w:rsidR="003E764E" w:rsidRDefault="003E764E" w:rsidP="003E764E">
      <w:pPr>
        <w:pStyle w:val="corpo"/>
        <w:spacing w:before="0" w:beforeAutospacing="0" w:after="0" w:afterAutospacing="0"/>
        <w:jc w:val="center"/>
        <w:rPr>
          <w:rFonts w:ascii="Times" w:hAnsi="Times" w:cs="Times"/>
          <w:b/>
          <w:bCs/>
          <w:color w:val="000080"/>
          <w:sz w:val="32"/>
          <w:szCs w:val="32"/>
        </w:rPr>
      </w:pPr>
    </w:p>
    <w:p w:rsidR="003E764E" w:rsidRDefault="003E764E" w:rsidP="003E764E">
      <w:pPr>
        <w:pStyle w:val="corpo"/>
        <w:spacing w:before="0" w:beforeAutospacing="0" w:after="0" w:afterAutospacing="0"/>
        <w:jc w:val="center"/>
      </w:pPr>
    </w:p>
    <w:p w:rsidR="003E764E" w:rsidRDefault="003E764E" w:rsidP="003E764E">
      <w:r w:rsidRPr="003E764E">
        <w:rPr>
          <w:rFonts w:ascii="Garamond" w:hAnsi="Garamond"/>
          <w:b/>
          <w:bCs/>
          <w:color w:val="000080"/>
          <w:sz w:val="27"/>
          <w:szCs w:val="27"/>
        </w:rPr>
        <w:t>Dal gruppo:</w:t>
      </w:r>
    </w:p>
    <w:p w:rsidR="003E764E" w:rsidRDefault="003E764E" w:rsidP="003E764E">
      <w:r w:rsidRPr="003E764E">
        <w:rPr>
          <w:rFonts w:ascii="Garamond" w:hAnsi="Garamond"/>
          <w:color w:val="000080"/>
          <w:sz w:val="27"/>
          <w:szCs w:val="27"/>
        </w:rPr>
        <w:t>Saluti da Casa, carissimi.</w:t>
      </w:r>
    </w:p>
    <w:p w:rsidR="003E764E" w:rsidRDefault="003E764E" w:rsidP="003E764E">
      <w:r>
        <w:rPr>
          <w:rFonts w:ascii="Garamond" w:hAnsi="Garamond"/>
          <w:color w:val="000080"/>
          <w:sz w:val="27"/>
          <w:szCs w:val="27"/>
        </w:rPr>
        <w:t xml:space="preserve">Questo momento, proprio adesso, è unico sotto molti aspetti ma lo era anche il momento precedente. Siete entrati in qualcosa di nuovo e vi spiegheremo parte del processo. Nel corso del prossimo mese o giù di lì, avete un’opportunità unica. Questo ha a che fare con l’energia che arriva sul pianeta sotto nuove forme. Vi abbiamo detto da tempo che stavate sviluppando nuovi corpi. Letteralmente state  imparando come portare una maggiore quantità di luce.  Adesso molti di voi sono veramente su un livello più profondo come spirito, e non soltanto quello dell'umano. State iniziando a portare più di questo, ed è stato piuttosto sconcertante per gran parte di voi. Perché? Per la semplice ragione che non sempre capite come si  ancora questa energia. Non sapete se state facendo la cosa giusta o sbagliata, ma siamo anche andati oltre la necessità di giusto e sbagliato nella nuova energia. Fate un bel respiro, carissimi, e calmatevi soltanto per un attimo. </w:t>
      </w:r>
      <w:r w:rsidRPr="003E764E">
        <w:rPr>
          <w:rFonts w:ascii="Garamond" w:hAnsi="Garamond"/>
          <w:color w:val="000080"/>
          <w:sz w:val="27"/>
          <w:szCs w:val="27"/>
        </w:rPr>
        <w:t>Cosa provate quando lo fate?</w:t>
      </w:r>
      <w:r w:rsidRPr="003E764E">
        <w:rPr>
          <w:rFonts w:ascii="Garamond" w:hAnsi="Garamond"/>
          <w:color w:val="000080"/>
          <w:sz w:val="27"/>
          <w:szCs w:val="27"/>
        </w:rPr>
        <w:br/>
      </w:r>
      <w:r w:rsidRPr="003E764E">
        <w:rPr>
          <w:rFonts w:ascii="Garamond" w:hAnsi="Garamond"/>
          <w:color w:val="000080"/>
          <w:sz w:val="27"/>
          <w:szCs w:val="27"/>
        </w:rPr>
        <w:br/>
      </w:r>
      <w:r>
        <w:rPr>
          <w:rFonts w:ascii="Garamond" w:hAnsi="Garamond"/>
          <w:b/>
          <w:bCs/>
          <w:color w:val="000080"/>
          <w:sz w:val="27"/>
          <w:szCs w:val="27"/>
        </w:rPr>
        <w:t>Trasformare e rafforzare l'energia</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Bene, avete vissuto la vostra vita nella testa per moltissimo tempo. Vi abbiamo detto che il cuore sta iniziando a raggiungere nuove altezze ed importanza nella vostra vita. Si è sempre trattato di equilibrio. Non potete vivere senza uno o l'altro, anche se alcuni di voi si sforzano di fare esattamente questo. La realtà è che siete radicati nella luce;  state portando luce su questo pianeta. Capite che il nostro modo di vedere tutto questo è uno scambio di energia ed è così  che lo chiameremo oggi: scambio di energia – come si scambia l’energia? E’ semplice, se osservate il quadro più ampio della vita sul pianeta Terra. Che comprendiate o no la fisica non importa. Ciò che fa davvero la differenza è che vedete l’energia in movimento. Capite come si muove l'energia stessa, perché si trasforma semplicemente da una forma all'altra. Anche se a volte pensate di aver creato l'energia questo in realtà non era vero. Avete effettivamente trasformato l’energia da una forma ad un'altra, perché ogni parte dell'energia sul pianeta Terra comporta il trasporto e la trasmutazione. Ora, trovate quell’energia e rafforzatela e siete davvero su qualcosa. Questo è ciò che è possibile nel corso del prossimo mese, ed è un'occasione unica.</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Trasmutare l’En</w:t>
      </w:r>
      <w:r w:rsidRPr="003E764E">
        <w:rPr>
          <w:rFonts w:ascii="Garamond" w:hAnsi="Garamond"/>
          <w:b/>
          <w:bCs/>
          <w:color w:val="000080"/>
          <w:sz w:val="27"/>
          <w:szCs w:val="27"/>
        </w:rPr>
        <w:t>ergia entrante in Amore</w:t>
      </w:r>
      <w:r w:rsidRPr="003E764E">
        <w:rPr>
          <w:rFonts w:ascii="Garamond" w:hAnsi="Garamond"/>
          <w:color w:val="000080"/>
          <w:sz w:val="27"/>
          <w:szCs w:val="27"/>
        </w:rPr>
        <w:br/>
      </w:r>
      <w:r>
        <w:rPr>
          <w:rFonts w:ascii="Garamond" w:hAnsi="Garamond"/>
          <w:color w:val="000080"/>
          <w:sz w:val="27"/>
          <w:szCs w:val="27"/>
        </w:rPr>
        <w:br/>
        <w:t xml:space="preserve">C'è un'onda di energia tutta relativa al cuore, che è arrivata sul vostro pianeta. E’ destinata al </w:t>
      </w:r>
      <w:r>
        <w:rPr>
          <w:rFonts w:ascii="Garamond" w:hAnsi="Garamond"/>
          <w:color w:val="000080"/>
          <w:sz w:val="27"/>
          <w:szCs w:val="27"/>
        </w:rPr>
        <w:lastRenderedPageBreak/>
        <w:t>reset dell'umanità affinché possiate  raggiungere un nuovo equilibrio tra il cuore e la testa. Vi è anche l’obiettivo di trasmutare l'energia d’amore, e questa è una delle più grandi possibilità soprattutto durante i prossimi mesi. Avete opportunità uniche in questo periodo di tempo per radicare l'amore in un modo nuovo. Se avete una relazione, vi permette di portarla ad un nuovo livello e di creare nuove forme di magia e trasformazioni dello stesso amore. Se non avete una relazione, la prima connessione è con voi stessi. Imparate come permettere al cuore di insegnare alla testa ad amare, e poi attirerete a voi le persone per essere in grado di trasmutare quella forma di energia.</w:t>
      </w:r>
      <w:r>
        <w:rPr>
          <w:rFonts w:ascii="Garamond" w:hAnsi="Garamond"/>
          <w:color w:val="000080"/>
          <w:sz w:val="27"/>
          <w:szCs w:val="27"/>
        </w:rPr>
        <w:br/>
      </w:r>
      <w:r>
        <w:rPr>
          <w:rFonts w:ascii="Garamond" w:hAnsi="Garamond"/>
          <w:color w:val="000080"/>
          <w:sz w:val="27"/>
          <w:szCs w:val="27"/>
        </w:rPr>
        <w:br/>
        <w:t xml:space="preserve">Ora, ci sono molte forme di energia che usate sul pianeta Terra e le usate tutto il tempo. Voi lavorate con queste in modi diversi, perché siete  vascelli di luce. Anche se questo è al di fuori della vostra gamma di luce visibile, arriverete a scoprire ciò che sta avvenendo - c'è più luce che entra sulla Terra. Ora questo significa che la Terra fissa e riceve l'energia e di conseguenza il pianeta diventa più luminoso? Soltanto se viene ancorata nel cuore dell'umanità e trasferita nell’amore, la luce da Casa può essere sperimentata sulla Terra. Questa è la più grande trasformazione di energia e può essere fatta soltanto dalla vostra parte del velo. </w:t>
      </w:r>
      <w:r>
        <w:rPr>
          <w:rFonts w:ascii="Garamond" w:hAnsi="Garamond"/>
          <w:color w:val="000080"/>
          <w:sz w:val="27"/>
          <w:szCs w:val="27"/>
        </w:rPr>
        <w:br/>
      </w:r>
      <w:r>
        <w:rPr>
          <w:rFonts w:ascii="Garamond" w:hAnsi="Garamond"/>
          <w:color w:val="000080"/>
          <w:sz w:val="27"/>
          <w:szCs w:val="27"/>
        </w:rPr>
        <w:br/>
        <w:t xml:space="preserve">Ora potete trasformare questa energia in molti modi diversi. L'innamoramento è uno dei più importanti, ovviamente. Potete anche trasformare questa energia in varie forme d’amore per tutti gli esseri che vi circondano, non solo quelli con i quali avete un rapporto intimo. E’ il momento perfetto nel corso dei prossimi mesi per ognuno di voi per ristabilire il vostro radicamento in questa energia, e per ristabilire dove parteciperete al nuovo gioco del nuovo pianeta Terra. Tutta l'energia sta andando da qualche parte, questa è una forma d’amore, carissimi. Adesso avete le capacità per entrare in qualcosa di molto magico. Fatelo senza paura. Andate  avanti nel vostro esperimento ed abbiate il coraggio di trasmutare tutte le forme di energia e portarle fuori dal vostro cuore. </w:t>
      </w:r>
      <w:r w:rsidRPr="003E764E">
        <w:rPr>
          <w:rFonts w:ascii="Garamond" w:hAnsi="Garamond"/>
          <w:color w:val="000080"/>
          <w:sz w:val="27"/>
          <w:szCs w:val="27"/>
        </w:rPr>
        <w:t xml:space="preserve">Il vostro cuore è capace di così tanto amore. </w:t>
      </w:r>
      <w:r>
        <w:rPr>
          <w:rFonts w:ascii="Garamond" w:hAnsi="Garamond"/>
          <w:color w:val="000080"/>
          <w:sz w:val="27"/>
          <w:szCs w:val="27"/>
        </w:rPr>
        <w:t xml:space="preserve">Vi invitiamo in questo periodo a </w:t>
      </w:r>
      <w:proofErr w:type="spellStart"/>
      <w:r>
        <w:rPr>
          <w:rFonts w:ascii="Garamond" w:hAnsi="Garamond"/>
          <w:color w:val="000080"/>
          <w:sz w:val="27"/>
          <w:szCs w:val="27"/>
        </w:rPr>
        <w:t>ri-radicare</w:t>
      </w:r>
      <w:proofErr w:type="spellEnd"/>
      <w:r>
        <w:rPr>
          <w:rFonts w:ascii="Garamond" w:hAnsi="Garamond"/>
          <w:color w:val="000080"/>
          <w:sz w:val="27"/>
          <w:szCs w:val="27"/>
        </w:rPr>
        <w:t xml:space="preserve"> la vostra esperienza sulla Terra innamorandovi o trovando nuovi modi per esprimere questo amore.</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La voce del  vostro cuore</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 xml:space="preserve">Come abbiamo detto per moltissimo tempo, mentre l'umanità cambia c'è un elemento chiave con cui potete soprattutto lavorare  ed è quello di far sentire la vostra voce. Molti di voi sono venuti fingendo di essere tranquilli. Fate finta di non aver voce, di non portare dentro l'energia, e non essere in grado di trasferirla.  Lo sappiamo bene, carissimi, perché vi vediamo e capiamo chi siete. Tuttavia, state lavorando con questo piuttosto bene. Parlare dal </w:t>
      </w:r>
      <w:proofErr w:type="spellStart"/>
      <w:r>
        <w:rPr>
          <w:rFonts w:ascii="Garamond" w:hAnsi="Garamond"/>
          <w:color w:val="000080"/>
          <w:sz w:val="27"/>
          <w:szCs w:val="27"/>
        </w:rPr>
        <w:t>chakra</w:t>
      </w:r>
      <w:proofErr w:type="spellEnd"/>
      <w:r>
        <w:rPr>
          <w:rFonts w:ascii="Garamond" w:hAnsi="Garamond"/>
          <w:color w:val="000080"/>
          <w:sz w:val="27"/>
          <w:szCs w:val="27"/>
        </w:rPr>
        <w:t xml:space="preserve"> della gola è molto difficile a volte quando gli umani non si fidano di se stessi , ma adesso tutto questo sta cambiando ed ecco la parte interessante. Con questa nuova ondata di energia in arrivo sul pianeta Terra nei prossimi mesi, la voce del vostro  cuore può finalmente essere sentita. Questa è il parte più importante - la voce del cuore.</w:t>
      </w:r>
    </w:p>
    <w:p w:rsidR="003E764E" w:rsidRDefault="003E764E" w:rsidP="003E764E">
      <w:r>
        <w:rPr>
          <w:rFonts w:ascii="Garamond" w:hAnsi="Garamond"/>
          <w:b/>
          <w:bCs/>
          <w:color w:val="000080"/>
          <w:sz w:val="27"/>
          <w:szCs w:val="27"/>
        </w:rPr>
        <w:t>Comunicazione tra la Testa e il Cuore</w:t>
      </w:r>
    </w:p>
    <w:p w:rsidR="003E764E" w:rsidRDefault="003E764E" w:rsidP="003E764E">
      <w:r>
        <w:rPr>
          <w:rFonts w:ascii="Garamond" w:hAnsi="Garamond"/>
          <w:color w:val="000080"/>
          <w:sz w:val="27"/>
          <w:szCs w:val="27"/>
        </w:rPr>
        <w:t xml:space="preserve">Che cosa desidera il vostro cuore? Potete crearlo ed attirarlo nella vostra vita nel corso dei prossimi mesi, come mai prima sul pianeta Terra. Adesso è possibile per voi portare una maggiore quantità di luce da Casa nel lavoro quotidiano, mentre trasmutate e cambiate tutta l'energia sul pianeta Terra. Questa è la bellezza di ciò ed è ciò che fate  - voi siete trasmutatori di energia e vi vediamo lavorare in modo splendido. Prendete quell’energia da </w:t>
      </w:r>
      <w:r>
        <w:rPr>
          <w:rFonts w:ascii="Garamond" w:hAnsi="Garamond"/>
          <w:color w:val="000080"/>
          <w:sz w:val="27"/>
          <w:szCs w:val="27"/>
        </w:rPr>
        <w:lastRenderedPageBreak/>
        <w:t xml:space="preserve">Casa, consapevolmente portatela dentro. Quando siete in grado di permettere al vostro cuore e alla vostra testa di comunicare in modo da poter dire di cosa si tratta, fatelo. Seguite da vicino agendo, perché l'energia sul pianeta Terra sosterrà queste mosse più di quanto abbiate mai realizzato. </w:t>
      </w:r>
    </w:p>
    <w:p w:rsidR="003E764E" w:rsidRDefault="003E764E" w:rsidP="003E764E">
      <w:r>
        <w:rPr>
          <w:rFonts w:ascii="Garamond" w:hAnsi="Garamond"/>
          <w:b/>
          <w:bCs/>
          <w:color w:val="000080"/>
          <w:sz w:val="27"/>
          <w:szCs w:val="27"/>
        </w:rPr>
        <w:t>Il tempo dell’Amore</w:t>
      </w:r>
      <w:r>
        <w:rPr>
          <w:rFonts w:ascii="Garamond" w:hAnsi="Garamond"/>
          <w:color w:val="000080"/>
          <w:sz w:val="27"/>
          <w:szCs w:val="27"/>
        </w:rPr>
        <w:br/>
      </w:r>
      <w:r>
        <w:rPr>
          <w:rFonts w:ascii="Garamond" w:hAnsi="Garamond"/>
          <w:color w:val="000080"/>
          <w:sz w:val="27"/>
          <w:szCs w:val="27"/>
        </w:rPr>
        <w:br/>
        <w:t xml:space="preserve">E 'stato difficile, carissimi, perché ognuno di voi è arrivato con un ruolo critico, una parte molto importante della nuova energia che state costruendo. Tuttavia, imparare a fidarvi e a condividerla con gli altri è spesso la parte più difficile. Naturalmente, avete vissuto in un campo di dualità dove pensate che una persona abbia ragione ed un'altra abbia torto. State scoprendo che c'è molto di più che un’ampia gamma di possibilità al suo interno, e in questi tempi avete una grande opportunità per esprimere l'amore in modi nuovi. Ora su cosa questo può essere focalizzato? Può essere focalizzato su qualsiasi cosa, come ad esempio una relazione, l'amore che avete per il vostro cane, o il vostro pesce rosso. Può essere focalizzato sull'amore che avete per i vostri hobby, gli sport e le cose che vi piace fare. Adesso avete la possibilità di portare il vostro amore a livelli completamente nuovi in </w:t>
      </w:r>
      <w:r>
        <w:rPr>
          <w:color w:val="000080"/>
          <w:sz w:val="27"/>
          <w:szCs w:val="27"/>
        </w:rPr>
        <w:t>​​</w:t>
      </w:r>
      <w:r>
        <w:rPr>
          <w:rFonts w:ascii="Garamond" w:hAnsi="Garamond" w:cs="Garamond"/>
          <w:color w:val="000080"/>
          <w:sz w:val="27"/>
          <w:szCs w:val="27"/>
        </w:rPr>
        <w:t>tutti questi ambiti, non solo in uno. Se desiderate lavorare su una relazione, cambiarne la fine, o iniziare un nuovo rapporto, i prossimi mesi sono il momento perfetto per farlo. Troverete mo</w:t>
      </w:r>
      <w:r>
        <w:rPr>
          <w:rFonts w:ascii="Garamond" w:hAnsi="Garamond"/>
          <w:color w:val="000080"/>
          <w:sz w:val="27"/>
          <w:szCs w:val="27"/>
        </w:rPr>
        <w:t xml:space="preserve">lto più facile farlo man mano che le cose si assestano per voi, anche se potete non avere deciso i passi da fare. </w:t>
      </w:r>
      <w:r>
        <w:rPr>
          <w:rFonts w:ascii="Garamond" w:hAnsi="Garamond"/>
          <w:color w:val="000080"/>
          <w:sz w:val="27"/>
          <w:szCs w:val="27"/>
        </w:rPr>
        <w:br/>
      </w:r>
      <w:r>
        <w:rPr>
          <w:rFonts w:ascii="Garamond" w:hAnsi="Garamond"/>
          <w:color w:val="000080"/>
          <w:sz w:val="27"/>
          <w:szCs w:val="27"/>
        </w:rPr>
        <w:br/>
        <w:t>Queste sono opportunità meravigliose, carissimi. Venite colmati dalla luce in questi tempi quando entra questa energia. A seconda di dove si trova la vibrazione collettiva dell'umanità nella fase evolutiva, essa vi influenzerà in modo leggermente diverso perché funziona come un tutto. Potete effettivamente dire nel corso dei prossimi mesi che siete nel tempo dell'amore. Questo vi aiuterà a ricordare  molte cose riguardo a chi siete veramente e le vostre connessioni con Casa. Comprendete com’è essere a Casa. Quando pensate a qualcuno o a qualcosa, venite trasportati lì all'istante. Lo stesso vale per la Terra, ma in realtà non vi muovete; l'energia è lì. Invitatela. Chiedete aiuto e portate le vostre guide verso una connessione più intima con voi in questo periodo in cui l'onda d’amore arriva sul pianeta Terra. In questo tempo dell’amore, potete anche innamorarvi dello spirito molto più di prima. Riuscite a sentire questa energia che si muove attraverso di voi? E’ bello per noi da osservare. Questo è un modo in cui possiamo toccare i vostri cuori mentre siete ancora sulla Terra, a comunicare gli uni con gli altri. Ora, quando avete una tale  chiarezza e provate quella sensazione, vi chiedete come trasmetterla. Molto semplicemente, state trasmutando l'energia. Quando possiamo toccarvi con l’amore più sublime da Casa, potete trasmutarlo e portarlo sulla Terra in un'altra forma d’amore. Troverete più di questo mentre continuate ad andare avanti. Vedrete anche una più profonda comprensione di come funziona, che è molto simile alla vostra fisica sul pianeta Terra. Vi trovate in un tempo meraviglioso di evoluzione, carissimi. Non potremmo essere più orgogliosi del lavoro che state facendo. Comprendiamo tuttavia che molti di voi si sentono molto smarriti ed incerti, a volte, perché le cose sono diverse rispetto a prima. Ma vi diciamo adesso che le opportunità sono più grandi di quanto abbiate mai immaginato. Adesso è il momento di iniziare a mettere insieme alcune delle possibilità del vostro cuore.</w:t>
      </w:r>
    </w:p>
    <w:p w:rsidR="003E764E" w:rsidRDefault="003E764E" w:rsidP="003E764E">
      <w:pPr>
        <w:pStyle w:val="NormaleWeb"/>
      </w:pPr>
      <w:r>
        <w:rPr>
          <w:rFonts w:ascii="Garamond" w:hAnsi="Garamond"/>
          <w:color w:val="000080"/>
          <w:sz w:val="27"/>
          <w:szCs w:val="27"/>
        </w:rPr>
        <w:t xml:space="preserve">Abbiamo l'opportunità, carissimi, di essere testimoni di questi tempi imminenti. Noi guardiamo non soltanto come  evolvete il pianeta Terra, ma come evolvete voi stessi. Ci </w:t>
      </w:r>
      <w:r>
        <w:rPr>
          <w:rFonts w:ascii="Garamond" w:hAnsi="Garamond"/>
          <w:color w:val="000080"/>
          <w:sz w:val="27"/>
          <w:szCs w:val="27"/>
        </w:rPr>
        <w:lastRenderedPageBreak/>
        <w:t>sono molte cose con le quali vi aiuteremo a lavorare, come ad esempio la connessione con la Terra stessa e molti dei cambiamenti che sta attraversando. Le nuove strutture che costruirete sul pianeta Terra per sostenere gli umani con pieni poteri mentre vi risvegliate in massa dal sogno. Il momento è adesso. Godetevi i prossimi mesi, carissimi, quando sentite questa ondata di energia che entra sul vostro pianeta. Lasciate che infonda il vostro cuore nel tempo dell’amore.</w:t>
      </w:r>
      <w:r>
        <w:rPr>
          <w:rFonts w:ascii="Garamond" w:hAnsi="Garamond"/>
          <w:color w:val="000080"/>
          <w:sz w:val="27"/>
          <w:szCs w:val="27"/>
        </w:rPr>
        <w:br/>
      </w:r>
      <w:r>
        <w:rPr>
          <w:rFonts w:ascii="Garamond" w:hAnsi="Garamond"/>
          <w:color w:val="000080"/>
          <w:sz w:val="27"/>
          <w:szCs w:val="27"/>
        </w:rPr>
        <w:br/>
        <w:t>E’ con il più grande onore che ci rivolgiamo a voi in questi modi. Vi chiediamo di trattarvi con rispetto reciproco in ogni momento. Nutritevi a vicenda in ogni occasione. Ricordate che si tratta di un gioco e giocate bene insieme.</w:t>
      </w:r>
    </w:p>
    <w:p w:rsidR="003E764E" w:rsidRDefault="003E764E" w:rsidP="003E764E">
      <w:hyperlink r:id="rId19" w:history="1">
        <w:proofErr w:type="spellStart"/>
        <w:r>
          <w:rPr>
            <w:rStyle w:val="Collegamentoipertestuale"/>
            <w:rFonts w:ascii="Garamond" w:hAnsi="Garamond"/>
            <w:color w:val="000080"/>
            <w:sz w:val="27"/>
            <w:szCs w:val="27"/>
          </w:rPr>
          <w:t>Espavo</w:t>
        </w:r>
        <w:proofErr w:type="spellEnd"/>
      </w:hyperlink>
      <w:r>
        <w:rPr>
          <w:rStyle w:val="hps"/>
          <w:rFonts w:ascii="Garamond" w:hAnsi="Garamond"/>
          <w:color w:val="000080"/>
          <w:sz w:val="27"/>
          <w:szCs w:val="27"/>
        </w:rPr>
        <w:t xml:space="preserve"> </w:t>
      </w:r>
    </w:p>
    <w:p w:rsidR="003E764E" w:rsidRDefault="003E764E" w:rsidP="003E764E">
      <w:pPr>
        <w:spacing w:before="240" w:after="240"/>
        <w:rPr>
          <w:rStyle w:val="hps"/>
          <w:rFonts w:ascii="Garamond" w:hAnsi="Garamond"/>
          <w:b/>
          <w:bCs/>
          <w:color w:val="000080"/>
          <w:sz w:val="27"/>
          <w:szCs w:val="27"/>
        </w:rPr>
      </w:pPr>
      <w:r>
        <w:rPr>
          <w:rStyle w:val="hps"/>
          <w:rFonts w:ascii="Garamond" w:hAnsi="Garamond"/>
          <w:b/>
          <w:bCs/>
          <w:color w:val="000080"/>
          <w:sz w:val="27"/>
          <w:szCs w:val="27"/>
        </w:rPr>
        <w:t>Il gruppo</w:t>
      </w: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rPr>
          <w:rStyle w:val="hps"/>
          <w:rFonts w:ascii="Garamond" w:hAnsi="Garamond"/>
          <w:b/>
          <w:bCs/>
          <w:color w:val="000080"/>
          <w:sz w:val="27"/>
          <w:szCs w:val="27"/>
        </w:rPr>
      </w:pPr>
    </w:p>
    <w:p w:rsidR="003E764E" w:rsidRDefault="003E764E" w:rsidP="003E764E">
      <w:pPr>
        <w:spacing w:before="240" w:after="240"/>
      </w:pPr>
    </w:p>
    <w:p w:rsidR="003E764E" w:rsidRDefault="003E764E" w:rsidP="003E764E">
      <w:pPr>
        <w:ind w:left="284" w:right="284"/>
        <w:jc w:val="center"/>
      </w:pPr>
      <w:r>
        <w:rPr>
          <w:rFonts w:ascii="Garamond" w:hAnsi="Garamond"/>
          <w:b/>
          <w:bCs/>
          <w:color w:val="0000FF"/>
          <w:sz w:val="56"/>
          <w:szCs w:val="56"/>
        </w:rPr>
        <w:lastRenderedPageBreak/>
        <w:t>Contratto con Dio</w:t>
      </w:r>
    </w:p>
    <w:p w:rsidR="003E764E" w:rsidRDefault="003E764E" w:rsidP="003E764E">
      <w:pPr>
        <w:jc w:val="center"/>
      </w:pPr>
      <w:r>
        <w:t> </w:t>
      </w:r>
    </w:p>
    <w:p w:rsidR="003E764E" w:rsidRDefault="003E764E" w:rsidP="003E764E">
      <w:pPr>
        <w:jc w:val="both"/>
      </w:pPr>
      <w:r>
        <w:rPr>
          <w:rFonts w:ascii="Garamond" w:hAnsi="Garamond"/>
          <w:color w:val="000080"/>
          <w:sz w:val="32"/>
          <w:szCs w:val="32"/>
        </w:rPr>
        <w:t xml:space="preserve">Come avete sentito questi giorni così intensi? Sembra tutto immobile, in stallo... In realtà, i nostri corpi fisici, mentali, emozionali e spirituali sono investiti da un'eccezionale Onda o meglio Tsunami di Luce Cosmica portatore di Nuova Coscienza e trasmutazione! Come avete percepito in particolare il 17/9 con il passaggio di Saturno dallo Scorpione (dal 5/10/2012) al Sagittario? </w:t>
      </w:r>
    </w:p>
    <w:p w:rsidR="003E764E" w:rsidRDefault="003E764E" w:rsidP="003E764E">
      <w:pPr>
        <w:jc w:val="both"/>
      </w:pPr>
      <w:r>
        <w:rPr>
          <w:rFonts w:ascii="Garamond" w:hAnsi="Garamond"/>
          <w:color w:val="000080"/>
          <w:sz w:val="32"/>
          <w:szCs w:val="32"/>
        </w:rPr>
        <w:t> </w:t>
      </w:r>
    </w:p>
    <w:p w:rsidR="003E764E" w:rsidRDefault="003E764E" w:rsidP="003E764E">
      <w:pPr>
        <w:jc w:val="both"/>
      </w:pPr>
      <w:r>
        <w:rPr>
          <w:rFonts w:ascii="Garamond" w:hAnsi="Garamond"/>
          <w:color w:val="000080"/>
          <w:sz w:val="32"/>
          <w:szCs w:val="32"/>
        </w:rPr>
        <w:t>Dal segno introspettivo e del profondo al segno della novità, dell'azione e della realizzazione nel qui ed ora, nella materia: la Verità rende liberi! Come un'eruzione dagli stati più profondi dell'anima, dalle acque profonde... fino alla Superficie! Avete avvertito anche voi una potente spinta in avanti ed un irresistibile desiderio di cambiamento?</w:t>
      </w:r>
    </w:p>
    <w:p w:rsidR="003E764E" w:rsidRDefault="003E764E" w:rsidP="003E764E">
      <w:pPr>
        <w:jc w:val="both"/>
      </w:pPr>
      <w:r>
        <w:rPr>
          <w:rFonts w:ascii="Garamond" w:hAnsi="Garamond"/>
          <w:color w:val="000080"/>
          <w:sz w:val="32"/>
          <w:szCs w:val="32"/>
        </w:rPr>
        <w:t>La sera del 17 Settembre, verso le 23, ero nel letto ed ho sentito il desiderio di confidarmi con Dio su tutte le sensazioni, le paure e le preoccupazioni degli ultimi anni.</w:t>
      </w:r>
    </w:p>
    <w:p w:rsidR="003E764E" w:rsidRDefault="003E764E" w:rsidP="003E764E">
      <w:pPr>
        <w:jc w:val="both"/>
      </w:pPr>
      <w:r>
        <w:rPr>
          <w:rFonts w:ascii="Garamond" w:hAnsi="Garamond"/>
          <w:color w:val="000080"/>
          <w:sz w:val="32"/>
          <w:szCs w:val="32"/>
        </w:rPr>
        <w:t>Ho iniziato a parlare a voce alta, come se mi confidassi con un amico sincero, ad aprirmi completamente a Lei/Lui. A un certo punto ho cominciato a diventare più preciso, analitico, a vedere (e sentire in ogni cellula del mio corpo) tutti gli orrori che stanno affliggendo l'umanità. Dall'esodo di massa all'inquinamento, dai barboni che rovistano nei cassonetti ai bambini chiusi e rinchiusi (mentalmente e fisicamente) nelle scuole o nei campi di lavoro..., dai Governi corrotti alla delinquenza più spietata, dai poteri occulti che si nutrono della nostra energia a tutti i veleni che mangiamo, beviamo, respiriamo e riceviamo come pensieri intossicanti nostri e dell'intera umanità!</w:t>
      </w:r>
    </w:p>
    <w:p w:rsidR="003E764E" w:rsidRDefault="003E764E" w:rsidP="003E764E">
      <w:pPr>
        <w:jc w:val="both"/>
      </w:pPr>
      <w:r>
        <w:rPr>
          <w:rFonts w:ascii="Garamond" w:hAnsi="Garamond"/>
          <w:color w:val="000080"/>
          <w:sz w:val="32"/>
          <w:szCs w:val="32"/>
        </w:rPr>
        <w:t>Ho quindi iniziato ad elencare a Dio tutto quanto non sopportavo più. Tutto ciò che Lei/Lui dovevano fare per soccorrere e liberare definitivamente un Uomo ingabbiato dalle strette maglie dell'ego e dei condizionamenti, ormai perso nella vacuità e nella nullità, desolatamente allo sbando!</w:t>
      </w:r>
    </w:p>
    <w:p w:rsidR="003E764E" w:rsidRDefault="003E764E" w:rsidP="003E764E">
      <w:pPr>
        <w:jc w:val="both"/>
      </w:pPr>
      <w:r>
        <w:rPr>
          <w:rFonts w:ascii="Garamond" w:hAnsi="Garamond"/>
          <w:color w:val="000080"/>
          <w:sz w:val="32"/>
          <w:szCs w:val="32"/>
        </w:rPr>
        <w:t>Il discorso si faceva sempre più intenso fino a quando ho sentito il bisogno di rivolgere</w:t>
      </w:r>
      <w:r>
        <w:rPr>
          <w:rFonts w:ascii="Garamond" w:hAnsi="Garamond"/>
          <w:b/>
          <w:bCs/>
          <w:i/>
          <w:iCs/>
          <w:color w:val="000080"/>
          <w:sz w:val="32"/>
          <w:szCs w:val="32"/>
        </w:rPr>
        <w:t xml:space="preserve"> a Dio</w:t>
      </w:r>
      <w:r>
        <w:rPr>
          <w:rFonts w:ascii="Garamond" w:hAnsi="Garamond"/>
          <w:color w:val="000080"/>
          <w:sz w:val="32"/>
          <w:szCs w:val="32"/>
        </w:rPr>
        <w:t xml:space="preserve"> </w:t>
      </w:r>
      <w:r>
        <w:rPr>
          <w:rFonts w:ascii="Garamond" w:hAnsi="Garamond"/>
          <w:b/>
          <w:bCs/>
          <w:i/>
          <w:iCs/>
          <w:color w:val="000080"/>
          <w:sz w:val="32"/>
          <w:szCs w:val="32"/>
        </w:rPr>
        <w:t>una vera e propria richiesta formale di intervento:</w:t>
      </w:r>
    </w:p>
    <w:p w:rsidR="003E764E" w:rsidRDefault="003E764E" w:rsidP="003E764E">
      <w:pPr>
        <w:jc w:val="both"/>
      </w:pPr>
      <w:r>
        <w:rPr>
          <w:rFonts w:ascii="Garamond" w:hAnsi="Garamond"/>
          <w:color w:val="000080"/>
          <w:sz w:val="32"/>
          <w:szCs w:val="32"/>
        </w:rPr>
        <w:t> </w:t>
      </w:r>
    </w:p>
    <w:p w:rsidR="003E764E" w:rsidRDefault="003E764E" w:rsidP="003E764E">
      <w:pPr>
        <w:jc w:val="both"/>
      </w:pPr>
      <w:r>
        <w:rPr>
          <w:rFonts w:ascii="Garamond" w:hAnsi="Garamond"/>
          <w:color w:val="000080"/>
          <w:sz w:val="32"/>
          <w:szCs w:val="32"/>
        </w:rPr>
        <w:t xml:space="preserve">“L'umanità ha sofferto abbastanza e ha pagato per le sue colpe! Ora è tempo di separare il grano del loglio, da chi intende proseguire il Cammino verso la Vera Luce e chi, invece, nella pienezza del proprio libero arbitrio, ha scelto di proseguire nell'oscurità! E' tempo di portare nel qui ed ora i frutti di tutte le meditazioni, del lavoro energetico/sottile, dell'intima connessione interiore con il Sé, di tutta la profondità, la creatività e la bellezza che la parte più </w:t>
      </w:r>
      <w:r>
        <w:rPr>
          <w:rFonts w:ascii="Garamond" w:hAnsi="Garamond"/>
          <w:color w:val="000080"/>
          <w:sz w:val="32"/>
          <w:szCs w:val="32"/>
        </w:rPr>
        <w:lastRenderedPageBreak/>
        <w:t xml:space="preserve">cosciente e risvegliata dell'umanità ha saputo infondere in questa creazione. E' tempo di portare le Città di Luce sul Piano fisico o di far ascendere Madre Terra ad un Piano di Luce. </w:t>
      </w:r>
    </w:p>
    <w:p w:rsidR="003E764E" w:rsidRDefault="003E764E" w:rsidP="003E764E">
      <w:pPr>
        <w:jc w:val="both"/>
      </w:pPr>
      <w:r>
        <w:rPr>
          <w:rFonts w:ascii="Garamond" w:hAnsi="Garamond"/>
          <w:b/>
          <w:bCs/>
          <w:i/>
          <w:iCs/>
          <w:color w:val="000080"/>
          <w:sz w:val="32"/>
          <w:szCs w:val="32"/>
        </w:rPr>
        <w:t>Noi, in quanto genere umano, richiediamo di cogliere con la pienezza dei 5 sensi che ci sono stati donati in questa forma fisica e dei nuovi sensi sottili che stiamo progressivamente acquisendo, la Purezza, la Bellezza e la Gioia dello Spirito. Il Tempo è giunto per portare lo Spirito nella Materia e far ascendere la Materia alla Mater, la Sostanza Madre, al suo Stato Originario e Spirituale!!!”</w:t>
      </w:r>
    </w:p>
    <w:p w:rsidR="003E764E" w:rsidRDefault="003E764E" w:rsidP="003E764E">
      <w:pPr>
        <w:jc w:val="both"/>
      </w:pPr>
      <w:r>
        <w:rPr>
          <w:rFonts w:ascii="Garamond" w:hAnsi="Garamond"/>
          <w:color w:val="000080"/>
          <w:sz w:val="32"/>
          <w:szCs w:val="32"/>
        </w:rPr>
        <w:t>Come un contratto scritto nel mio cuore e nel Cuore di Dio, pronunciando l'ultima parola ho guardato l'ora della sveglia: 23.23!!!</w:t>
      </w:r>
    </w:p>
    <w:p w:rsidR="003E764E" w:rsidRDefault="003E764E" w:rsidP="003E764E">
      <w:pPr>
        <w:jc w:val="both"/>
      </w:pPr>
      <w:r>
        <w:t> </w:t>
      </w:r>
    </w:p>
    <w:p w:rsidR="003E764E" w:rsidRDefault="003E764E" w:rsidP="003E764E">
      <w:pPr>
        <w:jc w:val="both"/>
      </w:pPr>
      <w:r>
        <w:rPr>
          <w:rFonts w:ascii="Garamond" w:hAnsi="Garamond"/>
          <w:color w:val="000080"/>
          <w:sz w:val="32"/>
          <w:szCs w:val="32"/>
        </w:rPr>
        <w:t>Concluso questo “colloquio” estenuante, ma arricchente, mi sono addormentato. Ho fatto un sogno. Ero nelle zone di Padova (o così mi sembra). C'era una festa in città e dovevo consegnare delle casse audio, ma delegavo un mio ex collega ed un mio amico di gioventù (entrambi che non vedo e sento da anni).</w:t>
      </w:r>
    </w:p>
    <w:p w:rsidR="003E764E" w:rsidRDefault="003E764E" w:rsidP="003E764E">
      <w:pPr>
        <w:jc w:val="both"/>
      </w:pPr>
      <w:r>
        <w:rPr>
          <w:rFonts w:ascii="Garamond" w:hAnsi="Garamond"/>
          <w:color w:val="000080"/>
          <w:sz w:val="32"/>
          <w:szCs w:val="32"/>
        </w:rPr>
        <w:t>Dico poi a mia moglie di andare a vedere la festa dall'alto della collina. Salendo, in macchina, passiamo accanto ad una zona termale. A un certo punto dobbiamo fermarci e fare inversione... dalle piscine termali l'acqua iniziava a ribollire, come delle solfatari in piena attività, e invadeva la strada.</w:t>
      </w:r>
    </w:p>
    <w:p w:rsidR="003E764E" w:rsidRDefault="003E764E" w:rsidP="003E764E">
      <w:pPr>
        <w:jc w:val="both"/>
      </w:pPr>
      <w:r>
        <w:rPr>
          <w:rFonts w:ascii="Garamond" w:hAnsi="Garamond"/>
          <w:color w:val="000080"/>
          <w:sz w:val="32"/>
          <w:szCs w:val="32"/>
        </w:rPr>
        <w:t>Mi sveglio ancora scosso... tra il sogno delle acque profonde (le emozioni) in subbuglio e il discorso con Dio.</w:t>
      </w:r>
    </w:p>
    <w:p w:rsidR="003E764E" w:rsidRDefault="003E764E" w:rsidP="003E764E">
      <w:pPr>
        <w:jc w:val="both"/>
      </w:pPr>
      <w:r>
        <w:rPr>
          <w:rFonts w:ascii="Garamond" w:hAnsi="Garamond"/>
          <w:color w:val="000080"/>
          <w:sz w:val="32"/>
          <w:szCs w:val="32"/>
        </w:rPr>
        <w:t xml:space="preserve">Resto in una sorta di dormiveglia... Mi svegliavo e addormentavo senza soluzione di continuità. In questo stato direi di coscienza alterata (o forse assolutamente Vera), mi sento salire verso il cielo e portare in una grande stanza difficilmente descrivibile. Un po' </w:t>
      </w:r>
      <w:proofErr w:type="spellStart"/>
      <w:r>
        <w:rPr>
          <w:rFonts w:ascii="Garamond" w:hAnsi="Garamond"/>
          <w:color w:val="000080"/>
          <w:sz w:val="32"/>
          <w:szCs w:val="32"/>
        </w:rPr>
        <w:t>ipertecnologica</w:t>
      </w:r>
      <w:proofErr w:type="spellEnd"/>
      <w:r>
        <w:rPr>
          <w:rFonts w:ascii="Garamond" w:hAnsi="Garamond"/>
          <w:color w:val="000080"/>
          <w:sz w:val="32"/>
          <w:szCs w:val="32"/>
        </w:rPr>
        <w:t xml:space="preserve">, un po' paradisiaca... comunque qualcosa che non avevo mai visto, con una Luce surreale sullo sfondo che pulsava. Mi trovo seduto ad un tavolo, al cospetto di DIO. </w:t>
      </w:r>
      <w:proofErr w:type="spellStart"/>
      <w:r>
        <w:rPr>
          <w:rFonts w:ascii="Garamond" w:hAnsi="Garamond"/>
          <w:color w:val="000080"/>
          <w:sz w:val="32"/>
          <w:szCs w:val="32"/>
        </w:rPr>
        <w:t>Shri</w:t>
      </w:r>
      <w:proofErr w:type="spellEnd"/>
      <w:r>
        <w:rPr>
          <w:rFonts w:ascii="Garamond" w:hAnsi="Garamond"/>
          <w:color w:val="000080"/>
          <w:sz w:val="32"/>
          <w:szCs w:val="32"/>
        </w:rPr>
        <w:t xml:space="preserve"> Shiva (Dio Padre), la Grande Madre, Gesù Cristo, in lontananza </w:t>
      </w:r>
      <w:proofErr w:type="spellStart"/>
      <w:r>
        <w:rPr>
          <w:rFonts w:ascii="Garamond" w:hAnsi="Garamond"/>
          <w:color w:val="000080"/>
          <w:sz w:val="32"/>
          <w:szCs w:val="32"/>
        </w:rPr>
        <w:t>Shri</w:t>
      </w:r>
      <w:proofErr w:type="spellEnd"/>
      <w:r>
        <w:rPr>
          <w:rFonts w:ascii="Garamond" w:hAnsi="Garamond"/>
          <w:color w:val="000080"/>
          <w:sz w:val="32"/>
          <w:szCs w:val="32"/>
        </w:rPr>
        <w:t xml:space="preserve"> </w:t>
      </w:r>
      <w:proofErr w:type="spellStart"/>
      <w:r>
        <w:rPr>
          <w:rFonts w:ascii="Garamond" w:hAnsi="Garamond"/>
          <w:color w:val="000080"/>
          <w:sz w:val="32"/>
          <w:szCs w:val="32"/>
        </w:rPr>
        <w:t>Ganesha</w:t>
      </w:r>
      <w:proofErr w:type="spellEnd"/>
      <w:r>
        <w:rPr>
          <w:rFonts w:ascii="Garamond" w:hAnsi="Garamond"/>
          <w:color w:val="000080"/>
          <w:sz w:val="32"/>
          <w:szCs w:val="32"/>
        </w:rPr>
        <w:t xml:space="preserve"> (Principio dell'Innocenza e Saggezza Primordiale), Mosè e l'Arcangelo Michele accanto.</w:t>
      </w:r>
    </w:p>
    <w:p w:rsidR="003E764E" w:rsidRDefault="003E764E" w:rsidP="003E764E">
      <w:pPr>
        <w:jc w:val="both"/>
      </w:pPr>
      <w:r>
        <w:rPr>
          <w:rFonts w:ascii="Garamond" w:hAnsi="Garamond"/>
          <w:color w:val="000080"/>
          <w:sz w:val="32"/>
          <w:szCs w:val="32"/>
        </w:rPr>
        <w:t xml:space="preserve">Padre, Madre, Figlio, Maestro Primordiale e Arcangelo ispiratore sono lì, di fronte a me, e mi chiedono di ripetere tutto ciò che avevo richiesto la sera prima. Con sicurezza, senza paura, torno a formulare l'enunciato/contratto che avevamo stipulato e loro appuntano le mie richieste. Finalmente mi addormento di nuovo e mi sveglio verso le 6.00. Sono steso supino, con le mani appoggiate sul petto. Percepisco il cuore e i due mignoli (collegati </w:t>
      </w:r>
      <w:r>
        <w:rPr>
          <w:rFonts w:ascii="Garamond" w:hAnsi="Garamond"/>
          <w:color w:val="000080"/>
          <w:sz w:val="32"/>
          <w:szCs w:val="32"/>
        </w:rPr>
        <w:lastRenderedPageBreak/>
        <w:t xml:space="preserve">sottilmente al </w:t>
      </w:r>
      <w:proofErr w:type="spellStart"/>
      <w:r>
        <w:rPr>
          <w:rFonts w:ascii="Garamond" w:hAnsi="Garamond"/>
          <w:color w:val="000080"/>
          <w:sz w:val="32"/>
          <w:szCs w:val="32"/>
        </w:rPr>
        <w:t>chakra</w:t>
      </w:r>
      <w:proofErr w:type="spellEnd"/>
      <w:r>
        <w:rPr>
          <w:rFonts w:ascii="Garamond" w:hAnsi="Garamond"/>
          <w:color w:val="000080"/>
          <w:sz w:val="32"/>
          <w:szCs w:val="32"/>
        </w:rPr>
        <w:t xml:space="preserve"> del cuore) gonfi, come se stessero per scoppiare dalla quantità </w:t>
      </w:r>
      <w:proofErr w:type="spellStart"/>
      <w:r>
        <w:rPr>
          <w:rFonts w:ascii="Garamond" w:hAnsi="Garamond"/>
          <w:color w:val="000080"/>
          <w:sz w:val="32"/>
          <w:szCs w:val="32"/>
        </w:rPr>
        <w:t>di…</w:t>
      </w:r>
      <w:proofErr w:type="spellEnd"/>
      <w:r>
        <w:rPr>
          <w:rFonts w:ascii="Garamond" w:hAnsi="Garamond"/>
          <w:color w:val="000080"/>
          <w:sz w:val="32"/>
          <w:szCs w:val="32"/>
        </w:rPr>
        <w:t xml:space="preserve"> non so bene cosa... presente all'interno.</w:t>
      </w:r>
    </w:p>
    <w:p w:rsidR="003E764E" w:rsidRDefault="003E764E" w:rsidP="003E764E">
      <w:pPr>
        <w:jc w:val="both"/>
      </w:pPr>
      <w:r>
        <w:rPr>
          <w:rFonts w:ascii="Garamond" w:hAnsi="Garamond"/>
          <w:color w:val="000080"/>
          <w:sz w:val="32"/>
          <w:szCs w:val="32"/>
        </w:rPr>
        <w:t>In quel momento chiedo al divino cosa mi stia succedendo. Sento una voce interiore che mi dice: “abbiamo racchiuso nel tuo cuore, e di coloro che sono allineati a questo sentire, il contratto siglato questa notte, per questo lo senti ricolmo. Tienilo con cura, come in uno scrigno sacro, si aprirà quando giungerà il momento!!! In una vita precedente, in un'altra creazione, sei stato il Governatore di una Città di Luce. Con umiltà e spirito di servizio hai combattuto strenuamente per difendere i diritti e la libertà dei tuoi concittadini. Pertanto ora non accetti di vedere l'umanità annichilita, imprigionata nel corpo e nell'anima.</w:t>
      </w:r>
    </w:p>
    <w:p w:rsidR="003E764E" w:rsidRDefault="003E764E" w:rsidP="003E764E">
      <w:pPr>
        <w:jc w:val="both"/>
      </w:pPr>
      <w:r>
        <w:rPr>
          <w:rFonts w:ascii="Garamond" w:hAnsi="Garamond"/>
          <w:b/>
          <w:bCs/>
          <w:i/>
          <w:iCs/>
          <w:color w:val="000080"/>
          <w:sz w:val="32"/>
          <w:szCs w:val="32"/>
        </w:rPr>
        <w:t>Hai avuto il coraggio e la determinazione per affrontare e confrontarti con il Divino, questo ti fa onore”.</w:t>
      </w:r>
    </w:p>
    <w:p w:rsidR="003E764E" w:rsidRDefault="003E764E" w:rsidP="003E764E">
      <w:pPr>
        <w:jc w:val="both"/>
      </w:pPr>
      <w:r>
        <w:rPr>
          <w:rFonts w:ascii="Garamond" w:hAnsi="Garamond"/>
          <w:color w:val="000080"/>
          <w:sz w:val="32"/>
          <w:szCs w:val="32"/>
        </w:rPr>
        <w:t>In quel momento sono scoppiato in un pianto irrefrenabile, scrosciante, ancestrale, come se contenesse la mia sofferenza, ma anche quella dell'intera umanità! Come dai miei occhi sgorgasse tutta l'acqua che avevo visto nel sogno delle terme! Un pianto così intenso e liberatorio che non avevo mai provato prima. Il cuore ha iniziato ad alleggerirsi e i mignoli a sgonfiarsi.</w:t>
      </w:r>
    </w:p>
    <w:p w:rsidR="003E764E" w:rsidRDefault="003E764E" w:rsidP="003E764E">
      <w:pPr>
        <w:jc w:val="both"/>
      </w:pPr>
      <w:r>
        <w:rPr>
          <w:rFonts w:ascii="Garamond" w:hAnsi="Garamond"/>
          <w:color w:val="000080"/>
          <w:sz w:val="32"/>
          <w:szCs w:val="32"/>
        </w:rPr>
        <w:t>Spero che l'umanità, in piena unità e condivisione, riesca a fare quel salto di Coscienza per cui ha scelto di essere qui, oggi, nel momento più importante di questa civiltà! Che possa veramente portare il “Cielo in Terra e la Terra in Cielo”!</w:t>
      </w:r>
    </w:p>
    <w:p w:rsidR="003E764E" w:rsidRDefault="003E764E" w:rsidP="003E764E">
      <w:pPr>
        <w:jc w:val="both"/>
      </w:pPr>
      <w:r>
        <w:rPr>
          <w:rFonts w:ascii="Garamond" w:hAnsi="Garamond"/>
          <w:color w:val="000080"/>
          <w:sz w:val="32"/>
          <w:szCs w:val="32"/>
        </w:rPr>
        <w:t xml:space="preserve">Non ci resta che centrarci sul cuore, sul Puro Amore, rimanendo ancorati a Madre Terra e al Suo Potere Taumaturgico! </w:t>
      </w:r>
    </w:p>
    <w:p w:rsidR="003E764E" w:rsidRDefault="003E764E" w:rsidP="003E764E">
      <w:pPr>
        <w:jc w:val="both"/>
      </w:pPr>
      <w:r>
        <w:rPr>
          <w:rFonts w:ascii="Garamond" w:hAnsi="Garamond"/>
          <w:color w:val="000080"/>
          <w:sz w:val="32"/>
          <w:szCs w:val="32"/>
        </w:rPr>
        <w:t xml:space="preserve">Malgrado la situazione esteriore, che sembra peggiorare di giorno in giorno, dobbiamo testimoniare gli eventi  mantenendo il più possibile il nostro equilibrio interiore. In questo Momento </w:t>
      </w:r>
      <w:r>
        <w:rPr>
          <w:rFonts w:ascii="Garamond" w:hAnsi="Garamond"/>
          <w:b/>
          <w:bCs/>
          <w:color w:val="000080"/>
          <w:sz w:val="32"/>
          <w:szCs w:val="32"/>
        </w:rPr>
        <w:t>EQUILIBRIO</w:t>
      </w:r>
      <w:r>
        <w:rPr>
          <w:rFonts w:ascii="Garamond" w:hAnsi="Garamond"/>
          <w:color w:val="000080"/>
          <w:sz w:val="32"/>
          <w:szCs w:val="32"/>
        </w:rPr>
        <w:t xml:space="preserve"> è la parola chiave! </w:t>
      </w:r>
    </w:p>
    <w:p w:rsidR="003E764E" w:rsidRDefault="003E764E" w:rsidP="003E764E">
      <w:pPr>
        <w:jc w:val="both"/>
      </w:pPr>
      <w:r>
        <w:rPr>
          <w:rFonts w:ascii="Garamond" w:hAnsi="Garamond"/>
          <w:i/>
          <w:iCs/>
          <w:color w:val="000080"/>
          <w:sz w:val="32"/>
          <w:szCs w:val="32"/>
        </w:rPr>
        <w:t>Rivolgiamo costantemente verso il Sé Supremo, i nostri più elevati Pensieri, Desideri, Intenzioni ed Azioni!</w:t>
      </w:r>
    </w:p>
    <w:p w:rsidR="003E764E" w:rsidRDefault="003E764E" w:rsidP="003E764E">
      <w:pPr>
        <w:jc w:val="both"/>
      </w:pPr>
      <w:r>
        <w:rPr>
          <w:rFonts w:ascii="Garamond" w:hAnsi="Garamond"/>
          <w:i/>
          <w:iCs/>
          <w:color w:val="000080"/>
          <w:sz w:val="32"/>
          <w:szCs w:val="32"/>
        </w:rPr>
        <w:t>Richiediamo poi l'aiuto dell'universo affinché si compia il Piano Divino sulla Terra per il massimo bene nostro e dell'intera umanità!</w:t>
      </w:r>
    </w:p>
    <w:p w:rsidR="003E764E" w:rsidRDefault="003E764E" w:rsidP="003E764E">
      <w:pPr>
        <w:jc w:val="both"/>
      </w:pPr>
      <w:r>
        <w:rPr>
          <w:rFonts w:ascii="Garamond" w:hAnsi="Garamond"/>
          <w:i/>
          <w:iCs/>
          <w:color w:val="000080"/>
          <w:sz w:val="32"/>
          <w:szCs w:val="32"/>
        </w:rPr>
        <w:t>Se poteste mantenere la meraviglia del vostro cuore dinanzi ai miracoli quotidiani della vostra vita, il vostro dolore non sembrerà meno meraviglioso della vostra gioia. (</w:t>
      </w:r>
      <w:proofErr w:type="spellStart"/>
      <w:r>
        <w:rPr>
          <w:rFonts w:ascii="Garamond" w:hAnsi="Garamond"/>
          <w:i/>
          <w:iCs/>
          <w:color w:val="000080"/>
          <w:sz w:val="32"/>
          <w:szCs w:val="32"/>
        </w:rPr>
        <w:t>Khalil</w:t>
      </w:r>
      <w:proofErr w:type="spellEnd"/>
      <w:r>
        <w:rPr>
          <w:rFonts w:ascii="Garamond" w:hAnsi="Garamond"/>
          <w:i/>
          <w:iCs/>
          <w:color w:val="000080"/>
          <w:sz w:val="32"/>
          <w:szCs w:val="32"/>
        </w:rPr>
        <w:t xml:space="preserve"> </w:t>
      </w:r>
      <w:proofErr w:type="spellStart"/>
      <w:r>
        <w:rPr>
          <w:rFonts w:ascii="Garamond" w:hAnsi="Garamond"/>
          <w:i/>
          <w:iCs/>
          <w:color w:val="000080"/>
          <w:sz w:val="32"/>
          <w:szCs w:val="32"/>
        </w:rPr>
        <w:t>Gibran</w:t>
      </w:r>
      <w:proofErr w:type="spellEnd"/>
      <w:r>
        <w:rPr>
          <w:rFonts w:ascii="Garamond" w:hAnsi="Garamond"/>
          <w:i/>
          <w:iCs/>
          <w:color w:val="000080"/>
          <w:sz w:val="32"/>
          <w:szCs w:val="32"/>
        </w:rPr>
        <w:t xml:space="preserve">) </w:t>
      </w:r>
    </w:p>
    <w:p w:rsidR="003E764E" w:rsidRDefault="003E764E" w:rsidP="003E764E">
      <w:pPr>
        <w:jc w:val="both"/>
      </w:pPr>
      <w:r>
        <w:t> </w:t>
      </w:r>
    </w:p>
    <w:p w:rsidR="003E764E" w:rsidRDefault="003E764E" w:rsidP="003E764E">
      <w:pPr>
        <w:jc w:val="both"/>
      </w:pPr>
      <w:r>
        <w:rPr>
          <w:rFonts w:ascii="Garamond" w:hAnsi="Garamond"/>
          <w:color w:val="000080"/>
          <w:sz w:val="32"/>
          <w:szCs w:val="32"/>
        </w:rPr>
        <w:t> </w:t>
      </w:r>
    </w:p>
    <w:p w:rsidR="003E764E" w:rsidRDefault="003E764E" w:rsidP="003E764E">
      <w:pPr>
        <w:jc w:val="both"/>
      </w:pPr>
      <w:proofErr w:type="spellStart"/>
      <w:r>
        <w:rPr>
          <w:rFonts w:ascii="Garamond" w:hAnsi="Garamond"/>
          <w:color w:val="000080"/>
          <w:sz w:val="32"/>
          <w:szCs w:val="32"/>
        </w:rPr>
        <w:t>Namastè</w:t>
      </w:r>
      <w:proofErr w:type="spellEnd"/>
    </w:p>
    <w:p w:rsidR="003E764E" w:rsidRDefault="003E764E" w:rsidP="003E764E">
      <w:pPr>
        <w:jc w:val="both"/>
      </w:pPr>
      <w:proofErr w:type="spellStart"/>
      <w:r>
        <w:rPr>
          <w:rFonts w:ascii="Garamond" w:hAnsi="Garamond"/>
          <w:color w:val="000080"/>
          <w:sz w:val="32"/>
          <w:szCs w:val="32"/>
        </w:rPr>
        <w:t>Mic</w:t>
      </w:r>
      <w:proofErr w:type="spellEnd"/>
    </w:p>
    <w:p w:rsidR="003E764E" w:rsidRDefault="003E764E" w:rsidP="003E764E">
      <w:pPr>
        <w:pStyle w:val="NormaleWeb"/>
        <w:spacing w:before="13" w:beforeAutospacing="0" w:after="13" w:afterAutospacing="0"/>
        <w:jc w:val="both"/>
      </w:pPr>
      <w:r>
        <w:t> </w:t>
      </w:r>
    </w:p>
    <w:p w:rsidR="003E764E" w:rsidRDefault="003E764E" w:rsidP="003E764E">
      <w:pPr>
        <w:pStyle w:val="NormaleWeb"/>
        <w:spacing w:before="13" w:beforeAutospacing="0" w:after="13" w:afterAutospacing="0"/>
        <w:jc w:val="center"/>
      </w:pPr>
      <w:r>
        <w:t> </w:t>
      </w:r>
    </w:p>
    <w:p w:rsidR="003E764E" w:rsidRDefault="003E764E" w:rsidP="003E764E">
      <w:pPr>
        <w:pStyle w:val="NormaleWeb"/>
        <w:spacing w:before="13" w:beforeAutospacing="0" w:after="13" w:afterAutospacing="0"/>
        <w:jc w:val="center"/>
      </w:pPr>
      <w:r>
        <w:lastRenderedPageBreak/>
        <w:t> </w:t>
      </w:r>
      <w:r>
        <w:rPr>
          <w:rFonts w:ascii="Book Antiqua" w:hAnsi="Book Antiqua"/>
          <w:b/>
          <w:bCs/>
          <w:i/>
          <w:iCs/>
          <w:color w:val="005903"/>
          <w:sz w:val="72"/>
          <w:szCs w:val="72"/>
        </w:rPr>
        <w:t>La Colomba di Fuoco</w:t>
      </w:r>
    </w:p>
    <w:p w:rsidR="003E764E" w:rsidRDefault="003E764E" w:rsidP="003E764E">
      <w:pPr>
        <w:pStyle w:val="NormaleWeb"/>
        <w:jc w:val="center"/>
      </w:pPr>
      <w:r>
        <w:rPr>
          <w:rFonts w:ascii="Book Antiqua" w:hAnsi="Book Antiqua"/>
          <w:b/>
          <w:bCs/>
          <w:color w:val="005903"/>
          <w:sz w:val="32"/>
          <w:szCs w:val="32"/>
        </w:rPr>
        <w:t>attraverso Rāsa</w:t>
      </w:r>
    </w:p>
    <w:p w:rsidR="003E764E" w:rsidRDefault="003E764E" w:rsidP="003E764E">
      <w:pPr>
        <w:pStyle w:val="NormaleWeb"/>
        <w:spacing w:before="13" w:beforeAutospacing="0" w:after="13" w:afterAutospacing="0"/>
        <w:jc w:val="center"/>
      </w:pPr>
      <w:r>
        <w:rPr>
          <w:rFonts w:ascii="Book Antiqua" w:hAnsi="Book Antiqua"/>
          <w:b/>
          <w:bCs/>
          <w:color w:val="005903"/>
          <w:sz w:val="48"/>
          <w:szCs w:val="48"/>
        </w:rPr>
        <w:t>L'Attivazione del Cuore Alto</w:t>
      </w:r>
    </w:p>
    <w:p w:rsidR="003E764E" w:rsidRDefault="003E764E" w:rsidP="003E764E">
      <w:pPr>
        <w:pStyle w:val="NormaleWeb"/>
        <w:jc w:val="center"/>
      </w:pPr>
      <w:r>
        <w:rPr>
          <w:rFonts w:ascii="Book Antiqua" w:hAnsi="Book Antiqua"/>
          <w:b/>
          <w:bCs/>
          <w:color w:val="005903"/>
          <w:sz w:val="27"/>
          <w:szCs w:val="27"/>
        </w:rPr>
        <w:t>– Quarta parte –</w:t>
      </w:r>
      <w:r>
        <w:rPr>
          <w:rFonts w:ascii="Book Antiqua" w:hAnsi="Book Antiqua"/>
          <w:color w:val="005903"/>
          <w:sz w:val="27"/>
          <w:szCs w:val="27"/>
        </w:rPr>
        <w:t> </w:t>
      </w:r>
    </w:p>
    <w:p w:rsidR="003E764E" w:rsidRDefault="003E764E" w:rsidP="003E764E">
      <w:pPr>
        <w:jc w:val="center"/>
      </w:pPr>
      <w:r>
        <w:rPr>
          <w:rFonts w:ascii="Book Antiqua" w:hAnsi="Book Antiqua"/>
          <w:b/>
          <w:bCs/>
          <w:color w:val="005903"/>
          <w:sz w:val="48"/>
          <w:szCs w:val="48"/>
        </w:rPr>
        <w:t>L'Iniziazione</w:t>
      </w:r>
      <w:r>
        <w:rPr>
          <w:rFonts w:ascii="Book Antiqua" w:hAnsi="Book Antiqua"/>
          <w:b/>
          <w:bCs/>
          <w:color w:val="005903"/>
          <w:sz w:val="48"/>
          <w:szCs w:val="48"/>
        </w:rPr>
        <w:br/>
      </w:r>
      <w:r>
        <w:rPr>
          <w:rFonts w:ascii="Book Antiqua" w:hAnsi="Book Antiqua"/>
          <w:b/>
          <w:bCs/>
          <w:color w:val="005903"/>
          <w:sz w:val="27"/>
          <w:szCs w:val="27"/>
        </w:rPr>
        <w:t>Seconda fase</w:t>
      </w:r>
    </w:p>
    <w:p w:rsidR="003E764E" w:rsidRDefault="003E764E" w:rsidP="003E764E">
      <w:pPr>
        <w:jc w:val="center"/>
      </w:pPr>
      <w:r>
        <w:rPr>
          <w:rFonts w:ascii="Book Antiqua" w:hAnsi="Book Antiqua"/>
          <w:b/>
          <w:bCs/>
          <w:i/>
          <w:iCs/>
          <w:color w:val="005903"/>
          <w:sz w:val="27"/>
          <w:szCs w:val="27"/>
        </w:rPr>
        <w:t>Respirate - Fate spazio</w:t>
      </w:r>
    </w:p>
    <w:p w:rsidR="003E764E" w:rsidRDefault="003E764E" w:rsidP="003E764E">
      <w:pPr>
        <w:spacing w:line="360" w:lineRule="auto"/>
        <w:jc w:val="center"/>
      </w:pPr>
      <w:r>
        <w:rPr>
          <w:rFonts w:ascii="Garamond" w:hAnsi="Garamond"/>
          <w:color w:val="005903"/>
          <w:sz w:val="27"/>
          <w:szCs w:val="27"/>
        </w:rPr>
        <w:t> </w:t>
      </w:r>
    </w:p>
    <w:p w:rsidR="003E764E" w:rsidRDefault="003E764E" w:rsidP="003E764E">
      <w:pPr>
        <w:spacing w:line="360" w:lineRule="auto"/>
        <w:jc w:val="center"/>
      </w:pPr>
      <w:r>
        <w:rPr>
          <w:rFonts w:ascii="Garamond" w:hAnsi="Garamond"/>
          <w:color w:val="005903"/>
          <w:sz w:val="27"/>
          <w:szCs w:val="27"/>
        </w:rPr>
        <w:t xml:space="preserve">  </w:t>
      </w:r>
    </w:p>
    <w:p w:rsidR="003E764E" w:rsidRDefault="003E764E" w:rsidP="003E764E">
      <w:pPr>
        <w:spacing w:line="360" w:lineRule="auto"/>
        <w:jc w:val="both"/>
      </w:pPr>
      <w:r>
        <w:rPr>
          <w:rFonts w:ascii="Book Antiqua" w:hAnsi="Book Antiqua"/>
          <w:i/>
          <w:iCs/>
          <w:color w:val="005903"/>
          <w:sz w:val="27"/>
          <w:szCs w:val="27"/>
        </w:rPr>
        <w:t>25 maggio</w:t>
      </w:r>
    </w:p>
    <w:p w:rsidR="003E764E" w:rsidRDefault="003E764E" w:rsidP="003E764E">
      <w:pPr>
        <w:spacing w:line="360" w:lineRule="auto"/>
        <w:jc w:val="both"/>
      </w:pPr>
      <w:r>
        <w:rPr>
          <w:color w:val="005903"/>
        </w:rPr>
        <w:t> </w:t>
      </w:r>
    </w:p>
    <w:p w:rsidR="003E764E" w:rsidRDefault="003E764E" w:rsidP="003E764E">
      <w:pPr>
        <w:spacing w:line="360" w:lineRule="auto"/>
        <w:jc w:val="both"/>
      </w:pPr>
      <w:r>
        <w:rPr>
          <w:rFonts w:ascii="Book Antiqua" w:hAnsi="Book Antiqua"/>
          <w:color w:val="005903"/>
          <w:sz w:val="27"/>
          <w:szCs w:val="27"/>
        </w:rPr>
        <w:t>Ora possiamo andare qualche passo avanti.</w:t>
      </w:r>
    </w:p>
    <w:p w:rsidR="003E764E" w:rsidRDefault="003E764E" w:rsidP="003E764E">
      <w:pPr>
        <w:spacing w:line="360" w:lineRule="auto"/>
        <w:jc w:val="both"/>
      </w:pPr>
      <w:r>
        <w:rPr>
          <w:rFonts w:ascii="Book Antiqua" w:hAnsi="Book Antiqua"/>
          <w:color w:val="005903"/>
          <w:sz w:val="27"/>
          <w:szCs w:val="27"/>
        </w:rPr>
        <w:t> </w:t>
      </w:r>
    </w:p>
    <w:p w:rsidR="003E764E" w:rsidRDefault="003E764E" w:rsidP="003E764E">
      <w:pPr>
        <w:spacing w:line="360" w:lineRule="auto"/>
        <w:jc w:val="both"/>
      </w:pPr>
      <w:r>
        <w:rPr>
          <w:rFonts w:ascii="Book Antiqua" w:hAnsi="Book Antiqua"/>
          <w:color w:val="005903"/>
          <w:sz w:val="27"/>
          <w:szCs w:val="27"/>
        </w:rPr>
        <w:t>Come la prima volta, entra nel tuo spazio, accendi candela e incenso, e siedi come prima.</w:t>
      </w:r>
    </w:p>
    <w:p w:rsidR="003E764E" w:rsidRDefault="003E764E" w:rsidP="003E764E">
      <w:pPr>
        <w:spacing w:line="360" w:lineRule="auto"/>
        <w:jc w:val="both"/>
      </w:pPr>
      <w:r>
        <w:rPr>
          <w:rFonts w:ascii="Book Antiqua" w:hAnsi="Book Antiqua"/>
          <w:color w:val="005903"/>
          <w:sz w:val="27"/>
          <w:szCs w:val="27"/>
        </w:rPr>
        <w:t>Gira la mano sinistra col palmo verso l'alto, chiedi su di lei il Fuoco Bianco d'Amore.</w:t>
      </w:r>
    </w:p>
    <w:p w:rsidR="003E764E" w:rsidRDefault="003E764E" w:rsidP="003E764E">
      <w:pPr>
        <w:spacing w:line="360" w:lineRule="auto"/>
        <w:jc w:val="both"/>
      </w:pPr>
      <w:r>
        <w:rPr>
          <w:rFonts w:ascii="Book Antiqua" w:hAnsi="Book Antiqua"/>
          <w:color w:val="005903"/>
          <w:sz w:val="27"/>
          <w:szCs w:val="27"/>
        </w:rPr>
        <w:t>Quando lo sentirai, poggia il palmo della mano al centro del petto, alla sommità del cuore fisico, e ascolta.</w:t>
      </w:r>
    </w:p>
    <w:p w:rsidR="003E764E" w:rsidRDefault="003E764E" w:rsidP="003E764E">
      <w:pPr>
        <w:spacing w:line="360" w:lineRule="auto"/>
        <w:jc w:val="both"/>
      </w:pPr>
      <w:r>
        <w:rPr>
          <w:rFonts w:ascii="Book Antiqua" w:hAnsi="Book Antiqua"/>
          <w:color w:val="005903"/>
          <w:sz w:val="27"/>
          <w:szCs w:val="27"/>
        </w:rPr>
        <w:t xml:space="preserve">Gira la mano destra col palmo verso l'alto, e chiedi su di lei il Fuoco Bianco d'Amore. </w:t>
      </w:r>
    </w:p>
    <w:p w:rsidR="003E764E" w:rsidRDefault="003E764E" w:rsidP="003E764E">
      <w:pPr>
        <w:spacing w:line="360" w:lineRule="auto"/>
        <w:jc w:val="both"/>
      </w:pPr>
      <w:r>
        <w:rPr>
          <w:rFonts w:ascii="Book Antiqua" w:hAnsi="Book Antiqua"/>
          <w:color w:val="005903"/>
          <w:sz w:val="27"/>
          <w:szCs w:val="27"/>
        </w:rPr>
        <w:t>Quando lo sentirai, poggia il palmo della mano destra sulla sinistra.</w:t>
      </w:r>
    </w:p>
    <w:p w:rsidR="003E764E" w:rsidRDefault="003E764E" w:rsidP="003E764E">
      <w:pPr>
        <w:spacing w:line="360" w:lineRule="auto"/>
        <w:jc w:val="both"/>
      </w:pPr>
      <w:r>
        <w:rPr>
          <w:rFonts w:ascii="Book Antiqua" w:hAnsi="Book Antiqua"/>
          <w:color w:val="005903"/>
          <w:sz w:val="27"/>
          <w:szCs w:val="27"/>
        </w:rPr>
        <w:t>Stai così, ascoltando.</w:t>
      </w:r>
    </w:p>
    <w:p w:rsidR="003E764E" w:rsidRDefault="003E764E" w:rsidP="003E764E">
      <w:pPr>
        <w:spacing w:line="360" w:lineRule="auto"/>
        <w:jc w:val="both"/>
      </w:pPr>
      <w:r>
        <w:rPr>
          <w:rFonts w:ascii="Book Antiqua" w:hAnsi="Book Antiqua"/>
          <w:color w:val="005903"/>
          <w:sz w:val="27"/>
          <w:szCs w:val="27"/>
        </w:rPr>
        <w:t>Ora respira, insieme all'aria, anche dall'interno del cuore; fai rimanere per qualche istante il respiro sopra il cuore, e che si trasformi in fiamma.</w:t>
      </w:r>
    </w:p>
    <w:p w:rsidR="003E764E" w:rsidRDefault="003E764E" w:rsidP="003E764E">
      <w:pPr>
        <w:spacing w:line="360" w:lineRule="auto"/>
        <w:jc w:val="both"/>
      </w:pPr>
      <w:r>
        <w:rPr>
          <w:rFonts w:ascii="Book Antiqua" w:hAnsi="Book Antiqua"/>
          <w:color w:val="005903"/>
          <w:sz w:val="27"/>
          <w:szCs w:val="27"/>
        </w:rPr>
        <w:t>Poi espira questo Amore in forma di fiamma dalla bocca aperta, lentamente e dolcemente.</w:t>
      </w:r>
    </w:p>
    <w:p w:rsidR="003E764E" w:rsidRDefault="003E764E" w:rsidP="003E764E">
      <w:pPr>
        <w:spacing w:line="360" w:lineRule="auto"/>
        <w:jc w:val="both"/>
      </w:pPr>
      <w:r>
        <w:rPr>
          <w:rFonts w:ascii="Book Antiqua" w:hAnsi="Book Antiqua"/>
          <w:color w:val="005903"/>
          <w:sz w:val="27"/>
          <w:szCs w:val="27"/>
        </w:rPr>
        <w:lastRenderedPageBreak/>
        <w:t>Fai qualche respiro normale e riposa.</w:t>
      </w:r>
    </w:p>
    <w:p w:rsidR="003E764E" w:rsidRDefault="003E764E" w:rsidP="003E764E">
      <w:pPr>
        <w:spacing w:line="360" w:lineRule="auto"/>
        <w:jc w:val="both"/>
      </w:pPr>
    </w:p>
    <w:p w:rsidR="003E764E" w:rsidRDefault="003E764E" w:rsidP="003E764E">
      <w:pPr>
        <w:spacing w:line="360" w:lineRule="auto"/>
        <w:jc w:val="both"/>
      </w:pPr>
      <w:r>
        <w:rPr>
          <w:rFonts w:ascii="Book Antiqua" w:hAnsi="Book Antiqua"/>
          <w:color w:val="005903"/>
          <w:sz w:val="27"/>
          <w:szCs w:val="27"/>
        </w:rPr>
        <w:t>( Pausa )</w:t>
      </w:r>
    </w:p>
    <w:p w:rsidR="003E764E" w:rsidRDefault="003E764E" w:rsidP="003E764E">
      <w:pPr>
        <w:spacing w:line="360" w:lineRule="auto"/>
        <w:jc w:val="both"/>
      </w:pPr>
      <w:r>
        <w:rPr>
          <w:rFonts w:ascii="Book Antiqua" w:hAnsi="Book Antiqua"/>
          <w:color w:val="005903"/>
          <w:sz w:val="27"/>
          <w:szCs w:val="27"/>
        </w:rPr>
        <w:t> </w:t>
      </w:r>
    </w:p>
    <w:p w:rsidR="003E764E" w:rsidRDefault="003E764E" w:rsidP="003E764E">
      <w:pPr>
        <w:spacing w:line="360" w:lineRule="auto"/>
        <w:jc w:val="both"/>
      </w:pPr>
      <w:r>
        <w:rPr>
          <w:rFonts w:ascii="Book Antiqua" w:hAnsi="Book Antiqua"/>
          <w:color w:val="005903"/>
          <w:sz w:val="27"/>
          <w:szCs w:val="27"/>
        </w:rPr>
        <w:t>Respira ancora dal cuore, e lascia il respiro sulla fiamma sopra il cuore.</w:t>
      </w:r>
    </w:p>
    <w:p w:rsidR="003E764E" w:rsidRDefault="003E764E" w:rsidP="003E764E">
      <w:pPr>
        <w:spacing w:line="360" w:lineRule="auto"/>
        <w:jc w:val="both"/>
      </w:pPr>
      <w:r>
        <w:rPr>
          <w:rFonts w:ascii="Book Antiqua" w:hAnsi="Book Antiqua"/>
          <w:color w:val="005903"/>
          <w:sz w:val="27"/>
          <w:szCs w:val="27"/>
        </w:rPr>
        <w:t>Senti che puoi inspirare ancora un po' di più?</w:t>
      </w:r>
    </w:p>
    <w:p w:rsidR="003E764E" w:rsidRDefault="003E764E" w:rsidP="003E764E">
      <w:pPr>
        <w:spacing w:line="360" w:lineRule="auto"/>
        <w:jc w:val="both"/>
      </w:pPr>
      <w:r>
        <w:rPr>
          <w:rFonts w:ascii="Book Antiqua" w:hAnsi="Book Antiqua"/>
          <w:color w:val="005903"/>
          <w:sz w:val="27"/>
          <w:szCs w:val="27"/>
        </w:rPr>
        <w:t>Porta il respiro in un punto qualche centimetro più in alto del cuore, lascialo lì per qualche secondo, e poi lentamente e dolcemente espira dalla bocca aperta.</w:t>
      </w:r>
    </w:p>
    <w:p w:rsidR="003E764E" w:rsidRDefault="003E764E" w:rsidP="003E764E">
      <w:pPr>
        <w:spacing w:line="360" w:lineRule="auto"/>
        <w:jc w:val="both"/>
      </w:pPr>
      <w:r>
        <w:rPr>
          <w:rFonts w:ascii="Book Antiqua" w:hAnsi="Book Antiqua"/>
          <w:color w:val="005903"/>
          <w:sz w:val="27"/>
          <w:szCs w:val="27"/>
        </w:rPr>
        <w:t>Questo respiro che hai fatto, un po' di più e un po' più in alto, allarga il passaggio.</w:t>
      </w:r>
    </w:p>
    <w:p w:rsidR="003E764E" w:rsidRDefault="003E764E" w:rsidP="003E764E">
      <w:pPr>
        <w:spacing w:line="360" w:lineRule="auto"/>
        <w:jc w:val="both"/>
      </w:pPr>
      <w:r>
        <w:rPr>
          <w:rFonts w:ascii="Book Antiqua" w:hAnsi="Book Antiqua"/>
          <w:color w:val="005903"/>
          <w:sz w:val="27"/>
          <w:szCs w:val="27"/>
        </w:rPr>
        <w:t>Respira normalmente per qualche minuto, mantenendo l'attenzione sul Fuoco di questo secondo punto.</w:t>
      </w:r>
    </w:p>
    <w:p w:rsidR="003E764E" w:rsidRDefault="003E764E" w:rsidP="003E764E">
      <w:pPr>
        <w:spacing w:line="360" w:lineRule="auto"/>
        <w:jc w:val="both"/>
      </w:pPr>
      <w:r>
        <w:rPr>
          <w:rFonts w:ascii="Book Antiqua" w:hAnsi="Book Antiqua"/>
          <w:color w:val="005903"/>
          <w:sz w:val="27"/>
          <w:szCs w:val="27"/>
        </w:rPr>
        <w:t> </w:t>
      </w:r>
    </w:p>
    <w:p w:rsidR="003E764E" w:rsidRDefault="003E764E" w:rsidP="003E764E">
      <w:pPr>
        <w:spacing w:line="360" w:lineRule="auto"/>
        <w:jc w:val="both"/>
      </w:pPr>
      <w:r>
        <w:rPr>
          <w:rFonts w:ascii="Book Antiqua" w:hAnsi="Book Antiqua"/>
          <w:color w:val="005903"/>
          <w:sz w:val="27"/>
          <w:szCs w:val="27"/>
        </w:rPr>
        <w:t>( Pausa )</w:t>
      </w:r>
    </w:p>
    <w:p w:rsidR="003E764E" w:rsidRDefault="003E764E" w:rsidP="003E764E">
      <w:pPr>
        <w:spacing w:line="360" w:lineRule="auto"/>
        <w:jc w:val="both"/>
      </w:pPr>
      <w:r>
        <w:rPr>
          <w:rFonts w:ascii="Book Antiqua" w:hAnsi="Book Antiqua"/>
          <w:color w:val="005903"/>
          <w:sz w:val="27"/>
          <w:szCs w:val="27"/>
        </w:rPr>
        <w:t> </w:t>
      </w:r>
    </w:p>
    <w:p w:rsidR="003E764E" w:rsidRDefault="003E764E" w:rsidP="003E764E">
      <w:pPr>
        <w:spacing w:line="360" w:lineRule="auto"/>
        <w:jc w:val="both"/>
      </w:pPr>
      <w:r>
        <w:rPr>
          <w:rFonts w:ascii="Book Antiqua" w:hAnsi="Book Antiqua"/>
          <w:color w:val="005903"/>
          <w:sz w:val="27"/>
          <w:szCs w:val="27"/>
        </w:rPr>
        <w:t xml:space="preserve">Ripeti la sequenza respirando col cuore, e questa volta porta il respiro prima sul cuore, </w:t>
      </w:r>
    </w:p>
    <w:p w:rsidR="003E764E" w:rsidRDefault="003E764E" w:rsidP="003E764E">
      <w:pPr>
        <w:spacing w:line="360" w:lineRule="auto"/>
        <w:jc w:val="both"/>
      </w:pPr>
      <w:r>
        <w:rPr>
          <w:rFonts w:ascii="Book Antiqua" w:hAnsi="Book Antiqua"/>
          <w:color w:val="005903"/>
          <w:sz w:val="27"/>
          <w:szCs w:val="27"/>
        </w:rPr>
        <w:t>poi ancora un po' più su, come prima; poi ancora un po' più su, all'altezza della gola, mantenendo il respiro sul Fuoco di tutti e tre i punti.</w:t>
      </w:r>
    </w:p>
    <w:p w:rsidR="003E764E" w:rsidRDefault="003E764E" w:rsidP="003E764E">
      <w:pPr>
        <w:spacing w:line="360" w:lineRule="auto"/>
        <w:jc w:val="both"/>
      </w:pPr>
      <w:r>
        <w:rPr>
          <w:rFonts w:ascii="Book Antiqua" w:hAnsi="Book Antiqua"/>
          <w:color w:val="005903"/>
          <w:sz w:val="27"/>
          <w:szCs w:val="27"/>
        </w:rPr>
        <w:t>Espira dalla bocca.</w:t>
      </w:r>
    </w:p>
    <w:p w:rsidR="003E764E" w:rsidRDefault="003E764E" w:rsidP="003E764E">
      <w:pPr>
        <w:spacing w:line="360" w:lineRule="auto"/>
        <w:jc w:val="both"/>
      </w:pPr>
      <w:r>
        <w:rPr>
          <w:rFonts w:ascii="Book Antiqua" w:hAnsi="Book Antiqua"/>
          <w:color w:val="005903"/>
          <w:sz w:val="27"/>
          <w:szCs w:val="27"/>
        </w:rPr>
        <w:t>Respira normalmente e riposati.</w:t>
      </w:r>
    </w:p>
    <w:p w:rsidR="003E764E" w:rsidRDefault="003E764E" w:rsidP="003E764E">
      <w:pPr>
        <w:spacing w:line="360" w:lineRule="auto"/>
        <w:jc w:val="both"/>
      </w:pPr>
      <w:r>
        <w:rPr>
          <w:rFonts w:ascii="Book Antiqua" w:hAnsi="Book Antiqua"/>
          <w:sz w:val="27"/>
          <w:szCs w:val="27"/>
        </w:rPr>
        <w:t> </w:t>
      </w:r>
    </w:p>
    <w:p w:rsidR="003E764E" w:rsidRDefault="003E764E" w:rsidP="003E764E">
      <w:pPr>
        <w:spacing w:line="360" w:lineRule="auto"/>
        <w:jc w:val="both"/>
      </w:pPr>
      <w:r>
        <w:rPr>
          <w:rFonts w:ascii="Book Antiqua" w:hAnsi="Book Antiqua"/>
          <w:color w:val="005903"/>
          <w:sz w:val="27"/>
          <w:szCs w:val="27"/>
        </w:rPr>
        <w:t>( Pausa )</w:t>
      </w:r>
    </w:p>
    <w:p w:rsidR="003E764E" w:rsidRDefault="003E764E" w:rsidP="003E764E">
      <w:pPr>
        <w:spacing w:line="360" w:lineRule="auto"/>
        <w:jc w:val="both"/>
      </w:pPr>
      <w:r>
        <w:rPr>
          <w:rFonts w:ascii="Book Antiqua" w:hAnsi="Book Antiqua"/>
          <w:color w:val="005903"/>
          <w:sz w:val="27"/>
          <w:szCs w:val="27"/>
        </w:rPr>
        <w:t> </w:t>
      </w:r>
    </w:p>
    <w:p w:rsidR="003E764E" w:rsidRDefault="003E764E" w:rsidP="003E764E">
      <w:pPr>
        <w:spacing w:line="360" w:lineRule="auto"/>
        <w:jc w:val="both"/>
      </w:pPr>
      <w:r>
        <w:rPr>
          <w:rFonts w:ascii="Book Antiqua" w:hAnsi="Book Antiqua"/>
          <w:color w:val="005903"/>
          <w:sz w:val="27"/>
          <w:szCs w:val="27"/>
        </w:rPr>
        <w:t>Ripeti ancora tutta la sequenza sui tre punti. Espira.</w:t>
      </w:r>
    </w:p>
    <w:p w:rsidR="003E764E" w:rsidRDefault="003E764E" w:rsidP="003E764E">
      <w:pPr>
        <w:spacing w:line="360" w:lineRule="auto"/>
        <w:jc w:val="both"/>
      </w:pPr>
      <w:r>
        <w:rPr>
          <w:rFonts w:ascii="Book Antiqua" w:hAnsi="Book Antiqua"/>
          <w:color w:val="005903"/>
          <w:sz w:val="27"/>
          <w:szCs w:val="27"/>
        </w:rPr>
        <w:t>Respira normalmente e riposa.</w:t>
      </w:r>
    </w:p>
    <w:p w:rsidR="003E764E" w:rsidRDefault="003E764E" w:rsidP="003E764E">
      <w:pPr>
        <w:spacing w:line="360" w:lineRule="auto"/>
        <w:jc w:val="both"/>
      </w:pPr>
      <w:r>
        <w:rPr>
          <w:rFonts w:ascii="Book Antiqua" w:hAnsi="Book Antiqua"/>
          <w:b/>
          <w:bCs/>
          <w:color w:val="005903"/>
          <w:sz w:val="27"/>
          <w:szCs w:val="27"/>
        </w:rPr>
        <w:t>Non sforzarti</w:t>
      </w:r>
      <w:r>
        <w:rPr>
          <w:rFonts w:ascii="Book Antiqua" w:hAnsi="Book Antiqua"/>
          <w:color w:val="005903"/>
          <w:sz w:val="27"/>
          <w:szCs w:val="27"/>
        </w:rPr>
        <w:t>. La sequenza diventerà piacevole e non faticosa.</w:t>
      </w:r>
    </w:p>
    <w:p w:rsidR="003E764E" w:rsidRDefault="003E764E" w:rsidP="003E764E">
      <w:pPr>
        <w:spacing w:line="360" w:lineRule="auto"/>
        <w:jc w:val="both"/>
      </w:pPr>
      <w:r>
        <w:rPr>
          <w:rFonts w:ascii="Book Antiqua" w:hAnsi="Book Antiqua"/>
          <w:color w:val="005903"/>
          <w:sz w:val="27"/>
          <w:szCs w:val="27"/>
        </w:rPr>
        <w:t>Ora lascia passare qualche giorno.</w:t>
      </w:r>
    </w:p>
    <w:p w:rsidR="003E764E" w:rsidRDefault="003E764E" w:rsidP="003E764E">
      <w:pPr>
        <w:spacing w:line="360" w:lineRule="auto"/>
        <w:jc w:val="both"/>
      </w:pPr>
      <w:r>
        <w:rPr>
          <w:rFonts w:ascii="Book Antiqua" w:hAnsi="Book Antiqua"/>
          <w:color w:val="005903"/>
          <w:sz w:val="27"/>
          <w:szCs w:val="27"/>
        </w:rPr>
        <w:lastRenderedPageBreak/>
        <w:t>Ci ritroveremo per la terza fase.</w:t>
      </w:r>
    </w:p>
    <w:p w:rsidR="003E764E" w:rsidRDefault="003E764E" w:rsidP="003E764E">
      <w:pPr>
        <w:spacing w:line="360" w:lineRule="auto"/>
        <w:jc w:val="both"/>
      </w:pPr>
      <w:r>
        <w:rPr>
          <w:rFonts w:ascii="Book Antiqua" w:hAnsi="Book Antiqua"/>
          <w:color w:val="005903"/>
          <w:sz w:val="27"/>
          <w:szCs w:val="27"/>
        </w:rPr>
        <w:t> </w:t>
      </w:r>
    </w:p>
    <w:p w:rsidR="003E764E" w:rsidRDefault="003E764E" w:rsidP="003E764E">
      <w:pPr>
        <w:jc w:val="both"/>
        <w:rPr>
          <w:color w:val="000080"/>
        </w:rPr>
      </w:pPr>
      <w:r>
        <w:rPr>
          <w:color w:val="000080"/>
        </w:rPr>
        <w:pict>
          <v:rect id="_x0000_i1025" style="width:361.45pt;height:.75pt" o:hrpct="750" o:hralign="center" o:hrstd="t" o:hrnoshade="t" o:hr="t" fillcolor="#005903" stroked="f"/>
        </w:pict>
      </w:r>
    </w:p>
    <w:p w:rsidR="003E764E" w:rsidRDefault="003E764E" w:rsidP="003E764E">
      <w:pPr>
        <w:spacing w:line="360" w:lineRule="auto"/>
        <w:jc w:val="both"/>
      </w:pPr>
      <w:r>
        <w:rPr>
          <w:rFonts w:ascii="Book Antiqua" w:hAnsi="Book Antiqua"/>
          <w:color w:val="005903"/>
          <w:sz w:val="27"/>
          <w:szCs w:val="27"/>
        </w:rPr>
        <w:t> </w:t>
      </w:r>
    </w:p>
    <w:p w:rsidR="003E764E" w:rsidRDefault="003E764E" w:rsidP="003E764E">
      <w:pPr>
        <w:spacing w:line="360" w:lineRule="auto"/>
        <w:jc w:val="both"/>
      </w:pPr>
      <w:r>
        <w:rPr>
          <w:rFonts w:ascii="Book Antiqua" w:hAnsi="Book Antiqua"/>
          <w:color w:val="005903"/>
          <w:sz w:val="27"/>
          <w:szCs w:val="27"/>
        </w:rPr>
        <w:t xml:space="preserve">Intanto </w:t>
      </w:r>
      <w:proofErr w:type="spellStart"/>
      <w:r>
        <w:rPr>
          <w:rFonts w:ascii="Book Antiqua" w:hAnsi="Book Antiqua"/>
          <w:color w:val="005903"/>
          <w:sz w:val="27"/>
          <w:szCs w:val="27"/>
        </w:rPr>
        <w:t>ascoltaMi</w:t>
      </w:r>
      <w:proofErr w:type="spellEnd"/>
      <w:r>
        <w:rPr>
          <w:rFonts w:ascii="Book Antiqua" w:hAnsi="Book Antiqua"/>
          <w:color w:val="005903"/>
          <w:sz w:val="27"/>
          <w:szCs w:val="27"/>
        </w:rPr>
        <w:t>.</w:t>
      </w:r>
    </w:p>
    <w:p w:rsidR="003E764E" w:rsidRDefault="003E764E" w:rsidP="003E764E">
      <w:pPr>
        <w:spacing w:line="360" w:lineRule="auto"/>
        <w:jc w:val="both"/>
      </w:pPr>
      <w:r>
        <w:rPr>
          <w:rFonts w:ascii="Book Antiqua" w:hAnsi="Book Antiqua"/>
          <w:color w:val="005903"/>
          <w:sz w:val="27"/>
          <w:szCs w:val="27"/>
        </w:rPr>
        <w:t>Questi tre punti che oggi abbiamo conosciuto, fanno parte di quello che viene chiamato "Cuore Alto".</w:t>
      </w:r>
    </w:p>
    <w:p w:rsidR="003E764E" w:rsidRDefault="003E764E" w:rsidP="003E764E">
      <w:pPr>
        <w:spacing w:line="360" w:lineRule="auto"/>
        <w:jc w:val="both"/>
      </w:pPr>
      <w:r>
        <w:rPr>
          <w:rFonts w:ascii="Book Antiqua" w:hAnsi="Book Antiqua"/>
          <w:color w:val="005903"/>
          <w:sz w:val="27"/>
          <w:szCs w:val="27"/>
        </w:rPr>
        <w:t>Che cos'è il Cuore Alto, dove si trova, quanto è grande, e che fa?</w:t>
      </w:r>
    </w:p>
    <w:p w:rsidR="003E764E" w:rsidRDefault="003E764E" w:rsidP="003E764E">
      <w:pPr>
        <w:spacing w:line="360" w:lineRule="auto"/>
        <w:jc w:val="both"/>
      </w:pPr>
      <w:r>
        <w:rPr>
          <w:rFonts w:ascii="Book Antiqua" w:hAnsi="Book Antiqua"/>
          <w:color w:val="005903"/>
          <w:sz w:val="27"/>
          <w:szCs w:val="27"/>
        </w:rPr>
        <w:t xml:space="preserve">È un organo energetico, che forma una sfera, o meglio un ovoide, il cui punto di base coincide con il punto più alto del cuore fisico; si estende oltre la larghezza delle spalle, e giunge in alto, al di sopra del capo, fino alla stella dell'anima, che è quello che voi chiamate "il diciottesimo </w:t>
      </w:r>
      <w:proofErr w:type="spellStart"/>
      <w:r>
        <w:rPr>
          <w:rFonts w:ascii="Book Antiqua" w:hAnsi="Book Antiqua"/>
          <w:color w:val="005903"/>
          <w:sz w:val="27"/>
          <w:szCs w:val="27"/>
        </w:rPr>
        <w:t>Chakra</w:t>
      </w:r>
      <w:proofErr w:type="spellEnd"/>
      <w:r>
        <w:rPr>
          <w:rFonts w:ascii="Book Antiqua" w:hAnsi="Book Antiqua"/>
          <w:color w:val="005903"/>
          <w:sz w:val="27"/>
          <w:szCs w:val="27"/>
        </w:rPr>
        <w:t>".</w:t>
      </w:r>
    </w:p>
    <w:p w:rsidR="003E764E" w:rsidRDefault="003E764E" w:rsidP="003E764E">
      <w:pPr>
        <w:spacing w:line="360" w:lineRule="auto"/>
        <w:jc w:val="both"/>
      </w:pPr>
      <w:r>
        <w:rPr>
          <w:rFonts w:ascii="Book Antiqua" w:hAnsi="Book Antiqua"/>
          <w:color w:val="005903"/>
          <w:sz w:val="27"/>
          <w:szCs w:val="27"/>
        </w:rPr>
        <w:t>Questo organo permette la comunicazione da cuore a cuore.</w:t>
      </w:r>
    </w:p>
    <w:p w:rsidR="003E764E" w:rsidRDefault="003E764E" w:rsidP="003E764E">
      <w:pPr>
        <w:spacing w:line="360" w:lineRule="auto"/>
        <w:jc w:val="both"/>
      </w:pPr>
      <w:r>
        <w:rPr>
          <w:rFonts w:ascii="Book Antiqua" w:hAnsi="Book Antiqua"/>
          <w:color w:val="005903"/>
          <w:sz w:val="27"/>
          <w:szCs w:val="27"/>
        </w:rPr>
        <w:t xml:space="preserve">Il Fuoco Bianco scende in questa sfera attraverso il suo canale centrale, pervadendo tutti i canali del corpo, inglobando e unificando i canali Ida, </w:t>
      </w:r>
      <w:proofErr w:type="spellStart"/>
      <w:r>
        <w:rPr>
          <w:rFonts w:ascii="Book Antiqua" w:hAnsi="Book Antiqua"/>
          <w:color w:val="005903"/>
          <w:sz w:val="27"/>
          <w:szCs w:val="27"/>
        </w:rPr>
        <w:t>Pingala</w:t>
      </w:r>
      <w:proofErr w:type="spellEnd"/>
      <w:r>
        <w:rPr>
          <w:rFonts w:ascii="Book Antiqua" w:hAnsi="Book Antiqua"/>
          <w:color w:val="005903"/>
          <w:sz w:val="27"/>
          <w:szCs w:val="27"/>
        </w:rPr>
        <w:t xml:space="preserve"> e </w:t>
      </w:r>
      <w:proofErr w:type="spellStart"/>
      <w:r>
        <w:rPr>
          <w:rFonts w:ascii="Book Antiqua" w:hAnsi="Book Antiqua"/>
          <w:color w:val="005903"/>
          <w:sz w:val="27"/>
          <w:szCs w:val="27"/>
        </w:rPr>
        <w:t>Sushumna</w:t>
      </w:r>
      <w:proofErr w:type="spellEnd"/>
      <w:r>
        <w:rPr>
          <w:rFonts w:ascii="Book Antiqua" w:hAnsi="Book Antiqua"/>
          <w:color w:val="005903"/>
          <w:sz w:val="27"/>
          <w:szCs w:val="27"/>
        </w:rPr>
        <w:t xml:space="preserve">, cioè le tre correnti energetiche che fanno capo alla colonna vertebrale, e facendoli diventare un solo </w:t>
      </w:r>
      <w:proofErr w:type="spellStart"/>
      <w:r>
        <w:rPr>
          <w:rFonts w:ascii="Book Antiqua" w:hAnsi="Book Antiqua"/>
          <w:color w:val="005903"/>
          <w:sz w:val="27"/>
          <w:szCs w:val="27"/>
        </w:rPr>
        <w:t>chakra</w:t>
      </w:r>
      <w:proofErr w:type="spellEnd"/>
      <w:r>
        <w:rPr>
          <w:rFonts w:ascii="Book Antiqua" w:hAnsi="Book Antiqua"/>
          <w:color w:val="005903"/>
          <w:sz w:val="27"/>
          <w:szCs w:val="27"/>
        </w:rPr>
        <w:t>.</w:t>
      </w:r>
    </w:p>
    <w:p w:rsidR="003E764E" w:rsidRDefault="003E764E" w:rsidP="003E764E">
      <w:pPr>
        <w:spacing w:line="360" w:lineRule="auto"/>
        <w:jc w:val="both"/>
      </w:pPr>
      <w:r>
        <w:rPr>
          <w:rFonts w:ascii="Book Antiqua" w:hAnsi="Book Antiqua"/>
          <w:color w:val="005903"/>
          <w:sz w:val="27"/>
          <w:szCs w:val="27"/>
        </w:rPr>
        <w:t xml:space="preserve">Dunque, così, non soltanto le funzioni del corpo espresse nei vari </w:t>
      </w:r>
      <w:proofErr w:type="spellStart"/>
      <w:r>
        <w:rPr>
          <w:rFonts w:ascii="Book Antiqua" w:hAnsi="Book Antiqua"/>
          <w:color w:val="005903"/>
          <w:sz w:val="27"/>
          <w:szCs w:val="27"/>
        </w:rPr>
        <w:t>chakra</w:t>
      </w:r>
      <w:proofErr w:type="spellEnd"/>
      <w:r>
        <w:rPr>
          <w:rFonts w:ascii="Book Antiqua" w:hAnsi="Book Antiqua"/>
          <w:color w:val="005903"/>
          <w:sz w:val="27"/>
          <w:szCs w:val="27"/>
        </w:rPr>
        <w:t>, ma voi stessi, come un tutt'uno, siete unificati e riempiti dal Fuoco.</w:t>
      </w:r>
    </w:p>
    <w:p w:rsidR="003E764E" w:rsidRDefault="003E764E" w:rsidP="003E764E">
      <w:pPr>
        <w:spacing w:line="360" w:lineRule="auto"/>
        <w:jc w:val="both"/>
      </w:pPr>
      <w:r>
        <w:rPr>
          <w:rFonts w:ascii="Book Antiqua" w:hAnsi="Book Antiqua"/>
          <w:color w:val="005903"/>
          <w:sz w:val="27"/>
          <w:szCs w:val="27"/>
        </w:rPr>
        <w:t xml:space="preserve">C'è poi un terzo cuore, che è il centro del vostro </w:t>
      </w:r>
      <w:proofErr w:type="spellStart"/>
      <w:r>
        <w:rPr>
          <w:rFonts w:ascii="Book Antiqua" w:hAnsi="Book Antiqua"/>
          <w:color w:val="005903"/>
          <w:sz w:val="27"/>
          <w:szCs w:val="27"/>
        </w:rPr>
        <w:t>chakra</w:t>
      </w:r>
      <w:proofErr w:type="spellEnd"/>
      <w:r>
        <w:rPr>
          <w:rFonts w:ascii="Book Antiqua" w:hAnsi="Book Antiqua"/>
          <w:color w:val="005903"/>
          <w:sz w:val="27"/>
          <w:szCs w:val="27"/>
        </w:rPr>
        <w:t xml:space="preserve"> unico, e che si trova al di sopra della vostra testa, nel punto più alto della sfera del "Cuore Alto". È un cuore irradiante.</w:t>
      </w:r>
    </w:p>
    <w:p w:rsidR="003E764E" w:rsidRDefault="003E764E" w:rsidP="003E764E">
      <w:pPr>
        <w:spacing w:line="360" w:lineRule="auto"/>
        <w:jc w:val="both"/>
      </w:pPr>
      <w:r>
        <w:rPr>
          <w:rFonts w:ascii="Book Antiqua" w:hAnsi="Book Antiqua"/>
          <w:color w:val="005903"/>
          <w:sz w:val="27"/>
          <w:szCs w:val="27"/>
        </w:rPr>
        <w:t>Ambedue sono organi di comunicazione, che edificheranno i vostri nuovi corpi come un intero. Miglioreranno la comunicazione fra le cellule del corpo fisico, e fra le cellule e il DNA.</w:t>
      </w:r>
    </w:p>
    <w:p w:rsidR="003E764E" w:rsidRDefault="003E764E" w:rsidP="003E764E">
      <w:pPr>
        <w:spacing w:line="360" w:lineRule="auto"/>
        <w:jc w:val="both"/>
      </w:pPr>
      <w:r>
        <w:rPr>
          <w:rFonts w:ascii="Book Antiqua" w:hAnsi="Book Antiqua"/>
          <w:color w:val="005903"/>
          <w:sz w:val="27"/>
          <w:szCs w:val="27"/>
        </w:rPr>
        <w:t>Permetteranno l'attivazione di nuovo DNA, e questo aumenterà l'unione.</w:t>
      </w:r>
    </w:p>
    <w:p w:rsidR="003E764E" w:rsidRDefault="003E764E" w:rsidP="003E764E">
      <w:pPr>
        <w:spacing w:line="360" w:lineRule="auto"/>
        <w:jc w:val="both"/>
      </w:pPr>
      <w:r>
        <w:rPr>
          <w:rFonts w:ascii="Book Antiqua" w:hAnsi="Book Antiqua"/>
          <w:color w:val="005903"/>
          <w:sz w:val="27"/>
          <w:szCs w:val="27"/>
        </w:rPr>
        <w:t>Al genere umano nella sua totalità occorreranno secoli per sviluppare pienamente il Cuore Alto e il Terzo Cuore.</w:t>
      </w:r>
    </w:p>
    <w:p w:rsidR="003E764E" w:rsidRDefault="003E764E" w:rsidP="003E764E">
      <w:pPr>
        <w:spacing w:line="360" w:lineRule="auto"/>
        <w:jc w:val="both"/>
      </w:pPr>
      <w:r>
        <w:rPr>
          <w:rFonts w:ascii="Book Antiqua" w:hAnsi="Book Antiqua"/>
          <w:color w:val="005903"/>
          <w:sz w:val="27"/>
          <w:szCs w:val="27"/>
        </w:rPr>
        <w:t>Ma non è un gioco al rialzo; non è "a chi ne ha di più".</w:t>
      </w:r>
    </w:p>
    <w:p w:rsidR="003E764E" w:rsidRDefault="003E764E" w:rsidP="003E764E">
      <w:pPr>
        <w:spacing w:line="360" w:lineRule="auto"/>
        <w:jc w:val="both"/>
      </w:pPr>
      <w:r>
        <w:rPr>
          <w:rFonts w:ascii="Book Antiqua" w:hAnsi="Book Antiqua"/>
          <w:i/>
          <w:iCs/>
          <w:color w:val="005903"/>
          <w:sz w:val="27"/>
          <w:szCs w:val="27"/>
        </w:rPr>
        <w:lastRenderedPageBreak/>
        <w:t>L'unione aumenterà con l'aumentare delle emozioni, delle esperienze, delle esplorazioni e della gioia di vivere.</w:t>
      </w:r>
    </w:p>
    <w:p w:rsidR="003E764E" w:rsidRDefault="003E764E" w:rsidP="003E764E">
      <w:pPr>
        <w:spacing w:line="360" w:lineRule="auto"/>
        <w:jc w:val="both"/>
      </w:pPr>
      <w:r>
        <w:rPr>
          <w:rFonts w:ascii="Book Antiqua" w:hAnsi="Book Antiqua"/>
          <w:color w:val="005903"/>
          <w:sz w:val="27"/>
          <w:szCs w:val="27"/>
        </w:rPr>
        <w:t>La sfera del Cuore Alto, però, non immaginatela come un palloncino con le sue pareti che lo limitano.</w:t>
      </w:r>
    </w:p>
    <w:p w:rsidR="003E764E" w:rsidRDefault="003E764E" w:rsidP="003E764E">
      <w:pPr>
        <w:spacing w:line="360" w:lineRule="auto"/>
        <w:jc w:val="both"/>
      </w:pPr>
      <w:r>
        <w:rPr>
          <w:rFonts w:ascii="Book Antiqua" w:hAnsi="Book Antiqua"/>
          <w:color w:val="005903"/>
          <w:sz w:val="27"/>
          <w:szCs w:val="27"/>
        </w:rPr>
        <w:t>La sfera, come tutto il vostro essere unificato, sarà irradiante. Cioè comunica e si espande in tutte le direzioni, e il suo limite sarà solo nella vostra volontà.</w:t>
      </w:r>
    </w:p>
    <w:p w:rsidR="003E764E" w:rsidRDefault="003E764E" w:rsidP="003E764E">
      <w:pPr>
        <w:spacing w:line="360" w:lineRule="auto"/>
        <w:jc w:val="both"/>
      </w:pPr>
      <w:r>
        <w:rPr>
          <w:rFonts w:ascii="Book Antiqua" w:hAnsi="Book Antiqua"/>
          <w:color w:val="005903"/>
          <w:sz w:val="27"/>
          <w:szCs w:val="27"/>
        </w:rPr>
        <w:t>Non è un limite fatto di materia che chiude: starà nel vostro intento e nel vostro desiderio.</w:t>
      </w:r>
    </w:p>
    <w:p w:rsidR="003E764E" w:rsidRDefault="003E764E" w:rsidP="003E764E">
      <w:pPr>
        <w:spacing w:line="360" w:lineRule="auto"/>
        <w:jc w:val="both"/>
      </w:pPr>
      <w:r>
        <w:rPr>
          <w:rFonts w:ascii="Book Antiqua" w:hAnsi="Book Antiqua"/>
          <w:color w:val="005903"/>
          <w:sz w:val="27"/>
          <w:szCs w:val="27"/>
        </w:rPr>
        <w:t>Andrà finché e fin dove voi vorrete che vada.</w:t>
      </w:r>
    </w:p>
    <w:p w:rsidR="003E764E" w:rsidRDefault="003E764E" w:rsidP="003E764E">
      <w:pPr>
        <w:spacing w:line="360" w:lineRule="auto"/>
        <w:jc w:val="both"/>
      </w:pPr>
      <w:r>
        <w:rPr>
          <w:rFonts w:ascii="Book Antiqua" w:hAnsi="Book Antiqua"/>
          <w:color w:val="005903"/>
          <w:sz w:val="27"/>
          <w:szCs w:val="27"/>
        </w:rPr>
        <w:t>Questo Fuoco è un dono, dato una volta per tutte, che non si esaurirà.</w:t>
      </w:r>
    </w:p>
    <w:p w:rsidR="003E764E" w:rsidRDefault="003E764E" w:rsidP="003E764E">
      <w:pPr>
        <w:spacing w:line="360" w:lineRule="auto"/>
        <w:jc w:val="both"/>
      </w:pPr>
      <w:r>
        <w:rPr>
          <w:rFonts w:ascii="Book Antiqua" w:hAnsi="Book Antiqua"/>
          <w:color w:val="005903"/>
          <w:sz w:val="27"/>
          <w:szCs w:val="27"/>
        </w:rPr>
        <w:t>È un principio di gioia, di pienezza, di soddisfazione.</w:t>
      </w:r>
    </w:p>
    <w:p w:rsidR="003E764E" w:rsidRDefault="003E764E" w:rsidP="003E764E">
      <w:pPr>
        <w:spacing w:line="360" w:lineRule="auto"/>
        <w:jc w:val="both"/>
      </w:pPr>
      <w:r>
        <w:rPr>
          <w:rFonts w:ascii="Book Antiqua" w:hAnsi="Book Antiqua"/>
          <w:color w:val="005903"/>
          <w:sz w:val="27"/>
          <w:szCs w:val="27"/>
        </w:rPr>
        <w:t>Finita la distanza, la solitudine, il vuoto, la fame.</w:t>
      </w:r>
    </w:p>
    <w:p w:rsidR="003E764E" w:rsidRDefault="003E764E" w:rsidP="003E764E">
      <w:pPr>
        <w:spacing w:line="360" w:lineRule="auto"/>
        <w:jc w:val="both"/>
      </w:pPr>
      <w:r>
        <w:rPr>
          <w:rFonts w:ascii="Book Antiqua" w:hAnsi="Book Antiqua"/>
          <w:color w:val="005903"/>
          <w:sz w:val="27"/>
          <w:szCs w:val="27"/>
        </w:rPr>
        <w:t>Immaginate ogni cellula soddisfatta, ricolma di tutto ciò di cui ha bisogno per vivere e gioire.</w:t>
      </w:r>
    </w:p>
    <w:p w:rsidR="003E764E" w:rsidRDefault="003E764E" w:rsidP="003E764E">
      <w:pPr>
        <w:spacing w:line="360" w:lineRule="auto"/>
        <w:jc w:val="both"/>
      </w:pPr>
      <w:r>
        <w:rPr>
          <w:rFonts w:ascii="Book Antiqua" w:hAnsi="Book Antiqua"/>
          <w:color w:val="005903"/>
          <w:sz w:val="27"/>
          <w:szCs w:val="27"/>
        </w:rPr>
        <w:t>Ora ci salutiamo, e ci ritroveremo per la terza e ultima fase.</w:t>
      </w:r>
    </w:p>
    <w:p w:rsidR="003E764E" w:rsidRDefault="003E764E" w:rsidP="003E764E">
      <w:pPr>
        <w:spacing w:line="360" w:lineRule="auto"/>
        <w:jc w:val="both"/>
      </w:pPr>
      <w:r>
        <w:rPr>
          <w:rFonts w:ascii="Book Antiqua" w:hAnsi="Book Antiqua"/>
          <w:i/>
          <w:iCs/>
          <w:color w:val="005903"/>
          <w:sz w:val="27"/>
          <w:szCs w:val="27"/>
        </w:rPr>
        <w:t>La Colomba in Voi </w:t>
      </w:r>
    </w:p>
    <w:p w:rsidR="003E764E" w:rsidRPr="003E764E" w:rsidRDefault="003E764E" w:rsidP="003E764E">
      <w:pPr>
        <w:jc w:val="both"/>
      </w:pPr>
    </w:p>
    <w:sectPr w:rsidR="003E764E" w:rsidRPr="003E764E"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9AA" w:rsidRDefault="00A749AA">
      <w:r>
        <w:separator/>
      </w:r>
    </w:p>
  </w:endnote>
  <w:endnote w:type="continuationSeparator" w:id="0">
    <w:p w:rsidR="00A749AA" w:rsidRDefault="00A749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D02F93" w:rsidP="00E42911">
    <w:pPr>
      <w:pStyle w:val="Pidipagina"/>
      <w:framePr w:wrap="around" w:vAnchor="text" w:hAnchor="margin" w:xAlign="right" w:y="1"/>
      <w:rPr>
        <w:rStyle w:val="Numeropagina"/>
      </w:rPr>
    </w:pPr>
    <w:r>
      <w:rPr>
        <w:rStyle w:val="Numeropagina"/>
      </w:rPr>
      <w:fldChar w:fldCharType="begin"/>
    </w:r>
    <w:r w:rsidR="0042203C">
      <w:rPr>
        <w:rStyle w:val="Numeropagina"/>
      </w:rPr>
      <w:instrText xml:space="preserve">PAGE  </w:instrText>
    </w:r>
    <w:r>
      <w:rPr>
        <w:rStyle w:val="Numeropagina"/>
      </w:rPr>
      <w:fldChar w:fldCharType="separate"/>
    </w:r>
    <w:r w:rsidR="0042203C">
      <w:rPr>
        <w:rStyle w:val="Numeropagina"/>
        <w:noProof/>
      </w:rPr>
      <w:t>39</w:t>
    </w:r>
    <w:r>
      <w:rPr>
        <w:rStyle w:val="Numeropagina"/>
      </w:rPr>
      <w:fldChar w:fldCharType="end"/>
    </w:r>
  </w:p>
  <w:p w:rsidR="0042203C" w:rsidRDefault="0042203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D02F93" w:rsidP="00E42911">
    <w:pPr>
      <w:pStyle w:val="Pidipagina"/>
      <w:framePr w:wrap="around" w:vAnchor="text" w:hAnchor="margin" w:xAlign="right" w:y="1"/>
      <w:rPr>
        <w:rStyle w:val="Numeropagina"/>
      </w:rPr>
    </w:pPr>
    <w:r>
      <w:rPr>
        <w:rStyle w:val="Numeropagina"/>
      </w:rPr>
      <w:fldChar w:fldCharType="begin"/>
    </w:r>
    <w:r w:rsidR="0042203C">
      <w:rPr>
        <w:rStyle w:val="Numeropagina"/>
      </w:rPr>
      <w:instrText xml:space="preserve">PAGE  </w:instrText>
    </w:r>
    <w:r>
      <w:rPr>
        <w:rStyle w:val="Numeropagina"/>
      </w:rPr>
      <w:fldChar w:fldCharType="separate"/>
    </w:r>
    <w:r w:rsidR="003E764E">
      <w:rPr>
        <w:rStyle w:val="Numeropagina"/>
        <w:noProof/>
      </w:rPr>
      <w:t>1</w:t>
    </w:r>
    <w:r>
      <w:rPr>
        <w:rStyle w:val="Numeropagina"/>
      </w:rPr>
      <w:fldChar w:fldCharType="end"/>
    </w:r>
  </w:p>
  <w:p w:rsidR="0042203C" w:rsidRDefault="0042203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9AA" w:rsidRDefault="00A749AA">
      <w:r>
        <w:separator/>
      </w:r>
    </w:p>
  </w:footnote>
  <w:footnote w:type="continuationSeparator" w:id="0">
    <w:p w:rsidR="00A749AA" w:rsidRDefault="00A749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1DD2"/>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file:///C:\Users\Susanna\Documents\Siti%20web\Stazione%20Celeste\articoli\Michele_Peyrani.htm" TargetMode="External"/><Relationship Id="rId18" Type="http://schemas.openxmlformats.org/officeDocument/2006/relationships/hyperlink" Target="http://www.lightworker.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Colomba/colomba.4.htm" TargetMode="External"/><Relationship Id="rId2" Type="http://schemas.openxmlformats.org/officeDocument/2006/relationships/numbering" Target="numbering.xml"/><Relationship Id="rId16" Type="http://schemas.openxmlformats.org/officeDocument/2006/relationships/hyperlink" Target="http://www.stazioneceleste.it/colomba.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5_06.htm"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theme" Target="theme/theme1.xml"/><Relationship Id="rId10" Type="http://schemas.openxmlformats.org/officeDocument/2006/relationships/hyperlink" Target="http://www.stazioneceleste.it/lightworker.htm" TargetMode="External"/><Relationship Id="rId19" Type="http://schemas.openxmlformats.org/officeDocument/2006/relationships/hyperlink" Target="http://lightworker.it/espavo.html"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file:///C:\Users\Susanna\Documents\Siti%20web\Stazione%20Celeste\articoli\Michele_Peyrani\ottobre15.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D27BE-4DFF-4AB0-97AB-30EC6F9A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3562</Words>
  <Characters>20304</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23819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2015-10-06T09:43:00Z</cp:lastPrinted>
  <dcterms:created xsi:type="dcterms:W3CDTF">2015-10-06T09:38:00Z</dcterms:created>
  <dcterms:modified xsi:type="dcterms:W3CDTF">2015-10-06T09:44:00Z</dcterms:modified>
</cp:coreProperties>
</file>