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6A0E" w:rsidRPr="003A2B4D" w:rsidRDefault="003B6A0E" w:rsidP="003B6A0E">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3B6A0E" w:rsidRPr="003A2B4D" w:rsidRDefault="003B6A0E" w:rsidP="003B6A0E">
      <w:pPr>
        <w:jc w:val="center"/>
      </w:pPr>
      <w:r w:rsidRPr="003A2B4D">
        <w:t> </w:t>
      </w:r>
    </w:p>
    <w:p w:rsidR="003B6A0E" w:rsidRPr="003A2B4D" w:rsidRDefault="003B6A0E" w:rsidP="003B6A0E">
      <w:pPr>
        <w:pStyle w:val="Titolo1"/>
      </w:pPr>
      <w:r w:rsidRPr="003A2B4D">
        <w:rPr>
          <w:rFonts w:ascii="Verdana" w:hAnsi="Verdana"/>
          <w:shadow/>
          <w:sz w:val="27"/>
          <w:szCs w:val="27"/>
        </w:rPr>
        <w:t>Aggiornamenti Settimanali</w:t>
      </w:r>
    </w:p>
    <w:p w:rsidR="003B6A0E" w:rsidRPr="003A2B4D" w:rsidRDefault="003B6A0E" w:rsidP="003B6A0E">
      <w:pPr>
        <w:jc w:val="center"/>
      </w:pPr>
      <w:r w:rsidRPr="003A2B4D">
        <w:t> </w:t>
      </w:r>
    </w:p>
    <w:p w:rsidR="003B6A0E" w:rsidRPr="003A2B4D" w:rsidRDefault="003B6A0E" w:rsidP="003B6A0E">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6</w:t>
      </w:r>
      <w:r w:rsidRPr="003A2B4D">
        <w:rPr>
          <w:rFonts w:ascii="Verdana" w:hAnsi="Verdana"/>
          <w:color w:val="auto"/>
          <w:sz w:val="32"/>
          <w:szCs w:val="32"/>
        </w:rPr>
        <w:t>.</w:t>
      </w:r>
      <w:r>
        <w:rPr>
          <w:rFonts w:ascii="Verdana" w:hAnsi="Verdana"/>
          <w:color w:val="auto"/>
          <w:sz w:val="32"/>
          <w:szCs w:val="32"/>
        </w:rPr>
        <w:t>01</w:t>
      </w:r>
      <w:r w:rsidRPr="003A2B4D">
        <w:rPr>
          <w:rFonts w:ascii="Verdana" w:hAnsi="Verdana"/>
          <w:color w:val="auto"/>
          <w:sz w:val="32"/>
          <w:szCs w:val="32"/>
        </w:rPr>
        <w:t>-</w:t>
      </w:r>
      <w:r>
        <w:rPr>
          <w:rFonts w:ascii="Verdana" w:hAnsi="Verdana"/>
          <w:color w:val="auto"/>
          <w:sz w:val="32"/>
          <w:szCs w:val="32"/>
        </w:rPr>
        <w:t>4</w:t>
      </w:r>
    </w:p>
    <w:p w:rsidR="003B6A0E" w:rsidRPr="003A2B4D" w:rsidRDefault="003B6A0E" w:rsidP="003B6A0E">
      <w:pPr>
        <w:pStyle w:val="Titolo2"/>
        <w:rPr>
          <w:rFonts w:ascii="Verdana" w:hAnsi="Verdana"/>
          <w:color w:val="auto"/>
          <w:sz w:val="32"/>
          <w:szCs w:val="32"/>
        </w:rPr>
      </w:pPr>
    </w:p>
    <w:p w:rsidR="003B6A0E" w:rsidRPr="003A2B4D" w:rsidRDefault="003B6A0E" w:rsidP="003B6A0E">
      <w:pPr>
        <w:pStyle w:val="Titolo2"/>
        <w:rPr>
          <w:color w:val="auto"/>
        </w:rPr>
      </w:pPr>
      <w:r>
        <w:rPr>
          <w:rFonts w:ascii="Verdana" w:hAnsi="Verdana"/>
          <w:b w:val="0"/>
          <w:i/>
          <w:color w:val="auto"/>
          <w:sz w:val="20"/>
          <w:szCs w:val="20"/>
        </w:rPr>
        <w:t xml:space="preserve">25 gennaio </w:t>
      </w:r>
      <w:r w:rsidRPr="003A2B4D">
        <w:rPr>
          <w:rFonts w:ascii="Verdana" w:hAnsi="Verdana"/>
          <w:b w:val="0"/>
          <w:i/>
          <w:color w:val="auto"/>
          <w:sz w:val="20"/>
          <w:szCs w:val="20"/>
        </w:rPr>
        <w:t>201</w:t>
      </w:r>
      <w:r>
        <w:rPr>
          <w:rFonts w:ascii="Verdana" w:hAnsi="Verdana"/>
          <w:b w:val="0"/>
          <w:i/>
          <w:color w:val="auto"/>
          <w:sz w:val="20"/>
          <w:szCs w:val="20"/>
        </w:rPr>
        <w:t>6</w:t>
      </w:r>
    </w:p>
    <w:p w:rsidR="003B6A0E" w:rsidRPr="003A2B4D" w:rsidRDefault="003B6A0E" w:rsidP="003B6A0E"/>
    <w:p w:rsidR="003B6A0E" w:rsidRPr="003A2B4D" w:rsidRDefault="003B6A0E" w:rsidP="003B6A0E">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3B6A0E" w:rsidRDefault="003B6A0E" w:rsidP="003B6A0E">
      <w:pPr>
        <w:jc w:val="center"/>
      </w:pPr>
      <w:r>
        <w:t>_________________________________________________</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98"/>
        <w:gridCol w:w="1474"/>
        <w:gridCol w:w="2391"/>
        <w:gridCol w:w="4353"/>
      </w:tblGrid>
      <w:tr w:rsidR="003B6A0E" w:rsidTr="003B6A0E">
        <w:trPr>
          <w:trHeight w:val="705"/>
          <w:tblCellSpacing w:w="22" w:type="dxa"/>
          <w:jc w:val="center"/>
        </w:trPr>
        <w:tc>
          <w:tcPr>
            <w:tcW w:w="782"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3B6A0E" w:rsidRDefault="00007F15">
            <w:pPr>
              <w:pStyle w:val="NormaleWeb"/>
              <w:spacing w:before="38" w:beforeAutospacing="0" w:after="38" w:afterAutospacing="0"/>
              <w:jc w:val="center"/>
              <w:rPr>
                <w:b/>
                <w:bCs/>
              </w:rPr>
            </w:pPr>
            <w:r>
              <w:rPr>
                <w:rFonts w:ascii="Verdana" w:hAnsi="Verdana"/>
                <w:b/>
                <w:bCs/>
                <w:color w:val="D6D6D6"/>
                <w:sz w:val="27"/>
                <w:szCs w:val="27"/>
              </w:rPr>
              <w:t>pagina</w:t>
            </w:r>
          </w:p>
        </w:tc>
        <w:tc>
          <w:tcPr>
            <w:tcW w:w="73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3B6A0E" w:rsidRDefault="003B6A0E">
            <w:pPr>
              <w:pStyle w:val="NormaleWeb"/>
              <w:spacing w:before="38" w:beforeAutospacing="0" w:after="38" w:afterAutospacing="0"/>
              <w:jc w:val="center"/>
              <w:rPr>
                <w:b/>
                <w:bCs/>
              </w:rPr>
            </w:pPr>
            <w:r>
              <w:rPr>
                <w:rFonts w:ascii="Verdana" w:hAnsi="Verdana"/>
                <w:b/>
                <w:bCs/>
                <w:color w:val="D6D6D6"/>
                <w:sz w:val="27"/>
                <w:szCs w:val="27"/>
              </w:rPr>
              <w:t>area</w:t>
            </w:r>
          </w:p>
        </w:tc>
        <w:tc>
          <w:tcPr>
            <w:tcW w:w="119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3B6A0E" w:rsidRDefault="003B6A0E">
            <w:pPr>
              <w:pStyle w:val="NormaleWeb"/>
              <w:spacing w:before="38" w:beforeAutospacing="0" w:after="38" w:afterAutospacing="0"/>
              <w:jc w:val="center"/>
              <w:rPr>
                <w:b/>
                <w:bCs/>
              </w:rPr>
            </w:pPr>
            <w:r>
              <w:rPr>
                <w:rFonts w:ascii="Verdana" w:hAnsi="Verdana"/>
                <w:b/>
                <w:bCs/>
                <w:color w:val="D6D6D6"/>
                <w:sz w:val="27"/>
                <w:szCs w:val="27"/>
              </w:rPr>
              <w:t>sezione</w:t>
            </w:r>
          </w:p>
        </w:tc>
        <w:tc>
          <w:tcPr>
            <w:tcW w:w="219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3B6A0E" w:rsidRDefault="003B6A0E">
            <w:pPr>
              <w:pStyle w:val="NormaleWeb"/>
              <w:spacing w:before="38" w:beforeAutospacing="0" w:after="38" w:afterAutospacing="0"/>
              <w:jc w:val="center"/>
              <w:rPr>
                <w:b/>
                <w:bCs/>
              </w:rPr>
            </w:pPr>
            <w:r>
              <w:rPr>
                <w:rFonts w:ascii="Verdana" w:hAnsi="Verdana"/>
                <w:b/>
                <w:bCs/>
                <w:color w:val="D6D6D6"/>
                <w:sz w:val="27"/>
                <w:szCs w:val="27"/>
              </w:rPr>
              <w:t>titolo/descrizione</w:t>
            </w:r>
          </w:p>
        </w:tc>
      </w:tr>
      <w:tr w:rsidR="003B6A0E" w:rsidTr="003B6A0E">
        <w:trPr>
          <w:trHeight w:val="750"/>
          <w:tblCellSpacing w:w="22" w:type="dxa"/>
          <w:jc w:val="center"/>
        </w:trPr>
        <w:tc>
          <w:tcPr>
            <w:tcW w:w="782"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B6A0E" w:rsidRDefault="00007F15">
            <w:pPr>
              <w:pStyle w:val="NormaleWeb"/>
              <w:spacing w:before="38" w:beforeAutospacing="0" w:after="38" w:afterAutospacing="0"/>
              <w:jc w:val="center"/>
            </w:pPr>
            <w:r>
              <w:rPr>
                <w:rFonts w:ascii="Verdana" w:hAnsi="Verdana"/>
                <w:color w:val="000080"/>
                <w:sz w:val="20"/>
                <w:szCs w:val="20"/>
              </w:rPr>
              <w:t>2 - 4</w:t>
            </w:r>
          </w:p>
        </w:tc>
        <w:tc>
          <w:tcPr>
            <w:tcW w:w="73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B6A0E" w:rsidRDefault="003B6A0E">
            <w:pPr>
              <w:pStyle w:val="NormaleWeb"/>
              <w:spacing w:before="38" w:beforeAutospacing="0" w:after="38" w:afterAutospacing="0"/>
              <w:jc w:val="center"/>
            </w:pPr>
            <w:hyperlink r:id="rId9" w:history="1">
              <w:r>
                <w:rPr>
                  <w:rStyle w:val="Collegamentoipertestuale"/>
                  <w:rFonts w:ascii="Verdana" w:hAnsi="Verdana"/>
                  <w:sz w:val="20"/>
                  <w:szCs w:val="20"/>
                </w:rPr>
                <w:t>messaggi</w:t>
              </w:r>
            </w:hyperlink>
          </w:p>
        </w:tc>
        <w:tc>
          <w:tcPr>
            <w:tcW w:w="119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B6A0E" w:rsidRDefault="003B6A0E">
            <w:pPr>
              <w:pStyle w:val="NormaleWeb"/>
              <w:spacing w:before="38" w:beforeAutospacing="0" w:after="38" w:afterAutospacing="0"/>
              <w:jc w:val="center"/>
            </w:pPr>
            <w:hyperlink r:id="rId10" w:history="1">
              <w:r>
                <w:rPr>
                  <w:rStyle w:val="Collegamentoipertestuale"/>
                  <w:rFonts w:ascii="Verdana" w:hAnsi="Verdana"/>
                  <w:sz w:val="20"/>
                  <w:szCs w:val="20"/>
                </w:rPr>
                <w:t xml:space="preserve">L'Amore di </w:t>
              </w:r>
              <w:proofErr w:type="spellStart"/>
              <w:r>
                <w:rPr>
                  <w:rStyle w:val="Collegamentoipertestuale"/>
                  <w:rFonts w:ascii="Verdana" w:hAnsi="Verdana"/>
                  <w:sz w:val="20"/>
                  <w:szCs w:val="20"/>
                </w:rPr>
                <w:t>Myriam</w:t>
              </w:r>
              <w:proofErr w:type="spellEnd"/>
            </w:hyperlink>
          </w:p>
        </w:tc>
        <w:tc>
          <w:tcPr>
            <w:tcW w:w="219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B6A0E" w:rsidRDefault="003B6A0E">
            <w:pPr>
              <w:pStyle w:val="NormaleWeb"/>
              <w:spacing w:before="0" w:beforeAutospacing="0" w:after="0" w:afterAutospacing="0"/>
              <w:jc w:val="center"/>
            </w:pPr>
            <w:hyperlink r:id="rId11" w:history="1">
              <w:r>
                <w:rPr>
                  <w:rStyle w:val="Collegamentoipertestuale"/>
                  <w:rFonts w:ascii="Verdana" w:hAnsi="Verdana"/>
                  <w:sz w:val="20"/>
                  <w:szCs w:val="20"/>
                </w:rPr>
                <w:t>L'Eterno Presente</w:t>
              </w:r>
            </w:hyperlink>
          </w:p>
          <w:p w:rsidR="003B6A0E" w:rsidRDefault="003B6A0E">
            <w:pPr>
              <w:pStyle w:val="NormaleWeb"/>
              <w:spacing w:before="38" w:beforeAutospacing="0" w:after="38" w:afterAutospacing="0"/>
              <w:jc w:val="center"/>
            </w:pPr>
            <w:r>
              <w:rPr>
                <w:rFonts w:ascii="Verdana" w:hAnsi="Verdana"/>
                <w:color w:val="003366"/>
                <w:sz w:val="15"/>
                <w:szCs w:val="15"/>
              </w:rPr>
              <w:t xml:space="preserve">da Adele </w:t>
            </w:r>
            <w:proofErr w:type="spellStart"/>
            <w:r>
              <w:rPr>
                <w:rFonts w:ascii="Verdana" w:hAnsi="Verdana"/>
                <w:color w:val="003366"/>
                <w:sz w:val="15"/>
                <w:szCs w:val="15"/>
              </w:rPr>
              <w:t>Venneri</w:t>
            </w:r>
            <w:proofErr w:type="spellEnd"/>
          </w:p>
        </w:tc>
      </w:tr>
      <w:tr w:rsidR="003B6A0E" w:rsidTr="003B6A0E">
        <w:trPr>
          <w:trHeight w:val="750"/>
          <w:tblCellSpacing w:w="22" w:type="dxa"/>
          <w:jc w:val="center"/>
        </w:trPr>
        <w:tc>
          <w:tcPr>
            <w:tcW w:w="782"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B6A0E" w:rsidRDefault="00007F15" w:rsidP="00007F15">
            <w:pPr>
              <w:pStyle w:val="NormaleWeb"/>
              <w:spacing w:before="38" w:beforeAutospacing="0" w:after="38" w:afterAutospacing="0"/>
              <w:jc w:val="center"/>
            </w:pPr>
            <w:r>
              <w:rPr>
                <w:rFonts w:ascii="Verdana" w:hAnsi="Verdana"/>
                <w:color w:val="000080"/>
                <w:sz w:val="20"/>
                <w:szCs w:val="20"/>
              </w:rPr>
              <w:t>5 - 7</w:t>
            </w:r>
          </w:p>
        </w:tc>
        <w:tc>
          <w:tcPr>
            <w:tcW w:w="73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B6A0E" w:rsidRDefault="003B6A0E">
            <w:pPr>
              <w:pStyle w:val="NormaleWeb"/>
              <w:spacing w:before="38" w:beforeAutospacing="0" w:after="38" w:afterAutospacing="0"/>
              <w:jc w:val="center"/>
            </w:pPr>
            <w:hyperlink r:id="rId12" w:history="1">
              <w:r>
                <w:rPr>
                  <w:rStyle w:val="Collegamentoipertestuale"/>
                  <w:rFonts w:ascii="Verdana" w:hAnsi="Verdana"/>
                  <w:sz w:val="20"/>
                  <w:szCs w:val="20"/>
                </w:rPr>
                <w:t>messaggi</w:t>
              </w:r>
            </w:hyperlink>
          </w:p>
        </w:tc>
        <w:tc>
          <w:tcPr>
            <w:tcW w:w="119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B6A0E" w:rsidRDefault="003B6A0E">
            <w:pPr>
              <w:pStyle w:val="NormaleWeb"/>
              <w:spacing w:before="38" w:beforeAutospacing="0" w:after="38" w:afterAutospacing="0"/>
              <w:jc w:val="center"/>
            </w:pPr>
            <w:hyperlink r:id="rId13" w:history="1">
              <w:r>
                <w:rPr>
                  <w:rStyle w:val="Collegamentoipertestuale"/>
                  <w:rFonts w:ascii="Verdana" w:hAnsi="Verdana"/>
                  <w:sz w:val="20"/>
                  <w:szCs w:val="20"/>
                </w:rPr>
                <w:t>Carla Parola</w:t>
              </w:r>
            </w:hyperlink>
          </w:p>
        </w:tc>
        <w:tc>
          <w:tcPr>
            <w:tcW w:w="219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B6A0E" w:rsidRDefault="003B6A0E">
            <w:pPr>
              <w:pStyle w:val="NormaleWeb"/>
              <w:spacing w:before="38" w:beforeAutospacing="0" w:after="38" w:afterAutospacing="0"/>
              <w:jc w:val="center"/>
            </w:pPr>
            <w:hyperlink r:id="rId14" w:history="1">
              <w:r>
                <w:rPr>
                  <w:rStyle w:val="Collegamentoipertestuale"/>
                  <w:rFonts w:ascii="Verdana" w:hAnsi="Verdana"/>
                  <w:sz w:val="20"/>
                  <w:szCs w:val="20"/>
                </w:rPr>
                <w:t>Sentirsi perfetti</w:t>
              </w:r>
            </w:hyperlink>
          </w:p>
        </w:tc>
      </w:tr>
      <w:tr w:rsidR="003B6A0E" w:rsidTr="003B6A0E">
        <w:trPr>
          <w:trHeight w:val="750"/>
          <w:tblCellSpacing w:w="22" w:type="dxa"/>
          <w:jc w:val="center"/>
        </w:trPr>
        <w:tc>
          <w:tcPr>
            <w:tcW w:w="782"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B6A0E" w:rsidRDefault="00007F15" w:rsidP="00007F15">
            <w:pPr>
              <w:pStyle w:val="NormaleWeb"/>
              <w:spacing w:before="38" w:beforeAutospacing="0" w:after="38" w:afterAutospacing="0"/>
              <w:jc w:val="center"/>
            </w:pPr>
            <w:r>
              <w:rPr>
                <w:rFonts w:ascii="Verdana" w:hAnsi="Verdana"/>
                <w:color w:val="000080"/>
                <w:sz w:val="20"/>
                <w:szCs w:val="20"/>
              </w:rPr>
              <w:t>8 - 9</w:t>
            </w:r>
          </w:p>
        </w:tc>
        <w:tc>
          <w:tcPr>
            <w:tcW w:w="73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B6A0E" w:rsidRDefault="003B6A0E">
            <w:pPr>
              <w:pStyle w:val="NormaleWeb"/>
              <w:spacing w:before="38" w:beforeAutospacing="0" w:after="38" w:afterAutospacing="0"/>
              <w:jc w:val="center"/>
            </w:pPr>
            <w:hyperlink r:id="rId15" w:history="1">
              <w:r>
                <w:rPr>
                  <w:rStyle w:val="Collegamentoipertestuale"/>
                  <w:rFonts w:ascii="Verdana" w:hAnsi="Verdana"/>
                  <w:sz w:val="20"/>
                  <w:szCs w:val="20"/>
                </w:rPr>
                <w:t>messaggi</w:t>
              </w:r>
            </w:hyperlink>
          </w:p>
        </w:tc>
        <w:tc>
          <w:tcPr>
            <w:tcW w:w="119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B6A0E" w:rsidRDefault="003B6A0E">
            <w:pPr>
              <w:pStyle w:val="NormaleWeb"/>
              <w:spacing w:before="38" w:beforeAutospacing="0" w:after="38" w:afterAutospacing="0"/>
              <w:jc w:val="center"/>
            </w:pPr>
            <w:hyperlink r:id="rId16" w:history="1">
              <w:r>
                <w:rPr>
                  <w:rStyle w:val="Collegamentoipertestuale"/>
                  <w:rFonts w:ascii="Verdana" w:hAnsi="Verdana"/>
                  <w:sz w:val="20"/>
                  <w:szCs w:val="20"/>
                </w:rPr>
                <w:t>Carla Parola</w:t>
              </w:r>
            </w:hyperlink>
          </w:p>
        </w:tc>
        <w:tc>
          <w:tcPr>
            <w:tcW w:w="219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B6A0E" w:rsidRDefault="003B6A0E">
            <w:pPr>
              <w:pStyle w:val="NormaleWeb"/>
              <w:spacing w:before="38" w:beforeAutospacing="0" w:after="38" w:afterAutospacing="0"/>
              <w:jc w:val="center"/>
            </w:pPr>
            <w:hyperlink r:id="rId17" w:history="1">
              <w:r>
                <w:rPr>
                  <w:rStyle w:val="Collegamentoipertestuale"/>
                  <w:rFonts w:ascii="Verdana" w:hAnsi="Verdana"/>
                  <w:sz w:val="20"/>
                  <w:szCs w:val="20"/>
                </w:rPr>
                <w:t>Dipendenze affettive</w:t>
              </w:r>
            </w:hyperlink>
          </w:p>
        </w:tc>
      </w:tr>
      <w:tr w:rsidR="003B6A0E" w:rsidTr="003B6A0E">
        <w:trPr>
          <w:trHeight w:val="750"/>
          <w:tblCellSpacing w:w="22" w:type="dxa"/>
          <w:jc w:val="center"/>
        </w:trPr>
        <w:tc>
          <w:tcPr>
            <w:tcW w:w="782"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B6A0E" w:rsidRDefault="00007F15">
            <w:pPr>
              <w:pStyle w:val="NormaleWeb"/>
              <w:spacing w:before="38" w:beforeAutospacing="0" w:after="38" w:afterAutospacing="0"/>
              <w:jc w:val="center"/>
            </w:pPr>
            <w:r>
              <w:rPr>
                <w:rFonts w:ascii="Verdana" w:hAnsi="Verdana"/>
                <w:color w:val="000080"/>
                <w:sz w:val="20"/>
                <w:szCs w:val="20"/>
              </w:rPr>
              <w:t>10 - 15</w:t>
            </w:r>
          </w:p>
        </w:tc>
        <w:tc>
          <w:tcPr>
            <w:tcW w:w="73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B6A0E" w:rsidRDefault="003B6A0E">
            <w:pPr>
              <w:pStyle w:val="NormaleWeb"/>
              <w:spacing w:before="38" w:beforeAutospacing="0" w:after="38" w:afterAutospacing="0"/>
              <w:jc w:val="center"/>
            </w:pPr>
            <w:hyperlink r:id="rId18" w:history="1">
              <w:r>
                <w:rPr>
                  <w:rStyle w:val="Collegamentoipertestuale"/>
                  <w:rFonts w:ascii="Verdana" w:hAnsi="Verdana"/>
                  <w:sz w:val="20"/>
                  <w:szCs w:val="20"/>
                </w:rPr>
                <w:t>messaggi</w:t>
              </w:r>
            </w:hyperlink>
          </w:p>
        </w:tc>
        <w:tc>
          <w:tcPr>
            <w:tcW w:w="119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B6A0E" w:rsidRDefault="003B6A0E">
            <w:pPr>
              <w:pStyle w:val="NormaleWeb"/>
              <w:spacing w:before="38" w:beforeAutospacing="0" w:after="38" w:afterAutospacing="0"/>
              <w:jc w:val="center"/>
            </w:pPr>
            <w:hyperlink r:id="rId19" w:history="1">
              <w:r>
                <w:rPr>
                  <w:rStyle w:val="Collegamentoipertestuale"/>
                  <w:rFonts w:ascii="Verdana" w:hAnsi="Verdana"/>
                  <w:sz w:val="20"/>
                  <w:szCs w:val="20"/>
                </w:rPr>
                <w:t>Kryon</w:t>
              </w:r>
            </w:hyperlink>
          </w:p>
        </w:tc>
        <w:tc>
          <w:tcPr>
            <w:tcW w:w="219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B6A0E" w:rsidRDefault="003B6A0E">
            <w:pPr>
              <w:pStyle w:val="NormaleWeb"/>
              <w:spacing w:before="25" w:beforeAutospacing="0" w:after="25" w:afterAutospacing="0"/>
              <w:jc w:val="center"/>
            </w:pPr>
            <w:hyperlink r:id="rId20" w:history="1">
              <w:r>
                <w:rPr>
                  <w:rStyle w:val="Collegamentoipertestuale"/>
                  <w:rFonts w:ascii="Verdana" w:hAnsi="Verdana"/>
                  <w:sz w:val="20"/>
                  <w:szCs w:val="20"/>
                </w:rPr>
                <w:t>I filtri umani</w:t>
              </w:r>
            </w:hyperlink>
            <w:r>
              <w:br/>
            </w:r>
            <w:r>
              <w:rPr>
                <w:rFonts w:ascii="Verdana" w:hAnsi="Verdana"/>
                <w:color w:val="003366"/>
                <w:sz w:val="15"/>
                <w:szCs w:val="15"/>
              </w:rPr>
              <w:t>Canalizzazione del 27 giugno 2016</w:t>
            </w:r>
          </w:p>
        </w:tc>
      </w:tr>
    </w:tbl>
    <w:p w:rsidR="00467BBB" w:rsidRDefault="00467BBB" w:rsidP="003B6A0E"/>
    <w:p w:rsidR="003B6A0E" w:rsidRDefault="003B6A0E" w:rsidP="003B6A0E"/>
    <w:p w:rsidR="003B6A0E" w:rsidRDefault="003B6A0E" w:rsidP="003B6A0E"/>
    <w:p w:rsidR="003B6A0E" w:rsidRDefault="003B6A0E" w:rsidP="003B6A0E">
      <w:pPr>
        <w:spacing w:line="480" w:lineRule="auto"/>
        <w:jc w:val="center"/>
        <w:rPr>
          <w:b/>
          <w:color w:val="002060"/>
          <w:sz w:val="32"/>
        </w:rPr>
      </w:pPr>
    </w:p>
    <w:p w:rsidR="003B6A0E" w:rsidRDefault="003B6A0E" w:rsidP="003B6A0E">
      <w:pPr>
        <w:spacing w:line="480" w:lineRule="auto"/>
        <w:jc w:val="center"/>
        <w:rPr>
          <w:b/>
          <w:color w:val="002060"/>
          <w:sz w:val="32"/>
        </w:rPr>
      </w:pPr>
    </w:p>
    <w:p w:rsidR="003B6A0E" w:rsidRDefault="003B6A0E" w:rsidP="003B6A0E">
      <w:pPr>
        <w:spacing w:line="480" w:lineRule="auto"/>
        <w:jc w:val="center"/>
        <w:rPr>
          <w:b/>
          <w:color w:val="002060"/>
          <w:sz w:val="32"/>
        </w:rPr>
      </w:pPr>
    </w:p>
    <w:p w:rsidR="003B6A0E" w:rsidRDefault="003B6A0E" w:rsidP="003B6A0E">
      <w:pPr>
        <w:spacing w:line="480" w:lineRule="auto"/>
        <w:jc w:val="center"/>
        <w:rPr>
          <w:b/>
          <w:color w:val="002060"/>
          <w:sz w:val="32"/>
        </w:rPr>
      </w:pPr>
    </w:p>
    <w:p w:rsidR="003B6A0E" w:rsidRDefault="003B6A0E" w:rsidP="003B6A0E">
      <w:pPr>
        <w:spacing w:line="480" w:lineRule="auto"/>
        <w:jc w:val="center"/>
        <w:rPr>
          <w:b/>
          <w:color w:val="002060"/>
          <w:sz w:val="32"/>
        </w:rPr>
      </w:pPr>
    </w:p>
    <w:p w:rsidR="003B6A0E" w:rsidRDefault="003B6A0E" w:rsidP="003B6A0E">
      <w:pPr>
        <w:spacing w:line="480" w:lineRule="auto"/>
        <w:jc w:val="center"/>
        <w:rPr>
          <w:b/>
          <w:color w:val="002060"/>
          <w:sz w:val="32"/>
        </w:rPr>
      </w:pPr>
    </w:p>
    <w:p w:rsidR="00007F15" w:rsidRDefault="00007F15" w:rsidP="00007F15">
      <w:pPr>
        <w:pStyle w:val="NormaleWeb"/>
        <w:rPr>
          <w:color w:val="666699"/>
        </w:rPr>
      </w:pPr>
    </w:p>
    <w:p w:rsidR="00007F15" w:rsidRDefault="00007F15" w:rsidP="00007F15">
      <w:pPr>
        <w:pStyle w:val="NormaleWeb"/>
        <w:rPr>
          <w:color w:val="666699"/>
        </w:rPr>
      </w:pPr>
    </w:p>
    <w:p w:rsidR="00007F15" w:rsidRDefault="00007F15" w:rsidP="00007F15">
      <w:pPr>
        <w:pStyle w:val="NormaleWeb"/>
        <w:jc w:val="center"/>
        <w:rPr>
          <w:color w:val="666699"/>
        </w:rPr>
      </w:pPr>
      <w:r>
        <w:rPr>
          <w:color w:val="666699"/>
        </w:rPr>
        <w:lastRenderedPageBreak/>
        <w:t xml:space="preserve">L’Amore di </w:t>
      </w:r>
      <w:proofErr w:type="spellStart"/>
      <w:r>
        <w:rPr>
          <w:color w:val="666699"/>
        </w:rPr>
        <w:t>Myriam</w:t>
      </w:r>
      <w:proofErr w:type="spellEnd"/>
    </w:p>
    <w:p w:rsidR="00007F15" w:rsidRPr="00007F15" w:rsidRDefault="00007F15" w:rsidP="00007F15">
      <w:pPr>
        <w:pStyle w:val="NormaleWeb"/>
        <w:jc w:val="center"/>
        <w:rPr>
          <w:b/>
          <w:color w:val="666699"/>
          <w:sz w:val="32"/>
          <w:szCs w:val="32"/>
        </w:rPr>
      </w:pPr>
      <w:r w:rsidRPr="00007F15">
        <w:rPr>
          <w:b/>
          <w:color w:val="666699"/>
          <w:sz w:val="32"/>
          <w:szCs w:val="32"/>
        </w:rPr>
        <w:t>L’Eterno Presente</w:t>
      </w:r>
    </w:p>
    <w:p w:rsidR="00007F15" w:rsidRDefault="00007F15" w:rsidP="00007F15">
      <w:pPr>
        <w:pStyle w:val="NormaleWeb"/>
      </w:pPr>
      <w:r>
        <w:rPr>
          <w:color w:val="666699"/>
        </w:rPr>
        <w:t>Con dolce fermezza a TE vengo. Con dolce fermezza a TE parlo.</w:t>
      </w:r>
      <w:r>
        <w:br/>
      </w:r>
      <w:r>
        <w:rPr>
          <w:color w:val="666699"/>
        </w:rPr>
        <w:t>Con la frequenza  della brezza al tuo cuore soffio.</w:t>
      </w:r>
    </w:p>
    <w:p w:rsidR="00007F15" w:rsidRDefault="00007F15" w:rsidP="00007F15">
      <w:pPr>
        <w:pStyle w:val="NormaleWeb"/>
      </w:pPr>
      <w:r>
        <w:rPr>
          <w:color w:val="666699"/>
        </w:rPr>
        <w:t>Maestra – Maestro</w:t>
      </w:r>
      <w:r>
        <w:br/>
      </w:r>
      <w:r>
        <w:rPr>
          <w:color w:val="666699"/>
        </w:rPr>
        <w:t>Sono questi  i momenti in cui la mente lineare  ti porta al concetto della fine e dell’inizio, della morte e della nascita. Sono questi  i momenti in cui la mente lineare  ti porta a ciò che è stato e ciò che sarà.</w:t>
      </w:r>
    </w:p>
    <w:p w:rsidR="00007F15" w:rsidRDefault="00007F15" w:rsidP="00007F15">
      <w:pPr>
        <w:pStyle w:val="NormaleWeb"/>
      </w:pPr>
      <w:r>
        <w:rPr>
          <w:color w:val="666699"/>
        </w:rPr>
        <w:t>Resta qui a ciò che è.</w:t>
      </w:r>
      <w:r>
        <w:br/>
      </w:r>
      <w:r>
        <w:rPr>
          <w:color w:val="666699"/>
        </w:rPr>
        <w:t>Resta qui anima antica.</w:t>
      </w:r>
      <w:r>
        <w:br/>
      </w:r>
      <w:r>
        <w:rPr>
          <w:color w:val="666699"/>
        </w:rPr>
        <w:t>Sii PRESENZA</w:t>
      </w:r>
      <w:r>
        <w:br/>
      </w:r>
      <w:r>
        <w:rPr>
          <w:color w:val="666699"/>
        </w:rPr>
        <w:t>Respira la Tua Eternità.</w:t>
      </w:r>
    </w:p>
    <w:p w:rsidR="00007F15" w:rsidRDefault="00007F15" w:rsidP="00007F15">
      <w:pPr>
        <w:pStyle w:val="NormaleWeb"/>
      </w:pPr>
      <w:r>
        <w:rPr>
          <w:color w:val="666699"/>
        </w:rPr>
        <w:t>Molti di voi in questi giorni sono intrisi di pensieri di speranza verso il nuovo inizio, verso ciò che la mente lineare chiama Tempo.</w:t>
      </w:r>
    </w:p>
    <w:p w:rsidR="00007F15" w:rsidRDefault="00007F15" w:rsidP="00007F15">
      <w:pPr>
        <w:pStyle w:val="NormaleWeb"/>
      </w:pPr>
      <w:r>
        <w:rPr>
          <w:color w:val="666699"/>
        </w:rPr>
        <w:t>Ma se il tempo non esiste cos’è il tempo se non l’attimo presente?</w:t>
      </w:r>
    </w:p>
    <w:p w:rsidR="00007F15" w:rsidRDefault="00007F15" w:rsidP="00007F15">
      <w:pPr>
        <w:pStyle w:val="NormaleWeb"/>
      </w:pPr>
      <w:r>
        <w:rPr>
          <w:color w:val="666699"/>
        </w:rPr>
        <w:t xml:space="preserve">Tu sai che il tempo non esiste. Tante volte l’hai affermato a te stesso,  poi però, senza che tu ne accorga ti fai fagocitare da PENSIERI che non sono tuoi. E’ l’amico, il parente, un passante, sconosciuti  incontrati per </w:t>
      </w:r>
      <w:proofErr w:type="spellStart"/>
      <w:r>
        <w:rPr>
          <w:color w:val="666699"/>
        </w:rPr>
        <w:t>caso…un</w:t>
      </w:r>
      <w:proofErr w:type="spellEnd"/>
      <w:r>
        <w:rPr>
          <w:color w:val="666699"/>
        </w:rPr>
        <w:t xml:space="preserve"> vortice di coscienza intriso di pensieri, di dualità, separazione e proiezione.</w:t>
      </w:r>
    </w:p>
    <w:p w:rsidR="00007F15" w:rsidRDefault="00007F15" w:rsidP="00007F15">
      <w:pPr>
        <w:pStyle w:val="NormaleWeb"/>
      </w:pPr>
      <w:r>
        <w:rPr>
          <w:color w:val="666699"/>
        </w:rPr>
        <w:t xml:space="preserve">“Speriamo che il nuovo </w:t>
      </w:r>
      <w:proofErr w:type="spellStart"/>
      <w:r>
        <w:rPr>
          <w:color w:val="666699"/>
        </w:rPr>
        <w:t>anno…</w:t>
      </w:r>
      <w:proofErr w:type="spellEnd"/>
      <w:r>
        <w:rPr>
          <w:color w:val="666699"/>
        </w:rPr>
        <w:t xml:space="preserve">. sia </w:t>
      </w:r>
      <w:proofErr w:type="spellStart"/>
      <w:r>
        <w:rPr>
          <w:color w:val="666699"/>
        </w:rPr>
        <w:t>migliore…</w:t>
      </w:r>
      <w:proofErr w:type="spellEnd"/>
      <w:r>
        <w:br/>
      </w:r>
      <w:r>
        <w:rPr>
          <w:color w:val="666699"/>
        </w:rPr>
        <w:t xml:space="preserve">Speriamo che questo nuovo inizio mi porti ciò che </w:t>
      </w:r>
      <w:proofErr w:type="spellStart"/>
      <w:r>
        <w:rPr>
          <w:color w:val="666699"/>
        </w:rPr>
        <w:t>desidero…</w:t>
      </w:r>
      <w:proofErr w:type="spellEnd"/>
      <w:r>
        <w:br/>
      </w:r>
      <w:r>
        <w:rPr>
          <w:color w:val="666699"/>
        </w:rPr>
        <w:t xml:space="preserve">Speriamo che in questo nuovo anno io </w:t>
      </w:r>
      <w:proofErr w:type="spellStart"/>
      <w:r>
        <w:rPr>
          <w:color w:val="666699"/>
        </w:rPr>
        <w:t>risolva…questa</w:t>
      </w:r>
      <w:proofErr w:type="spellEnd"/>
      <w:r>
        <w:rPr>
          <w:color w:val="666699"/>
        </w:rPr>
        <w:t xml:space="preserve"> o quest’ altra situazione.”</w:t>
      </w:r>
    </w:p>
    <w:p w:rsidR="00007F15" w:rsidRDefault="00007F15" w:rsidP="00007F15">
      <w:pPr>
        <w:pStyle w:val="NormaleWeb"/>
      </w:pPr>
      <w:r>
        <w:rPr>
          <w:color w:val="666699"/>
        </w:rPr>
        <w:t>Un turbinio di  proiezioni, responsabilità, richieste, aspettative tutte converse verso quello che la mente lineare chiama ANNO NUOVO.  L’anno, che altro non è  il vuoto all’interno del quale tu Crei; è sempre  lì ad aspettare di creare con Te. L’anno è una levatrice cosmica, lei ti fa partorire ma a CONCEPIRE sei Tu. Ti assiste, Ti ama, si Fida di Te e aspetta che tu impari a creare nella nuova coscienza che è neutra e vuota.</w:t>
      </w:r>
    </w:p>
    <w:p w:rsidR="00007F15" w:rsidRDefault="00007F15" w:rsidP="00007F15">
      <w:pPr>
        <w:pStyle w:val="NormaleWeb"/>
      </w:pPr>
      <w:r>
        <w:rPr>
          <w:color w:val="666699"/>
        </w:rPr>
        <w:t>In questi momenti dove la coscienza di massa echeggia con il suo frastuono, molti  di voi si ritrovano a pensare a ciò che non è andato proprio così come desideravate o vi aspettavate. Sentendo con  la mente lineare la “fine” di ciò che si chiama anno, alcuni di voi sentono il desiderio di lasciare andare  il peso delle emozioni legate a quelle esperienze, e il pensiero vi fa credere che quelle emozioni andranno via insieme a quello che amate definire anno “vecchio”.  Maestri non è così. Se lasciate andare qualcosa che ha creato in voi sofferenza delegando all’anno di portarsela via, simbolicamente potrete  bruciare quell’esperienza quanto e come volete, la cenere resterà, e nel vento ricomparirà sotto forma di polvere. Si poserà su quella parte di voi che vi ostinate a non vedere e vi ricorderà della sua presenza.  L’esperienza del rilascio sta nella Gratitudine verso ciò che vi siete permessi di imparare. Questo è il DONO! Questo è il dono della Trasformazione!</w:t>
      </w:r>
    </w:p>
    <w:p w:rsidR="00007F15" w:rsidRDefault="00007F15" w:rsidP="00007F15">
      <w:pPr>
        <w:pStyle w:val="NormaleWeb"/>
      </w:pPr>
      <w:r>
        <w:rPr>
          <w:color w:val="666699"/>
        </w:rPr>
        <w:t xml:space="preserve">Respira e chiediti: Attraverso questa </w:t>
      </w:r>
      <w:proofErr w:type="spellStart"/>
      <w:r>
        <w:rPr>
          <w:color w:val="666699"/>
        </w:rPr>
        <w:t>esperienza…cosa</w:t>
      </w:r>
      <w:proofErr w:type="spellEnd"/>
      <w:r>
        <w:rPr>
          <w:color w:val="666699"/>
        </w:rPr>
        <w:t xml:space="preserve"> mi sono permessa?</w:t>
      </w:r>
      <w:r>
        <w:br/>
      </w:r>
      <w:r>
        <w:rPr>
          <w:color w:val="666699"/>
        </w:rPr>
        <w:t xml:space="preserve">Respira e chiediti: Attraverso questa </w:t>
      </w:r>
      <w:proofErr w:type="spellStart"/>
      <w:r>
        <w:rPr>
          <w:color w:val="666699"/>
        </w:rPr>
        <w:t>esperienza…cosa</w:t>
      </w:r>
      <w:proofErr w:type="spellEnd"/>
      <w:r>
        <w:rPr>
          <w:color w:val="666699"/>
        </w:rPr>
        <w:t xml:space="preserve"> ho scoperto di me?</w:t>
      </w:r>
      <w:r>
        <w:br/>
      </w:r>
      <w:r>
        <w:rPr>
          <w:color w:val="666699"/>
        </w:rPr>
        <w:t>Questa è la domanda dono. Questa è la trasformazione.</w:t>
      </w:r>
    </w:p>
    <w:p w:rsidR="00007F15" w:rsidRDefault="00007F15" w:rsidP="00007F15">
      <w:pPr>
        <w:pStyle w:val="NormaleWeb"/>
      </w:pPr>
      <w:r>
        <w:rPr>
          <w:color w:val="666699"/>
        </w:rPr>
        <w:lastRenderedPageBreak/>
        <w:t> Non c’è fine e non c’è inizio. C’è l’esperienza e, questa simile ad una spirale si espande nella sua circolarità.  Ogni passaggio è un ponte. Ogni passaggio è un utero che da vita a una nuova CREATURA che si chiama Ciclo. Non c’è morte. Non c’è nascita. C’è un parto di una nuova CREAZIONE.</w:t>
      </w:r>
    </w:p>
    <w:p w:rsidR="00007F15" w:rsidRDefault="00007F15" w:rsidP="00007F15">
      <w:pPr>
        <w:pStyle w:val="NormaleWeb"/>
      </w:pPr>
      <w:r>
        <w:rPr>
          <w:color w:val="666699"/>
        </w:rPr>
        <w:t>Come l’anima divina che dal ventre nasce, come l’anima divina che lascia il corpo, il divenire creativo dell’energia femminile si espande nel tempo senza tempo.</w:t>
      </w:r>
    </w:p>
    <w:p w:rsidR="00007F15" w:rsidRDefault="00007F15" w:rsidP="00007F15">
      <w:pPr>
        <w:pStyle w:val="NormaleWeb"/>
      </w:pPr>
      <w:r>
        <w:rPr>
          <w:color w:val="666699"/>
        </w:rPr>
        <w:t xml:space="preserve"> Il </w:t>
      </w:r>
      <w:proofErr w:type="spellStart"/>
      <w:r>
        <w:rPr>
          <w:color w:val="666699"/>
        </w:rPr>
        <w:t>tempo…come</w:t>
      </w:r>
      <w:proofErr w:type="spellEnd"/>
      <w:r>
        <w:rPr>
          <w:color w:val="666699"/>
        </w:rPr>
        <w:t xml:space="preserve"> l’anima è eterno.</w:t>
      </w:r>
      <w:r>
        <w:br/>
      </w:r>
      <w:r>
        <w:rPr>
          <w:color w:val="666699"/>
        </w:rPr>
        <w:t>Cambia frequenza, cambia vibrazione, cambia  musica, ma è immortale. E’ la presenza di Te nell’eterno presente. La parola è un suono e il suono è vibrazione. Inizio, fine, sono questi  suoni che separano, che bloccano.  Il tempo non può bloccarsi. Il tempo può solo fluire. E’ l’eterno presente della coscienza.</w:t>
      </w:r>
    </w:p>
    <w:p w:rsidR="00007F15" w:rsidRDefault="00007F15" w:rsidP="00007F15">
      <w:pPr>
        <w:pStyle w:val="NormaleWeb"/>
      </w:pPr>
      <w:r>
        <w:rPr>
          <w:color w:val="666699"/>
        </w:rPr>
        <w:t>Nell’utero della GRANDE MADRE  il tempo dimora, concluso il ciclo, egli nasce, vive e, ama, completato il ciclo rinasce ancora. E’ un continuum di “parti”. Non c’è fine. Non c’è inizio. C’è un ciclo. La morte che per gli umani è la fine, per la coscienza è  solo un “parto”ad altra esperienza, la stessa cosa accade per l’anno, non finisce, non muore, rinasce solo a diversa coscienza.  </w:t>
      </w:r>
    </w:p>
    <w:p w:rsidR="00007F15" w:rsidRDefault="00007F15" w:rsidP="00007F15">
      <w:pPr>
        <w:pStyle w:val="NormaleWeb"/>
      </w:pPr>
      <w:r>
        <w:rPr>
          <w:color w:val="666699"/>
        </w:rPr>
        <w:t xml:space="preserve">Maestra – </w:t>
      </w:r>
      <w:proofErr w:type="spellStart"/>
      <w:r>
        <w:rPr>
          <w:color w:val="666699"/>
        </w:rPr>
        <w:t>Maestro…</w:t>
      </w:r>
      <w:proofErr w:type="spellEnd"/>
      <w:r>
        <w:rPr>
          <w:color w:val="666699"/>
        </w:rPr>
        <w:t xml:space="preserve"> Non è l’anno che cambia,   sei tu che Ti trasformi e con Te si trasformano le tue esperienze. L’anno sei Tu che Crei. </w:t>
      </w:r>
    </w:p>
    <w:p w:rsidR="00007F15" w:rsidRDefault="00007F15" w:rsidP="00007F15">
      <w:pPr>
        <w:pStyle w:val="NormaleWeb"/>
      </w:pPr>
      <w:r>
        <w:rPr>
          <w:color w:val="666699"/>
        </w:rPr>
        <w:t xml:space="preserve">TU sei il creatore e la materia. Tu sei il vuoto e sei il </w:t>
      </w:r>
      <w:proofErr w:type="spellStart"/>
      <w:r>
        <w:rPr>
          <w:rStyle w:val="skimlinks-unlinked"/>
          <w:color w:val="666699"/>
        </w:rPr>
        <w:t>pieno.Tu</w:t>
      </w:r>
      <w:proofErr w:type="spellEnd"/>
      <w:r>
        <w:rPr>
          <w:color w:val="666699"/>
        </w:rPr>
        <w:t xml:space="preserve"> sei il Tutto.</w:t>
      </w:r>
    </w:p>
    <w:p w:rsidR="00007F15" w:rsidRDefault="00007F15" w:rsidP="00007F15">
      <w:pPr>
        <w:pStyle w:val="NormaleWeb"/>
      </w:pPr>
      <w:r>
        <w:rPr>
          <w:color w:val="666699"/>
        </w:rPr>
        <w:t>RESPIRA Maestra, RESPIRA Maestro, respira semplicemente.</w:t>
      </w:r>
    </w:p>
    <w:p w:rsidR="00007F15" w:rsidRDefault="00007F15" w:rsidP="00007F15">
      <w:pPr>
        <w:pStyle w:val="NormaleWeb"/>
      </w:pPr>
      <w:r>
        <w:rPr>
          <w:color w:val="666699"/>
        </w:rPr>
        <w:t>Respira le tutte esperienze che hai vissuto fino ad ora</w:t>
      </w:r>
      <w:r>
        <w:br/>
      </w:r>
      <w:r>
        <w:rPr>
          <w:color w:val="666699"/>
        </w:rPr>
        <w:t xml:space="preserve">Respira le esperienze, osservale  Ora e stalle </w:t>
      </w:r>
      <w:proofErr w:type="spellStart"/>
      <w:r>
        <w:rPr>
          <w:color w:val="666699"/>
        </w:rPr>
        <w:t>accanto…</w:t>
      </w:r>
      <w:proofErr w:type="spellEnd"/>
      <w:r>
        <w:br/>
      </w:r>
      <w:r>
        <w:rPr>
          <w:color w:val="666699"/>
        </w:rPr>
        <w:t>Osservale semplicemente.  Senza giudicarle. SII Solo PRESENZA.</w:t>
      </w:r>
      <w:r>
        <w:br/>
      </w:r>
      <w:r>
        <w:rPr>
          <w:color w:val="666699"/>
        </w:rPr>
        <w:t>Respira in Presenza di TE.</w:t>
      </w:r>
      <w:r>
        <w:br/>
      </w:r>
      <w:r>
        <w:rPr>
          <w:color w:val="666699"/>
        </w:rPr>
        <w:t>La mente lineare potrà farti VEDERE le esperienze che ti hanno creato dolore, disagio, o sofferenza.</w:t>
      </w:r>
      <w:r>
        <w:br/>
      </w:r>
      <w:r>
        <w:rPr>
          <w:color w:val="666699"/>
        </w:rPr>
        <w:t>Il cuore pensante ti farà vedere quelle che ti hanno creato gioia, entusiasmo, euforia, passione.</w:t>
      </w:r>
      <w:r>
        <w:br/>
      </w:r>
      <w:r>
        <w:rPr>
          <w:color w:val="666699"/>
        </w:rPr>
        <w:t>Respira e stai accanto ad entrambe. Senza dire e fare, sii pura Coscienza. Sii pura Gratitudine.</w:t>
      </w:r>
    </w:p>
    <w:p w:rsidR="00007F15" w:rsidRDefault="00007F15" w:rsidP="00007F15">
      <w:pPr>
        <w:pStyle w:val="NormaleWeb"/>
      </w:pPr>
      <w:r>
        <w:rPr>
          <w:color w:val="666699"/>
        </w:rPr>
        <w:t>Resta nella GRAZIA.</w:t>
      </w:r>
    </w:p>
    <w:p w:rsidR="00007F15" w:rsidRDefault="00007F15" w:rsidP="00007F15">
      <w:pPr>
        <w:pStyle w:val="NormaleWeb"/>
      </w:pPr>
      <w:r>
        <w:rPr>
          <w:color w:val="666699"/>
        </w:rPr>
        <w:t>Ascolta e osserva la coscienza di quell’esperienza, ascolta nel respiro dell’istante,“senti”cosa  questa esperienza ti ha Permesso. Accompagnata dall’amore di Te,  senti la voce della tua anima che ti parla.</w:t>
      </w:r>
    </w:p>
    <w:p w:rsidR="00007F15" w:rsidRDefault="00007F15" w:rsidP="00007F15">
      <w:pPr>
        <w:pStyle w:val="NormaleWeb"/>
      </w:pPr>
      <w:r>
        <w:rPr>
          <w:color w:val="666699"/>
        </w:rPr>
        <w:t xml:space="preserve">Forse le risposte che arriveranno potranno essere: “Ti sei permessa di dire di No alla massa” – oppure: “Ti sei permessa di ASCOLTARTI profondamente,  di </w:t>
      </w:r>
      <w:proofErr w:type="spellStart"/>
      <w:r>
        <w:rPr>
          <w:color w:val="666699"/>
        </w:rPr>
        <w:t>seguirTI</w:t>
      </w:r>
      <w:proofErr w:type="spellEnd"/>
      <w:r>
        <w:rPr>
          <w:color w:val="666699"/>
        </w:rPr>
        <w:t xml:space="preserve">, di essere autentica, hai lasciato andare ciò che non è tuo.” </w:t>
      </w:r>
    </w:p>
    <w:p w:rsidR="00007F15" w:rsidRDefault="00007F15" w:rsidP="00007F15">
      <w:pPr>
        <w:pStyle w:val="NormaleWeb"/>
      </w:pPr>
      <w:r>
        <w:rPr>
          <w:color w:val="666699"/>
        </w:rPr>
        <w:t>Lascia che accada. Sii una scoperta continua. Meravigliati di Te.</w:t>
      </w:r>
    </w:p>
    <w:p w:rsidR="00007F15" w:rsidRDefault="00007F15" w:rsidP="00007F15">
      <w:pPr>
        <w:pStyle w:val="NormaleWeb"/>
      </w:pPr>
      <w:r>
        <w:rPr>
          <w:color w:val="666699"/>
        </w:rPr>
        <w:t xml:space="preserve">Forse hai agito in un modo diverso rispetto a ciò che ti è stato insegnato. Forse hai provato molto dolore per un distacco. Forse hai creduto di non farcela. Forse hai desiderato di  tornare a casa. </w:t>
      </w:r>
      <w:proofErr w:type="spellStart"/>
      <w:r>
        <w:rPr>
          <w:color w:val="666699"/>
        </w:rPr>
        <w:t>Respira…osserva…</w:t>
      </w:r>
      <w:proofErr w:type="spellEnd"/>
      <w:r>
        <w:rPr>
          <w:color w:val="666699"/>
        </w:rPr>
        <w:t xml:space="preserve"> , nell’eterno presente TU sei già a Casa.</w:t>
      </w:r>
    </w:p>
    <w:p w:rsidR="00007F15" w:rsidRDefault="00007F15" w:rsidP="00007F15">
      <w:pPr>
        <w:pStyle w:val="NormaleWeb"/>
      </w:pPr>
      <w:r>
        <w:rPr>
          <w:color w:val="666699"/>
        </w:rPr>
        <w:lastRenderedPageBreak/>
        <w:t>A CASA non ci sono anni che iniziano e anni  che finiscono, ci sei Tu con tutti i tuoi aspetti. Ci sei Tu con tutte  le tue esperienze. Ci sei Tu che entri ed esci dalla materia divertendoti a vivere in diversi strati. Ora uno, ora l’altro.</w:t>
      </w:r>
    </w:p>
    <w:p w:rsidR="00007F15" w:rsidRDefault="00007F15" w:rsidP="00007F15">
      <w:pPr>
        <w:pStyle w:val="NormaleWeb"/>
      </w:pPr>
      <w:r>
        <w:rPr>
          <w:color w:val="666699"/>
        </w:rPr>
        <w:t>Se ti ritrovi a giudicare ciò che la mente lineare chiama anno vecchio, prendi coscienza che  non è l’anno che stai giudicando, TU stai giudicando te stesso.  Nel vuoto del tempo senza tempo che Tu stessa hai creato, nessuno ha colpe e nessuno ha meriti. Tutto è. Giudicando ciò che non ti è piaciuto, deleghi e proietti al tempo ciò che è  una tua creazione. Apparentemente giudichi quell’esperienza, quella persona, ma in realtà stai giudicando Te stessa dimenticandoti di essere creatrice della tua vita. E non importa se non è andata proprio come tu volevi, forse per il tuo viaggio quel volere è ostinazione, quel volere non è quello che davvero ti serve. Respira e ricorda. Non hai nulla da imparare, hai solo da ricordare.</w:t>
      </w:r>
    </w:p>
    <w:p w:rsidR="00007F15" w:rsidRDefault="00007F15" w:rsidP="00007F15">
      <w:pPr>
        <w:pStyle w:val="NormaleWeb"/>
      </w:pPr>
      <w:r>
        <w:rPr>
          <w:color w:val="666699"/>
        </w:rPr>
        <w:t>Tu sei creatrice e  sei creatore  e, assistito dalla GRANDE MADRE partorisci ogni volta un’altra creazione. Quando parlo di Madre, di Donna, non sto parlando di un corpo femminile, sto parlando dell’ORIGINE, della innata capacità di CREARE che è femminile e che è in TE, che tu sia maschio o femmina poco importa. La Grande Madre è l’origine. E’ la fonte. E’ l’utero universale e, attraverso l’acqua  Crea la vita.</w:t>
      </w:r>
    </w:p>
    <w:p w:rsidR="00007F15" w:rsidRDefault="00007F15" w:rsidP="00007F15">
      <w:pPr>
        <w:pStyle w:val="NormaleWeb"/>
      </w:pPr>
      <w:r>
        <w:rPr>
          <w:color w:val="666699"/>
        </w:rPr>
        <w:t>Respira Maestra – Respira Maestro</w:t>
      </w:r>
      <w:r>
        <w:br/>
      </w:r>
      <w:r>
        <w:rPr>
          <w:color w:val="666699"/>
        </w:rPr>
        <w:t>Osserva. Sii PRESENTE, null’altro.</w:t>
      </w:r>
      <w:r>
        <w:br/>
      </w:r>
      <w:r>
        <w:rPr>
          <w:color w:val="666699"/>
        </w:rPr>
        <w:t>Cos’è un anno se  il tempo non esiste?</w:t>
      </w:r>
      <w:r>
        <w:br/>
      </w:r>
      <w:r>
        <w:rPr>
          <w:color w:val="666699"/>
        </w:rPr>
        <w:t>Cos’è il tempo rispetto all’anima che in eterno vive?</w:t>
      </w:r>
    </w:p>
    <w:p w:rsidR="00007F15" w:rsidRDefault="00007F15" w:rsidP="00007F15">
      <w:pPr>
        <w:pStyle w:val="NormaleWeb"/>
      </w:pPr>
      <w:r>
        <w:rPr>
          <w:color w:val="666699"/>
        </w:rPr>
        <w:t xml:space="preserve">Il tempo è Ora. Il tempo è l’eterno PRESENTE </w:t>
      </w:r>
      <w:proofErr w:type="spellStart"/>
      <w:r>
        <w:rPr>
          <w:color w:val="666699"/>
        </w:rPr>
        <w:t>…nessun</w:t>
      </w:r>
      <w:proofErr w:type="spellEnd"/>
      <w:r>
        <w:rPr>
          <w:color w:val="666699"/>
        </w:rPr>
        <w:t xml:space="preserve"> anno finisce e nessun anno comincia. Il presente fatto di PRESENZA è il tempo.</w:t>
      </w:r>
    </w:p>
    <w:p w:rsidR="00007F15" w:rsidRDefault="00007F15" w:rsidP="00007F15">
      <w:pPr>
        <w:pStyle w:val="NormaleWeb"/>
      </w:pPr>
      <w:r>
        <w:rPr>
          <w:color w:val="666699"/>
        </w:rPr>
        <w:t>Brucia con il fuoco del cuore, con il calore  della GRATITUDINE . Sii grata  a te stessa, per ciò che ti sei permessa,  sii grato a Te Stesso per ciò che ti sei permesso, vedrai la cenere  trasformarsi  in ORO, questo diffondendosi  nel vento  irradierà la tua Frequenza. Il tuo suono. La tua Musica.</w:t>
      </w:r>
    </w:p>
    <w:p w:rsidR="00007F15" w:rsidRDefault="00007F15" w:rsidP="00007F15">
      <w:pPr>
        <w:pStyle w:val="NormaleWeb"/>
      </w:pPr>
      <w:proofErr w:type="spellStart"/>
      <w:r>
        <w:rPr>
          <w:color w:val="666699"/>
        </w:rPr>
        <w:t>…nulla</w:t>
      </w:r>
      <w:proofErr w:type="spellEnd"/>
      <w:r>
        <w:rPr>
          <w:color w:val="666699"/>
        </w:rPr>
        <w:t xml:space="preserve"> è andato male</w:t>
      </w:r>
    </w:p>
    <w:p w:rsidR="00007F15" w:rsidRDefault="00007F15" w:rsidP="00007F15">
      <w:pPr>
        <w:pStyle w:val="NormaleWeb"/>
      </w:pPr>
      <w:proofErr w:type="spellStart"/>
      <w:r>
        <w:rPr>
          <w:color w:val="666699"/>
        </w:rPr>
        <w:t>…nulla</w:t>
      </w:r>
      <w:proofErr w:type="spellEnd"/>
      <w:r>
        <w:rPr>
          <w:color w:val="666699"/>
        </w:rPr>
        <w:t xml:space="preserve"> è andato bene</w:t>
      </w:r>
    </w:p>
    <w:p w:rsidR="00007F15" w:rsidRDefault="00007F15" w:rsidP="00007F15">
      <w:pPr>
        <w:pStyle w:val="NormaleWeb"/>
      </w:pPr>
      <w:r>
        <w:rPr>
          <w:color w:val="666699"/>
        </w:rPr>
        <w:t>l’anima vive d’esperienza non di tempo</w:t>
      </w:r>
      <w:r>
        <w:br/>
      </w:r>
      <w:r>
        <w:rPr>
          <w:color w:val="666699"/>
        </w:rPr>
        <w:t>Sei stata – Sei – e – Sarai</w:t>
      </w:r>
    </w:p>
    <w:p w:rsidR="00007F15" w:rsidRDefault="00007F15" w:rsidP="00007F15">
      <w:pPr>
        <w:pStyle w:val="NormaleWeb"/>
      </w:pPr>
      <w:r>
        <w:rPr>
          <w:color w:val="666699"/>
        </w:rPr>
        <w:t>nell’eterno presente a Te vengo</w:t>
      </w:r>
      <w:r>
        <w:br/>
      </w:r>
      <w:r>
        <w:rPr>
          <w:color w:val="666699"/>
        </w:rPr>
        <w:t>nell’eterno presente a Te soffio.</w:t>
      </w:r>
    </w:p>
    <w:p w:rsidR="00007F15" w:rsidRDefault="00007F15" w:rsidP="00007F15">
      <w:pPr>
        <w:pStyle w:val="NormaleWeb"/>
      </w:pPr>
      <w:r>
        <w:rPr>
          <w:color w:val="666699"/>
        </w:rPr>
        <w:t xml:space="preserve">L’utero della donna e il cuore dell’uomo danzano le infinite possibilità che la coscienza ha di espandersi. Il parto è </w:t>
      </w:r>
      <w:proofErr w:type="spellStart"/>
      <w:r>
        <w:rPr>
          <w:color w:val="666699"/>
        </w:rPr>
        <w:t>pronto…</w:t>
      </w:r>
      <w:proofErr w:type="spellEnd"/>
      <w:r>
        <w:rPr>
          <w:color w:val="666699"/>
        </w:rPr>
        <w:t xml:space="preserve"> per un altro ciclo.</w:t>
      </w:r>
    </w:p>
    <w:p w:rsidR="00007F15" w:rsidRDefault="00007F15" w:rsidP="00007F15">
      <w:pPr>
        <w:pStyle w:val="NormaleWeb"/>
      </w:pPr>
      <w:r>
        <w:rPr>
          <w:color w:val="666699"/>
        </w:rPr>
        <w:t>Buon Eterno Presente</w:t>
      </w:r>
    </w:p>
    <w:p w:rsidR="00007F15" w:rsidRDefault="00007F15" w:rsidP="00007F15">
      <w:pPr>
        <w:pStyle w:val="NormaleWeb"/>
      </w:pPr>
      <w:r>
        <w:rPr>
          <w:color w:val="666699"/>
        </w:rPr>
        <w:t>Con amore infinito</w:t>
      </w:r>
    </w:p>
    <w:p w:rsidR="00007F15" w:rsidRDefault="00007F15" w:rsidP="00007F15">
      <w:pPr>
        <w:pStyle w:val="NormaleWeb"/>
      </w:pPr>
      <w:r>
        <w:rPr>
          <w:color w:val="666699"/>
        </w:rPr>
        <w:t>~Myriam~  </w:t>
      </w:r>
    </w:p>
    <w:p w:rsidR="00007F15" w:rsidRDefault="00007F15" w:rsidP="00007F15">
      <w:pPr>
        <w:pStyle w:val="NormaleWeb"/>
      </w:pPr>
      <w:r>
        <w:rPr>
          <w:color w:val="666699"/>
        </w:rPr>
        <w:t>Canalizzata da Adele ~ </w:t>
      </w:r>
      <w:proofErr w:type="spellStart"/>
      <w:r>
        <w:rPr>
          <w:color w:val="666699"/>
        </w:rPr>
        <w:t>Venneri</w:t>
      </w:r>
      <w:proofErr w:type="spellEnd"/>
    </w:p>
    <w:p w:rsidR="00007F15" w:rsidRDefault="00007F15" w:rsidP="00007F15">
      <w:pPr>
        <w:pStyle w:val="NormaleWeb"/>
        <w:spacing w:before="38" w:beforeAutospacing="0" w:after="38" w:afterAutospacing="0"/>
        <w:jc w:val="center"/>
      </w:pPr>
      <w:r>
        <w:rPr>
          <w:rFonts w:ascii="Garamond" w:hAnsi="Garamond"/>
          <w:i/>
          <w:iCs/>
          <w:color w:val="800080"/>
          <w:sz w:val="36"/>
          <w:szCs w:val="36"/>
        </w:rPr>
        <w:lastRenderedPageBreak/>
        <w:t>Carla Parola</w:t>
      </w:r>
    </w:p>
    <w:p w:rsidR="00007F15" w:rsidRDefault="00007F15" w:rsidP="00007F15">
      <w:pPr>
        <w:pStyle w:val="NormaleWeb"/>
        <w:spacing w:before="38" w:beforeAutospacing="0" w:after="38" w:afterAutospacing="0"/>
        <w:jc w:val="center"/>
      </w:pPr>
      <w:r>
        <w:t> </w:t>
      </w:r>
    </w:p>
    <w:p w:rsidR="00007F15" w:rsidRDefault="00007F15" w:rsidP="00007F15">
      <w:pPr>
        <w:pStyle w:val="NormaleWeb"/>
        <w:spacing w:before="38" w:beforeAutospacing="0" w:after="38" w:afterAutospacing="0"/>
        <w:jc w:val="center"/>
      </w:pPr>
      <w:r>
        <w:rPr>
          <w:rFonts w:ascii="Garamond" w:hAnsi="Garamond"/>
          <w:b/>
          <w:bCs/>
          <w:color w:val="800080"/>
          <w:sz w:val="48"/>
          <w:szCs w:val="48"/>
        </w:rPr>
        <w:t>Sentirsi Perfetti</w:t>
      </w:r>
    </w:p>
    <w:p w:rsidR="00007F15" w:rsidRDefault="00007F15" w:rsidP="00007F15">
      <w:pPr>
        <w:pStyle w:val="NormaleWeb"/>
        <w:spacing w:before="13" w:beforeAutospacing="0" w:after="13" w:afterAutospacing="0"/>
        <w:jc w:val="center"/>
      </w:pPr>
      <w:r>
        <w:t> </w:t>
      </w:r>
    </w:p>
    <w:p w:rsidR="00007F15" w:rsidRDefault="00007F15" w:rsidP="00007F15">
      <w:r>
        <w:rPr>
          <w:rFonts w:ascii="Garamond" w:hAnsi="Garamond"/>
          <w:color w:val="800080"/>
          <w:sz w:val="27"/>
          <w:szCs w:val="27"/>
        </w:rPr>
        <w:t>Pensiamo a quanto tempo della nostra Vita – e soprattutto a quanta parte delle nostre Energie – sprechiamo a rincorrere modi di fare, di essere e di pensare che non sono attinenti con noi stessi ma semplicemente indotti dall’esterno.</w:t>
      </w:r>
      <w:r>
        <w:rPr>
          <w:rFonts w:ascii="Garamond" w:hAnsi="Garamond"/>
          <w:color w:val="800080"/>
          <w:sz w:val="27"/>
          <w:szCs w:val="27"/>
        </w:rPr>
        <w:br/>
        <w:t>Se facciamo questa Riflessione con animo sereno, aperto, senza Condizionamenti, ci renderemo anche conto che soltanto in pochi momenti della giornata siamo autenticamente noi stessi: il più delle volte siamo assoggettati a quello che vogliono gli altri o a quello che, secondo noi, la società ci richiede.</w:t>
      </w:r>
      <w:r>
        <w:rPr>
          <w:rFonts w:ascii="Garamond" w:hAnsi="Garamond"/>
          <w:color w:val="800080"/>
          <w:sz w:val="27"/>
          <w:szCs w:val="27"/>
        </w:rPr>
        <w:br/>
        <w:t>Questo è un modo di vivere che alla lunga depaupera la nostra Energia, perché ci crea uno stato di Insoddisfazione e ci mette in crisi.</w:t>
      </w:r>
      <w:r>
        <w:rPr>
          <w:rFonts w:ascii="Garamond" w:hAnsi="Garamond"/>
          <w:color w:val="800080"/>
          <w:sz w:val="27"/>
          <w:szCs w:val="27"/>
        </w:rPr>
        <w:br/>
        <w:t>Quando non possiamo essere autenticamente noi stessi, noi ci facciamo un torto così grande, così profondo, creiamo una ferita così lacerante alla nostra Energia che non possiamo poi pretendere di essere sereni ed armonici, ma soprattutto non possiamo pretendere che la Vita ci fornisca ciò che a noi serve per vivere in Armonia e Serenità.</w:t>
      </w:r>
      <w:r>
        <w:rPr>
          <w:rFonts w:ascii="Garamond" w:hAnsi="Garamond"/>
          <w:color w:val="800080"/>
          <w:sz w:val="27"/>
          <w:szCs w:val="27"/>
        </w:rPr>
        <w:br/>
        <w:t>La Vita non può fornirci i mezzi per vivere bene perché, non essendo noi stessi, non ci siamo immessi nella scia del “bene”.</w:t>
      </w:r>
      <w:r>
        <w:rPr>
          <w:rFonts w:ascii="Garamond" w:hAnsi="Garamond"/>
          <w:color w:val="800080"/>
          <w:sz w:val="27"/>
          <w:szCs w:val="27"/>
        </w:rPr>
        <w:br/>
        <w:t>Dobbiamo essere noi stessi comunque siamo.</w:t>
      </w:r>
      <w:r>
        <w:rPr>
          <w:rFonts w:ascii="Garamond" w:hAnsi="Garamond"/>
          <w:color w:val="800080"/>
          <w:sz w:val="27"/>
          <w:szCs w:val="27"/>
        </w:rPr>
        <w:br/>
        <w:t>E per essere certi di stare percorrendo la Scia giusta dobbiamo osservare il Risultato di questo vivere noi stessi fino in fondo.</w:t>
      </w:r>
      <w:r>
        <w:rPr>
          <w:rFonts w:ascii="Garamond" w:hAnsi="Garamond"/>
          <w:color w:val="800080"/>
          <w:sz w:val="27"/>
          <w:szCs w:val="27"/>
        </w:rPr>
        <w:br/>
        <w:t>È già stato ripetuto molte volte che, se vivere noi stessi dà come Risultato Pace, Armonia, Serenità, vuol dire che nell’esprimerci siamo in Sintonia perfetta con la Vita e con il divino, che stiamo veramente onorando la Vita, la quale può usarci come suoi mezzi.</w:t>
      </w:r>
      <w:r>
        <w:rPr>
          <w:rFonts w:ascii="Garamond" w:hAnsi="Garamond"/>
          <w:color w:val="800080"/>
          <w:sz w:val="27"/>
          <w:szCs w:val="27"/>
        </w:rPr>
        <w:br/>
        <w:t>Se però il Risultato non è questo, e ci troviamo quindi a sperimentare Malcontento, Rabbia, Delusione, Indifferenza verso la Vita, allora vuol dire che l’essere noi stessi ha bisogno di aggiustamenti.</w:t>
      </w:r>
      <w:r>
        <w:rPr>
          <w:rFonts w:ascii="Garamond" w:hAnsi="Garamond"/>
          <w:color w:val="800080"/>
          <w:sz w:val="27"/>
          <w:szCs w:val="27"/>
        </w:rPr>
        <w:br/>
        <w:t>Il nostro essere ha bisogno di una messa a punto.</w:t>
      </w:r>
      <w:r>
        <w:rPr>
          <w:rFonts w:ascii="Garamond" w:hAnsi="Garamond"/>
          <w:color w:val="800080"/>
          <w:sz w:val="27"/>
          <w:szCs w:val="27"/>
        </w:rPr>
        <w:br/>
        <w:t>Partiamo da un semplicissimo Concetto: dentro di noi c’è tutto.</w:t>
      </w:r>
      <w:r>
        <w:rPr>
          <w:rFonts w:ascii="Garamond" w:hAnsi="Garamond"/>
          <w:color w:val="800080"/>
          <w:sz w:val="27"/>
          <w:szCs w:val="27"/>
        </w:rPr>
        <w:br/>
        <w:t>Ci sono i Codici divini e quindi la Perfezione.</w:t>
      </w:r>
      <w:r>
        <w:rPr>
          <w:rFonts w:ascii="Garamond" w:hAnsi="Garamond"/>
          <w:color w:val="800080"/>
          <w:sz w:val="27"/>
          <w:szCs w:val="27"/>
        </w:rPr>
        <w:br/>
        <w:t>Noi di questo tutto – della Perfezione – stiamo usando quella parte che, per motivi che sfuggono al nostro Intelletto, in quel momento è disarmonica.</w:t>
      </w:r>
      <w:r>
        <w:rPr>
          <w:rFonts w:ascii="Garamond" w:hAnsi="Garamond"/>
          <w:color w:val="800080"/>
          <w:sz w:val="27"/>
          <w:szCs w:val="27"/>
        </w:rPr>
        <w:br/>
        <w:t>Pensare ad una “Perfezione disarmonica” sembra contraddittorio, ma la Perfezione è tutto, quindi in essa si realizza un bilanciamento perfetto fra Armonia e Disarmonia.</w:t>
      </w:r>
      <w:r>
        <w:rPr>
          <w:rFonts w:ascii="Garamond" w:hAnsi="Garamond"/>
          <w:color w:val="800080"/>
          <w:sz w:val="27"/>
          <w:szCs w:val="27"/>
        </w:rPr>
        <w:br/>
        <w:t>Quando la Disarmonia si fa sentire, noi abbiamo la Necessità di attirarci degli elementi, dei fatti, degli individui che possano indurci ad emettere delle vibrazioni idonee a riportarci in Armonia.</w:t>
      </w:r>
      <w:r>
        <w:rPr>
          <w:rFonts w:ascii="Garamond" w:hAnsi="Garamond"/>
          <w:color w:val="800080"/>
          <w:sz w:val="27"/>
          <w:szCs w:val="27"/>
        </w:rPr>
        <w:br/>
        <w:t>ORA ci vuole una Riflessione: per quale motivo spesso noi non riusciamo a mutare il nostro modo di essere?</w:t>
      </w:r>
      <w:r>
        <w:rPr>
          <w:rFonts w:ascii="Garamond" w:hAnsi="Garamond"/>
          <w:color w:val="800080"/>
          <w:sz w:val="27"/>
          <w:szCs w:val="27"/>
        </w:rPr>
        <w:br/>
        <w:t>Perché l’essere noi stessi è vissuto così malamente e non porta come Risultato l’Armonia ma solo Disagio e Disarmonia?</w:t>
      </w:r>
      <w:r>
        <w:rPr>
          <w:rFonts w:ascii="Garamond" w:hAnsi="Garamond"/>
          <w:color w:val="800080"/>
          <w:sz w:val="27"/>
          <w:szCs w:val="27"/>
        </w:rPr>
        <w:br/>
        <w:t>La Riflessione si rifà, oltre che alle nostre Caratteristiche di personalità, alle vibrazioni che emettiamo nell’essere noi stessi.</w:t>
      </w:r>
      <w:r>
        <w:rPr>
          <w:rFonts w:ascii="Garamond" w:hAnsi="Garamond"/>
          <w:color w:val="800080"/>
          <w:sz w:val="27"/>
          <w:szCs w:val="27"/>
        </w:rPr>
        <w:br/>
        <w:t>Qui dobbiamo andare assolutamente in Profondità.</w:t>
      </w:r>
      <w:r>
        <w:rPr>
          <w:rFonts w:ascii="Garamond" w:hAnsi="Garamond"/>
          <w:color w:val="800080"/>
          <w:sz w:val="27"/>
          <w:szCs w:val="27"/>
        </w:rPr>
        <w:br/>
      </w:r>
      <w:r>
        <w:rPr>
          <w:rFonts w:ascii="Garamond" w:hAnsi="Garamond"/>
          <w:color w:val="800080"/>
          <w:sz w:val="27"/>
          <w:szCs w:val="27"/>
        </w:rPr>
        <w:lastRenderedPageBreak/>
        <w:t>Tenete sempre presente il punto di partenza: noi siamo tutto, dentro di noi c’è tutto.</w:t>
      </w:r>
      <w:r>
        <w:rPr>
          <w:rFonts w:ascii="Garamond" w:hAnsi="Garamond"/>
          <w:color w:val="800080"/>
          <w:sz w:val="27"/>
          <w:szCs w:val="27"/>
        </w:rPr>
        <w:br/>
        <w:t>Tutti i Codici divini sono inseriti in noi.</w:t>
      </w:r>
      <w:r>
        <w:rPr>
          <w:rFonts w:ascii="Garamond" w:hAnsi="Garamond"/>
          <w:color w:val="800080"/>
          <w:sz w:val="27"/>
          <w:szCs w:val="27"/>
        </w:rPr>
        <w:br/>
        <w:t>Perché attiviamo e viviamo quelli che ci portano alla Disarmonia invece che all’Armonia?</w:t>
      </w:r>
      <w:r>
        <w:rPr>
          <w:rFonts w:ascii="Garamond" w:hAnsi="Garamond"/>
          <w:color w:val="800080"/>
          <w:sz w:val="27"/>
          <w:szCs w:val="27"/>
        </w:rPr>
        <w:br/>
        <w:t>Molto semplicemente perche le Pulsioni, ovvero i “Suggerimenti” che partono dall’Energia e ci inducono a vivere e ad agire in un certo modo, non corrispondono all’Immagine che abbiamo di noi stessi.</w:t>
      </w:r>
      <w:r>
        <w:rPr>
          <w:rFonts w:ascii="Garamond" w:hAnsi="Garamond"/>
          <w:color w:val="800080"/>
          <w:sz w:val="27"/>
          <w:szCs w:val="27"/>
        </w:rPr>
        <w:br/>
        <w:t>Un’Immagine che abbiamo idealizzato e che si scontra continuamente con la Realtà.</w:t>
      </w:r>
      <w:r>
        <w:rPr>
          <w:rFonts w:ascii="Garamond" w:hAnsi="Garamond"/>
          <w:color w:val="800080"/>
          <w:sz w:val="27"/>
          <w:szCs w:val="27"/>
        </w:rPr>
        <w:br/>
        <w:t>ORA ci vuole una grande immissione di Umiltà per fare quest’Analisi.</w:t>
      </w:r>
      <w:r>
        <w:rPr>
          <w:rFonts w:ascii="Garamond" w:hAnsi="Garamond"/>
          <w:color w:val="800080"/>
          <w:sz w:val="27"/>
          <w:szCs w:val="27"/>
        </w:rPr>
        <w:br/>
        <w:t>Un’Umiltà profonda, sentita, che invada tutte le nostre cellule.</w:t>
      </w:r>
      <w:r>
        <w:rPr>
          <w:rFonts w:ascii="Garamond" w:hAnsi="Garamond"/>
          <w:color w:val="800080"/>
          <w:sz w:val="27"/>
          <w:szCs w:val="27"/>
        </w:rPr>
        <w:br/>
        <w:t>Come è possibile che io arrivi a travisare l’Istinto divino dentro di me? Come è possibile che io elabori Pensieri e Scelte o commetta Azioni che mi portano alla Disarmonia invece che all’Armonia?</w:t>
      </w:r>
      <w:r>
        <w:rPr>
          <w:rFonts w:ascii="Garamond" w:hAnsi="Garamond"/>
          <w:color w:val="800080"/>
          <w:sz w:val="27"/>
          <w:szCs w:val="27"/>
        </w:rPr>
        <w:br/>
        <w:t>Semplicemente per non disattendere all’Immagine che ho di me stesso.</w:t>
      </w:r>
      <w:r>
        <w:rPr>
          <w:rFonts w:ascii="Garamond" w:hAnsi="Garamond"/>
          <w:color w:val="800080"/>
          <w:sz w:val="27"/>
          <w:szCs w:val="27"/>
        </w:rPr>
        <w:br/>
        <w:t>Non cadete nella Trappola tesa da chi non si stima, non si ama e vuole apparire umile, piccolo, misero: non è così.</w:t>
      </w:r>
      <w:r>
        <w:rPr>
          <w:rFonts w:ascii="Garamond" w:hAnsi="Garamond"/>
          <w:color w:val="800080"/>
          <w:sz w:val="27"/>
          <w:szCs w:val="27"/>
        </w:rPr>
        <w:br/>
        <w:t>Sono proprio questi gli individui che racchiudono un Concetto di se stessi altissimo.</w:t>
      </w:r>
      <w:r>
        <w:rPr>
          <w:rFonts w:ascii="Garamond" w:hAnsi="Garamond"/>
          <w:color w:val="800080"/>
          <w:sz w:val="27"/>
          <w:szCs w:val="27"/>
        </w:rPr>
        <w:br/>
        <w:t>Sono proprio loro che pensano non sia necessario lavorare su di sé perché si sentono già perfetti, appagati, completi.</w:t>
      </w:r>
      <w:r>
        <w:rPr>
          <w:rFonts w:ascii="Garamond" w:hAnsi="Garamond"/>
          <w:color w:val="800080"/>
          <w:sz w:val="27"/>
          <w:szCs w:val="27"/>
        </w:rPr>
        <w:br/>
        <w:t>La Vita però non manifesta in loro questa Completezza, questa Perfezione: i risultati non sono all’Altezza di quello che sperano.</w:t>
      </w:r>
      <w:r>
        <w:rPr>
          <w:rFonts w:ascii="Garamond" w:hAnsi="Garamond"/>
          <w:color w:val="800080"/>
          <w:sz w:val="27"/>
          <w:szCs w:val="27"/>
        </w:rPr>
        <w:br/>
        <w:t>Si crea allora un cortocircuito fra quello che sentono di essere intimamente e profondamente (la Perfezione) e quello che invece dimostrano, manifestano, vivono.</w:t>
      </w:r>
      <w:r>
        <w:rPr>
          <w:rFonts w:ascii="Garamond" w:hAnsi="Garamond"/>
          <w:color w:val="800080"/>
          <w:sz w:val="27"/>
          <w:szCs w:val="27"/>
        </w:rPr>
        <w:br/>
        <w:t>È qui necessaria una Precisazione importantissima.</w:t>
      </w:r>
      <w:r>
        <w:rPr>
          <w:rFonts w:ascii="Garamond" w:hAnsi="Garamond"/>
          <w:color w:val="800080"/>
          <w:sz w:val="27"/>
          <w:szCs w:val="27"/>
        </w:rPr>
        <w:br/>
        <w:t>Dentro di noi ci sono due Pulsioni: quella della Mente e quella dell’Energia.</w:t>
      </w:r>
      <w:r>
        <w:rPr>
          <w:rFonts w:ascii="Garamond" w:hAnsi="Garamond"/>
          <w:color w:val="800080"/>
          <w:sz w:val="27"/>
          <w:szCs w:val="27"/>
        </w:rPr>
        <w:br/>
        <w:t>Quella dell’Energia è decisamente più forte, costante, radicata, continua e soprattutto coerente.</w:t>
      </w:r>
      <w:r>
        <w:rPr>
          <w:rFonts w:ascii="Garamond" w:hAnsi="Garamond"/>
          <w:color w:val="800080"/>
          <w:sz w:val="27"/>
          <w:szCs w:val="27"/>
        </w:rPr>
        <w:br/>
        <w:t>Difficilmente l’Energia vi fa percepire cose non corrispondenti al vostro vero essere, e questo perché SA, perché vi conosce profondamente ed ha in sé la Verità.</w:t>
      </w:r>
      <w:r>
        <w:rPr>
          <w:rFonts w:ascii="Garamond" w:hAnsi="Garamond"/>
          <w:color w:val="800080"/>
          <w:sz w:val="27"/>
          <w:szCs w:val="27"/>
        </w:rPr>
        <w:br/>
        <w:t>Quando l’individuo sente questa Grandezza, questa Perfezione in sé, non fa altro che aderire all’Energia che suscita questa Sensazione, e poiché l’Energia è realmente potente e perfetta in quanto rappresenta la parte divina del tutto, nell’essere umano si crea la Consapevolezza della Perfezione.</w:t>
      </w:r>
      <w:r>
        <w:rPr>
          <w:rFonts w:ascii="Garamond" w:hAnsi="Garamond"/>
          <w:color w:val="800080"/>
          <w:sz w:val="27"/>
          <w:szCs w:val="27"/>
        </w:rPr>
        <w:br/>
        <w:t>Tutti noi siamo perfetti quando ci sentiamo e ci percepiamo come cellule dell’Universo.</w:t>
      </w:r>
      <w:r>
        <w:rPr>
          <w:rFonts w:ascii="Garamond" w:hAnsi="Garamond"/>
          <w:color w:val="800080"/>
          <w:sz w:val="27"/>
          <w:szCs w:val="27"/>
        </w:rPr>
        <w:br/>
        <w:t>È allora che si manifesta la Perfezione.</w:t>
      </w:r>
      <w:r>
        <w:rPr>
          <w:rFonts w:ascii="Garamond" w:hAnsi="Garamond"/>
          <w:color w:val="800080"/>
          <w:sz w:val="27"/>
          <w:szCs w:val="27"/>
        </w:rPr>
        <w:br/>
        <w:t>C’è poi il Carattere che ha Necessità di sostenere questa Perfezione, dal momento che la Perfezione non può essere astratta ed a sé stante, poiché l’Energia che “abita” un corpo umano interagisce con esso e naturalmente anche con la Mente. La Perfezione ha bisogno di essere costantemente sostenuta, per cui l’essere umano deve emettere continuamente le giuste vibrazioni affinché le frequenze si mantengano armoniche.</w:t>
      </w:r>
      <w:r>
        <w:rPr>
          <w:rFonts w:ascii="Garamond" w:hAnsi="Garamond"/>
          <w:color w:val="800080"/>
          <w:sz w:val="27"/>
          <w:szCs w:val="27"/>
        </w:rPr>
        <w:br/>
        <w:t>Ecco allora che il Carattere – che fa capo alla Mente – interagisce con l’Energia.</w:t>
      </w:r>
      <w:r>
        <w:rPr>
          <w:rFonts w:ascii="Garamond" w:hAnsi="Garamond"/>
          <w:color w:val="800080"/>
          <w:sz w:val="27"/>
          <w:szCs w:val="27"/>
        </w:rPr>
        <w:br/>
        <w:t>Qui si creano i cortocircuiti, perché l’essere umano non capisce come mai non possa ottenere tutto facilmente, perché non possa manifestare semplicemente la propria Perfezione ma sia costretto a faticare su di sé, a cercare di modificarsi, ad impegnarsi per dare le giuste risposte all’Energia.</w:t>
      </w:r>
      <w:r>
        <w:rPr>
          <w:rFonts w:ascii="Garamond" w:hAnsi="Garamond"/>
          <w:color w:val="800080"/>
          <w:sz w:val="27"/>
          <w:szCs w:val="27"/>
        </w:rPr>
        <w:br/>
        <w:t>Per quale motivo si deve impegnare a liberarsi dalle Paure se è già perfetto?</w:t>
      </w:r>
      <w:r>
        <w:rPr>
          <w:rFonts w:ascii="Garamond" w:hAnsi="Garamond"/>
          <w:color w:val="800080"/>
          <w:sz w:val="27"/>
          <w:szCs w:val="27"/>
        </w:rPr>
        <w:br/>
        <w:t xml:space="preserve">Perché la Perfezione si è calata nella Materia che è imperfetta ed ha bisogno di portare la Materia alla Perfezione, quindi il Carattere, il Pensiero, l’Impegno non possono essere </w:t>
      </w:r>
      <w:r>
        <w:rPr>
          <w:rFonts w:ascii="Garamond" w:hAnsi="Garamond"/>
          <w:color w:val="800080"/>
          <w:sz w:val="27"/>
          <w:szCs w:val="27"/>
        </w:rPr>
        <w:lastRenderedPageBreak/>
        <w:t>disattesi, ma si deve prendere atto del proprio Carattere ed impegnarsi per migliorarlo; soltanto allora si torna alla Perfezione in modo cosciente.</w:t>
      </w:r>
      <w:r>
        <w:rPr>
          <w:rFonts w:ascii="Garamond" w:hAnsi="Garamond"/>
          <w:color w:val="800080"/>
          <w:sz w:val="27"/>
          <w:szCs w:val="27"/>
        </w:rPr>
        <w:br/>
        <w:t>Sentirsi perfetti, forti, inseriti nella divinità in modo positivo è un Istinto che corrisponde alla Realtà, ma non si tratta di una Realtà cosciente bensì inconscia, che ogni tanto si affaccia, si fa sentire.</w:t>
      </w:r>
      <w:r>
        <w:rPr>
          <w:rFonts w:ascii="Garamond" w:hAnsi="Garamond"/>
          <w:color w:val="800080"/>
          <w:sz w:val="27"/>
          <w:szCs w:val="27"/>
        </w:rPr>
        <w:br/>
        <w:t>Questa Consapevolezza ha necessità di essere mantenuta e concretizzata attraverso le Pulsioni che arrivano dalla Mente e ci spingono a fare determinate Scelte, ci inducono ad emettere certe vibrazioni per far sì che la parte più terrena, caratteriale, più soggetta alle intromissioni degli altri, della Mente, dei Condizionamenti, delle Paure umane sia FINALMENTE riportata alla Perfezione.</w:t>
      </w:r>
      <w:r>
        <w:rPr>
          <w:rFonts w:ascii="Garamond" w:hAnsi="Garamond"/>
          <w:color w:val="800080"/>
          <w:sz w:val="27"/>
          <w:szCs w:val="27"/>
        </w:rPr>
        <w:br/>
        <w:t>È un Discorso complesso che va analizzato, meditato, approfondito e che in ultima analisi può essere fatto solo con un grandissimo Amore per se stessi.</w:t>
      </w:r>
      <w:r>
        <w:rPr>
          <w:rFonts w:ascii="Garamond" w:hAnsi="Garamond"/>
          <w:color w:val="800080"/>
          <w:sz w:val="27"/>
          <w:szCs w:val="27"/>
        </w:rPr>
        <w:br/>
        <w:t>Sono sempre Sfumature, Confini sottili quelli che separano un individuo costruttivo da uno distruttivo.</w:t>
      </w:r>
      <w:r>
        <w:rPr>
          <w:rFonts w:ascii="Garamond" w:hAnsi="Garamond"/>
          <w:color w:val="800080"/>
          <w:sz w:val="27"/>
          <w:szCs w:val="27"/>
        </w:rPr>
        <w:br/>
        <w:t>Affermare “Io sono perfetto” può essere costruttivo se mi sento parte del divino e quindi so che sto vivendo la parte divina, positiva del mio essere.</w:t>
      </w:r>
      <w:r>
        <w:rPr>
          <w:rFonts w:ascii="Garamond" w:hAnsi="Garamond"/>
          <w:color w:val="800080"/>
          <w:sz w:val="27"/>
          <w:szCs w:val="27"/>
        </w:rPr>
        <w:br/>
        <w:t>La stessa Affermazione può invece avere una Connotazione di Superbia, di Distacco dagli altri, di Superiorità; in questo caso mi sento a posto, giusto, inattaccabile, non influenzabile dagli altri neppure quando essi mi spingono a migliorare me stesso.</w:t>
      </w:r>
      <w:r>
        <w:rPr>
          <w:rFonts w:ascii="Garamond" w:hAnsi="Garamond"/>
          <w:color w:val="800080"/>
          <w:sz w:val="27"/>
          <w:szCs w:val="27"/>
        </w:rPr>
        <w:br/>
        <w:t>Ripeto che sono Confini sottili e che non dobbiamo criminalizzare il nostro Sentire, ma analizzarlo alla luce dell’Amore per noi stessi.</w:t>
      </w:r>
      <w:r>
        <w:rPr>
          <w:rFonts w:ascii="Garamond" w:hAnsi="Garamond"/>
          <w:color w:val="800080"/>
          <w:sz w:val="27"/>
          <w:szCs w:val="27"/>
        </w:rPr>
        <w:br/>
        <w:t>Quale Aiuto la Vita può fornirci per analizzare noi stessi?</w:t>
      </w:r>
      <w:r>
        <w:rPr>
          <w:rFonts w:ascii="Garamond" w:hAnsi="Garamond"/>
          <w:color w:val="800080"/>
          <w:sz w:val="27"/>
          <w:szCs w:val="27"/>
        </w:rPr>
        <w:br/>
        <w:t>Lasciandoci star male.</w:t>
      </w:r>
      <w:r>
        <w:rPr>
          <w:rFonts w:ascii="Garamond" w:hAnsi="Garamond"/>
          <w:color w:val="800080"/>
          <w:sz w:val="27"/>
          <w:szCs w:val="27"/>
        </w:rPr>
        <w:br/>
        <w:t>Non evitandoci il Dolore.</w:t>
      </w:r>
      <w:r>
        <w:rPr>
          <w:rFonts w:ascii="Garamond" w:hAnsi="Garamond"/>
          <w:color w:val="800080"/>
          <w:sz w:val="27"/>
          <w:szCs w:val="27"/>
        </w:rPr>
        <w:br/>
        <w:t>Attraverso il Dolore noi dobbiamo tirar fuori la Forza per capirlo e superarlo, tornando così all’Armonia e vivendo al meglio.</w:t>
      </w:r>
    </w:p>
    <w:p w:rsidR="00007F15" w:rsidRDefault="00007F15" w:rsidP="00007F15">
      <w:pPr>
        <w:pStyle w:val="NormaleWeb"/>
      </w:pPr>
      <w:r>
        <w:rPr>
          <w:rFonts w:ascii="Garamond" w:hAnsi="Garamond"/>
          <w:color w:val="800080"/>
          <w:sz w:val="27"/>
          <w:szCs w:val="27"/>
        </w:rPr>
        <w:t>In fin dei conti pochi Concetti devono essere estrapolati da questo lungo Messaggio.</w:t>
      </w:r>
      <w:r>
        <w:rPr>
          <w:rFonts w:ascii="Garamond" w:hAnsi="Garamond"/>
          <w:color w:val="800080"/>
          <w:sz w:val="27"/>
          <w:szCs w:val="27"/>
        </w:rPr>
        <w:br/>
        <w:t>Il primo è l’Amore per noi stessi, perché senza di esso qualunque lavoro su di noi, qualunque tentativo di Miglioramento non ha Successo.</w:t>
      </w:r>
      <w:r>
        <w:rPr>
          <w:rFonts w:ascii="Garamond" w:hAnsi="Garamond"/>
          <w:color w:val="800080"/>
          <w:sz w:val="27"/>
          <w:szCs w:val="27"/>
        </w:rPr>
        <w:br/>
        <w:t xml:space="preserve">Il secondo è l’Umiltà di sentirci parte di un tutto, di capire che la Grandezza, la Perfezione che noi sentiamo è reale per la parte divina positiva che ci anima, che a sua volta però vuole essere supportata, aiutata dalla nostra parte mentale, concreta, di </w:t>
      </w:r>
      <w:proofErr w:type="spellStart"/>
      <w:r>
        <w:rPr>
          <w:rFonts w:ascii="Garamond" w:hAnsi="Garamond"/>
          <w:color w:val="800080"/>
          <w:sz w:val="27"/>
          <w:szCs w:val="27"/>
        </w:rPr>
        <w:t>terrenità</w:t>
      </w:r>
      <w:proofErr w:type="spellEnd"/>
      <w:r>
        <w:rPr>
          <w:rFonts w:ascii="Garamond" w:hAnsi="Garamond"/>
          <w:color w:val="800080"/>
          <w:sz w:val="27"/>
          <w:szCs w:val="27"/>
        </w:rPr>
        <w:t xml:space="preserve"> che abbiamo scelto di vivere.</w:t>
      </w:r>
      <w:r>
        <w:rPr>
          <w:rFonts w:ascii="Garamond" w:hAnsi="Garamond"/>
          <w:color w:val="800080"/>
          <w:sz w:val="27"/>
          <w:szCs w:val="27"/>
        </w:rPr>
        <w:br/>
        <w:t>Unendo l’Amore per noi stessi e l’Umiltà facciamo di noi un unico essere che aderisce al divino in modo perfetto.</w:t>
      </w:r>
    </w:p>
    <w:p w:rsidR="003B6A0E" w:rsidRDefault="003B6A0E" w:rsidP="003B6A0E">
      <w:pPr>
        <w:spacing w:line="480" w:lineRule="auto"/>
        <w:jc w:val="center"/>
        <w:rPr>
          <w:b/>
          <w:color w:val="002060"/>
          <w:sz w:val="32"/>
        </w:rPr>
      </w:pPr>
    </w:p>
    <w:p w:rsidR="00007F15" w:rsidRDefault="00007F15" w:rsidP="00007F15">
      <w:pPr>
        <w:pStyle w:val="NormaleWeb"/>
        <w:spacing w:before="38" w:beforeAutospacing="0" w:after="38" w:afterAutospacing="0"/>
        <w:jc w:val="center"/>
        <w:rPr>
          <w:rFonts w:ascii="Garamond" w:hAnsi="Garamond"/>
          <w:i/>
          <w:iCs/>
          <w:color w:val="800080"/>
          <w:sz w:val="36"/>
          <w:szCs w:val="36"/>
        </w:rPr>
      </w:pPr>
    </w:p>
    <w:p w:rsidR="00007F15" w:rsidRDefault="00007F15" w:rsidP="00007F15">
      <w:pPr>
        <w:pStyle w:val="NormaleWeb"/>
        <w:spacing w:before="38" w:beforeAutospacing="0" w:after="38" w:afterAutospacing="0"/>
        <w:jc w:val="center"/>
        <w:rPr>
          <w:rFonts w:ascii="Garamond" w:hAnsi="Garamond"/>
          <w:i/>
          <w:iCs/>
          <w:color w:val="800080"/>
          <w:sz w:val="36"/>
          <w:szCs w:val="36"/>
        </w:rPr>
      </w:pPr>
    </w:p>
    <w:p w:rsidR="00007F15" w:rsidRDefault="00007F15" w:rsidP="00007F15">
      <w:pPr>
        <w:pStyle w:val="NormaleWeb"/>
        <w:spacing w:before="38" w:beforeAutospacing="0" w:after="38" w:afterAutospacing="0"/>
        <w:jc w:val="center"/>
        <w:rPr>
          <w:rFonts w:ascii="Garamond" w:hAnsi="Garamond"/>
          <w:i/>
          <w:iCs/>
          <w:color w:val="800080"/>
          <w:sz w:val="36"/>
          <w:szCs w:val="36"/>
        </w:rPr>
      </w:pPr>
    </w:p>
    <w:p w:rsidR="00007F15" w:rsidRDefault="00007F15" w:rsidP="00007F15">
      <w:pPr>
        <w:pStyle w:val="NormaleWeb"/>
        <w:spacing w:before="38" w:beforeAutospacing="0" w:after="38" w:afterAutospacing="0"/>
        <w:jc w:val="center"/>
        <w:rPr>
          <w:rFonts w:ascii="Garamond" w:hAnsi="Garamond"/>
          <w:i/>
          <w:iCs/>
          <w:color w:val="800080"/>
          <w:sz w:val="36"/>
          <w:szCs w:val="36"/>
        </w:rPr>
      </w:pPr>
    </w:p>
    <w:p w:rsidR="00007F15" w:rsidRDefault="00007F15" w:rsidP="00007F15">
      <w:pPr>
        <w:pStyle w:val="NormaleWeb"/>
        <w:spacing w:before="38" w:beforeAutospacing="0" w:after="38" w:afterAutospacing="0"/>
        <w:jc w:val="center"/>
        <w:rPr>
          <w:rFonts w:ascii="Garamond" w:hAnsi="Garamond"/>
          <w:i/>
          <w:iCs/>
          <w:color w:val="800080"/>
          <w:sz w:val="36"/>
          <w:szCs w:val="36"/>
        </w:rPr>
      </w:pPr>
    </w:p>
    <w:p w:rsidR="00007F15" w:rsidRDefault="00007F15" w:rsidP="00007F15">
      <w:pPr>
        <w:pStyle w:val="NormaleWeb"/>
        <w:spacing w:before="38" w:beforeAutospacing="0" w:after="38" w:afterAutospacing="0"/>
        <w:jc w:val="center"/>
      </w:pPr>
      <w:r>
        <w:rPr>
          <w:rFonts w:ascii="Garamond" w:hAnsi="Garamond"/>
          <w:i/>
          <w:iCs/>
          <w:color w:val="800080"/>
          <w:sz w:val="36"/>
          <w:szCs w:val="36"/>
        </w:rPr>
        <w:lastRenderedPageBreak/>
        <w:t>Carla Parola</w:t>
      </w:r>
    </w:p>
    <w:p w:rsidR="00007F15" w:rsidRDefault="00007F15" w:rsidP="00007F15">
      <w:pPr>
        <w:pStyle w:val="NormaleWeb"/>
        <w:spacing w:before="38" w:beforeAutospacing="0" w:after="38" w:afterAutospacing="0"/>
        <w:jc w:val="center"/>
      </w:pPr>
      <w:r>
        <w:t> </w:t>
      </w:r>
    </w:p>
    <w:p w:rsidR="00007F15" w:rsidRDefault="00007F15" w:rsidP="00007F15">
      <w:pPr>
        <w:pStyle w:val="NormaleWeb"/>
        <w:spacing w:before="38" w:beforeAutospacing="0" w:after="38" w:afterAutospacing="0"/>
        <w:jc w:val="center"/>
      </w:pPr>
      <w:r>
        <w:rPr>
          <w:rFonts w:ascii="Garamond" w:hAnsi="Garamond"/>
          <w:b/>
          <w:bCs/>
          <w:color w:val="800080"/>
          <w:sz w:val="48"/>
          <w:szCs w:val="48"/>
        </w:rPr>
        <w:t>Dipendenze Affettive</w:t>
      </w:r>
    </w:p>
    <w:p w:rsidR="00007F15" w:rsidRDefault="00007F15" w:rsidP="00007F15">
      <w:pPr>
        <w:pStyle w:val="NormaleWeb"/>
        <w:spacing w:before="13" w:beforeAutospacing="0" w:after="13" w:afterAutospacing="0"/>
        <w:jc w:val="center"/>
      </w:pPr>
      <w:r>
        <w:t> </w:t>
      </w:r>
    </w:p>
    <w:p w:rsidR="00007F15" w:rsidRDefault="00007F15" w:rsidP="00007F15">
      <w:pPr>
        <w:pStyle w:val="NormaleWeb"/>
        <w:spacing w:before="13" w:beforeAutospacing="0" w:after="13" w:afterAutospacing="0"/>
      </w:pPr>
      <w:r>
        <w:rPr>
          <w:rFonts w:ascii="Garamond" w:hAnsi="Garamond"/>
          <w:color w:val="800080"/>
          <w:sz w:val="27"/>
          <w:szCs w:val="27"/>
        </w:rPr>
        <w:t>Chiariamo il concetto di Dipendenza affettiva.</w:t>
      </w:r>
      <w:r>
        <w:rPr>
          <w:rFonts w:ascii="Garamond" w:hAnsi="Garamond"/>
          <w:color w:val="800080"/>
          <w:sz w:val="27"/>
          <w:szCs w:val="27"/>
        </w:rPr>
        <w:br/>
        <w:t>Tutti – chi più, chi meno – si portano dietro questa problematica già dall’infanzia, perché la Dipendenza affettiva si crea fin dalla nascita.</w:t>
      </w:r>
      <w:r>
        <w:rPr>
          <w:rFonts w:ascii="Garamond" w:hAnsi="Garamond"/>
          <w:color w:val="800080"/>
          <w:sz w:val="27"/>
          <w:szCs w:val="27"/>
        </w:rPr>
        <w:br/>
        <w:t xml:space="preserve">La prima Dipendenza è quella dalla mamma, e andando avanti si creano via </w:t>
      </w:r>
      <w:proofErr w:type="spellStart"/>
      <w:r>
        <w:rPr>
          <w:rFonts w:ascii="Garamond" w:hAnsi="Garamond"/>
          <w:color w:val="800080"/>
          <w:sz w:val="27"/>
          <w:szCs w:val="27"/>
        </w:rPr>
        <w:t>via</w:t>
      </w:r>
      <w:proofErr w:type="spellEnd"/>
      <w:r>
        <w:rPr>
          <w:rFonts w:ascii="Garamond" w:hAnsi="Garamond"/>
          <w:color w:val="800080"/>
          <w:sz w:val="27"/>
          <w:szCs w:val="27"/>
        </w:rPr>
        <w:t xml:space="preserve"> sempre più Dipendenze.</w:t>
      </w:r>
      <w:r>
        <w:rPr>
          <w:rFonts w:ascii="Garamond" w:hAnsi="Garamond"/>
          <w:color w:val="800080"/>
          <w:sz w:val="27"/>
          <w:szCs w:val="27"/>
        </w:rPr>
        <w:br/>
        <w:t>Le Dipendenze non sono di per sé sbagliate, anzi contribuiscono a formare la persona, a dare una Stabilità ed a fornire i giusti connotati al nostro vivere, perché senza l’Affettività la nostra vita sarebbe veramente vuota, per non dire inutile.</w:t>
      </w:r>
      <w:r>
        <w:rPr>
          <w:rFonts w:ascii="Garamond" w:hAnsi="Garamond"/>
          <w:color w:val="800080"/>
          <w:sz w:val="27"/>
          <w:szCs w:val="27"/>
        </w:rPr>
        <w:br/>
        <w:t>Avere quindi una Dipendenza affettiva non è sinonimo di patologia o di un meccanismo da rimuovere, ma bisogna prenderne atto ed osservare bene i “contorni” della Dipendenza, perché nel tempo essa può ritorcersi contro di noi.</w:t>
      </w:r>
      <w:r>
        <w:rPr>
          <w:rFonts w:ascii="Garamond" w:hAnsi="Garamond"/>
          <w:color w:val="800080"/>
          <w:sz w:val="27"/>
          <w:szCs w:val="27"/>
        </w:rPr>
        <w:br/>
        <w:t>Cosa significa questo?</w:t>
      </w:r>
      <w:r>
        <w:rPr>
          <w:rFonts w:ascii="Garamond" w:hAnsi="Garamond"/>
          <w:color w:val="800080"/>
          <w:sz w:val="27"/>
          <w:szCs w:val="27"/>
        </w:rPr>
        <w:br/>
        <w:t>Significa che l’individuo che dipende affettivamente da altri (che nel tempo possono mutare) ha un modo di amare che non è sano, saggio, e soprattutto produttivo, ai fini della crescita energetica.</w:t>
      </w:r>
      <w:r>
        <w:rPr>
          <w:rFonts w:ascii="Garamond" w:hAnsi="Garamond"/>
          <w:color w:val="800080"/>
          <w:sz w:val="27"/>
          <w:szCs w:val="27"/>
        </w:rPr>
        <w:br/>
        <w:t>Questo perché il dipendere va bene finché non si è preso atto che esiste l’Amore, l’Affetto, attraverso il quale si realizza un interscambio con gli altri.</w:t>
      </w:r>
      <w:r>
        <w:rPr>
          <w:rFonts w:ascii="Garamond" w:hAnsi="Garamond"/>
          <w:color w:val="800080"/>
          <w:sz w:val="27"/>
          <w:szCs w:val="27"/>
        </w:rPr>
        <w:br/>
        <w:t>Fino a questo punto la Dipendenza è salutare.</w:t>
      </w:r>
      <w:r>
        <w:rPr>
          <w:rFonts w:ascii="Garamond" w:hAnsi="Garamond"/>
          <w:color w:val="800080"/>
          <w:sz w:val="27"/>
          <w:szCs w:val="27"/>
        </w:rPr>
        <w:br/>
        <w:t>Quando non lo è più?</w:t>
      </w:r>
      <w:r>
        <w:rPr>
          <w:rFonts w:ascii="Garamond" w:hAnsi="Garamond"/>
          <w:color w:val="800080"/>
          <w:sz w:val="27"/>
          <w:szCs w:val="27"/>
        </w:rPr>
        <w:br/>
        <w:t>Quando facciamo della Dipendenza la base assoluta del nostro vivere: se non abbiamo riscontro dagli altri, se questi non ci amano nel modo in cui vorremmo noi, se non ci accolgono come vorremmo, se non sono sempre sulla nostra stessa lunghezza d’</w:t>
      </w:r>
      <w:proofErr w:type="spellStart"/>
      <w:r>
        <w:rPr>
          <w:rFonts w:ascii="Garamond" w:hAnsi="Garamond"/>
          <w:color w:val="800080"/>
          <w:sz w:val="27"/>
          <w:szCs w:val="27"/>
        </w:rPr>
        <w:t>onda…</w:t>
      </w:r>
      <w:proofErr w:type="spellEnd"/>
      <w:r>
        <w:rPr>
          <w:rFonts w:ascii="Garamond" w:hAnsi="Garamond"/>
          <w:color w:val="800080"/>
          <w:sz w:val="27"/>
          <w:szCs w:val="27"/>
        </w:rPr>
        <w:t xml:space="preserve"> allora finiamo col perdere la Fiducia e la Stima in noi stessi.</w:t>
      </w:r>
      <w:r>
        <w:rPr>
          <w:rFonts w:ascii="Garamond" w:hAnsi="Garamond"/>
          <w:color w:val="800080"/>
          <w:sz w:val="27"/>
          <w:szCs w:val="27"/>
        </w:rPr>
        <w:br/>
        <w:t>A questo punto deve essere fatta una Riflessione: perché, dopo aver capito che esiste l’Affetto, l’Amore, e che sono interconnesso con gli altri, devo dipendere da loro, devo far dipendere il Giudizio che ho su di me da quello che pensano gli altri?</w:t>
      </w:r>
      <w:r>
        <w:rPr>
          <w:rFonts w:ascii="Garamond" w:hAnsi="Garamond"/>
          <w:color w:val="800080"/>
          <w:sz w:val="27"/>
          <w:szCs w:val="27"/>
        </w:rPr>
        <w:br/>
        <w:t>Qui è bene cambiare registro, o meglio vibrazione: bisogna capire che l’unica Dipendenza sana, giusta, ammessa, voluta dall’Energia è la Dipendenza da se stessi.</w:t>
      </w:r>
      <w:r>
        <w:rPr>
          <w:rFonts w:ascii="Garamond" w:hAnsi="Garamond"/>
          <w:color w:val="800080"/>
          <w:sz w:val="27"/>
          <w:szCs w:val="27"/>
        </w:rPr>
        <w:br/>
        <w:t>IO DEVO DIPENDERE AFFETTIVAMENTE SOLTANTO DA ME STESSO.</w:t>
      </w:r>
      <w:r>
        <w:rPr>
          <w:rFonts w:ascii="Garamond" w:hAnsi="Garamond"/>
          <w:color w:val="800080"/>
          <w:sz w:val="27"/>
          <w:szCs w:val="27"/>
        </w:rPr>
        <w:br/>
        <w:t>Devo essere consapevole di dover innanzitutto amare me stesso.</w:t>
      </w:r>
      <w:r>
        <w:rPr>
          <w:rFonts w:ascii="Garamond" w:hAnsi="Garamond"/>
          <w:color w:val="800080"/>
          <w:sz w:val="27"/>
          <w:szCs w:val="27"/>
        </w:rPr>
        <w:br/>
        <w:t>Come?</w:t>
      </w:r>
      <w:r>
        <w:rPr>
          <w:rFonts w:ascii="Garamond" w:hAnsi="Garamond"/>
          <w:color w:val="800080"/>
          <w:sz w:val="27"/>
          <w:szCs w:val="27"/>
        </w:rPr>
        <w:br/>
        <w:t>In quanto parte di Dio, dell’Universo, come cellula di un corpo, devo amare me stesso completamente (e non solo quello che mi piace di me) proprio come parte del divino.</w:t>
      </w:r>
      <w:r>
        <w:rPr>
          <w:rFonts w:ascii="Garamond" w:hAnsi="Garamond"/>
          <w:color w:val="800080"/>
          <w:sz w:val="27"/>
          <w:szCs w:val="27"/>
        </w:rPr>
        <w:br/>
        <w:t>In quanto tale sono spinto a vibrare sempre di più in Armonia con il divino che è Armonia e Amore, e quindi automaticamente cercherò di “limare” le parti di me che sono disarmoniche, che non si allineano al divino ma addirittura lo ostacolano.</w:t>
      </w:r>
      <w:r>
        <w:rPr>
          <w:rFonts w:ascii="Garamond" w:hAnsi="Garamond"/>
          <w:color w:val="800080"/>
          <w:sz w:val="27"/>
          <w:szCs w:val="27"/>
        </w:rPr>
        <w:br/>
        <w:t>Dipendere da se stessi è un giusto modo di vivere perché capiamo che gli altri sono utili, necessari, ma non dobbiamo farli diventare indispensabili se prima non abbiamo reso indispensabile il nostro Io interiore, il nostro Sé.</w:t>
      </w:r>
      <w:r>
        <w:rPr>
          <w:rFonts w:ascii="Garamond" w:hAnsi="Garamond"/>
          <w:color w:val="800080"/>
          <w:sz w:val="27"/>
          <w:szCs w:val="27"/>
        </w:rPr>
        <w:br/>
        <w:t>È da noi stessi che deve nascere questa Indispensabilità verso la Vita.</w:t>
      </w:r>
      <w:r>
        <w:rPr>
          <w:rFonts w:ascii="Garamond" w:hAnsi="Garamond"/>
          <w:color w:val="800080"/>
          <w:sz w:val="27"/>
          <w:szCs w:val="27"/>
        </w:rPr>
        <w:br/>
        <w:t xml:space="preserve">Dobbiamo aderire a noi stessi in modo totale per servire la Vita, per onorarla, per farci </w:t>
      </w:r>
      <w:r>
        <w:rPr>
          <w:rFonts w:ascii="Garamond" w:hAnsi="Garamond"/>
          <w:color w:val="800080"/>
          <w:sz w:val="27"/>
          <w:szCs w:val="27"/>
        </w:rPr>
        <w:lastRenderedPageBreak/>
        <w:t>guidare, per diventare dei perfetti mezzi che la Vita possa usare.</w:t>
      </w:r>
      <w:r>
        <w:rPr>
          <w:rFonts w:ascii="Garamond" w:hAnsi="Garamond"/>
          <w:color w:val="800080"/>
          <w:sz w:val="27"/>
          <w:szCs w:val="27"/>
        </w:rPr>
        <w:br/>
        <w:t>Cerchiamo di non dimenticare questa Aderenza a noi stessi e non parliamo di Dipendenza negativa da noi, perché non può esserci un’Esigenza che l’Energia non desideri venga realizzata.</w:t>
      </w:r>
      <w:r>
        <w:rPr>
          <w:rFonts w:ascii="Garamond" w:hAnsi="Garamond"/>
          <w:color w:val="800080"/>
          <w:sz w:val="27"/>
          <w:szCs w:val="27"/>
        </w:rPr>
        <w:br/>
        <w:t>L’Energia vuole che ogni Esigenza che la spinge a chiederci qualcosa venga soddisfatta, e in questo senso la Dipendenza è cosa sana, perché dipendendo da noi, essendo in contatto continuo con noi, dobbiamo attivarci per esaudire le richieste dell’Energia.</w:t>
      </w:r>
      <w:r>
        <w:rPr>
          <w:rFonts w:ascii="Garamond" w:hAnsi="Garamond"/>
          <w:color w:val="800080"/>
          <w:sz w:val="27"/>
          <w:szCs w:val="27"/>
        </w:rPr>
        <w:br/>
        <w:t>Non creiamoci fantocci esterni, non scarichiamo le nostre Ansie e Disarmonie sugli altri, ma cerchiamo di dipendere da noi stessi chiudendoci ogniqualvolta che la Disarmonia ci assale, essendo convinti, certi, sicuri che la Forza e la Capacità di tornare all’Armonia sono dentro di noi.</w:t>
      </w:r>
      <w:r>
        <w:rPr>
          <w:rFonts w:ascii="Garamond" w:hAnsi="Garamond"/>
          <w:color w:val="800080"/>
          <w:sz w:val="27"/>
          <w:szCs w:val="27"/>
        </w:rPr>
        <w:br/>
        <w:t>È facile essere armonici quando attorno a noi tutto lo è (anche se qualcuno riesce ad essere disarmonico persino in mezzo all’Armonia generale), ma normalmente è più facile essere in sintonia con noi stessi e con gli altri se attorno a noi c’è un ambiente armonico, tranquillo, bello, sereno.</w:t>
      </w:r>
      <w:r>
        <w:rPr>
          <w:rFonts w:ascii="Garamond" w:hAnsi="Garamond"/>
          <w:color w:val="800080"/>
          <w:sz w:val="27"/>
          <w:szCs w:val="27"/>
        </w:rPr>
        <w:br/>
        <w:t>Dobbiamo comunque avere la capacità di tendere all’Armonia anche in mezzo alla Disarmonia.</w:t>
      </w:r>
      <w:r>
        <w:rPr>
          <w:rFonts w:ascii="Garamond" w:hAnsi="Garamond"/>
          <w:color w:val="800080"/>
          <w:sz w:val="27"/>
          <w:szCs w:val="27"/>
        </w:rPr>
        <w:br/>
        <w:t>Non è forzando gli altri all’Armonia che possiamo trovare la nostra Armonia: dobbiamo dipendere da noi stessi emotivamente, coscientemente, direi in modo totale.</w:t>
      </w:r>
      <w:r>
        <w:rPr>
          <w:rFonts w:ascii="Garamond" w:hAnsi="Garamond"/>
          <w:color w:val="800080"/>
          <w:sz w:val="27"/>
          <w:szCs w:val="27"/>
        </w:rPr>
        <w:br/>
        <w:t>L‘altro è il mezzo che segnala quello che di noi deve essere messo a punto, quello che sfugge alla dimensione del divino, quello che a volte non vogliamo vedere né accettare perché ci pare indegno di noi e perciò tendiamo a stigmatizzarlo nell’altro.</w:t>
      </w:r>
      <w:r>
        <w:rPr>
          <w:rFonts w:ascii="Garamond" w:hAnsi="Garamond"/>
          <w:color w:val="800080"/>
          <w:sz w:val="27"/>
          <w:szCs w:val="27"/>
        </w:rPr>
        <w:br/>
        <w:t>L’altro è noi stessi.</w:t>
      </w:r>
      <w:r>
        <w:rPr>
          <w:rFonts w:ascii="Garamond" w:hAnsi="Garamond"/>
          <w:color w:val="800080"/>
          <w:sz w:val="27"/>
          <w:szCs w:val="27"/>
        </w:rPr>
        <w:br/>
        <w:t>Noi siamo tutti uno.</w:t>
      </w:r>
      <w:r>
        <w:rPr>
          <w:rFonts w:ascii="Garamond" w:hAnsi="Garamond"/>
          <w:color w:val="800080"/>
          <w:sz w:val="27"/>
          <w:szCs w:val="27"/>
        </w:rPr>
        <w:br/>
        <w:t>Dipendendo da noi stessi permetteremo alla nostra Vita di scorrere in modo più libero, senza le interferenze degli altri, usandoli solo per lo scopo che la Vita vuole noi si raggiunga: ricercare, creare e vivere l’Armonia.</w:t>
      </w:r>
    </w:p>
    <w:p w:rsidR="00007F15" w:rsidRDefault="00007F15" w:rsidP="003B6A0E">
      <w:pPr>
        <w:spacing w:line="360" w:lineRule="auto"/>
        <w:jc w:val="center"/>
        <w:rPr>
          <w:b/>
          <w:color w:val="002060"/>
          <w:sz w:val="32"/>
        </w:rPr>
      </w:pPr>
    </w:p>
    <w:p w:rsidR="00007F15" w:rsidRDefault="00007F15" w:rsidP="003B6A0E">
      <w:pPr>
        <w:spacing w:line="360" w:lineRule="auto"/>
        <w:jc w:val="center"/>
        <w:rPr>
          <w:b/>
          <w:color w:val="002060"/>
          <w:sz w:val="32"/>
        </w:rPr>
      </w:pPr>
    </w:p>
    <w:p w:rsidR="00007F15" w:rsidRDefault="00007F15" w:rsidP="003B6A0E">
      <w:pPr>
        <w:spacing w:line="360" w:lineRule="auto"/>
        <w:jc w:val="center"/>
        <w:rPr>
          <w:b/>
          <w:color w:val="002060"/>
          <w:sz w:val="32"/>
        </w:rPr>
      </w:pPr>
    </w:p>
    <w:p w:rsidR="00007F15" w:rsidRDefault="00007F15" w:rsidP="003B6A0E">
      <w:pPr>
        <w:spacing w:line="360" w:lineRule="auto"/>
        <w:jc w:val="center"/>
        <w:rPr>
          <w:b/>
          <w:color w:val="002060"/>
          <w:sz w:val="32"/>
        </w:rPr>
      </w:pPr>
    </w:p>
    <w:p w:rsidR="00007F15" w:rsidRDefault="00007F15" w:rsidP="003B6A0E">
      <w:pPr>
        <w:spacing w:line="360" w:lineRule="auto"/>
        <w:jc w:val="center"/>
        <w:rPr>
          <w:b/>
          <w:color w:val="002060"/>
          <w:sz w:val="32"/>
        </w:rPr>
      </w:pPr>
    </w:p>
    <w:p w:rsidR="00007F15" w:rsidRDefault="00007F15" w:rsidP="003B6A0E">
      <w:pPr>
        <w:spacing w:line="360" w:lineRule="auto"/>
        <w:jc w:val="center"/>
        <w:rPr>
          <w:b/>
          <w:color w:val="002060"/>
          <w:sz w:val="32"/>
        </w:rPr>
      </w:pPr>
    </w:p>
    <w:p w:rsidR="00007F15" w:rsidRDefault="00007F15" w:rsidP="003B6A0E">
      <w:pPr>
        <w:spacing w:line="360" w:lineRule="auto"/>
        <w:jc w:val="center"/>
        <w:rPr>
          <w:b/>
          <w:color w:val="002060"/>
          <w:sz w:val="32"/>
        </w:rPr>
      </w:pPr>
    </w:p>
    <w:p w:rsidR="00007F15" w:rsidRDefault="00007F15" w:rsidP="003B6A0E">
      <w:pPr>
        <w:spacing w:line="360" w:lineRule="auto"/>
        <w:jc w:val="center"/>
        <w:rPr>
          <w:b/>
          <w:color w:val="002060"/>
          <w:sz w:val="32"/>
        </w:rPr>
      </w:pPr>
    </w:p>
    <w:p w:rsidR="00007F15" w:rsidRDefault="00007F15" w:rsidP="003B6A0E">
      <w:pPr>
        <w:spacing w:line="360" w:lineRule="auto"/>
        <w:jc w:val="center"/>
        <w:rPr>
          <w:b/>
          <w:color w:val="002060"/>
          <w:sz w:val="32"/>
        </w:rPr>
      </w:pPr>
    </w:p>
    <w:p w:rsidR="00007F15" w:rsidRDefault="00007F15" w:rsidP="003B6A0E">
      <w:pPr>
        <w:spacing w:line="360" w:lineRule="auto"/>
        <w:jc w:val="center"/>
        <w:rPr>
          <w:b/>
          <w:color w:val="002060"/>
          <w:sz w:val="32"/>
        </w:rPr>
      </w:pPr>
    </w:p>
    <w:p w:rsidR="00007F15" w:rsidRDefault="00007F15" w:rsidP="003B6A0E">
      <w:pPr>
        <w:spacing w:line="360" w:lineRule="auto"/>
        <w:jc w:val="center"/>
        <w:rPr>
          <w:b/>
          <w:color w:val="002060"/>
          <w:sz w:val="32"/>
        </w:rPr>
      </w:pPr>
    </w:p>
    <w:p w:rsidR="003B6A0E" w:rsidRDefault="003B6A0E" w:rsidP="003B6A0E">
      <w:pPr>
        <w:spacing w:line="360" w:lineRule="auto"/>
        <w:jc w:val="center"/>
        <w:rPr>
          <w:b/>
          <w:color w:val="002060"/>
        </w:rPr>
      </w:pPr>
      <w:r>
        <w:rPr>
          <w:b/>
          <w:color w:val="002060"/>
          <w:sz w:val="32"/>
        </w:rPr>
        <w:lastRenderedPageBreak/>
        <w:t>I filtri umani</w:t>
      </w:r>
      <w:r w:rsidRPr="003B6A0E">
        <w:rPr>
          <w:b/>
          <w:color w:val="002060"/>
        </w:rPr>
        <w:t xml:space="preserve"> </w:t>
      </w:r>
    </w:p>
    <w:p w:rsidR="003B6A0E" w:rsidRPr="00007F15" w:rsidRDefault="003B6A0E" w:rsidP="003B6A0E">
      <w:pPr>
        <w:spacing w:line="360" w:lineRule="auto"/>
        <w:jc w:val="center"/>
        <w:rPr>
          <w:b/>
          <w:i/>
          <w:color w:val="002060"/>
        </w:rPr>
      </w:pPr>
      <w:r w:rsidRPr="00007F15">
        <w:rPr>
          <w:b/>
          <w:i/>
          <w:color w:val="002060"/>
        </w:rPr>
        <w:t xml:space="preserve">Kryon canalizzato da Lee Carroll </w:t>
      </w:r>
    </w:p>
    <w:p w:rsidR="003B6A0E" w:rsidRPr="00060173" w:rsidRDefault="003B6A0E" w:rsidP="003B6A0E">
      <w:pPr>
        <w:spacing w:line="360" w:lineRule="auto"/>
        <w:jc w:val="center"/>
        <w:rPr>
          <w:b/>
          <w:color w:val="002060"/>
          <w:sz w:val="28"/>
        </w:rPr>
      </w:pPr>
      <w:proofErr w:type="spellStart"/>
      <w:r>
        <w:rPr>
          <w:b/>
          <w:color w:val="002060"/>
          <w:sz w:val="28"/>
        </w:rPr>
        <w:t>Totowa</w:t>
      </w:r>
      <w:proofErr w:type="spellEnd"/>
      <w:r w:rsidR="00007F15">
        <w:rPr>
          <w:b/>
          <w:color w:val="002060"/>
          <w:sz w:val="28"/>
        </w:rPr>
        <w:t>,</w:t>
      </w:r>
      <w:r w:rsidRPr="00060173">
        <w:rPr>
          <w:b/>
          <w:color w:val="002060"/>
          <w:sz w:val="28"/>
        </w:rPr>
        <w:t xml:space="preserve"> </w:t>
      </w:r>
      <w:r>
        <w:rPr>
          <w:b/>
          <w:color w:val="002060"/>
          <w:sz w:val="28"/>
        </w:rPr>
        <w:t>New Jersey</w:t>
      </w:r>
      <w:r w:rsidR="00007F15">
        <w:rPr>
          <w:b/>
          <w:color w:val="002060"/>
          <w:sz w:val="28"/>
        </w:rPr>
        <w:t xml:space="preserve"> - </w:t>
      </w:r>
      <w:r>
        <w:rPr>
          <w:b/>
          <w:color w:val="002060"/>
          <w:sz w:val="28"/>
        </w:rPr>
        <w:t>27 giugno</w:t>
      </w:r>
      <w:r w:rsidRPr="00060173">
        <w:rPr>
          <w:b/>
          <w:color w:val="002060"/>
          <w:sz w:val="28"/>
        </w:rPr>
        <w:t xml:space="preserve"> </w:t>
      </w:r>
      <w:r>
        <w:rPr>
          <w:b/>
          <w:color w:val="002060"/>
          <w:sz w:val="28"/>
        </w:rPr>
        <w:t>2015</w:t>
      </w:r>
    </w:p>
    <w:p w:rsidR="003B6A0E" w:rsidRPr="00060173" w:rsidRDefault="003B6A0E" w:rsidP="003B6A0E">
      <w:pPr>
        <w:jc w:val="center"/>
        <w:rPr>
          <w:color w:val="002060"/>
          <w:sz w:val="20"/>
          <w:szCs w:val="20"/>
        </w:rPr>
      </w:pPr>
      <w:r w:rsidRPr="00060173">
        <w:rPr>
          <w:color w:val="002060"/>
          <w:sz w:val="20"/>
          <w:szCs w:val="20"/>
        </w:rPr>
        <w:t> </w:t>
      </w:r>
    </w:p>
    <w:p w:rsidR="003B6A0E" w:rsidRPr="00060173" w:rsidRDefault="003B6A0E" w:rsidP="003B6A0E">
      <w:pPr>
        <w:jc w:val="center"/>
        <w:rPr>
          <w:color w:val="002060"/>
          <w:sz w:val="20"/>
          <w:szCs w:val="20"/>
        </w:rPr>
      </w:pPr>
      <w:r w:rsidRPr="00060173">
        <w:rPr>
          <w:color w:val="002060"/>
          <w:sz w:val="22"/>
          <w:szCs w:val="20"/>
          <w:lang w:eastAsia="ja-JP"/>
        </w:rPr>
        <w:t>––––––––––––––––––––––––––––––––––––––––––––––––––––––––––––––––––</w:t>
      </w:r>
    </w:p>
    <w:p w:rsidR="003B6A0E" w:rsidRPr="00060173" w:rsidRDefault="003B6A0E" w:rsidP="003B6A0E">
      <w:pPr>
        <w:jc w:val="center"/>
        <w:rPr>
          <w:b/>
          <w:bCs/>
          <w:i/>
          <w:iCs/>
          <w:color w:val="002060"/>
        </w:rPr>
      </w:pPr>
      <w:r w:rsidRPr="00060173">
        <w:rPr>
          <w:b/>
          <w:bCs/>
          <w:i/>
          <w:iCs/>
          <w:color w:val="002060"/>
        </w:rPr>
        <w:t>Le informazioni qui riportate sono gratuite e disponibili per essere stampate, copiate e distribuite a piacere. Il loro copyright, comunque, ne proibisce la vendita in qualsiasi forma tranne che per l’editore.</w:t>
      </w:r>
    </w:p>
    <w:p w:rsidR="003B6A0E" w:rsidRPr="00060173" w:rsidRDefault="003B6A0E" w:rsidP="003B6A0E">
      <w:pPr>
        <w:jc w:val="center"/>
        <w:rPr>
          <w:b/>
          <w:bCs/>
          <w:i/>
          <w:iCs/>
          <w:color w:val="002060"/>
        </w:rPr>
      </w:pPr>
    </w:p>
    <w:p w:rsidR="003B6A0E" w:rsidRPr="00060173" w:rsidRDefault="003B6A0E" w:rsidP="003B6A0E">
      <w:pPr>
        <w:jc w:val="center"/>
        <w:rPr>
          <w:b/>
          <w:bCs/>
          <w:i/>
          <w:iCs/>
          <w:color w:val="002060"/>
        </w:rPr>
      </w:pPr>
      <w:r w:rsidRPr="00060173">
        <w:rPr>
          <w:b/>
          <w:bCs/>
          <w:i/>
          <w:iCs/>
          <w:color w:val="002060"/>
        </w:rPr>
        <w:t>Questa canalizzazione è stata rivista [da Lee e Kryon] per chiarirne la comprensione a chi la legge. Spesso ciò che avviene dal vivo ha in sé un’energia comunicativa che la trascrizione non è in grado di rendere.</w:t>
      </w:r>
    </w:p>
    <w:p w:rsidR="003B6A0E" w:rsidRPr="00060173" w:rsidRDefault="003B6A0E" w:rsidP="003B6A0E">
      <w:pPr>
        <w:jc w:val="center"/>
        <w:rPr>
          <w:color w:val="002060"/>
          <w:sz w:val="20"/>
          <w:szCs w:val="20"/>
        </w:rPr>
      </w:pPr>
      <w:r w:rsidRPr="00060173">
        <w:rPr>
          <w:color w:val="002060"/>
          <w:sz w:val="22"/>
          <w:szCs w:val="20"/>
          <w:lang w:eastAsia="ja-JP"/>
        </w:rPr>
        <w:t>––––––––––––––––––––––––––––––––––––––––––––––––––––––––––––––––––</w:t>
      </w:r>
    </w:p>
    <w:p w:rsidR="003B6A0E" w:rsidRPr="00060173" w:rsidRDefault="003B6A0E" w:rsidP="003B6A0E">
      <w:pPr>
        <w:jc w:val="both"/>
        <w:rPr>
          <w:b/>
          <w:color w:val="002060"/>
        </w:rPr>
      </w:pPr>
    </w:p>
    <w:p w:rsidR="003B6A0E" w:rsidRPr="003B6A0E" w:rsidRDefault="003B6A0E" w:rsidP="003B6A0E">
      <w:pPr>
        <w:jc w:val="both"/>
        <w:rPr>
          <w:rFonts w:ascii="Garamond" w:hAnsi="Garamond"/>
          <w:color w:val="002060"/>
        </w:rPr>
      </w:pPr>
      <w:r w:rsidRPr="003B6A0E">
        <w:rPr>
          <w:rFonts w:ascii="Garamond" w:hAnsi="Garamond"/>
          <w:color w:val="002060"/>
        </w:rPr>
        <w:t xml:space="preserve">Salve, miei cari, Io sono Kryon del Servizio Magnetico. </w:t>
      </w:r>
    </w:p>
    <w:p w:rsidR="003B6A0E" w:rsidRPr="003B6A0E" w:rsidRDefault="003B6A0E" w:rsidP="003B6A0E">
      <w:pPr>
        <w:jc w:val="both"/>
        <w:rPr>
          <w:rFonts w:ascii="Garamond" w:hAnsi="Garamond"/>
          <w:color w:val="002060"/>
        </w:rPr>
      </w:pPr>
    </w:p>
    <w:p w:rsidR="003B6A0E" w:rsidRPr="003B6A0E" w:rsidRDefault="003B6A0E" w:rsidP="003B6A0E">
      <w:pPr>
        <w:jc w:val="both"/>
        <w:rPr>
          <w:rFonts w:ascii="Garamond" w:hAnsi="Garamond"/>
          <w:color w:val="002060"/>
        </w:rPr>
      </w:pPr>
      <w:r w:rsidRPr="003B6A0E">
        <w:rPr>
          <w:rFonts w:ascii="Garamond" w:hAnsi="Garamond"/>
          <w:color w:val="002060"/>
        </w:rPr>
        <w:t xml:space="preserve">C’è talmente tanto da dire che non riesco a dirlo. Il motivo per cui non riesco a dirlo è che non ci sono parole – non c’è nessuna parola che possa esprimere adeguatamente ciò che proviamo per voi. A un gruppo di voi dopo l’altro, abbiamo parlato di cose che sono molto importanti per noi e per voi, dell’unione fra di noi, dei sentimenti che proviamo per voi, delle congratulazioni che vi rivolgiamo. Miei cari, dentro di voi la cosa predominante che vediamo siamo noi. C’è Dio in voi. A prescindere da tutti gli altri messaggi che provengono da chi canalizza, faccia letture o quant’altro – se questi non vi dicono che Dio è dentro di voi, allontanatevene. La storia della creazione del pianeta dice che Dio è dentro di voi, i maestri che hanno camminato sulla Terra dicono che Dio è dentro di voi, tutti i maestri. Questo è il tema di oggi e quello che state cercando di fare, a questo punto, è connettervi. Il motivo, forse, per cui partecipate a una canalizzazione e non a un altro tipo di incontro è per ascoltare le perle provenienti dallo Spirito, le cose con cui vi relazionate, ciò che è amore. </w:t>
      </w:r>
    </w:p>
    <w:p w:rsidR="003B6A0E" w:rsidRPr="003B6A0E" w:rsidRDefault="003B6A0E" w:rsidP="003B6A0E">
      <w:pPr>
        <w:jc w:val="both"/>
        <w:rPr>
          <w:rFonts w:ascii="Garamond" w:hAnsi="Garamond"/>
          <w:color w:val="002060"/>
        </w:rPr>
      </w:pPr>
    </w:p>
    <w:p w:rsidR="003B6A0E" w:rsidRPr="003B6A0E" w:rsidRDefault="003B6A0E" w:rsidP="003B6A0E">
      <w:pPr>
        <w:jc w:val="both"/>
        <w:rPr>
          <w:rFonts w:ascii="Garamond" w:hAnsi="Garamond"/>
          <w:color w:val="002060"/>
        </w:rPr>
      </w:pPr>
      <w:r w:rsidRPr="003B6A0E">
        <w:rPr>
          <w:rFonts w:ascii="Garamond" w:hAnsi="Garamond"/>
          <w:b/>
          <w:color w:val="002060"/>
        </w:rPr>
        <w:t>Il Filtro Umano</w:t>
      </w:r>
    </w:p>
    <w:p w:rsidR="003B6A0E" w:rsidRDefault="003B6A0E" w:rsidP="003B6A0E">
      <w:pPr>
        <w:jc w:val="both"/>
        <w:rPr>
          <w:rFonts w:ascii="Garamond" w:hAnsi="Garamond"/>
          <w:color w:val="002060"/>
        </w:rPr>
      </w:pPr>
      <w:r w:rsidRPr="003B6A0E">
        <w:rPr>
          <w:rFonts w:ascii="Garamond" w:hAnsi="Garamond"/>
          <w:color w:val="002060"/>
        </w:rPr>
        <w:t>Durante questi momenti il mio partner si fa da parte e noi abbiamo detto che “rimuove i suoi filtri”, quindi voglio parlarvi di questo perché, carissimi, se ciò che impedisce a me e a voi di unirci come una cosa sola e che voi vediate la luce dello spirito nel vostro cuore sono i vostri filtri. Voglio parlarvi di cosa sono, perché sono ciò che sono e, poi, anche perché il mio partner è riuscito ad attenuarli. Lo facciamo per un solo motivo: l’irresistibile desiderio, da parte vostra, di connettervi con la nostra parte. Che cosa pensate di Dio? Che cosa vi hanno detto? Vi è stato detto che è una sorta di genitore giudicante, magari? Qualcuno che vi fa del male, che vi infastidisce o vi ferisce, vi danneggia o vi farà soffrire? Riuscite a vedere l’elemento umano in questo? Riuscite a capire che si tratta di una semplice copia del ruolo di genitori, di pessimi genitori? Questo non è Dio, è il massimo che avete per immaginarvi Dio con il vostro filtro; e il filtro è ciò che avete di Umano e che siete voi che lo applicate a tutto, non noi. Voi venite dalla Fonte Creatrice fatta a immagine del Creatore e quell’immagine è una metafora dell’amore. Ogni singolo Umano ha la capacità di amare, ogni Umano. Persino quelli di cui direste che, a guardarli, è impossibile vedendo, magari, ciò che hanno fatto: io vi dico che tutti voi siete creati uguali. Voi potete scegliere di seguire la via più alta verso Dio, oppure no. È questa la dualità che alberga in ciascuno di voi: andare in un luogo buio, parlare di cose oscure, o vedere il Creatore dentro di voi; la luce è sempre stata così e gli Umani stanno iniziando a cambiare.</w:t>
      </w:r>
    </w:p>
    <w:p w:rsidR="00007F15" w:rsidRPr="003B6A0E" w:rsidRDefault="00007F15" w:rsidP="003B6A0E">
      <w:pPr>
        <w:jc w:val="both"/>
        <w:rPr>
          <w:rFonts w:ascii="Garamond" w:hAnsi="Garamond"/>
          <w:color w:val="002060"/>
        </w:rPr>
      </w:pPr>
    </w:p>
    <w:p w:rsidR="003B6A0E" w:rsidRPr="003B6A0E" w:rsidRDefault="003B6A0E" w:rsidP="003B6A0E">
      <w:pPr>
        <w:jc w:val="both"/>
        <w:rPr>
          <w:rFonts w:ascii="Garamond" w:hAnsi="Garamond"/>
          <w:color w:val="002060"/>
        </w:rPr>
      </w:pPr>
      <w:r w:rsidRPr="003B6A0E">
        <w:rPr>
          <w:rFonts w:ascii="Garamond" w:hAnsi="Garamond"/>
          <w:color w:val="002060"/>
        </w:rPr>
        <w:t xml:space="preserve">Voglio parlare dei vostri filtri. Se siete seduti qui e avete difficoltà a credere che tutto questo sia reale, questo vi spiegherà il perché. Se credete sia reale, ma poi avete difficoltà a credere ad alcune delle altre cose di cui parlerò, vi spiegherò il perché. Non c’è giudizio sul perché siate fatti così, cari Esseri Umani. È solo meraviglioso che siate arrivati così lontano con quello che avete. Ciò che chiamo filtri sono </w:t>
      </w:r>
      <w:r w:rsidRPr="003B6A0E">
        <w:rPr>
          <w:rFonts w:ascii="Garamond" w:hAnsi="Garamond"/>
          <w:color w:val="002060"/>
        </w:rPr>
        <w:lastRenderedPageBreak/>
        <w:t xml:space="preserve">l’esperienza di vita. Li suddividerò in cinque aree o categorie perché si tratta di concetti. Non uso i numeri arbitrariamente, infatti sono metafore di altro. Cercate il cinque in numerologia e vedrete perché ho scelto il cinque. Ci sono motivi dietro ai motivi, e mentre vi parliamo voglio che sappiate e che capiate che questo proviene dalla Fonte Centrale, la sorgente dell’amore, che proprio ora vi tende la mano, dicendo che noi vi amiamo moltissimo e che possiamo parlare e discutere di moltissime cose che capiamo di voi, moltissime. </w:t>
      </w:r>
    </w:p>
    <w:p w:rsidR="003B6A0E" w:rsidRPr="003B6A0E" w:rsidRDefault="003B6A0E" w:rsidP="003B6A0E">
      <w:pPr>
        <w:jc w:val="both"/>
        <w:rPr>
          <w:rFonts w:ascii="Garamond" w:hAnsi="Garamond"/>
          <w:color w:val="002060"/>
        </w:rPr>
      </w:pPr>
    </w:p>
    <w:p w:rsidR="003B6A0E" w:rsidRPr="003B6A0E" w:rsidRDefault="003B6A0E" w:rsidP="003B6A0E">
      <w:pPr>
        <w:jc w:val="both"/>
        <w:rPr>
          <w:rFonts w:ascii="Garamond" w:hAnsi="Garamond"/>
          <w:color w:val="002060"/>
        </w:rPr>
      </w:pPr>
      <w:r w:rsidRPr="003B6A0E">
        <w:rPr>
          <w:rFonts w:ascii="Garamond" w:hAnsi="Garamond"/>
          <w:b/>
          <w:color w:val="002060"/>
        </w:rPr>
        <w:t>Uno – Il filtro di come si cresce</w:t>
      </w:r>
      <w:bookmarkStart w:id="0" w:name="q"/>
      <w:bookmarkEnd w:id="0"/>
    </w:p>
    <w:p w:rsidR="003B6A0E" w:rsidRPr="003B6A0E" w:rsidRDefault="003B6A0E" w:rsidP="003B6A0E">
      <w:pPr>
        <w:jc w:val="both"/>
        <w:rPr>
          <w:rFonts w:ascii="Garamond" w:hAnsi="Garamond"/>
          <w:color w:val="002060"/>
        </w:rPr>
      </w:pPr>
      <w:r w:rsidRPr="003B6A0E">
        <w:rPr>
          <w:rFonts w:ascii="Garamond" w:hAnsi="Garamond"/>
          <w:color w:val="002060"/>
        </w:rPr>
        <w:t xml:space="preserve">Il primo filtro lo chiameremo del come si cresce. È il vostro filtro sociale. Crescendo nella vostra società, avete imparato tutto quanto al riguardo. Nel processo di essere un Umano e di passare da piccolo a grande, avete appreso delle lezioni su cosa credere, cosa non credere, come sopravvivere, come altri non siano sopravvissuti, da cosa guardarvi, a cosa fare attenzione. Avete imparato che cosa vi rende felici e tristi, avete sviluppato quella che chiamate la vostra personalità sociale. Avete conosciuto altri Esseri Umani. A seconda di cosa eravate, dove siete nati, e di cosa fecero i vostri genitori, siete arrivati e siete diventati una persona fiduciosa oppure diffidente, qualcuno che mette tutto in discussione oppure non mette in discussione niente. Tutto questo è un filtro. Ora vi descriviamo quella che per noi è la definizione di filtro. Se osservate qualcosa di puro, magari una luce bianca, la cosa più pura che possiate immaginare, qualunque cosa mettiate davanti a quella luce e che la attenui, la modifichi o la colori sarà un filtro. Come si cresce è un filtro che vi rende Esseri Umani in un certo modo. E quel certo modo particolare è quello con cui avete a che fare per tutta la vita. Ora, molti di voi sono del tutto a proprio agio al riguardo. Siete voi, è la vostra natura Umana. È anche nelle 3D. Per voi, come si cresce ora su questo pianeta è completamente e totalmente tridimensionale, in modalità sopravvivenza, ed eccovi qui ad ascoltare dei messaggi multidimensionali colmi di luce. Come va con il vostro filtro? Perché questo filtro con cui siete cresciuti, non vi dirà necessariamente che ciò è corretto, credibile o reale. Alcuni di voi hanno dovuto gestirlo, modificarlo, cambiarlo, ma siete sempre voi. Questo è uno dei filtri più grossi che un Essere Umano possa avere, il filtro più comprensibile che un Umano abbia. Miei cari, avete mai incontrato qualcuno proveniente da un paese straniero così diverso dal vostro tanto che anche il suo filtro è diverso? È diverso per come si nutre, sono diverse le cose che considera come un comportamento elegante. Magari voi fate delle cose che lo offende e lo sconvolge, tuttavia per voi sono normali. Voi riuscite a capire che il suo filtro è diverso dal vostro, quindi riuscite a capire che ogni singolo filtro, sia sociale o di crescita, è unico. Ora, c’è qualcosa che lega tutto questo e ne parleremo tra un momento. Questo è uno di cinque. Contamina ciò che vedete, ciò che credete, e quello che gli altri vi dicono di credere. È forte. Se qualcuno vuole cambiarlo, fa paura. È ben lì e questo è il numero uno. </w:t>
      </w:r>
    </w:p>
    <w:p w:rsidR="003B6A0E" w:rsidRPr="003B6A0E" w:rsidRDefault="003B6A0E" w:rsidP="003B6A0E">
      <w:pPr>
        <w:jc w:val="both"/>
        <w:rPr>
          <w:rFonts w:ascii="Garamond" w:hAnsi="Garamond"/>
          <w:color w:val="002060"/>
        </w:rPr>
      </w:pPr>
    </w:p>
    <w:p w:rsidR="003B6A0E" w:rsidRPr="003B6A0E" w:rsidRDefault="003B6A0E" w:rsidP="003B6A0E">
      <w:pPr>
        <w:jc w:val="both"/>
        <w:rPr>
          <w:rFonts w:ascii="Garamond" w:hAnsi="Garamond"/>
          <w:color w:val="002060"/>
        </w:rPr>
      </w:pPr>
      <w:r w:rsidRPr="003B6A0E">
        <w:rPr>
          <w:rFonts w:ascii="Garamond" w:hAnsi="Garamond"/>
          <w:b/>
          <w:color w:val="002060"/>
        </w:rPr>
        <w:t>Due – Il filtro spirituale</w:t>
      </w:r>
    </w:p>
    <w:p w:rsidR="003B6A0E" w:rsidRDefault="003B6A0E" w:rsidP="003B6A0E">
      <w:pPr>
        <w:jc w:val="both"/>
        <w:rPr>
          <w:rFonts w:ascii="Garamond" w:hAnsi="Garamond"/>
          <w:color w:val="002060"/>
        </w:rPr>
      </w:pPr>
      <w:r w:rsidRPr="003B6A0E">
        <w:rPr>
          <w:rFonts w:ascii="Garamond" w:hAnsi="Garamond"/>
          <w:color w:val="002060"/>
        </w:rPr>
        <w:t xml:space="preserve">Il filtro numero due è maggiormente mobile. È il filtro </w:t>
      </w:r>
      <w:r w:rsidRPr="003B6A0E">
        <w:rPr>
          <w:rFonts w:ascii="Garamond" w:hAnsi="Garamond"/>
          <w:i/>
          <w:color w:val="002060"/>
        </w:rPr>
        <w:t>spirituale</w:t>
      </w:r>
      <w:r w:rsidRPr="003B6A0E">
        <w:rPr>
          <w:rFonts w:ascii="Garamond" w:hAnsi="Garamond"/>
          <w:color w:val="002060"/>
        </w:rPr>
        <w:t xml:space="preserve">. Che cosa vi è stato detto di Dio? Chi è Dio? Come si raggiunge Dio? È possibile parlare con Dio? Che cos’è Dio? Credete in Dio? È possibile che ci sia un Creatore dell’Universo che conosce il vostro nome? A qualcuno di voi è stato detto che c’è un Creatore dell’Universo, che è lì per punirvi se durante la vostra vita non risolvete ciò che è male. Tutti vengono puniti in modo uguale, per sempre. È questo il vostro Dio? La cosa cambia e il filtro si muove nel momento in cui qualcuno di voi accetta o respinge ciò che gli è stato insegnato da altri. A volte, fa parte del primo filtro, perché riguarda la crescita. I vostri genitori, inoltre, vi portano in chiesa o a un evento spirituale e voi lo riconoscete come vostro, perché è il loro. Se alla persona adulta piace, allora deve essere una buona cosa fin quando non scoprite che c’è qualcosa di meglio o di più logico. I filtri spirituali sono, a volte, propri della fede. Che dite del vostro? Il filtro spirituale che avete voi è pieno del vostro passato, di ciò che avete fatto, di ciò che avete visto, di ciò che avete compiuto e dei cambiamenti che avete fatto che vi permettono di essere qui; eppure, avete comunque un filtro. Nella metafisica che cosa avete imparato di giusto o non giusto? Miei cari, la mente Umana è eccellente nel compartimentalizzare ogni cosa e voi l’avete fatto con Dio a modo vostro. Dovete stabilire un confine, un credo. Alcuni di voi si stanno ancora chiedendo se questa trasmissione, per usare questo termine, proviene dall’uomo o dall’altra parte del velo. E poi, se proviene dall’altro lato del velo, è accurata o è </w:t>
      </w:r>
      <w:r w:rsidRPr="003B6A0E">
        <w:rPr>
          <w:rFonts w:ascii="Garamond" w:hAnsi="Garamond"/>
          <w:color w:val="002060"/>
        </w:rPr>
        <w:lastRenderedPageBreak/>
        <w:t>filtrata da lui [Lee Carroll]? È il vostro filtro che giudica un filtro. Il vostro filtro spirituale per voi è importante non per come crescete ma per come vivete, perché il modo in cui vedete il Creatore modella il modo in cui va la vostra vita e ciò che farete. Siete timorosi? Siete gioiosi? Credete che alla fine della vita ci sia un’altra vita, o punizione e giudizio? È un filtro che per molti è forte, ma non lo è affatto per altri, ma resta comunque un filtro. Se non credete nella Fonte Creatrice, allora,il vostro filtro non la farà entrare neanche se la vedete. È un filtro. Questo era il numero due.</w:t>
      </w:r>
    </w:p>
    <w:p w:rsidR="00007F15" w:rsidRPr="003B6A0E" w:rsidRDefault="00007F15" w:rsidP="003B6A0E">
      <w:pPr>
        <w:jc w:val="both"/>
        <w:rPr>
          <w:rFonts w:ascii="Garamond" w:hAnsi="Garamond"/>
          <w:color w:val="002060"/>
        </w:rPr>
      </w:pPr>
    </w:p>
    <w:p w:rsidR="003B6A0E" w:rsidRPr="003B6A0E" w:rsidRDefault="003B6A0E" w:rsidP="003B6A0E">
      <w:pPr>
        <w:jc w:val="both"/>
        <w:rPr>
          <w:rFonts w:ascii="Garamond" w:hAnsi="Garamond"/>
          <w:color w:val="002060"/>
        </w:rPr>
      </w:pPr>
      <w:r w:rsidRPr="003B6A0E">
        <w:rPr>
          <w:rFonts w:ascii="Garamond" w:hAnsi="Garamond"/>
          <w:color w:val="002060"/>
        </w:rPr>
        <w:t xml:space="preserve">Metterli insieme, vi renderà un po’ più difficile vedere quello che volevate vedere. Ogni filtro fa diminuire la pura luce che vorreste vedere: ogni filtro. Se vi presento uno scenario che durante la vostra crescita non avete mai visto, che non avete mai avuto, e che si trova fuori dallo schema della vostra spiritualità, che cosa faranno i vostri due filtri? Saranno saldamente al loro posto e li terrete con entrambe le mani in modo da non avere sorprese. Fa parte della Natura Umana proteggere il suo filtro. Fa parte di quello che pensate che sia – è la vostra mente – e tra un attimo vi dirò perché. </w:t>
      </w:r>
    </w:p>
    <w:p w:rsidR="003B6A0E" w:rsidRPr="003B6A0E" w:rsidRDefault="003B6A0E" w:rsidP="003B6A0E">
      <w:pPr>
        <w:jc w:val="both"/>
        <w:rPr>
          <w:rFonts w:ascii="Garamond" w:hAnsi="Garamond"/>
          <w:color w:val="002060"/>
        </w:rPr>
      </w:pPr>
    </w:p>
    <w:p w:rsidR="003B6A0E" w:rsidRPr="003B6A0E" w:rsidRDefault="003B6A0E" w:rsidP="003B6A0E">
      <w:pPr>
        <w:jc w:val="both"/>
        <w:rPr>
          <w:rFonts w:ascii="Garamond" w:hAnsi="Garamond"/>
          <w:color w:val="002060"/>
        </w:rPr>
      </w:pPr>
      <w:r w:rsidRPr="003B6A0E">
        <w:rPr>
          <w:rFonts w:ascii="Garamond" w:hAnsi="Garamond"/>
          <w:b/>
          <w:color w:val="002060"/>
        </w:rPr>
        <w:t>Tre – Il filtro del genere sessuale</w:t>
      </w:r>
    </w:p>
    <w:p w:rsidR="003B6A0E" w:rsidRPr="003B6A0E" w:rsidRDefault="003B6A0E" w:rsidP="003B6A0E">
      <w:pPr>
        <w:jc w:val="both"/>
        <w:rPr>
          <w:rFonts w:ascii="Garamond" w:hAnsi="Garamond"/>
          <w:color w:val="002060"/>
        </w:rPr>
      </w:pPr>
      <w:r w:rsidRPr="003B6A0E">
        <w:rPr>
          <w:rFonts w:ascii="Garamond" w:hAnsi="Garamond"/>
          <w:color w:val="002060"/>
        </w:rPr>
        <w:t xml:space="preserve">Il prossimo, che ci crediate o no, è molto importante ed è il filtro del </w:t>
      </w:r>
      <w:r w:rsidRPr="003B6A0E">
        <w:rPr>
          <w:rFonts w:ascii="Garamond" w:hAnsi="Garamond"/>
          <w:i/>
          <w:color w:val="002060"/>
        </w:rPr>
        <w:t>genere sessuale</w:t>
      </w:r>
      <w:r w:rsidRPr="003B6A0E">
        <w:rPr>
          <w:rFonts w:ascii="Garamond" w:hAnsi="Garamond"/>
          <w:color w:val="002060"/>
        </w:rPr>
        <w:t>. Ognuno di voi agisce in un certo modo, si comporta in un certo modo secondo con chi si trova per via di ciò che è e del suo genere sessuale. Il modello del vostro genere sessuale: che cosa vi diceva vostra madre, su come avrebbe dovuto essere una donna? Voi l’avete onorato e l’avete fatto, oppure vi siete ribellate e non l’avete fatto, tuttavia ha prodotto un effetto. E il vostro genere, se magari siete donna, è di essere oppure non essere femminili, a seconda di come si pone il filtro, ma siete comunque molto consapevoli come donne e agite in un certo modo. Un uomo è nella stessa situazione. Cosa ti diceva tuo padre su ciò che fa un vero uomo? E qui qualcuno dirà che un vero uomo è chi non cede mai durante una discussione, o che un vero uomo ha compassione per tutti. Due diversi tipi di istruzione, due diversi filtri che vi dicono chi siete come maschio. Il filtro del genere è molto forte. Vi definisce con gli altri generi. Con quelli del vostro stesso genere c’è cameratismo, perché vi è stata detta la stessa cosa e così vi rilassate. Magari, vi sentite a disagio quando avete intorno persone di un genere diverso dal vostro. Se lo siete, il vostro filtro è in sovraccarico. Sta operando sul problema poiché voi non siete di quel genere. È molto forte. Che cosa porta alla luce?. Che cosa c’entra il vostro genere con il guardare una luce pura e bianca, come potrebbe essere la Fonte Creatrice?</w:t>
      </w:r>
      <w:r w:rsidRPr="003B6A0E" w:rsidDel="00B65B20">
        <w:rPr>
          <w:rFonts w:ascii="Garamond" w:hAnsi="Garamond"/>
          <w:color w:val="002060"/>
        </w:rPr>
        <w:t xml:space="preserve"> </w:t>
      </w:r>
    </w:p>
    <w:p w:rsidR="003B6A0E" w:rsidRPr="003B6A0E" w:rsidRDefault="003B6A0E" w:rsidP="003B6A0E">
      <w:pPr>
        <w:jc w:val="both"/>
        <w:rPr>
          <w:rFonts w:ascii="Garamond" w:hAnsi="Garamond"/>
          <w:color w:val="002060"/>
        </w:rPr>
      </w:pPr>
    </w:p>
    <w:p w:rsidR="003B6A0E" w:rsidRPr="003B6A0E" w:rsidRDefault="003B6A0E" w:rsidP="003B6A0E">
      <w:pPr>
        <w:jc w:val="both"/>
        <w:rPr>
          <w:rFonts w:ascii="Garamond" w:hAnsi="Garamond"/>
          <w:color w:val="002060"/>
        </w:rPr>
      </w:pPr>
      <w:r w:rsidRPr="003B6A0E">
        <w:rPr>
          <w:rFonts w:ascii="Garamond" w:hAnsi="Garamond"/>
          <w:color w:val="002060"/>
        </w:rPr>
        <w:t>Allora, come potreste interpretarlo in modo diverso, da uomo a donna? Lo fate? E la risposta è “Oh, sì, lo fate proprio!” Il filtro del genere maschile sarà meno ricettivo a ciò che è delicato, rispetto al genere femminile. E la Fonte Creatrice di tutte le cose è l’amore più delicato, benevolo e facile. Facile nel senso che scorre, non dovete afferrarlo, non dovete chiederlo, non dovete spingere, se lo permettete fluisce in voi. A volte, il filtro di genere maschile dice di no. Deve cambiare, prima che io me ne interessi. L’uomo che vedete [Lee Carroll] era un osso duro, perché il suo filtro maschile diceva: “io non piangerò”. Io non piangerò. E noi gli abbiamo mostrato quanto potesse cambiare. Gli abbiamo mostrato che piangere poteva essere la gioia di aver trovato la verità e, quando l’ha capito, tutto quello che suo padre gli aveva detto su un uomo che piange è finito fuori dalla finestra e lui ha riposizionato il suo filtro. Ma il filtro del genere è stato uno dei più difficili con lui.</w:t>
      </w:r>
    </w:p>
    <w:p w:rsidR="003B6A0E" w:rsidRPr="003B6A0E" w:rsidRDefault="003B6A0E" w:rsidP="003B6A0E">
      <w:pPr>
        <w:jc w:val="both"/>
        <w:rPr>
          <w:rFonts w:ascii="Garamond" w:hAnsi="Garamond"/>
          <w:color w:val="002060"/>
        </w:rPr>
      </w:pPr>
    </w:p>
    <w:p w:rsidR="003B6A0E" w:rsidRPr="003B6A0E" w:rsidRDefault="003B6A0E" w:rsidP="003B6A0E">
      <w:pPr>
        <w:jc w:val="both"/>
        <w:rPr>
          <w:rFonts w:ascii="Garamond" w:hAnsi="Garamond"/>
          <w:color w:val="002060"/>
        </w:rPr>
      </w:pPr>
      <w:r w:rsidRPr="003B6A0E">
        <w:rPr>
          <w:rFonts w:ascii="Garamond" w:hAnsi="Garamond"/>
          <w:color w:val="002060"/>
        </w:rPr>
        <w:t>Donne, quando si tratta dei filtri del genere avete i vostri problemi, e uno di essi, che ci crediate o meno, è che Dio è sempre o sembra sempre essere, maschio. È un filtro di cui dovete liberarvi. Come vi sentite quando entrate in una struttura religiosa organizzata dove ci sono tutti uomini e confessate i vostri pensieri più profondi a un uomo che chiamate padre? Questo è un filtro. Direste le stesse cose a una donna durante la confessione? Ancora meglio, e se non ci fosse affatto un intermediario e voi semplicemente parlaste allo spirito in modo diretto? Il filtro, allora, viene applicato quando parlate di Dio a un Umano, ma non quando parlate di Dio a Dio. Quello è un filtro. E questo era il numero tre.</w:t>
      </w:r>
    </w:p>
    <w:p w:rsidR="003B6A0E" w:rsidRPr="003B6A0E" w:rsidRDefault="003B6A0E" w:rsidP="003B6A0E">
      <w:pPr>
        <w:jc w:val="both"/>
        <w:rPr>
          <w:rFonts w:ascii="Garamond" w:hAnsi="Garamond"/>
          <w:color w:val="002060"/>
        </w:rPr>
      </w:pPr>
    </w:p>
    <w:p w:rsidR="00007F15" w:rsidRDefault="00007F15" w:rsidP="003B6A0E">
      <w:pPr>
        <w:jc w:val="both"/>
        <w:rPr>
          <w:rFonts w:ascii="Garamond" w:hAnsi="Garamond"/>
          <w:b/>
          <w:color w:val="002060"/>
        </w:rPr>
      </w:pPr>
    </w:p>
    <w:p w:rsidR="00007F15" w:rsidRDefault="00007F15" w:rsidP="003B6A0E">
      <w:pPr>
        <w:jc w:val="both"/>
        <w:rPr>
          <w:rFonts w:ascii="Garamond" w:hAnsi="Garamond"/>
          <w:b/>
          <w:color w:val="002060"/>
        </w:rPr>
      </w:pPr>
    </w:p>
    <w:p w:rsidR="003B6A0E" w:rsidRPr="003B6A0E" w:rsidRDefault="003B6A0E" w:rsidP="003B6A0E">
      <w:pPr>
        <w:jc w:val="both"/>
        <w:rPr>
          <w:rFonts w:ascii="Garamond" w:hAnsi="Garamond"/>
          <w:color w:val="002060"/>
        </w:rPr>
      </w:pPr>
      <w:r w:rsidRPr="003B6A0E">
        <w:rPr>
          <w:rFonts w:ascii="Garamond" w:hAnsi="Garamond"/>
          <w:b/>
          <w:color w:val="002060"/>
        </w:rPr>
        <w:lastRenderedPageBreak/>
        <w:t>Quattro – Il filtro della logica</w:t>
      </w:r>
    </w:p>
    <w:p w:rsidR="003B6A0E" w:rsidRPr="003B6A0E" w:rsidRDefault="003B6A0E" w:rsidP="003B6A0E">
      <w:pPr>
        <w:jc w:val="both"/>
        <w:rPr>
          <w:rFonts w:ascii="Garamond" w:hAnsi="Garamond"/>
          <w:color w:val="002060"/>
        </w:rPr>
      </w:pPr>
      <w:r w:rsidRPr="003B6A0E">
        <w:rPr>
          <w:rFonts w:ascii="Garamond" w:hAnsi="Garamond"/>
          <w:color w:val="002060"/>
        </w:rPr>
        <w:t xml:space="preserve">È difficile sapere quali filtri siano i più profondi, perché sono a seconda di chi siete, di come siete stati allevati e di quella che noi chiamiamo la vostra propensione alla vita. Eccone uno che potreste o non potreste avere, ma tutti voi ne avete uno particolare (in alcuni forte e in altri debole) che si chiama il </w:t>
      </w:r>
      <w:r w:rsidRPr="003B6A0E">
        <w:rPr>
          <w:rFonts w:ascii="Garamond" w:hAnsi="Garamond"/>
          <w:i/>
          <w:color w:val="002060"/>
        </w:rPr>
        <w:t>filtro della logica</w:t>
      </w:r>
      <w:r w:rsidRPr="003B6A0E">
        <w:rPr>
          <w:rFonts w:ascii="Garamond" w:hAnsi="Garamond"/>
          <w:color w:val="002060"/>
        </w:rPr>
        <w:t xml:space="preserve">. Deve avere senso persino per quelli di voi che non si ritengono scientifici o logici. Ha comunque senso perché voi ne siete partecipi. C’è una logica in tutte le decisioni che si basano sulla sopravvivenza. C’è una logica in alcune decisioni basate sugli altri filtri. Il filtro della logica sta sopra di essi, gravando su quelli sottostanti e decide ciò che è reale o ciò che non lo è, basandosi sulla logica del momento. Il vostro filtro logico è limitato. Potete giudicare la logica solo in base alla logica che riconoscete come logica. Se non avete mai considerato qualcosa, non potete giudicare se sia logico o no perché non vi è stata alcuna esperienza da aggiungere al conto, tuttavia resta sempre un filtro. Può essere un filtro controverso di logica, ma c’è comunque. Il filtro della logica valuta il buon senso di ciò che vi trovate davanti. </w:t>
      </w:r>
    </w:p>
    <w:p w:rsidR="003B6A0E" w:rsidRPr="003B6A0E" w:rsidRDefault="003B6A0E" w:rsidP="003B6A0E">
      <w:pPr>
        <w:jc w:val="both"/>
        <w:rPr>
          <w:rFonts w:ascii="Garamond" w:hAnsi="Garamond"/>
          <w:color w:val="002060"/>
        </w:rPr>
      </w:pPr>
    </w:p>
    <w:p w:rsidR="003B6A0E" w:rsidRPr="003B6A0E" w:rsidRDefault="003B6A0E" w:rsidP="003B6A0E">
      <w:pPr>
        <w:jc w:val="both"/>
        <w:rPr>
          <w:rFonts w:ascii="Garamond" w:hAnsi="Garamond"/>
          <w:color w:val="002060"/>
        </w:rPr>
      </w:pPr>
      <w:r w:rsidRPr="003B6A0E">
        <w:rPr>
          <w:rFonts w:ascii="Garamond" w:hAnsi="Garamond"/>
          <w:color w:val="002060"/>
        </w:rPr>
        <w:t xml:space="preserve">Se qualcuno tenta di vendervi qualcosa, per esempio il ponte di Brooklyn, il vostro filtro della logica gli riderà in faccia, perché vedete l’inganno. Il ponte non è suo e, comunque, non potreste permettervelo. Questo è il vostro filtro della logica. Lo liquidate in fretta e andate avanti per la vostra strada. Un uomo sta seduto su una sedia e canalizza; che cosa fa il vostro filtro della logica? Molti lo escluderebbero del tutto in modo automatico, come se vi venisse offerto il ponte di Brooklyn. Non è possibile, non è nel campo della fattibilità. È una cosa grossa, basata sul vostro istinto di sopravvivenza. Che cosa fate con il vostro filtro della logica, quando io canalizzo? Si sistema sopra tutti gli altri. È il numero quattro. Quanto è debole quella luce all’estremità di tutti i filtri? Ora sono quattro tutti in fila modificandosi uno con l’altro, e non ho ancora finito. </w:t>
      </w:r>
    </w:p>
    <w:p w:rsidR="003B6A0E" w:rsidRPr="003B6A0E" w:rsidRDefault="003B6A0E" w:rsidP="003B6A0E">
      <w:pPr>
        <w:jc w:val="both"/>
        <w:rPr>
          <w:rFonts w:ascii="Garamond" w:hAnsi="Garamond"/>
          <w:color w:val="002060"/>
        </w:rPr>
      </w:pPr>
    </w:p>
    <w:p w:rsidR="003B6A0E" w:rsidRPr="003B6A0E" w:rsidRDefault="003B6A0E" w:rsidP="003B6A0E">
      <w:pPr>
        <w:jc w:val="both"/>
        <w:rPr>
          <w:rFonts w:ascii="Garamond" w:hAnsi="Garamond"/>
          <w:color w:val="002060"/>
        </w:rPr>
      </w:pPr>
      <w:r w:rsidRPr="003B6A0E">
        <w:rPr>
          <w:rFonts w:ascii="Garamond" w:hAnsi="Garamond"/>
          <w:b/>
          <w:color w:val="002060"/>
        </w:rPr>
        <w:t>Cinque – Il filtro della professione</w:t>
      </w:r>
    </w:p>
    <w:p w:rsidR="003B6A0E" w:rsidRDefault="003B6A0E" w:rsidP="003B6A0E">
      <w:pPr>
        <w:jc w:val="both"/>
        <w:rPr>
          <w:rFonts w:ascii="Garamond" w:hAnsi="Garamond"/>
          <w:color w:val="002060"/>
        </w:rPr>
      </w:pPr>
      <w:r w:rsidRPr="003B6A0E">
        <w:rPr>
          <w:rFonts w:ascii="Garamond" w:hAnsi="Garamond"/>
          <w:color w:val="002060"/>
        </w:rPr>
        <w:t xml:space="preserve">Numero cinque, non tutti ce l’hanno, ma molti di voi sì e i professionisti ce l’hanno tutti, perché si chiama il filtro della professione. Che cosa avete imparato? Che cosa avete appreso sulla realtà della fisica, della scienza, della chimica, della matematica, della storia, dell’antropologia, della biologia? Siete dottore? Siete un dottore in medicina, forse? Siete immersi nelle questioni legali e sapete come funziona il mondo con le sue leggi? Quale vostra professione diviene un filtro che si frapporrà impedendovi di vedere la luce del Creatore, perché tutto ciò che avete imparato deve essere messo da parte per poter essere vero? Il filtro della professione lavora molto bene con il primo, quello della crescita. E il motivo è che voi non volete essere degli sciocchi. Lo sciocco non sopravvive. Lo sciocco viene cacciato via e isolato dagli altri. Voi non volete essere uno sciocco. Il primo filtro del come si cresce e del comportamento sociale entra in causa con quest’ultimo filtro della professione perché se avete imparato le cose in un certo modo e se pensate, anche solo per un istante, che questo sia reale, rivedete immediatamente quello che la gente penserà di voi con quel filtro, quello del come siete cresciuti. È lì. È complesso. Se sei un fisico e io ti dico: «ti sbagli», le vostre leggi dell’Universo sono incomplete, c’è qualcosa dentro di voi, anche se siete seduti qui in questa sala , che vi irrita, perché abbiamo appena detto che vi state sbagliando, quando avete trascorso tutta la vita a fare del vostro meglio per capire ogni cosa. Non sappiamo come dirvi quanto vi state sbagliando, solo le nuove scoperte ve lo dimostreranno, e andrà bene così, perché gli Umani non hanno ancora capito tutto. Potreste fare una scoperta che rimetterà in discussione tutto ciò che avevate imparato per ricominciare daccapo, e voi la festeggerete, specialmente se farete parte della squadra che l’ha scoperta. Questo è un filtro che potrete automaticamente riscrivere da soli. Ma, se sono io a riscriverlo, è diverso. Questo è il filtro numero cinque. </w:t>
      </w:r>
    </w:p>
    <w:p w:rsidR="00007F15" w:rsidRPr="003B6A0E" w:rsidRDefault="00007F15" w:rsidP="003B6A0E">
      <w:pPr>
        <w:jc w:val="both"/>
        <w:rPr>
          <w:rFonts w:ascii="Garamond" w:hAnsi="Garamond"/>
          <w:color w:val="002060"/>
        </w:rPr>
      </w:pPr>
    </w:p>
    <w:p w:rsidR="003B6A0E" w:rsidRPr="003B6A0E" w:rsidRDefault="003B6A0E" w:rsidP="003B6A0E">
      <w:pPr>
        <w:jc w:val="both"/>
        <w:rPr>
          <w:rFonts w:ascii="Garamond" w:hAnsi="Garamond"/>
          <w:color w:val="002060"/>
        </w:rPr>
      </w:pPr>
      <w:r w:rsidRPr="003B6A0E">
        <w:rPr>
          <w:rFonts w:ascii="Garamond" w:hAnsi="Garamond"/>
          <w:color w:val="002060"/>
        </w:rPr>
        <w:t>Immaginate di guardare la luce brillante della Fonte Creatrice con una fisica che non conoscete e una spiritualità che non capite, con una profondità, un’integrità e una raffinatezza che non riuscite neppure a concepire, con l’amore per la vostra anima. Mettete davanti a voi tutti e cinque i filtri e vi domanderete perfino se esiste ancora una luce. Riesco a farvi capire la difficoltà che l’Essere Umano incontra, se non fa nulla?</w:t>
      </w:r>
    </w:p>
    <w:p w:rsidR="003B6A0E" w:rsidRPr="003B6A0E" w:rsidRDefault="003B6A0E" w:rsidP="003B6A0E">
      <w:pPr>
        <w:jc w:val="both"/>
        <w:rPr>
          <w:rFonts w:ascii="Garamond" w:hAnsi="Garamond"/>
          <w:color w:val="002060"/>
        </w:rPr>
      </w:pPr>
    </w:p>
    <w:p w:rsidR="003B6A0E" w:rsidRPr="003B6A0E" w:rsidRDefault="003B6A0E" w:rsidP="003B6A0E">
      <w:pPr>
        <w:jc w:val="both"/>
        <w:rPr>
          <w:rFonts w:ascii="Garamond" w:hAnsi="Garamond"/>
          <w:color w:val="002060"/>
        </w:rPr>
      </w:pPr>
      <w:r w:rsidRPr="003B6A0E">
        <w:rPr>
          <w:rFonts w:ascii="Garamond" w:hAnsi="Garamond"/>
          <w:b/>
          <w:color w:val="002060"/>
        </w:rPr>
        <w:t>Perché i filtri sono così forti</w:t>
      </w:r>
    </w:p>
    <w:p w:rsidR="003B6A0E" w:rsidRPr="003B6A0E" w:rsidRDefault="003B6A0E" w:rsidP="003B6A0E">
      <w:pPr>
        <w:jc w:val="both"/>
        <w:rPr>
          <w:rFonts w:ascii="Garamond" w:hAnsi="Garamond"/>
          <w:color w:val="002060"/>
        </w:rPr>
      </w:pPr>
      <w:r w:rsidRPr="003B6A0E">
        <w:rPr>
          <w:rFonts w:ascii="Garamond" w:hAnsi="Garamond"/>
          <w:color w:val="002060"/>
        </w:rPr>
        <w:t xml:space="preserve">E adesso, vi dirò perché sono importanti. Ogni singolo filtro che avete, dal come si cresce fino all’essere un professionista che impara la scienza o qualsiasi altra cosa, vi è stato dato da un Essere Umano di cui vi fidate. A volte è un genitore, una madre, una sorella, che vi insegna come va la vita. Sono il vostro mentore, il vostro modello, e voi li amate. E se strada facendo c’è qualcuno che vi dice che le cose sono diverse da come vi hanno detto loro, è come se insultasse coloro avete amato e che, probabilmente, non avete più vicino a voi. Riconoscete qual è l’emozione del cambiamento? Il vostro filtro è cementato al suo posto dall’amore e dall’ammirazione per coloro che avete avuto vicino, che vi insegnarono e vi diedero il meglio che poterono. Quale ossimoro è che questo filtro, cementato dall’amore di chi vi era vicino, che vi ha dato quello che avete, debba essere messo da parte per l’amore di Dio. Se solo sapeste che sono tutti legati insieme, che esiste un sistema che elimina i filtri in modo che possiate vedere perfettamente la luce, e che tuttavia essi operano insieme, lo fareste? Alcuni di voi lo stanno facendo. Che voi che ascoltate possiate capirlo, mentre ve lo diciamo. </w:t>
      </w:r>
    </w:p>
    <w:p w:rsidR="003B6A0E" w:rsidRPr="003B6A0E" w:rsidRDefault="003B6A0E" w:rsidP="003B6A0E">
      <w:pPr>
        <w:jc w:val="both"/>
        <w:rPr>
          <w:rFonts w:ascii="Garamond" w:hAnsi="Garamond"/>
          <w:color w:val="002060"/>
        </w:rPr>
      </w:pPr>
    </w:p>
    <w:p w:rsidR="003B6A0E" w:rsidRPr="003B6A0E" w:rsidRDefault="003B6A0E" w:rsidP="003B6A0E">
      <w:pPr>
        <w:jc w:val="both"/>
        <w:rPr>
          <w:rFonts w:ascii="Garamond" w:hAnsi="Garamond"/>
          <w:color w:val="002060"/>
        </w:rPr>
      </w:pPr>
      <w:r w:rsidRPr="003B6A0E">
        <w:rPr>
          <w:rFonts w:ascii="Garamond" w:hAnsi="Garamond"/>
          <w:color w:val="002060"/>
        </w:rPr>
        <w:t xml:space="preserve">Il mio partner aveva dei filtri pesanti. Come ingegnere, aveva imparato le cose in un certo modo – professionalmente. E crescendo aveva messo insieme un grosso filtro di spiritualità, essendo stato allevato all’interno di una religione organizzata. Le mura dovevano essere rimosse, nonostante avesse avuto il suo insegnamento da una fonte amorevole e lui pensava fosse giusto. Che cosa si fa con un filtro del genere? Come si fa a metterlo da parte, anche solo per un istante? Che cosa fate? Voglio raccontarvi che cosa ha scoperto lui e voglio che ascoltiate; alcuni di voi capiranno e altri invece no. Non importa che cosa ti è stato insegnato, mio caro, davvero. Le persone che te lo hanno insegnato, che fossero i tuoi genitori, i tuoi amici, i tuoi insegnati o qualcuno che amavi, molti di loro ormai non ci sono più e voglio che tu sappia che cosa stanno facendo. Sono proprio qui, in questa sala, che ti guardano e ti dicono che c’è più di quanto loro sapevano. C’è più di quanto potevano sapere e loro hanno fatto del loro meglio; ma ascolta, perché vogliono darti dei nuovi filtri. La verità è quella che viene dall’altro lato del velo, da coloro che sono andati oltre e che ti diedero quello che hai. La confluenza di energia che renderà il filtro trasparente anche solo per un momento affinché tu veda la luce e capisca, è l’amore. </w:t>
      </w:r>
    </w:p>
    <w:p w:rsidR="003B6A0E" w:rsidRPr="003B6A0E" w:rsidRDefault="003B6A0E" w:rsidP="003B6A0E">
      <w:pPr>
        <w:jc w:val="both"/>
        <w:rPr>
          <w:rFonts w:ascii="Garamond" w:hAnsi="Garamond"/>
          <w:color w:val="002060"/>
        </w:rPr>
      </w:pPr>
    </w:p>
    <w:p w:rsidR="003B6A0E" w:rsidRPr="003B6A0E" w:rsidRDefault="003B6A0E" w:rsidP="003B6A0E">
      <w:pPr>
        <w:jc w:val="both"/>
        <w:rPr>
          <w:rFonts w:ascii="Garamond" w:hAnsi="Garamond"/>
          <w:color w:val="002060"/>
        </w:rPr>
      </w:pPr>
      <w:r w:rsidRPr="003B6A0E">
        <w:rPr>
          <w:rFonts w:ascii="Garamond" w:hAnsi="Garamond"/>
          <w:color w:val="002060"/>
        </w:rPr>
        <w:t>Quando il mio partner sedette su quella sedia per la prima volta, noi non dicemmo nulla. Non udì delle voci. Non ci fu nessuna canalizzazione; se la sarebbe data a gambe. Gli demmo amore e lui pianse. Quello fu il grande equalizzatore. Il filtro della logica fu completamente rimosso con l’amore. Tutto ciò che egli pensava fosse impossibile, sedersi sulla sedia e pensare di potersi connettere con l’altro lato del velo, andava contro tutto ciò che gli era stato insegnato nel suo schema religioso, e svanì in un istante quando le nostre braccia lo circondarono e lui pianse. E a lui piacque, anche se fu sorpreso, scioccato, persino arrabbiato perché non ne aveva il controllo. Lui ha un altro filtro, chiamato controllo; è suo, non vostro. Ma lo fece di nuovo. Si sedette di nuovo sulla sedia, e ancora, ancora e ancora. Ora si siede e sente adesso lo stesso amore di allora. In questo preciso momento</w:t>
      </w:r>
      <w:r w:rsidRPr="003B6A0E" w:rsidDel="00317B8E">
        <w:rPr>
          <w:rFonts w:ascii="Garamond" w:hAnsi="Garamond"/>
          <w:color w:val="002060"/>
        </w:rPr>
        <w:t xml:space="preserve"> </w:t>
      </w:r>
      <w:r w:rsidRPr="003B6A0E">
        <w:rPr>
          <w:rFonts w:ascii="Garamond" w:hAnsi="Garamond"/>
          <w:color w:val="002060"/>
        </w:rPr>
        <w:t xml:space="preserve">lui non è con voi, è da qualche altra parte che ascolta. È in un posto stupendo che abbiamo già descritto. È agganciato così che non possa andare verso la luce. Questo vi dà l’idea di dove si trova. È quello che gli mostrammo quando sedette sulla sedia – chi è, la luce di Dio che c’è dentro di lui e, tutto a un tratto, i filtri iniziarono a essere trasparenti e ciò che gli era stato insegnato non ebbe più importanza: aveva visto il quadro generale. </w:t>
      </w:r>
    </w:p>
    <w:p w:rsidR="003B6A0E" w:rsidRPr="003B6A0E" w:rsidRDefault="003B6A0E" w:rsidP="003B6A0E">
      <w:pPr>
        <w:jc w:val="both"/>
        <w:rPr>
          <w:rFonts w:ascii="Garamond" w:hAnsi="Garamond"/>
          <w:color w:val="002060"/>
        </w:rPr>
      </w:pPr>
    </w:p>
    <w:p w:rsidR="003B6A0E" w:rsidRPr="003B6A0E" w:rsidRDefault="003B6A0E" w:rsidP="003B6A0E">
      <w:pPr>
        <w:jc w:val="both"/>
        <w:rPr>
          <w:rFonts w:ascii="Garamond" w:hAnsi="Garamond"/>
          <w:color w:val="002060"/>
        </w:rPr>
      </w:pPr>
      <w:r w:rsidRPr="003B6A0E">
        <w:rPr>
          <w:rFonts w:ascii="Garamond" w:hAnsi="Garamond"/>
          <w:color w:val="002060"/>
        </w:rPr>
        <w:t xml:space="preserve">Gli Esseri Umani hanno bisogno di una struttura temporale in cui poter guarire i filtri, renderli trasparenti, risistemarli e riscriverli mediante una costante ripetizione.. È difficile prendere un filtro chiamato </w:t>
      </w:r>
      <w:r w:rsidRPr="003B6A0E">
        <w:rPr>
          <w:rFonts w:ascii="Garamond" w:hAnsi="Garamond"/>
          <w:i/>
          <w:color w:val="002060"/>
        </w:rPr>
        <w:t>come si cresce</w:t>
      </w:r>
      <w:r w:rsidRPr="003B6A0E">
        <w:rPr>
          <w:rFonts w:ascii="Garamond" w:hAnsi="Garamond"/>
          <w:color w:val="002060"/>
        </w:rPr>
        <w:t xml:space="preserve"> e modificarlo istantaneamente riscrivendo tutto ciò che si sa da sempre. Non è così che succede; succede in modo graduale. Ognuno di voi, qui in sala e in ascolto, ha dei propri filtri che saranno riscritti gradualmente, se così sceglierete di fare. I filtri sono interattivi, uno influenza l’altro, e non appena sarete in grado di riscriverne uno, per esempio il filtro della logica o quello </w:t>
      </w:r>
      <w:r w:rsidRPr="003B6A0E">
        <w:rPr>
          <w:rFonts w:ascii="Garamond" w:hAnsi="Garamond"/>
          <w:color w:val="002060"/>
        </w:rPr>
        <w:lastRenderedPageBreak/>
        <w:t>spirituale, inizierete a capire meglio gli altri: «</w:t>
      </w:r>
      <w:r w:rsidRPr="003B6A0E">
        <w:rPr>
          <w:rFonts w:ascii="Garamond" w:hAnsi="Garamond"/>
          <w:i/>
          <w:color w:val="002060"/>
        </w:rPr>
        <w:t>Bene, questo può cambiare; se cambia questo, beh, questo forse non era proprio giusto.</w:t>
      </w:r>
      <w:r w:rsidRPr="003B6A0E">
        <w:rPr>
          <w:rFonts w:ascii="Garamond" w:hAnsi="Garamond"/>
          <w:color w:val="002060"/>
        </w:rPr>
        <w:t>»</w:t>
      </w:r>
      <w:r w:rsidRPr="003B6A0E" w:rsidDel="003D3F0D">
        <w:rPr>
          <w:rFonts w:ascii="Garamond" w:hAnsi="Garamond"/>
          <w:color w:val="002060"/>
        </w:rPr>
        <w:t xml:space="preserve"> </w:t>
      </w:r>
    </w:p>
    <w:p w:rsidR="003B6A0E" w:rsidRPr="003B6A0E" w:rsidRDefault="003B6A0E" w:rsidP="003B6A0E">
      <w:pPr>
        <w:jc w:val="both"/>
        <w:rPr>
          <w:rFonts w:ascii="Garamond" w:hAnsi="Garamond"/>
          <w:color w:val="002060"/>
        </w:rPr>
      </w:pPr>
    </w:p>
    <w:p w:rsidR="003B6A0E" w:rsidRPr="003B6A0E" w:rsidRDefault="003B6A0E" w:rsidP="003B6A0E">
      <w:pPr>
        <w:jc w:val="both"/>
        <w:rPr>
          <w:rFonts w:ascii="Garamond" w:hAnsi="Garamond"/>
          <w:b/>
          <w:color w:val="002060"/>
        </w:rPr>
      </w:pPr>
      <w:r w:rsidRPr="003B6A0E">
        <w:rPr>
          <w:rFonts w:ascii="Garamond" w:hAnsi="Garamond"/>
          <w:b/>
          <w:color w:val="002060"/>
        </w:rPr>
        <w:t>Il filtro dell’Amore</w:t>
      </w:r>
    </w:p>
    <w:p w:rsidR="003B6A0E" w:rsidRPr="003B6A0E" w:rsidRDefault="003B6A0E" w:rsidP="003B6A0E">
      <w:pPr>
        <w:jc w:val="both"/>
        <w:rPr>
          <w:rFonts w:ascii="Garamond" w:hAnsi="Garamond"/>
          <w:color w:val="002060"/>
        </w:rPr>
      </w:pPr>
      <w:r w:rsidRPr="003B6A0E">
        <w:rPr>
          <w:rFonts w:ascii="Garamond" w:hAnsi="Garamond"/>
          <w:color w:val="002060"/>
        </w:rPr>
        <w:t>Voglio parlarvi di un grande filtro, quello che noi abbiamo per voi: il filtro dell’amore. Inizia a darvi un senso di compassione quando cominciate a capire che chi vi insegnò ciò che sapeva, vi diede il meglio che poteva e che, se voi sapete qualcosa in più, non significa che lui/lei si sbagliasse. Infatti, sta festeggiando il fatto che voi abbiate capito più di quanto non avesse capito egli/ella stessa. Che fosse un insegnante a scuola che vi ha spiegato una scienza che è stata poi superata da una scienza ancora più grande; che si sia trattato di un sacerdote, in chiesa, che vi ha parlato per la prima volta dell’amore di Dio; che si sia trattato di vostra madre o di vostro padre, che vi dissero come andavano le cose e voi avete imparato cose diverse, il filtro dell’amore vi dona compassione per loro. Non pensate che li state insultando se andate avanti. Questo si chiama saggezza. I filtri si tergeranno un po’ per volta automaticamente; e certe volte più di altre. Quando meditate, o quando siete in un gruppo in cui altre persone lavorano con voi e io sono qui, in questo stato, il filtro si aprirà e voi avrete quel momento “</w:t>
      </w:r>
      <w:proofErr w:type="spellStart"/>
      <w:r w:rsidRPr="003B6A0E">
        <w:rPr>
          <w:rFonts w:ascii="Garamond" w:hAnsi="Garamond"/>
          <w:color w:val="002060"/>
        </w:rPr>
        <w:t>ahah</w:t>
      </w:r>
      <w:proofErr w:type="spellEnd"/>
      <w:r w:rsidRPr="003B6A0E">
        <w:rPr>
          <w:rFonts w:ascii="Garamond" w:hAnsi="Garamond"/>
          <w:color w:val="002060"/>
        </w:rPr>
        <w:t xml:space="preserve">!” che forse a casa non avevate da un po’. Più ci lavorate sopra, più applicate ad essi il buon senso di Dio e più chiederete chiarezza e discernimento, più limpidi diventeranno. E poi, una volta limpidi, avrete sempre la vostra personalità, ma non quella con cui siete cresciuti. È quella che scegliete ora con la saggezza. Il vostro genere, maschile o femminile, non è quello che vi è stato detto, ma assume una propria vita a seconda di ciò che scegliete, di ciò che fa o è una donna o un uomo che è innamorato/a di sé. Non è quello che vi hanno detto i vostri genitori o che vi ha insegnato l’etichetta, ma quello che vi siete detti voi, connettendovi con la sorgente dell’Amore. State creando un filtro che sul pianeta è nuovo. L’Umano compassionevole, il nuovo Umano. Ecco chi siete. Quello spirituale è un filtro che state aprendo, comprendendo e creando da soli non in base a ciò che vi è stato detto. Getterete via tutto ciò vi è stato detto per crearne uno vostro con le sensazioni e gli eventi spirituali attuali, grazie a un’energia nuova, che non c’era sul pianeta quando avete iniziato. Professionista, non importa che cosa hai imparato, la tua saggezza dice che non sai quello che non sai. Ci sono modi migliori di fare le cose che hai imparato dalla scienza, e anche dalla legge; modi migliori di quelli che conosci, modi che sono in arrivo e che avranno molto più senso per te personalmente, per il paese, per la Terra. Stanno arrivando i sistemi. Vi batterete la mano sulla fronte, un giorno, chiedendovi perché non l’avevate fatto prima e a che cosa stavate pensando; perché non sapete quello che non sapete. Il filtro dell’intelligenza sta iniziando a muoversi con la saggezza, tutte cose che abbracceranno la luce e non l’attenueranno. </w:t>
      </w:r>
    </w:p>
    <w:p w:rsidR="003B6A0E" w:rsidRPr="003B6A0E" w:rsidRDefault="003B6A0E" w:rsidP="003B6A0E">
      <w:pPr>
        <w:jc w:val="both"/>
        <w:rPr>
          <w:rFonts w:ascii="Garamond" w:hAnsi="Garamond"/>
          <w:color w:val="002060"/>
        </w:rPr>
      </w:pPr>
    </w:p>
    <w:p w:rsidR="003B6A0E" w:rsidRPr="003B6A0E" w:rsidRDefault="003B6A0E" w:rsidP="003B6A0E">
      <w:pPr>
        <w:jc w:val="both"/>
        <w:rPr>
          <w:rFonts w:ascii="Garamond" w:hAnsi="Garamond"/>
          <w:color w:val="002060"/>
        </w:rPr>
      </w:pPr>
      <w:r w:rsidRPr="003B6A0E">
        <w:rPr>
          <w:rFonts w:ascii="Garamond" w:hAnsi="Garamond"/>
          <w:color w:val="002060"/>
        </w:rPr>
        <w:t>Miei cari, questa sera abbiamo usato delle metafore, troppe. Vi abbiamo dato cose su cui riflettere. Io vi chiedo: dove vi trovate, rispetto alla questione dei filtri? Quale non volete lasciar andare e perché? Perché rimanete aggrappati a certe cose quando, forse, quelli che ve le hanno date sono addirittura qui, in senso esoterico, che vi guardano e dicono «</w:t>
      </w:r>
      <w:r w:rsidRPr="003B6A0E">
        <w:rPr>
          <w:rFonts w:ascii="Garamond" w:hAnsi="Garamond"/>
          <w:i/>
          <w:color w:val="002060"/>
        </w:rPr>
        <w:t>Ascolta, va bene.</w:t>
      </w:r>
      <w:r w:rsidRPr="003B6A0E">
        <w:rPr>
          <w:rFonts w:ascii="Garamond" w:hAnsi="Garamond"/>
          <w:color w:val="002060"/>
        </w:rPr>
        <w:t xml:space="preserve">». Qui c’è l’amore di Dio. Tutto ciò che conta, adesso, è la vostra connessione con lo Spirito, che vi darà il discernimento che desiderate. Vi darà una vita più lunga, una vita in pace, un atteggiamento equilibrato. I misteri saranno risolti. </w:t>
      </w:r>
    </w:p>
    <w:p w:rsidR="003B6A0E" w:rsidRPr="003B6A0E" w:rsidRDefault="003B6A0E" w:rsidP="003B6A0E">
      <w:pPr>
        <w:jc w:val="both"/>
        <w:rPr>
          <w:rFonts w:ascii="Garamond" w:hAnsi="Garamond"/>
          <w:color w:val="002060"/>
        </w:rPr>
      </w:pPr>
    </w:p>
    <w:p w:rsidR="003B6A0E" w:rsidRPr="003B6A0E" w:rsidRDefault="003B6A0E" w:rsidP="003B6A0E">
      <w:pPr>
        <w:jc w:val="both"/>
        <w:rPr>
          <w:rFonts w:ascii="Garamond" w:hAnsi="Garamond"/>
          <w:color w:val="002060"/>
        </w:rPr>
      </w:pPr>
      <w:r w:rsidRPr="003B6A0E">
        <w:rPr>
          <w:rFonts w:ascii="Garamond" w:hAnsi="Garamond"/>
          <w:color w:val="002060"/>
        </w:rPr>
        <w:t xml:space="preserve">Io sono Kryon, innamorato dell’umanità e ora sapete perché. Perché è magnifica in tutto. </w:t>
      </w:r>
    </w:p>
    <w:p w:rsidR="003B6A0E" w:rsidRPr="003B6A0E" w:rsidRDefault="003B6A0E" w:rsidP="003B6A0E">
      <w:pPr>
        <w:jc w:val="both"/>
        <w:rPr>
          <w:rFonts w:ascii="Garamond" w:hAnsi="Garamond"/>
          <w:color w:val="002060"/>
        </w:rPr>
      </w:pPr>
      <w:r w:rsidRPr="003B6A0E">
        <w:rPr>
          <w:rFonts w:ascii="Garamond" w:hAnsi="Garamond"/>
          <w:color w:val="002060"/>
        </w:rPr>
        <w:t>E così è.</w:t>
      </w:r>
    </w:p>
    <w:p w:rsidR="003B6A0E" w:rsidRDefault="003B6A0E" w:rsidP="003B6A0E">
      <w:pPr>
        <w:spacing w:before="200" w:after="120" w:line="300" w:lineRule="exact"/>
        <w:jc w:val="both"/>
        <w:rPr>
          <w:b/>
          <w:i/>
          <w:color w:val="002060"/>
          <w:sz w:val="28"/>
          <w:szCs w:val="28"/>
        </w:rPr>
      </w:pPr>
      <w:r w:rsidRPr="00060173">
        <w:rPr>
          <w:b/>
          <w:i/>
          <w:color w:val="002060"/>
          <w:sz w:val="28"/>
          <w:szCs w:val="28"/>
        </w:rPr>
        <w:t>Kryon</w:t>
      </w:r>
    </w:p>
    <w:p w:rsidR="00007F15" w:rsidRPr="00060173" w:rsidRDefault="00007F15" w:rsidP="003B6A0E">
      <w:pPr>
        <w:spacing w:before="200" w:after="120" w:line="300" w:lineRule="exact"/>
        <w:jc w:val="both"/>
        <w:rPr>
          <w:color w:val="002060"/>
          <w:sz w:val="28"/>
          <w:szCs w:val="28"/>
        </w:rPr>
      </w:pPr>
    </w:p>
    <w:p w:rsidR="003B6A0E" w:rsidRPr="00007F15" w:rsidRDefault="003B6A0E" w:rsidP="003B6A0E">
      <w:pPr>
        <w:pStyle w:val="Testonormale"/>
        <w:spacing w:before="17" w:after="17"/>
        <w:jc w:val="center"/>
        <w:rPr>
          <w:i/>
          <w:sz w:val="20"/>
          <w:szCs w:val="20"/>
        </w:rPr>
      </w:pPr>
      <w:bookmarkStart w:id="1" w:name="_GoBack"/>
      <w:bookmarkEnd w:id="1"/>
      <w:r w:rsidRPr="00007F15">
        <w:rPr>
          <w:rStyle w:val="Enfasicorsivo"/>
          <w:color w:val="002060"/>
          <w:sz w:val="20"/>
          <w:szCs w:val="20"/>
        </w:rPr>
        <w:t xml:space="preserve">Originale in inglese: </w:t>
      </w:r>
      <w:hyperlink r:id="rId21" w:history="1">
        <w:r w:rsidRPr="00007F15">
          <w:rPr>
            <w:rStyle w:val="Collegamentoipertestuale"/>
            <w:i/>
            <w:sz w:val="20"/>
            <w:szCs w:val="20"/>
          </w:rPr>
          <w:t>http://www.kryon.com/CHAN2015/k_channel15_totowa-15.html</w:t>
        </w:r>
      </w:hyperlink>
      <w:r w:rsidRPr="00007F15">
        <w:rPr>
          <w:i/>
          <w:sz w:val="20"/>
          <w:szCs w:val="20"/>
        </w:rPr>
        <w:t xml:space="preserve"> </w:t>
      </w:r>
      <w:r w:rsidRPr="00007F15">
        <w:rPr>
          <w:rStyle w:val="Enfasicorsivo"/>
          <w:color w:val="003399"/>
          <w:sz w:val="20"/>
          <w:szCs w:val="20"/>
        </w:rPr>
        <w:t xml:space="preserve"> </w:t>
      </w:r>
    </w:p>
    <w:p w:rsidR="003B6A0E" w:rsidRPr="00007F15" w:rsidRDefault="003B6A0E" w:rsidP="003B6A0E">
      <w:pPr>
        <w:pStyle w:val="Testonormale"/>
        <w:spacing w:before="17" w:after="17"/>
        <w:jc w:val="center"/>
        <w:rPr>
          <w:color w:val="002060"/>
          <w:sz w:val="20"/>
          <w:szCs w:val="20"/>
        </w:rPr>
      </w:pPr>
      <w:r w:rsidRPr="00007F15">
        <w:rPr>
          <w:rStyle w:val="Enfasicorsivo"/>
          <w:color w:val="002060"/>
          <w:sz w:val="20"/>
          <w:szCs w:val="20"/>
        </w:rPr>
        <w:t xml:space="preserve">Traduzione a cura di Nicoletta per </w:t>
      </w:r>
      <w:hyperlink r:id="rId22" w:tgtFrame="_blank" w:history="1">
        <w:r w:rsidRPr="00007F15">
          <w:rPr>
            <w:rStyle w:val="Collegamentoipertestuale"/>
            <w:i/>
            <w:iCs/>
            <w:color w:val="002060"/>
            <w:sz w:val="20"/>
            <w:szCs w:val="20"/>
          </w:rPr>
          <w:t>Stazione Celeste</w:t>
        </w:r>
      </w:hyperlink>
      <w:r w:rsidRPr="00007F15">
        <w:rPr>
          <w:color w:val="002060"/>
          <w:sz w:val="20"/>
          <w:szCs w:val="20"/>
        </w:rPr>
        <w:t xml:space="preserve"> </w:t>
      </w:r>
    </w:p>
    <w:p w:rsidR="003B6A0E" w:rsidRPr="003B6A0E" w:rsidRDefault="003B6A0E" w:rsidP="003B6A0E"/>
    <w:sectPr w:rsidR="003B6A0E" w:rsidRPr="003B6A0E" w:rsidSect="009F6430">
      <w:footerReference w:type="even" r:id="rId23"/>
      <w:footerReference w:type="default" r:id="rId24"/>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11A1" w:rsidRDefault="00E311A1">
      <w:r>
        <w:separator/>
      </w:r>
    </w:p>
  </w:endnote>
  <w:endnote w:type="continuationSeparator" w:id="0">
    <w:p w:rsidR="00E311A1" w:rsidRDefault="00E311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7BBB" w:rsidRDefault="00DC277D" w:rsidP="00E42911">
    <w:pPr>
      <w:pStyle w:val="Pidipagina"/>
      <w:framePr w:wrap="around" w:vAnchor="text" w:hAnchor="margin" w:xAlign="right" w:y="1"/>
      <w:rPr>
        <w:rStyle w:val="Numeropagina"/>
      </w:rPr>
    </w:pPr>
    <w:r>
      <w:rPr>
        <w:rStyle w:val="Numeropagina"/>
      </w:rPr>
      <w:fldChar w:fldCharType="begin"/>
    </w:r>
    <w:r w:rsidR="00467BBB">
      <w:rPr>
        <w:rStyle w:val="Numeropagina"/>
      </w:rPr>
      <w:instrText xml:space="preserve">PAGE  </w:instrText>
    </w:r>
    <w:r>
      <w:rPr>
        <w:rStyle w:val="Numeropagina"/>
      </w:rPr>
      <w:fldChar w:fldCharType="separate"/>
    </w:r>
    <w:r w:rsidR="00467BBB">
      <w:rPr>
        <w:rStyle w:val="Numeropagina"/>
        <w:noProof/>
      </w:rPr>
      <w:t>39</w:t>
    </w:r>
    <w:r>
      <w:rPr>
        <w:rStyle w:val="Numeropagina"/>
      </w:rPr>
      <w:fldChar w:fldCharType="end"/>
    </w:r>
  </w:p>
  <w:p w:rsidR="00467BBB" w:rsidRDefault="00467BBB"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7BBB" w:rsidRDefault="00DC277D" w:rsidP="00E42911">
    <w:pPr>
      <w:pStyle w:val="Pidipagina"/>
      <w:framePr w:wrap="around" w:vAnchor="text" w:hAnchor="margin" w:xAlign="right" w:y="1"/>
      <w:rPr>
        <w:rStyle w:val="Numeropagina"/>
      </w:rPr>
    </w:pPr>
    <w:r>
      <w:rPr>
        <w:rStyle w:val="Numeropagina"/>
      </w:rPr>
      <w:fldChar w:fldCharType="begin"/>
    </w:r>
    <w:r w:rsidR="00467BBB">
      <w:rPr>
        <w:rStyle w:val="Numeropagina"/>
      </w:rPr>
      <w:instrText xml:space="preserve">PAGE  </w:instrText>
    </w:r>
    <w:r>
      <w:rPr>
        <w:rStyle w:val="Numeropagina"/>
      </w:rPr>
      <w:fldChar w:fldCharType="separate"/>
    </w:r>
    <w:r w:rsidR="00007F15">
      <w:rPr>
        <w:rStyle w:val="Numeropagina"/>
        <w:noProof/>
      </w:rPr>
      <w:t>1</w:t>
    </w:r>
    <w:r>
      <w:rPr>
        <w:rStyle w:val="Numeropagina"/>
      </w:rPr>
      <w:fldChar w:fldCharType="end"/>
    </w:r>
  </w:p>
  <w:p w:rsidR="00467BBB" w:rsidRDefault="00467BBB"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11A1" w:rsidRDefault="00E311A1">
      <w:r>
        <w:separator/>
      </w:r>
    </w:p>
  </w:footnote>
  <w:footnote w:type="continuationSeparator" w:id="0">
    <w:p w:rsidR="00E311A1" w:rsidRDefault="00E311A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1543E8"/>
    <w:multiLevelType w:val="multilevel"/>
    <w:tmpl w:val="C01A3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E142AE8"/>
    <w:multiLevelType w:val="multilevel"/>
    <w:tmpl w:val="6150B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E5E3A12"/>
    <w:multiLevelType w:val="multilevel"/>
    <w:tmpl w:val="014063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09A2FD0"/>
    <w:multiLevelType w:val="multilevel"/>
    <w:tmpl w:val="FFD89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31578AB"/>
    <w:multiLevelType w:val="multilevel"/>
    <w:tmpl w:val="15A60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9AB176F"/>
    <w:multiLevelType w:val="multilevel"/>
    <w:tmpl w:val="43D83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B25448D"/>
    <w:multiLevelType w:val="multilevel"/>
    <w:tmpl w:val="18220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10"/>
  </w:num>
  <w:num w:numId="3">
    <w:abstractNumId w:val="19"/>
  </w:num>
  <w:num w:numId="4">
    <w:abstractNumId w:val="6"/>
  </w:num>
  <w:num w:numId="5">
    <w:abstractNumId w:val="9"/>
  </w:num>
  <w:num w:numId="6">
    <w:abstractNumId w:val="20"/>
  </w:num>
  <w:num w:numId="7">
    <w:abstractNumId w:val="4"/>
  </w:num>
  <w:num w:numId="8">
    <w:abstractNumId w:val="5"/>
  </w:num>
  <w:num w:numId="9">
    <w:abstractNumId w:val="13"/>
  </w:num>
  <w:num w:numId="10">
    <w:abstractNumId w:val="8"/>
  </w:num>
  <w:num w:numId="11">
    <w:abstractNumId w:val="18"/>
  </w:num>
  <w:num w:numId="12">
    <w:abstractNumId w:val="12"/>
  </w:num>
  <w:num w:numId="13">
    <w:abstractNumId w:val="17"/>
  </w:num>
  <w:num w:numId="14">
    <w:abstractNumId w:val="16"/>
  </w:num>
  <w:num w:numId="15">
    <w:abstractNumId w:val="14"/>
  </w:num>
  <w:num w:numId="16">
    <w:abstractNumId w:val="7"/>
  </w:num>
  <w:num w:numId="17">
    <w:abstractNumId w:val="1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07F15"/>
    <w:rsid w:val="000102FD"/>
    <w:rsid w:val="000107C9"/>
    <w:rsid w:val="00011FE8"/>
    <w:rsid w:val="0001364D"/>
    <w:rsid w:val="0001551D"/>
    <w:rsid w:val="000155A6"/>
    <w:rsid w:val="000157D9"/>
    <w:rsid w:val="00015DF1"/>
    <w:rsid w:val="00017C60"/>
    <w:rsid w:val="0002008F"/>
    <w:rsid w:val="000201DD"/>
    <w:rsid w:val="00022138"/>
    <w:rsid w:val="00022641"/>
    <w:rsid w:val="00023974"/>
    <w:rsid w:val="0002494E"/>
    <w:rsid w:val="00024B7D"/>
    <w:rsid w:val="0002592D"/>
    <w:rsid w:val="00026336"/>
    <w:rsid w:val="00026BA8"/>
    <w:rsid w:val="00026BD8"/>
    <w:rsid w:val="00027128"/>
    <w:rsid w:val="000276CE"/>
    <w:rsid w:val="00031483"/>
    <w:rsid w:val="00031B6A"/>
    <w:rsid w:val="0003237F"/>
    <w:rsid w:val="00032868"/>
    <w:rsid w:val="000328F8"/>
    <w:rsid w:val="00033C5C"/>
    <w:rsid w:val="0003525A"/>
    <w:rsid w:val="00035407"/>
    <w:rsid w:val="0004052D"/>
    <w:rsid w:val="00040C6D"/>
    <w:rsid w:val="00041683"/>
    <w:rsid w:val="000416B8"/>
    <w:rsid w:val="000418C9"/>
    <w:rsid w:val="0004246D"/>
    <w:rsid w:val="00042494"/>
    <w:rsid w:val="000432D7"/>
    <w:rsid w:val="00043523"/>
    <w:rsid w:val="00043C09"/>
    <w:rsid w:val="00044E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0C51"/>
    <w:rsid w:val="000813A9"/>
    <w:rsid w:val="00083FA9"/>
    <w:rsid w:val="00085D40"/>
    <w:rsid w:val="00086011"/>
    <w:rsid w:val="000865D5"/>
    <w:rsid w:val="00086F8C"/>
    <w:rsid w:val="00087F5C"/>
    <w:rsid w:val="00090CD7"/>
    <w:rsid w:val="00091B7A"/>
    <w:rsid w:val="00091BAF"/>
    <w:rsid w:val="00092581"/>
    <w:rsid w:val="0009361E"/>
    <w:rsid w:val="000936DE"/>
    <w:rsid w:val="00095735"/>
    <w:rsid w:val="000A1B4F"/>
    <w:rsid w:val="000A5C0E"/>
    <w:rsid w:val="000A6A9A"/>
    <w:rsid w:val="000B0D0E"/>
    <w:rsid w:val="000B394B"/>
    <w:rsid w:val="000B43E9"/>
    <w:rsid w:val="000B4B86"/>
    <w:rsid w:val="000B58BF"/>
    <w:rsid w:val="000B63E6"/>
    <w:rsid w:val="000B6CF7"/>
    <w:rsid w:val="000B6E70"/>
    <w:rsid w:val="000C22C4"/>
    <w:rsid w:val="000C332A"/>
    <w:rsid w:val="000C49D4"/>
    <w:rsid w:val="000C628F"/>
    <w:rsid w:val="000C711E"/>
    <w:rsid w:val="000C7AD7"/>
    <w:rsid w:val="000C7E64"/>
    <w:rsid w:val="000D0371"/>
    <w:rsid w:val="000D16A2"/>
    <w:rsid w:val="000D1D2B"/>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49FB"/>
    <w:rsid w:val="000F546B"/>
    <w:rsid w:val="000F59D0"/>
    <w:rsid w:val="000F7A47"/>
    <w:rsid w:val="00100281"/>
    <w:rsid w:val="001005D1"/>
    <w:rsid w:val="0010271C"/>
    <w:rsid w:val="00102B56"/>
    <w:rsid w:val="00102EEB"/>
    <w:rsid w:val="00105195"/>
    <w:rsid w:val="00105AF7"/>
    <w:rsid w:val="00106AA0"/>
    <w:rsid w:val="00107E99"/>
    <w:rsid w:val="00110E08"/>
    <w:rsid w:val="00111043"/>
    <w:rsid w:val="00111DA9"/>
    <w:rsid w:val="00111FEE"/>
    <w:rsid w:val="0011645C"/>
    <w:rsid w:val="001164F9"/>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3EC1"/>
    <w:rsid w:val="001342F2"/>
    <w:rsid w:val="00134A1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0CD0"/>
    <w:rsid w:val="00161EA3"/>
    <w:rsid w:val="00162708"/>
    <w:rsid w:val="0016468F"/>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792"/>
    <w:rsid w:val="00184BD9"/>
    <w:rsid w:val="00187C97"/>
    <w:rsid w:val="0019089F"/>
    <w:rsid w:val="00193974"/>
    <w:rsid w:val="00193F50"/>
    <w:rsid w:val="00195A54"/>
    <w:rsid w:val="00195D95"/>
    <w:rsid w:val="001960A2"/>
    <w:rsid w:val="00196A2A"/>
    <w:rsid w:val="001975DD"/>
    <w:rsid w:val="001A063E"/>
    <w:rsid w:val="001A1076"/>
    <w:rsid w:val="001A1392"/>
    <w:rsid w:val="001A2715"/>
    <w:rsid w:val="001A2EA8"/>
    <w:rsid w:val="001A4C8B"/>
    <w:rsid w:val="001A5219"/>
    <w:rsid w:val="001A56EC"/>
    <w:rsid w:val="001A5A8E"/>
    <w:rsid w:val="001A64E2"/>
    <w:rsid w:val="001A665B"/>
    <w:rsid w:val="001A6B76"/>
    <w:rsid w:val="001A6C18"/>
    <w:rsid w:val="001B0B8B"/>
    <w:rsid w:val="001B4945"/>
    <w:rsid w:val="001B622E"/>
    <w:rsid w:val="001B664A"/>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673A"/>
    <w:rsid w:val="001D7671"/>
    <w:rsid w:val="001D7771"/>
    <w:rsid w:val="001D7E58"/>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1F7F8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2D96"/>
    <w:rsid w:val="0023399B"/>
    <w:rsid w:val="0023570C"/>
    <w:rsid w:val="00235EBC"/>
    <w:rsid w:val="0023611D"/>
    <w:rsid w:val="00236314"/>
    <w:rsid w:val="0023707F"/>
    <w:rsid w:val="002419DD"/>
    <w:rsid w:val="00241EA8"/>
    <w:rsid w:val="00242715"/>
    <w:rsid w:val="00242F51"/>
    <w:rsid w:val="0024457E"/>
    <w:rsid w:val="002502F4"/>
    <w:rsid w:val="00251A55"/>
    <w:rsid w:val="002527B8"/>
    <w:rsid w:val="002531DB"/>
    <w:rsid w:val="00255554"/>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0A7E"/>
    <w:rsid w:val="002B1F80"/>
    <w:rsid w:val="002B31D6"/>
    <w:rsid w:val="002B3A9E"/>
    <w:rsid w:val="002B4F6D"/>
    <w:rsid w:val="002B5050"/>
    <w:rsid w:val="002B5ABC"/>
    <w:rsid w:val="002B6CC8"/>
    <w:rsid w:val="002C065B"/>
    <w:rsid w:val="002C0A52"/>
    <w:rsid w:val="002C123E"/>
    <w:rsid w:val="002C1A1B"/>
    <w:rsid w:val="002C1C7B"/>
    <w:rsid w:val="002C2656"/>
    <w:rsid w:val="002C26B9"/>
    <w:rsid w:val="002C4840"/>
    <w:rsid w:val="002C6075"/>
    <w:rsid w:val="002C7B38"/>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75D"/>
    <w:rsid w:val="002F0ADB"/>
    <w:rsid w:val="002F304B"/>
    <w:rsid w:val="002F5549"/>
    <w:rsid w:val="002F5986"/>
    <w:rsid w:val="002F659D"/>
    <w:rsid w:val="002F6B55"/>
    <w:rsid w:val="002F72E6"/>
    <w:rsid w:val="003007D2"/>
    <w:rsid w:val="003012A8"/>
    <w:rsid w:val="00301A13"/>
    <w:rsid w:val="003031C7"/>
    <w:rsid w:val="00303EF3"/>
    <w:rsid w:val="003118A4"/>
    <w:rsid w:val="00311D39"/>
    <w:rsid w:val="00312D10"/>
    <w:rsid w:val="0031319A"/>
    <w:rsid w:val="00313DB8"/>
    <w:rsid w:val="003147E4"/>
    <w:rsid w:val="00314C0B"/>
    <w:rsid w:val="00316731"/>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18D4"/>
    <w:rsid w:val="00334442"/>
    <w:rsid w:val="003344FD"/>
    <w:rsid w:val="00335A8D"/>
    <w:rsid w:val="00336A73"/>
    <w:rsid w:val="00337EAF"/>
    <w:rsid w:val="0034059A"/>
    <w:rsid w:val="003433E2"/>
    <w:rsid w:val="0034497D"/>
    <w:rsid w:val="00344EC7"/>
    <w:rsid w:val="00345DFB"/>
    <w:rsid w:val="0034671B"/>
    <w:rsid w:val="00347958"/>
    <w:rsid w:val="00347F8D"/>
    <w:rsid w:val="00350465"/>
    <w:rsid w:val="0035129C"/>
    <w:rsid w:val="00352128"/>
    <w:rsid w:val="00352A85"/>
    <w:rsid w:val="003551B7"/>
    <w:rsid w:val="00360743"/>
    <w:rsid w:val="00360D80"/>
    <w:rsid w:val="00361573"/>
    <w:rsid w:val="00361E7F"/>
    <w:rsid w:val="0036233E"/>
    <w:rsid w:val="00363E62"/>
    <w:rsid w:val="00367450"/>
    <w:rsid w:val="00367962"/>
    <w:rsid w:val="003700CF"/>
    <w:rsid w:val="003700EA"/>
    <w:rsid w:val="00370CD9"/>
    <w:rsid w:val="003716FC"/>
    <w:rsid w:val="003719CA"/>
    <w:rsid w:val="00371E6F"/>
    <w:rsid w:val="00375B84"/>
    <w:rsid w:val="00375FAA"/>
    <w:rsid w:val="00376769"/>
    <w:rsid w:val="003808BD"/>
    <w:rsid w:val="003812CC"/>
    <w:rsid w:val="00381407"/>
    <w:rsid w:val="00382EA8"/>
    <w:rsid w:val="00383374"/>
    <w:rsid w:val="00383BD1"/>
    <w:rsid w:val="0039001F"/>
    <w:rsid w:val="00390120"/>
    <w:rsid w:val="00391037"/>
    <w:rsid w:val="00394F5F"/>
    <w:rsid w:val="0039614A"/>
    <w:rsid w:val="00397A94"/>
    <w:rsid w:val="00397BF9"/>
    <w:rsid w:val="003A01F6"/>
    <w:rsid w:val="003A2B4D"/>
    <w:rsid w:val="003A3D65"/>
    <w:rsid w:val="003A3D68"/>
    <w:rsid w:val="003A4842"/>
    <w:rsid w:val="003A66C4"/>
    <w:rsid w:val="003B0106"/>
    <w:rsid w:val="003B1DE1"/>
    <w:rsid w:val="003B3076"/>
    <w:rsid w:val="003B3690"/>
    <w:rsid w:val="003B482B"/>
    <w:rsid w:val="003B4BD4"/>
    <w:rsid w:val="003B55CE"/>
    <w:rsid w:val="003B5E47"/>
    <w:rsid w:val="003B5EBE"/>
    <w:rsid w:val="003B68D0"/>
    <w:rsid w:val="003B6A0E"/>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873"/>
    <w:rsid w:val="003E19B6"/>
    <w:rsid w:val="003E2DAE"/>
    <w:rsid w:val="003E3080"/>
    <w:rsid w:val="003E33C7"/>
    <w:rsid w:val="003E3E44"/>
    <w:rsid w:val="003E4787"/>
    <w:rsid w:val="003E4E67"/>
    <w:rsid w:val="003E5398"/>
    <w:rsid w:val="003E69B5"/>
    <w:rsid w:val="003E7CD1"/>
    <w:rsid w:val="003F01C0"/>
    <w:rsid w:val="003F225C"/>
    <w:rsid w:val="003F2BFF"/>
    <w:rsid w:val="003F4C7D"/>
    <w:rsid w:val="003F4E15"/>
    <w:rsid w:val="003F4F90"/>
    <w:rsid w:val="003F6105"/>
    <w:rsid w:val="003F6158"/>
    <w:rsid w:val="003F7EA6"/>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243"/>
    <w:rsid w:val="0042035D"/>
    <w:rsid w:val="00421326"/>
    <w:rsid w:val="004226E0"/>
    <w:rsid w:val="004228EA"/>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474"/>
    <w:rsid w:val="00450E97"/>
    <w:rsid w:val="00455B8B"/>
    <w:rsid w:val="00462A93"/>
    <w:rsid w:val="004638DA"/>
    <w:rsid w:val="0046527F"/>
    <w:rsid w:val="004663CD"/>
    <w:rsid w:val="00467BBB"/>
    <w:rsid w:val="00467CF4"/>
    <w:rsid w:val="00467E21"/>
    <w:rsid w:val="00467FB5"/>
    <w:rsid w:val="00471788"/>
    <w:rsid w:val="0047188C"/>
    <w:rsid w:val="00472C4D"/>
    <w:rsid w:val="00472D2C"/>
    <w:rsid w:val="00476FBC"/>
    <w:rsid w:val="0047732E"/>
    <w:rsid w:val="004818B1"/>
    <w:rsid w:val="004838B9"/>
    <w:rsid w:val="00484251"/>
    <w:rsid w:val="004846D7"/>
    <w:rsid w:val="00484F3D"/>
    <w:rsid w:val="00485336"/>
    <w:rsid w:val="00485740"/>
    <w:rsid w:val="00485E17"/>
    <w:rsid w:val="00486C03"/>
    <w:rsid w:val="00487952"/>
    <w:rsid w:val="00491391"/>
    <w:rsid w:val="00491C7A"/>
    <w:rsid w:val="0049234D"/>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C7E"/>
    <w:rsid w:val="004B5EFC"/>
    <w:rsid w:val="004B6532"/>
    <w:rsid w:val="004B7D22"/>
    <w:rsid w:val="004C002E"/>
    <w:rsid w:val="004C1C22"/>
    <w:rsid w:val="004C3519"/>
    <w:rsid w:val="004C4346"/>
    <w:rsid w:val="004C4F82"/>
    <w:rsid w:val="004C51AF"/>
    <w:rsid w:val="004C552F"/>
    <w:rsid w:val="004C5D51"/>
    <w:rsid w:val="004C70E4"/>
    <w:rsid w:val="004C74C8"/>
    <w:rsid w:val="004C7D78"/>
    <w:rsid w:val="004D0D6B"/>
    <w:rsid w:val="004D0DFF"/>
    <w:rsid w:val="004D1380"/>
    <w:rsid w:val="004D1C06"/>
    <w:rsid w:val="004D2237"/>
    <w:rsid w:val="004D2BEB"/>
    <w:rsid w:val="004D2D8B"/>
    <w:rsid w:val="004D4360"/>
    <w:rsid w:val="004D44FD"/>
    <w:rsid w:val="004D52C1"/>
    <w:rsid w:val="004D5BC4"/>
    <w:rsid w:val="004D65E6"/>
    <w:rsid w:val="004D7043"/>
    <w:rsid w:val="004E18FC"/>
    <w:rsid w:val="004E27D7"/>
    <w:rsid w:val="004E3006"/>
    <w:rsid w:val="004E3F5C"/>
    <w:rsid w:val="004E4CB1"/>
    <w:rsid w:val="004E714A"/>
    <w:rsid w:val="004E78EC"/>
    <w:rsid w:val="004F0CDC"/>
    <w:rsid w:val="004F175F"/>
    <w:rsid w:val="004F2432"/>
    <w:rsid w:val="004F53F7"/>
    <w:rsid w:val="004F7770"/>
    <w:rsid w:val="004F7AB5"/>
    <w:rsid w:val="004F7CF7"/>
    <w:rsid w:val="0050029F"/>
    <w:rsid w:val="00500AED"/>
    <w:rsid w:val="00501361"/>
    <w:rsid w:val="00501E1D"/>
    <w:rsid w:val="00503939"/>
    <w:rsid w:val="00503BA7"/>
    <w:rsid w:val="0050479A"/>
    <w:rsid w:val="00507C14"/>
    <w:rsid w:val="00507F6F"/>
    <w:rsid w:val="0051091D"/>
    <w:rsid w:val="00510EF0"/>
    <w:rsid w:val="00513DF5"/>
    <w:rsid w:val="00514A87"/>
    <w:rsid w:val="00516302"/>
    <w:rsid w:val="00517804"/>
    <w:rsid w:val="00517D2F"/>
    <w:rsid w:val="0052050C"/>
    <w:rsid w:val="005209A4"/>
    <w:rsid w:val="0052176B"/>
    <w:rsid w:val="00522D98"/>
    <w:rsid w:val="00523270"/>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3AE2"/>
    <w:rsid w:val="005549B4"/>
    <w:rsid w:val="00562581"/>
    <w:rsid w:val="00562600"/>
    <w:rsid w:val="00562C86"/>
    <w:rsid w:val="00564451"/>
    <w:rsid w:val="00564BED"/>
    <w:rsid w:val="00565B94"/>
    <w:rsid w:val="00565F0E"/>
    <w:rsid w:val="0056631B"/>
    <w:rsid w:val="00567148"/>
    <w:rsid w:val="00567DA0"/>
    <w:rsid w:val="005714B9"/>
    <w:rsid w:val="005714C5"/>
    <w:rsid w:val="00571577"/>
    <w:rsid w:val="005723EC"/>
    <w:rsid w:val="00575134"/>
    <w:rsid w:val="00576F75"/>
    <w:rsid w:val="00581299"/>
    <w:rsid w:val="005861D3"/>
    <w:rsid w:val="00587C8F"/>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6B3F"/>
    <w:rsid w:val="005B7067"/>
    <w:rsid w:val="005C0057"/>
    <w:rsid w:val="005C0A37"/>
    <w:rsid w:val="005C1655"/>
    <w:rsid w:val="005C184F"/>
    <w:rsid w:val="005C1A83"/>
    <w:rsid w:val="005C26CB"/>
    <w:rsid w:val="005C2984"/>
    <w:rsid w:val="005C2E8B"/>
    <w:rsid w:val="005C364B"/>
    <w:rsid w:val="005C5F04"/>
    <w:rsid w:val="005C61A6"/>
    <w:rsid w:val="005C622D"/>
    <w:rsid w:val="005C6838"/>
    <w:rsid w:val="005C6F61"/>
    <w:rsid w:val="005C74E8"/>
    <w:rsid w:val="005C776B"/>
    <w:rsid w:val="005D1610"/>
    <w:rsid w:val="005D181B"/>
    <w:rsid w:val="005D29E2"/>
    <w:rsid w:val="005D2A3E"/>
    <w:rsid w:val="005D2D29"/>
    <w:rsid w:val="005D2DBA"/>
    <w:rsid w:val="005D33C5"/>
    <w:rsid w:val="005D3B5E"/>
    <w:rsid w:val="005D5292"/>
    <w:rsid w:val="005D6B3A"/>
    <w:rsid w:val="005E09A0"/>
    <w:rsid w:val="005E0E01"/>
    <w:rsid w:val="005E14E8"/>
    <w:rsid w:val="005E16DE"/>
    <w:rsid w:val="005E22DA"/>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5F6BC8"/>
    <w:rsid w:val="006005F3"/>
    <w:rsid w:val="006007C0"/>
    <w:rsid w:val="006011D0"/>
    <w:rsid w:val="00601632"/>
    <w:rsid w:val="00602183"/>
    <w:rsid w:val="00603E4A"/>
    <w:rsid w:val="00607305"/>
    <w:rsid w:val="00607B5F"/>
    <w:rsid w:val="00611B30"/>
    <w:rsid w:val="0061268F"/>
    <w:rsid w:val="0061316A"/>
    <w:rsid w:val="006134A8"/>
    <w:rsid w:val="00617182"/>
    <w:rsid w:val="00617C3B"/>
    <w:rsid w:val="006205EC"/>
    <w:rsid w:val="00623497"/>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29B"/>
    <w:rsid w:val="00635845"/>
    <w:rsid w:val="00635968"/>
    <w:rsid w:val="00636B69"/>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554"/>
    <w:rsid w:val="00656FBF"/>
    <w:rsid w:val="006579AE"/>
    <w:rsid w:val="006622C8"/>
    <w:rsid w:val="006629E5"/>
    <w:rsid w:val="00663CC1"/>
    <w:rsid w:val="00664D66"/>
    <w:rsid w:val="00665038"/>
    <w:rsid w:val="0066593F"/>
    <w:rsid w:val="00665AB8"/>
    <w:rsid w:val="00666A14"/>
    <w:rsid w:val="00666BE0"/>
    <w:rsid w:val="006674D2"/>
    <w:rsid w:val="006703DF"/>
    <w:rsid w:val="00670483"/>
    <w:rsid w:val="0067097B"/>
    <w:rsid w:val="006730A3"/>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591"/>
    <w:rsid w:val="00690803"/>
    <w:rsid w:val="00691D6A"/>
    <w:rsid w:val="0069294F"/>
    <w:rsid w:val="00692E5C"/>
    <w:rsid w:val="00693C35"/>
    <w:rsid w:val="00694639"/>
    <w:rsid w:val="00694794"/>
    <w:rsid w:val="006950BF"/>
    <w:rsid w:val="0069538C"/>
    <w:rsid w:val="0069539A"/>
    <w:rsid w:val="006A1FC7"/>
    <w:rsid w:val="006A2147"/>
    <w:rsid w:val="006A2DFC"/>
    <w:rsid w:val="006A3ADF"/>
    <w:rsid w:val="006A3B53"/>
    <w:rsid w:val="006A6790"/>
    <w:rsid w:val="006A7573"/>
    <w:rsid w:val="006B0ED0"/>
    <w:rsid w:val="006B1BB5"/>
    <w:rsid w:val="006B335C"/>
    <w:rsid w:val="006B606A"/>
    <w:rsid w:val="006B60C3"/>
    <w:rsid w:val="006B6151"/>
    <w:rsid w:val="006B67A3"/>
    <w:rsid w:val="006B698C"/>
    <w:rsid w:val="006C028D"/>
    <w:rsid w:val="006C0EDA"/>
    <w:rsid w:val="006C2F97"/>
    <w:rsid w:val="006C3BB6"/>
    <w:rsid w:val="006C3EA1"/>
    <w:rsid w:val="006C4315"/>
    <w:rsid w:val="006C4976"/>
    <w:rsid w:val="006C6171"/>
    <w:rsid w:val="006C6491"/>
    <w:rsid w:val="006C6625"/>
    <w:rsid w:val="006C689B"/>
    <w:rsid w:val="006C7073"/>
    <w:rsid w:val="006C76C9"/>
    <w:rsid w:val="006D303F"/>
    <w:rsid w:val="006D674C"/>
    <w:rsid w:val="006D7A92"/>
    <w:rsid w:val="006E24FD"/>
    <w:rsid w:val="006E2AA2"/>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07EBA"/>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27D5B"/>
    <w:rsid w:val="00730C75"/>
    <w:rsid w:val="007314CA"/>
    <w:rsid w:val="007326A0"/>
    <w:rsid w:val="00733955"/>
    <w:rsid w:val="007339D5"/>
    <w:rsid w:val="00735587"/>
    <w:rsid w:val="00736368"/>
    <w:rsid w:val="00736DCC"/>
    <w:rsid w:val="007378A0"/>
    <w:rsid w:val="007401D3"/>
    <w:rsid w:val="00742F4A"/>
    <w:rsid w:val="00743FDC"/>
    <w:rsid w:val="00746B18"/>
    <w:rsid w:val="00751040"/>
    <w:rsid w:val="00751533"/>
    <w:rsid w:val="00751E19"/>
    <w:rsid w:val="00752271"/>
    <w:rsid w:val="007523D3"/>
    <w:rsid w:val="00753430"/>
    <w:rsid w:val="00753675"/>
    <w:rsid w:val="00753AB3"/>
    <w:rsid w:val="00753E71"/>
    <w:rsid w:val="00754253"/>
    <w:rsid w:val="007552CA"/>
    <w:rsid w:val="00755466"/>
    <w:rsid w:val="00756371"/>
    <w:rsid w:val="00756E84"/>
    <w:rsid w:val="007578CE"/>
    <w:rsid w:val="00757B80"/>
    <w:rsid w:val="00757ECA"/>
    <w:rsid w:val="00762631"/>
    <w:rsid w:val="00763B8C"/>
    <w:rsid w:val="00763CD1"/>
    <w:rsid w:val="0076432D"/>
    <w:rsid w:val="00764606"/>
    <w:rsid w:val="00764928"/>
    <w:rsid w:val="00765DBB"/>
    <w:rsid w:val="007662A6"/>
    <w:rsid w:val="0077124C"/>
    <w:rsid w:val="00771D69"/>
    <w:rsid w:val="0077428C"/>
    <w:rsid w:val="007756BD"/>
    <w:rsid w:val="0077792C"/>
    <w:rsid w:val="007814A1"/>
    <w:rsid w:val="007815C6"/>
    <w:rsid w:val="00781661"/>
    <w:rsid w:val="00782DD5"/>
    <w:rsid w:val="007834BE"/>
    <w:rsid w:val="00784A2F"/>
    <w:rsid w:val="00786B11"/>
    <w:rsid w:val="00790849"/>
    <w:rsid w:val="007908C7"/>
    <w:rsid w:val="00791753"/>
    <w:rsid w:val="00792313"/>
    <w:rsid w:val="0079296B"/>
    <w:rsid w:val="00792FAA"/>
    <w:rsid w:val="0079359D"/>
    <w:rsid w:val="007937B1"/>
    <w:rsid w:val="00793812"/>
    <w:rsid w:val="00794C40"/>
    <w:rsid w:val="00795B52"/>
    <w:rsid w:val="00795C0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1E9"/>
    <w:rsid w:val="007B78E1"/>
    <w:rsid w:val="007C057D"/>
    <w:rsid w:val="007C1BDF"/>
    <w:rsid w:val="007C3F08"/>
    <w:rsid w:val="007C5516"/>
    <w:rsid w:val="007C55A8"/>
    <w:rsid w:val="007C5D5E"/>
    <w:rsid w:val="007C60A7"/>
    <w:rsid w:val="007D0748"/>
    <w:rsid w:val="007D29C2"/>
    <w:rsid w:val="007D3E31"/>
    <w:rsid w:val="007D3FC7"/>
    <w:rsid w:val="007D4A1B"/>
    <w:rsid w:val="007D5DE9"/>
    <w:rsid w:val="007D65B3"/>
    <w:rsid w:val="007E05BE"/>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5441"/>
    <w:rsid w:val="007F558B"/>
    <w:rsid w:val="008000D7"/>
    <w:rsid w:val="008019D5"/>
    <w:rsid w:val="00801CCE"/>
    <w:rsid w:val="00803B79"/>
    <w:rsid w:val="00803DAB"/>
    <w:rsid w:val="00803E26"/>
    <w:rsid w:val="00805B2F"/>
    <w:rsid w:val="00805DBD"/>
    <w:rsid w:val="00807A67"/>
    <w:rsid w:val="00810C64"/>
    <w:rsid w:val="00810CAB"/>
    <w:rsid w:val="008115B1"/>
    <w:rsid w:val="008119FA"/>
    <w:rsid w:val="008122CA"/>
    <w:rsid w:val="008127FE"/>
    <w:rsid w:val="008139F2"/>
    <w:rsid w:val="00813AC3"/>
    <w:rsid w:val="00813AED"/>
    <w:rsid w:val="00814F1E"/>
    <w:rsid w:val="00821E45"/>
    <w:rsid w:val="00821E8B"/>
    <w:rsid w:val="00824ADD"/>
    <w:rsid w:val="00824B64"/>
    <w:rsid w:val="008253AC"/>
    <w:rsid w:val="0082683F"/>
    <w:rsid w:val="00827A21"/>
    <w:rsid w:val="00827C78"/>
    <w:rsid w:val="008309E6"/>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4826"/>
    <w:rsid w:val="00855C9B"/>
    <w:rsid w:val="00856102"/>
    <w:rsid w:val="00861036"/>
    <w:rsid w:val="008614D0"/>
    <w:rsid w:val="00862C25"/>
    <w:rsid w:val="00863060"/>
    <w:rsid w:val="008642E9"/>
    <w:rsid w:val="00864356"/>
    <w:rsid w:val="00867C4B"/>
    <w:rsid w:val="00870EDC"/>
    <w:rsid w:val="00872142"/>
    <w:rsid w:val="00872B8F"/>
    <w:rsid w:val="00876763"/>
    <w:rsid w:val="008772F0"/>
    <w:rsid w:val="0088011B"/>
    <w:rsid w:val="00881BD8"/>
    <w:rsid w:val="00881C12"/>
    <w:rsid w:val="00882229"/>
    <w:rsid w:val="00882B88"/>
    <w:rsid w:val="00883053"/>
    <w:rsid w:val="00883757"/>
    <w:rsid w:val="00886224"/>
    <w:rsid w:val="00886796"/>
    <w:rsid w:val="00886F99"/>
    <w:rsid w:val="00890F7D"/>
    <w:rsid w:val="00891276"/>
    <w:rsid w:val="00893BC3"/>
    <w:rsid w:val="00894558"/>
    <w:rsid w:val="00894AC6"/>
    <w:rsid w:val="00894D1B"/>
    <w:rsid w:val="00895B4E"/>
    <w:rsid w:val="00895EC9"/>
    <w:rsid w:val="00896C35"/>
    <w:rsid w:val="00897A98"/>
    <w:rsid w:val="008A0138"/>
    <w:rsid w:val="008A14A1"/>
    <w:rsid w:val="008A1922"/>
    <w:rsid w:val="008A1F6F"/>
    <w:rsid w:val="008A2E04"/>
    <w:rsid w:val="008A438D"/>
    <w:rsid w:val="008A49C0"/>
    <w:rsid w:val="008A53B2"/>
    <w:rsid w:val="008A5865"/>
    <w:rsid w:val="008A65E1"/>
    <w:rsid w:val="008B0A58"/>
    <w:rsid w:val="008B0DA0"/>
    <w:rsid w:val="008B1A1B"/>
    <w:rsid w:val="008B2102"/>
    <w:rsid w:val="008B21D0"/>
    <w:rsid w:val="008B2E63"/>
    <w:rsid w:val="008B37DE"/>
    <w:rsid w:val="008B4400"/>
    <w:rsid w:val="008B4416"/>
    <w:rsid w:val="008B4814"/>
    <w:rsid w:val="008B4D93"/>
    <w:rsid w:val="008B5024"/>
    <w:rsid w:val="008B523E"/>
    <w:rsid w:val="008B5BD9"/>
    <w:rsid w:val="008B6389"/>
    <w:rsid w:val="008B7284"/>
    <w:rsid w:val="008C0E2E"/>
    <w:rsid w:val="008C0E90"/>
    <w:rsid w:val="008C1ADB"/>
    <w:rsid w:val="008C3181"/>
    <w:rsid w:val="008C37FB"/>
    <w:rsid w:val="008C3E53"/>
    <w:rsid w:val="008C4E41"/>
    <w:rsid w:val="008D0B44"/>
    <w:rsid w:val="008D10E2"/>
    <w:rsid w:val="008D38EC"/>
    <w:rsid w:val="008D4E9F"/>
    <w:rsid w:val="008D52B9"/>
    <w:rsid w:val="008D591D"/>
    <w:rsid w:val="008D6D0E"/>
    <w:rsid w:val="008D7848"/>
    <w:rsid w:val="008E119F"/>
    <w:rsid w:val="008E4588"/>
    <w:rsid w:val="008E4E42"/>
    <w:rsid w:val="008E5D87"/>
    <w:rsid w:val="008E6202"/>
    <w:rsid w:val="008E7256"/>
    <w:rsid w:val="008F0E4C"/>
    <w:rsid w:val="008F2DF0"/>
    <w:rsid w:val="008F418B"/>
    <w:rsid w:val="008F5441"/>
    <w:rsid w:val="008F7CB9"/>
    <w:rsid w:val="008F7F6D"/>
    <w:rsid w:val="00900E8A"/>
    <w:rsid w:val="00901483"/>
    <w:rsid w:val="00901A59"/>
    <w:rsid w:val="009049A8"/>
    <w:rsid w:val="009051A4"/>
    <w:rsid w:val="00911E92"/>
    <w:rsid w:val="00914B3F"/>
    <w:rsid w:val="00917120"/>
    <w:rsid w:val="009202C9"/>
    <w:rsid w:val="00920C9F"/>
    <w:rsid w:val="00920D36"/>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650"/>
    <w:rsid w:val="00954E72"/>
    <w:rsid w:val="009561A5"/>
    <w:rsid w:val="00956FF6"/>
    <w:rsid w:val="00957054"/>
    <w:rsid w:val="00957D36"/>
    <w:rsid w:val="0096126F"/>
    <w:rsid w:val="009612E1"/>
    <w:rsid w:val="00961995"/>
    <w:rsid w:val="00961F39"/>
    <w:rsid w:val="00963304"/>
    <w:rsid w:val="00963958"/>
    <w:rsid w:val="009640A8"/>
    <w:rsid w:val="009643C3"/>
    <w:rsid w:val="009648F0"/>
    <w:rsid w:val="00964D04"/>
    <w:rsid w:val="00964D45"/>
    <w:rsid w:val="009659C1"/>
    <w:rsid w:val="00966F18"/>
    <w:rsid w:val="00967B37"/>
    <w:rsid w:val="009712D7"/>
    <w:rsid w:val="00971949"/>
    <w:rsid w:val="00972389"/>
    <w:rsid w:val="00974663"/>
    <w:rsid w:val="00977896"/>
    <w:rsid w:val="00977A52"/>
    <w:rsid w:val="009837DF"/>
    <w:rsid w:val="00985EC3"/>
    <w:rsid w:val="00987149"/>
    <w:rsid w:val="009874B1"/>
    <w:rsid w:val="00987A79"/>
    <w:rsid w:val="009907DC"/>
    <w:rsid w:val="00991E7C"/>
    <w:rsid w:val="0099234E"/>
    <w:rsid w:val="009938E5"/>
    <w:rsid w:val="00994715"/>
    <w:rsid w:val="009947E1"/>
    <w:rsid w:val="00994CCA"/>
    <w:rsid w:val="00994F04"/>
    <w:rsid w:val="00996AF0"/>
    <w:rsid w:val="00996DF6"/>
    <w:rsid w:val="00997E2A"/>
    <w:rsid w:val="009A0E13"/>
    <w:rsid w:val="009A1A80"/>
    <w:rsid w:val="009A5BFE"/>
    <w:rsid w:val="009A6B73"/>
    <w:rsid w:val="009A730F"/>
    <w:rsid w:val="009B08E1"/>
    <w:rsid w:val="009B0BA2"/>
    <w:rsid w:val="009B2EAE"/>
    <w:rsid w:val="009B37B4"/>
    <w:rsid w:val="009B37DA"/>
    <w:rsid w:val="009B6557"/>
    <w:rsid w:val="009B6DB0"/>
    <w:rsid w:val="009B7AA9"/>
    <w:rsid w:val="009C0062"/>
    <w:rsid w:val="009C113B"/>
    <w:rsid w:val="009C136A"/>
    <w:rsid w:val="009C16C0"/>
    <w:rsid w:val="009C2257"/>
    <w:rsid w:val="009C2F9C"/>
    <w:rsid w:val="009C374E"/>
    <w:rsid w:val="009C39DD"/>
    <w:rsid w:val="009C5137"/>
    <w:rsid w:val="009C67F6"/>
    <w:rsid w:val="009C7287"/>
    <w:rsid w:val="009C738E"/>
    <w:rsid w:val="009C7537"/>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0C0A"/>
    <w:rsid w:val="009F1531"/>
    <w:rsid w:val="009F1A08"/>
    <w:rsid w:val="009F2524"/>
    <w:rsid w:val="009F28BD"/>
    <w:rsid w:val="009F35D0"/>
    <w:rsid w:val="009F3A37"/>
    <w:rsid w:val="009F41C5"/>
    <w:rsid w:val="009F57E5"/>
    <w:rsid w:val="009F5F20"/>
    <w:rsid w:val="009F6430"/>
    <w:rsid w:val="009F6933"/>
    <w:rsid w:val="009F7668"/>
    <w:rsid w:val="00A004E0"/>
    <w:rsid w:val="00A01E3E"/>
    <w:rsid w:val="00A03F1E"/>
    <w:rsid w:val="00A05511"/>
    <w:rsid w:val="00A057A1"/>
    <w:rsid w:val="00A060AC"/>
    <w:rsid w:val="00A063C8"/>
    <w:rsid w:val="00A06681"/>
    <w:rsid w:val="00A11E96"/>
    <w:rsid w:val="00A120E6"/>
    <w:rsid w:val="00A12EF6"/>
    <w:rsid w:val="00A14252"/>
    <w:rsid w:val="00A143BF"/>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46856"/>
    <w:rsid w:val="00A51E05"/>
    <w:rsid w:val="00A527AB"/>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499"/>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4B04"/>
    <w:rsid w:val="00A85EC4"/>
    <w:rsid w:val="00A8641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0665"/>
    <w:rsid w:val="00AB223E"/>
    <w:rsid w:val="00AB2273"/>
    <w:rsid w:val="00AB71D4"/>
    <w:rsid w:val="00AB7304"/>
    <w:rsid w:val="00AB74F4"/>
    <w:rsid w:val="00AC003D"/>
    <w:rsid w:val="00AC1ABD"/>
    <w:rsid w:val="00AC3D46"/>
    <w:rsid w:val="00AC4649"/>
    <w:rsid w:val="00AC59B9"/>
    <w:rsid w:val="00AC6252"/>
    <w:rsid w:val="00AC6A50"/>
    <w:rsid w:val="00AC6A83"/>
    <w:rsid w:val="00AC7713"/>
    <w:rsid w:val="00AC7AFF"/>
    <w:rsid w:val="00AC7D1B"/>
    <w:rsid w:val="00AD1B28"/>
    <w:rsid w:val="00AD1E8F"/>
    <w:rsid w:val="00AD2740"/>
    <w:rsid w:val="00AD286D"/>
    <w:rsid w:val="00AD3169"/>
    <w:rsid w:val="00AD31B9"/>
    <w:rsid w:val="00AD3D5A"/>
    <w:rsid w:val="00AD43C6"/>
    <w:rsid w:val="00AD57F3"/>
    <w:rsid w:val="00AD71AD"/>
    <w:rsid w:val="00AD754C"/>
    <w:rsid w:val="00AD7851"/>
    <w:rsid w:val="00AD7CB2"/>
    <w:rsid w:val="00AE335E"/>
    <w:rsid w:val="00AE4199"/>
    <w:rsid w:val="00AE42BA"/>
    <w:rsid w:val="00AE464C"/>
    <w:rsid w:val="00AE56E6"/>
    <w:rsid w:val="00AE62CD"/>
    <w:rsid w:val="00AE7025"/>
    <w:rsid w:val="00AE7375"/>
    <w:rsid w:val="00AF03EB"/>
    <w:rsid w:val="00AF107A"/>
    <w:rsid w:val="00AF367F"/>
    <w:rsid w:val="00AF4492"/>
    <w:rsid w:val="00AF588C"/>
    <w:rsid w:val="00AF65A1"/>
    <w:rsid w:val="00AF6D27"/>
    <w:rsid w:val="00B033C2"/>
    <w:rsid w:val="00B03B02"/>
    <w:rsid w:val="00B04E75"/>
    <w:rsid w:val="00B04EB9"/>
    <w:rsid w:val="00B06BC9"/>
    <w:rsid w:val="00B07D48"/>
    <w:rsid w:val="00B07FAF"/>
    <w:rsid w:val="00B10573"/>
    <w:rsid w:val="00B11504"/>
    <w:rsid w:val="00B118BE"/>
    <w:rsid w:val="00B12A7E"/>
    <w:rsid w:val="00B13740"/>
    <w:rsid w:val="00B14114"/>
    <w:rsid w:val="00B14634"/>
    <w:rsid w:val="00B15C8E"/>
    <w:rsid w:val="00B15D19"/>
    <w:rsid w:val="00B160C8"/>
    <w:rsid w:val="00B16E8C"/>
    <w:rsid w:val="00B20555"/>
    <w:rsid w:val="00B2141C"/>
    <w:rsid w:val="00B21B94"/>
    <w:rsid w:val="00B2216F"/>
    <w:rsid w:val="00B23D1C"/>
    <w:rsid w:val="00B24C3E"/>
    <w:rsid w:val="00B24EDB"/>
    <w:rsid w:val="00B252F5"/>
    <w:rsid w:val="00B25832"/>
    <w:rsid w:val="00B25B4A"/>
    <w:rsid w:val="00B26863"/>
    <w:rsid w:val="00B27995"/>
    <w:rsid w:val="00B30814"/>
    <w:rsid w:val="00B30F12"/>
    <w:rsid w:val="00B312DD"/>
    <w:rsid w:val="00B3295A"/>
    <w:rsid w:val="00B36147"/>
    <w:rsid w:val="00B368E1"/>
    <w:rsid w:val="00B40526"/>
    <w:rsid w:val="00B40787"/>
    <w:rsid w:val="00B40E6F"/>
    <w:rsid w:val="00B41E1C"/>
    <w:rsid w:val="00B4285D"/>
    <w:rsid w:val="00B45AF9"/>
    <w:rsid w:val="00B470B2"/>
    <w:rsid w:val="00B47909"/>
    <w:rsid w:val="00B52D02"/>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6C15"/>
    <w:rsid w:val="00B711C9"/>
    <w:rsid w:val="00B71768"/>
    <w:rsid w:val="00B71A89"/>
    <w:rsid w:val="00B728E1"/>
    <w:rsid w:val="00B73F68"/>
    <w:rsid w:val="00B74504"/>
    <w:rsid w:val="00B74A63"/>
    <w:rsid w:val="00B74A73"/>
    <w:rsid w:val="00B75DB8"/>
    <w:rsid w:val="00B801A4"/>
    <w:rsid w:val="00B8047C"/>
    <w:rsid w:val="00B80DA0"/>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1E5D"/>
    <w:rsid w:val="00B92E23"/>
    <w:rsid w:val="00B9314B"/>
    <w:rsid w:val="00B93681"/>
    <w:rsid w:val="00B94006"/>
    <w:rsid w:val="00B94CE9"/>
    <w:rsid w:val="00B961AB"/>
    <w:rsid w:val="00BA0885"/>
    <w:rsid w:val="00BA0BDF"/>
    <w:rsid w:val="00BA1502"/>
    <w:rsid w:val="00BA61C3"/>
    <w:rsid w:val="00BA797B"/>
    <w:rsid w:val="00BB10B2"/>
    <w:rsid w:val="00BB196B"/>
    <w:rsid w:val="00BB369D"/>
    <w:rsid w:val="00BB3A52"/>
    <w:rsid w:val="00BB4756"/>
    <w:rsid w:val="00BB5D1E"/>
    <w:rsid w:val="00BB5D8F"/>
    <w:rsid w:val="00BB7008"/>
    <w:rsid w:val="00BB70B6"/>
    <w:rsid w:val="00BB72D5"/>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D6C11"/>
    <w:rsid w:val="00BE0305"/>
    <w:rsid w:val="00BE17A8"/>
    <w:rsid w:val="00BE3852"/>
    <w:rsid w:val="00BE50BA"/>
    <w:rsid w:val="00BF0186"/>
    <w:rsid w:val="00BF0BBD"/>
    <w:rsid w:val="00BF12E3"/>
    <w:rsid w:val="00BF2ED2"/>
    <w:rsid w:val="00BF3514"/>
    <w:rsid w:val="00BF51D6"/>
    <w:rsid w:val="00BF5BB0"/>
    <w:rsid w:val="00BF65B1"/>
    <w:rsid w:val="00BF679C"/>
    <w:rsid w:val="00BF74BC"/>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641C"/>
    <w:rsid w:val="00C1741F"/>
    <w:rsid w:val="00C17593"/>
    <w:rsid w:val="00C2006B"/>
    <w:rsid w:val="00C20849"/>
    <w:rsid w:val="00C22299"/>
    <w:rsid w:val="00C22726"/>
    <w:rsid w:val="00C22C25"/>
    <w:rsid w:val="00C23165"/>
    <w:rsid w:val="00C23B53"/>
    <w:rsid w:val="00C23EAE"/>
    <w:rsid w:val="00C24FCB"/>
    <w:rsid w:val="00C257B6"/>
    <w:rsid w:val="00C261AE"/>
    <w:rsid w:val="00C277E3"/>
    <w:rsid w:val="00C31945"/>
    <w:rsid w:val="00C32651"/>
    <w:rsid w:val="00C326E0"/>
    <w:rsid w:val="00C3433D"/>
    <w:rsid w:val="00C36387"/>
    <w:rsid w:val="00C36617"/>
    <w:rsid w:val="00C36B8E"/>
    <w:rsid w:val="00C40B52"/>
    <w:rsid w:val="00C40E4B"/>
    <w:rsid w:val="00C4187F"/>
    <w:rsid w:val="00C41EC1"/>
    <w:rsid w:val="00C4506E"/>
    <w:rsid w:val="00C46611"/>
    <w:rsid w:val="00C47DC2"/>
    <w:rsid w:val="00C50BA9"/>
    <w:rsid w:val="00C5421B"/>
    <w:rsid w:val="00C54FBC"/>
    <w:rsid w:val="00C56051"/>
    <w:rsid w:val="00C56983"/>
    <w:rsid w:val="00C57ECB"/>
    <w:rsid w:val="00C612B7"/>
    <w:rsid w:val="00C617FA"/>
    <w:rsid w:val="00C619A8"/>
    <w:rsid w:val="00C61C10"/>
    <w:rsid w:val="00C61F3C"/>
    <w:rsid w:val="00C6338D"/>
    <w:rsid w:val="00C634E3"/>
    <w:rsid w:val="00C63E1C"/>
    <w:rsid w:val="00C646FD"/>
    <w:rsid w:val="00C66D78"/>
    <w:rsid w:val="00C67B1A"/>
    <w:rsid w:val="00C70254"/>
    <w:rsid w:val="00C7193E"/>
    <w:rsid w:val="00C730A1"/>
    <w:rsid w:val="00C7381F"/>
    <w:rsid w:val="00C7412E"/>
    <w:rsid w:val="00C779A8"/>
    <w:rsid w:val="00C8051F"/>
    <w:rsid w:val="00C81FE7"/>
    <w:rsid w:val="00C82404"/>
    <w:rsid w:val="00C82E63"/>
    <w:rsid w:val="00C83929"/>
    <w:rsid w:val="00C839E2"/>
    <w:rsid w:val="00C848AF"/>
    <w:rsid w:val="00C85370"/>
    <w:rsid w:val="00C8563E"/>
    <w:rsid w:val="00C86F24"/>
    <w:rsid w:val="00C87E14"/>
    <w:rsid w:val="00C9067F"/>
    <w:rsid w:val="00C9078B"/>
    <w:rsid w:val="00C91EC5"/>
    <w:rsid w:val="00C938CB"/>
    <w:rsid w:val="00C951CB"/>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A7D"/>
    <w:rsid w:val="00CF3E8C"/>
    <w:rsid w:val="00CF4079"/>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2939"/>
    <w:rsid w:val="00D2388F"/>
    <w:rsid w:val="00D238FA"/>
    <w:rsid w:val="00D23941"/>
    <w:rsid w:val="00D26293"/>
    <w:rsid w:val="00D27372"/>
    <w:rsid w:val="00D276F1"/>
    <w:rsid w:val="00D310B7"/>
    <w:rsid w:val="00D31765"/>
    <w:rsid w:val="00D34289"/>
    <w:rsid w:val="00D357FC"/>
    <w:rsid w:val="00D37EF7"/>
    <w:rsid w:val="00D40657"/>
    <w:rsid w:val="00D40C92"/>
    <w:rsid w:val="00D42791"/>
    <w:rsid w:val="00D42A57"/>
    <w:rsid w:val="00D45952"/>
    <w:rsid w:val="00D45E5D"/>
    <w:rsid w:val="00D54361"/>
    <w:rsid w:val="00D57366"/>
    <w:rsid w:val="00D60E1F"/>
    <w:rsid w:val="00D6318E"/>
    <w:rsid w:val="00D64D13"/>
    <w:rsid w:val="00D64ED4"/>
    <w:rsid w:val="00D6683B"/>
    <w:rsid w:val="00D668CA"/>
    <w:rsid w:val="00D66FFF"/>
    <w:rsid w:val="00D707C6"/>
    <w:rsid w:val="00D70991"/>
    <w:rsid w:val="00D70EC2"/>
    <w:rsid w:val="00D721B3"/>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000"/>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277D"/>
    <w:rsid w:val="00DC36B6"/>
    <w:rsid w:val="00DC472C"/>
    <w:rsid w:val="00DC7214"/>
    <w:rsid w:val="00DC7DF5"/>
    <w:rsid w:val="00DD1BCA"/>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E7752"/>
    <w:rsid w:val="00DF1A47"/>
    <w:rsid w:val="00DF241E"/>
    <w:rsid w:val="00DF2DAD"/>
    <w:rsid w:val="00DF2E03"/>
    <w:rsid w:val="00DF2E71"/>
    <w:rsid w:val="00DF30F4"/>
    <w:rsid w:val="00DF399F"/>
    <w:rsid w:val="00DF5218"/>
    <w:rsid w:val="00DF5F7F"/>
    <w:rsid w:val="00DF6126"/>
    <w:rsid w:val="00DF7B2B"/>
    <w:rsid w:val="00E00130"/>
    <w:rsid w:val="00E00CD7"/>
    <w:rsid w:val="00E01B74"/>
    <w:rsid w:val="00E028E3"/>
    <w:rsid w:val="00E03E0B"/>
    <w:rsid w:val="00E041DE"/>
    <w:rsid w:val="00E04D79"/>
    <w:rsid w:val="00E10C53"/>
    <w:rsid w:val="00E10D1B"/>
    <w:rsid w:val="00E11477"/>
    <w:rsid w:val="00E12B63"/>
    <w:rsid w:val="00E1382A"/>
    <w:rsid w:val="00E13A5D"/>
    <w:rsid w:val="00E1712B"/>
    <w:rsid w:val="00E2116F"/>
    <w:rsid w:val="00E22130"/>
    <w:rsid w:val="00E226B9"/>
    <w:rsid w:val="00E23C8F"/>
    <w:rsid w:val="00E2442E"/>
    <w:rsid w:val="00E25F50"/>
    <w:rsid w:val="00E26725"/>
    <w:rsid w:val="00E26A90"/>
    <w:rsid w:val="00E26D29"/>
    <w:rsid w:val="00E27869"/>
    <w:rsid w:val="00E3042F"/>
    <w:rsid w:val="00E30CA7"/>
    <w:rsid w:val="00E311A1"/>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51139"/>
    <w:rsid w:val="00E53F16"/>
    <w:rsid w:val="00E540BB"/>
    <w:rsid w:val="00E60A55"/>
    <w:rsid w:val="00E6394E"/>
    <w:rsid w:val="00E6397C"/>
    <w:rsid w:val="00E648D4"/>
    <w:rsid w:val="00E64C17"/>
    <w:rsid w:val="00E65239"/>
    <w:rsid w:val="00E65CCC"/>
    <w:rsid w:val="00E67D58"/>
    <w:rsid w:val="00E70B89"/>
    <w:rsid w:val="00E7393E"/>
    <w:rsid w:val="00E741AF"/>
    <w:rsid w:val="00E76BC6"/>
    <w:rsid w:val="00E77257"/>
    <w:rsid w:val="00E80066"/>
    <w:rsid w:val="00E80171"/>
    <w:rsid w:val="00E8322E"/>
    <w:rsid w:val="00E843EA"/>
    <w:rsid w:val="00E84F9F"/>
    <w:rsid w:val="00E86006"/>
    <w:rsid w:val="00E875FF"/>
    <w:rsid w:val="00E87D88"/>
    <w:rsid w:val="00E91374"/>
    <w:rsid w:val="00E91891"/>
    <w:rsid w:val="00E924BC"/>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376B"/>
    <w:rsid w:val="00EC5833"/>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139"/>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0E8F"/>
    <w:rsid w:val="00EF2520"/>
    <w:rsid w:val="00EF2901"/>
    <w:rsid w:val="00EF335B"/>
    <w:rsid w:val="00EF58F3"/>
    <w:rsid w:val="00F00762"/>
    <w:rsid w:val="00F011F8"/>
    <w:rsid w:val="00F022B7"/>
    <w:rsid w:val="00F037C5"/>
    <w:rsid w:val="00F0469F"/>
    <w:rsid w:val="00F06E2F"/>
    <w:rsid w:val="00F07267"/>
    <w:rsid w:val="00F077BC"/>
    <w:rsid w:val="00F079F4"/>
    <w:rsid w:val="00F07F86"/>
    <w:rsid w:val="00F10222"/>
    <w:rsid w:val="00F1112D"/>
    <w:rsid w:val="00F1147C"/>
    <w:rsid w:val="00F1286D"/>
    <w:rsid w:val="00F13959"/>
    <w:rsid w:val="00F150F5"/>
    <w:rsid w:val="00F152D8"/>
    <w:rsid w:val="00F17565"/>
    <w:rsid w:val="00F20924"/>
    <w:rsid w:val="00F2193B"/>
    <w:rsid w:val="00F21A68"/>
    <w:rsid w:val="00F23DE5"/>
    <w:rsid w:val="00F2591A"/>
    <w:rsid w:val="00F26C62"/>
    <w:rsid w:val="00F27395"/>
    <w:rsid w:val="00F279BE"/>
    <w:rsid w:val="00F3318D"/>
    <w:rsid w:val="00F346A9"/>
    <w:rsid w:val="00F347E5"/>
    <w:rsid w:val="00F34A74"/>
    <w:rsid w:val="00F3711F"/>
    <w:rsid w:val="00F40DA8"/>
    <w:rsid w:val="00F4239B"/>
    <w:rsid w:val="00F424A3"/>
    <w:rsid w:val="00F4562D"/>
    <w:rsid w:val="00F45869"/>
    <w:rsid w:val="00F46155"/>
    <w:rsid w:val="00F5164E"/>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5B5A"/>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0E7"/>
    <w:rsid w:val="00F91DD7"/>
    <w:rsid w:val="00F92432"/>
    <w:rsid w:val="00F93A13"/>
    <w:rsid w:val="00F94477"/>
    <w:rsid w:val="00F948F6"/>
    <w:rsid w:val="00F9571F"/>
    <w:rsid w:val="00F9584F"/>
    <w:rsid w:val="00F97DF6"/>
    <w:rsid w:val="00FA066E"/>
    <w:rsid w:val="00FA0DBF"/>
    <w:rsid w:val="00FA3134"/>
    <w:rsid w:val="00FA43FB"/>
    <w:rsid w:val="00FA44D8"/>
    <w:rsid w:val="00FA52B8"/>
    <w:rsid w:val="00FA586C"/>
    <w:rsid w:val="00FA60B9"/>
    <w:rsid w:val="00FA72B3"/>
    <w:rsid w:val="00FA7537"/>
    <w:rsid w:val="00FA7ACE"/>
    <w:rsid w:val="00FB04D2"/>
    <w:rsid w:val="00FB1B47"/>
    <w:rsid w:val="00FB1C51"/>
    <w:rsid w:val="00FB493F"/>
    <w:rsid w:val="00FB51E4"/>
    <w:rsid w:val="00FB646A"/>
    <w:rsid w:val="00FB6877"/>
    <w:rsid w:val="00FB6927"/>
    <w:rsid w:val="00FC0502"/>
    <w:rsid w:val="00FC0BDC"/>
    <w:rsid w:val="00FC1076"/>
    <w:rsid w:val="00FC2535"/>
    <w:rsid w:val="00FC2929"/>
    <w:rsid w:val="00FC327C"/>
    <w:rsid w:val="00FC33AA"/>
    <w:rsid w:val="00FC5C73"/>
    <w:rsid w:val="00FC6840"/>
    <w:rsid w:val="00FC6BFE"/>
    <w:rsid w:val="00FC6E5D"/>
    <w:rsid w:val="00FC70B2"/>
    <w:rsid w:val="00FC77FD"/>
    <w:rsid w:val="00FD0A55"/>
    <w:rsid w:val="00FD342B"/>
    <w:rsid w:val="00FD3D3B"/>
    <w:rsid w:val="00FD4A73"/>
    <w:rsid w:val="00FD4BB1"/>
    <w:rsid w:val="00FD4D4B"/>
    <w:rsid w:val="00FD6094"/>
    <w:rsid w:val="00FD6257"/>
    <w:rsid w:val="00FD680D"/>
    <w:rsid w:val="00FD7DF7"/>
    <w:rsid w:val="00FE08AD"/>
    <w:rsid w:val="00FE19AF"/>
    <w:rsid w:val="00FE1B39"/>
    <w:rsid w:val="00FE2414"/>
    <w:rsid w:val="00FE2984"/>
    <w:rsid w:val="00FE2DD8"/>
    <w:rsid w:val="00FE2EA2"/>
    <w:rsid w:val="00FE382C"/>
    <w:rsid w:val="00FE38C0"/>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5BE8"/>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2"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Followed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HTML Address"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character" w:customStyle="1" w:styleId="CorpodeltestoCarattere">
    <w:name w:val="Corpo del testo Carattere"/>
    <w:basedOn w:val="Carpredefinitoparagrafo"/>
    <w:link w:val="Corpodeltesto"/>
    <w:uiPriority w:val="99"/>
    <w:rsid w:val="00BB5D8F"/>
    <w:rPr>
      <w:sz w:val="24"/>
      <w:szCs w:val="24"/>
    </w:r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5">
    <w:name w:val="StileMessaggioDiPostaElettronica651"/>
    <w:aliases w:val="StileMessaggioDiPostaElettronica65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71">
    <w:name w:val="StileMessaggioDiPostaElettronica67"/>
    <w:aliases w:val="StileMessaggioDiPostaElettronica67"/>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link w:val="IndirizzoHTMLCarattere"/>
    <w:uiPriority w:val="99"/>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Iniziomodulo-zCarattere">
    <w:name w:val="Inizio modulo -z Carattere"/>
    <w:basedOn w:val="Carpredefinitoparagrafo"/>
    <w:link w:val="Iniziomodulo-z"/>
    <w:uiPriority w:val="99"/>
    <w:rsid w:val="000F2569"/>
    <w:rPr>
      <w:rFonts w:ascii="Arial" w:hAnsi="Arial" w:cs="Arial"/>
      <w:vanish/>
      <w:sz w:val="16"/>
      <w:szCs w:val="16"/>
    </w:rPr>
  </w:style>
  <w:style w:type="paragraph" w:styleId="Iniziomodulo-z">
    <w:name w:val="HTML Top of Form"/>
    <w:basedOn w:val="Normale"/>
    <w:next w:val="Normale"/>
    <w:link w:val="Iniziomodulo-zCarattere"/>
    <w:hidden/>
    <w:uiPriority w:val="99"/>
    <w:unhideWhenUsed/>
    <w:rsid w:val="000F2569"/>
    <w:pPr>
      <w:pBdr>
        <w:bottom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0F2569"/>
    <w:rPr>
      <w:rFonts w:ascii="Arial" w:hAnsi="Arial" w:cs="Arial"/>
      <w:vanish/>
      <w:sz w:val="16"/>
      <w:szCs w:val="16"/>
    </w:rPr>
  </w:style>
  <w:style w:type="paragraph" w:styleId="Finemodulo-z">
    <w:name w:val="HTML Bottom of Form"/>
    <w:basedOn w:val="Normale"/>
    <w:next w:val="Normale"/>
    <w:link w:val="Finemodulo-zCarattere"/>
    <w:hidden/>
    <w:uiPriority w:val="99"/>
    <w:unhideWhenUsed/>
    <w:rsid w:val="000F2569"/>
    <w:pPr>
      <w:pBdr>
        <w:top w:val="single" w:sz="6" w:space="1" w:color="auto"/>
      </w:pBdr>
      <w:jc w:val="center"/>
    </w:pPr>
    <w:rPr>
      <w:rFonts w:ascii="Arial" w:hAnsi="Arial" w:cs="Arial"/>
      <w:vanish/>
      <w:sz w:val="16"/>
      <w:szCs w:val="16"/>
    </w:rPr>
  </w:style>
  <w:style w:type="character" w:customStyle="1" w:styleId="hps">
    <w:name w:val="hps"/>
    <w:basedOn w:val="Carpredefinitoparagrafo"/>
    <w:rsid w:val="000F2569"/>
  </w:style>
  <w:style w:type="character" w:customStyle="1" w:styleId="unknown0">
    <w:name w:val="unknown0"/>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unknown1">
    <w:name w:val="unknown1"/>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hyperlink0">
    <w:name w:val="hyperlink0"/>
    <w:basedOn w:val="Carpredefinitoparagrafo"/>
    <w:rsid w:val="001E2720"/>
  </w:style>
  <w:style w:type="character" w:customStyle="1" w:styleId="atn">
    <w:name w:val="atn"/>
    <w:basedOn w:val="Carpredefinitoparagrafo"/>
    <w:rsid w:val="00551598"/>
  </w:style>
  <w:style w:type="paragraph" w:customStyle="1" w:styleId="blogtitle">
    <w:name w:val="blogtitle"/>
    <w:basedOn w:val="Normale"/>
    <w:rsid w:val="00551598"/>
    <w:pPr>
      <w:spacing w:before="100" w:beforeAutospacing="1" w:after="100" w:afterAutospacing="1"/>
    </w:pPr>
  </w:style>
  <w:style w:type="paragraph" w:customStyle="1" w:styleId="standard">
    <w:name w:val="standard"/>
    <w:basedOn w:val="Normale"/>
    <w:rsid w:val="00827C78"/>
    <w:pPr>
      <w:spacing w:before="100" w:beforeAutospacing="1" w:after="100" w:afterAutospacing="1"/>
    </w:pPr>
  </w:style>
  <w:style w:type="character" w:customStyle="1" w:styleId="watch-title">
    <w:name w:val="watch-title"/>
    <w:basedOn w:val="Carpredefinitoparagrafo"/>
    <w:rsid w:val="003A66C4"/>
  </w:style>
  <w:style w:type="paragraph" w:customStyle="1" w:styleId="p2">
    <w:name w:val="p2"/>
    <w:basedOn w:val="Normale"/>
    <w:rsid w:val="008E4E42"/>
    <w:pPr>
      <w:shd w:val="clear" w:color="auto" w:fill="FFFFFF"/>
      <w:spacing w:before="100" w:beforeAutospacing="1" w:after="100" w:afterAutospacing="1"/>
    </w:pPr>
    <w:rPr>
      <w:color w:val="000000"/>
    </w:rPr>
  </w:style>
  <w:style w:type="paragraph" w:customStyle="1" w:styleId="p3">
    <w:name w:val="p3"/>
    <w:basedOn w:val="Normale"/>
    <w:rsid w:val="008E4E42"/>
    <w:pPr>
      <w:shd w:val="clear" w:color="auto" w:fill="FFFFFF"/>
      <w:spacing w:before="100" w:beforeAutospacing="1" w:after="100" w:afterAutospacing="1"/>
    </w:pPr>
    <w:rPr>
      <w:rFonts w:ascii="Helvetica" w:hAnsi="Helvetica"/>
      <w:color w:val="000000"/>
    </w:rPr>
  </w:style>
  <w:style w:type="paragraph" w:customStyle="1" w:styleId="p4">
    <w:name w:val="p4"/>
    <w:basedOn w:val="Normale"/>
    <w:rsid w:val="008E4E42"/>
    <w:pPr>
      <w:shd w:val="clear" w:color="auto" w:fill="FFFFFF"/>
      <w:spacing w:before="100" w:beforeAutospacing="1" w:after="100" w:afterAutospacing="1"/>
    </w:pPr>
    <w:rPr>
      <w:color w:val="000000"/>
    </w:rPr>
  </w:style>
  <w:style w:type="character" w:customStyle="1" w:styleId="t31">
    <w:name w:val="t31"/>
    <w:basedOn w:val="Carpredefinitoparagrafo"/>
    <w:rsid w:val="008E4E42"/>
    <w:rPr>
      <w:rFonts w:ascii="Verdana" w:hAnsi="Verdana" w:hint="default"/>
      <w:b/>
      <w:bCs/>
      <w:i w:val="0"/>
      <w:iCs w:val="0"/>
      <w:color w:val="000000"/>
      <w:sz w:val="20"/>
      <w:szCs w:val="20"/>
    </w:rPr>
  </w:style>
  <w:style w:type="character" w:customStyle="1" w:styleId="t41">
    <w:name w:val="t41"/>
    <w:basedOn w:val="Carpredefinitoparagrafo"/>
    <w:rsid w:val="008E4E42"/>
    <w:rPr>
      <w:rFonts w:ascii="Verdana" w:hAnsi="Verdana" w:hint="default"/>
      <w:b w:val="0"/>
      <w:bCs w:val="0"/>
      <w:i w:val="0"/>
      <w:iCs w:val="0"/>
      <w:color w:val="000000"/>
      <w:sz w:val="20"/>
      <w:szCs w:val="20"/>
    </w:rPr>
  </w:style>
  <w:style w:type="character" w:customStyle="1" w:styleId="s1">
    <w:name w:val="s1"/>
    <w:basedOn w:val="Carpredefinitoparagrafo"/>
    <w:rsid w:val="00813AC3"/>
  </w:style>
  <w:style w:type="paragraph" w:customStyle="1" w:styleId="p1">
    <w:name w:val="p1"/>
    <w:basedOn w:val="Normale"/>
    <w:rsid w:val="00813AC3"/>
    <w:pPr>
      <w:spacing w:before="100" w:beforeAutospacing="1" w:after="100" w:afterAutospacing="1"/>
    </w:pPr>
  </w:style>
  <w:style w:type="character" w:customStyle="1" w:styleId="s2">
    <w:name w:val="s2"/>
    <w:basedOn w:val="Carpredefinitoparagrafo"/>
    <w:rsid w:val="00DF2DAD"/>
  </w:style>
  <w:style w:type="character" w:customStyle="1" w:styleId="s3">
    <w:name w:val="s3"/>
    <w:basedOn w:val="Carpredefinitoparagrafo"/>
    <w:rsid w:val="00DF2DAD"/>
  </w:style>
  <w:style w:type="paragraph" w:customStyle="1" w:styleId="dynlayoutwide1">
    <w:name w:val="dynlayout_wide1"/>
    <w:basedOn w:val="Normale"/>
    <w:rsid w:val="00E03E0B"/>
    <w:pPr>
      <w:spacing w:before="100" w:beforeAutospacing="1" w:after="100" w:afterAutospacing="1"/>
    </w:pPr>
  </w:style>
  <w:style w:type="character" w:customStyle="1" w:styleId="IndirizzoHTMLCarattere">
    <w:name w:val="Indirizzo HTML Carattere"/>
    <w:basedOn w:val="Carpredefinitoparagrafo"/>
    <w:link w:val="IndirizzoHTML"/>
    <w:uiPriority w:val="99"/>
    <w:rsid w:val="00467BBB"/>
    <w:rPr>
      <w:i/>
      <w:iCs/>
      <w:sz w:val="24"/>
      <w:szCs w:val="24"/>
    </w:rPr>
  </w:style>
  <w:style w:type="paragraph" w:customStyle="1" w:styleId="ww-indirizzohtml">
    <w:name w:val="ww-indirizzohtml"/>
    <w:basedOn w:val="Normale"/>
    <w:rsid w:val="00467BBB"/>
    <w:pPr>
      <w:spacing w:before="100" w:beforeAutospacing="1" w:after="100" w:afterAutospacing="1"/>
    </w:pPr>
  </w:style>
  <w:style w:type="character" w:customStyle="1" w:styleId="skimlinks-unlinked">
    <w:name w:val="skimlinks-unlinked"/>
    <w:basedOn w:val="Carpredefinitoparagrafo"/>
    <w:rsid w:val="00007F15"/>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3635092">
      <w:bodyDiv w:val="1"/>
      <w:marLeft w:val="0"/>
      <w:marRight w:val="0"/>
      <w:marTop w:val="0"/>
      <w:marBottom w:val="0"/>
      <w:divBdr>
        <w:top w:val="none" w:sz="0" w:space="0" w:color="auto"/>
        <w:left w:val="none" w:sz="0" w:space="0" w:color="auto"/>
        <w:bottom w:val="none" w:sz="0" w:space="0" w:color="auto"/>
        <w:right w:val="none" w:sz="0" w:space="0" w:color="auto"/>
      </w:divBdr>
      <w:divsChild>
        <w:div w:id="479157214">
          <w:marLeft w:val="0"/>
          <w:marRight w:val="0"/>
          <w:marTop w:val="0"/>
          <w:marBottom w:val="0"/>
          <w:divBdr>
            <w:top w:val="none" w:sz="0" w:space="0" w:color="auto"/>
            <w:left w:val="none" w:sz="0" w:space="0" w:color="auto"/>
            <w:bottom w:val="none" w:sz="0" w:space="0" w:color="auto"/>
            <w:right w:val="none" w:sz="0" w:space="0" w:color="auto"/>
          </w:divBdr>
          <w:divsChild>
            <w:div w:id="33702127">
              <w:marLeft w:val="0"/>
              <w:marRight w:val="0"/>
              <w:marTop w:val="0"/>
              <w:marBottom w:val="0"/>
              <w:divBdr>
                <w:top w:val="none" w:sz="0" w:space="0" w:color="auto"/>
                <w:left w:val="none" w:sz="0" w:space="0" w:color="auto"/>
                <w:bottom w:val="none" w:sz="0" w:space="0" w:color="auto"/>
                <w:right w:val="none" w:sz="0" w:space="0" w:color="auto"/>
              </w:divBdr>
              <w:divsChild>
                <w:div w:id="1484079285">
                  <w:marLeft w:val="0"/>
                  <w:marRight w:val="0"/>
                  <w:marTop w:val="0"/>
                  <w:marBottom w:val="0"/>
                  <w:divBdr>
                    <w:top w:val="none" w:sz="0" w:space="0" w:color="auto"/>
                    <w:left w:val="none" w:sz="0" w:space="0" w:color="auto"/>
                    <w:bottom w:val="none" w:sz="0" w:space="0" w:color="auto"/>
                    <w:right w:val="none" w:sz="0" w:space="0" w:color="auto"/>
                  </w:divBdr>
                  <w:divsChild>
                    <w:div w:id="1002242661">
                      <w:marLeft w:val="0"/>
                      <w:marRight w:val="0"/>
                      <w:marTop w:val="0"/>
                      <w:marBottom w:val="0"/>
                      <w:divBdr>
                        <w:top w:val="none" w:sz="0" w:space="0" w:color="auto"/>
                        <w:left w:val="none" w:sz="0" w:space="0" w:color="auto"/>
                        <w:bottom w:val="none" w:sz="0" w:space="0" w:color="auto"/>
                        <w:right w:val="none" w:sz="0" w:space="0" w:color="auto"/>
                      </w:divBdr>
                      <w:divsChild>
                        <w:div w:id="2057512143">
                          <w:marLeft w:val="0"/>
                          <w:marRight w:val="0"/>
                          <w:marTop w:val="0"/>
                          <w:marBottom w:val="0"/>
                          <w:divBdr>
                            <w:top w:val="none" w:sz="0" w:space="0" w:color="auto"/>
                            <w:left w:val="none" w:sz="0" w:space="0" w:color="auto"/>
                            <w:bottom w:val="none" w:sz="0" w:space="0" w:color="auto"/>
                            <w:right w:val="none" w:sz="0" w:space="0" w:color="auto"/>
                          </w:divBdr>
                          <w:divsChild>
                            <w:div w:id="1875190443">
                              <w:marLeft w:val="0"/>
                              <w:marRight w:val="0"/>
                              <w:marTop w:val="0"/>
                              <w:marBottom w:val="0"/>
                              <w:divBdr>
                                <w:top w:val="none" w:sz="0" w:space="0" w:color="auto"/>
                                <w:left w:val="none" w:sz="0" w:space="0" w:color="auto"/>
                                <w:bottom w:val="none" w:sz="0" w:space="0" w:color="auto"/>
                                <w:right w:val="none" w:sz="0" w:space="0" w:color="auto"/>
                              </w:divBdr>
                              <w:divsChild>
                                <w:div w:id="1503857818">
                                  <w:marLeft w:val="0"/>
                                  <w:marRight w:val="0"/>
                                  <w:marTop w:val="0"/>
                                  <w:marBottom w:val="0"/>
                                  <w:divBdr>
                                    <w:top w:val="none" w:sz="0" w:space="0" w:color="auto"/>
                                    <w:left w:val="none" w:sz="0" w:space="0" w:color="auto"/>
                                    <w:bottom w:val="none" w:sz="0" w:space="0" w:color="auto"/>
                                    <w:right w:val="none" w:sz="0" w:space="0" w:color="auto"/>
                                  </w:divBdr>
                                  <w:divsChild>
                                    <w:div w:id="1646160312">
                                      <w:marLeft w:val="0"/>
                                      <w:marRight w:val="0"/>
                                      <w:marTop w:val="0"/>
                                      <w:marBottom w:val="0"/>
                                      <w:divBdr>
                                        <w:top w:val="none" w:sz="0" w:space="0" w:color="auto"/>
                                        <w:left w:val="none" w:sz="0" w:space="0" w:color="auto"/>
                                        <w:bottom w:val="none" w:sz="0" w:space="0" w:color="auto"/>
                                        <w:right w:val="none" w:sz="0" w:space="0" w:color="auto"/>
                                      </w:divBdr>
                                      <w:divsChild>
                                        <w:div w:id="1133214214">
                                          <w:marLeft w:val="0"/>
                                          <w:marRight w:val="0"/>
                                          <w:marTop w:val="0"/>
                                          <w:marBottom w:val="0"/>
                                          <w:divBdr>
                                            <w:top w:val="none" w:sz="0" w:space="0" w:color="auto"/>
                                            <w:left w:val="none" w:sz="0" w:space="0" w:color="auto"/>
                                            <w:bottom w:val="none" w:sz="0" w:space="0" w:color="auto"/>
                                            <w:right w:val="none" w:sz="0" w:space="0" w:color="auto"/>
                                          </w:divBdr>
                                          <w:divsChild>
                                            <w:div w:id="803279818">
                                              <w:marLeft w:val="0"/>
                                              <w:marRight w:val="0"/>
                                              <w:marTop w:val="0"/>
                                              <w:marBottom w:val="0"/>
                                              <w:divBdr>
                                                <w:top w:val="none" w:sz="0" w:space="0" w:color="auto"/>
                                                <w:left w:val="none" w:sz="0" w:space="0" w:color="auto"/>
                                                <w:bottom w:val="none" w:sz="0" w:space="0" w:color="auto"/>
                                                <w:right w:val="none" w:sz="0" w:space="0" w:color="auto"/>
                                              </w:divBdr>
                                              <w:divsChild>
                                                <w:div w:id="324625887">
                                                  <w:marLeft w:val="0"/>
                                                  <w:marRight w:val="0"/>
                                                  <w:marTop w:val="0"/>
                                                  <w:marBottom w:val="0"/>
                                                  <w:divBdr>
                                                    <w:top w:val="none" w:sz="0" w:space="0" w:color="auto"/>
                                                    <w:left w:val="none" w:sz="0" w:space="0" w:color="auto"/>
                                                    <w:bottom w:val="none" w:sz="0" w:space="0" w:color="auto"/>
                                                    <w:right w:val="none" w:sz="0" w:space="0" w:color="auto"/>
                                                  </w:divBdr>
                                                  <w:divsChild>
                                                    <w:div w:id="211944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7489">
      <w:bodyDiv w:val="1"/>
      <w:marLeft w:val="0"/>
      <w:marRight w:val="0"/>
      <w:marTop w:val="0"/>
      <w:marBottom w:val="0"/>
      <w:divBdr>
        <w:top w:val="none" w:sz="0" w:space="0" w:color="auto"/>
        <w:left w:val="none" w:sz="0" w:space="0" w:color="auto"/>
        <w:bottom w:val="none" w:sz="0" w:space="0" w:color="auto"/>
        <w:right w:val="none" w:sz="0" w:space="0" w:color="auto"/>
      </w:divBdr>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127076">
      <w:bodyDiv w:val="1"/>
      <w:marLeft w:val="0"/>
      <w:marRight w:val="0"/>
      <w:marTop w:val="0"/>
      <w:marBottom w:val="0"/>
      <w:divBdr>
        <w:top w:val="none" w:sz="0" w:space="0" w:color="auto"/>
        <w:left w:val="none" w:sz="0" w:space="0" w:color="auto"/>
        <w:bottom w:val="none" w:sz="0" w:space="0" w:color="auto"/>
        <w:right w:val="none" w:sz="0" w:space="0" w:color="auto"/>
      </w:divBdr>
    </w:div>
    <w:div w:id="21323247">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6127306">
      <w:bodyDiv w:val="1"/>
      <w:marLeft w:val="0"/>
      <w:marRight w:val="0"/>
      <w:marTop w:val="0"/>
      <w:marBottom w:val="0"/>
      <w:divBdr>
        <w:top w:val="none" w:sz="0" w:space="0" w:color="auto"/>
        <w:left w:val="none" w:sz="0" w:space="0" w:color="auto"/>
        <w:bottom w:val="none" w:sz="0" w:space="0" w:color="auto"/>
        <w:right w:val="none" w:sz="0" w:space="0" w:color="auto"/>
      </w:divBdr>
      <w:divsChild>
        <w:div w:id="1239366543">
          <w:marLeft w:val="0"/>
          <w:marRight w:val="0"/>
          <w:marTop w:val="0"/>
          <w:marBottom w:val="0"/>
          <w:divBdr>
            <w:top w:val="none" w:sz="0" w:space="0" w:color="auto"/>
            <w:left w:val="none" w:sz="0" w:space="0" w:color="auto"/>
            <w:bottom w:val="none" w:sz="0" w:space="0" w:color="auto"/>
            <w:right w:val="none" w:sz="0" w:space="0" w:color="auto"/>
          </w:divBdr>
          <w:divsChild>
            <w:div w:id="2083284838">
              <w:marLeft w:val="0"/>
              <w:marRight w:val="0"/>
              <w:marTop w:val="0"/>
              <w:marBottom w:val="0"/>
              <w:divBdr>
                <w:top w:val="none" w:sz="0" w:space="0" w:color="auto"/>
                <w:left w:val="none" w:sz="0" w:space="0" w:color="auto"/>
                <w:bottom w:val="none" w:sz="0" w:space="0" w:color="auto"/>
                <w:right w:val="none" w:sz="0" w:space="0" w:color="auto"/>
              </w:divBdr>
              <w:divsChild>
                <w:div w:id="2028209926">
                  <w:marLeft w:val="0"/>
                  <w:marRight w:val="0"/>
                  <w:marTop w:val="0"/>
                  <w:marBottom w:val="0"/>
                  <w:divBdr>
                    <w:top w:val="none" w:sz="0" w:space="0" w:color="auto"/>
                    <w:left w:val="none" w:sz="0" w:space="0" w:color="auto"/>
                    <w:bottom w:val="none" w:sz="0" w:space="0" w:color="auto"/>
                    <w:right w:val="none" w:sz="0" w:space="0" w:color="auto"/>
                  </w:divBdr>
                  <w:divsChild>
                    <w:div w:id="1956398919">
                      <w:marLeft w:val="0"/>
                      <w:marRight w:val="0"/>
                      <w:marTop w:val="0"/>
                      <w:marBottom w:val="0"/>
                      <w:divBdr>
                        <w:top w:val="none" w:sz="0" w:space="0" w:color="auto"/>
                        <w:left w:val="none" w:sz="0" w:space="0" w:color="auto"/>
                        <w:bottom w:val="none" w:sz="0" w:space="0" w:color="auto"/>
                        <w:right w:val="none" w:sz="0" w:space="0" w:color="auto"/>
                      </w:divBdr>
                      <w:divsChild>
                        <w:div w:id="1109854939">
                          <w:marLeft w:val="0"/>
                          <w:marRight w:val="0"/>
                          <w:marTop w:val="0"/>
                          <w:marBottom w:val="0"/>
                          <w:divBdr>
                            <w:top w:val="none" w:sz="0" w:space="0" w:color="auto"/>
                            <w:left w:val="none" w:sz="0" w:space="0" w:color="auto"/>
                            <w:bottom w:val="none" w:sz="0" w:space="0" w:color="auto"/>
                            <w:right w:val="none" w:sz="0" w:space="0" w:color="auto"/>
                          </w:divBdr>
                          <w:divsChild>
                            <w:div w:id="1056128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297369">
      <w:bodyDiv w:val="1"/>
      <w:marLeft w:val="0"/>
      <w:marRight w:val="0"/>
      <w:marTop w:val="0"/>
      <w:marBottom w:val="0"/>
      <w:divBdr>
        <w:top w:val="none" w:sz="0" w:space="0" w:color="auto"/>
        <w:left w:val="none" w:sz="0" w:space="0" w:color="auto"/>
        <w:bottom w:val="none" w:sz="0" w:space="0" w:color="auto"/>
        <w:right w:val="none" w:sz="0" w:space="0" w:color="auto"/>
      </w:divBdr>
      <w:divsChild>
        <w:div w:id="2110733504">
          <w:marLeft w:val="0"/>
          <w:marRight w:val="0"/>
          <w:marTop w:val="0"/>
          <w:marBottom w:val="0"/>
          <w:divBdr>
            <w:top w:val="none" w:sz="0" w:space="0" w:color="auto"/>
            <w:left w:val="none" w:sz="0" w:space="0" w:color="auto"/>
            <w:bottom w:val="none" w:sz="0" w:space="0" w:color="auto"/>
            <w:right w:val="none" w:sz="0" w:space="0" w:color="auto"/>
          </w:divBdr>
        </w:div>
        <w:div w:id="587688283">
          <w:marLeft w:val="0"/>
          <w:marRight w:val="0"/>
          <w:marTop w:val="0"/>
          <w:marBottom w:val="0"/>
          <w:divBdr>
            <w:top w:val="none" w:sz="0" w:space="0" w:color="auto"/>
            <w:left w:val="none" w:sz="0" w:space="0" w:color="auto"/>
            <w:bottom w:val="none" w:sz="0" w:space="0" w:color="auto"/>
            <w:right w:val="none" w:sz="0" w:space="0" w:color="auto"/>
          </w:divBdr>
        </w:div>
      </w:divsChild>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78586">
      <w:bodyDiv w:val="1"/>
      <w:marLeft w:val="0"/>
      <w:marRight w:val="0"/>
      <w:marTop w:val="0"/>
      <w:marBottom w:val="0"/>
      <w:divBdr>
        <w:top w:val="none" w:sz="0" w:space="0" w:color="auto"/>
        <w:left w:val="none" w:sz="0" w:space="0" w:color="auto"/>
        <w:bottom w:val="none" w:sz="0" w:space="0" w:color="auto"/>
        <w:right w:val="none" w:sz="0" w:space="0" w:color="auto"/>
      </w:divBdr>
    </w:div>
    <w:div w:id="57561292">
      <w:bodyDiv w:val="1"/>
      <w:marLeft w:val="0"/>
      <w:marRight w:val="0"/>
      <w:marTop w:val="0"/>
      <w:marBottom w:val="0"/>
      <w:divBdr>
        <w:top w:val="none" w:sz="0" w:space="0" w:color="auto"/>
        <w:left w:val="none" w:sz="0" w:space="0" w:color="auto"/>
        <w:bottom w:val="none" w:sz="0" w:space="0" w:color="auto"/>
        <w:right w:val="none" w:sz="0" w:space="0" w:color="auto"/>
      </w:divBdr>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4830665">
      <w:bodyDiv w:val="1"/>
      <w:marLeft w:val="0"/>
      <w:marRight w:val="0"/>
      <w:marTop w:val="0"/>
      <w:marBottom w:val="0"/>
      <w:divBdr>
        <w:top w:val="none" w:sz="0" w:space="0" w:color="auto"/>
        <w:left w:val="none" w:sz="0" w:space="0" w:color="auto"/>
        <w:bottom w:val="none" w:sz="0" w:space="0" w:color="auto"/>
        <w:right w:val="none" w:sz="0" w:space="0" w:color="auto"/>
      </w:divBdr>
    </w:div>
    <w:div w:id="96025972">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37201">
      <w:bodyDiv w:val="1"/>
      <w:marLeft w:val="0"/>
      <w:marRight w:val="0"/>
      <w:marTop w:val="0"/>
      <w:marBottom w:val="0"/>
      <w:divBdr>
        <w:top w:val="none" w:sz="0" w:space="0" w:color="auto"/>
        <w:left w:val="none" w:sz="0" w:space="0" w:color="auto"/>
        <w:bottom w:val="none" w:sz="0" w:space="0" w:color="auto"/>
        <w:right w:val="none" w:sz="0" w:space="0" w:color="auto"/>
      </w:divBdr>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372264">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89818">
      <w:bodyDiv w:val="1"/>
      <w:marLeft w:val="0"/>
      <w:marRight w:val="0"/>
      <w:marTop w:val="0"/>
      <w:marBottom w:val="0"/>
      <w:divBdr>
        <w:top w:val="none" w:sz="0" w:space="0" w:color="auto"/>
        <w:left w:val="none" w:sz="0" w:space="0" w:color="auto"/>
        <w:bottom w:val="none" w:sz="0" w:space="0" w:color="auto"/>
        <w:right w:val="none" w:sz="0" w:space="0" w:color="auto"/>
      </w:divBdr>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0118032">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49099868">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3810935">
      <w:bodyDiv w:val="1"/>
      <w:marLeft w:val="0"/>
      <w:marRight w:val="0"/>
      <w:marTop w:val="0"/>
      <w:marBottom w:val="0"/>
      <w:divBdr>
        <w:top w:val="none" w:sz="0" w:space="0" w:color="auto"/>
        <w:left w:val="none" w:sz="0" w:space="0" w:color="auto"/>
        <w:bottom w:val="none" w:sz="0" w:space="0" w:color="auto"/>
        <w:right w:val="none" w:sz="0" w:space="0" w:color="auto"/>
      </w:divBdr>
      <w:divsChild>
        <w:div w:id="533924194">
          <w:marLeft w:val="0"/>
          <w:marRight w:val="0"/>
          <w:marTop w:val="0"/>
          <w:marBottom w:val="0"/>
          <w:divBdr>
            <w:top w:val="none" w:sz="0" w:space="0" w:color="auto"/>
            <w:left w:val="none" w:sz="0" w:space="0" w:color="auto"/>
            <w:bottom w:val="none" w:sz="0" w:space="0" w:color="auto"/>
            <w:right w:val="none" w:sz="0" w:space="0" w:color="auto"/>
          </w:divBdr>
          <w:divsChild>
            <w:div w:id="14864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93715">
      <w:bodyDiv w:val="1"/>
      <w:marLeft w:val="0"/>
      <w:marRight w:val="0"/>
      <w:marTop w:val="0"/>
      <w:marBottom w:val="0"/>
      <w:divBdr>
        <w:top w:val="none" w:sz="0" w:space="0" w:color="auto"/>
        <w:left w:val="none" w:sz="0" w:space="0" w:color="auto"/>
        <w:bottom w:val="none" w:sz="0" w:space="0" w:color="auto"/>
        <w:right w:val="none" w:sz="0" w:space="0" w:color="auto"/>
      </w:divBdr>
      <w:divsChild>
        <w:div w:id="1099956905">
          <w:marLeft w:val="0"/>
          <w:marRight w:val="0"/>
          <w:marTop w:val="0"/>
          <w:marBottom w:val="0"/>
          <w:divBdr>
            <w:top w:val="none" w:sz="0" w:space="0" w:color="auto"/>
            <w:left w:val="none" w:sz="0" w:space="0" w:color="auto"/>
            <w:bottom w:val="none" w:sz="0" w:space="0" w:color="auto"/>
            <w:right w:val="none" w:sz="0" w:space="0" w:color="auto"/>
          </w:divBdr>
          <w:divsChild>
            <w:div w:id="1567761646">
              <w:marLeft w:val="0"/>
              <w:marRight w:val="0"/>
              <w:marTop w:val="0"/>
              <w:marBottom w:val="0"/>
              <w:divBdr>
                <w:top w:val="none" w:sz="0" w:space="0" w:color="auto"/>
                <w:left w:val="none" w:sz="0" w:space="0" w:color="auto"/>
                <w:bottom w:val="none" w:sz="0" w:space="0" w:color="auto"/>
                <w:right w:val="none" w:sz="0" w:space="0" w:color="auto"/>
              </w:divBdr>
              <w:divsChild>
                <w:div w:id="66466785">
                  <w:marLeft w:val="0"/>
                  <w:marRight w:val="0"/>
                  <w:marTop w:val="0"/>
                  <w:marBottom w:val="0"/>
                  <w:divBdr>
                    <w:top w:val="none" w:sz="0" w:space="0" w:color="auto"/>
                    <w:left w:val="none" w:sz="0" w:space="0" w:color="auto"/>
                    <w:bottom w:val="none" w:sz="0" w:space="0" w:color="auto"/>
                    <w:right w:val="none" w:sz="0" w:space="0" w:color="auto"/>
                  </w:divBdr>
                  <w:divsChild>
                    <w:div w:id="1274286151">
                      <w:marLeft w:val="0"/>
                      <w:marRight w:val="0"/>
                      <w:marTop w:val="0"/>
                      <w:marBottom w:val="0"/>
                      <w:divBdr>
                        <w:top w:val="none" w:sz="0" w:space="0" w:color="auto"/>
                        <w:left w:val="none" w:sz="0" w:space="0" w:color="auto"/>
                        <w:bottom w:val="none" w:sz="0" w:space="0" w:color="auto"/>
                        <w:right w:val="none" w:sz="0" w:space="0" w:color="auto"/>
                      </w:divBdr>
                      <w:divsChild>
                        <w:div w:id="189151838">
                          <w:marLeft w:val="0"/>
                          <w:marRight w:val="0"/>
                          <w:marTop w:val="0"/>
                          <w:marBottom w:val="0"/>
                          <w:divBdr>
                            <w:top w:val="none" w:sz="0" w:space="0" w:color="auto"/>
                            <w:left w:val="none" w:sz="0" w:space="0" w:color="auto"/>
                            <w:bottom w:val="none" w:sz="0" w:space="0" w:color="auto"/>
                            <w:right w:val="none" w:sz="0" w:space="0" w:color="auto"/>
                          </w:divBdr>
                          <w:divsChild>
                            <w:div w:id="2042438335">
                              <w:marLeft w:val="0"/>
                              <w:marRight w:val="0"/>
                              <w:marTop w:val="0"/>
                              <w:marBottom w:val="0"/>
                              <w:divBdr>
                                <w:top w:val="none" w:sz="0" w:space="0" w:color="auto"/>
                                <w:left w:val="none" w:sz="0" w:space="0" w:color="auto"/>
                                <w:bottom w:val="none" w:sz="0" w:space="0" w:color="auto"/>
                                <w:right w:val="none" w:sz="0" w:space="0" w:color="auto"/>
                              </w:divBdr>
                              <w:divsChild>
                                <w:div w:id="1485465253">
                                  <w:marLeft w:val="0"/>
                                  <w:marRight w:val="0"/>
                                  <w:marTop w:val="0"/>
                                  <w:marBottom w:val="0"/>
                                  <w:divBdr>
                                    <w:top w:val="none" w:sz="0" w:space="0" w:color="auto"/>
                                    <w:left w:val="none" w:sz="0" w:space="0" w:color="auto"/>
                                    <w:bottom w:val="none" w:sz="0" w:space="0" w:color="auto"/>
                                    <w:right w:val="none" w:sz="0" w:space="0" w:color="auto"/>
                                  </w:divBdr>
                                  <w:divsChild>
                                    <w:div w:id="1048843935">
                                      <w:marLeft w:val="0"/>
                                      <w:marRight w:val="0"/>
                                      <w:marTop w:val="0"/>
                                      <w:marBottom w:val="0"/>
                                      <w:divBdr>
                                        <w:top w:val="none" w:sz="0" w:space="0" w:color="auto"/>
                                        <w:left w:val="none" w:sz="0" w:space="0" w:color="auto"/>
                                        <w:bottom w:val="none" w:sz="0" w:space="0" w:color="auto"/>
                                        <w:right w:val="none" w:sz="0" w:space="0" w:color="auto"/>
                                      </w:divBdr>
                                      <w:divsChild>
                                        <w:div w:id="2033995329">
                                          <w:marLeft w:val="0"/>
                                          <w:marRight w:val="0"/>
                                          <w:marTop w:val="0"/>
                                          <w:marBottom w:val="0"/>
                                          <w:divBdr>
                                            <w:top w:val="none" w:sz="0" w:space="0" w:color="auto"/>
                                            <w:left w:val="none" w:sz="0" w:space="0" w:color="auto"/>
                                            <w:bottom w:val="none" w:sz="0" w:space="0" w:color="auto"/>
                                            <w:right w:val="none" w:sz="0" w:space="0" w:color="auto"/>
                                          </w:divBdr>
                                          <w:divsChild>
                                            <w:div w:id="2117627735">
                                              <w:marLeft w:val="0"/>
                                              <w:marRight w:val="0"/>
                                              <w:marTop w:val="0"/>
                                              <w:marBottom w:val="0"/>
                                              <w:divBdr>
                                                <w:top w:val="none" w:sz="0" w:space="0" w:color="auto"/>
                                                <w:left w:val="none" w:sz="0" w:space="0" w:color="auto"/>
                                                <w:bottom w:val="none" w:sz="0" w:space="0" w:color="auto"/>
                                                <w:right w:val="none" w:sz="0" w:space="0" w:color="auto"/>
                                              </w:divBdr>
                                              <w:divsChild>
                                                <w:div w:id="358819045">
                                                  <w:marLeft w:val="0"/>
                                                  <w:marRight w:val="0"/>
                                                  <w:marTop w:val="0"/>
                                                  <w:marBottom w:val="0"/>
                                                  <w:divBdr>
                                                    <w:top w:val="none" w:sz="0" w:space="0" w:color="auto"/>
                                                    <w:left w:val="none" w:sz="0" w:space="0" w:color="auto"/>
                                                    <w:bottom w:val="none" w:sz="0" w:space="0" w:color="auto"/>
                                                    <w:right w:val="none" w:sz="0" w:space="0" w:color="auto"/>
                                                  </w:divBdr>
                                                  <w:divsChild>
                                                    <w:div w:id="194171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1095088">
      <w:bodyDiv w:val="1"/>
      <w:marLeft w:val="0"/>
      <w:marRight w:val="0"/>
      <w:marTop w:val="0"/>
      <w:marBottom w:val="0"/>
      <w:divBdr>
        <w:top w:val="none" w:sz="0" w:space="0" w:color="auto"/>
        <w:left w:val="none" w:sz="0" w:space="0" w:color="auto"/>
        <w:bottom w:val="none" w:sz="0" w:space="0" w:color="auto"/>
        <w:right w:val="none" w:sz="0" w:space="0" w:color="auto"/>
      </w:divBdr>
    </w:div>
    <w:div w:id="203101625">
      <w:bodyDiv w:val="1"/>
      <w:marLeft w:val="0"/>
      <w:marRight w:val="0"/>
      <w:marTop w:val="0"/>
      <w:marBottom w:val="0"/>
      <w:divBdr>
        <w:top w:val="none" w:sz="0" w:space="0" w:color="auto"/>
        <w:left w:val="none" w:sz="0" w:space="0" w:color="auto"/>
        <w:bottom w:val="none" w:sz="0" w:space="0" w:color="auto"/>
        <w:right w:val="none" w:sz="0" w:space="0" w:color="auto"/>
      </w:divBdr>
      <w:divsChild>
        <w:div w:id="128132012">
          <w:marLeft w:val="0"/>
          <w:marRight w:val="0"/>
          <w:marTop w:val="0"/>
          <w:marBottom w:val="0"/>
          <w:divBdr>
            <w:top w:val="none" w:sz="0" w:space="0" w:color="auto"/>
            <w:left w:val="none" w:sz="0" w:space="0" w:color="auto"/>
            <w:bottom w:val="none" w:sz="0" w:space="0" w:color="auto"/>
            <w:right w:val="none" w:sz="0" w:space="0" w:color="auto"/>
          </w:divBdr>
          <w:divsChild>
            <w:div w:id="581184225">
              <w:marLeft w:val="0"/>
              <w:marRight w:val="0"/>
              <w:marTop w:val="0"/>
              <w:marBottom w:val="0"/>
              <w:divBdr>
                <w:top w:val="none" w:sz="0" w:space="0" w:color="auto"/>
                <w:left w:val="none" w:sz="0" w:space="0" w:color="auto"/>
                <w:bottom w:val="none" w:sz="0" w:space="0" w:color="auto"/>
                <w:right w:val="none" w:sz="0" w:space="0" w:color="auto"/>
              </w:divBdr>
              <w:divsChild>
                <w:div w:id="750011317">
                  <w:marLeft w:val="0"/>
                  <w:marRight w:val="0"/>
                  <w:marTop w:val="0"/>
                  <w:marBottom w:val="0"/>
                  <w:divBdr>
                    <w:top w:val="none" w:sz="0" w:space="0" w:color="auto"/>
                    <w:left w:val="none" w:sz="0" w:space="0" w:color="auto"/>
                    <w:bottom w:val="none" w:sz="0" w:space="0" w:color="auto"/>
                    <w:right w:val="none" w:sz="0" w:space="0" w:color="auto"/>
                  </w:divBdr>
                  <w:divsChild>
                    <w:div w:id="947156885">
                      <w:marLeft w:val="0"/>
                      <w:marRight w:val="0"/>
                      <w:marTop w:val="0"/>
                      <w:marBottom w:val="0"/>
                      <w:divBdr>
                        <w:top w:val="none" w:sz="0" w:space="0" w:color="auto"/>
                        <w:left w:val="none" w:sz="0" w:space="0" w:color="auto"/>
                        <w:bottom w:val="none" w:sz="0" w:space="0" w:color="auto"/>
                        <w:right w:val="none" w:sz="0" w:space="0" w:color="auto"/>
                      </w:divBdr>
                      <w:divsChild>
                        <w:div w:id="153498992">
                          <w:marLeft w:val="0"/>
                          <w:marRight w:val="0"/>
                          <w:marTop w:val="0"/>
                          <w:marBottom w:val="0"/>
                          <w:divBdr>
                            <w:top w:val="none" w:sz="0" w:space="0" w:color="auto"/>
                            <w:left w:val="none" w:sz="0" w:space="0" w:color="auto"/>
                            <w:bottom w:val="none" w:sz="0" w:space="0" w:color="auto"/>
                            <w:right w:val="none" w:sz="0" w:space="0" w:color="auto"/>
                          </w:divBdr>
                        </w:div>
                        <w:div w:id="57077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1504265">
      <w:bodyDiv w:val="1"/>
      <w:marLeft w:val="0"/>
      <w:marRight w:val="0"/>
      <w:marTop w:val="0"/>
      <w:marBottom w:val="0"/>
      <w:divBdr>
        <w:top w:val="none" w:sz="0" w:space="0" w:color="auto"/>
        <w:left w:val="none" w:sz="0" w:space="0" w:color="auto"/>
        <w:bottom w:val="none" w:sz="0" w:space="0" w:color="auto"/>
        <w:right w:val="none" w:sz="0" w:space="0" w:color="auto"/>
      </w:divBdr>
      <w:divsChild>
        <w:div w:id="1696272175">
          <w:marLeft w:val="0"/>
          <w:marRight w:val="0"/>
          <w:marTop w:val="0"/>
          <w:marBottom w:val="0"/>
          <w:divBdr>
            <w:top w:val="single" w:sz="4" w:space="1" w:color="auto"/>
            <w:left w:val="single" w:sz="4" w:space="4" w:color="auto"/>
            <w:bottom w:val="single" w:sz="4" w:space="1" w:color="auto"/>
            <w:right w:val="single" w:sz="4" w:space="4" w:color="auto"/>
          </w:divBdr>
        </w:div>
        <w:div w:id="117838388">
          <w:marLeft w:val="0"/>
          <w:marRight w:val="0"/>
          <w:marTop w:val="0"/>
          <w:marBottom w:val="0"/>
          <w:divBdr>
            <w:top w:val="single" w:sz="4" w:space="1" w:color="auto"/>
            <w:left w:val="single" w:sz="4" w:space="4" w:color="auto"/>
            <w:bottom w:val="single" w:sz="4" w:space="1" w:color="auto"/>
            <w:right w:val="single" w:sz="4" w:space="4" w:color="auto"/>
          </w:divBdr>
        </w:div>
        <w:div w:id="1872298458">
          <w:marLeft w:val="0"/>
          <w:marRight w:val="0"/>
          <w:marTop w:val="0"/>
          <w:marBottom w:val="0"/>
          <w:divBdr>
            <w:top w:val="none" w:sz="0" w:space="0" w:color="auto"/>
            <w:left w:val="none" w:sz="0" w:space="0" w:color="auto"/>
            <w:bottom w:val="none" w:sz="0" w:space="0" w:color="auto"/>
            <w:right w:val="none" w:sz="0" w:space="0" w:color="auto"/>
          </w:divBdr>
          <w:divsChild>
            <w:div w:id="1383410831">
              <w:marLeft w:val="0"/>
              <w:marRight w:val="0"/>
              <w:marTop w:val="0"/>
              <w:marBottom w:val="0"/>
              <w:divBdr>
                <w:top w:val="none" w:sz="0" w:space="0" w:color="auto"/>
                <w:left w:val="none" w:sz="0" w:space="0" w:color="auto"/>
                <w:bottom w:val="none" w:sz="0" w:space="0" w:color="auto"/>
                <w:right w:val="none" w:sz="0" w:space="0" w:color="auto"/>
              </w:divBdr>
            </w:div>
            <w:div w:id="61951772">
              <w:marLeft w:val="0"/>
              <w:marRight w:val="0"/>
              <w:marTop w:val="0"/>
              <w:marBottom w:val="0"/>
              <w:divBdr>
                <w:top w:val="none" w:sz="0" w:space="0" w:color="auto"/>
                <w:left w:val="none" w:sz="0" w:space="0" w:color="auto"/>
                <w:bottom w:val="none" w:sz="0" w:space="0" w:color="auto"/>
                <w:right w:val="none" w:sz="0" w:space="0" w:color="auto"/>
              </w:divBdr>
            </w:div>
            <w:div w:id="210121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38636989">
      <w:bodyDiv w:val="1"/>
      <w:marLeft w:val="0"/>
      <w:marRight w:val="0"/>
      <w:marTop w:val="0"/>
      <w:marBottom w:val="0"/>
      <w:divBdr>
        <w:top w:val="none" w:sz="0" w:space="0" w:color="auto"/>
        <w:left w:val="none" w:sz="0" w:space="0" w:color="auto"/>
        <w:bottom w:val="none" w:sz="0" w:space="0" w:color="auto"/>
        <w:right w:val="none" w:sz="0" w:space="0" w:color="auto"/>
      </w:divBdr>
    </w:div>
    <w:div w:id="240338693">
      <w:bodyDiv w:val="1"/>
      <w:marLeft w:val="0"/>
      <w:marRight w:val="0"/>
      <w:marTop w:val="0"/>
      <w:marBottom w:val="0"/>
      <w:divBdr>
        <w:top w:val="none" w:sz="0" w:space="0" w:color="auto"/>
        <w:left w:val="none" w:sz="0" w:space="0" w:color="auto"/>
        <w:bottom w:val="none" w:sz="0" w:space="0" w:color="auto"/>
        <w:right w:val="none" w:sz="0" w:space="0" w:color="auto"/>
      </w:divBdr>
    </w:div>
    <w:div w:id="242688480">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740893">
      <w:bodyDiv w:val="1"/>
      <w:marLeft w:val="0"/>
      <w:marRight w:val="0"/>
      <w:marTop w:val="0"/>
      <w:marBottom w:val="0"/>
      <w:divBdr>
        <w:top w:val="none" w:sz="0" w:space="0" w:color="auto"/>
        <w:left w:val="none" w:sz="0" w:space="0" w:color="auto"/>
        <w:bottom w:val="none" w:sz="0" w:space="0" w:color="auto"/>
        <w:right w:val="none" w:sz="0" w:space="0" w:color="auto"/>
      </w:divBdr>
    </w:div>
    <w:div w:id="248080161">
      <w:bodyDiv w:val="1"/>
      <w:marLeft w:val="0"/>
      <w:marRight w:val="0"/>
      <w:marTop w:val="0"/>
      <w:marBottom w:val="0"/>
      <w:divBdr>
        <w:top w:val="none" w:sz="0" w:space="0" w:color="auto"/>
        <w:left w:val="none" w:sz="0" w:space="0" w:color="auto"/>
        <w:bottom w:val="none" w:sz="0" w:space="0" w:color="auto"/>
        <w:right w:val="none" w:sz="0" w:space="0" w:color="auto"/>
      </w:divBdr>
      <w:divsChild>
        <w:div w:id="1677265216">
          <w:marLeft w:val="0"/>
          <w:marRight w:val="0"/>
          <w:marTop w:val="0"/>
          <w:marBottom w:val="0"/>
          <w:divBdr>
            <w:top w:val="none" w:sz="0" w:space="0" w:color="auto"/>
            <w:left w:val="none" w:sz="0" w:space="0" w:color="auto"/>
            <w:bottom w:val="none" w:sz="0" w:space="0" w:color="auto"/>
            <w:right w:val="none" w:sz="0" w:space="0" w:color="auto"/>
          </w:divBdr>
          <w:divsChild>
            <w:div w:id="1693847165">
              <w:marLeft w:val="0"/>
              <w:marRight w:val="0"/>
              <w:marTop w:val="0"/>
              <w:marBottom w:val="0"/>
              <w:divBdr>
                <w:top w:val="none" w:sz="0" w:space="0" w:color="auto"/>
                <w:left w:val="none" w:sz="0" w:space="0" w:color="auto"/>
                <w:bottom w:val="none" w:sz="0" w:space="0" w:color="auto"/>
                <w:right w:val="none" w:sz="0" w:space="0" w:color="auto"/>
              </w:divBdr>
              <w:divsChild>
                <w:div w:id="1584412695">
                  <w:marLeft w:val="0"/>
                  <w:marRight w:val="0"/>
                  <w:marTop w:val="0"/>
                  <w:marBottom w:val="0"/>
                  <w:divBdr>
                    <w:top w:val="none" w:sz="0" w:space="0" w:color="auto"/>
                    <w:left w:val="none" w:sz="0" w:space="0" w:color="auto"/>
                    <w:bottom w:val="none" w:sz="0" w:space="0" w:color="auto"/>
                    <w:right w:val="none" w:sz="0" w:space="0" w:color="auto"/>
                  </w:divBdr>
                  <w:divsChild>
                    <w:div w:id="1371146021">
                      <w:marLeft w:val="0"/>
                      <w:marRight w:val="0"/>
                      <w:marTop w:val="0"/>
                      <w:marBottom w:val="0"/>
                      <w:divBdr>
                        <w:top w:val="none" w:sz="0" w:space="0" w:color="auto"/>
                        <w:left w:val="none" w:sz="0" w:space="0" w:color="auto"/>
                        <w:bottom w:val="none" w:sz="0" w:space="0" w:color="auto"/>
                        <w:right w:val="none" w:sz="0" w:space="0" w:color="auto"/>
                      </w:divBdr>
                    </w:div>
                    <w:div w:id="394134271">
                      <w:marLeft w:val="0"/>
                      <w:marRight w:val="0"/>
                      <w:marTop w:val="0"/>
                      <w:marBottom w:val="0"/>
                      <w:divBdr>
                        <w:top w:val="none" w:sz="0" w:space="0" w:color="auto"/>
                        <w:left w:val="none" w:sz="0" w:space="0" w:color="auto"/>
                        <w:bottom w:val="none" w:sz="0" w:space="0" w:color="auto"/>
                        <w:right w:val="none" w:sz="0" w:space="0" w:color="auto"/>
                      </w:divBdr>
                    </w:div>
                    <w:div w:id="179355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921726">
          <w:marLeft w:val="0"/>
          <w:marRight w:val="0"/>
          <w:marTop w:val="0"/>
          <w:marBottom w:val="0"/>
          <w:divBdr>
            <w:top w:val="none" w:sz="0" w:space="0" w:color="auto"/>
            <w:left w:val="none" w:sz="0" w:space="0" w:color="auto"/>
            <w:bottom w:val="none" w:sz="0" w:space="0" w:color="auto"/>
            <w:right w:val="none" w:sz="0" w:space="0" w:color="auto"/>
          </w:divBdr>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0897174">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3437153">
      <w:bodyDiv w:val="1"/>
      <w:marLeft w:val="0"/>
      <w:marRight w:val="0"/>
      <w:marTop w:val="0"/>
      <w:marBottom w:val="0"/>
      <w:divBdr>
        <w:top w:val="none" w:sz="0" w:space="0" w:color="auto"/>
        <w:left w:val="none" w:sz="0" w:space="0" w:color="auto"/>
        <w:bottom w:val="none" w:sz="0" w:space="0" w:color="auto"/>
        <w:right w:val="none" w:sz="0" w:space="0" w:color="auto"/>
      </w:divBdr>
    </w:div>
    <w:div w:id="255748627">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3639570">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77950502">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89946373">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3342">
      <w:bodyDiv w:val="1"/>
      <w:marLeft w:val="0"/>
      <w:marRight w:val="0"/>
      <w:marTop w:val="0"/>
      <w:marBottom w:val="0"/>
      <w:divBdr>
        <w:top w:val="none" w:sz="0" w:space="0" w:color="auto"/>
        <w:left w:val="none" w:sz="0" w:space="0" w:color="auto"/>
        <w:bottom w:val="none" w:sz="0" w:space="0" w:color="auto"/>
        <w:right w:val="none" w:sz="0" w:space="0" w:color="auto"/>
      </w:divBdr>
      <w:divsChild>
        <w:div w:id="502012113">
          <w:marLeft w:val="0"/>
          <w:marRight w:val="0"/>
          <w:marTop w:val="0"/>
          <w:marBottom w:val="0"/>
          <w:divBdr>
            <w:top w:val="none" w:sz="0" w:space="0" w:color="auto"/>
            <w:left w:val="none" w:sz="0" w:space="0" w:color="auto"/>
            <w:bottom w:val="none" w:sz="0" w:space="0" w:color="auto"/>
            <w:right w:val="none" w:sz="0" w:space="0" w:color="auto"/>
          </w:divBdr>
        </w:div>
      </w:divsChild>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688367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17617699">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1879576">
      <w:bodyDiv w:val="1"/>
      <w:marLeft w:val="0"/>
      <w:marRight w:val="0"/>
      <w:marTop w:val="0"/>
      <w:marBottom w:val="0"/>
      <w:divBdr>
        <w:top w:val="none" w:sz="0" w:space="0" w:color="auto"/>
        <w:left w:val="none" w:sz="0" w:space="0" w:color="auto"/>
        <w:bottom w:val="none" w:sz="0" w:space="0" w:color="auto"/>
        <w:right w:val="none" w:sz="0" w:space="0" w:color="auto"/>
      </w:divBdr>
      <w:divsChild>
        <w:div w:id="1207986651">
          <w:marLeft w:val="0"/>
          <w:marRight w:val="0"/>
          <w:marTop w:val="0"/>
          <w:marBottom w:val="0"/>
          <w:divBdr>
            <w:top w:val="none" w:sz="0" w:space="0" w:color="auto"/>
            <w:left w:val="none" w:sz="0" w:space="0" w:color="auto"/>
            <w:bottom w:val="none" w:sz="0" w:space="0" w:color="auto"/>
            <w:right w:val="none" w:sz="0" w:space="0" w:color="auto"/>
          </w:divBdr>
          <w:divsChild>
            <w:div w:id="1444610707">
              <w:marLeft w:val="0"/>
              <w:marRight w:val="0"/>
              <w:marTop w:val="0"/>
              <w:marBottom w:val="0"/>
              <w:divBdr>
                <w:top w:val="none" w:sz="0" w:space="0" w:color="auto"/>
                <w:left w:val="none" w:sz="0" w:space="0" w:color="auto"/>
                <w:bottom w:val="none" w:sz="0" w:space="0" w:color="auto"/>
                <w:right w:val="none" w:sz="0" w:space="0" w:color="auto"/>
              </w:divBdr>
            </w:div>
          </w:divsChild>
        </w:div>
        <w:div w:id="1174687013">
          <w:marLeft w:val="0"/>
          <w:marRight w:val="0"/>
          <w:marTop w:val="0"/>
          <w:marBottom w:val="0"/>
          <w:divBdr>
            <w:top w:val="none" w:sz="0" w:space="0" w:color="auto"/>
            <w:left w:val="none" w:sz="0" w:space="0" w:color="auto"/>
            <w:bottom w:val="none" w:sz="0" w:space="0" w:color="auto"/>
            <w:right w:val="none" w:sz="0" w:space="0" w:color="auto"/>
          </w:divBdr>
          <w:divsChild>
            <w:div w:id="571161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38702866">
      <w:bodyDiv w:val="1"/>
      <w:marLeft w:val="0"/>
      <w:marRight w:val="0"/>
      <w:marTop w:val="0"/>
      <w:marBottom w:val="0"/>
      <w:divBdr>
        <w:top w:val="none" w:sz="0" w:space="0" w:color="auto"/>
        <w:left w:val="none" w:sz="0" w:space="0" w:color="auto"/>
        <w:bottom w:val="none" w:sz="0" w:space="0" w:color="auto"/>
        <w:right w:val="none" w:sz="0" w:space="0" w:color="auto"/>
      </w:divBdr>
      <w:divsChild>
        <w:div w:id="1412893814">
          <w:marLeft w:val="0"/>
          <w:marRight w:val="0"/>
          <w:marTop w:val="0"/>
          <w:marBottom w:val="0"/>
          <w:divBdr>
            <w:top w:val="none" w:sz="0" w:space="0" w:color="auto"/>
            <w:left w:val="none" w:sz="0" w:space="0" w:color="auto"/>
            <w:bottom w:val="none" w:sz="0" w:space="0" w:color="auto"/>
            <w:right w:val="none" w:sz="0" w:space="0" w:color="auto"/>
          </w:divBdr>
          <w:divsChild>
            <w:div w:id="976836072">
              <w:marLeft w:val="0"/>
              <w:marRight w:val="0"/>
              <w:marTop w:val="0"/>
              <w:marBottom w:val="0"/>
              <w:divBdr>
                <w:top w:val="none" w:sz="0" w:space="0" w:color="auto"/>
                <w:left w:val="none" w:sz="0" w:space="0" w:color="auto"/>
                <w:bottom w:val="none" w:sz="0" w:space="0" w:color="auto"/>
                <w:right w:val="none" w:sz="0" w:space="0" w:color="auto"/>
              </w:divBdr>
              <w:divsChild>
                <w:div w:id="1747535438">
                  <w:marLeft w:val="0"/>
                  <w:marRight w:val="0"/>
                  <w:marTop w:val="0"/>
                  <w:marBottom w:val="0"/>
                  <w:divBdr>
                    <w:top w:val="none" w:sz="0" w:space="0" w:color="auto"/>
                    <w:left w:val="none" w:sz="0" w:space="0" w:color="auto"/>
                    <w:bottom w:val="none" w:sz="0" w:space="0" w:color="auto"/>
                    <w:right w:val="none" w:sz="0" w:space="0" w:color="auto"/>
                  </w:divBdr>
                  <w:divsChild>
                    <w:div w:id="169181165">
                      <w:marLeft w:val="0"/>
                      <w:marRight w:val="0"/>
                      <w:marTop w:val="0"/>
                      <w:marBottom w:val="0"/>
                      <w:divBdr>
                        <w:top w:val="none" w:sz="0" w:space="0" w:color="auto"/>
                        <w:left w:val="none" w:sz="0" w:space="0" w:color="auto"/>
                        <w:bottom w:val="none" w:sz="0" w:space="0" w:color="auto"/>
                        <w:right w:val="none" w:sz="0" w:space="0" w:color="auto"/>
                      </w:divBdr>
                      <w:divsChild>
                        <w:div w:id="664741380">
                          <w:marLeft w:val="0"/>
                          <w:marRight w:val="0"/>
                          <w:marTop w:val="0"/>
                          <w:marBottom w:val="0"/>
                          <w:divBdr>
                            <w:top w:val="none" w:sz="0" w:space="0" w:color="auto"/>
                            <w:left w:val="none" w:sz="0" w:space="0" w:color="auto"/>
                            <w:bottom w:val="none" w:sz="0" w:space="0" w:color="auto"/>
                            <w:right w:val="none" w:sz="0" w:space="0" w:color="auto"/>
                          </w:divBdr>
                          <w:divsChild>
                            <w:div w:id="145859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8965677">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478612">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8682725">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211983">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4918190">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086081">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5859108">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0251144">
      <w:bodyDiv w:val="1"/>
      <w:marLeft w:val="0"/>
      <w:marRight w:val="0"/>
      <w:marTop w:val="0"/>
      <w:marBottom w:val="0"/>
      <w:divBdr>
        <w:top w:val="none" w:sz="0" w:space="0" w:color="auto"/>
        <w:left w:val="none" w:sz="0" w:space="0" w:color="auto"/>
        <w:bottom w:val="none" w:sz="0" w:space="0" w:color="auto"/>
        <w:right w:val="none" w:sz="0" w:space="0" w:color="auto"/>
      </w:divBdr>
      <w:divsChild>
        <w:div w:id="357632834">
          <w:marLeft w:val="0"/>
          <w:marRight w:val="0"/>
          <w:marTop w:val="0"/>
          <w:marBottom w:val="0"/>
          <w:divBdr>
            <w:top w:val="single" w:sz="4" w:space="1" w:color="auto"/>
            <w:left w:val="single" w:sz="4" w:space="4" w:color="auto"/>
            <w:bottom w:val="single" w:sz="4" w:space="1" w:color="auto"/>
            <w:right w:val="single" w:sz="4" w:space="4" w:color="auto"/>
          </w:divBdr>
        </w:div>
        <w:div w:id="1581210532">
          <w:marLeft w:val="0"/>
          <w:marRight w:val="0"/>
          <w:marTop w:val="0"/>
          <w:marBottom w:val="0"/>
          <w:divBdr>
            <w:top w:val="single" w:sz="4" w:space="1" w:color="auto"/>
            <w:left w:val="single" w:sz="4" w:space="4" w:color="auto"/>
            <w:bottom w:val="single" w:sz="4" w:space="1" w:color="auto"/>
            <w:right w:val="single" w:sz="4" w:space="4" w:color="auto"/>
          </w:divBdr>
        </w:div>
        <w:div w:id="951791236">
          <w:marLeft w:val="0"/>
          <w:marRight w:val="0"/>
          <w:marTop w:val="0"/>
          <w:marBottom w:val="0"/>
          <w:divBdr>
            <w:top w:val="none" w:sz="0" w:space="0" w:color="auto"/>
            <w:left w:val="none" w:sz="0" w:space="0" w:color="auto"/>
            <w:bottom w:val="none" w:sz="0" w:space="0" w:color="auto"/>
            <w:right w:val="none" w:sz="0" w:space="0" w:color="auto"/>
          </w:divBdr>
          <w:divsChild>
            <w:div w:id="1072266544">
              <w:marLeft w:val="0"/>
              <w:marRight w:val="0"/>
              <w:marTop w:val="0"/>
              <w:marBottom w:val="0"/>
              <w:divBdr>
                <w:top w:val="none" w:sz="0" w:space="0" w:color="auto"/>
                <w:left w:val="none" w:sz="0" w:space="0" w:color="auto"/>
                <w:bottom w:val="none" w:sz="0" w:space="0" w:color="auto"/>
                <w:right w:val="none" w:sz="0" w:space="0" w:color="auto"/>
              </w:divBdr>
            </w:div>
          </w:divsChild>
        </w:div>
        <w:div w:id="968434080">
          <w:marLeft w:val="0"/>
          <w:marRight w:val="0"/>
          <w:marTop w:val="0"/>
          <w:marBottom w:val="0"/>
          <w:divBdr>
            <w:top w:val="none" w:sz="0" w:space="0" w:color="auto"/>
            <w:left w:val="none" w:sz="0" w:space="0" w:color="auto"/>
            <w:bottom w:val="none" w:sz="0" w:space="0" w:color="auto"/>
            <w:right w:val="none" w:sz="0" w:space="0" w:color="auto"/>
          </w:divBdr>
          <w:divsChild>
            <w:div w:id="26111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1233249">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27407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2979320">
      <w:bodyDiv w:val="1"/>
      <w:marLeft w:val="0"/>
      <w:marRight w:val="0"/>
      <w:marTop w:val="0"/>
      <w:marBottom w:val="0"/>
      <w:divBdr>
        <w:top w:val="none" w:sz="0" w:space="0" w:color="auto"/>
        <w:left w:val="none" w:sz="0" w:space="0" w:color="auto"/>
        <w:bottom w:val="none" w:sz="0" w:space="0" w:color="auto"/>
        <w:right w:val="none" w:sz="0" w:space="0" w:color="auto"/>
      </w:divBdr>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27572011">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2620613">
      <w:bodyDiv w:val="1"/>
      <w:marLeft w:val="0"/>
      <w:marRight w:val="0"/>
      <w:marTop w:val="0"/>
      <w:marBottom w:val="0"/>
      <w:divBdr>
        <w:top w:val="none" w:sz="0" w:space="0" w:color="auto"/>
        <w:left w:val="none" w:sz="0" w:space="0" w:color="auto"/>
        <w:bottom w:val="none" w:sz="0" w:space="0" w:color="auto"/>
        <w:right w:val="none" w:sz="0" w:space="0" w:color="auto"/>
      </w:divBdr>
    </w:div>
    <w:div w:id="534196643">
      <w:bodyDiv w:val="1"/>
      <w:marLeft w:val="0"/>
      <w:marRight w:val="0"/>
      <w:marTop w:val="0"/>
      <w:marBottom w:val="0"/>
      <w:divBdr>
        <w:top w:val="none" w:sz="0" w:space="0" w:color="auto"/>
        <w:left w:val="none" w:sz="0" w:space="0" w:color="auto"/>
        <w:bottom w:val="none" w:sz="0" w:space="0" w:color="auto"/>
        <w:right w:val="none" w:sz="0" w:space="0" w:color="auto"/>
      </w:divBdr>
    </w:div>
    <w:div w:id="534656533">
      <w:bodyDiv w:val="1"/>
      <w:marLeft w:val="1134"/>
      <w:marRight w:val="1803"/>
      <w:marTop w:val="720"/>
      <w:marBottom w:val="72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1284180">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75943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000595">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4586323">
      <w:bodyDiv w:val="1"/>
      <w:marLeft w:val="0"/>
      <w:marRight w:val="0"/>
      <w:marTop w:val="0"/>
      <w:marBottom w:val="0"/>
      <w:divBdr>
        <w:top w:val="none" w:sz="0" w:space="0" w:color="auto"/>
        <w:left w:val="none" w:sz="0" w:space="0" w:color="auto"/>
        <w:bottom w:val="none" w:sz="0" w:space="0" w:color="auto"/>
        <w:right w:val="none" w:sz="0" w:space="0" w:color="auto"/>
      </w:divBdr>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2327361">
      <w:bodyDiv w:val="1"/>
      <w:marLeft w:val="0"/>
      <w:marRight w:val="0"/>
      <w:marTop w:val="0"/>
      <w:marBottom w:val="0"/>
      <w:divBdr>
        <w:top w:val="none" w:sz="0" w:space="0" w:color="auto"/>
        <w:left w:val="none" w:sz="0" w:space="0" w:color="auto"/>
        <w:bottom w:val="none" w:sz="0" w:space="0" w:color="auto"/>
        <w:right w:val="none" w:sz="0" w:space="0" w:color="auto"/>
      </w:divBdr>
      <w:divsChild>
        <w:div w:id="1381245518">
          <w:marLeft w:val="0"/>
          <w:marRight w:val="0"/>
          <w:marTop w:val="0"/>
          <w:marBottom w:val="0"/>
          <w:divBdr>
            <w:top w:val="none" w:sz="0" w:space="0" w:color="auto"/>
            <w:left w:val="none" w:sz="0" w:space="0" w:color="auto"/>
            <w:bottom w:val="none" w:sz="0" w:space="0" w:color="auto"/>
            <w:right w:val="none" w:sz="0" w:space="0" w:color="auto"/>
          </w:divBdr>
          <w:divsChild>
            <w:div w:id="600331796">
              <w:marLeft w:val="0"/>
              <w:marRight w:val="0"/>
              <w:marTop w:val="0"/>
              <w:marBottom w:val="0"/>
              <w:divBdr>
                <w:top w:val="none" w:sz="0" w:space="0" w:color="auto"/>
                <w:left w:val="none" w:sz="0" w:space="0" w:color="auto"/>
                <w:bottom w:val="none" w:sz="0" w:space="0" w:color="auto"/>
                <w:right w:val="none" w:sz="0" w:space="0" w:color="auto"/>
              </w:divBdr>
              <w:divsChild>
                <w:div w:id="76438238">
                  <w:marLeft w:val="0"/>
                  <w:marRight w:val="0"/>
                  <w:marTop w:val="0"/>
                  <w:marBottom w:val="0"/>
                  <w:divBdr>
                    <w:top w:val="none" w:sz="0" w:space="0" w:color="auto"/>
                    <w:left w:val="none" w:sz="0" w:space="0" w:color="auto"/>
                    <w:bottom w:val="none" w:sz="0" w:space="0" w:color="auto"/>
                    <w:right w:val="none" w:sz="0" w:space="0" w:color="auto"/>
                  </w:divBdr>
                  <w:divsChild>
                    <w:div w:id="1290284943">
                      <w:marLeft w:val="0"/>
                      <w:marRight w:val="0"/>
                      <w:marTop w:val="0"/>
                      <w:marBottom w:val="0"/>
                      <w:divBdr>
                        <w:top w:val="none" w:sz="0" w:space="0" w:color="auto"/>
                        <w:left w:val="none" w:sz="0" w:space="0" w:color="auto"/>
                        <w:bottom w:val="none" w:sz="0" w:space="0" w:color="auto"/>
                        <w:right w:val="none" w:sz="0" w:space="0" w:color="auto"/>
                      </w:divBdr>
                      <w:divsChild>
                        <w:div w:id="1537698438">
                          <w:marLeft w:val="0"/>
                          <w:marRight w:val="0"/>
                          <w:marTop w:val="0"/>
                          <w:marBottom w:val="0"/>
                          <w:divBdr>
                            <w:top w:val="none" w:sz="0" w:space="0" w:color="auto"/>
                            <w:left w:val="none" w:sz="0" w:space="0" w:color="auto"/>
                            <w:bottom w:val="none" w:sz="0" w:space="0" w:color="auto"/>
                            <w:right w:val="none" w:sz="0" w:space="0" w:color="auto"/>
                          </w:divBdr>
                          <w:divsChild>
                            <w:div w:id="54895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4359344">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283366">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39191760">
      <w:bodyDiv w:val="1"/>
      <w:marLeft w:val="0"/>
      <w:marRight w:val="0"/>
      <w:marTop w:val="0"/>
      <w:marBottom w:val="0"/>
      <w:divBdr>
        <w:top w:val="none" w:sz="0" w:space="0" w:color="auto"/>
        <w:left w:val="none" w:sz="0" w:space="0" w:color="auto"/>
        <w:bottom w:val="none" w:sz="0" w:space="0" w:color="auto"/>
        <w:right w:val="none" w:sz="0" w:space="0" w:color="auto"/>
      </w:divBdr>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586473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2146877">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0939855">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305551">
      <w:bodyDiv w:val="1"/>
      <w:marLeft w:val="0"/>
      <w:marRight w:val="0"/>
      <w:marTop w:val="0"/>
      <w:marBottom w:val="0"/>
      <w:divBdr>
        <w:top w:val="none" w:sz="0" w:space="0" w:color="auto"/>
        <w:left w:val="none" w:sz="0" w:space="0" w:color="auto"/>
        <w:bottom w:val="none" w:sz="0" w:space="0" w:color="auto"/>
        <w:right w:val="none" w:sz="0" w:space="0" w:color="auto"/>
      </w:divBdr>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5548755">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180316">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483549">
      <w:bodyDiv w:val="1"/>
      <w:marLeft w:val="0"/>
      <w:marRight w:val="0"/>
      <w:marTop w:val="0"/>
      <w:marBottom w:val="0"/>
      <w:divBdr>
        <w:top w:val="none" w:sz="0" w:space="0" w:color="auto"/>
        <w:left w:val="none" w:sz="0" w:space="0" w:color="auto"/>
        <w:bottom w:val="none" w:sz="0" w:space="0" w:color="auto"/>
        <w:right w:val="none" w:sz="0" w:space="0" w:color="auto"/>
      </w:divBdr>
      <w:divsChild>
        <w:div w:id="504249436">
          <w:marLeft w:val="0"/>
          <w:marRight w:val="0"/>
          <w:marTop w:val="0"/>
          <w:marBottom w:val="0"/>
          <w:divBdr>
            <w:top w:val="none" w:sz="0" w:space="0" w:color="auto"/>
            <w:left w:val="none" w:sz="0" w:space="0" w:color="auto"/>
            <w:bottom w:val="none" w:sz="0" w:space="0" w:color="auto"/>
            <w:right w:val="none" w:sz="0" w:space="0" w:color="auto"/>
          </w:divBdr>
          <w:divsChild>
            <w:div w:id="66678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2458287">
      <w:bodyDiv w:val="1"/>
      <w:marLeft w:val="0"/>
      <w:marRight w:val="0"/>
      <w:marTop w:val="0"/>
      <w:marBottom w:val="0"/>
      <w:divBdr>
        <w:top w:val="none" w:sz="0" w:space="0" w:color="auto"/>
        <w:left w:val="none" w:sz="0" w:space="0" w:color="auto"/>
        <w:bottom w:val="none" w:sz="0" w:space="0" w:color="auto"/>
        <w:right w:val="none" w:sz="0" w:space="0" w:color="auto"/>
      </w:divBdr>
    </w:div>
    <w:div w:id="76626872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1342543">
      <w:bodyDiv w:val="1"/>
      <w:marLeft w:val="0"/>
      <w:marRight w:val="0"/>
      <w:marTop w:val="0"/>
      <w:marBottom w:val="0"/>
      <w:divBdr>
        <w:top w:val="none" w:sz="0" w:space="0" w:color="auto"/>
        <w:left w:val="none" w:sz="0" w:space="0" w:color="auto"/>
        <w:bottom w:val="none" w:sz="0" w:space="0" w:color="auto"/>
        <w:right w:val="none" w:sz="0" w:space="0" w:color="auto"/>
      </w:divBdr>
    </w:div>
    <w:div w:id="782581497">
      <w:bodyDiv w:val="1"/>
      <w:marLeft w:val="0"/>
      <w:marRight w:val="0"/>
      <w:marTop w:val="0"/>
      <w:marBottom w:val="0"/>
      <w:divBdr>
        <w:top w:val="none" w:sz="0" w:space="0" w:color="auto"/>
        <w:left w:val="none" w:sz="0" w:space="0" w:color="auto"/>
        <w:bottom w:val="none" w:sz="0" w:space="0" w:color="auto"/>
        <w:right w:val="none" w:sz="0" w:space="0" w:color="auto"/>
      </w:divBdr>
      <w:divsChild>
        <w:div w:id="374239211">
          <w:marLeft w:val="0"/>
          <w:marRight w:val="0"/>
          <w:marTop w:val="0"/>
          <w:marBottom w:val="0"/>
          <w:divBdr>
            <w:top w:val="none" w:sz="0" w:space="0" w:color="auto"/>
            <w:left w:val="none" w:sz="0" w:space="0" w:color="auto"/>
            <w:bottom w:val="none" w:sz="0" w:space="0" w:color="auto"/>
            <w:right w:val="none" w:sz="0" w:space="0" w:color="auto"/>
          </w:divBdr>
          <w:divsChild>
            <w:div w:id="1520704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906446">
      <w:bodyDiv w:val="1"/>
      <w:marLeft w:val="0"/>
      <w:marRight w:val="0"/>
      <w:marTop w:val="0"/>
      <w:marBottom w:val="0"/>
      <w:divBdr>
        <w:top w:val="none" w:sz="0" w:space="0" w:color="auto"/>
        <w:left w:val="none" w:sz="0" w:space="0" w:color="auto"/>
        <w:bottom w:val="none" w:sz="0" w:space="0" w:color="auto"/>
        <w:right w:val="none" w:sz="0" w:space="0" w:color="auto"/>
      </w:divBdr>
      <w:divsChild>
        <w:div w:id="1534415082">
          <w:marLeft w:val="0"/>
          <w:marRight w:val="0"/>
          <w:marTop w:val="0"/>
          <w:marBottom w:val="0"/>
          <w:divBdr>
            <w:top w:val="none" w:sz="0" w:space="0" w:color="auto"/>
            <w:left w:val="none" w:sz="0" w:space="0" w:color="auto"/>
            <w:bottom w:val="none" w:sz="0" w:space="0" w:color="auto"/>
            <w:right w:val="none" w:sz="0" w:space="0" w:color="auto"/>
          </w:divBdr>
          <w:divsChild>
            <w:div w:id="143585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319843">
      <w:bodyDiv w:val="1"/>
      <w:marLeft w:val="0"/>
      <w:marRight w:val="0"/>
      <w:marTop w:val="0"/>
      <w:marBottom w:val="0"/>
      <w:divBdr>
        <w:top w:val="none" w:sz="0" w:space="0" w:color="auto"/>
        <w:left w:val="none" w:sz="0" w:space="0" w:color="auto"/>
        <w:bottom w:val="none" w:sz="0" w:space="0" w:color="auto"/>
        <w:right w:val="none" w:sz="0" w:space="0" w:color="auto"/>
      </w:divBdr>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19151739">
      <w:bodyDiv w:val="1"/>
      <w:marLeft w:val="0"/>
      <w:marRight w:val="0"/>
      <w:marTop w:val="0"/>
      <w:marBottom w:val="0"/>
      <w:divBdr>
        <w:top w:val="none" w:sz="0" w:space="0" w:color="auto"/>
        <w:left w:val="none" w:sz="0" w:space="0" w:color="auto"/>
        <w:bottom w:val="none" w:sz="0" w:space="0" w:color="auto"/>
        <w:right w:val="none" w:sz="0" w:space="0" w:color="auto"/>
      </w:divBdr>
      <w:divsChild>
        <w:div w:id="1943217996">
          <w:marLeft w:val="0"/>
          <w:marRight w:val="0"/>
          <w:marTop w:val="0"/>
          <w:marBottom w:val="0"/>
          <w:divBdr>
            <w:top w:val="none" w:sz="0" w:space="0" w:color="auto"/>
            <w:left w:val="none" w:sz="0" w:space="0" w:color="auto"/>
            <w:bottom w:val="none" w:sz="0" w:space="0" w:color="auto"/>
            <w:right w:val="none" w:sz="0" w:space="0" w:color="auto"/>
          </w:divBdr>
        </w:div>
      </w:divsChild>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14896">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646203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4922522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57350726">
      <w:bodyDiv w:val="1"/>
      <w:marLeft w:val="0"/>
      <w:marRight w:val="0"/>
      <w:marTop w:val="0"/>
      <w:marBottom w:val="0"/>
      <w:divBdr>
        <w:top w:val="none" w:sz="0" w:space="0" w:color="auto"/>
        <w:left w:val="none" w:sz="0" w:space="0" w:color="auto"/>
        <w:bottom w:val="none" w:sz="0" w:space="0" w:color="auto"/>
        <w:right w:val="none" w:sz="0" w:space="0" w:color="auto"/>
      </w:divBdr>
    </w:div>
    <w:div w:id="859125021">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69996237">
      <w:bodyDiv w:val="1"/>
      <w:marLeft w:val="0"/>
      <w:marRight w:val="0"/>
      <w:marTop w:val="0"/>
      <w:marBottom w:val="0"/>
      <w:divBdr>
        <w:top w:val="none" w:sz="0" w:space="0" w:color="auto"/>
        <w:left w:val="none" w:sz="0" w:space="0" w:color="auto"/>
        <w:bottom w:val="none" w:sz="0" w:space="0" w:color="auto"/>
        <w:right w:val="none" w:sz="0" w:space="0" w:color="auto"/>
      </w:divBdr>
    </w:div>
    <w:div w:id="871381488">
      <w:bodyDiv w:val="1"/>
      <w:marLeft w:val="0"/>
      <w:marRight w:val="0"/>
      <w:marTop w:val="0"/>
      <w:marBottom w:val="0"/>
      <w:divBdr>
        <w:top w:val="none" w:sz="0" w:space="0" w:color="auto"/>
        <w:left w:val="none" w:sz="0" w:space="0" w:color="auto"/>
        <w:bottom w:val="none" w:sz="0" w:space="0" w:color="auto"/>
        <w:right w:val="none" w:sz="0" w:space="0" w:color="auto"/>
      </w:divBdr>
      <w:divsChild>
        <w:div w:id="1317756295">
          <w:marLeft w:val="0"/>
          <w:marRight w:val="0"/>
          <w:marTop w:val="0"/>
          <w:marBottom w:val="0"/>
          <w:divBdr>
            <w:top w:val="none" w:sz="0" w:space="0" w:color="auto"/>
            <w:left w:val="none" w:sz="0" w:space="0" w:color="auto"/>
            <w:bottom w:val="none" w:sz="0" w:space="0" w:color="auto"/>
            <w:right w:val="none" w:sz="0" w:space="0" w:color="auto"/>
          </w:divBdr>
        </w:div>
      </w:divsChild>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394509">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06002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5914323">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223700">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031532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2202715">
      <w:bodyDiv w:val="1"/>
      <w:marLeft w:val="0"/>
      <w:marRight w:val="0"/>
      <w:marTop w:val="0"/>
      <w:marBottom w:val="0"/>
      <w:divBdr>
        <w:top w:val="none" w:sz="0" w:space="0" w:color="auto"/>
        <w:left w:val="none" w:sz="0" w:space="0" w:color="auto"/>
        <w:bottom w:val="none" w:sz="0" w:space="0" w:color="auto"/>
        <w:right w:val="none" w:sz="0" w:space="0" w:color="auto"/>
      </w:divBdr>
      <w:divsChild>
        <w:div w:id="1145506858">
          <w:marLeft w:val="0"/>
          <w:marRight w:val="0"/>
          <w:marTop w:val="0"/>
          <w:marBottom w:val="0"/>
          <w:divBdr>
            <w:top w:val="none" w:sz="0" w:space="0" w:color="auto"/>
            <w:left w:val="none" w:sz="0" w:space="0" w:color="auto"/>
            <w:bottom w:val="none" w:sz="0" w:space="0" w:color="auto"/>
            <w:right w:val="none" w:sz="0" w:space="0" w:color="auto"/>
          </w:divBdr>
        </w:div>
      </w:divsChild>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1185382">
      <w:bodyDiv w:val="1"/>
      <w:marLeft w:val="0"/>
      <w:marRight w:val="0"/>
      <w:marTop w:val="0"/>
      <w:marBottom w:val="0"/>
      <w:divBdr>
        <w:top w:val="none" w:sz="0" w:space="0" w:color="auto"/>
        <w:left w:val="none" w:sz="0" w:space="0" w:color="auto"/>
        <w:bottom w:val="none" w:sz="0" w:space="0" w:color="auto"/>
        <w:right w:val="none" w:sz="0" w:space="0" w:color="auto"/>
      </w:divBdr>
    </w:div>
    <w:div w:id="921794332">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2565999">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190587">
      <w:bodyDiv w:val="1"/>
      <w:marLeft w:val="0"/>
      <w:marRight w:val="0"/>
      <w:marTop w:val="0"/>
      <w:marBottom w:val="0"/>
      <w:divBdr>
        <w:top w:val="none" w:sz="0" w:space="0" w:color="auto"/>
        <w:left w:val="none" w:sz="0" w:space="0" w:color="auto"/>
        <w:bottom w:val="none" w:sz="0" w:space="0" w:color="auto"/>
        <w:right w:val="none" w:sz="0" w:space="0" w:color="auto"/>
      </w:divBdr>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2736198">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5742805">
      <w:bodyDiv w:val="1"/>
      <w:marLeft w:val="0"/>
      <w:marRight w:val="0"/>
      <w:marTop w:val="0"/>
      <w:marBottom w:val="0"/>
      <w:divBdr>
        <w:top w:val="none" w:sz="0" w:space="0" w:color="auto"/>
        <w:left w:val="none" w:sz="0" w:space="0" w:color="auto"/>
        <w:bottom w:val="none" w:sz="0" w:space="0" w:color="auto"/>
        <w:right w:val="none" w:sz="0" w:space="0" w:color="auto"/>
      </w:divBdr>
      <w:divsChild>
        <w:div w:id="955796547">
          <w:marLeft w:val="0"/>
          <w:marRight w:val="0"/>
          <w:marTop w:val="0"/>
          <w:marBottom w:val="0"/>
          <w:divBdr>
            <w:top w:val="none" w:sz="0" w:space="0" w:color="auto"/>
            <w:left w:val="none" w:sz="0" w:space="0" w:color="auto"/>
            <w:bottom w:val="none" w:sz="0" w:space="0" w:color="auto"/>
            <w:right w:val="none" w:sz="0" w:space="0" w:color="auto"/>
          </w:divBdr>
          <w:divsChild>
            <w:div w:id="1997370951">
              <w:marLeft w:val="0"/>
              <w:marRight w:val="0"/>
              <w:marTop w:val="0"/>
              <w:marBottom w:val="0"/>
              <w:divBdr>
                <w:top w:val="none" w:sz="0" w:space="0" w:color="auto"/>
                <w:left w:val="none" w:sz="0" w:space="0" w:color="auto"/>
                <w:bottom w:val="none" w:sz="0" w:space="0" w:color="auto"/>
                <w:right w:val="none" w:sz="0" w:space="0" w:color="auto"/>
              </w:divBdr>
              <w:divsChild>
                <w:div w:id="118131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5859288">
      <w:bodyDiv w:val="1"/>
      <w:marLeft w:val="0"/>
      <w:marRight w:val="0"/>
      <w:marTop w:val="0"/>
      <w:marBottom w:val="0"/>
      <w:divBdr>
        <w:top w:val="none" w:sz="0" w:space="0" w:color="auto"/>
        <w:left w:val="none" w:sz="0" w:space="0" w:color="auto"/>
        <w:bottom w:val="none" w:sz="0" w:space="0" w:color="auto"/>
        <w:right w:val="none" w:sz="0" w:space="0" w:color="auto"/>
      </w:divBdr>
      <w:divsChild>
        <w:div w:id="622080438">
          <w:marLeft w:val="0"/>
          <w:marRight w:val="0"/>
          <w:marTop w:val="0"/>
          <w:marBottom w:val="0"/>
          <w:divBdr>
            <w:top w:val="none" w:sz="0" w:space="0" w:color="auto"/>
            <w:left w:val="none" w:sz="0" w:space="0" w:color="auto"/>
            <w:bottom w:val="none" w:sz="0" w:space="0" w:color="auto"/>
            <w:right w:val="none" w:sz="0" w:space="0" w:color="auto"/>
          </w:divBdr>
          <w:divsChild>
            <w:div w:id="2080904911">
              <w:marLeft w:val="0"/>
              <w:marRight w:val="0"/>
              <w:marTop w:val="0"/>
              <w:marBottom w:val="0"/>
              <w:divBdr>
                <w:top w:val="none" w:sz="0" w:space="0" w:color="auto"/>
                <w:left w:val="none" w:sz="0" w:space="0" w:color="auto"/>
                <w:bottom w:val="none" w:sz="0" w:space="0" w:color="auto"/>
                <w:right w:val="none" w:sz="0" w:space="0" w:color="auto"/>
              </w:divBdr>
            </w:div>
          </w:divsChild>
        </w:div>
        <w:div w:id="514346944">
          <w:marLeft w:val="0"/>
          <w:marRight w:val="0"/>
          <w:marTop w:val="0"/>
          <w:marBottom w:val="0"/>
          <w:divBdr>
            <w:top w:val="single" w:sz="4" w:space="1" w:color="000000"/>
            <w:left w:val="single" w:sz="4" w:space="4" w:color="000000"/>
            <w:bottom w:val="single" w:sz="4" w:space="1" w:color="000000"/>
            <w:right w:val="single" w:sz="4" w:space="4" w:color="000000"/>
          </w:divBdr>
        </w:div>
        <w:div w:id="670371678">
          <w:marLeft w:val="0"/>
          <w:marRight w:val="0"/>
          <w:marTop w:val="0"/>
          <w:marBottom w:val="0"/>
          <w:divBdr>
            <w:top w:val="single" w:sz="4" w:space="1" w:color="000000"/>
            <w:left w:val="single" w:sz="4" w:space="4" w:color="000000"/>
            <w:bottom w:val="single" w:sz="4" w:space="1" w:color="000000"/>
            <w:right w:val="single" w:sz="4" w:space="4" w:color="000000"/>
          </w:divBdr>
        </w:div>
        <w:div w:id="544954201">
          <w:marLeft w:val="0"/>
          <w:marRight w:val="0"/>
          <w:marTop w:val="0"/>
          <w:marBottom w:val="0"/>
          <w:divBdr>
            <w:top w:val="none" w:sz="0" w:space="0" w:color="auto"/>
            <w:left w:val="none" w:sz="0" w:space="0" w:color="auto"/>
            <w:bottom w:val="none" w:sz="0" w:space="0" w:color="auto"/>
            <w:right w:val="none" w:sz="0" w:space="0" w:color="auto"/>
          </w:divBdr>
        </w:div>
        <w:div w:id="20011810">
          <w:marLeft w:val="0"/>
          <w:marRight w:val="0"/>
          <w:marTop w:val="0"/>
          <w:marBottom w:val="0"/>
          <w:divBdr>
            <w:top w:val="none" w:sz="0" w:space="0" w:color="auto"/>
            <w:left w:val="none" w:sz="0" w:space="0" w:color="auto"/>
            <w:bottom w:val="none" w:sz="0" w:space="0" w:color="auto"/>
            <w:right w:val="none" w:sz="0" w:space="0" w:color="auto"/>
          </w:divBdr>
        </w:div>
      </w:divsChild>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295283">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8698339">
      <w:bodyDiv w:val="1"/>
      <w:marLeft w:val="0"/>
      <w:marRight w:val="0"/>
      <w:marTop w:val="0"/>
      <w:marBottom w:val="0"/>
      <w:divBdr>
        <w:top w:val="none" w:sz="0" w:space="0" w:color="auto"/>
        <w:left w:val="none" w:sz="0" w:space="0" w:color="auto"/>
        <w:bottom w:val="none" w:sz="0" w:space="0" w:color="auto"/>
        <w:right w:val="none" w:sz="0" w:space="0" w:color="auto"/>
      </w:divBdr>
      <w:divsChild>
        <w:div w:id="1765418575">
          <w:marLeft w:val="0"/>
          <w:marRight w:val="0"/>
          <w:marTop w:val="0"/>
          <w:marBottom w:val="0"/>
          <w:divBdr>
            <w:top w:val="none" w:sz="0" w:space="0" w:color="auto"/>
            <w:left w:val="none" w:sz="0" w:space="0" w:color="auto"/>
            <w:bottom w:val="none" w:sz="0" w:space="0" w:color="auto"/>
            <w:right w:val="none" w:sz="0" w:space="0" w:color="auto"/>
          </w:divBdr>
          <w:divsChild>
            <w:div w:id="646403464">
              <w:marLeft w:val="0"/>
              <w:marRight w:val="0"/>
              <w:marTop w:val="0"/>
              <w:marBottom w:val="0"/>
              <w:divBdr>
                <w:top w:val="none" w:sz="0" w:space="0" w:color="auto"/>
                <w:left w:val="none" w:sz="0" w:space="0" w:color="auto"/>
                <w:bottom w:val="none" w:sz="0" w:space="0" w:color="auto"/>
                <w:right w:val="none" w:sz="0" w:space="0" w:color="auto"/>
              </w:divBdr>
              <w:divsChild>
                <w:div w:id="1205482163">
                  <w:marLeft w:val="0"/>
                  <w:marRight w:val="0"/>
                  <w:marTop w:val="0"/>
                  <w:marBottom w:val="0"/>
                  <w:divBdr>
                    <w:top w:val="none" w:sz="0" w:space="0" w:color="auto"/>
                    <w:left w:val="none" w:sz="0" w:space="0" w:color="auto"/>
                    <w:bottom w:val="none" w:sz="0" w:space="0" w:color="auto"/>
                    <w:right w:val="none" w:sz="0" w:space="0" w:color="auto"/>
                  </w:divBdr>
                  <w:divsChild>
                    <w:div w:id="8500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4281583">
      <w:bodyDiv w:val="1"/>
      <w:marLeft w:val="0"/>
      <w:marRight w:val="0"/>
      <w:marTop w:val="0"/>
      <w:marBottom w:val="0"/>
      <w:divBdr>
        <w:top w:val="none" w:sz="0" w:space="0" w:color="auto"/>
        <w:left w:val="none" w:sz="0" w:space="0" w:color="auto"/>
        <w:bottom w:val="none" w:sz="0" w:space="0" w:color="auto"/>
        <w:right w:val="none" w:sz="0" w:space="0" w:color="auto"/>
      </w:divBdr>
    </w:div>
    <w:div w:id="1025061458">
      <w:bodyDiv w:val="1"/>
      <w:marLeft w:val="0"/>
      <w:marRight w:val="0"/>
      <w:marTop w:val="0"/>
      <w:marBottom w:val="0"/>
      <w:divBdr>
        <w:top w:val="none" w:sz="0" w:space="0" w:color="auto"/>
        <w:left w:val="none" w:sz="0" w:space="0" w:color="auto"/>
        <w:bottom w:val="none" w:sz="0" w:space="0" w:color="auto"/>
        <w:right w:val="none" w:sz="0" w:space="0" w:color="auto"/>
      </w:divBdr>
    </w:div>
    <w:div w:id="1026062510">
      <w:bodyDiv w:val="1"/>
      <w:marLeft w:val="0"/>
      <w:marRight w:val="0"/>
      <w:marTop w:val="0"/>
      <w:marBottom w:val="0"/>
      <w:divBdr>
        <w:top w:val="none" w:sz="0" w:space="0" w:color="auto"/>
        <w:left w:val="none" w:sz="0" w:space="0" w:color="auto"/>
        <w:bottom w:val="none" w:sz="0" w:space="0" w:color="auto"/>
        <w:right w:val="none" w:sz="0" w:space="0" w:color="auto"/>
      </w:divBdr>
      <w:divsChild>
        <w:div w:id="1580479152">
          <w:marLeft w:val="0"/>
          <w:marRight w:val="0"/>
          <w:marTop w:val="0"/>
          <w:marBottom w:val="0"/>
          <w:divBdr>
            <w:top w:val="single" w:sz="4" w:space="1" w:color="auto"/>
            <w:left w:val="single" w:sz="4" w:space="4" w:color="auto"/>
            <w:bottom w:val="single" w:sz="4" w:space="1" w:color="auto"/>
            <w:right w:val="single" w:sz="4" w:space="4" w:color="auto"/>
          </w:divBdr>
        </w:div>
        <w:div w:id="528567866">
          <w:marLeft w:val="0"/>
          <w:marRight w:val="0"/>
          <w:marTop w:val="0"/>
          <w:marBottom w:val="0"/>
          <w:divBdr>
            <w:top w:val="single" w:sz="4" w:space="1" w:color="auto"/>
            <w:left w:val="single" w:sz="4" w:space="4" w:color="auto"/>
            <w:bottom w:val="single" w:sz="4" w:space="1" w:color="auto"/>
            <w:right w:val="single" w:sz="4" w:space="4" w:color="auto"/>
          </w:divBdr>
        </w:div>
        <w:div w:id="1080253673">
          <w:marLeft w:val="0"/>
          <w:marRight w:val="0"/>
          <w:marTop w:val="0"/>
          <w:marBottom w:val="0"/>
          <w:divBdr>
            <w:top w:val="none" w:sz="0" w:space="0" w:color="auto"/>
            <w:left w:val="none" w:sz="0" w:space="0" w:color="auto"/>
            <w:bottom w:val="none" w:sz="0" w:space="0" w:color="auto"/>
            <w:right w:val="none" w:sz="0" w:space="0" w:color="auto"/>
          </w:divBdr>
          <w:divsChild>
            <w:div w:id="769662800">
              <w:marLeft w:val="0"/>
              <w:marRight w:val="0"/>
              <w:marTop w:val="0"/>
              <w:marBottom w:val="0"/>
              <w:divBdr>
                <w:top w:val="none" w:sz="0" w:space="0" w:color="auto"/>
                <w:left w:val="none" w:sz="0" w:space="0" w:color="auto"/>
                <w:bottom w:val="none" w:sz="0" w:space="0" w:color="auto"/>
                <w:right w:val="none" w:sz="0" w:space="0" w:color="auto"/>
              </w:divBdr>
            </w:div>
          </w:divsChild>
        </w:div>
        <w:div w:id="481511368">
          <w:marLeft w:val="0"/>
          <w:marRight w:val="0"/>
          <w:marTop w:val="0"/>
          <w:marBottom w:val="0"/>
          <w:divBdr>
            <w:top w:val="none" w:sz="0" w:space="0" w:color="auto"/>
            <w:left w:val="none" w:sz="0" w:space="0" w:color="auto"/>
            <w:bottom w:val="none" w:sz="0" w:space="0" w:color="auto"/>
            <w:right w:val="none" w:sz="0" w:space="0" w:color="auto"/>
          </w:divBdr>
          <w:divsChild>
            <w:div w:id="1922182061">
              <w:marLeft w:val="0"/>
              <w:marRight w:val="0"/>
              <w:marTop w:val="0"/>
              <w:marBottom w:val="0"/>
              <w:divBdr>
                <w:top w:val="none" w:sz="0" w:space="0" w:color="auto"/>
                <w:left w:val="none" w:sz="0" w:space="0" w:color="auto"/>
                <w:bottom w:val="none" w:sz="0" w:space="0" w:color="auto"/>
                <w:right w:val="none" w:sz="0" w:space="0" w:color="auto"/>
              </w:divBdr>
            </w:div>
          </w:divsChild>
        </w:div>
        <w:div w:id="1084574517">
          <w:marLeft w:val="0"/>
          <w:marRight w:val="0"/>
          <w:marTop w:val="0"/>
          <w:marBottom w:val="0"/>
          <w:divBdr>
            <w:top w:val="none" w:sz="0" w:space="0" w:color="auto"/>
            <w:left w:val="none" w:sz="0" w:space="0" w:color="auto"/>
            <w:bottom w:val="none" w:sz="0" w:space="0" w:color="auto"/>
            <w:right w:val="none" w:sz="0" w:space="0" w:color="auto"/>
          </w:divBdr>
          <w:divsChild>
            <w:div w:id="1392919078">
              <w:marLeft w:val="0"/>
              <w:marRight w:val="0"/>
              <w:marTop w:val="0"/>
              <w:marBottom w:val="0"/>
              <w:divBdr>
                <w:top w:val="none" w:sz="0" w:space="0" w:color="auto"/>
                <w:left w:val="none" w:sz="0" w:space="0" w:color="auto"/>
                <w:bottom w:val="none" w:sz="0" w:space="0" w:color="auto"/>
                <w:right w:val="none" w:sz="0" w:space="0" w:color="auto"/>
              </w:divBdr>
              <w:divsChild>
                <w:div w:id="46030760">
                  <w:marLeft w:val="0"/>
                  <w:marRight w:val="0"/>
                  <w:marTop w:val="0"/>
                  <w:marBottom w:val="0"/>
                  <w:divBdr>
                    <w:top w:val="none" w:sz="0" w:space="0" w:color="auto"/>
                    <w:left w:val="none" w:sz="0" w:space="0" w:color="auto"/>
                    <w:bottom w:val="none" w:sz="0" w:space="0" w:color="auto"/>
                    <w:right w:val="none" w:sz="0" w:space="0" w:color="auto"/>
                  </w:divBdr>
                  <w:divsChild>
                    <w:div w:id="1880048094">
                      <w:marLeft w:val="0"/>
                      <w:marRight w:val="0"/>
                      <w:marTop w:val="0"/>
                      <w:marBottom w:val="0"/>
                      <w:divBdr>
                        <w:top w:val="none" w:sz="0" w:space="0" w:color="auto"/>
                        <w:left w:val="none" w:sz="0" w:space="0" w:color="auto"/>
                        <w:bottom w:val="none" w:sz="0" w:space="0" w:color="auto"/>
                        <w:right w:val="none" w:sz="0" w:space="0" w:color="auto"/>
                      </w:divBdr>
                      <w:divsChild>
                        <w:div w:id="1351030092">
                          <w:marLeft w:val="0"/>
                          <w:marRight w:val="0"/>
                          <w:marTop w:val="0"/>
                          <w:marBottom w:val="0"/>
                          <w:divBdr>
                            <w:top w:val="none" w:sz="0" w:space="0" w:color="auto"/>
                            <w:left w:val="none" w:sz="0" w:space="0" w:color="auto"/>
                            <w:bottom w:val="none" w:sz="0" w:space="0" w:color="auto"/>
                            <w:right w:val="none" w:sz="0" w:space="0" w:color="auto"/>
                          </w:divBdr>
                        </w:div>
                        <w:div w:id="59690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0029980">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47728866">
      <w:bodyDiv w:val="1"/>
      <w:marLeft w:val="0"/>
      <w:marRight w:val="0"/>
      <w:marTop w:val="0"/>
      <w:marBottom w:val="0"/>
      <w:divBdr>
        <w:top w:val="none" w:sz="0" w:space="0" w:color="auto"/>
        <w:left w:val="none" w:sz="0" w:space="0" w:color="auto"/>
        <w:bottom w:val="none" w:sz="0" w:space="0" w:color="auto"/>
        <w:right w:val="none" w:sz="0" w:space="0" w:color="auto"/>
      </w:divBdr>
    </w:div>
    <w:div w:id="1049381088">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196786">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0251983">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0643337">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18600447">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3735642">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3864">
      <w:bodyDiv w:val="1"/>
      <w:marLeft w:val="0"/>
      <w:marRight w:val="0"/>
      <w:marTop w:val="0"/>
      <w:marBottom w:val="0"/>
      <w:divBdr>
        <w:top w:val="none" w:sz="0" w:space="0" w:color="auto"/>
        <w:left w:val="none" w:sz="0" w:space="0" w:color="auto"/>
        <w:bottom w:val="none" w:sz="0" w:space="0" w:color="auto"/>
        <w:right w:val="none" w:sz="0" w:space="0" w:color="auto"/>
      </w:divBdr>
      <w:divsChild>
        <w:div w:id="113407346">
          <w:marLeft w:val="0"/>
          <w:marRight w:val="0"/>
          <w:marTop w:val="0"/>
          <w:marBottom w:val="0"/>
          <w:divBdr>
            <w:top w:val="none" w:sz="0" w:space="0" w:color="auto"/>
            <w:left w:val="none" w:sz="0" w:space="0" w:color="auto"/>
            <w:bottom w:val="none" w:sz="0" w:space="0" w:color="auto"/>
            <w:right w:val="none" w:sz="0" w:space="0" w:color="auto"/>
          </w:divBdr>
          <w:divsChild>
            <w:div w:id="83068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056370">
      <w:bodyDiv w:val="1"/>
      <w:marLeft w:val="0"/>
      <w:marRight w:val="0"/>
      <w:marTop w:val="0"/>
      <w:marBottom w:val="0"/>
      <w:divBdr>
        <w:top w:val="none" w:sz="0" w:space="0" w:color="auto"/>
        <w:left w:val="none" w:sz="0" w:space="0" w:color="auto"/>
        <w:bottom w:val="none" w:sz="0" w:space="0" w:color="auto"/>
        <w:right w:val="none" w:sz="0" w:space="0" w:color="auto"/>
      </w:divBdr>
      <w:divsChild>
        <w:div w:id="1735930430">
          <w:marLeft w:val="0"/>
          <w:marRight w:val="0"/>
          <w:marTop w:val="0"/>
          <w:marBottom w:val="0"/>
          <w:divBdr>
            <w:top w:val="none" w:sz="0" w:space="0" w:color="auto"/>
            <w:left w:val="none" w:sz="0" w:space="0" w:color="auto"/>
            <w:bottom w:val="none" w:sz="0" w:space="0" w:color="auto"/>
            <w:right w:val="none" w:sz="0" w:space="0" w:color="auto"/>
          </w:divBdr>
          <w:divsChild>
            <w:div w:id="2014722758">
              <w:marLeft w:val="0"/>
              <w:marRight w:val="0"/>
              <w:marTop w:val="0"/>
              <w:marBottom w:val="0"/>
              <w:divBdr>
                <w:top w:val="none" w:sz="0" w:space="0" w:color="auto"/>
                <w:left w:val="none" w:sz="0" w:space="0" w:color="auto"/>
                <w:bottom w:val="none" w:sz="0" w:space="0" w:color="auto"/>
                <w:right w:val="none" w:sz="0" w:space="0" w:color="auto"/>
              </w:divBdr>
              <w:divsChild>
                <w:div w:id="1342926515">
                  <w:marLeft w:val="0"/>
                  <w:marRight w:val="0"/>
                  <w:marTop w:val="0"/>
                  <w:marBottom w:val="0"/>
                  <w:divBdr>
                    <w:top w:val="none" w:sz="0" w:space="0" w:color="auto"/>
                    <w:left w:val="none" w:sz="0" w:space="0" w:color="auto"/>
                    <w:bottom w:val="none" w:sz="0" w:space="0" w:color="auto"/>
                    <w:right w:val="none" w:sz="0" w:space="0" w:color="auto"/>
                  </w:divBdr>
                  <w:divsChild>
                    <w:div w:id="1539008718">
                      <w:marLeft w:val="0"/>
                      <w:marRight w:val="0"/>
                      <w:marTop w:val="0"/>
                      <w:marBottom w:val="0"/>
                      <w:divBdr>
                        <w:top w:val="none" w:sz="0" w:space="0" w:color="auto"/>
                        <w:left w:val="none" w:sz="0" w:space="0" w:color="auto"/>
                        <w:bottom w:val="none" w:sz="0" w:space="0" w:color="auto"/>
                        <w:right w:val="none" w:sz="0" w:space="0" w:color="auto"/>
                      </w:divBdr>
                      <w:divsChild>
                        <w:div w:id="1798137282">
                          <w:marLeft w:val="0"/>
                          <w:marRight w:val="0"/>
                          <w:marTop w:val="0"/>
                          <w:marBottom w:val="0"/>
                          <w:divBdr>
                            <w:top w:val="none" w:sz="0" w:space="0" w:color="auto"/>
                            <w:left w:val="none" w:sz="0" w:space="0" w:color="auto"/>
                            <w:bottom w:val="none" w:sz="0" w:space="0" w:color="auto"/>
                            <w:right w:val="none" w:sz="0" w:space="0" w:color="auto"/>
                          </w:divBdr>
                          <w:divsChild>
                            <w:div w:id="259946364">
                              <w:marLeft w:val="0"/>
                              <w:marRight w:val="0"/>
                              <w:marTop w:val="0"/>
                              <w:marBottom w:val="0"/>
                              <w:divBdr>
                                <w:top w:val="none" w:sz="0" w:space="0" w:color="auto"/>
                                <w:left w:val="none" w:sz="0" w:space="0" w:color="auto"/>
                                <w:bottom w:val="none" w:sz="0" w:space="0" w:color="auto"/>
                                <w:right w:val="none" w:sz="0" w:space="0" w:color="auto"/>
                              </w:divBdr>
                              <w:divsChild>
                                <w:div w:id="961964433">
                                  <w:marLeft w:val="0"/>
                                  <w:marRight w:val="0"/>
                                  <w:marTop w:val="0"/>
                                  <w:marBottom w:val="0"/>
                                  <w:divBdr>
                                    <w:top w:val="none" w:sz="0" w:space="0" w:color="auto"/>
                                    <w:left w:val="none" w:sz="0" w:space="0" w:color="auto"/>
                                    <w:bottom w:val="none" w:sz="0" w:space="0" w:color="auto"/>
                                    <w:right w:val="none" w:sz="0" w:space="0" w:color="auto"/>
                                  </w:divBdr>
                                  <w:divsChild>
                                    <w:div w:id="1907915005">
                                      <w:marLeft w:val="0"/>
                                      <w:marRight w:val="0"/>
                                      <w:marTop w:val="0"/>
                                      <w:marBottom w:val="0"/>
                                      <w:divBdr>
                                        <w:top w:val="none" w:sz="0" w:space="0" w:color="auto"/>
                                        <w:left w:val="none" w:sz="0" w:space="0" w:color="auto"/>
                                        <w:bottom w:val="none" w:sz="0" w:space="0" w:color="auto"/>
                                        <w:right w:val="none" w:sz="0" w:space="0" w:color="auto"/>
                                      </w:divBdr>
                                      <w:divsChild>
                                        <w:div w:id="1919319152">
                                          <w:marLeft w:val="0"/>
                                          <w:marRight w:val="0"/>
                                          <w:marTop w:val="0"/>
                                          <w:marBottom w:val="0"/>
                                          <w:divBdr>
                                            <w:top w:val="none" w:sz="0" w:space="0" w:color="auto"/>
                                            <w:left w:val="none" w:sz="0" w:space="0" w:color="auto"/>
                                            <w:bottom w:val="none" w:sz="0" w:space="0" w:color="auto"/>
                                            <w:right w:val="none" w:sz="0" w:space="0" w:color="auto"/>
                                          </w:divBdr>
                                          <w:divsChild>
                                            <w:div w:id="567620257">
                                              <w:marLeft w:val="0"/>
                                              <w:marRight w:val="0"/>
                                              <w:marTop w:val="0"/>
                                              <w:marBottom w:val="0"/>
                                              <w:divBdr>
                                                <w:top w:val="none" w:sz="0" w:space="0" w:color="auto"/>
                                                <w:left w:val="none" w:sz="0" w:space="0" w:color="auto"/>
                                                <w:bottom w:val="none" w:sz="0" w:space="0" w:color="auto"/>
                                                <w:right w:val="none" w:sz="0" w:space="0" w:color="auto"/>
                                              </w:divBdr>
                                              <w:divsChild>
                                                <w:div w:id="1471482928">
                                                  <w:marLeft w:val="0"/>
                                                  <w:marRight w:val="0"/>
                                                  <w:marTop w:val="0"/>
                                                  <w:marBottom w:val="0"/>
                                                  <w:divBdr>
                                                    <w:top w:val="none" w:sz="0" w:space="0" w:color="auto"/>
                                                    <w:left w:val="none" w:sz="0" w:space="0" w:color="auto"/>
                                                    <w:bottom w:val="none" w:sz="0" w:space="0" w:color="auto"/>
                                                    <w:right w:val="none" w:sz="0" w:space="0" w:color="auto"/>
                                                  </w:divBdr>
                                                  <w:divsChild>
                                                    <w:div w:id="161875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3229997">
          <w:marLeft w:val="0"/>
          <w:marRight w:val="0"/>
          <w:marTop w:val="0"/>
          <w:marBottom w:val="0"/>
          <w:divBdr>
            <w:top w:val="none" w:sz="0" w:space="0" w:color="auto"/>
            <w:left w:val="none" w:sz="0" w:space="0" w:color="auto"/>
            <w:bottom w:val="none" w:sz="0" w:space="0" w:color="auto"/>
            <w:right w:val="none" w:sz="0" w:space="0" w:color="auto"/>
          </w:divBdr>
          <w:divsChild>
            <w:div w:id="7452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638422">
      <w:bodyDiv w:val="1"/>
      <w:marLeft w:val="0"/>
      <w:marRight w:val="0"/>
      <w:marTop w:val="0"/>
      <w:marBottom w:val="0"/>
      <w:divBdr>
        <w:top w:val="none" w:sz="0" w:space="0" w:color="auto"/>
        <w:left w:val="none" w:sz="0" w:space="0" w:color="auto"/>
        <w:bottom w:val="none" w:sz="0" w:space="0" w:color="auto"/>
        <w:right w:val="none" w:sz="0" w:space="0" w:color="auto"/>
      </w:divBdr>
      <w:divsChild>
        <w:div w:id="111092974">
          <w:marLeft w:val="0"/>
          <w:marRight w:val="0"/>
          <w:marTop w:val="0"/>
          <w:marBottom w:val="0"/>
          <w:divBdr>
            <w:top w:val="none" w:sz="0" w:space="0" w:color="auto"/>
            <w:left w:val="none" w:sz="0" w:space="0" w:color="auto"/>
            <w:bottom w:val="none" w:sz="0" w:space="0" w:color="auto"/>
            <w:right w:val="none" w:sz="0" w:space="0" w:color="auto"/>
          </w:divBdr>
          <w:divsChild>
            <w:div w:id="380978394">
              <w:marLeft w:val="0"/>
              <w:marRight w:val="0"/>
              <w:marTop w:val="0"/>
              <w:marBottom w:val="0"/>
              <w:divBdr>
                <w:top w:val="none" w:sz="0" w:space="0" w:color="auto"/>
                <w:left w:val="none" w:sz="0" w:space="0" w:color="auto"/>
                <w:bottom w:val="none" w:sz="0" w:space="0" w:color="auto"/>
                <w:right w:val="none" w:sz="0" w:space="0" w:color="auto"/>
              </w:divBdr>
              <w:divsChild>
                <w:div w:id="1960602218">
                  <w:marLeft w:val="0"/>
                  <w:marRight w:val="0"/>
                  <w:marTop w:val="0"/>
                  <w:marBottom w:val="0"/>
                  <w:divBdr>
                    <w:top w:val="none" w:sz="0" w:space="0" w:color="auto"/>
                    <w:left w:val="none" w:sz="0" w:space="0" w:color="auto"/>
                    <w:bottom w:val="none" w:sz="0" w:space="0" w:color="auto"/>
                    <w:right w:val="none" w:sz="0" w:space="0" w:color="auto"/>
                  </w:divBdr>
                  <w:divsChild>
                    <w:div w:id="1130824714">
                      <w:marLeft w:val="0"/>
                      <w:marRight w:val="0"/>
                      <w:marTop w:val="0"/>
                      <w:marBottom w:val="0"/>
                      <w:divBdr>
                        <w:top w:val="none" w:sz="0" w:space="0" w:color="auto"/>
                        <w:left w:val="none" w:sz="0" w:space="0" w:color="auto"/>
                        <w:bottom w:val="none" w:sz="0" w:space="0" w:color="auto"/>
                        <w:right w:val="none" w:sz="0" w:space="0" w:color="auto"/>
                      </w:divBdr>
                      <w:divsChild>
                        <w:div w:id="578294537">
                          <w:marLeft w:val="0"/>
                          <w:marRight w:val="0"/>
                          <w:marTop w:val="0"/>
                          <w:marBottom w:val="0"/>
                          <w:divBdr>
                            <w:top w:val="none" w:sz="0" w:space="0" w:color="auto"/>
                            <w:left w:val="none" w:sz="0" w:space="0" w:color="auto"/>
                            <w:bottom w:val="none" w:sz="0" w:space="0" w:color="auto"/>
                            <w:right w:val="none" w:sz="0" w:space="0" w:color="auto"/>
                          </w:divBdr>
                          <w:divsChild>
                            <w:div w:id="303774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0991884">
      <w:bodyDiv w:val="1"/>
      <w:marLeft w:val="0"/>
      <w:marRight w:val="0"/>
      <w:marTop w:val="0"/>
      <w:marBottom w:val="0"/>
      <w:divBdr>
        <w:top w:val="none" w:sz="0" w:space="0" w:color="auto"/>
        <w:left w:val="none" w:sz="0" w:space="0" w:color="auto"/>
        <w:bottom w:val="none" w:sz="0" w:space="0" w:color="auto"/>
        <w:right w:val="none" w:sz="0" w:space="0" w:color="auto"/>
      </w:divBdr>
      <w:divsChild>
        <w:div w:id="1939170270">
          <w:marLeft w:val="0"/>
          <w:marRight w:val="0"/>
          <w:marTop w:val="0"/>
          <w:marBottom w:val="0"/>
          <w:divBdr>
            <w:top w:val="none" w:sz="0" w:space="0" w:color="auto"/>
            <w:left w:val="none" w:sz="0" w:space="0" w:color="auto"/>
            <w:bottom w:val="none" w:sz="0" w:space="0" w:color="auto"/>
            <w:right w:val="none" w:sz="0" w:space="0" w:color="auto"/>
          </w:divBdr>
          <w:divsChild>
            <w:div w:id="89160816">
              <w:marLeft w:val="0"/>
              <w:marRight w:val="0"/>
              <w:marTop w:val="0"/>
              <w:marBottom w:val="0"/>
              <w:divBdr>
                <w:top w:val="none" w:sz="0" w:space="0" w:color="auto"/>
                <w:left w:val="none" w:sz="0" w:space="0" w:color="auto"/>
                <w:bottom w:val="none" w:sz="0" w:space="0" w:color="auto"/>
                <w:right w:val="none" w:sz="0" w:space="0" w:color="auto"/>
              </w:divBdr>
              <w:divsChild>
                <w:div w:id="1441031058">
                  <w:marLeft w:val="0"/>
                  <w:marRight w:val="0"/>
                  <w:marTop w:val="0"/>
                  <w:marBottom w:val="0"/>
                  <w:divBdr>
                    <w:top w:val="none" w:sz="0" w:space="0" w:color="auto"/>
                    <w:left w:val="none" w:sz="0" w:space="0" w:color="auto"/>
                    <w:bottom w:val="none" w:sz="0" w:space="0" w:color="auto"/>
                    <w:right w:val="none" w:sz="0" w:space="0" w:color="auto"/>
                  </w:divBdr>
                  <w:divsChild>
                    <w:div w:id="1217819628">
                      <w:marLeft w:val="0"/>
                      <w:marRight w:val="0"/>
                      <w:marTop w:val="0"/>
                      <w:marBottom w:val="0"/>
                      <w:divBdr>
                        <w:top w:val="none" w:sz="0" w:space="0" w:color="auto"/>
                        <w:left w:val="none" w:sz="0" w:space="0" w:color="auto"/>
                        <w:bottom w:val="none" w:sz="0" w:space="0" w:color="auto"/>
                        <w:right w:val="none" w:sz="0" w:space="0" w:color="auto"/>
                      </w:divBdr>
                      <w:divsChild>
                        <w:div w:id="844562764">
                          <w:marLeft w:val="0"/>
                          <w:marRight w:val="0"/>
                          <w:marTop w:val="0"/>
                          <w:marBottom w:val="0"/>
                          <w:divBdr>
                            <w:top w:val="none" w:sz="0" w:space="0" w:color="auto"/>
                            <w:left w:val="none" w:sz="0" w:space="0" w:color="auto"/>
                            <w:bottom w:val="none" w:sz="0" w:space="0" w:color="auto"/>
                            <w:right w:val="none" w:sz="0" w:space="0" w:color="auto"/>
                          </w:divBdr>
                          <w:divsChild>
                            <w:div w:id="75756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593855">
          <w:marLeft w:val="0"/>
          <w:marRight w:val="0"/>
          <w:marTop w:val="0"/>
          <w:marBottom w:val="0"/>
          <w:divBdr>
            <w:top w:val="none" w:sz="0" w:space="0" w:color="auto"/>
            <w:left w:val="none" w:sz="0" w:space="0" w:color="auto"/>
            <w:bottom w:val="none" w:sz="0" w:space="0" w:color="auto"/>
            <w:right w:val="none" w:sz="0" w:space="0" w:color="auto"/>
          </w:divBdr>
        </w:div>
        <w:div w:id="1974632329">
          <w:marLeft w:val="0"/>
          <w:marRight w:val="0"/>
          <w:marTop w:val="0"/>
          <w:marBottom w:val="0"/>
          <w:divBdr>
            <w:top w:val="none" w:sz="0" w:space="0" w:color="auto"/>
            <w:left w:val="none" w:sz="0" w:space="0" w:color="auto"/>
            <w:bottom w:val="none" w:sz="0" w:space="0" w:color="auto"/>
            <w:right w:val="none" w:sz="0" w:space="0" w:color="auto"/>
          </w:divBdr>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6939034">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0872506">
      <w:bodyDiv w:val="1"/>
      <w:marLeft w:val="0"/>
      <w:marRight w:val="0"/>
      <w:marTop w:val="0"/>
      <w:marBottom w:val="0"/>
      <w:divBdr>
        <w:top w:val="none" w:sz="0" w:space="0" w:color="auto"/>
        <w:left w:val="none" w:sz="0" w:space="0" w:color="auto"/>
        <w:bottom w:val="none" w:sz="0" w:space="0" w:color="auto"/>
        <w:right w:val="none" w:sz="0" w:space="0" w:color="auto"/>
      </w:divBdr>
    </w:div>
    <w:div w:id="1241405614">
      <w:bodyDiv w:val="1"/>
      <w:marLeft w:val="0"/>
      <w:marRight w:val="0"/>
      <w:marTop w:val="0"/>
      <w:marBottom w:val="0"/>
      <w:divBdr>
        <w:top w:val="none" w:sz="0" w:space="0" w:color="auto"/>
        <w:left w:val="none" w:sz="0" w:space="0" w:color="auto"/>
        <w:bottom w:val="none" w:sz="0" w:space="0" w:color="auto"/>
        <w:right w:val="none" w:sz="0" w:space="0" w:color="auto"/>
      </w:divBdr>
      <w:divsChild>
        <w:div w:id="1499926564">
          <w:marLeft w:val="0"/>
          <w:marRight w:val="0"/>
          <w:marTop w:val="0"/>
          <w:marBottom w:val="0"/>
          <w:divBdr>
            <w:top w:val="none" w:sz="0" w:space="0" w:color="auto"/>
            <w:left w:val="none" w:sz="0" w:space="0" w:color="auto"/>
            <w:bottom w:val="none" w:sz="0" w:space="0" w:color="auto"/>
            <w:right w:val="none" w:sz="0" w:space="0" w:color="auto"/>
          </w:divBdr>
          <w:divsChild>
            <w:div w:id="2130969626">
              <w:marLeft w:val="0"/>
              <w:marRight w:val="0"/>
              <w:marTop w:val="0"/>
              <w:marBottom w:val="0"/>
              <w:divBdr>
                <w:top w:val="none" w:sz="0" w:space="0" w:color="auto"/>
                <w:left w:val="none" w:sz="0" w:space="0" w:color="auto"/>
                <w:bottom w:val="none" w:sz="0" w:space="0" w:color="auto"/>
                <w:right w:val="none" w:sz="0" w:space="0" w:color="auto"/>
              </w:divBdr>
            </w:div>
          </w:divsChild>
        </w:div>
        <w:div w:id="1615793972">
          <w:marLeft w:val="0"/>
          <w:marRight w:val="0"/>
          <w:marTop w:val="0"/>
          <w:marBottom w:val="0"/>
          <w:divBdr>
            <w:top w:val="none" w:sz="0" w:space="0" w:color="auto"/>
            <w:left w:val="none" w:sz="0" w:space="0" w:color="auto"/>
            <w:bottom w:val="none" w:sz="0" w:space="0" w:color="auto"/>
            <w:right w:val="none" w:sz="0" w:space="0" w:color="auto"/>
          </w:divBdr>
          <w:divsChild>
            <w:div w:id="1297031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1080">
      <w:bodyDiv w:val="1"/>
      <w:marLeft w:val="0"/>
      <w:marRight w:val="0"/>
      <w:marTop w:val="0"/>
      <w:marBottom w:val="0"/>
      <w:divBdr>
        <w:top w:val="none" w:sz="0" w:space="0" w:color="auto"/>
        <w:left w:val="none" w:sz="0" w:space="0" w:color="auto"/>
        <w:bottom w:val="none" w:sz="0" w:space="0" w:color="auto"/>
        <w:right w:val="none" w:sz="0" w:space="0" w:color="auto"/>
      </w:divBdr>
      <w:divsChild>
        <w:div w:id="1269580217">
          <w:marLeft w:val="0"/>
          <w:marRight w:val="0"/>
          <w:marTop w:val="0"/>
          <w:marBottom w:val="0"/>
          <w:divBdr>
            <w:top w:val="none" w:sz="0" w:space="0" w:color="auto"/>
            <w:left w:val="none" w:sz="0" w:space="0" w:color="auto"/>
            <w:bottom w:val="none" w:sz="0" w:space="0" w:color="auto"/>
            <w:right w:val="none" w:sz="0" w:space="0" w:color="auto"/>
          </w:divBdr>
        </w:div>
      </w:divsChild>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2570570">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3658469">
      <w:bodyDiv w:val="1"/>
      <w:marLeft w:val="0"/>
      <w:marRight w:val="0"/>
      <w:marTop w:val="0"/>
      <w:marBottom w:val="0"/>
      <w:divBdr>
        <w:top w:val="none" w:sz="0" w:space="0" w:color="auto"/>
        <w:left w:val="none" w:sz="0" w:space="0" w:color="auto"/>
        <w:bottom w:val="none" w:sz="0" w:space="0" w:color="auto"/>
        <w:right w:val="none" w:sz="0" w:space="0" w:color="auto"/>
      </w:divBdr>
      <w:divsChild>
        <w:div w:id="42676539">
          <w:marLeft w:val="0"/>
          <w:marRight w:val="0"/>
          <w:marTop w:val="0"/>
          <w:marBottom w:val="0"/>
          <w:divBdr>
            <w:top w:val="none" w:sz="0" w:space="0" w:color="auto"/>
            <w:left w:val="none" w:sz="0" w:space="0" w:color="auto"/>
            <w:bottom w:val="none" w:sz="0" w:space="0" w:color="auto"/>
            <w:right w:val="none" w:sz="0" w:space="0" w:color="auto"/>
          </w:divBdr>
        </w:div>
      </w:divsChild>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08507914">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948898">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7580220">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0833907">
      <w:bodyDiv w:val="1"/>
      <w:marLeft w:val="0"/>
      <w:marRight w:val="0"/>
      <w:marTop w:val="0"/>
      <w:marBottom w:val="0"/>
      <w:divBdr>
        <w:top w:val="none" w:sz="0" w:space="0" w:color="auto"/>
        <w:left w:val="none" w:sz="0" w:space="0" w:color="auto"/>
        <w:bottom w:val="none" w:sz="0" w:space="0" w:color="auto"/>
        <w:right w:val="none" w:sz="0" w:space="0" w:color="auto"/>
      </w:divBdr>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2583045">
      <w:bodyDiv w:val="1"/>
      <w:marLeft w:val="0"/>
      <w:marRight w:val="0"/>
      <w:marTop w:val="0"/>
      <w:marBottom w:val="0"/>
      <w:divBdr>
        <w:top w:val="none" w:sz="0" w:space="0" w:color="auto"/>
        <w:left w:val="none" w:sz="0" w:space="0" w:color="auto"/>
        <w:bottom w:val="none" w:sz="0" w:space="0" w:color="auto"/>
        <w:right w:val="none" w:sz="0" w:space="0" w:color="auto"/>
      </w:divBdr>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0178166">
      <w:bodyDiv w:val="1"/>
      <w:marLeft w:val="0"/>
      <w:marRight w:val="0"/>
      <w:marTop w:val="0"/>
      <w:marBottom w:val="0"/>
      <w:divBdr>
        <w:top w:val="none" w:sz="0" w:space="0" w:color="auto"/>
        <w:left w:val="none" w:sz="0" w:space="0" w:color="auto"/>
        <w:bottom w:val="none" w:sz="0" w:space="0" w:color="auto"/>
        <w:right w:val="none" w:sz="0" w:space="0" w:color="auto"/>
      </w:divBdr>
      <w:divsChild>
        <w:div w:id="128982223">
          <w:marLeft w:val="0"/>
          <w:marRight w:val="0"/>
          <w:marTop w:val="0"/>
          <w:marBottom w:val="0"/>
          <w:divBdr>
            <w:top w:val="none" w:sz="0" w:space="0" w:color="auto"/>
            <w:left w:val="none" w:sz="0" w:space="0" w:color="auto"/>
            <w:bottom w:val="none" w:sz="0" w:space="0" w:color="auto"/>
            <w:right w:val="none" w:sz="0" w:space="0" w:color="auto"/>
          </w:divBdr>
          <w:divsChild>
            <w:div w:id="1179197859">
              <w:marLeft w:val="0"/>
              <w:marRight w:val="0"/>
              <w:marTop w:val="0"/>
              <w:marBottom w:val="0"/>
              <w:divBdr>
                <w:top w:val="none" w:sz="0" w:space="0" w:color="auto"/>
                <w:left w:val="none" w:sz="0" w:space="0" w:color="auto"/>
                <w:bottom w:val="none" w:sz="0" w:space="0" w:color="auto"/>
                <w:right w:val="none" w:sz="0" w:space="0" w:color="auto"/>
              </w:divBdr>
              <w:divsChild>
                <w:div w:id="1965577320">
                  <w:marLeft w:val="0"/>
                  <w:marRight w:val="0"/>
                  <w:marTop w:val="0"/>
                  <w:marBottom w:val="0"/>
                  <w:divBdr>
                    <w:top w:val="none" w:sz="0" w:space="0" w:color="auto"/>
                    <w:left w:val="none" w:sz="0" w:space="0" w:color="auto"/>
                    <w:bottom w:val="none" w:sz="0" w:space="0" w:color="auto"/>
                    <w:right w:val="none" w:sz="0" w:space="0" w:color="auto"/>
                  </w:divBdr>
                  <w:divsChild>
                    <w:div w:id="354237460">
                      <w:marLeft w:val="0"/>
                      <w:marRight w:val="0"/>
                      <w:marTop w:val="0"/>
                      <w:marBottom w:val="0"/>
                      <w:divBdr>
                        <w:top w:val="none" w:sz="0" w:space="0" w:color="auto"/>
                        <w:left w:val="none" w:sz="0" w:space="0" w:color="auto"/>
                        <w:bottom w:val="none" w:sz="0" w:space="0" w:color="auto"/>
                        <w:right w:val="none" w:sz="0" w:space="0" w:color="auto"/>
                      </w:divBdr>
                      <w:divsChild>
                        <w:div w:id="1578051894">
                          <w:marLeft w:val="0"/>
                          <w:marRight w:val="0"/>
                          <w:marTop w:val="0"/>
                          <w:marBottom w:val="0"/>
                          <w:divBdr>
                            <w:top w:val="none" w:sz="0" w:space="0" w:color="auto"/>
                            <w:left w:val="none" w:sz="0" w:space="0" w:color="auto"/>
                            <w:bottom w:val="none" w:sz="0" w:space="0" w:color="auto"/>
                            <w:right w:val="none" w:sz="0" w:space="0" w:color="auto"/>
                          </w:divBdr>
                          <w:divsChild>
                            <w:div w:id="756556071">
                              <w:marLeft w:val="0"/>
                              <w:marRight w:val="0"/>
                              <w:marTop w:val="0"/>
                              <w:marBottom w:val="0"/>
                              <w:divBdr>
                                <w:top w:val="none" w:sz="0" w:space="0" w:color="auto"/>
                                <w:left w:val="none" w:sz="0" w:space="0" w:color="auto"/>
                                <w:bottom w:val="none" w:sz="0" w:space="0" w:color="auto"/>
                                <w:right w:val="none" w:sz="0" w:space="0" w:color="auto"/>
                              </w:divBdr>
                              <w:divsChild>
                                <w:div w:id="1313944144">
                                  <w:marLeft w:val="0"/>
                                  <w:marRight w:val="0"/>
                                  <w:marTop w:val="0"/>
                                  <w:marBottom w:val="0"/>
                                  <w:divBdr>
                                    <w:top w:val="none" w:sz="0" w:space="0" w:color="auto"/>
                                    <w:left w:val="none" w:sz="0" w:space="0" w:color="auto"/>
                                    <w:bottom w:val="none" w:sz="0" w:space="0" w:color="auto"/>
                                    <w:right w:val="none" w:sz="0" w:space="0" w:color="auto"/>
                                  </w:divBdr>
                                  <w:divsChild>
                                    <w:div w:id="2104645477">
                                      <w:marLeft w:val="0"/>
                                      <w:marRight w:val="0"/>
                                      <w:marTop w:val="0"/>
                                      <w:marBottom w:val="0"/>
                                      <w:divBdr>
                                        <w:top w:val="none" w:sz="0" w:space="0" w:color="auto"/>
                                        <w:left w:val="none" w:sz="0" w:space="0" w:color="auto"/>
                                        <w:bottom w:val="none" w:sz="0" w:space="0" w:color="auto"/>
                                        <w:right w:val="none" w:sz="0" w:space="0" w:color="auto"/>
                                      </w:divBdr>
                                      <w:divsChild>
                                        <w:div w:id="2063868907">
                                          <w:marLeft w:val="0"/>
                                          <w:marRight w:val="0"/>
                                          <w:marTop w:val="0"/>
                                          <w:marBottom w:val="0"/>
                                          <w:divBdr>
                                            <w:top w:val="none" w:sz="0" w:space="0" w:color="auto"/>
                                            <w:left w:val="none" w:sz="0" w:space="0" w:color="auto"/>
                                            <w:bottom w:val="none" w:sz="0" w:space="0" w:color="auto"/>
                                            <w:right w:val="none" w:sz="0" w:space="0" w:color="auto"/>
                                          </w:divBdr>
                                          <w:divsChild>
                                            <w:div w:id="1834951015">
                                              <w:marLeft w:val="0"/>
                                              <w:marRight w:val="0"/>
                                              <w:marTop w:val="0"/>
                                              <w:marBottom w:val="0"/>
                                              <w:divBdr>
                                                <w:top w:val="none" w:sz="0" w:space="0" w:color="auto"/>
                                                <w:left w:val="none" w:sz="0" w:space="0" w:color="auto"/>
                                                <w:bottom w:val="none" w:sz="0" w:space="0" w:color="auto"/>
                                                <w:right w:val="none" w:sz="0" w:space="0" w:color="auto"/>
                                              </w:divBdr>
                                              <w:divsChild>
                                                <w:div w:id="1936476461">
                                                  <w:marLeft w:val="0"/>
                                                  <w:marRight w:val="0"/>
                                                  <w:marTop w:val="0"/>
                                                  <w:marBottom w:val="0"/>
                                                  <w:divBdr>
                                                    <w:top w:val="none" w:sz="0" w:space="0" w:color="auto"/>
                                                    <w:left w:val="none" w:sz="0" w:space="0" w:color="auto"/>
                                                    <w:bottom w:val="none" w:sz="0" w:space="0" w:color="auto"/>
                                                    <w:right w:val="none" w:sz="0" w:space="0" w:color="auto"/>
                                                  </w:divBdr>
                                                  <w:divsChild>
                                                    <w:div w:id="3442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3475989">
      <w:bodyDiv w:val="1"/>
      <w:marLeft w:val="0"/>
      <w:marRight w:val="0"/>
      <w:marTop w:val="0"/>
      <w:marBottom w:val="0"/>
      <w:divBdr>
        <w:top w:val="none" w:sz="0" w:space="0" w:color="auto"/>
        <w:left w:val="none" w:sz="0" w:space="0" w:color="auto"/>
        <w:bottom w:val="none" w:sz="0" w:space="0" w:color="auto"/>
        <w:right w:val="none" w:sz="0" w:space="0" w:color="auto"/>
      </w:divBdr>
      <w:divsChild>
        <w:div w:id="1862694719">
          <w:marLeft w:val="0"/>
          <w:marRight w:val="0"/>
          <w:marTop w:val="0"/>
          <w:marBottom w:val="0"/>
          <w:divBdr>
            <w:top w:val="none" w:sz="0" w:space="0" w:color="auto"/>
            <w:left w:val="none" w:sz="0" w:space="0" w:color="auto"/>
            <w:bottom w:val="none" w:sz="0" w:space="0" w:color="auto"/>
            <w:right w:val="none" w:sz="0" w:space="0" w:color="auto"/>
          </w:divBdr>
        </w:div>
      </w:divsChild>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179501">
      <w:bodyDiv w:val="1"/>
      <w:marLeft w:val="0"/>
      <w:marRight w:val="0"/>
      <w:marTop w:val="0"/>
      <w:marBottom w:val="0"/>
      <w:divBdr>
        <w:top w:val="none" w:sz="0" w:space="0" w:color="auto"/>
        <w:left w:val="none" w:sz="0" w:space="0" w:color="auto"/>
        <w:bottom w:val="none" w:sz="0" w:space="0" w:color="auto"/>
        <w:right w:val="none" w:sz="0" w:space="0" w:color="auto"/>
      </w:divBdr>
    </w:div>
    <w:div w:id="1439714721">
      <w:bodyDiv w:val="1"/>
      <w:marLeft w:val="0"/>
      <w:marRight w:val="0"/>
      <w:marTop w:val="0"/>
      <w:marBottom w:val="0"/>
      <w:divBdr>
        <w:top w:val="none" w:sz="0" w:space="0" w:color="auto"/>
        <w:left w:val="none" w:sz="0" w:space="0" w:color="auto"/>
        <w:bottom w:val="none" w:sz="0" w:space="0" w:color="auto"/>
        <w:right w:val="none" w:sz="0" w:space="0" w:color="auto"/>
      </w:divBdr>
      <w:divsChild>
        <w:div w:id="1544170361">
          <w:marLeft w:val="0"/>
          <w:marRight w:val="0"/>
          <w:marTop w:val="0"/>
          <w:marBottom w:val="0"/>
          <w:divBdr>
            <w:top w:val="none" w:sz="0" w:space="0" w:color="auto"/>
            <w:left w:val="none" w:sz="0" w:space="0" w:color="auto"/>
            <w:bottom w:val="none" w:sz="0" w:space="0" w:color="auto"/>
            <w:right w:val="none" w:sz="0" w:space="0" w:color="auto"/>
          </w:divBdr>
          <w:divsChild>
            <w:div w:id="862399477">
              <w:marLeft w:val="0"/>
              <w:marRight w:val="0"/>
              <w:marTop w:val="0"/>
              <w:marBottom w:val="0"/>
              <w:divBdr>
                <w:top w:val="none" w:sz="0" w:space="0" w:color="auto"/>
                <w:left w:val="none" w:sz="0" w:space="0" w:color="auto"/>
                <w:bottom w:val="none" w:sz="0" w:space="0" w:color="auto"/>
                <w:right w:val="none" w:sz="0" w:space="0" w:color="auto"/>
              </w:divBdr>
              <w:divsChild>
                <w:div w:id="820652883">
                  <w:marLeft w:val="0"/>
                  <w:marRight w:val="0"/>
                  <w:marTop w:val="0"/>
                  <w:marBottom w:val="0"/>
                  <w:divBdr>
                    <w:top w:val="none" w:sz="0" w:space="0" w:color="auto"/>
                    <w:left w:val="none" w:sz="0" w:space="0" w:color="auto"/>
                    <w:bottom w:val="none" w:sz="0" w:space="0" w:color="auto"/>
                    <w:right w:val="none" w:sz="0" w:space="0" w:color="auto"/>
                  </w:divBdr>
                  <w:divsChild>
                    <w:div w:id="1838612548">
                      <w:marLeft w:val="0"/>
                      <w:marRight w:val="0"/>
                      <w:marTop w:val="0"/>
                      <w:marBottom w:val="0"/>
                      <w:divBdr>
                        <w:top w:val="none" w:sz="0" w:space="0" w:color="auto"/>
                        <w:left w:val="none" w:sz="0" w:space="0" w:color="auto"/>
                        <w:bottom w:val="none" w:sz="0" w:space="0" w:color="auto"/>
                        <w:right w:val="none" w:sz="0" w:space="0" w:color="auto"/>
                      </w:divBdr>
                      <w:divsChild>
                        <w:div w:id="1006976977">
                          <w:marLeft w:val="0"/>
                          <w:marRight w:val="0"/>
                          <w:marTop w:val="0"/>
                          <w:marBottom w:val="0"/>
                          <w:divBdr>
                            <w:top w:val="none" w:sz="0" w:space="0" w:color="auto"/>
                            <w:left w:val="none" w:sz="0" w:space="0" w:color="auto"/>
                            <w:bottom w:val="none" w:sz="0" w:space="0" w:color="auto"/>
                            <w:right w:val="none" w:sz="0" w:space="0" w:color="auto"/>
                          </w:divBdr>
                        </w:div>
                        <w:div w:id="1274484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3901555">
          <w:marLeft w:val="0"/>
          <w:marRight w:val="0"/>
          <w:marTop w:val="0"/>
          <w:marBottom w:val="0"/>
          <w:divBdr>
            <w:top w:val="none" w:sz="0" w:space="0" w:color="auto"/>
            <w:left w:val="none" w:sz="0" w:space="0" w:color="auto"/>
            <w:bottom w:val="none" w:sz="0" w:space="0" w:color="auto"/>
            <w:right w:val="none" w:sz="0" w:space="0" w:color="auto"/>
          </w:divBdr>
          <w:divsChild>
            <w:div w:id="1576889212">
              <w:marLeft w:val="0"/>
              <w:marRight w:val="0"/>
              <w:marTop w:val="0"/>
              <w:marBottom w:val="0"/>
              <w:divBdr>
                <w:top w:val="none" w:sz="0" w:space="0" w:color="auto"/>
                <w:left w:val="none" w:sz="0" w:space="0" w:color="auto"/>
                <w:bottom w:val="none" w:sz="0" w:space="0" w:color="auto"/>
                <w:right w:val="none" w:sz="0" w:space="0" w:color="auto"/>
              </w:divBdr>
              <w:divsChild>
                <w:div w:id="538399198">
                  <w:marLeft w:val="0"/>
                  <w:marRight w:val="0"/>
                  <w:marTop w:val="0"/>
                  <w:marBottom w:val="0"/>
                  <w:divBdr>
                    <w:top w:val="none" w:sz="0" w:space="0" w:color="auto"/>
                    <w:left w:val="none" w:sz="0" w:space="0" w:color="auto"/>
                    <w:bottom w:val="none" w:sz="0" w:space="0" w:color="auto"/>
                    <w:right w:val="none" w:sz="0" w:space="0" w:color="auto"/>
                  </w:divBdr>
                  <w:divsChild>
                    <w:div w:id="732314048">
                      <w:marLeft w:val="0"/>
                      <w:marRight w:val="0"/>
                      <w:marTop w:val="0"/>
                      <w:marBottom w:val="0"/>
                      <w:divBdr>
                        <w:top w:val="none" w:sz="0" w:space="0" w:color="auto"/>
                        <w:left w:val="none" w:sz="0" w:space="0" w:color="auto"/>
                        <w:bottom w:val="none" w:sz="0" w:space="0" w:color="auto"/>
                        <w:right w:val="none" w:sz="0" w:space="0" w:color="auto"/>
                      </w:divBdr>
                      <w:divsChild>
                        <w:div w:id="174464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699402">
          <w:marLeft w:val="0"/>
          <w:marRight w:val="0"/>
          <w:marTop w:val="0"/>
          <w:marBottom w:val="0"/>
          <w:divBdr>
            <w:top w:val="none" w:sz="0" w:space="0" w:color="auto"/>
            <w:left w:val="none" w:sz="0" w:space="0" w:color="auto"/>
            <w:bottom w:val="none" w:sz="0" w:space="0" w:color="auto"/>
            <w:right w:val="none" w:sz="0" w:space="0" w:color="auto"/>
          </w:divBdr>
          <w:divsChild>
            <w:div w:id="688335908">
              <w:marLeft w:val="0"/>
              <w:marRight w:val="0"/>
              <w:marTop w:val="0"/>
              <w:marBottom w:val="0"/>
              <w:divBdr>
                <w:top w:val="none" w:sz="0" w:space="0" w:color="auto"/>
                <w:left w:val="none" w:sz="0" w:space="0" w:color="auto"/>
                <w:bottom w:val="none" w:sz="0" w:space="0" w:color="auto"/>
                <w:right w:val="none" w:sz="0" w:space="0" w:color="auto"/>
              </w:divBdr>
              <w:divsChild>
                <w:div w:id="2093307157">
                  <w:marLeft w:val="0"/>
                  <w:marRight w:val="0"/>
                  <w:marTop w:val="0"/>
                  <w:marBottom w:val="0"/>
                  <w:divBdr>
                    <w:top w:val="none" w:sz="0" w:space="0" w:color="auto"/>
                    <w:left w:val="none" w:sz="0" w:space="0" w:color="auto"/>
                    <w:bottom w:val="none" w:sz="0" w:space="0" w:color="auto"/>
                    <w:right w:val="none" w:sz="0" w:space="0" w:color="auto"/>
                  </w:divBdr>
                  <w:divsChild>
                    <w:div w:id="936599428">
                      <w:marLeft w:val="0"/>
                      <w:marRight w:val="0"/>
                      <w:marTop w:val="0"/>
                      <w:marBottom w:val="0"/>
                      <w:divBdr>
                        <w:top w:val="none" w:sz="0" w:space="0" w:color="auto"/>
                        <w:left w:val="none" w:sz="0" w:space="0" w:color="auto"/>
                        <w:bottom w:val="none" w:sz="0" w:space="0" w:color="auto"/>
                        <w:right w:val="none" w:sz="0" w:space="0" w:color="auto"/>
                      </w:divBdr>
                      <w:divsChild>
                        <w:div w:id="1874805141">
                          <w:marLeft w:val="0"/>
                          <w:marRight w:val="0"/>
                          <w:marTop w:val="0"/>
                          <w:marBottom w:val="0"/>
                          <w:divBdr>
                            <w:top w:val="none" w:sz="0" w:space="0" w:color="auto"/>
                            <w:left w:val="none" w:sz="0" w:space="0" w:color="auto"/>
                            <w:bottom w:val="none" w:sz="0" w:space="0" w:color="auto"/>
                            <w:right w:val="none" w:sz="0" w:space="0" w:color="auto"/>
                          </w:divBdr>
                        </w:div>
                        <w:div w:id="52090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6466055">
      <w:bodyDiv w:val="1"/>
      <w:marLeft w:val="0"/>
      <w:marRight w:val="0"/>
      <w:marTop w:val="0"/>
      <w:marBottom w:val="0"/>
      <w:divBdr>
        <w:top w:val="none" w:sz="0" w:space="0" w:color="auto"/>
        <w:left w:val="none" w:sz="0" w:space="0" w:color="auto"/>
        <w:bottom w:val="none" w:sz="0" w:space="0" w:color="auto"/>
        <w:right w:val="none" w:sz="0" w:space="0" w:color="auto"/>
      </w:divBdr>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69859431">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790055">
      <w:bodyDiv w:val="1"/>
      <w:marLeft w:val="0"/>
      <w:marRight w:val="0"/>
      <w:marTop w:val="0"/>
      <w:marBottom w:val="0"/>
      <w:divBdr>
        <w:top w:val="none" w:sz="0" w:space="0" w:color="auto"/>
        <w:left w:val="none" w:sz="0" w:space="0" w:color="auto"/>
        <w:bottom w:val="none" w:sz="0" w:space="0" w:color="auto"/>
        <w:right w:val="none" w:sz="0" w:space="0" w:color="auto"/>
      </w:divBdr>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49266">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396415">
      <w:bodyDiv w:val="1"/>
      <w:marLeft w:val="0"/>
      <w:marRight w:val="0"/>
      <w:marTop w:val="0"/>
      <w:marBottom w:val="0"/>
      <w:divBdr>
        <w:top w:val="none" w:sz="0" w:space="0" w:color="auto"/>
        <w:left w:val="none" w:sz="0" w:space="0" w:color="auto"/>
        <w:bottom w:val="none" w:sz="0" w:space="0" w:color="auto"/>
        <w:right w:val="none" w:sz="0" w:space="0" w:color="auto"/>
      </w:divBdr>
      <w:divsChild>
        <w:div w:id="1130631722">
          <w:marLeft w:val="0"/>
          <w:marRight w:val="0"/>
          <w:marTop w:val="0"/>
          <w:marBottom w:val="0"/>
          <w:divBdr>
            <w:top w:val="none" w:sz="0" w:space="0" w:color="auto"/>
            <w:left w:val="none" w:sz="0" w:space="0" w:color="auto"/>
            <w:bottom w:val="none" w:sz="0" w:space="0" w:color="auto"/>
            <w:right w:val="none" w:sz="0" w:space="0" w:color="auto"/>
          </w:divBdr>
          <w:divsChild>
            <w:div w:id="935752747">
              <w:marLeft w:val="0"/>
              <w:marRight w:val="0"/>
              <w:marTop w:val="0"/>
              <w:marBottom w:val="0"/>
              <w:divBdr>
                <w:top w:val="none" w:sz="0" w:space="0" w:color="auto"/>
                <w:left w:val="none" w:sz="0" w:space="0" w:color="auto"/>
                <w:bottom w:val="none" w:sz="0" w:space="0" w:color="auto"/>
                <w:right w:val="none" w:sz="0" w:space="0" w:color="auto"/>
              </w:divBdr>
              <w:divsChild>
                <w:div w:id="1036658295">
                  <w:marLeft w:val="0"/>
                  <w:marRight w:val="0"/>
                  <w:marTop w:val="0"/>
                  <w:marBottom w:val="0"/>
                  <w:divBdr>
                    <w:top w:val="none" w:sz="0" w:space="0" w:color="auto"/>
                    <w:left w:val="none" w:sz="0" w:space="0" w:color="auto"/>
                    <w:bottom w:val="none" w:sz="0" w:space="0" w:color="auto"/>
                    <w:right w:val="none" w:sz="0" w:space="0" w:color="auto"/>
                  </w:divBdr>
                  <w:divsChild>
                    <w:div w:id="1274707722">
                      <w:marLeft w:val="0"/>
                      <w:marRight w:val="0"/>
                      <w:marTop w:val="0"/>
                      <w:marBottom w:val="0"/>
                      <w:divBdr>
                        <w:top w:val="none" w:sz="0" w:space="0" w:color="auto"/>
                        <w:left w:val="none" w:sz="0" w:space="0" w:color="auto"/>
                        <w:bottom w:val="none" w:sz="0" w:space="0" w:color="auto"/>
                        <w:right w:val="none" w:sz="0" w:space="0" w:color="auto"/>
                      </w:divBdr>
                      <w:divsChild>
                        <w:div w:id="20711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4391003">
      <w:bodyDiv w:val="1"/>
      <w:marLeft w:val="0"/>
      <w:marRight w:val="0"/>
      <w:marTop w:val="0"/>
      <w:marBottom w:val="0"/>
      <w:divBdr>
        <w:top w:val="none" w:sz="0" w:space="0" w:color="auto"/>
        <w:left w:val="none" w:sz="0" w:space="0" w:color="auto"/>
        <w:bottom w:val="none" w:sz="0" w:space="0" w:color="auto"/>
        <w:right w:val="none" w:sz="0" w:space="0" w:color="auto"/>
      </w:divBdr>
      <w:divsChild>
        <w:div w:id="1629699058">
          <w:marLeft w:val="0"/>
          <w:marRight w:val="0"/>
          <w:marTop w:val="0"/>
          <w:marBottom w:val="0"/>
          <w:divBdr>
            <w:top w:val="none" w:sz="0" w:space="0" w:color="auto"/>
            <w:left w:val="none" w:sz="0" w:space="0" w:color="auto"/>
            <w:bottom w:val="none" w:sz="0" w:space="0" w:color="auto"/>
            <w:right w:val="none" w:sz="0" w:space="0" w:color="auto"/>
          </w:divBdr>
          <w:divsChild>
            <w:div w:id="171646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4340777">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6378767">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2663883">
      <w:bodyDiv w:val="1"/>
      <w:marLeft w:val="0"/>
      <w:marRight w:val="0"/>
      <w:marTop w:val="0"/>
      <w:marBottom w:val="0"/>
      <w:divBdr>
        <w:top w:val="none" w:sz="0" w:space="0" w:color="auto"/>
        <w:left w:val="none" w:sz="0" w:space="0" w:color="auto"/>
        <w:bottom w:val="none" w:sz="0" w:space="0" w:color="auto"/>
        <w:right w:val="none" w:sz="0" w:space="0" w:color="auto"/>
      </w:divBdr>
      <w:divsChild>
        <w:div w:id="1572158593">
          <w:marLeft w:val="0"/>
          <w:marRight w:val="0"/>
          <w:marTop w:val="0"/>
          <w:marBottom w:val="0"/>
          <w:divBdr>
            <w:top w:val="none" w:sz="0" w:space="0" w:color="auto"/>
            <w:left w:val="none" w:sz="0" w:space="0" w:color="auto"/>
            <w:bottom w:val="none" w:sz="0" w:space="0" w:color="auto"/>
            <w:right w:val="none" w:sz="0" w:space="0" w:color="auto"/>
          </w:divBdr>
          <w:divsChild>
            <w:div w:id="1498425910">
              <w:marLeft w:val="0"/>
              <w:marRight w:val="0"/>
              <w:marTop w:val="0"/>
              <w:marBottom w:val="0"/>
              <w:divBdr>
                <w:top w:val="none" w:sz="0" w:space="0" w:color="auto"/>
                <w:left w:val="none" w:sz="0" w:space="0" w:color="auto"/>
                <w:bottom w:val="none" w:sz="0" w:space="0" w:color="auto"/>
                <w:right w:val="none" w:sz="0" w:space="0" w:color="auto"/>
              </w:divBdr>
            </w:div>
          </w:divsChild>
        </w:div>
        <w:div w:id="1960910062">
          <w:marLeft w:val="0"/>
          <w:marRight w:val="0"/>
          <w:marTop w:val="0"/>
          <w:marBottom w:val="0"/>
          <w:divBdr>
            <w:top w:val="none" w:sz="0" w:space="0" w:color="auto"/>
            <w:left w:val="none" w:sz="0" w:space="0" w:color="auto"/>
            <w:bottom w:val="none" w:sz="0" w:space="0" w:color="auto"/>
            <w:right w:val="none" w:sz="0" w:space="0" w:color="auto"/>
          </w:divBdr>
          <w:divsChild>
            <w:div w:id="2074040716">
              <w:marLeft w:val="0"/>
              <w:marRight w:val="0"/>
              <w:marTop w:val="0"/>
              <w:marBottom w:val="0"/>
              <w:divBdr>
                <w:top w:val="none" w:sz="0" w:space="0" w:color="auto"/>
                <w:left w:val="none" w:sz="0" w:space="0" w:color="auto"/>
                <w:bottom w:val="none" w:sz="0" w:space="0" w:color="auto"/>
                <w:right w:val="none" w:sz="0" w:space="0" w:color="auto"/>
              </w:divBdr>
              <w:divsChild>
                <w:div w:id="71514309">
                  <w:marLeft w:val="0"/>
                  <w:marRight w:val="0"/>
                  <w:marTop w:val="0"/>
                  <w:marBottom w:val="0"/>
                  <w:divBdr>
                    <w:top w:val="none" w:sz="0" w:space="0" w:color="auto"/>
                    <w:left w:val="none" w:sz="0" w:space="0" w:color="auto"/>
                    <w:bottom w:val="none" w:sz="0" w:space="0" w:color="auto"/>
                    <w:right w:val="none" w:sz="0" w:space="0" w:color="auto"/>
                  </w:divBdr>
                  <w:divsChild>
                    <w:div w:id="1064059145">
                      <w:marLeft w:val="0"/>
                      <w:marRight w:val="0"/>
                      <w:marTop w:val="0"/>
                      <w:marBottom w:val="0"/>
                      <w:divBdr>
                        <w:top w:val="none" w:sz="0" w:space="0" w:color="auto"/>
                        <w:left w:val="none" w:sz="0" w:space="0" w:color="auto"/>
                        <w:bottom w:val="none" w:sz="0" w:space="0" w:color="auto"/>
                        <w:right w:val="none" w:sz="0" w:space="0" w:color="auto"/>
                      </w:divBdr>
                      <w:divsChild>
                        <w:div w:id="82008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1820063">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138165">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170780">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2036660">
      <w:bodyDiv w:val="1"/>
      <w:marLeft w:val="0"/>
      <w:marRight w:val="0"/>
      <w:marTop w:val="0"/>
      <w:marBottom w:val="0"/>
      <w:divBdr>
        <w:top w:val="none" w:sz="0" w:space="0" w:color="auto"/>
        <w:left w:val="none" w:sz="0" w:space="0" w:color="auto"/>
        <w:bottom w:val="none" w:sz="0" w:space="0" w:color="auto"/>
        <w:right w:val="none" w:sz="0" w:space="0" w:color="auto"/>
      </w:divBdr>
      <w:divsChild>
        <w:div w:id="584804325">
          <w:marLeft w:val="0"/>
          <w:marRight w:val="0"/>
          <w:marTop w:val="0"/>
          <w:marBottom w:val="0"/>
          <w:divBdr>
            <w:top w:val="none" w:sz="0" w:space="0" w:color="auto"/>
            <w:left w:val="none" w:sz="0" w:space="0" w:color="auto"/>
            <w:bottom w:val="none" w:sz="0" w:space="0" w:color="auto"/>
            <w:right w:val="none" w:sz="0" w:space="0" w:color="auto"/>
          </w:divBdr>
          <w:divsChild>
            <w:div w:id="462768804">
              <w:marLeft w:val="0"/>
              <w:marRight w:val="0"/>
              <w:marTop w:val="0"/>
              <w:marBottom w:val="0"/>
              <w:divBdr>
                <w:top w:val="none" w:sz="0" w:space="0" w:color="auto"/>
                <w:left w:val="none" w:sz="0" w:space="0" w:color="auto"/>
                <w:bottom w:val="none" w:sz="0" w:space="0" w:color="auto"/>
                <w:right w:val="none" w:sz="0" w:space="0" w:color="auto"/>
              </w:divBdr>
              <w:divsChild>
                <w:div w:id="153377475">
                  <w:marLeft w:val="0"/>
                  <w:marRight w:val="0"/>
                  <w:marTop w:val="0"/>
                  <w:marBottom w:val="0"/>
                  <w:divBdr>
                    <w:top w:val="none" w:sz="0" w:space="0" w:color="auto"/>
                    <w:left w:val="none" w:sz="0" w:space="0" w:color="auto"/>
                    <w:bottom w:val="none" w:sz="0" w:space="0" w:color="auto"/>
                    <w:right w:val="none" w:sz="0" w:space="0" w:color="auto"/>
                  </w:divBdr>
                  <w:divsChild>
                    <w:div w:id="918295140">
                      <w:marLeft w:val="0"/>
                      <w:marRight w:val="0"/>
                      <w:marTop w:val="0"/>
                      <w:marBottom w:val="0"/>
                      <w:divBdr>
                        <w:top w:val="none" w:sz="0" w:space="0" w:color="auto"/>
                        <w:left w:val="none" w:sz="0" w:space="0" w:color="auto"/>
                        <w:bottom w:val="none" w:sz="0" w:space="0" w:color="auto"/>
                        <w:right w:val="none" w:sz="0" w:space="0" w:color="auto"/>
                      </w:divBdr>
                      <w:divsChild>
                        <w:div w:id="503781926">
                          <w:marLeft w:val="0"/>
                          <w:marRight w:val="0"/>
                          <w:marTop w:val="0"/>
                          <w:marBottom w:val="0"/>
                          <w:divBdr>
                            <w:top w:val="none" w:sz="0" w:space="0" w:color="auto"/>
                            <w:left w:val="none" w:sz="0" w:space="0" w:color="auto"/>
                            <w:bottom w:val="none" w:sz="0" w:space="0" w:color="auto"/>
                            <w:right w:val="none" w:sz="0" w:space="0" w:color="auto"/>
                          </w:divBdr>
                          <w:divsChild>
                            <w:div w:id="668991862">
                              <w:marLeft w:val="0"/>
                              <w:marRight w:val="0"/>
                              <w:marTop w:val="0"/>
                              <w:marBottom w:val="0"/>
                              <w:divBdr>
                                <w:top w:val="none" w:sz="0" w:space="0" w:color="auto"/>
                                <w:left w:val="none" w:sz="0" w:space="0" w:color="auto"/>
                                <w:bottom w:val="none" w:sz="0" w:space="0" w:color="auto"/>
                                <w:right w:val="none" w:sz="0" w:space="0" w:color="auto"/>
                              </w:divBdr>
                              <w:divsChild>
                                <w:div w:id="1129205533">
                                  <w:marLeft w:val="0"/>
                                  <w:marRight w:val="0"/>
                                  <w:marTop w:val="0"/>
                                  <w:marBottom w:val="0"/>
                                  <w:divBdr>
                                    <w:top w:val="none" w:sz="0" w:space="0" w:color="auto"/>
                                    <w:left w:val="none" w:sz="0" w:space="0" w:color="auto"/>
                                    <w:bottom w:val="none" w:sz="0" w:space="0" w:color="auto"/>
                                    <w:right w:val="none" w:sz="0" w:space="0" w:color="auto"/>
                                  </w:divBdr>
                                  <w:divsChild>
                                    <w:div w:id="259993491">
                                      <w:marLeft w:val="0"/>
                                      <w:marRight w:val="0"/>
                                      <w:marTop w:val="0"/>
                                      <w:marBottom w:val="0"/>
                                      <w:divBdr>
                                        <w:top w:val="none" w:sz="0" w:space="0" w:color="auto"/>
                                        <w:left w:val="none" w:sz="0" w:space="0" w:color="auto"/>
                                        <w:bottom w:val="none" w:sz="0" w:space="0" w:color="auto"/>
                                        <w:right w:val="none" w:sz="0" w:space="0" w:color="auto"/>
                                      </w:divBdr>
                                      <w:divsChild>
                                        <w:div w:id="458031461">
                                          <w:marLeft w:val="0"/>
                                          <w:marRight w:val="0"/>
                                          <w:marTop w:val="0"/>
                                          <w:marBottom w:val="0"/>
                                          <w:divBdr>
                                            <w:top w:val="none" w:sz="0" w:space="0" w:color="auto"/>
                                            <w:left w:val="none" w:sz="0" w:space="0" w:color="auto"/>
                                            <w:bottom w:val="none" w:sz="0" w:space="0" w:color="auto"/>
                                            <w:right w:val="none" w:sz="0" w:space="0" w:color="auto"/>
                                          </w:divBdr>
                                          <w:divsChild>
                                            <w:div w:id="1944534705">
                                              <w:marLeft w:val="0"/>
                                              <w:marRight w:val="0"/>
                                              <w:marTop w:val="0"/>
                                              <w:marBottom w:val="0"/>
                                              <w:divBdr>
                                                <w:top w:val="none" w:sz="0" w:space="0" w:color="auto"/>
                                                <w:left w:val="none" w:sz="0" w:space="0" w:color="auto"/>
                                                <w:bottom w:val="none" w:sz="0" w:space="0" w:color="auto"/>
                                                <w:right w:val="none" w:sz="0" w:space="0" w:color="auto"/>
                                              </w:divBdr>
                                              <w:divsChild>
                                                <w:div w:id="199326595">
                                                  <w:marLeft w:val="0"/>
                                                  <w:marRight w:val="0"/>
                                                  <w:marTop w:val="0"/>
                                                  <w:marBottom w:val="0"/>
                                                  <w:divBdr>
                                                    <w:top w:val="none" w:sz="0" w:space="0" w:color="auto"/>
                                                    <w:left w:val="none" w:sz="0" w:space="0" w:color="auto"/>
                                                    <w:bottom w:val="none" w:sz="0" w:space="0" w:color="auto"/>
                                                    <w:right w:val="none" w:sz="0" w:space="0" w:color="auto"/>
                                                  </w:divBdr>
                                                  <w:divsChild>
                                                    <w:div w:id="109637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3880536">
      <w:bodyDiv w:val="1"/>
      <w:marLeft w:val="0"/>
      <w:marRight w:val="0"/>
      <w:marTop w:val="0"/>
      <w:marBottom w:val="0"/>
      <w:divBdr>
        <w:top w:val="none" w:sz="0" w:space="0" w:color="auto"/>
        <w:left w:val="none" w:sz="0" w:space="0" w:color="auto"/>
        <w:bottom w:val="none" w:sz="0" w:space="0" w:color="auto"/>
        <w:right w:val="none" w:sz="0" w:space="0" w:color="auto"/>
      </w:divBdr>
    </w:div>
    <w:div w:id="1627738331">
      <w:bodyDiv w:val="1"/>
      <w:marLeft w:val="0"/>
      <w:marRight w:val="0"/>
      <w:marTop w:val="0"/>
      <w:marBottom w:val="0"/>
      <w:divBdr>
        <w:top w:val="none" w:sz="0" w:space="0" w:color="auto"/>
        <w:left w:val="none" w:sz="0" w:space="0" w:color="auto"/>
        <w:bottom w:val="none" w:sz="0" w:space="0" w:color="auto"/>
        <w:right w:val="none" w:sz="0" w:space="0" w:color="auto"/>
      </w:divBdr>
      <w:divsChild>
        <w:div w:id="109325341">
          <w:marLeft w:val="0"/>
          <w:marRight w:val="0"/>
          <w:marTop w:val="0"/>
          <w:marBottom w:val="0"/>
          <w:divBdr>
            <w:top w:val="none" w:sz="0" w:space="0" w:color="auto"/>
            <w:left w:val="none" w:sz="0" w:space="0" w:color="auto"/>
            <w:bottom w:val="none" w:sz="0" w:space="0" w:color="auto"/>
            <w:right w:val="none" w:sz="0" w:space="0" w:color="auto"/>
          </w:divBdr>
          <w:divsChild>
            <w:div w:id="1940412299">
              <w:marLeft w:val="0"/>
              <w:marRight w:val="0"/>
              <w:marTop w:val="0"/>
              <w:marBottom w:val="0"/>
              <w:divBdr>
                <w:top w:val="none" w:sz="0" w:space="0" w:color="auto"/>
                <w:left w:val="none" w:sz="0" w:space="0" w:color="auto"/>
                <w:bottom w:val="none" w:sz="0" w:space="0" w:color="auto"/>
                <w:right w:val="none" w:sz="0" w:space="0" w:color="auto"/>
              </w:divBdr>
              <w:divsChild>
                <w:div w:id="2079327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46278211">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127304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907928">
      <w:bodyDiv w:val="1"/>
      <w:marLeft w:val="0"/>
      <w:marRight w:val="0"/>
      <w:marTop w:val="0"/>
      <w:marBottom w:val="0"/>
      <w:divBdr>
        <w:top w:val="none" w:sz="0" w:space="0" w:color="auto"/>
        <w:left w:val="none" w:sz="0" w:space="0" w:color="auto"/>
        <w:bottom w:val="none" w:sz="0" w:space="0" w:color="auto"/>
        <w:right w:val="none" w:sz="0" w:space="0" w:color="auto"/>
      </w:divBdr>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99543">
      <w:bodyDiv w:val="1"/>
      <w:marLeft w:val="0"/>
      <w:marRight w:val="0"/>
      <w:marTop w:val="0"/>
      <w:marBottom w:val="0"/>
      <w:divBdr>
        <w:top w:val="none" w:sz="0" w:space="0" w:color="auto"/>
        <w:left w:val="none" w:sz="0" w:space="0" w:color="auto"/>
        <w:bottom w:val="none" w:sz="0" w:space="0" w:color="auto"/>
        <w:right w:val="none" w:sz="0" w:space="0" w:color="auto"/>
      </w:divBdr>
      <w:divsChild>
        <w:div w:id="596206795">
          <w:marLeft w:val="0"/>
          <w:marRight w:val="0"/>
          <w:marTop w:val="0"/>
          <w:marBottom w:val="0"/>
          <w:divBdr>
            <w:top w:val="none" w:sz="0" w:space="0" w:color="auto"/>
            <w:left w:val="none" w:sz="0" w:space="0" w:color="auto"/>
            <w:bottom w:val="none" w:sz="0" w:space="0" w:color="auto"/>
            <w:right w:val="none" w:sz="0" w:space="0" w:color="auto"/>
          </w:divBdr>
          <w:divsChild>
            <w:div w:id="955790247">
              <w:marLeft w:val="0"/>
              <w:marRight w:val="0"/>
              <w:marTop w:val="0"/>
              <w:marBottom w:val="0"/>
              <w:divBdr>
                <w:top w:val="none" w:sz="0" w:space="0" w:color="auto"/>
                <w:left w:val="none" w:sz="0" w:space="0" w:color="auto"/>
                <w:bottom w:val="none" w:sz="0" w:space="0" w:color="auto"/>
                <w:right w:val="none" w:sz="0" w:space="0" w:color="auto"/>
              </w:divBdr>
              <w:divsChild>
                <w:div w:id="2008630085">
                  <w:marLeft w:val="0"/>
                  <w:marRight w:val="0"/>
                  <w:marTop w:val="0"/>
                  <w:marBottom w:val="0"/>
                  <w:divBdr>
                    <w:top w:val="none" w:sz="0" w:space="0" w:color="auto"/>
                    <w:left w:val="none" w:sz="0" w:space="0" w:color="auto"/>
                    <w:bottom w:val="none" w:sz="0" w:space="0" w:color="auto"/>
                    <w:right w:val="none" w:sz="0" w:space="0" w:color="auto"/>
                  </w:divBdr>
                  <w:divsChild>
                    <w:div w:id="1713118403">
                      <w:marLeft w:val="0"/>
                      <w:marRight w:val="0"/>
                      <w:marTop w:val="0"/>
                      <w:marBottom w:val="0"/>
                      <w:divBdr>
                        <w:top w:val="none" w:sz="0" w:space="0" w:color="auto"/>
                        <w:left w:val="none" w:sz="0" w:space="0" w:color="auto"/>
                        <w:bottom w:val="none" w:sz="0" w:space="0" w:color="auto"/>
                        <w:right w:val="none" w:sz="0" w:space="0" w:color="auto"/>
                      </w:divBdr>
                      <w:divsChild>
                        <w:div w:id="767313684">
                          <w:marLeft w:val="0"/>
                          <w:marRight w:val="0"/>
                          <w:marTop w:val="0"/>
                          <w:marBottom w:val="0"/>
                          <w:divBdr>
                            <w:top w:val="none" w:sz="0" w:space="0" w:color="auto"/>
                            <w:left w:val="none" w:sz="0" w:space="0" w:color="auto"/>
                            <w:bottom w:val="none" w:sz="0" w:space="0" w:color="auto"/>
                            <w:right w:val="none" w:sz="0" w:space="0" w:color="auto"/>
                          </w:divBdr>
                          <w:divsChild>
                            <w:div w:id="2132815893">
                              <w:marLeft w:val="0"/>
                              <w:marRight w:val="0"/>
                              <w:marTop w:val="0"/>
                              <w:marBottom w:val="0"/>
                              <w:divBdr>
                                <w:top w:val="none" w:sz="0" w:space="0" w:color="auto"/>
                                <w:left w:val="none" w:sz="0" w:space="0" w:color="auto"/>
                                <w:bottom w:val="none" w:sz="0" w:space="0" w:color="auto"/>
                                <w:right w:val="none" w:sz="0" w:space="0" w:color="auto"/>
                              </w:divBdr>
                              <w:divsChild>
                                <w:div w:id="1543782888">
                                  <w:marLeft w:val="0"/>
                                  <w:marRight w:val="0"/>
                                  <w:marTop w:val="0"/>
                                  <w:marBottom w:val="0"/>
                                  <w:divBdr>
                                    <w:top w:val="none" w:sz="0" w:space="0" w:color="auto"/>
                                    <w:left w:val="none" w:sz="0" w:space="0" w:color="auto"/>
                                    <w:bottom w:val="none" w:sz="0" w:space="0" w:color="auto"/>
                                    <w:right w:val="none" w:sz="0" w:space="0" w:color="auto"/>
                                  </w:divBdr>
                                  <w:divsChild>
                                    <w:div w:id="1759711592">
                                      <w:marLeft w:val="0"/>
                                      <w:marRight w:val="0"/>
                                      <w:marTop w:val="0"/>
                                      <w:marBottom w:val="0"/>
                                      <w:divBdr>
                                        <w:top w:val="none" w:sz="0" w:space="0" w:color="auto"/>
                                        <w:left w:val="none" w:sz="0" w:space="0" w:color="auto"/>
                                        <w:bottom w:val="none" w:sz="0" w:space="0" w:color="auto"/>
                                        <w:right w:val="none" w:sz="0" w:space="0" w:color="auto"/>
                                      </w:divBdr>
                                      <w:divsChild>
                                        <w:div w:id="1570379383">
                                          <w:marLeft w:val="0"/>
                                          <w:marRight w:val="0"/>
                                          <w:marTop w:val="0"/>
                                          <w:marBottom w:val="0"/>
                                          <w:divBdr>
                                            <w:top w:val="none" w:sz="0" w:space="0" w:color="auto"/>
                                            <w:left w:val="none" w:sz="0" w:space="0" w:color="auto"/>
                                            <w:bottom w:val="none" w:sz="0" w:space="0" w:color="auto"/>
                                            <w:right w:val="none" w:sz="0" w:space="0" w:color="auto"/>
                                          </w:divBdr>
                                          <w:divsChild>
                                            <w:div w:id="1172716507">
                                              <w:marLeft w:val="0"/>
                                              <w:marRight w:val="0"/>
                                              <w:marTop w:val="0"/>
                                              <w:marBottom w:val="0"/>
                                              <w:divBdr>
                                                <w:top w:val="none" w:sz="0" w:space="0" w:color="auto"/>
                                                <w:left w:val="none" w:sz="0" w:space="0" w:color="auto"/>
                                                <w:bottom w:val="none" w:sz="0" w:space="0" w:color="auto"/>
                                                <w:right w:val="none" w:sz="0" w:space="0" w:color="auto"/>
                                              </w:divBdr>
                                              <w:divsChild>
                                                <w:div w:id="964240258">
                                                  <w:marLeft w:val="0"/>
                                                  <w:marRight w:val="0"/>
                                                  <w:marTop w:val="0"/>
                                                  <w:marBottom w:val="0"/>
                                                  <w:divBdr>
                                                    <w:top w:val="none" w:sz="0" w:space="0" w:color="auto"/>
                                                    <w:left w:val="none" w:sz="0" w:space="0" w:color="auto"/>
                                                    <w:bottom w:val="none" w:sz="0" w:space="0" w:color="auto"/>
                                                    <w:right w:val="none" w:sz="0" w:space="0" w:color="auto"/>
                                                  </w:divBdr>
                                                  <w:divsChild>
                                                    <w:div w:id="37581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843115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0008956">
      <w:bodyDiv w:val="1"/>
      <w:marLeft w:val="0"/>
      <w:marRight w:val="0"/>
      <w:marTop w:val="0"/>
      <w:marBottom w:val="0"/>
      <w:divBdr>
        <w:top w:val="none" w:sz="0" w:space="0" w:color="auto"/>
        <w:left w:val="none" w:sz="0" w:space="0" w:color="auto"/>
        <w:bottom w:val="none" w:sz="0" w:space="0" w:color="auto"/>
        <w:right w:val="none" w:sz="0" w:space="0" w:color="auto"/>
      </w:divBdr>
      <w:divsChild>
        <w:div w:id="484049939">
          <w:marLeft w:val="0"/>
          <w:marRight w:val="0"/>
          <w:marTop w:val="0"/>
          <w:marBottom w:val="0"/>
          <w:divBdr>
            <w:top w:val="none" w:sz="0" w:space="0" w:color="auto"/>
            <w:left w:val="none" w:sz="0" w:space="0" w:color="auto"/>
            <w:bottom w:val="none" w:sz="0" w:space="0" w:color="auto"/>
            <w:right w:val="none" w:sz="0" w:space="0" w:color="auto"/>
          </w:divBdr>
        </w:div>
      </w:divsChild>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787324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29184931">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0837267">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6587836">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131950">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513841">
      <w:bodyDiv w:val="1"/>
      <w:marLeft w:val="0"/>
      <w:marRight w:val="0"/>
      <w:marTop w:val="0"/>
      <w:marBottom w:val="0"/>
      <w:divBdr>
        <w:top w:val="none" w:sz="0" w:space="0" w:color="auto"/>
        <w:left w:val="none" w:sz="0" w:space="0" w:color="auto"/>
        <w:bottom w:val="none" w:sz="0" w:space="0" w:color="auto"/>
        <w:right w:val="none" w:sz="0" w:space="0" w:color="auto"/>
      </w:divBdr>
      <w:divsChild>
        <w:div w:id="993339848">
          <w:marLeft w:val="0"/>
          <w:marRight w:val="0"/>
          <w:marTop w:val="0"/>
          <w:marBottom w:val="0"/>
          <w:divBdr>
            <w:top w:val="none" w:sz="0" w:space="0" w:color="auto"/>
            <w:left w:val="none" w:sz="0" w:space="0" w:color="auto"/>
            <w:bottom w:val="none" w:sz="0" w:space="0" w:color="auto"/>
            <w:right w:val="none" w:sz="0" w:space="0" w:color="auto"/>
          </w:divBdr>
          <w:divsChild>
            <w:div w:id="912275525">
              <w:marLeft w:val="0"/>
              <w:marRight w:val="0"/>
              <w:marTop w:val="0"/>
              <w:marBottom w:val="0"/>
              <w:divBdr>
                <w:top w:val="none" w:sz="0" w:space="0" w:color="auto"/>
                <w:left w:val="none" w:sz="0" w:space="0" w:color="auto"/>
                <w:bottom w:val="none" w:sz="0" w:space="0" w:color="auto"/>
                <w:right w:val="none" w:sz="0" w:space="0" w:color="auto"/>
              </w:divBdr>
              <w:divsChild>
                <w:div w:id="247077434">
                  <w:marLeft w:val="0"/>
                  <w:marRight w:val="0"/>
                  <w:marTop w:val="0"/>
                  <w:marBottom w:val="0"/>
                  <w:divBdr>
                    <w:top w:val="none" w:sz="0" w:space="0" w:color="auto"/>
                    <w:left w:val="none" w:sz="0" w:space="0" w:color="auto"/>
                    <w:bottom w:val="none" w:sz="0" w:space="0" w:color="auto"/>
                    <w:right w:val="none" w:sz="0" w:space="0" w:color="auto"/>
                  </w:divBdr>
                  <w:divsChild>
                    <w:div w:id="1394699879">
                      <w:marLeft w:val="0"/>
                      <w:marRight w:val="0"/>
                      <w:marTop w:val="0"/>
                      <w:marBottom w:val="0"/>
                      <w:divBdr>
                        <w:top w:val="none" w:sz="0" w:space="0" w:color="auto"/>
                        <w:left w:val="none" w:sz="0" w:space="0" w:color="auto"/>
                        <w:bottom w:val="none" w:sz="0" w:space="0" w:color="auto"/>
                        <w:right w:val="none" w:sz="0" w:space="0" w:color="auto"/>
                      </w:divBdr>
                      <w:divsChild>
                        <w:div w:id="1696424265">
                          <w:marLeft w:val="0"/>
                          <w:marRight w:val="0"/>
                          <w:marTop w:val="0"/>
                          <w:marBottom w:val="0"/>
                          <w:divBdr>
                            <w:top w:val="none" w:sz="0" w:space="0" w:color="auto"/>
                            <w:left w:val="none" w:sz="0" w:space="0" w:color="auto"/>
                            <w:bottom w:val="none" w:sz="0" w:space="0" w:color="auto"/>
                            <w:right w:val="none" w:sz="0" w:space="0" w:color="auto"/>
                          </w:divBdr>
                          <w:divsChild>
                            <w:div w:id="58669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535499">
          <w:marLeft w:val="0"/>
          <w:marRight w:val="0"/>
          <w:marTop w:val="0"/>
          <w:marBottom w:val="0"/>
          <w:divBdr>
            <w:top w:val="none" w:sz="0" w:space="0" w:color="auto"/>
            <w:left w:val="none" w:sz="0" w:space="0" w:color="auto"/>
            <w:bottom w:val="none" w:sz="0" w:space="0" w:color="auto"/>
            <w:right w:val="none" w:sz="0" w:space="0" w:color="auto"/>
          </w:divBdr>
          <w:divsChild>
            <w:div w:id="2038577335">
              <w:marLeft w:val="0"/>
              <w:marRight w:val="0"/>
              <w:marTop w:val="0"/>
              <w:marBottom w:val="0"/>
              <w:divBdr>
                <w:top w:val="none" w:sz="0" w:space="0" w:color="auto"/>
                <w:left w:val="none" w:sz="0" w:space="0" w:color="auto"/>
                <w:bottom w:val="none" w:sz="0" w:space="0" w:color="auto"/>
                <w:right w:val="none" w:sz="0" w:space="0" w:color="auto"/>
              </w:divBdr>
            </w:div>
          </w:divsChild>
        </w:div>
        <w:div w:id="1247105279">
          <w:marLeft w:val="0"/>
          <w:marRight w:val="0"/>
          <w:marTop w:val="0"/>
          <w:marBottom w:val="0"/>
          <w:divBdr>
            <w:top w:val="none" w:sz="0" w:space="0" w:color="auto"/>
            <w:left w:val="none" w:sz="0" w:space="0" w:color="auto"/>
            <w:bottom w:val="none" w:sz="0" w:space="0" w:color="auto"/>
            <w:right w:val="none" w:sz="0" w:space="0" w:color="auto"/>
          </w:divBdr>
        </w:div>
      </w:divsChild>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483051">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2725980">
      <w:bodyDiv w:val="1"/>
      <w:marLeft w:val="0"/>
      <w:marRight w:val="0"/>
      <w:marTop w:val="0"/>
      <w:marBottom w:val="0"/>
      <w:divBdr>
        <w:top w:val="none" w:sz="0" w:space="0" w:color="auto"/>
        <w:left w:val="none" w:sz="0" w:space="0" w:color="auto"/>
        <w:bottom w:val="none" w:sz="0" w:space="0" w:color="auto"/>
        <w:right w:val="none" w:sz="0" w:space="0" w:color="auto"/>
      </w:divBdr>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4838250">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7504304">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3742981">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0019826">
      <w:bodyDiv w:val="1"/>
      <w:marLeft w:val="0"/>
      <w:marRight w:val="0"/>
      <w:marTop w:val="0"/>
      <w:marBottom w:val="0"/>
      <w:divBdr>
        <w:top w:val="none" w:sz="0" w:space="0" w:color="auto"/>
        <w:left w:val="none" w:sz="0" w:space="0" w:color="auto"/>
        <w:bottom w:val="none" w:sz="0" w:space="0" w:color="auto"/>
        <w:right w:val="none" w:sz="0" w:space="0" w:color="auto"/>
      </w:divBdr>
      <w:divsChild>
        <w:div w:id="1966498909">
          <w:marLeft w:val="0"/>
          <w:marRight w:val="0"/>
          <w:marTop w:val="0"/>
          <w:marBottom w:val="0"/>
          <w:divBdr>
            <w:top w:val="none" w:sz="0" w:space="0" w:color="auto"/>
            <w:left w:val="none" w:sz="0" w:space="0" w:color="auto"/>
            <w:bottom w:val="none" w:sz="0" w:space="0" w:color="auto"/>
            <w:right w:val="none" w:sz="0" w:space="0" w:color="auto"/>
          </w:divBdr>
          <w:divsChild>
            <w:div w:id="83653887">
              <w:marLeft w:val="0"/>
              <w:marRight w:val="0"/>
              <w:marTop w:val="0"/>
              <w:marBottom w:val="0"/>
              <w:divBdr>
                <w:top w:val="none" w:sz="0" w:space="0" w:color="auto"/>
                <w:left w:val="none" w:sz="0" w:space="0" w:color="auto"/>
                <w:bottom w:val="none" w:sz="0" w:space="0" w:color="auto"/>
                <w:right w:val="none" w:sz="0" w:space="0" w:color="auto"/>
              </w:divBdr>
            </w:div>
          </w:divsChild>
        </w:div>
        <w:div w:id="1828129171">
          <w:marLeft w:val="0"/>
          <w:marRight w:val="0"/>
          <w:marTop w:val="0"/>
          <w:marBottom w:val="0"/>
          <w:divBdr>
            <w:top w:val="single" w:sz="4" w:space="1" w:color="000000"/>
            <w:left w:val="single" w:sz="4" w:space="4" w:color="000000"/>
            <w:bottom w:val="single" w:sz="4" w:space="1" w:color="000000"/>
            <w:right w:val="single" w:sz="4" w:space="4" w:color="000000"/>
          </w:divBdr>
        </w:div>
        <w:div w:id="1466969885">
          <w:marLeft w:val="0"/>
          <w:marRight w:val="0"/>
          <w:marTop w:val="0"/>
          <w:marBottom w:val="0"/>
          <w:divBdr>
            <w:top w:val="single" w:sz="4" w:space="1" w:color="000000"/>
            <w:left w:val="single" w:sz="4" w:space="4" w:color="000000"/>
            <w:bottom w:val="single" w:sz="4" w:space="1" w:color="000000"/>
            <w:right w:val="single" w:sz="4" w:space="4" w:color="000000"/>
          </w:divBdr>
        </w:div>
        <w:div w:id="1947233188">
          <w:marLeft w:val="0"/>
          <w:marRight w:val="0"/>
          <w:marTop w:val="0"/>
          <w:marBottom w:val="0"/>
          <w:divBdr>
            <w:top w:val="none" w:sz="0" w:space="0" w:color="auto"/>
            <w:left w:val="none" w:sz="0" w:space="0" w:color="auto"/>
            <w:bottom w:val="none" w:sz="0" w:space="0" w:color="auto"/>
            <w:right w:val="none" w:sz="0" w:space="0" w:color="auto"/>
          </w:divBdr>
        </w:div>
        <w:div w:id="452791583">
          <w:marLeft w:val="0"/>
          <w:marRight w:val="0"/>
          <w:marTop w:val="0"/>
          <w:marBottom w:val="0"/>
          <w:divBdr>
            <w:top w:val="none" w:sz="0" w:space="0" w:color="auto"/>
            <w:left w:val="none" w:sz="0" w:space="0" w:color="auto"/>
            <w:bottom w:val="none" w:sz="0" w:space="0" w:color="auto"/>
            <w:right w:val="none" w:sz="0" w:space="0" w:color="auto"/>
          </w:divBdr>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79079847">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899899890">
      <w:bodyDiv w:val="1"/>
      <w:marLeft w:val="0"/>
      <w:marRight w:val="0"/>
      <w:marTop w:val="0"/>
      <w:marBottom w:val="0"/>
      <w:divBdr>
        <w:top w:val="none" w:sz="0" w:space="0" w:color="auto"/>
        <w:left w:val="none" w:sz="0" w:space="0" w:color="auto"/>
        <w:bottom w:val="none" w:sz="0" w:space="0" w:color="auto"/>
        <w:right w:val="none" w:sz="0" w:space="0" w:color="auto"/>
      </w:divBdr>
      <w:divsChild>
        <w:div w:id="1360665564">
          <w:marLeft w:val="0"/>
          <w:marRight w:val="0"/>
          <w:marTop w:val="0"/>
          <w:marBottom w:val="0"/>
          <w:divBdr>
            <w:top w:val="none" w:sz="0" w:space="0" w:color="auto"/>
            <w:left w:val="none" w:sz="0" w:space="0" w:color="auto"/>
            <w:bottom w:val="none" w:sz="0" w:space="0" w:color="auto"/>
            <w:right w:val="none" w:sz="0" w:space="0" w:color="auto"/>
          </w:divBdr>
        </w:div>
        <w:div w:id="1292519202">
          <w:marLeft w:val="0"/>
          <w:marRight w:val="0"/>
          <w:marTop w:val="0"/>
          <w:marBottom w:val="0"/>
          <w:divBdr>
            <w:top w:val="none" w:sz="0" w:space="0" w:color="auto"/>
            <w:left w:val="none" w:sz="0" w:space="0" w:color="auto"/>
            <w:bottom w:val="none" w:sz="0" w:space="0" w:color="auto"/>
            <w:right w:val="none" w:sz="0" w:space="0" w:color="auto"/>
          </w:divBdr>
        </w:div>
      </w:divsChild>
    </w:div>
    <w:div w:id="1901987186">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050733">
      <w:bodyDiv w:val="1"/>
      <w:marLeft w:val="0"/>
      <w:marRight w:val="0"/>
      <w:marTop w:val="0"/>
      <w:marBottom w:val="0"/>
      <w:divBdr>
        <w:top w:val="none" w:sz="0" w:space="0" w:color="auto"/>
        <w:left w:val="none" w:sz="0" w:space="0" w:color="auto"/>
        <w:bottom w:val="none" w:sz="0" w:space="0" w:color="auto"/>
        <w:right w:val="none" w:sz="0" w:space="0" w:color="auto"/>
      </w:divBdr>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3294718">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7146915">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1516622">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5306425">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3476568">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78672886">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10180">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73536">
      <w:bodyDiv w:val="1"/>
      <w:marLeft w:val="0"/>
      <w:marRight w:val="0"/>
      <w:marTop w:val="0"/>
      <w:marBottom w:val="0"/>
      <w:divBdr>
        <w:top w:val="none" w:sz="0" w:space="0" w:color="auto"/>
        <w:left w:val="none" w:sz="0" w:space="0" w:color="auto"/>
        <w:bottom w:val="none" w:sz="0" w:space="0" w:color="auto"/>
        <w:right w:val="none" w:sz="0" w:space="0" w:color="auto"/>
      </w:divBdr>
    </w:div>
    <w:div w:id="2124421442">
      <w:bodyDiv w:val="1"/>
      <w:marLeft w:val="0"/>
      <w:marRight w:val="0"/>
      <w:marTop w:val="0"/>
      <w:marBottom w:val="0"/>
      <w:divBdr>
        <w:top w:val="none" w:sz="0" w:space="0" w:color="auto"/>
        <w:left w:val="none" w:sz="0" w:space="0" w:color="auto"/>
        <w:bottom w:val="none" w:sz="0" w:space="0" w:color="auto"/>
        <w:right w:val="none" w:sz="0" w:space="0" w:color="auto"/>
      </w:divBdr>
      <w:divsChild>
        <w:div w:id="529295591">
          <w:marLeft w:val="0"/>
          <w:marRight w:val="0"/>
          <w:marTop w:val="0"/>
          <w:marBottom w:val="0"/>
          <w:divBdr>
            <w:top w:val="none" w:sz="0" w:space="0" w:color="auto"/>
            <w:left w:val="none" w:sz="0" w:space="0" w:color="auto"/>
            <w:bottom w:val="none" w:sz="0" w:space="0" w:color="auto"/>
            <w:right w:val="none" w:sz="0" w:space="0" w:color="auto"/>
          </w:divBdr>
          <w:divsChild>
            <w:div w:id="1033001097">
              <w:marLeft w:val="0"/>
              <w:marRight w:val="0"/>
              <w:marTop w:val="0"/>
              <w:marBottom w:val="0"/>
              <w:divBdr>
                <w:top w:val="none" w:sz="0" w:space="0" w:color="auto"/>
                <w:left w:val="none" w:sz="0" w:space="0" w:color="auto"/>
                <w:bottom w:val="none" w:sz="0" w:space="0" w:color="auto"/>
                <w:right w:val="none" w:sz="0" w:space="0" w:color="auto"/>
              </w:divBdr>
              <w:divsChild>
                <w:div w:id="2028481327">
                  <w:marLeft w:val="0"/>
                  <w:marRight w:val="0"/>
                  <w:marTop w:val="0"/>
                  <w:marBottom w:val="0"/>
                  <w:divBdr>
                    <w:top w:val="none" w:sz="0" w:space="0" w:color="auto"/>
                    <w:left w:val="none" w:sz="0" w:space="0" w:color="auto"/>
                    <w:bottom w:val="none" w:sz="0" w:space="0" w:color="auto"/>
                    <w:right w:val="none" w:sz="0" w:space="0" w:color="auto"/>
                  </w:divBdr>
                  <w:divsChild>
                    <w:div w:id="1625501799">
                      <w:marLeft w:val="0"/>
                      <w:marRight w:val="0"/>
                      <w:marTop w:val="0"/>
                      <w:marBottom w:val="0"/>
                      <w:divBdr>
                        <w:top w:val="none" w:sz="0" w:space="0" w:color="auto"/>
                        <w:left w:val="none" w:sz="0" w:space="0" w:color="auto"/>
                        <w:bottom w:val="none" w:sz="0" w:space="0" w:color="auto"/>
                        <w:right w:val="none" w:sz="0" w:space="0" w:color="auto"/>
                      </w:divBdr>
                      <w:divsChild>
                        <w:div w:id="1783568742">
                          <w:marLeft w:val="0"/>
                          <w:marRight w:val="0"/>
                          <w:marTop w:val="0"/>
                          <w:marBottom w:val="0"/>
                          <w:divBdr>
                            <w:top w:val="none" w:sz="0" w:space="0" w:color="auto"/>
                            <w:left w:val="none" w:sz="0" w:space="0" w:color="auto"/>
                            <w:bottom w:val="none" w:sz="0" w:space="0" w:color="auto"/>
                            <w:right w:val="none" w:sz="0" w:space="0" w:color="auto"/>
                          </w:divBdr>
                          <w:divsChild>
                            <w:div w:id="190421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3962457">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carla_parola.htm" TargetMode="External"/><Relationship Id="rId18" Type="http://schemas.openxmlformats.org/officeDocument/2006/relationships/hyperlink" Target="http://www.stazioneceleste.it/channeling.ht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kryon.com/CHAN2015/k_channel15_totowa-15.html" TargetMode="External"/><Relationship Id="rId7" Type="http://schemas.openxmlformats.org/officeDocument/2006/relationships/endnotes" Target="endnotes.xml"/><Relationship Id="rId12" Type="http://schemas.openxmlformats.org/officeDocument/2006/relationships/hyperlink" Target="http://www.stazioneceleste.it/channeling.htm" TargetMode="External"/><Relationship Id="rId17" Type="http://schemas.openxmlformats.org/officeDocument/2006/relationships/hyperlink" Target="http://www.carlaparola.com/?p=5594"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stazioneceleste.it/carla_parola.htm" TargetMode="External"/><Relationship Id="rId20" Type="http://schemas.openxmlformats.org/officeDocument/2006/relationships/hyperlink" Target="http://www.stazioneceleste.it/kryon/146K_2015.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delevenneri.wordpress.com/2015/12/30/leterno-presente/"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stazioneceleste.it/channeling.htm" TargetMode="External"/><Relationship Id="rId23" Type="http://schemas.openxmlformats.org/officeDocument/2006/relationships/footer" Target="footer1.xml"/><Relationship Id="rId10" Type="http://schemas.openxmlformats.org/officeDocument/2006/relationships/hyperlink" Target="http://www.stazioneceleste.it/myriam.htm" TargetMode="External"/><Relationship Id="rId19" Type="http://schemas.openxmlformats.org/officeDocument/2006/relationships/hyperlink" Target="http://www.stazioneceleste.it/kryon.htm" TargetMode="Externa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www.carlaparola.com/?p=5596" TargetMode="External"/><Relationship Id="rId22" Type="http://schemas.openxmlformats.org/officeDocument/2006/relationships/hyperlink" Target="http://www.stazioneceleste.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2BB6E5-83DD-4BA3-99AC-99B7A0B8B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7344</Words>
  <Characters>41867</Characters>
  <Application>Microsoft Office Word</Application>
  <DocSecurity>0</DocSecurity>
  <Lines>348</Lines>
  <Paragraphs>98</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49113</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4</cp:revision>
  <cp:lastPrinted>2016-01-26T12:08:00Z</cp:lastPrinted>
  <dcterms:created xsi:type="dcterms:W3CDTF">2016-01-26T11:51:00Z</dcterms:created>
  <dcterms:modified xsi:type="dcterms:W3CDTF">2016-01-26T12:08:00Z</dcterms:modified>
</cp:coreProperties>
</file>