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A0E" w:rsidRPr="003A2B4D" w:rsidRDefault="003B6A0E" w:rsidP="003B6A0E">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B6A0E" w:rsidRPr="003A2B4D" w:rsidRDefault="003B6A0E" w:rsidP="003B6A0E">
      <w:pPr>
        <w:jc w:val="center"/>
      </w:pPr>
      <w:r w:rsidRPr="003A2B4D">
        <w:t> </w:t>
      </w:r>
    </w:p>
    <w:p w:rsidR="003B6A0E" w:rsidRPr="003A2B4D" w:rsidRDefault="003B6A0E" w:rsidP="003B6A0E">
      <w:pPr>
        <w:pStyle w:val="Titolo1"/>
      </w:pPr>
      <w:r w:rsidRPr="003A2B4D">
        <w:rPr>
          <w:rFonts w:ascii="Verdana" w:hAnsi="Verdana"/>
          <w:shadow/>
          <w:sz w:val="27"/>
          <w:szCs w:val="27"/>
        </w:rPr>
        <w:t>Aggiornamenti Settimanali</w:t>
      </w:r>
    </w:p>
    <w:p w:rsidR="003B6A0E" w:rsidRPr="003A2B4D" w:rsidRDefault="003B6A0E" w:rsidP="003B6A0E">
      <w:pPr>
        <w:jc w:val="center"/>
      </w:pPr>
      <w:r w:rsidRPr="003A2B4D">
        <w:t> </w:t>
      </w:r>
    </w:p>
    <w:p w:rsidR="003B6A0E" w:rsidRPr="003A2B4D" w:rsidRDefault="003B6A0E" w:rsidP="003B6A0E">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sidR="00793438">
        <w:rPr>
          <w:rFonts w:ascii="Verdana" w:hAnsi="Verdana"/>
          <w:color w:val="auto"/>
          <w:sz w:val="32"/>
          <w:szCs w:val="32"/>
        </w:rPr>
        <w:t>5</w:t>
      </w:r>
    </w:p>
    <w:p w:rsidR="003B6A0E" w:rsidRPr="003A2B4D" w:rsidRDefault="003B6A0E" w:rsidP="003B6A0E">
      <w:pPr>
        <w:pStyle w:val="Titolo2"/>
        <w:rPr>
          <w:rFonts w:ascii="Verdana" w:hAnsi="Verdana"/>
          <w:color w:val="auto"/>
          <w:sz w:val="32"/>
          <w:szCs w:val="32"/>
        </w:rPr>
      </w:pPr>
    </w:p>
    <w:p w:rsidR="003B6A0E" w:rsidRPr="003A2B4D" w:rsidRDefault="00793438" w:rsidP="003B6A0E">
      <w:pPr>
        <w:pStyle w:val="Titolo2"/>
        <w:rPr>
          <w:color w:val="auto"/>
        </w:rPr>
      </w:pPr>
      <w:r>
        <w:rPr>
          <w:rFonts w:ascii="Verdana" w:hAnsi="Verdana"/>
          <w:b w:val="0"/>
          <w:i/>
          <w:color w:val="auto"/>
          <w:sz w:val="20"/>
          <w:szCs w:val="20"/>
        </w:rPr>
        <w:t>31</w:t>
      </w:r>
      <w:r w:rsidR="003B6A0E">
        <w:rPr>
          <w:rFonts w:ascii="Verdana" w:hAnsi="Verdana"/>
          <w:b w:val="0"/>
          <w:i/>
          <w:color w:val="auto"/>
          <w:sz w:val="20"/>
          <w:szCs w:val="20"/>
        </w:rPr>
        <w:t xml:space="preserve"> gennaio </w:t>
      </w:r>
      <w:r w:rsidR="003B6A0E" w:rsidRPr="003A2B4D">
        <w:rPr>
          <w:rFonts w:ascii="Verdana" w:hAnsi="Verdana"/>
          <w:b w:val="0"/>
          <w:i/>
          <w:color w:val="auto"/>
          <w:sz w:val="20"/>
          <w:szCs w:val="20"/>
        </w:rPr>
        <w:t>201</w:t>
      </w:r>
      <w:r w:rsidR="003B6A0E">
        <w:rPr>
          <w:rFonts w:ascii="Verdana" w:hAnsi="Verdana"/>
          <w:b w:val="0"/>
          <w:i/>
          <w:color w:val="auto"/>
          <w:sz w:val="20"/>
          <w:szCs w:val="20"/>
        </w:rPr>
        <w:t>6</w:t>
      </w:r>
    </w:p>
    <w:p w:rsidR="003B6A0E" w:rsidRPr="003A2B4D" w:rsidRDefault="003B6A0E" w:rsidP="003B6A0E"/>
    <w:p w:rsidR="003B6A0E" w:rsidRPr="003A2B4D" w:rsidRDefault="003B6A0E" w:rsidP="003B6A0E">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B6A0E" w:rsidRDefault="003B6A0E" w:rsidP="003B6A0E">
      <w:pPr>
        <w:jc w:val="center"/>
      </w:pPr>
      <w:r>
        <w:t>_________________________________________________</w:t>
      </w:r>
    </w:p>
    <w:p w:rsidR="003B6A0E" w:rsidRDefault="003B6A0E" w:rsidP="003B6A0E"/>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793438" w:rsidTr="00793438">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3438" w:rsidRDefault="00793438">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3438" w:rsidRDefault="00793438">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3438" w:rsidRDefault="00793438">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3438" w:rsidRDefault="00793438">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793438" w:rsidTr="00793438">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38" w:beforeAutospacing="0" w:after="38" w:afterAutospacing="0"/>
              <w:jc w:val="center"/>
            </w:pPr>
            <w:r>
              <w:rPr>
                <w:rFonts w:ascii="Verdana" w:hAnsi="Verdana"/>
                <w:color w:val="000080"/>
                <w:sz w:val="20"/>
                <w:szCs w:val="20"/>
              </w:rPr>
              <w:t xml:space="preserve">2 - 17  </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38" w:beforeAutospacing="0" w:after="38" w:afterAutospacing="0"/>
              <w:jc w:val="center"/>
            </w:pPr>
            <w:hyperlink r:id="rId10" w:history="1">
              <w:r>
                <w:rPr>
                  <w:rStyle w:val="Collegamentoipertestuale"/>
                  <w:rFonts w:ascii="Verdana" w:hAnsi="Verdana"/>
                  <w:sz w:val="20"/>
                  <w:szCs w:val="20"/>
                </w:rPr>
                <w:t>Crimson Circle</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0" w:beforeAutospacing="0" w:after="0" w:afterAutospacing="0"/>
              <w:jc w:val="center"/>
            </w:pPr>
            <w:r>
              <w:rPr>
                <w:rFonts w:ascii="Verdana" w:hAnsi="Verdana"/>
                <w:color w:val="003366"/>
                <w:sz w:val="15"/>
                <w:szCs w:val="15"/>
              </w:rPr>
              <w:t>La Serie del Kharisma</w:t>
            </w:r>
          </w:p>
          <w:p w:rsidR="00793438" w:rsidRDefault="00793438">
            <w:pPr>
              <w:pStyle w:val="NormaleWeb"/>
              <w:spacing w:before="0" w:beforeAutospacing="0" w:after="0" w:afterAutospacing="0"/>
              <w:jc w:val="center"/>
            </w:pPr>
            <w:hyperlink r:id="rId11" w:history="1">
              <w:r>
                <w:rPr>
                  <w:rStyle w:val="Collegamentoipertestuale"/>
                  <w:rFonts w:ascii="Verdana" w:hAnsi="Verdana"/>
                  <w:sz w:val="20"/>
                  <w:szCs w:val="20"/>
                </w:rPr>
                <w:t>Shoud 11: "Kharisma 11</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1 agosto 2015</w:t>
            </w:r>
            <w:r>
              <w:rPr>
                <w:rFonts w:ascii="Verdana" w:hAnsi="Verdana"/>
                <w:color w:val="003366"/>
                <w:sz w:val="10"/>
                <w:szCs w:val="10"/>
              </w:rPr>
              <w:br/>
            </w:r>
            <w:r>
              <w:rPr>
                <w:rFonts w:ascii="Verdana" w:hAnsi="Verdana"/>
                <w:color w:val="003366"/>
                <w:sz w:val="15"/>
                <w:szCs w:val="15"/>
              </w:rPr>
              <w:t xml:space="preserve">Traduzione a cura di </w:t>
            </w:r>
            <w:hyperlink r:id="rId12"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793438" w:rsidTr="00793438">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38" w:beforeAutospacing="0" w:after="38" w:afterAutospacing="0"/>
              <w:jc w:val="center"/>
            </w:pPr>
            <w:r>
              <w:rPr>
                <w:rFonts w:ascii="Verdana" w:hAnsi="Verdana"/>
                <w:color w:val="000080"/>
                <w:sz w:val="20"/>
                <w:szCs w:val="20"/>
              </w:rPr>
              <w:t>18 - 33</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38" w:beforeAutospacing="0" w:after="38" w:afterAutospacing="0"/>
              <w:jc w:val="center"/>
            </w:pPr>
            <w:hyperlink r:id="rId13"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38" w:beforeAutospacing="0" w:after="38" w:afterAutospacing="0"/>
              <w:jc w:val="center"/>
            </w:pPr>
            <w:hyperlink r:id="rId14" w:history="1">
              <w:r>
                <w:rPr>
                  <w:rStyle w:val="Collegamentoipertestuale"/>
                  <w:rFonts w:ascii="Verdana" w:hAnsi="Verdana"/>
                  <w:sz w:val="20"/>
                  <w:szCs w:val="20"/>
                </w:rPr>
                <w:t>Crimson Circle</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3438" w:rsidRDefault="00793438">
            <w:pPr>
              <w:pStyle w:val="NormaleWeb"/>
              <w:spacing w:before="0" w:beforeAutospacing="0" w:after="0" w:afterAutospacing="0"/>
              <w:jc w:val="center"/>
            </w:pPr>
            <w:r>
              <w:rPr>
                <w:rFonts w:ascii="Verdana" w:hAnsi="Verdana"/>
                <w:color w:val="003366"/>
                <w:sz w:val="15"/>
                <w:szCs w:val="15"/>
              </w:rPr>
              <w:t>La Serie del Kharisma</w:t>
            </w:r>
            <w:r>
              <w:br/>
            </w:r>
            <w:hyperlink r:id="rId15" w:history="1">
              <w:r>
                <w:rPr>
                  <w:rStyle w:val="Collegamentoipertestuale"/>
                  <w:rFonts w:ascii="Verdana" w:hAnsi="Verdana"/>
                  <w:sz w:val="20"/>
                  <w:szCs w:val="20"/>
                </w:rPr>
                <w:t>Shoud 10: "Kharisma 10</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4 luglio 2015</w:t>
            </w:r>
          </w:p>
          <w:p w:rsidR="00793438" w:rsidRDefault="00793438">
            <w:pPr>
              <w:pStyle w:val="NormaleWeb"/>
              <w:spacing w:before="0" w:beforeAutospacing="0" w:after="0" w:afterAutospacing="0"/>
              <w:jc w:val="center"/>
            </w:pPr>
            <w:r>
              <w:rPr>
                <w:rFonts w:ascii="Verdana" w:hAnsi="Verdana"/>
                <w:color w:val="003366"/>
                <w:sz w:val="15"/>
                <w:szCs w:val="15"/>
              </w:rPr>
              <w:t xml:space="preserve">Traduzione a cura di </w:t>
            </w:r>
            <w:hyperlink r:id="rId16"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bl>
    <w:p w:rsidR="003B6A0E" w:rsidRDefault="003B6A0E" w:rsidP="003B6A0E">
      <w:pPr>
        <w:spacing w:line="480" w:lineRule="auto"/>
        <w:jc w:val="center"/>
        <w:rPr>
          <w:b/>
          <w:color w:val="002060"/>
          <w:sz w:val="32"/>
        </w:rPr>
      </w:pPr>
    </w:p>
    <w:p w:rsidR="003B6A0E" w:rsidRDefault="003B6A0E" w:rsidP="003B6A0E">
      <w:pPr>
        <w:spacing w:line="480" w:lineRule="auto"/>
        <w:jc w:val="center"/>
        <w:rPr>
          <w:b/>
          <w:color w:val="002060"/>
          <w:sz w:val="32"/>
        </w:rPr>
      </w:pPr>
    </w:p>
    <w:p w:rsidR="003B6A0E" w:rsidRDefault="003B6A0E" w:rsidP="003B6A0E">
      <w:pPr>
        <w:spacing w:line="480" w:lineRule="auto"/>
        <w:jc w:val="center"/>
        <w:rPr>
          <w:b/>
          <w:color w:val="002060"/>
          <w:sz w:val="32"/>
        </w:rPr>
      </w:pPr>
    </w:p>
    <w:p w:rsidR="00793438" w:rsidRP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Default="00793438" w:rsidP="00793438">
      <w:pPr>
        <w:suppressAutoHyphens/>
        <w:jc w:val="both"/>
        <w:rPr>
          <w:rFonts w:ascii="Arial" w:hAnsi="Arial" w:cs="Arial"/>
          <w:b/>
          <w:bCs/>
          <w:color w:val="00000A"/>
          <w:sz w:val="20"/>
          <w:szCs w:val="20"/>
        </w:rPr>
      </w:pPr>
    </w:p>
    <w:p w:rsidR="00793438" w:rsidRPr="00793438" w:rsidRDefault="00793438" w:rsidP="00793438">
      <w:pPr>
        <w:suppressAutoHyphens/>
        <w:jc w:val="both"/>
        <w:rPr>
          <w:color w:val="464135"/>
          <w:sz w:val="15"/>
          <w:szCs w:val="15"/>
        </w:rPr>
      </w:pPr>
      <w:r w:rsidRPr="00793438">
        <w:rPr>
          <w:rFonts w:ascii="Arial" w:hAnsi="Arial" w:cs="Arial"/>
          <w:b/>
          <w:bCs/>
          <w:color w:val="00000A"/>
          <w:sz w:val="20"/>
          <w:szCs w:val="20"/>
        </w:rPr>
        <w:lastRenderedPageBreak/>
        <w:t xml:space="preserve">IL MATERIALE DEL CRIMSON CIRCLE </w:t>
      </w:r>
    </w:p>
    <w:p w:rsidR="00793438" w:rsidRPr="00793438" w:rsidRDefault="00793438" w:rsidP="00793438">
      <w:pPr>
        <w:suppressAutoHyphens/>
        <w:jc w:val="both"/>
        <w:rPr>
          <w:color w:val="464135"/>
          <w:sz w:val="15"/>
          <w:szCs w:val="15"/>
        </w:rPr>
      </w:pPr>
      <w:r w:rsidRPr="00793438">
        <w:rPr>
          <w:rFonts w:ascii="Arial" w:hAnsi="Arial" w:cs="Arial"/>
          <w:b/>
          <w:bCs/>
          <w:color w:val="00000A"/>
          <w:sz w:val="20"/>
          <w:szCs w:val="20"/>
        </w:rPr>
        <w:t xml:space="preserve">La Serie del Kharisma </w:t>
      </w:r>
    </w:p>
    <w:p w:rsidR="00793438" w:rsidRPr="00793438" w:rsidRDefault="00793438" w:rsidP="00793438">
      <w:pPr>
        <w:suppressAutoHyphens/>
        <w:jc w:val="both"/>
        <w:rPr>
          <w:color w:val="464135"/>
          <w:sz w:val="15"/>
          <w:szCs w:val="15"/>
        </w:rPr>
      </w:pPr>
      <w:r w:rsidRPr="00793438">
        <w:rPr>
          <w:rFonts w:ascii="Arial" w:hAnsi="Arial" w:cs="Arial"/>
          <w:b/>
          <w:bCs/>
          <w:color w:val="00000A"/>
          <w:sz w:val="20"/>
          <w:szCs w:val="20"/>
        </w:rPr>
        <w:t>SHOUD 10: “Kharisma 10” – con ADAMUS, canalizzato da Geoffrey Hoppe</w:t>
      </w:r>
    </w:p>
    <w:p w:rsidR="00793438" w:rsidRPr="00793438" w:rsidRDefault="00793438" w:rsidP="00793438">
      <w:pPr>
        <w:suppressAutoHyphens/>
        <w:jc w:val="both"/>
        <w:rPr>
          <w:color w:val="464135"/>
          <w:sz w:val="15"/>
          <w:szCs w:val="15"/>
        </w:rPr>
      </w:pPr>
      <w:r w:rsidRPr="00793438">
        <w:rPr>
          <w:rFonts w:ascii="Arial" w:hAnsi="Arial" w:cs="Arial"/>
          <w:b/>
          <w:bCs/>
          <w:color w:val="00000A"/>
          <w:sz w:val="20"/>
          <w:szCs w:val="20"/>
        </w:rPr>
        <w:t>Presentato al Crimson Circle il 4 luglio 2015</w:t>
      </w:r>
      <w:r w:rsidRPr="00793438">
        <w:rPr>
          <w:rFonts w:ascii="Arial" w:hAnsi="Arial" w:cs="Arial"/>
          <w:b/>
          <w:bCs/>
          <w:color w:val="00000A"/>
          <w:sz w:val="20"/>
          <w:szCs w:val="20"/>
        </w:rPr>
        <w:tab/>
      </w:r>
      <w:hyperlink r:id="rId17" w:history="1">
        <w:r w:rsidRPr="00793438">
          <w:rPr>
            <w:rFonts w:ascii="Arial" w:hAnsi="Arial" w:cs="Arial"/>
            <w:b/>
            <w:bCs/>
            <w:color w:val="0000FF"/>
            <w:sz w:val="20"/>
            <w:szCs w:val="20"/>
          </w:rPr>
          <w:t>www.crimsoncircle.com</w:t>
        </w:r>
      </w:hyperlink>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16"/>
          <w:szCs w:val="16"/>
        </w:rPr>
        <w:t>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16"/>
          <w:szCs w:val="16"/>
        </w:rPr>
        <w:t>Traduzione di Gioia Villa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Io Sono quello che Sono, Adamus di St. Germain.</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 cara Linda di Eesa ha detto, “Chi arriva oggi?” Sarà Adamus – diretto in faccia? Sarà St. Germain – gentile, profondo e affettuoso?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Chi sarà? Beh, questa è una domanda interessante perché la risposta è sempre la stessa. Siete voi. Siete voi che venite qua. Questo è il </w:t>
      </w:r>
      <w:r w:rsidRPr="00793438">
        <w:rPr>
          <w:rFonts w:ascii="Arial" w:hAnsi="Arial" w:cs="Arial"/>
          <w:i/>
          <w:color w:val="00000A"/>
          <w:sz w:val="20"/>
          <w:szCs w:val="20"/>
        </w:rPr>
        <w:t>vostro</w:t>
      </w:r>
      <w:r w:rsidRPr="00793438">
        <w:rPr>
          <w:rFonts w:ascii="Arial" w:hAnsi="Arial" w:cs="Arial"/>
          <w:color w:val="00000A"/>
          <w:sz w:val="20"/>
          <w:szCs w:val="20"/>
        </w:rPr>
        <w:t xml:space="preserve"> tempo. Questo è il nostro incontro. La musica suona –  bella, bella questa musica* tanto per cambiare – oggi la musica è bella e voi arrivate, distratti da qualche immagine e da un po’ di musica. Poi vi sistemate e voi permettete voi.</w:t>
      </w:r>
    </w:p>
    <w:p w:rsidR="00793438" w:rsidRPr="00793438" w:rsidRDefault="00793438" w:rsidP="00793438">
      <w:pPr>
        <w:suppressAutoHyphens/>
        <w:spacing w:after="120"/>
        <w:jc w:val="both"/>
        <w:rPr>
          <w:color w:val="464135"/>
          <w:sz w:val="15"/>
          <w:szCs w:val="15"/>
        </w:rPr>
      </w:pPr>
      <w:r w:rsidRPr="00793438">
        <w:rPr>
          <w:rFonts w:ascii="Arial" w:hAnsi="Arial" w:cs="Arial"/>
          <w:i/>
          <w:iCs/>
          <w:color w:val="00000A"/>
          <w:sz w:val="20"/>
          <w:szCs w:val="20"/>
        </w:rPr>
        <w:t xml:space="preserve">* Si riferisce a </w:t>
      </w:r>
      <w:hyperlink r:id="rId18" w:history="1">
        <w:r w:rsidRPr="00793438">
          <w:rPr>
            <w:rFonts w:ascii="Arial" w:hAnsi="Arial" w:cs="Arial"/>
            <w:i/>
            <w:iCs/>
            <w:color w:val="0000FF"/>
            <w:sz w:val="20"/>
            <w:szCs w:val="20"/>
          </w:rPr>
          <w:t>Book of Love</w:t>
        </w:r>
      </w:hyperlink>
      <w:r w:rsidRPr="00793438">
        <w:rPr>
          <w:rFonts w:ascii="Arial" w:eastAsia="Calibri" w:hAnsi="Arial" w:cs="Arial"/>
          <w:color w:val="00000A"/>
          <w:sz w:val="20"/>
          <w:szCs w:val="20"/>
        </w:rPr>
        <w:t xml:space="preserve"> </w:t>
      </w:r>
      <w:r w:rsidRPr="00793438">
        <w:rPr>
          <w:rFonts w:ascii="Arial" w:hAnsi="Arial" w:cs="Arial"/>
          <w:i/>
          <w:iCs/>
          <w:color w:val="00000A"/>
          <w:sz w:val="20"/>
          <w:szCs w:val="20"/>
        </w:rPr>
        <w:t>eseguito subito prima della canalizzazione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Lo spazio sacro. Un bell’ambiente circondato da altri esseri amorevoli. Voi entrate e dite, “Facciamolo. Passiamo al livello successivo. Facciamo luce su alcune cose come doveva accadere molto tempo fa. Facciamo finta di ascoltare qualcosa, ma realtà si tratta solo di permettere. Dopo un paio di mesi in cui non ci siamo riuniti, permettiamolo.” Oh, il mondo impazzito là fuori, tutto il rumore e tutta l’agitazione migliorerà mai?” Allora permettiamolo nei 90 minuti o poco più che trascorriamo insieme. Ecco, siete voi.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Io arriverò con un’ampia varietà di facce o di atti della mia coscienza. Oggi è una bella combinazione di Adamus e di St. Germain, ma più che altro di voi. Cercate di capirlo mentre proseguiamo – quand’è Adamus, quand’è St. Germain? Hm. Vi darò un indizio. Non è detto che al momento più opportuno sia sempre Adamus.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l’energia di Adamo. Non Adamo l’uomo, ma l’energia di Adam Kadmon, il modello degli umani sulla Terra. Non ha niente a che fare con il maschile e il femminile, ma è Adamo. È Adam-us (us = noi), Adam</w:t>
      </w:r>
      <w:r w:rsidRPr="00793438">
        <w:rPr>
          <w:rFonts w:ascii="Arial" w:hAnsi="Arial" w:cs="Arial"/>
          <w:i/>
          <w:iCs/>
          <w:color w:val="00000A"/>
          <w:sz w:val="20"/>
          <w:szCs w:val="20"/>
        </w:rPr>
        <w:t>us</w:t>
      </w:r>
      <w:r w:rsidRPr="00793438">
        <w:rPr>
          <w:rFonts w:ascii="Arial" w:hAnsi="Arial" w:cs="Arial"/>
          <w:color w:val="00000A"/>
          <w:sz w:val="20"/>
          <w:szCs w:val="20"/>
        </w:rPr>
        <w:t>, Adam, tutti noi, tutto di voi che avete assunto una forma umana e siete partiti per questo viaggio.  Ah! Che stupendo viaggio è.</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b/>
          <w:bCs/>
          <w:i/>
          <w:iCs/>
          <w:color w:val="00000A"/>
          <w:sz w:val="20"/>
          <w:szCs w:val="20"/>
        </w:rPr>
        <w:t>La Libertà</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Eccoci qui, il 4 luglio 2015. È un vero onore. Il 4 luglio ha un suono speciale per me; in realtà è il 2 luglio, ma non facciamo confusione con i dettagli storici. Il 4 luglio è sempre speciale. Perché? Perché io sono stato decisivo nel contribuire a creare questo grande paese. Anche se non venite dagli USA, questo non è un delirio patriottico. Io non credo molto alle filippiche patriottiche. Fu un nuovo potenziale, un potenziale per la libertà e la sovranità. Non ha niente a che… è implicito che non ha niente a che fare con i governi, ma piuttosto con la </w:t>
      </w:r>
      <w:r w:rsidRPr="00793438">
        <w:rPr>
          <w:rFonts w:ascii="Arial" w:hAnsi="Arial" w:cs="Arial"/>
          <w:i/>
          <w:color w:val="00000A"/>
          <w:sz w:val="20"/>
          <w:szCs w:val="20"/>
        </w:rPr>
        <w:t>vostra</w:t>
      </w:r>
      <w:r w:rsidRPr="00793438">
        <w:rPr>
          <w:rFonts w:ascii="Arial" w:hAnsi="Arial" w:cs="Arial"/>
          <w:color w:val="00000A"/>
          <w:sz w:val="20"/>
          <w:szCs w:val="20"/>
        </w:rPr>
        <w:t xml:space="preserve"> libertà e sovranità. Voi – i vostri antenati – siete venuti qua da tutto il mondo dall’Europa, dal Sud America e dall’Asia, in pratica da tutto il mondo per essere qui a permettere qualcosa chiamata libertà.</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Ha funzionato? In gran parte, sì. Il mondo è infinitamente diverso da com’era nel 1776. Siete avanti anni luce per quanto riguarda il rispetto e l’eguaglianza e ogni giorno nel mondo se ne vede di più. Al momento tutta questa storia della libertà è contagiosa.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Come sapete, quando ho preso il posto del caro Tobias ho detto che riguardava la libertà. Per quanto riguarda ciò che accade nel mondo, se volete sapere perché le energie fanno ciò che fanno è perché tutto gira intorno alla libertà.</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Alcune persone sono pronte; altre no. Alcuni amano la parola e il concetto ma non sono pronti a viverla nella loro vita. La libertà richiede una responsabilità enorme.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Si tratta di libertà da tutti, ne parleremo oggi. Non è solo la libertà dalle tasse e non è solo la libertà dalla religione e neppure dalla politica; è la </w:t>
      </w:r>
      <w:r w:rsidRPr="00793438">
        <w:rPr>
          <w:rFonts w:ascii="Arial" w:hAnsi="Arial" w:cs="Arial"/>
          <w:i/>
          <w:color w:val="00000A"/>
          <w:sz w:val="20"/>
          <w:szCs w:val="20"/>
        </w:rPr>
        <w:t>vostra</w:t>
      </w:r>
      <w:r w:rsidRPr="00793438">
        <w:rPr>
          <w:rFonts w:ascii="Arial" w:hAnsi="Arial" w:cs="Arial"/>
          <w:color w:val="00000A"/>
          <w:sz w:val="20"/>
          <w:szCs w:val="20"/>
        </w:rPr>
        <w:t xml:space="preserve"> libertà – da voi stessi, con voi stessi.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Quelli che parlano di libertà dal governo dovrebbero fermarsi un attimo e guardarsi dentro – sono liberi dentro? Ciò non ha nulla a che fare con le cospirazioni, gli affari, i governi, le religioni o altro perché una persona può essere libera anche in presenza di una grande densità di tutti gli altri fattori. Voi potete essere in prigione ed essere assolutamente liberi. In realtà stare in prigione e dover trovare la tua libertà può essere un’esperienza pazzesca. Un’esperienza stupenda. La vita non sarà mai più la stessa.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lastRenderedPageBreak/>
        <w:t>Io sono stato determinante perché in Europa ho lavorato soprattutto con quelli che voi conoscete come i Massoni per creare il luogo della libertà. In realtà non era un luogo solo. C’erano diversi luoghi, in particolare l’Australia e altri paesi. Non voglio fare la lista perché iniziereste subito a fare paragoni, ma era uno dei luoghi perché conteneva le energie adatte e le intenzioni appropriate e quindi abbiamo iniziato a riunire tutto.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13 colonie, 13 colonie originali e naturalmente il numero 13 – niente male, davvero. In realtà è un numero molto, molto sacro ma ora ha una brutta reputazione come il “venerdì 13”. Da dove viene venerdì 13? Perché il 13? Beh, ha che fare con i Cavalieri Templari che molto, molto tempo fa in un certo venerdì 13 furono richiamati in vari luoghi dell’Europa in nome della Chiesa e dei governi; si organizzò un incontro, una grande riunione e celebrazione e in quello stesso giorno furono uccisi. Da allora venerdì 13 è circondato da questa reputazione, da quest’energia.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Quasi nessuno lo capisce, infatti sentono “Venerdì 13” e scatta la superstizione. 13 è un gran bel numero; 13 colonie diedero vita agli Stati Uniti d’America.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Inoltre la Dichiarazione d’Indipendenza non aveva questo nome quando fu scritta e firmata; la Dichiarazione d’Indipendenza fu votata dal Congresso Continentale il 2 luglio – non il 4 luglio, ma il 4 luglio era una data numero logicamente migliore – e poi le bozze finali furono ratificate. Contiene alcune cose ed io ero presente, incarnato e lavoravo con i Padri Fondatori; io e i Massoni esercitavano una grande influenza nello sviluppo di questo scritto.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Al momento nella coscienza una delle frasi più comuni è, “Tutti gli uomini sono creati uguali.” In realtà queste non sono le parole originali. La frase che volevamo fu cambiata dopo; ciò che noi volevamo era “Tutti gli esseri sono creati uguali.” Sapete, parliamo di </w:t>
      </w:r>
      <w:r w:rsidRPr="00793438">
        <w:rPr>
          <w:rFonts w:ascii="Arial" w:hAnsi="Arial" w:cs="Arial"/>
          <w:i/>
          <w:color w:val="00000A"/>
          <w:sz w:val="20"/>
          <w:szCs w:val="20"/>
        </w:rPr>
        <w:t>Padri</w:t>
      </w:r>
      <w:r w:rsidRPr="00793438">
        <w:rPr>
          <w:rFonts w:ascii="Arial" w:hAnsi="Arial" w:cs="Arial"/>
          <w:color w:val="00000A"/>
          <w:sz w:val="20"/>
          <w:szCs w:val="20"/>
        </w:rPr>
        <w:t xml:space="preserve"> Fondatori che erano tutti uomini e così la frase dice, “Tutti gli uomini sono creati uguali.” Di fatto la versione originale che avevo scritto io diceva, “Tutti gli esseri sono creati uguali, ma alcuni hanno solo più karma di altri.” (risate) Naturalmente l’hanno tagliato.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È molto vero. Tutti gli esseri che hanno l’anima sono uguali. Uguali a livello di opportunità, uguali nei potenziali, uguali nella loro libertà ma molti si portano dietro il karma. Il karma dalle vite passate, il karma dei loro antenati, il karma dalla società. Molte persone se lo portano dietro e ciò non fornisce loro la vera libertà che si meritano.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 storia del karma risale ai tempi in cui Tobias diceva che è solo una credenza. Non è reale. Non è là fuori, nel cosmo. Nessuno tiene traccia di niente. In realtà non esistono le Registrazioni Akashiche che registrano tutto. Una persona è libera dal suo karma nel momento in cui se ne libera. Voi potreste avere la fedina penale più lunga del mondo; potreste aver vissuto vite e vite di azioni pessime ma nel momento in cui dite, “Io mi libero da quel peso, da quel karma. Io me ne libero, sono libero dalla colpa.” È difficile farlo quando stai male con te stesso, quando hai fatto del male agli altri o a te. Ti senti quasi irresponsabile ma in realtà è la cosa più responsabile che puoi fare perché nel momento in cui ti liberi dal tuo karma, nel momento in cui ti liberi dalle tue percezioni del passato ciò modifica il potenziale futuro. Come diceva Tobias, il futuro è il passato guarito, rilasciato.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Nel documento originale i Padri Fondatori inserirono queste parole, “Tutti gli esseri hanno il diritto di ricercare la vita, la libertà e la felicità.” Veramente la versione originale che naturalmente fu cambiata, la versione originale diceva “Tutti gli esseri hanno il diritto non alieno… ” (qualche risata), perché sapete, gli alieni non dovrebbero interferire con gli umani e con i modi degli umani. Che cosa ne sanno loro del viaggio umano? “Tutti gli esseri hanno il diritto non alieno alla vita, alla libertà e alla ricerca dell’</w:t>
      </w:r>
      <w:r w:rsidRPr="00793438">
        <w:rPr>
          <w:rFonts w:ascii="Arial" w:hAnsi="Arial" w:cs="Arial"/>
          <w:i/>
          <w:color w:val="00000A"/>
          <w:sz w:val="20"/>
          <w:szCs w:val="20"/>
        </w:rPr>
        <w:t>illuminazione</w:t>
      </w:r>
      <w:r w:rsidRPr="00793438">
        <w:rPr>
          <w:rFonts w:ascii="Arial" w:hAnsi="Arial" w:cs="Arial"/>
          <w:color w:val="00000A"/>
          <w:sz w:val="20"/>
          <w:szCs w:val="20"/>
        </w:rPr>
        <w:t>.” La ricerca dell’illuminazione. In realtà fu Benjamin Franklin che disse, “Non mi piace molto quella parola. Illuminazione, cosa significa? Come lo percepirà la gente?” Naturalmente volle sostituirla con ‘felicità’ e io gli dissi, “Ben… ” (risate) L’ho fatto. L’ho fatto davvero. Ho detto, “Ben, ma cos’è la felicità?” Sul viso di Ben apparve un gran sorriso.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Ben era un po’ edonista; amava il cibo, le bevande, le signore e tutto ciò che attivava il vecchio e grande centro del piacere. Gli apparve un gran sorriso sulla faccia. “La felicità,” disse, “tutti sanno cosa significa.” Fu così che la cambiarono e poi io gli dissi, “Ben, vai a farti un giro con l’aquilone.” (risate). Non mi piace il cambiamento che fecero, ma andò così – “La vita, la libertà e la ricerca della felicità.” Se voi credete alle mie storie vi amo, (le risate aumentano) ma è quasi tutto vero. Io c’ero davvero. I Massoni, i Liberi Pensatori ebbero un’influenza enorme sulla fondazione di questo paese. Si tratta di libertà.</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La libertà. Ne riparlo e parto da ciò che dissi anni fa sconvolgendo qualcuno. Siete pronti per la vostra libertà, libertà da come vi percepite, dai limiti della vostra autopercezione? La libertà non ha nulla a che vedere con il mondo esterno. La libertà è una cosa interiore, molto personale. Liberi di essere voi. Liberi dal senso di  colpa e dalla vergogna o dai pesi del passato.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Voi andate oltre e non esiste governo, non esiste religione, né un vicino né altro che può dirvi come vivere. Voi uscite dal logaritmo, tutto qui. Ne parlerò ancora.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lastRenderedPageBreak/>
        <w:t xml:space="preserve">Eccoci al 4 luglio 2015. Eccoci qui – </w:t>
      </w:r>
      <w:r w:rsidRPr="00793438">
        <w:rPr>
          <w:rFonts w:ascii="Arial" w:hAnsi="Arial" w:cs="Arial"/>
          <w:i/>
          <w:iCs/>
          <w:color w:val="00000A"/>
          <w:sz w:val="20"/>
          <w:szCs w:val="20"/>
        </w:rPr>
        <w:t xml:space="preserve">eccovi </w:t>
      </w:r>
      <w:r w:rsidRPr="00793438">
        <w:rPr>
          <w:rFonts w:ascii="Arial" w:hAnsi="Arial" w:cs="Arial"/>
          <w:color w:val="00000A"/>
          <w:sz w:val="20"/>
          <w:szCs w:val="20"/>
        </w:rPr>
        <w:t xml:space="preserve">qui – a rendervi conto – non a ricercare ma a rendervi conto – della vostra vita, di come volete crearla, della libertà e dell’illuminazione.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In questo momento qui stanno fluendo energie stupende.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Okay, iniziamo. Hm. (Adamus fischietta e parla tra sé) Hm, mm, mm, mm.</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b/>
          <w:bCs/>
          <w:i/>
          <w:iCs/>
          <w:color w:val="00000A"/>
          <w:sz w:val="20"/>
          <w:szCs w:val="20"/>
        </w:rPr>
        <w:t xml:space="preserve">Perché Avete Aspettato?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Nel nostro ultimo Shoud vi ho chiesto che cosa vi trattiene. Perché avete aspettato? Perché avete aspettato per illuminarvi? Vi ho proprio detto che una volta che ci arrivate, solo qualche parola, una volta che ci arrivate lo permetterete. Che cosa avete sentito? Almeno vi ricordate dov’eravamo rimasti? No, probabilmente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Facciamo un giro veloce con il microfono. Perché avete aspettato? Vi dirò subito una cosa. Linda offrirà il microfono e qualcuno uscirà fuori di testa, chiunque sia. Fermatevi un attimo. Non pensateci sopra. Dite tutto ciò che vi esce dalla bocca basta che non sia troppo lungo. Ditelo e basta, perché voi lo sapete già. Poi iniziate a pensarci sopra e mi date una risposta piena di makyo e le energie impazziscono. Ditelo e basta. Perché avete aspettato? Linda, saranno in quattro.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Perché hai aspettato, David?</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DAVID: Mi è piaciuto molto il commento fatto prima da Geoff – siamo dipendenti dalla vita.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Bene.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DAVID: Mi ha risuonato dentro.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DAVID: E poi l’altra parte, la “e” e io non volevo solo illuminarmi e andarmene ma godermi davvero, davvero la vita per la prima volta.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Bene. Ottime risposte. Eccellente. Il prossimo. Perché hai aspettato? Linda è in caccia. Perché hai aspettato?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Mi è venuto che dovevo essere qui in questo momento, in questo periodo specifico.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Okay, e cosa c’è di speciale?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È magico.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Bene.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Sì, per capire e per sentire…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Sai, era magica anche…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SUE: No.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 un’altra vita, due o tre vite fa. Sì, una gran bella vita.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Oh, ok.</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Sì, sì, sì.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Magica. Ok. C’è magia nella tua vita?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Eh, no. (ridono) Non questa volta.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Ok, ma stiamo aspettando.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Wow. Sai, sono andato nel futuro, nell’anno 2077 ed è un momento davvero magico e tu potresti aspettare fino allora.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No. Tu lo vuoi ora.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SUE: Sì. Facciamolo ora.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Come lo farai?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Mi arrendo. Permetto.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Ti arrendi a cosa?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A me stessa.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Bene. Allora chiamiamolo permettere.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Permettere, giusto.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Arrendersi suona molto passivo.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Giusto. Beh, sì, le persone…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Colpiscimi! Colpiscimi! (ridono)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Permettere.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Permettere. Bene.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SUE: E sentire il permettere in me.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Ok.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SUE: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Grazie.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lastRenderedPageBreak/>
        <w:t>SUE: Prego.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Altri due. Perché hai atteso?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ALI: Mi è venuto che non mi fidavo di me.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Ok. Ora ti fidi di te ?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ALI: Mi fido di me sempre di più.</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Non è ciò che ti ho chiesto.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ALI: Sì, lo faccio...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Perché “sempre di più” va avanti all’infinito e anche oltre.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ALI: Mi fido di me.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Bene. Mi piace. Anche se non ci credi perché le credenze sono piuttosto sottili e false, anche se non ci credi, recita. Così – (colpisce sul podio) Mi piace! – recita.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ALI: Ok.</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E poi sai una cosa?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ALI: 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Dopo vedrai, poi sarà così. C’è… dopo parlerò di algoritmi e di come funzionano. Bene. Mi piace. Ancora uno. Non ho ancora ricevuto </w:t>
      </w:r>
      <w:r w:rsidRPr="00793438">
        <w:rPr>
          <w:rFonts w:ascii="Arial" w:hAnsi="Arial" w:cs="Arial"/>
          <w:i/>
          <w:iCs/>
          <w:color w:val="00000A"/>
          <w:sz w:val="20"/>
          <w:szCs w:val="20"/>
        </w:rPr>
        <w:t>la</w:t>
      </w:r>
      <w:r w:rsidRPr="00793438">
        <w:rPr>
          <w:rFonts w:ascii="Arial" w:hAnsi="Arial" w:cs="Arial"/>
          <w:color w:val="00000A"/>
          <w:sz w:val="20"/>
          <w:szCs w:val="20"/>
        </w:rPr>
        <w:t xml:space="preserve"> risposta, ma ci sono alcune risposte buone. A proposito, </w:t>
      </w:r>
      <w:r w:rsidRPr="00793438">
        <w:rPr>
          <w:rFonts w:ascii="Arial" w:hAnsi="Arial" w:cs="Arial"/>
          <w:i/>
          <w:iCs/>
          <w:color w:val="00000A"/>
          <w:sz w:val="20"/>
          <w:szCs w:val="20"/>
        </w:rPr>
        <w:t xml:space="preserve">la </w:t>
      </w:r>
      <w:r w:rsidRPr="00793438">
        <w:rPr>
          <w:rFonts w:ascii="Arial" w:hAnsi="Arial" w:cs="Arial"/>
          <w:color w:val="00000A"/>
          <w:sz w:val="20"/>
          <w:szCs w:val="20"/>
        </w:rPr>
        <w:t>risposta è la risposta di Adamus. (Adamus ridacchia) Sì.  Perché hai aspettato?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Io aspetto il gelato. (risate)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Sai, odio dirti che la mucca è morta.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SART: Forse per paura.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Paura.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Va bene.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Paura.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Paura di cosa?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SART: Paura di lasciare il fisico.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Sì.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Beh, l’hai fatto molto spesso.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Stai per farlo – non subito, ma più avanti. Dopo. La paura. Cosa pensi accada?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SART: Io credo che sia la paura di non terminare le cose da questa parte.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Ahh! Ci siamo – paura di non finire le cose.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Che c’è da finire?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Non ne ho idea. (ridono)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Vedi il problema che ciò causa? Tu sei molto accurato e aperto. Le cose non finite. Ecco una delle dipendenze dalla vita di cui parleremo in agosto. “Non ho finito.” Finito cosa? “Non lo so.” Ma tu non hai finito.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Non pensi che potrebbe andare avanti così per sempre, ma accade. È una dipendenza dalla vita. Sì. Bene.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Grazie.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Vi ho chiesto, perché avete aspettato? Se io avessi il microfono e infatti ce l’ho, la mia risposta sarebbe stata “Io non ho aspettato. Io vivo e faccio esperienza. Io sono un umano che affronta le sfide ma anche un risveglio stupendo che in realtà è già avvenuto, è l’</w:t>
      </w:r>
      <w:r w:rsidRPr="00793438">
        <w:rPr>
          <w:rFonts w:ascii="Arial" w:hAnsi="Arial" w:cs="Arial"/>
          <w:i/>
          <w:iCs/>
          <w:color w:val="00000A"/>
          <w:sz w:val="20"/>
          <w:szCs w:val="20"/>
        </w:rPr>
        <w:t xml:space="preserve">e, </w:t>
      </w:r>
      <w:r w:rsidRPr="00793438">
        <w:rPr>
          <w:rFonts w:ascii="Arial" w:hAnsi="Arial" w:cs="Arial"/>
          <w:iCs/>
          <w:color w:val="00000A"/>
          <w:sz w:val="20"/>
          <w:szCs w:val="20"/>
        </w:rPr>
        <w:t>è già qui ma io mi sto divertendo</w:t>
      </w:r>
      <w:r w:rsidRPr="00793438">
        <w:rPr>
          <w:rFonts w:ascii="Arial" w:hAnsi="Arial" w:cs="Arial"/>
          <w:i/>
          <w:iCs/>
          <w:color w:val="00000A"/>
          <w:sz w:val="20"/>
          <w:szCs w:val="20"/>
        </w:rPr>
        <w:t>,</w:t>
      </w:r>
      <w:r w:rsidRPr="00793438">
        <w:rPr>
          <w:rFonts w:ascii="Arial" w:hAnsi="Arial" w:cs="Arial"/>
          <w:color w:val="00000A"/>
          <w:sz w:val="20"/>
          <w:szCs w:val="20"/>
        </w:rPr>
        <w:t xml:space="preserve"> Adamus. Mi sto divertendo un casino. Perché? Perché mi rendo conto che è già qui. Io sono già illuminato e mi rendo conto che posso ancora fare questo gioco. Posso ancora dipendere dalla vita. Posso ancora divertirmi. Posso ancora… sai, imparare molto divertente e anche fiorire, aprirsi è molto divertente e faccio anche quello, Adamus.”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Ecco, la prossima volta che vi chiederò, “Perché hai aspettato?” “Io non l’ho fatto. Non ho aspettato. Io sono illuminato </w:t>
      </w:r>
      <w:r w:rsidRPr="00793438">
        <w:rPr>
          <w:rFonts w:ascii="Arial" w:hAnsi="Arial" w:cs="Arial"/>
          <w:i/>
          <w:color w:val="00000A"/>
          <w:sz w:val="20"/>
          <w:szCs w:val="20"/>
        </w:rPr>
        <w:t>e</w:t>
      </w:r>
      <w:r w:rsidRPr="00793438">
        <w:rPr>
          <w:rFonts w:ascii="Arial" w:hAnsi="Arial" w:cs="Arial"/>
          <w:color w:val="00000A"/>
          <w:sz w:val="20"/>
          <w:szCs w:val="20"/>
        </w:rPr>
        <w:t xml:space="preserve"> mi sto divertendo a fare questo gioco. Dannazione! Sto creando le cose proprio come fai tu. Accidenti! Mi sto divertendo a fare le cose che non mi ero permesso di fare in altre vite! Questo pomeriggio farò una festa. Lo faccio </w:t>
      </w:r>
      <w:r w:rsidRPr="00793438">
        <w:rPr>
          <w:rFonts w:ascii="Arial" w:hAnsi="Arial" w:cs="Arial"/>
          <w:i/>
          <w:color w:val="00000A"/>
          <w:sz w:val="20"/>
          <w:szCs w:val="20"/>
        </w:rPr>
        <w:t>perché io posso</w:t>
      </w:r>
      <w:r w:rsidRPr="00793438">
        <w:rPr>
          <w:rFonts w:ascii="Arial" w:hAnsi="Arial" w:cs="Arial"/>
          <w:color w:val="00000A"/>
          <w:sz w:val="20"/>
          <w:szCs w:val="20"/>
        </w:rPr>
        <w:t>, Adamus. Ecco perché.” (piccola pausa)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Il pubblico resta in silenzio (qualche risata). Non so se questo è un saggio, “Oh, sì” o uno di quei, “Di cosa parla?” (Adamus ridacchia) “Per favore apri la birra e andiamo avanti!”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b/>
          <w:bCs/>
          <w:i/>
          <w:iCs/>
          <w:color w:val="00000A"/>
          <w:sz w:val="20"/>
          <w:szCs w:val="20"/>
        </w:rPr>
        <w:t>Credi in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lastRenderedPageBreak/>
        <w:t xml:space="preserve">Ok. La prossima domanda, Linda stai pronta. La prossima domanda. A proposito, oggi voglio farla semplice. So che c’è una festa, quindi proseguiamo. Non andremo molto in profondità. Se per voi va bene, questo non sarà uno Shoud classico. Alcuni lo sono. Sapete, è il momento del mese e dovevamo proprio farlo.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La prossima domanda è: voi credete in Dio?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Vi rendete conto che su questo pianeta circa il 78% della popolazione crede a una forma di Dio? A livelli diversi, è chiaro e a un Dio diverso, ma il 78% crede in un Essere Supremo o in una Forza fuori di sé. Resta il 22% , di cui il 10% è formato da atei convinti, “Dio non esiste.”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Lo sapete che non importa. Voi potete anche rinnegare Dio, ma la cosa divertente degli atei è che quello vero non lo prende neppure in considerazione. Non conosce la parola, non è nella sua coscienza. Un vero ateo dice, “Cos’hai detto? Di cosa parli?” Non capisce Dio. Quando p</w:t>
      </w:r>
      <w:r w:rsidRPr="00793438">
        <w:rPr>
          <w:rFonts w:ascii="Arial" w:hAnsi="Arial" w:cs="Arial"/>
          <w:vanish/>
          <w:color w:val="00000A"/>
          <w:sz w:val="20"/>
          <w:szCs w:val="20"/>
        </w:rPr>
        <w:t>uando Q</w:t>
      </w:r>
      <w:r w:rsidRPr="00793438">
        <w:rPr>
          <w:rFonts w:ascii="Arial" w:hAnsi="Arial" w:cs="Arial"/>
          <w:color w:val="00000A"/>
          <w:sz w:val="20"/>
          <w:szCs w:val="20"/>
        </w:rPr>
        <w:t xml:space="preserve">ensano a Dio, i cosiddetti atei continuano ad andare avanti e indietro nella testa. A me non importa se ci credono o no, perché sono i più facili con cui lavorare. Non hanno molte nozioni preconcette o grandi speranze o desideri. Vivono, muoiono.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Quando muoiono, è molto divertente lavorarci. “Ciaoo! Sei morto!” E loro, “Non è vero, posso ancora sentirmi. Sono ancora consapevole.” “Ma tu sei  </w:t>
      </w:r>
      <w:r w:rsidRPr="00793438">
        <w:rPr>
          <w:rFonts w:ascii="Arial" w:hAnsi="Arial" w:cs="Arial"/>
          <w:i/>
          <w:iCs/>
          <w:color w:val="00000A"/>
          <w:sz w:val="20"/>
          <w:szCs w:val="20"/>
        </w:rPr>
        <w:t>morto.</w:t>
      </w:r>
      <w:r w:rsidRPr="00793438">
        <w:rPr>
          <w:rFonts w:ascii="Arial" w:hAnsi="Arial" w:cs="Arial"/>
          <w:color w:val="00000A"/>
          <w:sz w:val="20"/>
          <w:szCs w:val="20"/>
        </w:rPr>
        <w:t xml:space="preserve"> Non hai più un corpo! Guarda, te lo faccio vedere. Vedi quell’incidente laggiù? Sei tu.” “Haaah! Ohhh! Allora Dio esisteva! Ohhh! Ohhhhh! Dovevo dare ascolto a mia madre.” (risate)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 quel punto iniziano a confessarsi ed io non ho voglia di ascoltarli. Pensano che sia arrivato il momento di confessarsi e… no, no, no, no, no. Del tipo, “Sai, sei morto, non hai più un corpo ma puoi continuare a essere ateo. Poi ancora essere ateo. Va bene così.” Ne riparleremo. In realtà è piuttosto divertente.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Poi c’è una percentuale della popolazione che non ci arriva, tutto qui. Parlo di Dio, di tutto. Non ci arrivano. Non vogliono arrivarci. Non sono atei, sono irreligiosi. Non ci arrivano e basta. Non vogliono arrivarci. C’è troppo cui pensare. Voi cercate di parlare loro dell'aldilà o dello Spirito o di Dio o dei miracoli o di altro, ma sono talmente concentrati sulle cose basilari della vita che non ci arrivano.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Invece il 78% degli umani su questo pianeta crede in una specie di Essere Supremo. Su questo pianeta probabilmente si tratta di uno dei concetti della coscienza di massa più univoci di </w:t>
      </w:r>
      <w:r w:rsidRPr="00793438">
        <w:rPr>
          <w:rFonts w:ascii="Arial" w:hAnsi="Arial" w:cs="Arial"/>
          <w:i/>
          <w:color w:val="00000A"/>
          <w:sz w:val="20"/>
          <w:szCs w:val="20"/>
        </w:rPr>
        <w:t>ogni altro</w:t>
      </w:r>
      <w:r w:rsidRPr="00793438">
        <w:rPr>
          <w:rFonts w:ascii="Arial" w:hAnsi="Arial" w:cs="Arial"/>
          <w:color w:val="00000A"/>
          <w:sz w:val="20"/>
          <w:szCs w:val="20"/>
        </w:rPr>
        <w:t>, di tutto il resto. Potete immaginare l’influenza che ha.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Ecco, Linda, corri tra il pubblico ed io farò la domanda: tu credi in Dio?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Non nella tipica definizione di Dio,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Ok, bene. E che definizione dai?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(fa una pausa) La coscienza, credo. Sarebbe una consapevolezza, una forza.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Tu preghi?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APRIL: No.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No. Sarebbe ok se lo facessi. Credi che esista un qualche essere superiore?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Non superiore,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Inferiore?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Neppure inferiore (ridono). No, 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Voi vi rendete conto, tutti voi che io gioco solo per mantenere l’energia in movimento. Sì, ok. Non superiore e non inferiore. Allora cosa?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(altra pausa) Sto cercando di uscire dalla testa.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È difficile. Sì, è difficile farlo.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Sì, è davvero difficile. Puoi fare un respiro profondo e poi io ti sputo addosso. (le manca il fiato; il pubblico dice “Ohhh!) L’ha svegliata!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(ride)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È andata… in realtà non l’ho fatto io, ma capite? Ohhh, io continuo a ripeterlo: se volete insegnare, dovete distrarre. Dovete farlo davvero perché le persone vanno nella testa e poi ohh, diventano molto limitati e pieni di cose. Voi dovete fare qualcosa per distrarli. (Adamus finge di sputare di nuovo e qualcuno ride) Ora ti abbiamo tirato fuori dalla testa. Comunque, mentre ti distraevo hai provato una buona sensazione o è affiorato qualcosa. Cos’era questa cosa su 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Dio sono 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Bene.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Tutto è parte di me.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È bello come sembra?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Sì, è dannatamente bello! (ridacchiano)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Bene. Ragazzi, state imparando. Dimmi solo una parola che descriva il Dio che senti.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La dolcezza.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La dolcezza. Eh una parola che io non userei per descrivere Dio, ma mi piace. Mi piace.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lastRenderedPageBreak/>
        <w:t>APRIL: Stavo per dire amore.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Sapete, tiriamo fuori la vecchia lavagna. No – questa cosa (l’iPad) è molto strana.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No, tu sei strano!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Mettetela qui. (portano la lavagna sul palco)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Va bene, la dolcezza. Bene. Grazie.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Grazie.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Pfui! Non è un sollievo aver finito?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APRIL: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Oh! Sai che cosa accadrà dopo? Tu rivivrai questo momento che è stato registrato su nastro per la storia. Tu lo rivivrai e andrai avanti e indietro nella testa dicendo, “Cos'avrei dovuto dire? Cosa avrei dovuto dire? Dannazione!”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Oh, ma pensa un po’!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“Adamus mi ha messo in mezzo. Accidenti, Adamus è stato… lo sapevo, ma non potevo dirlo.” A quel punto lo capirai. Bene.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osserva la lavagna e nota che le gambe non sono state aperte) Oh, va bene. Dovrò fare così per scrivere. (s’inginocchia sul pavimento) Grazie, signori. (molte risate).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Ehi, io l’ho chiesto!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No, va bene così. Mi vogliono sempre in ginocchio. Io non so perché.</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Stai chiedendo di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ADAMUS: Certo, perché no? (altre risate mentre qualcuno cerca di sistemare la lavagna) Mentre aspettiamo, il 78% di chi crede in Dio lo definisce in molti modi diversi. Alcuni credono nel deismo, che lassù ci sia un grande Dio. Un Dio solo, onnipotente e molto distante ma che sta sopra tutto – tutto; sopra gli affari degli umani e gli affari dell’universo – ma è da qualche parte là fuori, la divinità è là fuori.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Ci sono molte religioni diverse che hanno la loro definizione della divinità. Alcuni la chiamano Allah, altri Dio. Alcuni la chiamano Spirito o altro, ma è comunque una divinità.</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C’è poi chi ha una visione panteistica di Dio – Dio è in tutto. Dio è la natura. Dio è nell’aria. Dio è in tutti noi, ma anche in quel sistema di credenze, Dio è comunque più grande. È presente in tutto  ma in un modo o nell’altro è ancora più grande. Questi sono i due modi principali di definire come qualcuno crede in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Continuiamo il giro. Tu credi in Dio? Non c’è alcun giudizio. Noi scriveremo – ti spiace scrivere ‘dolcezza’?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ALAYA: Dolcezza.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Sì, Sì. No, non ti sto chiamando dolcezza. È la parola da scrivere ma tu sei davvero molto, molto dolce. Sì.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Certo!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Certo, tu credi in Dio. Ok.</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E come definiresti quel Dio, che caratteristiche ha?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Beh, è onnipresente, om- … è dappertutto.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Ommmm.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Io qui, lassù.</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la grande om. Onnipresente, onnipotente, che ha tutti i poteri e sa tutto. Il tuo Dio è questo?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No. Ecco perché ci ha creato, perché andassimo a fare esperienza in nome di lui o di lei.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Giusto, giusto. Non è tosta? Lui o lei, che cosa usi?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Il neutro.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È proprio difficile, quindi tu credi che Dio sia…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Ehi, sono ancora vivo dopo tutte le cagate che ho fatto.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Dio esiste!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Dio esiste!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Dio c’</w:t>
      </w:r>
      <w:r w:rsidRPr="00793438">
        <w:rPr>
          <w:rFonts w:ascii="Arial" w:hAnsi="Arial" w:cs="Arial"/>
          <w:i/>
          <w:iCs/>
          <w:color w:val="00000A"/>
          <w:sz w:val="20"/>
          <w:szCs w:val="20"/>
        </w:rPr>
        <w:t>è</w:t>
      </w:r>
      <w:r w:rsidRPr="00793438">
        <w:rPr>
          <w:rFonts w:ascii="Arial" w:hAnsi="Arial" w:cs="Arial"/>
          <w:color w:val="00000A"/>
          <w:sz w:val="20"/>
          <w:szCs w:val="20"/>
        </w:rPr>
        <w:t xml:space="preserve"> (risate) Mi piace. Brillante. Bene. Dammi un paio di parole per la lavagna.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Universale.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Universale. Ok. Bene. E allora l’oltre l’universo? Tutto considerato, l’universo è un posto piccolo.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Allora passiamo al multiverso, all’omniverso.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L’omniverso. Bene! Bene! Mi piace.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VINCE: Dammi una delta e ti darò una ipsilon.</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L’omniverso. Qui sottolineiamo un altro punto. Solo omni. Omnidirezionale, omnisessuale, omni-tutto. Giusto… (il pennarello si è asciugato) Oh, guarda. Lo ricarico per te.  (se lo appoggia un attimo sulla testa e qualcuno ride)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Okay, il prossimo. Sì.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Credi in Dio? Oggi è un tema leggero. Se Dio esistesse, i pennarelli sarebbero migliori. (qualcuno ride)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Oh, tu sei Dio.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lastRenderedPageBreak/>
        <w:t xml:space="preserve">DONNA: Sì.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Ok. E allora?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Eccomi!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Voglio dire… (risate) Ora che ci fa? Cosa ci fai? Dici, “Io sono 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Siamo qui per capirlo, giusto? Ciò che vogliamo farne.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Tu cosa vuoi farci? Voglio dire, sa, “Io sono Dio…” Hai creato tu l’universo?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Sì (esita e ridono ). È stato uno dei miei giorni migliori!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Uno dei tuoi giorni migliori. Hai creato anche l’inferno.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Sì. Sì. Sì, certo che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Dammi un paio di parole per la lavagna. Dio. Dio. (lei tira un gran sospiro) Mentre ci pensi sopra, renditi conto di quante persone credono a Dio e agli angeli – quella percentuale è addirittura più alta – quasi l’80% degli umani crede a una specie di essere angelico. Non proprio Dio, ma non umano. Alcuni esseri che hanno un po’ più di potere, un po’ più di fascino, che sono un po’ più carini degli umani.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Bella distrazione.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(ridono). È così. Bene. La vera distrazione avviene quando quasi non se ne accorgono. Possono anche sentirlo, ma sono molto pronti a seguirlo e per dirla tutto saranno meno sgarbati. Seguiranno il flusso, “Oh, ok.” Sì. Tu non sei stata sgarbata, sia chiaro. Tu sei stata astuta.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DONNA: Grazie.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La creazione conscia.</w:t>
      </w:r>
    </w:p>
    <w:p w:rsidR="00793438" w:rsidRPr="00793438" w:rsidRDefault="00793438" w:rsidP="00793438">
      <w:pPr>
        <w:suppressAutoHyphens/>
        <w:jc w:val="both"/>
        <w:rPr>
          <w:color w:val="464135"/>
          <w:sz w:val="15"/>
          <w:szCs w:val="15"/>
        </w:rPr>
      </w:pPr>
      <w:r>
        <w:rPr>
          <w:rFonts w:ascii="Arial" w:hAnsi="Arial" w:cs="Arial"/>
          <w:color w:val="00000A"/>
          <w:sz w:val="20"/>
          <w:szCs w:val="20"/>
          <w:lang w:val="en-US"/>
        </w:rPr>
        <w:t xml:space="preserve">ADAMUS: Ehhh. Ahh, Ok. Ok. </w:t>
      </w:r>
      <w:r w:rsidRPr="00793438">
        <w:rPr>
          <w:rFonts w:ascii="Arial" w:hAnsi="Arial" w:cs="Arial"/>
          <w:color w:val="00000A"/>
          <w:sz w:val="20"/>
          <w:szCs w:val="20"/>
        </w:rPr>
        <w:t>Questa volta ci passo sopra.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Troppo makyo?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Ti stai avvicinando.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Mi sto avvicinando.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Esatto.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Beh, è creare…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Creare.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 a esserne consapevoli, non farlo mentre dormo, ma essere davvero creativa e scegliere.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w:t>
      </w:r>
      <w:r w:rsidRPr="00793438">
        <w:rPr>
          <w:rFonts w:ascii="Arial" w:hAnsi="Arial" w:cs="Arial"/>
          <w:i/>
          <w:iCs/>
          <w:color w:val="00000A"/>
          <w:sz w:val="20"/>
          <w:szCs w:val="20"/>
        </w:rPr>
        <w:t xml:space="preserve">Sì! </w:t>
      </w:r>
      <w:r w:rsidRPr="00793438">
        <w:rPr>
          <w:rFonts w:ascii="Arial" w:hAnsi="Arial" w:cs="Arial"/>
          <w:color w:val="00000A"/>
          <w:sz w:val="20"/>
          <w:szCs w:val="20"/>
        </w:rPr>
        <w:t>Ok.</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Ecco cosa intendevo dire.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Grazie.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Prego.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Allora scriviamo ‘creatore consapevole’, ‘creatore conscio’?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Entrambe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entrambe.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Entrambe.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Okay, scrivile entrambe.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Creatore conscio è bello.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Scrivi solo “entrambe.”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SCRIBE: Entrambe? (qualcuno ride)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Scrivi solo e-n-t-r-a-m-b-e.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DONNA: Creatore conscio.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Sì, ‘creatore conscio’. Ok, altri due.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Per chi in questo momento ci guarda online, faccio a voi la stessa domanda che sto facendo a tutti qui. Credi a 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 proposito, non esiste una risposta giusta o sbagliata. Non c’è giusto o sbagliato. È una chiacchierata importante ed entro il prossimo anno arriverò al punto.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Oh bene! Bene.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Ok.</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Un altro?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Tu credi in Dio? Se Dio esistesse, le persone non morirebbero. È ciò che dicono, “Se Dio esistesse, sulla Terra non ci sarebbero tutto il dolore e la sofferenza.” Tu credi in 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Io credo in me.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Tu credi in te. Va bene, ma tu credi in 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Fino a un certo punto.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Fino a un certo punto, va bene. Il tuo passato religioso è?</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Ero cattolica.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Tu eri cattolica. Passato remoto, mi sembra di capire.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Senti mai il lungo braccio della Chiesa che ti sonda?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NICOLE: No.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Davvero?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lastRenderedPageBreak/>
        <w:t>NICOLE: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Oh, vedrai che lo faranno e lo fanno, ma va bene così.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Tu puoi dirgli che si sbaglia.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Certo, certo, certo.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Non ti fidi di lei?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Oh, no, io posso vedere attraverso di lei (ridacchia). Resto sempre stupefatto quando le persone dicono delle cose e non è ciò che intendono. Questa è una delle cose che scoprirete di voi, cioè che ciò che pensate di voi non è davvero voi.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Tu inizi a rendertene conto e tu sei nata e cresciuta come cattolica e… qualche suora nella tua vita?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NICOLE: No (ride).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Neanche prima?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Preti?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NICOLE: Ehhh, non a scuola.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Che tipo di scuola cattolica hai frequentato? Niente suore, niente preti. Che…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Beh, c’erano…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Monaci induisti, forse?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Ogni giorno andavamo in chiesa verso l’ora di pranzo.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Ogni giorno all’ora di pranzo.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Sì. A scuola non c’erano suore. Solo…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Solo preti?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Solo preti.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Fratelli?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Solo preti. Wow. Ok.</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Dove eravamo rimasti? Tu mi hai distratto (risate e qualche applauso) Inizierete a scoprire che ci sono molti strati e anche se non fate più parte della Chiesa cattolica rimane un’influenza, una specie di sopra strato. Non è malvagio ma è ancora presente a un certo livello. Ve lo mostrerò più tardi.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Come definiresti Dio in una o due parole?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(fa una pausa) Non mi viene in mente (ridacchia).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Va bene così. Proviamoci partendo da un altro punto. Quando senti, quando io parlo di Dio che cosa ti salta in mente?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Makyo.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Makyo. Sì. Bene. Posso aggiungere qualcosa? C’è un po’ di paura. C’è un po’ di dubbio. C’è un po’ di… ‘oscuramento’ è la parola che userei. Oscuramento. In un certo senso c’è; a livello intellettuale io non credo alla parte makyo di Dio, ma poi c’è come una nuvola che oscura. Sono un po’. Solo un po’. Non che questo ti causi dei problemi nella tua vita, ma comunque ti trattiene e trattiene un po’ tutti voi.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NICOLE: Grazie.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Ancora una cosa. Grazie. Non è una pressione pazzesca? Whoo! Wow.</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Sei proprio duro!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Se consideri che da quella telecamera milioni di persone nel mondo e Dio ti osservano (qualcuno ride). Dio era particolarmente interessato, “Oggi cosa dice di me?” Ok. Il prossimo. Tu credi in Dio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E che Dio sarebbe?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Penso sia un’ottima domanda, Adamus.</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Certo.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Perché noi sentiamo…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Dio mi ha chiesto di fartela.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Lo spiegherò a lui a lei.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A lui, a lui (sussurra).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Da qualche punto dei nostri sentieri noi esprimiamo il “Io sono anche 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ELIZABETH: Io co-creo con Dio.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Per me è interessante capire il succo di ciò che chiedi.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Per me Dio, quella parola significa una forza onnipresente, il Tutto che noi esprimiamo a livello individuale e che crea noi e come un’espressione di quel Dio e, quindi noi siamo Dio in espressione.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Ok. Ok. (qualcuno ride). Devo, devo proprio darti… (si abbracciano) Grazie Dio. Ecco, scriviamo ‘Dio ti confonde’ (altre risate).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ELIZABETH: Non ha senso per te?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lastRenderedPageBreak/>
        <w:t>ADAMUS: Per me nulla ha senso!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Non nel senso che…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A me non importa. Non deve avere senso.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Giusto, perché il senso non è la risposta alla domanda.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Giusto. Logico,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Per quanto riguarda il sapere interiore penso che a livello individuale soprattutto Shaumbra senta l’unità, la connessione, il sapere interiore, “Io so che lo so” almeno ogni tanto.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Giusto.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In quel momento noi lo siamo, lo siamo.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ELIZABETH: Ma mi sembra che noi recitiamo solo come espressioni di tutta quella roba.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Non è proprio così.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Oh, bene.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Voglio dire che fino a un certo punto è così e ci arriveremo tra un attimo…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Ok.</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 e capirai che cosa intendo. In realtà mi hai aiutato a passare al prossimo argomento.  Grazie.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Oh, ne sono felice.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Grazie.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ELIZABETH: Davvero.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Dunque, cosa scriviamo qui? Qual è la…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Oh, Ok. Ottima domanda. Il Dio infinito che è tutto. Cos’è Dio? Tutto Quello che È.</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Tutto Quello che È. Ok. Ok. Makyo infinito.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Davvero?! Ma cosa…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Non ce l’ho con 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ELIZABETH: Con cosa creiamo? Cosa siamo… qual è la sorgente? Io so che è dentro di noi.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Lo dici o lo sai? Lo vivi o lo pensi?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L’ho sentito. Ogni tanto l'ho vissuto.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Quante volte in questa vita?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Oh, fammici pensare. 470… non lo so. (risate)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Chiedevo solo.  Grazie. Grazie.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Mi piacerebbe la risposta, rispondi tu a questa domanda.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Tu credi in 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ELIZABETH: Beh, vedi, Dio è una parola e cosa significa quando fai quella domanda?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Ma su questo pianeta il 78% delle persone crede in una versione…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Crede in qualcosa di superiore.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 Di Dio. Ecco il mio punto. Esiste questo sovra strato, questa nuvola enorme, densa e corrotta che si estende sull’umanità. Avevo detto che oggi sarebbe stato leggero, quindi faremo saltare in aria Dio.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ELIZABETH: Ok.</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Oh, è proprio leggero. È leggero.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No, sono molto serio.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Sì, è proprio una cosa leggera.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È leggera. Dopo ti sentirai molto meglio. (Linda ride nervosamente) Grazie.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ELIZABETH: Molte grazie.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Le risposte individuali e specifiche non erano molto importanti. Io voglio che voi sentiate cosa sta accadendo in questa stanza. È ovvio.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jc w:val="both"/>
        <w:rPr>
          <w:color w:val="464135"/>
          <w:sz w:val="15"/>
          <w:szCs w:val="15"/>
        </w:rPr>
      </w:pPr>
      <w:r w:rsidRPr="00793438">
        <w:rPr>
          <w:rFonts w:ascii="Arial" w:hAnsi="Arial" w:cs="Arial"/>
          <w:b/>
          <w:bCs/>
          <w:i/>
          <w:iCs/>
          <w:color w:val="00000A"/>
          <w:sz w:val="20"/>
          <w:szCs w:val="20"/>
        </w:rPr>
        <w:t xml:space="preserve">Dio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Noi parliamo di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È la cosa che… direi che a livello dell’umanità l’unica cosa che probabilmente ha più consapevolezza o più coscienza è il Super Bowl (risate). È vero! In realtà è un dato di fatto.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È nella coscienza e le persone… le confonde molto. Le parole che io userei per descrivere la percezione umana di Dio sono ‘confonde’, ‘opprimente’, ‘distante,’ ‘irritante,’ ‘vago,’ ‘mentale,’ ‘maschile’ – ora tornerò a irritare qualcuno – ‘molto irritante’ e molte altre cose e la gente ci crede! Le persone credono che là fuori esista un essere più grande di loro. Voi dite Dio o Allah o altro e di colpo siamo tutti in ginocchio ad adorarli. Di cosa stiamo parlando?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Questo è uno dei tessuti principali della coscienza umana, dell’umanità. È uno degli algoritmi che crea la </w:t>
      </w:r>
      <w:r w:rsidRPr="00793438">
        <w:rPr>
          <w:rFonts w:ascii="Arial" w:hAnsi="Arial" w:cs="Arial"/>
          <w:i/>
          <w:color w:val="00000A"/>
          <w:sz w:val="20"/>
          <w:szCs w:val="20"/>
        </w:rPr>
        <w:t>vostra</w:t>
      </w:r>
      <w:r w:rsidRPr="00793438">
        <w:rPr>
          <w:rFonts w:ascii="Arial" w:hAnsi="Arial" w:cs="Arial"/>
          <w:color w:val="00000A"/>
          <w:sz w:val="20"/>
          <w:szCs w:val="20"/>
        </w:rPr>
        <w:t xml:space="preserve"> vita quotidiana.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Su questo pianeta, se va bene la comprensione di Dio è incredibilmente ingenua e se va male è corrotta all’infinito. È davvero una cosa di ieri. È molto controllata ed è sicuramente non accurata – a meno che non vogliate che sia così, a meno che non vogliate crederci.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lastRenderedPageBreak/>
        <w:t>Io vi faccio questa domanda, una domanda semplice, “Tu credi in Dio e allora, per te, cos’è questo Dio?” Rispetto agli altri voi siete molto più consci e intelligenti e molto altro. Nonostante ciò si è creata una specie di lotta. Siete diventati mentali e avete cercato di usare le parole giuste. Avete cercato di collegarvi a questa cosa che è una specie di vago concetto posto là fuori.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Considerando che voi avete una comprensione migliore e siete illuminati, pensate all’idea di uscire da qui, andare in città e fare questa domanda alle persone che incontrate per strada.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Secondo la mia modesta opinione, le risposte sono davvero patetiche. Il 78% delle persone crede in Dio e di queste dal 60 al 62% lascia che qualcun altro pensi a Dio al posto suo; lascia che qualcun altro determini cos’è Dio. Quelle persone non fanno domande e quando qualcuno dice “Dio padre lassù nei cieli,” nessuno chiede, “Perché è il padre? Dov’è il cielo? Cosa fa Dio tutto il giorno?” Le persone lasciano che se ne occupi qualcun altro.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Chiedete a molte persone, “Che cos’è Dio?” “Io non lo so. Sai, è in cielo.” Cosa c’è di sbagliato in quest’immagine? Eppure va avanti così, prosegue così e poi fanno sentire le persone colpevoli e timorose di Dio.  “Oh, io non ho i pensieri o le credenze giuste su Dio.” L’ho detto qui, proprio su questo palco, io ho detto che odio Dio. Non sono preoccupato. Naturalmente io non vivo in forma umana. Io non ho niente da perdere, ma… (qualcuno ride)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No, non importa. Non importa, davvero, perché Dio è un costrutto della coscienza umana, un riflesso della coscienza umana ed è proprio così. Dio non ha niente a che fare con gli attuali sistemi di credenza umana, ma voi non potete dirlo agli altri perché vi uccideranno e non potete farlo perché li sconvolgete. A quel punto diventano mentali e il mentale diventa emotivo e l’emotivo diventa irrazionale. Li hanno addestrati e hanno insegnato loro ad avere paura di Dio, ad adorare Dio. Tutto ciò non ha alcun senso.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b/>
          <w:bCs/>
          <w:i/>
          <w:iCs/>
          <w:color w:val="00000A"/>
          <w:sz w:val="20"/>
          <w:szCs w:val="20"/>
        </w:rPr>
        <w:t>Rivediamo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 ragione per cui ne parlo oggi, il 4 luglio, il giorno dell’indipendenza è che noi – noi, tutti noi presenti e anche voi – possiamo portare dentro il nuovo Dio. Sembra un compito importante, ma in realtà non è difficile portare un Dio diverso su questo pianeta. Non è un Dio che ha bisogno di essere adorato. Non ha bisogno che gli rivolgano preghiere. Non è là fuori. Non parlo solo delle cose che state facendo per voi; io parlo della coscienza dell’umanità.</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L’attuale coscienza di Dio ha circa 5000 anni, qualcosa del genere. In realtà non importa, è vecchia. È davvero vecchia. È patetica. È molto maschile, è molto arrabbiata, vendicativa e tutto il resto. Non vi dico niente che non sapete già, è chiaro ma ciò di cui potreste non rendervi conto è l’influenza che il concetto di Dio ha su questo pianeta – l’influenza è enorme. Quando voi parlate di Dio anche con teologi esperti, essi non lo conoscono. Ci mettono dentro molte parole – parole che non hanno senso per nessuno, compresi loro – e cercano di definirlo e usano tutti quei termini accademici. Non lo conoscono.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C’è chi si rifà alla Bibbia o a uno dei testi sacri e dice, “Dio è questo.” </w:t>
      </w:r>
      <w:r w:rsidRPr="00793438">
        <w:rPr>
          <w:rFonts w:ascii="Arial" w:hAnsi="Arial" w:cs="Arial"/>
          <w:i/>
          <w:iCs/>
          <w:color w:val="00000A"/>
          <w:sz w:val="20"/>
          <w:szCs w:val="20"/>
        </w:rPr>
        <w:t>Pfui!</w:t>
      </w:r>
      <w:r w:rsidRPr="00793438">
        <w:rPr>
          <w:rFonts w:ascii="Arial" w:hAnsi="Arial" w:cs="Arial"/>
          <w:color w:val="00000A"/>
          <w:sz w:val="20"/>
          <w:szCs w:val="20"/>
        </w:rPr>
        <w:t xml:space="preserve"> No, quelle parole furono scritte molto tempo fa e non sono più applicabili.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Qualche settimana fa a Sedona ho detto che è arrivata la fine della New Age. Ciò che là non ho potuto dire, ma posso dirlo qui è che si tratta della fine dell’Era di Dio, la fine dell’Era del vecchio Dio. È la fine di quell’Era. Ora arriva l’Era della Coscienza.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È difficile parlare di questo concetto perché diventa mentale. Come Tobias disse una volta, “Dio è un’esperienza, solo e unicamente un’esperienza. Potete parlarne per tutto il giorno e non farà differenza, perché in fondo è un’esperienza personale”.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Per quanto io stimi tutti voi, voi vi portate ancora dietro qualche sovrastrato, una certa paura di Dio. Non importa ciò che potreste dire o che avete imparato, ma esiste ancora un certo stigma di Dio. Una specie di, “Beh, là fuori c’è qualcosa, un essere grande, un grande creatore, il grande e onnipotente che ha ogni potere, ogni…” Avete ancora dentro quel sovrastrato ed è arrivato il momento di liberarvene. È arrivato il momento di liberarvene.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Di nuovo le parole rendono tutto difficile, ma ne userò alcune. Dio è la semplicità assoluta. Semplicità di fondo, nient’altro. Non c’è proprio nulla di complesso riguardo a questa cosa.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Dio non tiene registrazioni. Non conosce il tempo. Non conosce per niente il vostro passato. Conosce voi e basta. Non tiene i punti. Non vi rende degni o no, proprio no. A lui non importa. È un Dio cui non importa e lo dico in modo molto positivo. Non concede favori, non ha una squadra preferita diversamente da quanto molti pensano (qualcuno ride).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Qualcuno ha già detto, Dio in fondo è coscienza. Coscienza e basta, ma che cos’è la coscienza? È semplice consapevolezza, senza forma o struttura, senza dimensione e senza potere. Nessun potere.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lastRenderedPageBreak/>
        <w:t>Il concetto moderno di Dio è il concetto del potere. Potete anche scambiare le due parole. Bene, forse altre religioni usano queste parole in modo intercambiabile. “Io credo nel potere. Io credo in un Dio onnipotente.” Voi dite, “Io credo nel potere onnipotente.” Ecco qual è il vero problema di fondo: la correlazione diretta tra Dio e il potere su questo pianeta.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Dio deve vivere da qualche parte un posto molto, molto lontano. E davvero molto potente, talmente potente che – lei, lui – non può essere qui. Vedete il problema mentre cerchiamo di definirlo?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Sa tutto. Dio o Spirito o come preferite chiamarlo, </w:t>
      </w:r>
      <w:r w:rsidRPr="00793438">
        <w:rPr>
          <w:rFonts w:ascii="Arial" w:hAnsi="Arial" w:cs="Arial"/>
          <w:i/>
          <w:color w:val="00000A"/>
          <w:sz w:val="20"/>
          <w:szCs w:val="20"/>
        </w:rPr>
        <w:t>a lui non importa</w:t>
      </w:r>
      <w:r w:rsidRPr="00793438">
        <w:rPr>
          <w:rFonts w:ascii="Arial" w:hAnsi="Arial" w:cs="Arial"/>
          <w:color w:val="00000A"/>
          <w:sz w:val="20"/>
          <w:szCs w:val="20"/>
        </w:rPr>
        <w:t>. Non importa per niente e a proposito, questa è la forma di compassione più grande. Non gli interessa non perché è indifferente ma perché prova molta compassione perché lo Spirito, Dio non vi vede come vi vedete voi.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In questa nuova età della coscienza, il cambiamento più grande che può avvenire su questo pianeta è il rilascio del vecchio concetto di Dio. È difficile riuscirci quando questo essere distante è intessuto dentro di voi nei vostri primi e ultimi anni, e vita dopo vita resta intessuto dentro di voi.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Che cosa facciamo? Che cosa facciamo?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Prima di tutto iniziamo a sentire, a pensare, a mettere insieme le </w:t>
      </w:r>
      <w:r w:rsidRPr="00793438">
        <w:rPr>
          <w:rFonts w:ascii="Arial" w:hAnsi="Arial" w:cs="Arial"/>
          <w:i/>
          <w:color w:val="00000A"/>
          <w:sz w:val="20"/>
          <w:szCs w:val="20"/>
        </w:rPr>
        <w:t>vostre</w:t>
      </w:r>
      <w:r w:rsidRPr="00793438">
        <w:rPr>
          <w:rFonts w:ascii="Arial" w:hAnsi="Arial" w:cs="Arial"/>
          <w:color w:val="00000A"/>
          <w:sz w:val="20"/>
          <w:szCs w:val="20"/>
        </w:rPr>
        <w:t xml:space="preserve"> credenze su Dio. Ora voi dite una certa cosa, ma nel momento in cui Linda vi passa il microfono o quando siete da soli voi dite, “Io credo in un Dio amorevole.” Aspettate un attimo. Voi dite di credere in un Dio amorevole, ma c’è anche una credenza profondamente ancorata dentro di voi secondo cui Dio è vendicativo o è arrabbiato o è un Dio che se non è vendicativo o arrabbiato è comunque un Dio di cui non vi siete ancora meritati il rispetto e quindi questo Dio non vi riconosce.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Ecco, nonostante ciò che dite ci sono ancora queste sensazioni e questi sovrastrati. Io so oltre l’ombra del dubbio che per quanto imparate, avete ancora paura di morire ognuno a gradi diversi e vi chiedete cosa accadrà. Voi portate dentro tutta la storia di Dio per come la collegate alla morte – oh, intendevo dire la storia del potere e come si collega alla morte – perché cosa accadrà quando arriverete dall’altra parte? Chi vi verrà incontro? Ce la farete? Bella domanda. “Quando morirò e arriverò dall’altra parte oh, accidenti! Riuscirò a gestire tutte quelle entità, tutto quel…”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Vuoi una birra? Esci.  (Adamus ridacchia) Linda si muoveva come per prendersi qualcosa da bere. Sandra, da quanto tempo ci conosciamo?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SANDRA: L’ho fatto per te.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37.000 anni, anno più anno meno.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SANDRA: L’ho già fatto…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Sono 37.000 anni e tu pensi che lei dovrebbe essere abbastanza intuitiva da capire che è il momento del caffè. Ti prego. Non farmi vedere il dito medio.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MOFO (Marty): Io ho un cappuccino alla fragola.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ma l’hai già assaggiato.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Stava per farti la mossa dell’ombrello (qualcuno ride).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ADAMUS: Torniamo a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Voi vi preoccupate ancora di Dio. Sapete, noi ci riuniamo in questo modo e facciamo dei gran bei discorsi e voi dite, “Oh sì, noi abbiamo superato quelle vecchie credenze.” Non proprio. C’è ancora quella paura.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Una delle ragioni più importanti per cui le persone hanno paura della morte non è solo il dolore fisico. Cosa diavolo accade quando arrivi dall’altra parte? Quali sono le dinamiche di potere negli altri reami? O che cos’è Dio negli altri reami? Quella è una grande preoccupazione. Come riuscirete a tenere lontani gli spiriti malvagi negli altri reami? Satana e gli esseri potenti e Dio, come li gestirete tutti? Riuscirete a restare bassi, sotto il radar di Dio come avete cercato di fare qui?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Ora lasciatemi chiudere il cerchio. (gli portano il caffè) È fresco?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LINDA: Non fresco come (risate).  (fresh significa ‘fresco’ ma anche ‘insolente’)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Mm, ok (sorseggia e poi tossisce).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SART: Appena fatto due ore fa.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ADAMUS: Ok. Ce la faremo.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Ecco – grande, grande, grande – entriamo in una nuova coscienza di Dio. Facciamolo. Prima per voi e poi lasciamo che s’irradi su tutta l’umanità che è ancora bloccata su un Dio molto vecchio e potente. Superiamo i concetti di Dio che avete ancora nella mente perché l’avete detto voi, non io. Vi siete riferiti a Dio come a un uomo e avete usato parole come ‘potente’, ‘universale’ e qualcos’altro. Saremmo potuti andare avanti per un bel po’ e saremmo sempre arrivati allo stesso risultato e cioè confusione, caos, incertezza e paura, cose del genere.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lastRenderedPageBreak/>
        <w:t>Nella vostra vita, per voi Dio non ha fatto una sola cosa. Mi piace fare affermazioni come… oh! Vorrei che qualche cristiano ci guardasse, ma non lo fa. Cosa c’è di sbagliato in loro? Eh? Oh, certo, guardano la televisione cristiana. Va bene.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Facciamolo (Linda sospira). Per la prossima trasmissione, modifichiamo il nome su Internet, forse possiamo creare un nuovo sito – I Programmi dei Nuovi Cristiani.  (qualcuno ride)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E faremo uno spettacolo.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Sì. I Programmi dei Nuovi Cristiani. Mi piace.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LINDA: No! Accidenti, no!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Preghiere e adorazione e poi…</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Gesù, no!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ADAMUS: Noi proseguiremo la nostra chiacchierata come stiamo facendo proprio ora.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Ecco, Dio non ha fatto una sola cosa per voi ed è così che dovrebbe essere. Non vi ha fatto alcun favore. Non vi ha salvato da quell’incidente che era potenzialmente grave. Non ha portato nella vostra vita l’amore e comunque avete già divorziato. Non ha fatto proprio nulla. Non vi ha reso più intelligente, più brillante o altro. Quello in cui la gente crede è un Dio davvero bizzarro e poi continuano a pregare lui.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In realtà durante ogni sequenza notturna dal 9 al 10% dell’energia mentale esce e si fa preghiera. Circa 60% dell’energia mentale è sessuale, il resto è preghiera (qualcuno ride) e ogni notte quell’energia esce. Lo dico perché riesco a sentirla e dipende da dove mi trovo ma, sapete, quando arriva la notte e le persone vanno a letto, iniziano le preghiere.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Io non so se è divertente ma è una gran bella commedia, davvero; io non so se questa è la cosa più triste su questo pianeta, perché Dio non risponde alle preghiere. A Dio non importa. Dio non vi ama nemmeno. (Adamus ridacchia).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Ohhh! (il pubblico si lamenta) Ohhhhhh!</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ADAMUS: Oh! Vedi! Ho toccato il nervo scoperto!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Ohhhh!</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Alla fine ho toccato il nervo. Ohhh!</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LINDA: Ohhh!</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ADAMUS: Ohhh! Ecco fatto. Ecco qui. L’avete visto voi stessi ed è stato registrato. Voi tutti là fuori, ohh! Voi state facendo la stessa cosa – “Ohhhh!” No, Dio non vi ama. È dura da digerire?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Ora, questo – </w:t>
      </w:r>
      <w:r w:rsidRPr="00793438">
        <w:rPr>
          <w:rFonts w:ascii="Arial" w:hAnsi="Arial" w:cs="Arial"/>
          <w:i/>
          <w:iCs/>
          <w:color w:val="00000A"/>
          <w:sz w:val="20"/>
          <w:szCs w:val="20"/>
        </w:rPr>
        <w:t xml:space="preserve">questo </w:t>
      </w:r>
      <w:r w:rsidRPr="00793438">
        <w:rPr>
          <w:rFonts w:ascii="Arial" w:hAnsi="Arial" w:cs="Arial"/>
          <w:color w:val="00000A"/>
          <w:sz w:val="20"/>
          <w:szCs w:val="20"/>
        </w:rPr>
        <w:t>– quando lo dico, ciò dimostrerà la vostra connessione. Dovete fare in modo che Dio vi ami. Dovete fare in modo che Dio sia più furbo di voi, più grande di voi e più potente di voi. Dio non vi ama. Perché? Perché in realtà furono gli umani a creare l’amore e a farne l’esperienza per primi. Dio non conosceva l’amore finché non sono arrivati gli umani.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Gli umani sono quelli che proprio a causa della loro grande, grande passione per… è uno strano tipo di passione. Era la passione di essere nella vita. Era una passione che si basava sulla solitudine, sul trovare un altro. Era la passione di tornare a Casa ma Dio non è neanche Casa. Dio non è casa. Busso alla porta, c’è qualcuno? Dio? Qui non c’è nessuno.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Ciò creò l’amore. Ciò creò questa cosa davvero stupenda che ora è presente in tutto il cosmo, ma non fu Dio a crearla. Dio non vi ha amato (Linda sospira) e continua a non amarvi. Quello è il test supremo di Dio. Vedete, io sento tutte le vostre parole, vi sento parlare di tutti i concetti e di tutte le chiacchiere su Dio. Provateci, andate da un rabbino e ditegli, “Dio non ti ama.” Ohhh! Oh (ridacchia). No, non va molto bene, perché questo è il test supremo che dimostra che un Dio molto vecchio eclissa tutto.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Voi volete che Dio vi ami. Voi volete che Dio vi riconosca. Voi volete che Dio sia migliore di voi. Beh, non fa nessuna di queste cose. (Linda inizia a singhiozzare e qualcuno ride). A volte vinci, a volte perdi. (le risate aumentano)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Voglio che lo sentiate dentro di voi per un attimo. Non c’è bisogno che Dio sia supremo. Non ce n’è alcun bisogno.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Ora la mente scatta. Proprio ora cercate di riempire un vuoto, di riempire il vuoto del vecchio Dio. Allora, che cosa credete? Dove posizionate questo Dio? Fermatevi per un attimo. Smettetela di cercare con forza di sostituire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Non c’è alcun bisogno che Dio sia supremo o abbia ogni potere. Io sono lieto che Dio non vi ami, perché l’amore può essere una cosa molto dolorosa. L’amore vi si può rivoltare contro in ogni momento. Voi lo sapete bene. A volte l’amore può essere molto duro, certo anche molto bello ma molto duro.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lastRenderedPageBreak/>
        <w:t>Se Dio vi amasse, a quel punto voi non dovreste amarvi, capite? Voi lascereste che Dio vi amasse. Hmmm.</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Dio non ha bisogno di amarvi, di provare sensazioni di amore verso tutti voi perché Dio, lo spirito è semplice compassione e consapevolezza.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Ci sono caratteristiche umane che voi avete assegnato a qualcosa che avete chiamato Dio, Spirito, Allah o altro; sono proiezioni dei desideri umani che entrano in questa nuvola e creano questa cosa che avete chiamato Dio, ma non è nessuna di tutte queste cose. Nessuna di queste cose.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Voi volete definirlo. Voi volete metterlo in parole ma in fondo non è definibile. È solo un’esperienza.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b/>
          <w:bCs/>
          <w:i/>
          <w:iCs/>
          <w:color w:val="00000A"/>
          <w:sz w:val="20"/>
          <w:szCs w:val="20"/>
        </w:rPr>
        <w:t>Definire il Nuovo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Cercheremo di buttare giù qualche definizione, ma definizioni flessibili. Io direi che la prima è ‘semplice’. Semplice. Lo Spirito è semplice. Non ha alcun bisogno di essere complesso e neppure voi. Neppure voi.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Diciamo che lo Spirito è consapevolezza o coscienza, realizzazione. La consapevolezza non ha bisogno di farsi più grande di quanto è. Non ha bisogno che qualcuno l’adori.  Non ha bisogno di avere regole e regolamenti. È solo l’Io Sono e questa consapevolezza è qualcosa che avete anche voi.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Si parla molto degli esseri con l’anima e voi siete estensioni di Dio e Dio è ancora il giocatore principale? No. No. No. Niente di tutto ciò. Non so come, ma voi volete restare attaccati a una vecchia credenza profonda secondo cui voi venite da Dio e lui vi ha creato, ma non è stato così. No. Voi non venite da Dio. Voi non siete un cucciolo di Dio e neppure un figlio di Dio. Voi non siete al guinzaglio di Dio. Come sapete voi non tornerete a Casa, ma non siete neppure attaccati a una specie di guinzaglio di Dio che vi controlla e vi tira indietro o che vuole che facciate determinate cose.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È una sensazione molto strana dire all’improvviso, “Dio non mi ama” e dire di colpo “Dio non mi ha creato.” È molto strana, determina quasi una sensazione di vuoto ed io vi chiedo solo di restare per un po’ in quel vuoto. Voi cercherete di definirlo, cercherete di dire, “Ecco cos’ha detto Adamus ed io lo ridefinirò così. Cercherò di lucidare un po’ quel pezzo di merda di Dio (a Linda manca il fiato; risate) e lo renderò un po’ migliore e…” È già così! È bello grosso ed è proprio nel bel mezzo della zuppiera del punch della coscienza umana (Adamus ridacchia). È…</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MOFO: Buooono!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ADAMUS: Stavo canalizzando te, Mofo (altre risate).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Voi cercherete di ridefinirlo e tra oggi e il nostro prossimo incontro io chiedo a tutti voi di non farlo. Vi sentirete angosciati e impauriti da questo Dio e ora vi dico che la sera quando andrete a letto e cercherete di dormire, io sarò lì con voi e noi parleremo ancora un po’ di Dio. Io cercherò di spingervi e voi cercherete di ignorarmi e direte, “Oh, è troppa roba perché io possa gestirla,” e la ignorerete ma io sarò proprio lì perché noi, insieme, porteremo su questo pianeta una nuova consapevolezza e una nuova coscienza di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Non lo faremo scrivendo molti libri lunghi. Non avremo regole né norme. Sarà una sensazione, un’esperienza del nuovo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Vi anticipo subito che dovremo ridefinire, ripulire e portare dentro una nuova sensazione e anche quella non sarà la verità suprema. Cambierà e forse tra 10 anni o 100 o 500 cambierà di nuovo insieme alla coscienza.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Dio – non piace neppure questa parola. In realtà io chiamo questa consapevolezza, io la chiamo Theo. Theo. Ti spiace scriverla? (a Linda) Theo. Una volta avevo un cane di nome Theo. Mi mordeva sempre.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SART: Beh, ti chiedi anche il perché?!</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Theo… (Adamus ride). Avevo un altro cane di nome Sart e… (risate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Theo, io l’Eterno lo chiamo così. L’Eterno, mi è sempre piaciuto questo nome. È </w:t>
      </w:r>
      <w:r w:rsidRPr="00793438">
        <w:rPr>
          <w:rFonts w:ascii="Arial" w:hAnsi="Arial" w:cs="Arial"/>
          <w:i/>
          <w:iCs/>
          <w:color w:val="00000A"/>
          <w:sz w:val="20"/>
          <w:szCs w:val="20"/>
        </w:rPr>
        <w:t>Th</w:t>
      </w:r>
      <w:r w:rsidRPr="00793438">
        <w:rPr>
          <w:rFonts w:ascii="Arial" w:hAnsi="Arial" w:cs="Arial"/>
          <w:color w:val="00000A"/>
          <w:sz w:val="20"/>
          <w:szCs w:val="20"/>
        </w:rPr>
        <w:t xml:space="preserve">e </w:t>
      </w:r>
      <w:r w:rsidRPr="00793438">
        <w:rPr>
          <w:rFonts w:ascii="Arial" w:hAnsi="Arial" w:cs="Arial"/>
          <w:i/>
          <w:iCs/>
          <w:color w:val="00000A"/>
          <w:sz w:val="20"/>
          <w:szCs w:val="20"/>
        </w:rPr>
        <w:t>E</w:t>
      </w:r>
      <w:r w:rsidRPr="00793438">
        <w:rPr>
          <w:rFonts w:ascii="Arial" w:hAnsi="Arial" w:cs="Arial"/>
          <w:color w:val="00000A"/>
          <w:sz w:val="20"/>
          <w:szCs w:val="20"/>
        </w:rPr>
        <w:t xml:space="preserve">ternal </w:t>
      </w:r>
      <w:r w:rsidRPr="00793438">
        <w:rPr>
          <w:rFonts w:ascii="Arial" w:hAnsi="Arial" w:cs="Arial"/>
          <w:i/>
          <w:iCs/>
          <w:color w:val="00000A"/>
          <w:sz w:val="20"/>
          <w:szCs w:val="20"/>
        </w:rPr>
        <w:t>O</w:t>
      </w:r>
      <w:r w:rsidRPr="00793438">
        <w:rPr>
          <w:rFonts w:ascii="Arial" w:hAnsi="Arial" w:cs="Arial"/>
          <w:color w:val="00000A"/>
          <w:sz w:val="20"/>
          <w:szCs w:val="20"/>
        </w:rPr>
        <w:t>ne. Fu l’unità. È eterno. Continua. Non ha tempo. Non occupa spazio. La sua semplicità è la sua unità.</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Credo anche che Theo significhi Dio in greco e quindi è un’ottima parola da usare. Theo, </w:t>
      </w:r>
      <w:r w:rsidRPr="00793438">
        <w:rPr>
          <w:rFonts w:ascii="Arial" w:hAnsi="Arial" w:cs="Arial"/>
          <w:i/>
          <w:iCs/>
          <w:color w:val="00000A"/>
          <w:sz w:val="20"/>
          <w:szCs w:val="20"/>
        </w:rPr>
        <w:t>Th</w:t>
      </w:r>
      <w:r w:rsidRPr="00793438">
        <w:rPr>
          <w:rFonts w:ascii="Arial" w:hAnsi="Arial" w:cs="Arial"/>
          <w:color w:val="00000A"/>
          <w:sz w:val="20"/>
          <w:szCs w:val="20"/>
        </w:rPr>
        <w:t xml:space="preserve">e </w:t>
      </w:r>
      <w:r w:rsidRPr="00793438">
        <w:rPr>
          <w:rFonts w:ascii="Arial" w:hAnsi="Arial" w:cs="Arial"/>
          <w:i/>
          <w:iCs/>
          <w:color w:val="00000A"/>
          <w:sz w:val="20"/>
          <w:szCs w:val="20"/>
        </w:rPr>
        <w:t>E</w:t>
      </w:r>
      <w:r w:rsidRPr="00793438">
        <w:rPr>
          <w:rFonts w:ascii="Arial" w:hAnsi="Arial" w:cs="Arial"/>
          <w:color w:val="00000A"/>
          <w:sz w:val="20"/>
          <w:szCs w:val="20"/>
        </w:rPr>
        <w:t xml:space="preserve">ternal </w:t>
      </w:r>
      <w:r w:rsidRPr="00793438">
        <w:rPr>
          <w:rFonts w:ascii="Arial" w:hAnsi="Arial" w:cs="Arial"/>
          <w:i/>
          <w:iCs/>
          <w:color w:val="00000A"/>
          <w:sz w:val="20"/>
          <w:szCs w:val="20"/>
        </w:rPr>
        <w:t>O</w:t>
      </w:r>
      <w:r w:rsidRPr="00793438">
        <w:rPr>
          <w:rFonts w:ascii="Arial" w:hAnsi="Arial" w:cs="Arial"/>
          <w:color w:val="00000A"/>
          <w:sz w:val="20"/>
          <w:szCs w:val="20"/>
        </w:rPr>
        <w:t>ne/l’Uno Eterno. Ecco la mia parola. Da molto tempo ho smesso di usare Dio e anche Spirito, perché nella coscienza è stato usato troppo. Ecco, il mio nome è solo Theo. Inoltre suona come Teodoro, il ragazzo della porta accanto. Sì.</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SHAUMBRA 6 (donna): Che ne dici di Thea?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Thea. Thea per la versione femminile, certo, ma non funzionerebbe con l’Uno Eterno. La “A” eterna?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SHAUMBRA 6: E se fosse Il Tutto Eterno?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Tutto è “E.” L’ eter-… Thee. Vedete? Ecco perché uso Theo. Non è neppure un nome maschile. È solo l’Uno Eterno.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lastRenderedPageBreak/>
        <w:t xml:space="preserve">SHAUMBRA 6: Teodoro non è maschile?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ADAMUS: Teodoro è maschile ma Theo, l’originale greco in realtà non ha nulla a che fare con il maschile o femminile; è Dio e basta. All’origine la parola greca “Theo” – questo è molto importante – significava “è.” Voleva dire </w:t>
      </w:r>
      <w:r w:rsidRPr="00793438">
        <w:rPr>
          <w:rFonts w:ascii="Arial" w:hAnsi="Arial" w:cs="Arial"/>
          <w:i/>
          <w:iCs/>
          <w:color w:val="00000A"/>
          <w:sz w:val="20"/>
          <w:szCs w:val="20"/>
        </w:rPr>
        <w:t>è</w:t>
      </w:r>
      <w:r w:rsidRPr="00793438">
        <w:rPr>
          <w:rFonts w:ascii="Arial" w:hAnsi="Arial" w:cs="Arial"/>
          <w:color w:val="00000A"/>
          <w:sz w:val="20"/>
          <w:szCs w:val="20"/>
        </w:rPr>
        <w:t xml:space="preserve">. Dio è. Tutto ciò che significa è </w:t>
      </w:r>
      <w:r w:rsidRPr="00793438">
        <w:rPr>
          <w:rFonts w:ascii="Arial" w:hAnsi="Arial" w:cs="Arial"/>
          <w:i/>
          <w:iCs/>
          <w:color w:val="00000A"/>
          <w:sz w:val="20"/>
          <w:szCs w:val="20"/>
        </w:rPr>
        <w:t>è</w:t>
      </w:r>
      <w:r w:rsidRPr="00793438">
        <w:rPr>
          <w:rFonts w:ascii="Arial" w:hAnsi="Arial" w:cs="Arial"/>
          <w:color w:val="00000A"/>
          <w:sz w:val="20"/>
          <w:szCs w:val="20"/>
        </w:rPr>
        <w:t>. Dio è e partendo da qui possiamo andare dappertutto, perché Dio è. Dio è un ogni cosa in un certo senso è anche lassù. Dio è uno, ma dappertutto.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Mettiamola così: per bene che va non è possibile definire Dio, perché Dio è. Qualsiasi cosa una persona sceglie di credere e di sentire – è.  Quindi è Dio. È una parte di voi. Fa parte della coscienza. Se è per questo non mi piace neanche la parola 'creazione'.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Facciamo un altro passo avanti. Mi piace sempre dire, “Dio è il mio _______” e poi riempio. “Dio è il mio tutto – i miei pensieri le mie sensazioni, il mio corpo, le mie emozioni, i miei potenziali,” e sì, è così perché voi siete Dio. Voi siete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Non lo dico per fare lo sbruffone e neppure per mettervi addosso un po’ di tensione perché voi dite, “Oh, ma se io sono Dio come mai non manifesto subito un bicchiere di vino?” Quelli sono…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xml:space="preserve">LINDA: Sandra (Adamus ridacchia).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ADAMUS: … Desideri umani. Dunque, “Dio è il mio _______” e poi voi riempite lo spazio. Dio è il mio qualsiasi cosa sia. “Proprio ora Dio è i miei pensieri. Dio è tutte le mie sensazioni.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Tra ora e la nostra prossima riunione vi chiederò di nuovo, “Dio è il mio ______,” qualsiasi cosa sia.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Vorrei superare tutto il concetto di qualcosa là fuori che probabilmente è più maschile, più controllante e ha potere. È molto semplice, molto, molto semplice ma sarà difficile. Come avete imparato, le cose semplici possono essere molto impegnative.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b/>
          <w:color w:val="00000A"/>
          <w:sz w:val="20"/>
          <w:szCs w:val="20"/>
        </w:rPr>
        <w:t>L’</w:t>
      </w:r>
      <w:r w:rsidRPr="00793438">
        <w:rPr>
          <w:rFonts w:ascii="Arial" w:hAnsi="Arial" w:cs="Arial"/>
          <w:b/>
          <w:bCs/>
          <w:i/>
          <w:iCs/>
          <w:color w:val="00000A"/>
          <w:sz w:val="20"/>
          <w:szCs w:val="20"/>
        </w:rPr>
        <w:t>Algoritmo di Dio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Lasciate che faccia un altro passo avanti. Sapete cosa sono gli algoritmi? Gli algoritmi si usano nei programmi per computer. Si tratta di un processo che avviene per ottenere un risultato finale specifico. Anche in matematica esistono gli algoritmi che sono formule matematiche che portano a una risposta finale.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In fondo l’algoritmo significa il flusso, il modello che porta a un certo risultato.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Esiste un algoritmo di Dio o meglio più algoritmi. Essi sono… non sono come gli algoritmi digitali o gli algoritmi scientifici o quelli della natura.  Persino la natura ha i suoi modelli, i suoi algoritmi.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In fondo gli algoritmi si basano sui sistemi di credenze. Voi dite, “No, è matematica. È vero.” La matematica è solo un sistema di credenze. Voi dite, “Beh, no, è digitale e l’algoritmo di un certo programma deve muoversi in un certo modo.” No, è ancora e solo un sistema di credenze. È il flusso della coscienza che attrae le energie che determinano un certo tipo di risultato finale, un certo tipo di manifestazione.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Ecco, in fondo ogni algoritmo è il risultato di un sistema di credenze. In questo momento sul pianeta esiste l’algoritmo di Dio. È un flusso, un processo che avviene. I sistemi di credenza delle persone danno come risultato determinati modelli che sfociano in determinate manifestazioni o creazioni.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L’algoritmo di Dio libero e senza restrizioni è proprio ciò che… sapete che a volte dite, “Ah, il fattore delle circostanze. È avvenuto qualcosa. Ho incontrato una persona. Le possibilità che noi due c’incontrassimo in quel momento e in quel luogo con tutte le variabili era quasi impossibile. È magia.” No. In realtà è un algoritmo di Dio che crea tutte le circostanze anche quando coinvolgono centinaia di persone. Anche se sembra accadere per caso, è solo un algoritmo di Dio. A volte pensate che sia molto, molto complesso perché ci sono tutti gli strati e tutte le cose che avvengono e tutte le possibilità potenziali e le improbabilità e tutto il resto ma nell’algoritmo di Dio, nell'algoritmo di Theo, quello che io definirei l’algoritmo della luce è molto semplice.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Per la mente umana ciò è incomprensibile e sconcertante. “Se a un certo punto non mi fossi girata per via di un rumore improvviso, non avrei visto una persona che avevo notato solo di sfuggita ed era qualcuno che dovevo incontrare perché doveva parlarmi di alcune nuove opportunità. Se non ci fosse stato quel rumore…” e poi aggiungete, “Oh mio Dio, la vita è molto rischiosa.” È un po’ come dire, “E se?” Nell’algoritmo di Dio non c’è alcun problema. Fluisce e basta. Accade e basta. È presente, tutto qui.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In fondo l’algoritmo deriva dalla passione e dal desiderio. Non tanto da quello umano, ma da una passione interna e profonda crea ciò che io voglio chiamare luce ma non è come queste luci; è un flusso di luce, in fondo si tratta di un flusso di coscienza ma non proprio. Per il momento chiamiamolo un flusso di luce, una radianza di coscienza che esce.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In fondo ciò attrae in questa realtà tre tipi di energie diverse – l’energia elettrica, l’energia magnetica e ciò che io chiamo plunk. È proprio lassù, ma nessuno la conosce ancora. La scienza non ne sa ancora nulla, ma </w:t>
      </w:r>
      <w:r w:rsidRPr="00793438">
        <w:rPr>
          <w:rFonts w:ascii="Arial" w:hAnsi="Arial" w:cs="Arial"/>
          <w:color w:val="00000A"/>
          <w:sz w:val="20"/>
          <w:szCs w:val="20"/>
        </w:rPr>
        <w:lastRenderedPageBreak/>
        <w:t xml:space="preserve">in fondo il plunk – è una parola vera che noi usiamo – in fondo è gravità ma fatta in un modo diverso rispetto a come voi la conoscete ed esercita un’influenza enorme sulla manifestazione finale.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Come sapete esiste la gravità perché quando lasciate cadere qualcosa sul pavimento, essa cade. Esiste anche l’antigravità che è una specie di contrario della gravità ma non significa solo che risucchia; la forza gravitazionale attrae qualcosa o la respinge.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 gravità non è solo un fenomeno fisico; è un fenomeno emotivo. Nelle vostre emozioni c’è della gravità. È un fenomeno della vostra passione e anche del vostro desiderio e quindi attrae o respinge le cose. Se la aggiungete alle forze magnetiche, a quelle elettroniche e agli impulsi elettrici vi ritrovate una corrente, una specie di flusso di coscienza che entra e raccogliere le energie, quelle caricate in modo positivo e negativo sotto forma elettrica, magnetica e di plunk; di colpo avete la realtà. Di colpo avete l’algoritmo di Dio. Di colpo, avete la manifestazione.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Ora lasciate che io riassuma.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Su questo pianeta è arrivato il tempo di una nuova coscienza di Dio e saranno in molti a resistere. Voi non dovete uscire ed evangelizzare. Si tratta solo di rendervene conto per voi e poi andrà anche là fuori. Questo è uno dei più grandi inibitori della libertà su questo pianeta. Dio, la religione – sono concetti molto, vecchi, molto vecchi.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Una volta che vi liberate da alcuni di questi vecchi concetti di Dio e una volta che diventa un’esperienza, un’esperienza liberatoria e libera, voi inizierete a capire come funziona e non da un punto di vista biologico o scientifico, ma partendo dall’algoritmo di Dio e poi di colpo ci siete dentro. Non restate fuori. Non è un mistero come accadono queste cose.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Voi non avete più a che fare con il potere, quindi non dovete preoccuparvi di far saltare in aria l’universo o ferire qualcuno. Di colpo vi rendete conto di come tutto si riunisce e a quel punto di colpo iniziate a rendervi conto di come </w:t>
      </w:r>
      <w:r w:rsidRPr="00793438">
        <w:rPr>
          <w:rFonts w:ascii="Arial" w:hAnsi="Arial" w:cs="Arial"/>
          <w:i/>
          <w:color w:val="00000A"/>
          <w:sz w:val="20"/>
          <w:szCs w:val="20"/>
        </w:rPr>
        <w:t>voi</w:t>
      </w:r>
      <w:r w:rsidRPr="00793438">
        <w:rPr>
          <w:rFonts w:ascii="Arial" w:hAnsi="Arial" w:cs="Arial"/>
          <w:color w:val="00000A"/>
          <w:sz w:val="20"/>
          <w:szCs w:val="20"/>
        </w:rPr>
        <w:t xml:space="preserve"> siete l’algoritmo di Dio, di come </w:t>
      </w:r>
      <w:r w:rsidRPr="00793438">
        <w:rPr>
          <w:rFonts w:ascii="Arial" w:hAnsi="Arial" w:cs="Arial"/>
          <w:i/>
          <w:color w:val="00000A"/>
          <w:sz w:val="20"/>
          <w:szCs w:val="20"/>
        </w:rPr>
        <w:t>voi</w:t>
      </w:r>
      <w:r w:rsidRPr="00793438">
        <w:rPr>
          <w:rFonts w:ascii="Arial" w:hAnsi="Arial" w:cs="Arial"/>
          <w:color w:val="00000A"/>
          <w:sz w:val="20"/>
          <w:szCs w:val="20"/>
        </w:rPr>
        <w:t xml:space="preserve"> influenzate tutto e di come </w:t>
      </w:r>
      <w:r w:rsidRPr="00793438">
        <w:rPr>
          <w:rFonts w:ascii="Arial" w:hAnsi="Arial" w:cs="Arial"/>
          <w:i/>
          <w:color w:val="00000A"/>
          <w:sz w:val="20"/>
          <w:szCs w:val="20"/>
        </w:rPr>
        <w:t>voi</w:t>
      </w:r>
      <w:r w:rsidRPr="00793438">
        <w:rPr>
          <w:rFonts w:ascii="Arial" w:hAnsi="Arial" w:cs="Arial"/>
          <w:color w:val="00000A"/>
          <w:sz w:val="20"/>
          <w:szCs w:val="20"/>
        </w:rPr>
        <w:t xml:space="preserve"> create tutto.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0"/>
          <w:sz w:val="20"/>
          <w:szCs w:val="20"/>
        </w:rPr>
        <w:t>C’è molto da affrontare per una sola giornata e io vorrei terminare con una breve merabh. Ci sono moltissimi pensieri, molti si chiedono dove andremo e che cosa dovremo capire. Fermatevi per un attimo.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Fermatevi per un attimo, tutto qui. Qui si tratta solo di fare l’esperienza di Dio, dello Spirito piuttosto che farla come se là fuori ci fosse un mistero vago.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Abbassiamo le luci e prepariamoci per la nostra merabh.</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Facciamo insieme un bel respiro profondo.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(inizia la musica)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 </w:t>
      </w:r>
    </w:p>
    <w:p w:rsidR="00793438" w:rsidRPr="00793438" w:rsidRDefault="00793438" w:rsidP="00793438">
      <w:pPr>
        <w:suppressAutoHyphens/>
        <w:spacing w:after="120"/>
        <w:jc w:val="both"/>
        <w:rPr>
          <w:color w:val="464135"/>
          <w:sz w:val="15"/>
          <w:szCs w:val="15"/>
        </w:rPr>
      </w:pPr>
      <w:r w:rsidRPr="00793438">
        <w:rPr>
          <w:rFonts w:ascii="Arial" w:hAnsi="Arial" w:cs="Arial"/>
          <w:b/>
          <w:bCs/>
          <w:i/>
          <w:iCs/>
          <w:color w:val="00000A"/>
          <w:sz w:val="20"/>
          <w:szCs w:val="20"/>
        </w:rPr>
        <w:t xml:space="preserve">La Merabh di Theo </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Nella merabh noi permettiamo solo il cambiamento di coscienza. Non dovete pensarci sopra. Non dovete sforzarvi in alcun modo.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Oggi ho detto molte parole. Molte… voi potete sentire le energie che volano nella stanza e che volano dovunque vi troviate.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Facciamo un bel respiro profondo e iniziate a rendervi conto della vostra libertà; la vostra libertà dal vecchio Dio del potere e del controllo, della paura oh, sì e persino dell’amore.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Proprio mentre parlo voi vi chiedete, “Beh, sono una cattiva persona se non resto attaccata a quel vecchio Dio? Non credo più a Dio?” No. Voi state solo cambiando. State solo cambiando e così, in fondo, Theo sarà molto più personale, radiante, vivo e reale.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Di colpo avviene una fusione tra scienza e Spirito. Nel momento in cui iniziate davvero a capire l’algoritmo di Dio, il flusso della coscienza nella manifestazione, di colpo riunirete questi due mondi che sono rimasti divisi per molto tempo – la scienza e la religione. Ecco cosa stiamo facendo qui.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Di colpo inizierete a portare in vita Theo, a portarlo dentro davvero come un’esperienza e non come un sistema di credenze o di pensieri.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Io vi chiedo: vi sentite a vostro agio nel non definire Dio? Vi sentite a vostro agio con il passare a un nuovo livello di coscienza? Dio non deve essere là fuori. Dio non deve neppure amarvi. Questo è davvero tosto.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Vi va bene metterlo da parte e permettervi d’iniziare a fare esperienza de L’Uno Eterno? Se vi liberate dal concetto di Dio come creatore, arriverete a rendervi conto che non è quel tipo di relazione. Voi non siete un burattino di Dio. Voi non siete stati creati e neppure costruiti o progettati da Dio. È una sensazione piuttosto strana, “Beh, allora da dove vengo?” Shh! </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lastRenderedPageBreak/>
        <w:t>Dio.</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Dio è la mia sensazione, il mio sapere interiore.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Dio è la mia compassione.</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Dio è la mia vita quotidiana.</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Dio è la mia ingenuità e anche la mia intelligenza.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Mi piace questa: “Dio è il mio ______” e poi aggiungi ciò che vuoi.</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Non deve essere solo la roba buona, ma può essere anche quella tosta.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“Dio è tutta la mia spazzatura. Tutta la mia spazzatura, tutto il senso di colpa e di vergogna.” A Dio non importa.</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Qui stiamo per entrare in territori relativamente sconosciuti e per farlo servono esseri decisamente audaci e coraggiosi, ma è arrivato il momento.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 xml:space="preserve">Noi andremo verso ciò di cui stiamo parlando – mi piace questo – </w:t>
      </w:r>
      <w:bookmarkStart w:id="0" w:name="__DdeLink__45833_1157440712"/>
      <w:r w:rsidRPr="00793438">
        <w:rPr>
          <w:rFonts w:ascii="Arial" w:hAnsi="Arial" w:cs="Arial"/>
          <w:color w:val="464135"/>
          <w:sz w:val="20"/>
          <w:szCs w:val="20"/>
        </w:rPr>
        <w:t>gli algoritmi di Dio</w:t>
      </w:r>
      <w:bookmarkEnd w:id="0"/>
      <w:r w:rsidRPr="00793438">
        <w:rPr>
          <w:rFonts w:ascii="Arial" w:hAnsi="Arial" w:cs="Arial"/>
          <w:color w:val="00000A"/>
          <w:sz w:val="20"/>
          <w:szCs w:val="20"/>
        </w:rPr>
        <w:t>, il flusso, la corrente di coscienza che poi raccoglie energia, raccoglie le dinamiche e la vita e poi diventa così.</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Ecco, facciamo un bel respiro profondo e prendiamoci questo momento per permettere.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Sarà affascinante osservarvi e sentirvi nella vostra esperienza personale, nella vostra realizzazione personale, sapete, quando riuscirete a sentirvi a vostro agio nel dire, “Io non ho bisogno che Dio mi ami. Non lo richiedo.” Di nuovo all’inizio sentirete una specie di vuoto strano ma poi, di colpo, “Oh wow, che brutta storia accollavo a Theo. In realtà era una brutta storia che io mi accollavo.”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Oggi è il Giorno dell’Indipendenza qui in America. È un giorno sovrano qui al Crimson Circle, un momento di libertà, di vita e d’illuminazione.</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Fate un bel respiro profondo. Fate un bel respiro profondo.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La tempesta passerà, hm, come fa sempre. Io mi rivolgo a chi si trova qui al Crimson Circle Center. La tempesta passerà. Eh, un po’ di vento e di pioggia. La tempesta arriva per ripulire. Vi siete mai accorti che le tempeste sembrano arrivare sempre al momento giusto o forse al momento sbagliato? La tempesta arriva e basta. Perché arriva proprio adesso? È l’algoritmo di Dio e di nuovo, la mente cerca di capire “Come accade tutto ciò e perché?” Allora all’improvviso fate un respiro profondo e vi rendete conto che è assolutamente perfetto, niente di meno. È davvero appropriato.</w:t>
      </w:r>
    </w:p>
    <w:p w:rsidR="00793438" w:rsidRPr="00793438" w:rsidRDefault="00793438" w:rsidP="00793438">
      <w:pPr>
        <w:suppressAutoHyphens/>
        <w:spacing w:after="120"/>
        <w:jc w:val="both"/>
        <w:rPr>
          <w:color w:val="464135"/>
          <w:sz w:val="15"/>
          <w:szCs w:val="15"/>
        </w:rPr>
      </w:pPr>
      <w:r w:rsidRPr="00793438">
        <w:rPr>
          <w:rFonts w:ascii="Arial" w:hAnsi="Arial" w:cs="Arial"/>
          <w:color w:val="00000A"/>
          <w:sz w:val="20"/>
          <w:szCs w:val="20"/>
        </w:rPr>
        <w:t>A quel punto fate un respiro profondo e vi rendete conto che, “Sai, alla fine ho colto ciò che dice Adamus.”</w:t>
      </w:r>
    </w:p>
    <w:p w:rsidR="00793438" w:rsidRPr="00793438" w:rsidRDefault="00793438" w:rsidP="00793438">
      <w:pPr>
        <w:suppressAutoHyphens/>
        <w:jc w:val="both"/>
        <w:rPr>
          <w:color w:val="464135"/>
          <w:sz w:val="15"/>
          <w:szCs w:val="15"/>
        </w:rPr>
      </w:pPr>
      <w:r w:rsidRPr="00793438">
        <w:rPr>
          <w:rFonts w:ascii="Arial" w:hAnsi="Arial" w:cs="Arial"/>
          <w:color w:val="00000A"/>
          <w:sz w:val="20"/>
          <w:szCs w:val="20"/>
        </w:rPr>
        <w:t>ADAMUS E IL PUBBLICO: Tutto è bene in tutta la creazione.</w:t>
      </w:r>
    </w:p>
    <w:p w:rsidR="00793438" w:rsidRDefault="00793438" w:rsidP="00793438">
      <w:pPr>
        <w:suppressAutoHyphens/>
        <w:jc w:val="both"/>
        <w:rPr>
          <w:rFonts w:ascii="Arial" w:hAnsi="Arial" w:cs="Arial"/>
          <w:color w:val="00000A"/>
          <w:sz w:val="20"/>
          <w:szCs w:val="20"/>
        </w:rPr>
      </w:pPr>
      <w:r w:rsidRPr="00793438">
        <w:rPr>
          <w:rFonts w:ascii="Arial" w:hAnsi="Arial" w:cs="Arial"/>
          <w:color w:val="00000A"/>
          <w:sz w:val="20"/>
          <w:szCs w:val="20"/>
        </w:rPr>
        <w:t>ADAMUS: Cari amici, detto questo ritornerò il mese prossimo per altro. Vi ringrazio, è sempre un onore servirvi. Grazie (il pubblico applaude).</w:t>
      </w: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Default="00793438" w:rsidP="00793438">
      <w:pPr>
        <w:suppressAutoHyphens/>
        <w:jc w:val="both"/>
        <w:rPr>
          <w:rFonts w:ascii="Arial" w:hAnsi="Arial" w:cs="Arial"/>
          <w:color w:val="00000A"/>
          <w:sz w:val="20"/>
          <w:szCs w:val="20"/>
        </w:rPr>
      </w:pPr>
    </w:p>
    <w:p w:rsidR="00793438" w:rsidRPr="00793438" w:rsidRDefault="00793438" w:rsidP="00793438">
      <w:pPr>
        <w:suppressAutoHyphens/>
        <w:jc w:val="both"/>
        <w:rPr>
          <w:color w:val="464135"/>
          <w:sz w:val="15"/>
          <w:szCs w:val="15"/>
        </w:rPr>
      </w:pPr>
    </w:p>
    <w:p w:rsidR="00793438" w:rsidRDefault="00793438" w:rsidP="00793438">
      <w:r>
        <w:rPr>
          <w:rFonts w:ascii="Arial" w:hAnsi="Arial" w:cs="Arial"/>
          <w:b/>
          <w:bCs/>
          <w:sz w:val="20"/>
          <w:szCs w:val="20"/>
        </w:rPr>
        <w:lastRenderedPageBreak/>
        <w:t xml:space="preserve">IL MATERIALE DEL CRIMSON CIRCLE </w:t>
      </w:r>
    </w:p>
    <w:p w:rsidR="00793438" w:rsidRDefault="00793438" w:rsidP="00793438">
      <w:r>
        <w:rPr>
          <w:rFonts w:ascii="Arial" w:hAnsi="Arial" w:cs="Arial"/>
          <w:b/>
          <w:bCs/>
          <w:sz w:val="20"/>
          <w:szCs w:val="20"/>
        </w:rPr>
        <w:t xml:space="preserve">La Serie del Kharisma </w:t>
      </w:r>
    </w:p>
    <w:p w:rsidR="00793438" w:rsidRDefault="00793438" w:rsidP="00793438">
      <w:r>
        <w:rPr>
          <w:rFonts w:ascii="Arial" w:hAnsi="Arial" w:cs="Arial"/>
          <w:b/>
          <w:bCs/>
          <w:sz w:val="20"/>
          <w:szCs w:val="20"/>
        </w:rPr>
        <w:t>SHOUD 11: “Kharisma 11” – con ADAMUS, canalizzato da Geoffrey Hoppe</w:t>
      </w:r>
    </w:p>
    <w:p w:rsidR="00793438" w:rsidRDefault="00793438" w:rsidP="00793438">
      <w:r>
        <w:rPr>
          <w:rFonts w:ascii="Arial" w:hAnsi="Arial" w:cs="Arial"/>
          <w:b/>
          <w:bCs/>
          <w:sz w:val="20"/>
          <w:szCs w:val="20"/>
        </w:rPr>
        <w:t>Presentato al Crimson Circle il 1° agosto 2015</w:t>
      </w:r>
      <w:r>
        <w:rPr>
          <w:rFonts w:ascii="Arial" w:hAnsi="Arial" w:cs="Arial"/>
          <w:b/>
          <w:bCs/>
          <w:sz w:val="20"/>
          <w:szCs w:val="20"/>
        </w:rPr>
        <w:br/>
      </w:r>
      <w:hyperlink r:id="rId19" w:history="1">
        <w:r>
          <w:rPr>
            <w:rStyle w:val="Collegamentoipertestuale"/>
            <w:rFonts w:ascii="Arial" w:hAnsi="Arial" w:cs="Arial"/>
            <w:b/>
            <w:bCs/>
            <w:sz w:val="20"/>
            <w:szCs w:val="20"/>
          </w:rPr>
          <w:t>www.crimsoncircle.com</w:t>
        </w:r>
      </w:hyperlink>
    </w:p>
    <w:p w:rsidR="00793438" w:rsidRDefault="00793438" w:rsidP="00793438">
      <w:pPr>
        <w:spacing w:after="120"/>
      </w:pPr>
      <w:r>
        <w:rPr>
          <w:rFonts w:ascii="Arial" w:hAnsi="Arial" w:cs="Arial"/>
          <w:sz w:val="16"/>
          <w:szCs w:val="16"/>
        </w:rPr>
        <w:t>Traduzione di Gioia Villa</w:t>
      </w:r>
    </w:p>
    <w:p w:rsidR="00793438" w:rsidRDefault="00793438" w:rsidP="00793438">
      <w:pPr>
        <w:spacing w:after="120"/>
      </w:pPr>
      <w:r>
        <w:rPr>
          <w:rFonts w:ascii="Arial" w:hAnsi="Arial" w:cs="Arial"/>
          <w:sz w:val="20"/>
          <w:szCs w:val="20"/>
        </w:rPr>
        <w:t> </w:t>
      </w:r>
    </w:p>
    <w:p w:rsidR="00793438" w:rsidRDefault="00793438" w:rsidP="00793438">
      <w:pPr>
        <w:spacing w:after="120"/>
      </w:pPr>
      <w:r>
        <w:rPr>
          <w:rFonts w:ascii="Arial" w:hAnsi="Arial" w:cs="Arial"/>
          <w:sz w:val="20"/>
          <w:szCs w:val="20"/>
        </w:rPr>
        <w:t>Io Sono quello che Sono, l’inequivocabile Adamus. Ah!</w:t>
      </w:r>
    </w:p>
    <w:p w:rsidR="00793438" w:rsidRDefault="00793438" w:rsidP="00793438">
      <w:pPr>
        <w:spacing w:after="120"/>
      </w:pPr>
      <w:r>
        <w:rPr>
          <w:rFonts w:ascii="Arial" w:hAnsi="Arial" w:cs="Arial"/>
          <w:sz w:val="20"/>
          <w:szCs w:val="20"/>
        </w:rPr>
        <w:t xml:space="preserve">Oggi non sono St. Germain e di certo non sono Kuthumi; è tutto Adamus, il giorno all-star. (il pubblico grida e applaude). Ora battete le mani, ma sapete poco di ciò che ho in mente. </w:t>
      </w:r>
    </w:p>
    <w:p w:rsidR="00793438" w:rsidRDefault="00793438" w:rsidP="00793438">
      <w:r>
        <w:rPr>
          <w:rFonts w:ascii="Arial" w:hAnsi="Arial" w:cs="Arial"/>
          <w:sz w:val="20"/>
          <w:szCs w:val="20"/>
        </w:rPr>
        <w:t>Cara Edith, dicono che il video ti ha messo a disagio (si riferisce al video “</w:t>
      </w:r>
      <w:hyperlink r:id="rId20" w:history="1">
        <w:r>
          <w:rPr>
            <w:rStyle w:val="Collegamentoipertestuale"/>
            <w:rFonts w:ascii="Arial" w:hAnsi="Arial" w:cs="Arial"/>
            <w:i/>
            <w:iCs/>
            <w:sz w:val="20"/>
            <w:szCs w:val="20"/>
          </w:rPr>
          <w:t>Lost</w:t>
        </w:r>
      </w:hyperlink>
      <w:r>
        <w:rPr>
          <w:rFonts w:ascii="Arial" w:hAnsi="Arial" w:cs="Arial"/>
          <w:sz w:val="20"/>
          <w:szCs w:val="20"/>
        </w:rPr>
        <w:t>” di Anouk trasmesso prima della canalizzazione).</w:t>
      </w:r>
    </w:p>
    <w:p w:rsidR="00793438" w:rsidRDefault="00793438" w:rsidP="00793438">
      <w:r>
        <w:rPr>
          <w:rFonts w:ascii="Arial" w:hAnsi="Arial" w:cs="Arial"/>
          <w:sz w:val="20"/>
          <w:szCs w:val="20"/>
        </w:rPr>
        <w:t>EDITH: Oh, no. Non mi ha messo a disagio.</w:t>
      </w:r>
    </w:p>
    <w:p w:rsidR="00793438" w:rsidRDefault="00793438" w:rsidP="00793438">
      <w:r>
        <w:rPr>
          <w:rFonts w:ascii="Arial" w:hAnsi="Arial" w:cs="Arial"/>
          <w:sz w:val="20"/>
          <w:szCs w:val="20"/>
        </w:rPr>
        <w:t>ADAMUS: Davvero?</w:t>
      </w:r>
    </w:p>
    <w:p w:rsidR="00793438" w:rsidRDefault="00793438" w:rsidP="00793438">
      <w:r>
        <w:rPr>
          <w:rFonts w:ascii="Arial" w:hAnsi="Arial" w:cs="Arial"/>
          <w:sz w:val="20"/>
          <w:szCs w:val="20"/>
        </w:rPr>
        <w:t>EDITH: No. Si tratta solo di amarsi.</w:t>
      </w:r>
    </w:p>
    <w:p w:rsidR="00793438" w:rsidRDefault="00793438" w:rsidP="00793438">
      <w:r>
        <w:rPr>
          <w:rFonts w:ascii="Arial" w:hAnsi="Arial" w:cs="Arial"/>
          <w:sz w:val="20"/>
          <w:szCs w:val="20"/>
        </w:rPr>
        <w:t xml:space="preserve">ADAMUS: Certo! L’ha detto Edith! (il pubblico applaude) Oggi un Premio Adamus per te. </w:t>
      </w:r>
    </w:p>
    <w:p w:rsidR="00793438" w:rsidRDefault="00793438" w:rsidP="00793438">
      <w:r>
        <w:rPr>
          <w:rFonts w:ascii="Arial" w:hAnsi="Arial" w:cs="Arial"/>
          <w:sz w:val="20"/>
          <w:szCs w:val="20"/>
        </w:rPr>
        <w:t>EDITH: Oh, wow!</w:t>
      </w:r>
    </w:p>
    <w:p w:rsidR="00793438" w:rsidRDefault="00793438" w:rsidP="00793438">
      <w:r>
        <w:rPr>
          <w:rFonts w:ascii="Arial" w:hAnsi="Arial" w:cs="Arial"/>
          <w:sz w:val="20"/>
          <w:szCs w:val="20"/>
        </w:rPr>
        <w:t>LINDA: Ha! Ne ho uno! Ne ho uno. Ha, ha! Ha, ha, ha!</w:t>
      </w:r>
    </w:p>
    <w:p w:rsidR="00793438" w:rsidRDefault="00793438" w:rsidP="00793438">
      <w:r>
        <w:rPr>
          <w:rFonts w:ascii="Arial" w:hAnsi="Arial" w:cs="Arial"/>
          <w:sz w:val="20"/>
          <w:szCs w:val="20"/>
        </w:rPr>
        <w:t>ADAMUS: Ti meriti un Premio Adamus.</w:t>
      </w:r>
    </w:p>
    <w:p w:rsidR="00793438" w:rsidRDefault="00793438" w:rsidP="00793438">
      <w:r>
        <w:rPr>
          <w:rFonts w:ascii="Arial" w:hAnsi="Arial" w:cs="Arial"/>
          <w:sz w:val="20"/>
          <w:szCs w:val="20"/>
        </w:rPr>
        <w:t>LINDA: Ne ho uno!</w:t>
      </w:r>
    </w:p>
    <w:p w:rsidR="00793438" w:rsidRDefault="00793438" w:rsidP="00793438">
      <w:r>
        <w:rPr>
          <w:rFonts w:ascii="Arial" w:hAnsi="Arial" w:cs="Arial"/>
          <w:sz w:val="20"/>
          <w:szCs w:val="20"/>
        </w:rPr>
        <w:t>ADAMUS: Si tratta solo di amarsi, sì.</w:t>
      </w:r>
    </w:p>
    <w:p w:rsidR="00793438" w:rsidRDefault="00793438" w:rsidP="00793438">
      <w:r>
        <w:rPr>
          <w:rFonts w:ascii="Arial" w:hAnsi="Arial" w:cs="Arial"/>
          <w:sz w:val="20"/>
          <w:szCs w:val="20"/>
        </w:rPr>
        <w:t>LINDA: Arriva.</w:t>
      </w:r>
    </w:p>
    <w:p w:rsidR="00793438" w:rsidRDefault="00793438" w:rsidP="00793438">
      <w:r>
        <w:rPr>
          <w:rFonts w:ascii="Arial" w:hAnsi="Arial" w:cs="Arial"/>
          <w:sz w:val="20"/>
          <w:szCs w:val="20"/>
        </w:rPr>
        <w:t>ADAMUS: Devo raccontarvi una storia. L’ho scelta io e non è la musica che preferisco, ma è il tema che preferisco – amarsi. A un certo punto il caro Geoffrey, Cauldre si è innervosito e stava per mettere qualcosa di morbido, che non offendesse e che non disturbasse. Ha usato Edith come scusa, ha detto, “Edith potrebbe sentirsi a disagio per il video.” Avevo ragione, mia cara signora?? (lui la bacia e il pubblico dice “Ohhh!”)</w:t>
      </w:r>
    </w:p>
    <w:p w:rsidR="00793438" w:rsidRDefault="00793438" w:rsidP="00793438">
      <w:r>
        <w:rPr>
          <w:rFonts w:ascii="Arial" w:hAnsi="Arial" w:cs="Arial"/>
          <w:sz w:val="20"/>
          <w:szCs w:val="20"/>
        </w:rPr>
        <w:t>EDITH: Grazie (la bacia di nuovo). Grazie.</w:t>
      </w:r>
    </w:p>
    <w:p w:rsidR="00793438" w:rsidRDefault="00793438" w:rsidP="00793438">
      <w:r>
        <w:rPr>
          <w:rFonts w:ascii="Arial" w:hAnsi="Arial" w:cs="Arial"/>
          <w:sz w:val="20"/>
          <w:szCs w:val="20"/>
        </w:rPr>
        <w:t xml:space="preserve">ADAMUS: Non ero a disagio. Oh, qualcuno si ama, </w:t>
      </w:r>
      <w:r>
        <w:rPr>
          <w:rFonts w:ascii="Arial" w:hAnsi="Arial" w:cs="Arial"/>
          <w:i/>
          <w:iCs/>
          <w:sz w:val="20"/>
          <w:szCs w:val="20"/>
        </w:rPr>
        <w:t xml:space="preserve">si ama </w:t>
      </w:r>
      <w:r>
        <w:rPr>
          <w:rFonts w:ascii="Arial" w:hAnsi="Arial" w:cs="Arial"/>
          <w:sz w:val="20"/>
          <w:szCs w:val="20"/>
        </w:rPr>
        <w:t>e lo canta… oh.</w:t>
      </w:r>
    </w:p>
    <w:p w:rsidR="00793438" w:rsidRDefault="00793438" w:rsidP="00793438">
      <w:r>
        <w:rPr>
          <w:rFonts w:ascii="Arial" w:hAnsi="Arial" w:cs="Arial"/>
          <w:sz w:val="20"/>
          <w:szCs w:val="20"/>
        </w:rPr>
        <w:t xml:space="preserve">LINDA: (porta il premio Adamus Award) È l’unico. </w:t>
      </w:r>
    </w:p>
    <w:p w:rsidR="00793438" w:rsidRDefault="00793438" w:rsidP="00793438">
      <w:r>
        <w:rPr>
          <w:rFonts w:ascii="Arial" w:hAnsi="Arial" w:cs="Arial"/>
          <w:sz w:val="20"/>
          <w:szCs w:val="20"/>
        </w:rPr>
        <w:t>ADAMUS: Vorrei una bella inquadratura. Edith, per te (le consegna il Premio).</w:t>
      </w:r>
    </w:p>
    <w:p w:rsidR="00793438" w:rsidRDefault="00793438" w:rsidP="00793438">
      <w:r>
        <w:rPr>
          <w:rFonts w:ascii="Arial" w:hAnsi="Arial" w:cs="Arial"/>
          <w:sz w:val="20"/>
          <w:szCs w:val="20"/>
        </w:rPr>
        <w:t>EDITH: Molte grazie.</w:t>
      </w:r>
    </w:p>
    <w:p w:rsidR="00793438" w:rsidRDefault="00793438" w:rsidP="00793438">
      <w:pPr>
        <w:spacing w:after="120"/>
      </w:pPr>
      <w:r>
        <w:rPr>
          <w:rFonts w:ascii="Arial" w:hAnsi="Arial" w:cs="Arial"/>
          <w:sz w:val="20"/>
          <w:szCs w:val="20"/>
        </w:rPr>
        <w:t xml:space="preserve">ADAMUS: Per te. Sì. Sì (applausi). Sapete che non ne consegniamo più molti, ora potete acquistarli online per 44 dollari (risate). È tutto tuo. </w:t>
      </w:r>
    </w:p>
    <w:p w:rsidR="00793438" w:rsidRDefault="00793438" w:rsidP="00793438">
      <w:pPr>
        <w:spacing w:after="120"/>
      </w:pPr>
      <w:r>
        <w:rPr>
          <w:rFonts w:ascii="Arial" w:hAnsi="Arial" w:cs="Arial"/>
          <w:sz w:val="20"/>
          <w:szCs w:val="20"/>
        </w:rPr>
        <w:t>Ah, uno dei miei temi preferiti è amarsi e a volte noi tendiamo – </w:t>
      </w:r>
      <w:r>
        <w:rPr>
          <w:rFonts w:ascii="Arial" w:hAnsi="Arial" w:cs="Arial"/>
          <w:i/>
          <w:iCs/>
          <w:sz w:val="20"/>
          <w:szCs w:val="20"/>
        </w:rPr>
        <w:t>voi </w:t>
      </w:r>
      <w:r>
        <w:rPr>
          <w:rFonts w:ascii="Arial" w:hAnsi="Arial" w:cs="Arial"/>
          <w:sz w:val="20"/>
          <w:szCs w:val="20"/>
        </w:rPr>
        <w:t>tendete – a sentirvi a disagio e provate quasi imbarazzo.  Ecco un bel video musicale che parla di essere persi – so che molti di voi si sentono così, persi nella loro canzone – e la parte grafica è molto professionale, essere intimi con sé nella vasca. (risate mentre Adamus s’insinua vicino a Edith). O chiama me (Adamus ridacchia).</w:t>
      </w:r>
    </w:p>
    <w:p w:rsidR="00793438" w:rsidRDefault="00793438" w:rsidP="00793438">
      <w:pPr>
        <w:spacing w:after="120"/>
      </w:pPr>
      <w:r>
        <w:rPr>
          <w:rFonts w:ascii="Arial" w:hAnsi="Arial" w:cs="Arial"/>
          <w:sz w:val="20"/>
          <w:szCs w:val="20"/>
        </w:rPr>
        <w:t>Miei cari amici, oggi lo faremo in modo un po’ diverso, un po’ diverso.</w:t>
      </w:r>
    </w:p>
    <w:p w:rsidR="00793438" w:rsidRDefault="00793438" w:rsidP="00793438">
      <w:pPr>
        <w:spacing w:after="120"/>
      </w:pPr>
      <w:r>
        <w:rPr>
          <w:rFonts w:ascii="Arial" w:hAnsi="Arial" w:cs="Arial"/>
          <w:sz w:val="20"/>
          <w:szCs w:val="20"/>
        </w:rPr>
        <w:t>Prima di tutto capite che io sono qui in questo Shoud – e uno Shoud è tutti noi. Uno Shoud è un riflesso di tutti noi. Quando c’è un grande Shoud, uno Shoud che diventa una pietra miliare è perché voi siete riusciti a fare il passo successivo. Non sempre vi fa sentire bene al momento e non è sempre comodo, ma vi state permettendo di passare al livello successivo. A volte nella vostra vita è molto semplice restare nella situazione attuale e pensare solo che la vita può essere diversa senza permettere mai che sia diversa e senza fare mai mosse audaci.</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 xml:space="preserve">Rovesciare Dio </w:t>
      </w:r>
    </w:p>
    <w:p w:rsidR="00793438" w:rsidRDefault="00793438" w:rsidP="00793438">
      <w:pPr>
        <w:spacing w:after="240"/>
      </w:pPr>
      <w:r>
        <w:rPr>
          <w:rFonts w:ascii="Arial" w:hAnsi="Arial" w:cs="Arial"/>
          <w:sz w:val="20"/>
          <w:szCs w:val="20"/>
        </w:rPr>
        <w:t>Il mese scorso abbiamo fatto una mossa audace. Abbiamo rovesciato Dio (risate). Per chi non sa di cosa sto parlando, si tratta di rovesciare la mucca. Sì, gli americani sanno bene che cos’è e lo fanno spesso ma per chi non lo conosce e stasera vuol fare qualcosa … (risate del pubblico dice “No!”) Voi andate dove pascolano le mucche e se dormono, se una dorme voi usate un solo dito e senza sforzo potete rovesciarla a gambe all’aria (Adamus ride). No, no, alla mucca non importa, basta che il giorno dopo le diate da mangiare.</w:t>
      </w:r>
    </w:p>
    <w:p w:rsidR="00793438" w:rsidRDefault="00793438" w:rsidP="00793438">
      <w:pPr>
        <w:spacing w:after="240"/>
      </w:pPr>
      <w:r>
        <w:rPr>
          <w:rFonts w:ascii="Arial" w:hAnsi="Arial" w:cs="Arial"/>
          <w:sz w:val="20"/>
          <w:szCs w:val="20"/>
        </w:rPr>
        <w:t xml:space="preserve">Abbiamo fatto lo stesso con Dio. Lui era pronto perché Dio è piuttosto addormentato. Dio è abbastanza letargico e Dio é al pascolo, in una specie di … (fa la faccia da addormentato). Oh, io sono serio. Non sto dando della mucca a Dio. (qualche risata). Beh, forse sì (altre risate). Lui era davvero pronto per essere rovesciato. È stato un bel passo avanti e forse il mese scorso non vi siete resi conto, ma è stato un enorme </w:t>
      </w:r>
      <w:r>
        <w:rPr>
          <w:rFonts w:ascii="Arial" w:hAnsi="Arial" w:cs="Arial"/>
          <w:sz w:val="20"/>
          <w:szCs w:val="20"/>
        </w:rPr>
        <w:lastRenderedPageBreak/>
        <w:t>passo avanti perché ne abbiamo parlato senza preoccuparci che qualcuno ci guardasse o ci ascoltasse perché, beh, non ne avete bisogno. Nessun altro ascolta questa roba! (Adamus ride)</w:t>
      </w:r>
    </w:p>
    <w:p w:rsidR="00793438" w:rsidRDefault="00793438" w:rsidP="00793438">
      <w:pPr>
        <w:spacing w:after="120"/>
      </w:pPr>
      <w:r>
        <w:rPr>
          <w:rFonts w:ascii="Arial" w:hAnsi="Arial" w:cs="Arial"/>
          <w:sz w:val="20"/>
          <w:szCs w:val="20"/>
        </w:rPr>
        <w:t>L’abbiamo fatto senza preoccuparci delle ripercussioni perché, sapete, anche se Dio fa parte della coscienza di massa, le persone vogliono che cambi. Le persone vogliono davvero un cambiamento di Dio, ma hanno paura. Temono che potrebbe essere un cambiamento troppo forte o nella direzione sbagliata ma in un certo senso sono stanchi di Dio e di come gli umani conoscono Dio. Vogliono qualcosa che sia un po’ più dinamico, rinfrescante, più semplice e che non lo insegnino vecchi uomini scontrosi.</w:t>
      </w:r>
    </w:p>
    <w:p w:rsidR="00793438" w:rsidRDefault="00793438" w:rsidP="00793438">
      <w:pPr>
        <w:spacing w:after="120"/>
      </w:pPr>
      <w:r>
        <w:rPr>
          <w:rFonts w:ascii="Arial" w:hAnsi="Arial" w:cs="Arial"/>
          <w:sz w:val="20"/>
          <w:szCs w:val="20"/>
        </w:rPr>
        <w:t>Sapete, le cose progrediranno davvero sul fronte di Dio quando le donne, come gli uomini condivideranno questo Dio, quando predicheranno.</w:t>
      </w:r>
    </w:p>
    <w:p w:rsidR="00793438" w:rsidRDefault="00793438" w:rsidP="00793438">
      <w:pPr>
        <w:spacing w:after="120"/>
      </w:pPr>
      <w:r>
        <w:rPr>
          <w:rFonts w:ascii="Arial" w:hAnsi="Arial" w:cs="Arial"/>
          <w:sz w:val="20"/>
          <w:szCs w:val="20"/>
        </w:rPr>
        <w:t>Per me è molto strano – era già strano 300 anni fa e oggi lo è ancora di più – che in generale i preti e rabbini sono uomini e i predicatori e i ministri altrettanto. È molto strano ed era strano anche allora. Tutti sapevano che mancava qualcosa ma nessuno voleva parlarne e dopo 300 anni siamo qui e manca ancora qualcosa. Voi saprete quando i cambiamenti avverranno in alcune delle chiese e delle organizzazioni religiose principali perché esse permetteranno alle donne di stare di fronte alla gente.</w:t>
      </w:r>
    </w:p>
    <w:p w:rsidR="00793438" w:rsidRDefault="00793438" w:rsidP="00793438">
      <w:pPr>
        <w:spacing w:after="120"/>
      </w:pPr>
      <w:r>
        <w:rPr>
          <w:rFonts w:ascii="Arial" w:hAnsi="Arial" w:cs="Arial"/>
          <w:sz w:val="20"/>
          <w:szCs w:val="20"/>
        </w:rPr>
        <w:t>In ogni caso il mese scorso abbiamo rovesciato un po’ Dio e lui è caduto e ora ci sono le ripercussioni. Voglio dire, è divertente farlo e anche osservare tutta la storia di un dio potente e onnisciente che – buum! – sparisce così.</w:t>
      </w:r>
    </w:p>
    <w:p w:rsidR="00793438" w:rsidRDefault="00793438" w:rsidP="00793438">
      <w:r>
        <w:rPr>
          <w:rFonts w:ascii="Arial" w:hAnsi="Arial" w:cs="Arial"/>
          <w:sz w:val="20"/>
          <w:szCs w:val="20"/>
        </w:rPr>
        <w:t>Per voi ci sono delle ripercussioni. Ciò ha iniziato a scuotere, a minare le fondamenta cui si fondavano molte cose e dentro di voi qualcosa si è rotto. So che tutti voi pensate di non essere religiosi, ma c’era ancora una specie di vecchio investimento su Dio. Voi avete iniziato a liberarvene e le cose sono affiorate perché Dio è come un enorme coperta che reprime molte altre cose – la paura e la colpa e la vergogna e i ricordi da nascondere – e tutto ciò mentre pregate Dio. Beh, quando tutto ciò sparisce, le cose affiorano.</w:t>
      </w:r>
    </w:p>
    <w:p w:rsidR="00793438" w:rsidRDefault="00793438" w:rsidP="00793438">
      <w:r>
        <w:rPr>
          <w:rFonts w:ascii="Arial" w:hAnsi="Arial" w:cs="Arial"/>
          <w:sz w:val="20"/>
          <w:szCs w:val="20"/>
        </w:rPr>
        <w:t>Sandra.</w:t>
      </w:r>
    </w:p>
    <w:p w:rsidR="00793438" w:rsidRDefault="00793438" w:rsidP="00793438">
      <w:r>
        <w:rPr>
          <w:rFonts w:ascii="Arial" w:hAnsi="Arial" w:cs="Arial"/>
          <w:sz w:val="20"/>
          <w:szCs w:val="20"/>
        </w:rPr>
        <w:t>SANDRA: Eccomi.</w:t>
      </w:r>
    </w:p>
    <w:p w:rsidR="00793438" w:rsidRDefault="00793438" w:rsidP="00793438">
      <w:r>
        <w:rPr>
          <w:rFonts w:ascii="Arial" w:hAnsi="Arial" w:cs="Arial"/>
          <w:sz w:val="20"/>
          <w:szCs w:val="20"/>
        </w:rPr>
        <w:t>ADAMUS: Il caffè.</w:t>
      </w:r>
    </w:p>
    <w:p w:rsidR="00793438" w:rsidRDefault="00793438" w:rsidP="00793438">
      <w:r>
        <w:rPr>
          <w:rFonts w:ascii="Arial" w:hAnsi="Arial" w:cs="Arial"/>
          <w:sz w:val="20"/>
          <w:szCs w:val="20"/>
        </w:rPr>
        <w:t>SANDRA: Sono qui. (qualche risata).</w:t>
      </w:r>
    </w:p>
    <w:p w:rsidR="00793438" w:rsidRDefault="00793438" w:rsidP="00793438">
      <w:pPr>
        <w:spacing w:after="120"/>
      </w:pPr>
      <w:r>
        <w:rPr>
          <w:rFonts w:ascii="Arial" w:hAnsi="Arial" w:cs="Arial"/>
          <w:sz w:val="20"/>
          <w:szCs w:val="20"/>
        </w:rPr>
        <w:t>ADAMUS: Sì. Grazie, mia cara. Grazie (qualche applauso). Salute. Voi servitevi pure, ma non del mio caffè.</w:t>
      </w:r>
    </w:p>
    <w:p w:rsidR="00793438" w:rsidRDefault="00793438" w:rsidP="00793438">
      <w:pPr>
        <w:spacing w:after="120"/>
      </w:pPr>
      <w:r>
        <w:rPr>
          <w:rFonts w:ascii="Arial" w:hAnsi="Arial" w:cs="Arial"/>
          <w:sz w:val="20"/>
          <w:szCs w:val="20"/>
        </w:rPr>
        <w:t xml:space="preserve">Ecco, ciò muove molte cose e probabilmente ve ne siete accorti in molti modi diversi in un mese che è stato pazzo, diverso dalla pazzia normale ma è stato un mese pazzesco – vi siete sentiti un po’ persi, senza un ancora né un guinzaglio; vi siete sentiti un po’ a disagio perché le vecchie fondamenta non c’erano più – è assolutamente opportuno. Ciò ha determinato cose come la lettera del caro John di cui abbiamo parlato prima e come le lettere della cara Susan o della cara Mary o del caro Benjamin. Ha portato a galla molte cose e quando le cose affiorano e sono esposte a ciò che chiamereste luce o consapevolezza, per un po’ fa </w:t>
      </w:r>
      <w:r>
        <w:rPr>
          <w:rFonts w:ascii="Arial" w:hAnsi="Arial" w:cs="Arial"/>
          <w:i/>
          <w:iCs/>
          <w:sz w:val="20"/>
          <w:szCs w:val="20"/>
        </w:rPr>
        <w:t>proprio</w:t>
      </w:r>
      <w:r>
        <w:rPr>
          <w:rFonts w:ascii="Arial" w:hAnsi="Arial" w:cs="Arial"/>
          <w:sz w:val="20"/>
          <w:szCs w:val="20"/>
        </w:rPr>
        <w:t xml:space="preserve"> male. Mette </w:t>
      </w:r>
      <w:r>
        <w:rPr>
          <w:rFonts w:ascii="Arial" w:hAnsi="Arial" w:cs="Arial"/>
          <w:i/>
          <w:iCs/>
          <w:sz w:val="20"/>
          <w:szCs w:val="20"/>
        </w:rPr>
        <w:t>davvero</w:t>
      </w:r>
      <w:r>
        <w:rPr>
          <w:rFonts w:ascii="Arial" w:hAnsi="Arial" w:cs="Arial"/>
          <w:sz w:val="20"/>
          <w:szCs w:val="20"/>
        </w:rPr>
        <w:t xml:space="preserve"> a disagio e né io né voi vogliamo tornare nel vostro piccolo luogo comodo e cercare solo di renderlo ancora più comodo. Lo supereremo. Voi lo supererete ed è disagevole e fa pezzi un po’ del tessuto del vostro algoritmo umano ed era necessario che fosse così. Continuerà a essere così.</w:t>
      </w:r>
    </w:p>
    <w:p w:rsidR="00793438" w:rsidRDefault="00793438" w:rsidP="00793438">
      <w:pPr>
        <w:spacing w:after="120"/>
      </w:pPr>
      <w:r>
        <w:rPr>
          <w:rFonts w:ascii="Arial" w:hAnsi="Arial" w:cs="Arial"/>
          <w:sz w:val="20"/>
          <w:szCs w:val="20"/>
        </w:rPr>
        <w:t xml:space="preserve">La cosa stupenda è che quando capite ciò che sta accadendo anche se c’è dolore a livello emotivo, mentale e forse anche fisico voi dite, “Oh, va bene. Ecco cosa sta accadendo.” È molto più semplice che trovarsi nel buio assoluto e passare al “Cosa non va in me?” Quello è terribile. Certo, sì, ci saranno momenti di disagio, momenti di aggiustamento ma quando capite che </w:t>
      </w:r>
      <w:r>
        <w:rPr>
          <w:rFonts w:ascii="Arial" w:hAnsi="Arial" w:cs="Arial"/>
          <w:i/>
          <w:iCs/>
          <w:sz w:val="20"/>
          <w:szCs w:val="20"/>
        </w:rPr>
        <w:t>è</w:t>
      </w:r>
      <w:r>
        <w:rPr>
          <w:rFonts w:ascii="Arial" w:hAnsi="Arial" w:cs="Arial"/>
          <w:sz w:val="20"/>
          <w:szCs w:val="20"/>
        </w:rPr>
        <w:t xml:space="preserve"> opportuno e vi espandete oltre quel punto è molto più semplice, è molto più facile accettarlo.</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Tutto nel momento Ora</w:t>
      </w:r>
    </w:p>
    <w:p w:rsidR="00793438" w:rsidRDefault="00793438" w:rsidP="00793438">
      <w:pPr>
        <w:spacing w:after="120"/>
      </w:pPr>
      <w:r>
        <w:rPr>
          <w:rFonts w:ascii="Arial" w:hAnsi="Arial" w:cs="Arial"/>
          <w:sz w:val="20"/>
          <w:szCs w:val="20"/>
        </w:rPr>
        <w:t>Mentre sono qui e parlo, io parlo a tutti voi. Questo è il vostro Shoud, è ciò che state creando ma io lo faccio anche per me, perché io sono qui e vi parlo e in fondo trasmetto a voi il vostro messaggio e c’è  una parte di me che ora lo ascolta. È la parte di me che non è un Maestro Asceso. È una parte di me che 2600 anni fa visse un momento molto difficile. È una parte di me che si sente molto frustrata e confusa e persa. Io sono qui in piedi e parlo a me, mi dico, “Stai affrontando un’evoluzione, un’apertura. Arriverà il tempo dell’illuminazione.“ Io sono qui e parlo al mio passato e il passato non è dietro di me. In realtà, il passato è proprio qui.</w:t>
      </w:r>
    </w:p>
    <w:p w:rsidR="00793438" w:rsidRDefault="00793438" w:rsidP="00793438">
      <w:pPr>
        <w:spacing w:after="120"/>
      </w:pPr>
      <w:r>
        <w:rPr>
          <w:rFonts w:ascii="Arial" w:hAnsi="Arial" w:cs="Arial"/>
          <w:sz w:val="20"/>
          <w:szCs w:val="20"/>
        </w:rPr>
        <w:t xml:space="preserve">Proprio ora voi state facendo lo stesso con voi. State parlando al vostro passato, state parlando a ciò che potreste definire il vostro Ora, il vostro momento attuale. C’è una parte di voi che vi chiama dal futuro – non è proprio così, perché tutto parte dal momento – e vi dice, “Funziona.” Deve farlo. Deve </w:t>
      </w:r>
      <w:r>
        <w:rPr>
          <w:rFonts w:ascii="Arial" w:hAnsi="Arial" w:cs="Arial"/>
          <w:i/>
          <w:iCs/>
          <w:sz w:val="20"/>
          <w:szCs w:val="20"/>
        </w:rPr>
        <w:t>proprio</w:t>
      </w:r>
      <w:r>
        <w:rPr>
          <w:rFonts w:ascii="Arial" w:hAnsi="Arial" w:cs="Arial"/>
          <w:sz w:val="20"/>
          <w:szCs w:val="20"/>
        </w:rPr>
        <w:t xml:space="preserve"> farlo. Si riunisce nel modo più bello e stupendo che </w:t>
      </w:r>
      <w:r>
        <w:rPr>
          <w:rFonts w:ascii="Arial" w:hAnsi="Arial" w:cs="Arial"/>
          <w:i/>
          <w:iCs/>
          <w:sz w:val="20"/>
          <w:szCs w:val="20"/>
        </w:rPr>
        <w:t xml:space="preserve">voi </w:t>
      </w:r>
      <w:r>
        <w:rPr>
          <w:rFonts w:ascii="Arial" w:hAnsi="Arial" w:cs="Arial"/>
          <w:sz w:val="20"/>
          <w:szCs w:val="20"/>
        </w:rPr>
        <w:t>avete creato. Nessun altro. Che voi avete creato. Nonostante le molte cose di cui ora vi preoccupate, ora c’è un’altra parte di voi che parla e dice, “Fai un bel respiro profondo. Rilassati. Rilassati.”</w:t>
      </w:r>
    </w:p>
    <w:p w:rsidR="00793438" w:rsidRDefault="00793438" w:rsidP="00793438">
      <w:pPr>
        <w:spacing w:after="120"/>
      </w:pPr>
      <w:r>
        <w:rPr>
          <w:rFonts w:ascii="Arial" w:hAnsi="Arial" w:cs="Arial"/>
          <w:sz w:val="20"/>
          <w:szCs w:val="20"/>
        </w:rPr>
        <w:lastRenderedPageBreak/>
        <w:t xml:space="preserve">Sapete, qui la cosa interessante è che il passato/presente/futuro non esistono. Tutto deve accadere nel momento Ora. Tutto deve accadere nel momento ora e non può accadere nel passato o nel futuro. Persino il Maestro Asceso che siete voi è nel momento Ora, nello stesso momento Ora in cui esiste anche l’umano – proprio nello stesso momento Ora – dov’è anche il passato.  </w:t>
      </w:r>
    </w:p>
    <w:p w:rsidR="00793438" w:rsidRDefault="00793438" w:rsidP="00793438">
      <w:pPr>
        <w:spacing w:after="120"/>
      </w:pPr>
      <w:r>
        <w:rPr>
          <w:rFonts w:ascii="Arial" w:hAnsi="Arial" w:cs="Arial"/>
          <w:sz w:val="20"/>
          <w:szCs w:val="20"/>
        </w:rPr>
        <w:t> Voi dite, “Qual è il punto? Com’è che non ci arrivo?” Beh, perché vedete o siete consapevoli solo di una piccola parte del momento Ora. Tutto sta accadendo proprio ora. Non c’è modo di andare nel futuro; è proprio qui. In un certo senso potreste dire che ora vi state dicendo, “Apri la tua consapevolezza. Permetti la tua consapevolezza.” Permettiti di renderti conto che tutto è qui, nel momento Ora. Non a livello mentale, non mentalmente. Fallo solo essendo del tutto coraggioso e audace e dì, “Non ho più nient’altro da perdere. Ora mi aprirò del tutto.” Poi smettila di pensarci sopra. Questo è importante e il tuo Sé, il tuo Sé illuminato e realizzato ora ti sta dicendo, “Smettila di pensarci sopra. Continua a fare ciò che vuoi.” Voi permettete. Voi vi aprite e permettete e poi la smettete di pensarci sopra. Occupatevi della vostra vita quotidiana e fate tutto ciò che volete fare.</w:t>
      </w:r>
    </w:p>
    <w:p w:rsidR="00793438" w:rsidRDefault="00793438" w:rsidP="00793438">
      <w:r>
        <w:rPr>
          <w:rFonts w:ascii="Arial" w:hAnsi="Arial" w:cs="Arial"/>
          <w:sz w:val="20"/>
          <w:szCs w:val="20"/>
        </w:rPr>
        <w:t>Facciamo un bel respiro profondo e facciamolo proprio ora.</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Niente di Nuovo</w:t>
      </w:r>
    </w:p>
    <w:p w:rsidR="00793438" w:rsidRDefault="00793438" w:rsidP="00793438">
      <w:pPr>
        <w:spacing w:after="120"/>
      </w:pPr>
      <w:r>
        <w:rPr>
          <w:rFonts w:ascii="Arial" w:hAnsi="Arial" w:cs="Arial"/>
          <w:sz w:val="20"/>
          <w:szCs w:val="20"/>
        </w:rPr>
        <w:t>Oggi non vi dirò nulla di nuovo. Mi dispiace. Tutto ciò che vi dirò l’avete già sentito, qui o nel passato o ve lo sta dicendo il vostro Sé già illuminato. L’avete già sentito. Lo sapete già. Oggi non c’è niente di nuovo e devo dirlo perché qualcuno si sintonizza per qualcosa di nuovo, “Cosa dirà oggi di nuovo?” Voi restate intrappolati nel nuovo. Tutto deve essere nuovo, ma non c’è niente di davvero nuovo. Posso raccontarvi le stesse cose in un modo nuovissimo e così penserete che sia nuovo, ma non lo è. Se tornate a rileggere i primi Shouds con Tobias – la Serie del Creatore, la Serie del Maestro e alcune altre – non c’è nulla di nuovo. L’ho già detto e ora lo dirò in un modo diverso – in modo più divertente o irritante, in un certo senso; lo dirò in modo diverso – ma oltre ciò non c’è niente di nuovo perché quel Sé illuminato e realizzato ve l’ha già detto. Ve l’ha già detto.</w:t>
      </w:r>
    </w:p>
    <w:p w:rsidR="00793438" w:rsidRDefault="00793438" w:rsidP="00793438">
      <w:pPr>
        <w:spacing w:after="120"/>
      </w:pPr>
      <w:r>
        <w:rPr>
          <w:rFonts w:ascii="Arial" w:hAnsi="Arial" w:cs="Arial"/>
          <w:sz w:val="20"/>
          <w:szCs w:val="20"/>
        </w:rPr>
        <w:t>Ne parlo per chi tra voi viene qua solo per le novità e si occupa solo delle novità – “Cos’ha detto di nuovo?” – e poi sbadiglia a ciò che crede di aver già sentito ed ecco, ora potreste volervene andare. Vi chiamo io quando parlerò di qualcosa di nuovo – mai (qualche risata).</w:t>
      </w:r>
    </w:p>
    <w:p w:rsidR="00793438" w:rsidRDefault="00793438" w:rsidP="00793438">
      <w:pPr>
        <w:spacing w:after="120"/>
      </w:pPr>
      <w:r>
        <w:rPr>
          <w:rFonts w:ascii="Arial" w:hAnsi="Arial" w:cs="Arial"/>
          <w:sz w:val="20"/>
          <w:szCs w:val="20"/>
        </w:rPr>
        <w:t>È come un incantesimo, è come una dipendenza e ne parlerò ancora durante la nostra riunione sulle Dipendenze. Il nuovo crea un’ossessione – “Devo trovare qualcosa di nuovo.” Devo trovare qualcosa di nuovo prima di tutto perché così sarò quello che dirà a tutti gli altri che ha sentito qualcosa di nuovo.”  Deve essere qualcosa di nuovo perché voi siete annoiati a morte dal vecchio. Il nuovo è quasi una distrazione perché, beh, non avete mai messo in pratica il vecchio, ciò che vi ho detto prima e non l’avete mai affrontato né permesso quindi deve essere qualcosa di nuovo. Mi sono un po’ stancato di stare sempre nei miei sandali e dover inventare ogni mese qualcosa di nuovo solo per “ i nuovi” o per chi ama il nuovo.</w:t>
      </w:r>
    </w:p>
    <w:p w:rsidR="00793438" w:rsidRDefault="00793438" w:rsidP="00793438">
      <w:pPr>
        <w:spacing w:after="120"/>
      </w:pPr>
      <w:r>
        <w:rPr>
          <w:rFonts w:ascii="Arial" w:hAnsi="Arial" w:cs="Arial"/>
          <w:sz w:val="20"/>
          <w:szCs w:val="20"/>
        </w:rPr>
        <w:t>Così ho deciso, non oggi. Oggi non c’è niente di nuovo. Se ora riusciamo a liberarci da tutti quelli che vengono qua solo per il nuovo, possiamo passare agli affari. Ok, ora che se ne sono andati facciamo qualcosa di nuovo (risate).</w:t>
      </w:r>
    </w:p>
    <w:p w:rsidR="00793438" w:rsidRDefault="00793438" w:rsidP="00793438">
      <w:pPr>
        <w:spacing w:after="120"/>
      </w:pPr>
      <w:r>
        <w:rPr>
          <w:rFonts w:ascii="Arial" w:hAnsi="Arial" w:cs="Arial"/>
          <w:sz w:val="20"/>
          <w:szCs w:val="20"/>
        </w:rPr>
        <w:t>È nutrimento energetico. È irritante ed io cosa faccio, sto qui a intrattenervi? Sapete … (tra il pubblico molti “Sì” e qualche risata) Ok! Facciamo qualcosa di nuovo!! (altre risate)</w:t>
      </w:r>
    </w:p>
    <w:p w:rsidR="00793438" w:rsidRDefault="00793438" w:rsidP="00793438">
      <w:pPr>
        <w:spacing w:after="120"/>
      </w:pPr>
      <w:r>
        <w:rPr>
          <w:rFonts w:ascii="Arial" w:hAnsi="Arial" w:cs="Arial"/>
          <w:sz w:val="20"/>
          <w:szCs w:val="20"/>
        </w:rPr>
        <w:t>Voi non venite qua per il nuovo. Voi venite qua solo per aprirvi. Nella vostra vita io sono un enorme apriscatole (Adamus ride). Voi venite qua solo per aprirvi. Là fuori è facile restare bloccati. Alla fine dello Shoud io non resto in giro. Me ne vado perché è molto facile restare bloccati e intrappolati là fuori. È proprio così e non siete solo bloccati nelle vostre attività quotidiane, ma anche in un corpo. Qualche volta il mese io entro e affitto questo corpo e poi proseguo, ma è dura. Noi veniamo qua per fornirvi un – stavo per dire un massaggio spirituale, ma non è così – solo un massaggio alla coscienza e un piccolo rovesciamento umano. (Adamus ride).</w:t>
      </w:r>
    </w:p>
    <w:p w:rsidR="00793438" w:rsidRDefault="00793438" w:rsidP="00793438">
      <w:r>
        <w:rPr>
          <w:rFonts w:ascii="Arial" w:hAnsi="Arial" w:cs="Arial"/>
          <w:sz w:val="20"/>
          <w:szCs w:val="20"/>
        </w:rPr>
        <w:t>L’hai mai fatto, Kerri? Hai mai rovesciato una mucca?</w:t>
      </w:r>
    </w:p>
    <w:p w:rsidR="00793438" w:rsidRDefault="00793438" w:rsidP="00793438">
      <w:r>
        <w:rPr>
          <w:rFonts w:ascii="Arial" w:hAnsi="Arial" w:cs="Arial"/>
          <w:sz w:val="20"/>
          <w:szCs w:val="20"/>
        </w:rPr>
        <w:t>KERRI: No.</w:t>
      </w:r>
    </w:p>
    <w:p w:rsidR="00793438" w:rsidRDefault="00793438" w:rsidP="00793438">
      <w:r>
        <w:rPr>
          <w:rFonts w:ascii="Arial" w:hAnsi="Arial" w:cs="Arial"/>
          <w:sz w:val="20"/>
          <w:szCs w:val="20"/>
        </w:rPr>
        <w:t>ADAMUS: Provaci.</w:t>
      </w:r>
    </w:p>
    <w:p w:rsidR="00793438" w:rsidRDefault="00793438" w:rsidP="00793438">
      <w:r>
        <w:rPr>
          <w:rFonts w:ascii="Arial" w:hAnsi="Arial" w:cs="Arial"/>
          <w:sz w:val="20"/>
          <w:szCs w:val="20"/>
        </w:rPr>
        <w:t>KERRI: Potrei fare pratica su di te.</w:t>
      </w:r>
    </w:p>
    <w:p w:rsidR="00793438" w:rsidRDefault="00793438" w:rsidP="00793438">
      <w:r>
        <w:rPr>
          <w:rFonts w:ascii="Arial" w:hAnsi="Arial" w:cs="Arial"/>
          <w:sz w:val="20"/>
          <w:szCs w:val="20"/>
        </w:rPr>
        <w:t>ADAMUS: Provaci (risate). Sì.</w:t>
      </w:r>
    </w:p>
    <w:p w:rsidR="00793438" w:rsidRDefault="00793438" w:rsidP="00793438">
      <w:r>
        <w:rPr>
          <w:rFonts w:ascii="Arial" w:hAnsi="Arial" w:cs="Arial"/>
          <w:sz w:val="20"/>
          <w:szCs w:val="20"/>
        </w:rPr>
        <w:t>KERRI: Mi divertirò a farlo.</w:t>
      </w:r>
    </w:p>
    <w:p w:rsidR="00793438" w:rsidRDefault="00793438" w:rsidP="00793438">
      <w:r>
        <w:rPr>
          <w:rFonts w:ascii="Arial" w:hAnsi="Arial" w:cs="Arial"/>
          <w:sz w:val="20"/>
          <w:szCs w:val="20"/>
        </w:rPr>
        <w:t>ADAMUS: Be prima devo addormentarmi ed io non dormo mai.</w:t>
      </w:r>
    </w:p>
    <w:p w:rsidR="00793438" w:rsidRPr="00793438" w:rsidRDefault="00793438" w:rsidP="00793438">
      <w:pPr>
        <w:rPr>
          <w:lang w:val="en-US"/>
        </w:rPr>
      </w:pPr>
      <w:r>
        <w:rPr>
          <w:rFonts w:ascii="Arial" w:hAnsi="Arial" w:cs="Arial"/>
          <w:sz w:val="20"/>
          <w:szCs w:val="20"/>
          <w:lang w:val="en-US"/>
        </w:rPr>
        <w:t>KERRI: Oh.</w:t>
      </w:r>
    </w:p>
    <w:p w:rsidR="00793438" w:rsidRDefault="00793438" w:rsidP="00793438">
      <w:r>
        <w:rPr>
          <w:rFonts w:ascii="Arial" w:hAnsi="Arial" w:cs="Arial"/>
          <w:sz w:val="20"/>
          <w:szCs w:val="20"/>
          <w:lang w:val="en-US"/>
        </w:rPr>
        <w:t xml:space="preserve">ADAMUS: Eh, sì. </w:t>
      </w:r>
      <w:r>
        <w:rPr>
          <w:rFonts w:ascii="Arial" w:hAnsi="Arial" w:cs="Arial"/>
          <w:sz w:val="20"/>
          <w:szCs w:val="20"/>
        </w:rPr>
        <w:t>Provaci. Fai qualche foto e il prossimo mese ci piacerebbe vedere il video (Adamus ride).</w:t>
      </w:r>
    </w:p>
    <w:p w:rsidR="00793438" w:rsidRDefault="00793438" w:rsidP="00793438">
      <w:r>
        <w:rPr>
          <w:rFonts w:ascii="Arial" w:hAnsi="Arial" w:cs="Arial"/>
          <w:sz w:val="20"/>
          <w:szCs w:val="20"/>
        </w:rPr>
        <w:t>KERRI: Okay. È un compito a casa, professore?</w:t>
      </w:r>
    </w:p>
    <w:p w:rsidR="00793438" w:rsidRDefault="00793438" w:rsidP="00793438">
      <w:pPr>
        <w:spacing w:after="120"/>
      </w:pPr>
      <w:r>
        <w:rPr>
          <w:rFonts w:ascii="Arial" w:hAnsi="Arial" w:cs="Arial"/>
          <w:sz w:val="20"/>
          <w:szCs w:val="20"/>
        </w:rPr>
        <w:lastRenderedPageBreak/>
        <w:t>ADAMUS: No. È come andare al parco dei divertimenti (Adamus ride).</w:t>
      </w:r>
    </w:p>
    <w:p w:rsidR="00793438" w:rsidRDefault="00793438" w:rsidP="00793438">
      <w:pPr>
        <w:spacing w:after="120"/>
      </w:pPr>
      <w:r>
        <w:rPr>
          <w:rFonts w:ascii="Arial" w:hAnsi="Arial" w:cs="Arial"/>
          <w:sz w:val="20"/>
          <w:szCs w:val="20"/>
        </w:rPr>
        <w:t>Allora, niente di nuovo. È tutto qui. Perché non lo sapete? Non vi siete ancora aperti. Tutto qui. Perché? È una sfida enorme. Perché? Ne parlerò di nuovo in un prossimo incontro, ma voi siete dipendenti dalla vita. Siete diventati dipendenti da lei. Voi diventate dipendenti dal viaggio. Voi diventate dipendenti dai problemi. Poi diventate dipendenti da tutta la storia e poi venite qua e ascoltate il vostro Sé, il Sé illuminato che dice Sé, “Fai solo un respiro profondo. Fai solo un respiro profondo e permetti.”</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Le Contraddizioni</w:t>
      </w:r>
    </w:p>
    <w:p w:rsidR="00793438" w:rsidRDefault="00793438" w:rsidP="00793438">
      <w:pPr>
        <w:spacing w:after="120"/>
      </w:pPr>
      <w:r>
        <w:rPr>
          <w:rFonts w:ascii="Arial" w:hAnsi="Arial" w:cs="Arial"/>
          <w:sz w:val="20"/>
          <w:szCs w:val="20"/>
        </w:rPr>
        <w:t>Ecco l’altra cosa di cui volevo parlare. Probabilmente avete già scoperto o va sempre peggio che la vita sta diventando una serie infinita di contraddizioni ed è difficile. All’umano piacciono le cose carine e organizzate e ama sapere dov’è il punto A e il punto B e il punto C.  Probabilmente stanno montando enormi contraddizioni dentro di voi e in ciò che vi dico; le contraddizioni quando vi dico, “State nella vita. State nella gioia della vita,” ma un attimo dopo vi dico che siete dipendenti dalla vita. Voi dite, “Beh, non è una contraddizione?” No, proprio no. Sicuramente no.</w:t>
      </w:r>
    </w:p>
    <w:p w:rsidR="00793438" w:rsidRDefault="00793438" w:rsidP="00793438">
      <w:pPr>
        <w:spacing w:after="120"/>
      </w:pPr>
      <w:r>
        <w:rPr>
          <w:rFonts w:ascii="Arial" w:hAnsi="Arial" w:cs="Arial"/>
          <w:sz w:val="20"/>
          <w:szCs w:val="20"/>
        </w:rPr>
        <w:t xml:space="preserve">Un attimo prima parliamo di aprirvi e un attimo dopo parliamo di essere concentrati. È una contraddizione? No. Non proprio, soprattutto quando iniziate a permettervi di stare nella “e” perché </w:t>
      </w:r>
      <w:r>
        <w:rPr>
          <w:rFonts w:ascii="Arial" w:hAnsi="Arial" w:cs="Arial"/>
          <w:i/>
          <w:iCs/>
          <w:sz w:val="20"/>
          <w:szCs w:val="20"/>
        </w:rPr>
        <w:t>ci sono </w:t>
      </w:r>
      <w:r>
        <w:rPr>
          <w:rFonts w:ascii="Arial" w:hAnsi="Arial" w:cs="Arial"/>
          <w:sz w:val="20"/>
          <w:szCs w:val="20"/>
        </w:rPr>
        <w:t>contraddizioni a livelli diversi della realtà e delle vibrazioni e dell’energia. Esistono grandi contraddizioni in ciò che definite la natura, la realtà naturale e anche nelle altre realtà. Ecco perché è difficile vederle, perché voi le guardate attraverso gli occhi delle aspettative secondo cui negli altri reami tutto deve essere in un certo modo e poi ci arrivate e non riuscite a trovarlo. È perché è una “e.” É diverso. La gravità che funziona qui potrebbe essere molto diversa dalla gravità altrove e qui la reazione delle energie è diversa da altri luoghi.</w:t>
      </w:r>
    </w:p>
    <w:p w:rsidR="00793438" w:rsidRDefault="00793438" w:rsidP="00793438">
      <w:pPr>
        <w:spacing w:after="120"/>
      </w:pPr>
      <w:r>
        <w:rPr>
          <w:rFonts w:ascii="Arial" w:hAnsi="Arial" w:cs="Arial"/>
          <w:sz w:val="20"/>
          <w:szCs w:val="20"/>
        </w:rPr>
        <w:t>Per favore, abituatevi alle contraddizioni. Non c’è niente di sbagliato nella vostra mente quando iniziate a percepire grandi contraddizioni nelle cose e dentro di voi e non c’è nulla di sbagliato. In realtà è arrivato davvero il momento di superare il pensiero lineare secondo cui tutto deve essere la stessa cosa.</w:t>
      </w:r>
    </w:p>
    <w:p w:rsidR="00793438" w:rsidRDefault="00793438" w:rsidP="00793438">
      <w:pPr>
        <w:spacing w:after="120"/>
      </w:pPr>
      <w:r>
        <w:rPr>
          <w:rFonts w:ascii="Arial" w:hAnsi="Arial" w:cs="Arial"/>
          <w:sz w:val="20"/>
          <w:szCs w:val="20"/>
        </w:rPr>
        <w:t>All’inizio per la vostra mente e per il vostro paesaggio della realtà è molto difficile perché vi sentite molto, molto fuori fase. Nulla ha un senso e voi tentate disperatamente di rimettere tutto insieme. A quel punto vi deprimente e provate ansia e di notte non riuscite a dormire. Bene, fatevene una ragione. Superatelo e iniziate a rendervi conto che come Maestro Asceso esistono molti livelli diversi della realtà e non tutti devono andare d’accordo tra loro. La fisica su questo pianeta non deve andare d’accordo con la fisica in altre dimensioni.</w:t>
      </w:r>
    </w:p>
    <w:p w:rsidR="00793438" w:rsidRDefault="00793438" w:rsidP="00793438">
      <w:pPr>
        <w:spacing w:after="120"/>
      </w:pPr>
      <w:r>
        <w:rPr>
          <w:rFonts w:ascii="Arial" w:hAnsi="Arial" w:cs="Arial"/>
          <w:sz w:val="20"/>
          <w:szCs w:val="20"/>
        </w:rPr>
        <w:t>Ecco perché è divertente e voglio che a un certo punto lo troviate divertente. Ecco perché ci sono le cose. Durante la pausa Cauldre parlava con qualcuno della gravità e della fonte energetica compresa da Tesla. Al momento gli scienziati non la vedono perché danno per certo che questa realtà funziona anche in altre realtà. Le dinamiche presenti qui (in un luogo) si applicano anche là (in un altro luogo) ma non è così. È molto diverso. Tutte possono esistere e coesistere anche se sono fuori frequenza. Sebbene siano incompatibili, possono coesistere insieme. Questo è un punto fondamentale.</w:t>
      </w:r>
    </w:p>
    <w:p w:rsidR="00793438" w:rsidRDefault="00793438" w:rsidP="00793438">
      <w:pPr>
        <w:spacing w:after="120"/>
      </w:pPr>
      <w:r>
        <w:rPr>
          <w:rFonts w:ascii="Arial" w:hAnsi="Arial" w:cs="Arial"/>
          <w:sz w:val="20"/>
          <w:szCs w:val="20"/>
        </w:rPr>
        <w:t xml:space="preserve">Ecco perché io dico che tutto è nel momento Ora. Non può assolutamente accadere fuori dal momento Ora. Fuori dal momento Ora non esiste </w:t>
      </w:r>
      <w:r>
        <w:rPr>
          <w:rFonts w:ascii="Arial" w:hAnsi="Arial" w:cs="Arial"/>
          <w:i/>
          <w:iCs/>
          <w:sz w:val="20"/>
          <w:szCs w:val="20"/>
        </w:rPr>
        <w:t>nulla</w:t>
      </w:r>
      <w:r>
        <w:rPr>
          <w:rFonts w:ascii="Arial" w:hAnsi="Arial" w:cs="Arial"/>
          <w:sz w:val="20"/>
          <w:szCs w:val="20"/>
        </w:rPr>
        <w:t xml:space="preserve">, ma voi percepite che c’è un passato e un futuro ed è molto difficile percepire che l’essere illuminato è proprio qui e anche l’essere idiota è proprio qui. </w:t>
      </w:r>
      <w:r>
        <w:rPr>
          <w:rFonts w:ascii="Arial" w:hAnsi="Arial" w:cs="Arial"/>
          <w:i/>
          <w:iCs/>
          <w:sz w:val="20"/>
          <w:szCs w:val="20"/>
        </w:rPr>
        <w:t xml:space="preserve">Tutto </w:t>
      </w:r>
      <w:r>
        <w:rPr>
          <w:rFonts w:ascii="Arial" w:hAnsi="Arial" w:cs="Arial"/>
          <w:sz w:val="20"/>
          <w:szCs w:val="20"/>
        </w:rPr>
        <w:t>è proprio qui e non deve essere compatibile – la fisica compatibile, l’energia compatibile, la coscienza compatibile – ma può coesistere. È enorme, è molto importante.</w:t>
      </w:r>
    </w:p>
    <w:p w:rsidR="00793438" w:rsidRDefault="00793438" w:rsidP="00793438">
      <w:pPr>
        <w:spacing w:after="120"/>
      </w:pPr>
      <w:r>
        <w:rPr>
          <w:rFonts w:ascii="Arial" w:hAnsi="Arial" w:cs="Arial"/>
          <w:sz w:val="20"/>
          <w:szCs w:val="20"/>
        </w:rPr>
        <w:t>La mente lotterà con questo concetto come alcuni di voi stanno facendo ora, “Come funziona?” La vostra mente non lo capirà e ve lo spiegherò tra un attimo. Mettetevi a vostro agio, rilassatevi perché questa è un’apertura. È un’apertura e ci sono momenti in cui vi sentirete molto strani e nulla avrà senso a livello fisico, mentale e spirituale e sentirete che vi stanno rivoltando come un calzino e va bene così. Va bene così.</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La Mente</w:t>
      </w:r>
    </w:p>
    <w:p w:rsidR="00793438" w:rsidRDefault="00793438" w:rsidP="00793438">
      <w:pPr>
        <w:spacing w:after="120"/>
      </w:pPr>
      <w:r>
        <w:rPr>
          <w:rFonts w:ascii="Arial" w:hAnsi="Arial" w:cs="Arial"/>
          <w:sz w:val="20"/>
          <w:szCs w:val="20"/>
        </w:rPr>
        <w:t>Molti di voi si preoccupano perché invecchiano e la mente li abbandona. Sapete, non c’è molta differenza tra essere un soggetto geriatrico e illuminarsi (qualche risata). No, non c’è. Non c’è differenza se non quella di riuscire a capire cosa sta accadendo.</w:t>
      </w:r>
    </w:p>
    <w:p w:rsidR="00793438" w:rsidRDefault="00793438" w:rsidP="00793438">
      <w:pPr>
        <w:spacing w:after="120"/>
      </w:pPr>
      <w:r>
        <w:rPr>
          <w:rFonts w:ascii="Arial" w:hAnsi="Arial" w:cs="Arial"/>
          <w:sz w:val="20"/>
          <w:szCs w:val="20"/>
        </w:rPr>
        <w:t xml:space="preserve">Userò un esempio: immaginate una torcia e quando una persona invecchia la sua mente è come le batterie che non sono più cariche come prima. Oltretutto invece di emettere un fascio luminoso concentrato, il raggio è un po’ più confuso e diffuso. Spesso le persone anziane, che </w:t>
      </w:r>
      <w:r>
        <w:rPr>
          <w:rFonts w:ascii="Arial" w:hAnsi="Arial" w:cs="Arial"/>
          <w:i/>
          <w:iCs/>
          <w:sz w:val="20"/>
          <w:szCs w:val="20"/>
        </w:rPr>
        <w:t>voi</w:t>
      </w:r>
      <w:r>
        <w:rPr>
          <w:rFonts w:ascii="Arial" w:hAnsi="Arial" w:cs="Arial"/>
          <w:sz w:val="20"/>
          <w:szCs w:val="20"/>
        </w:rPr>
        <w:t xml:space="preserve"> pensate stiano diventando stupide,</w:t>
      </w:r>
      <w:r>
        <w:rPr>
          <w:rFonts w:ascii="Arial" w:hAnsi="Arial" w:cs="Arial"/>
          <w:i/>
          <w:iCs/>
          <w:sz w:val="20"/>
          <w:szCs w:val="20"/>
        </w:rPr>
        <w:t xml:space="preserve"> </w:t>
      </w:r>
      <w:r>
        <w:rPr>
          <w:rFonts w:ascii="Arial" w:hAnsi="Arial" w:cs="Arial"/>
          <w:sz w:val="20"/>
          <w:szCs w:val="20"/>
        </w:rPr>
        <w:t xml:space="preserve">pensano solo di essere stranamente più felici di quanto siano mai state (risate) e non devono più gestire nulla. A proposito, qualcuno finge e così non deve più aver a che fare con gli umani. La mente si spappola e </w:t>
      </w:r>
      <w:r>
        <w:rPr>
          <w:rFonts w:ascii="Arial" w:hAnsi="Arial" w:cs="Arial"/>
          <w:sz w:val="20"/>
          <w:szCs w:val="20"/>
        </w:rPr>
        <w:lastRenderedPageBreak/>
        <w:t>inizia scivolare negli altri reami. La mente inizia a scivolare nel reame della morte o solo negli altri reami che esistono.</w:t>
      </w:r>
    </w:p>
    <w:p w:rsidR="00793438" w:rsidRDefault="00793438" w:rsidP="00793438">
      <w:pPr>
        <w:spacing w:after="120"/>
      </w:pPr>
      <w:r>
        <w:rPr>
          <w:rFonts w:ascii="Arial" w:hAnsi="Arial" w:cs="Arial"/>
          <w:sz w:val="20"/>
          <w:szCs w:val="20"/>
        </w:rPr>
        <w:t xml:space="preserve">Ciò che voi definireste un sano umano razionale li sente borbottare e pensa, “Oh, sta andando ed io spero di non diventare mai così.” Beh, voi state diventando così (Adamus ride). Era divertente (altre risate) con una differenza. Qui non si tratta di invecchiare. Accade che vi state espandendo oltre la mente e state iniziando a percepire gli altri reami. Io ne parlo e voi dite, “Oh! Sembra bello. È come un bel film di fantascienza ed io sono la star. Questo è un reame grande e nuovo – Star Trek, Guerre Stellari e tutto il resto.” Poi, quando inizia ad accadere dite, “Oh! Cosa non va in me?! Non riesco a ricordarmi nulla. Oh! Cosa non va nel mio cervello? “ </w:t>
      </w:r>
    </w:p>
    <w:p w:rsidR="00793438" w:rsidRDefault="00793438" w:rsidP="00793438">
      <w:pPr>
        <w:spacing w:after="120"/>
      </w:pPr>
      <w:r>
        <w:rPr>
          <w:rFonts w:ascii="Arial" w:hAnsi="Arial" w:cs="Arial"/>
          <w:sz w:val="20"/>
          <w:szCs w:val="20"/>
        </w:rPr>
        <w:t>È come il cervello di una persona anziana. Si sta espandendo ma invece di perdere la vostra concentrazione, invece di perdere il fuoco – ecco la buona notizia e la cattiva notizia – voi avete ancora il fuoco e le batterie sono ancora cariche. Sì, proprio così. Avete ancora un punto focale, ma ora ne avete un altro qui e un altro là e un altro altrove (indica luoghi diversi). State diventando multi-focali. Avete tutti questi raggi. Invece di un solo raggio – come a trent’anni, un raggio concentrato qui – iniziate a dirigerli dappertutto e all’inizio è molto strano, ma voglio che veniate con me per un attimo fino al punto in cui non è più strano. Va bene?</w:t>
      </w:r>
    </w:p>
    <w:p w:rsidR="00793438" w:rsidRDefault="00793438" w:rsidP="00793438">
      <w:pPr>
        <w:spacing w:after="120"/>
      </w:pPr>
      <w:r>
        <w:rPr>
          <w:rFonts w:ascii="Arial" w:hAnsi="Arial" w:cs="Arial"/>
          <w:sz w:val="20"/>
          <w:szCs w:val="20"/>
        </w:rPr>
        <w:t>Eccovi qui che vi chiedete, “Cosa mi sta succedendo? Non riesco a ricordare nulla.” Vi state solo concentrando su molte realtà diverse. La mente lotta per capirlo, per ricordarlo, per dargli un senso e non ci riesce. Ecco l’errore più grande – aspetterò fino alla fine per riassumerlo, ma è l’errore più grande – non può farlo. Molto semplice.</w:t>
      </w:r>
    </w:p>
    <w:p w:rsidR="00793438" w:rsidRDefault="00793438" w:rsidP="00793438">
      <w:pPr>
        <w:spacing w:after="120"/>
      </w:pPr>
      <w:r>
        <w:rPr>
          <w:rFonts w:ascii="Arial" w:hAnsi="Arial" w:cs="Arial"/>
          <w:sz w:val="20"/>
          <w:szCs w:val="20"/>
        </w:rPr>
        <w:t xml:space="preserve">Il fuoco della vostra mente è qui e riuscirà a concentrarsi </w:t>
      </w:r>
      <w:r>
        <w:rPr>
          <w:rFonts w:ascii="Arial" w:hAnsi="Arial" w:cs="Arial"/>
          <w:i/>
          <w:iCs/>
          <w:sz w:val="20"/>
          <w:szCs w:val="20"/>
        </w:rPr>
        <w:t>solo</w:t>
      </w:r>
      <w:r>
        <w:rPr>
          <w:rFonts w:ascii="Arial" w:hAnsi="Arial" w:cs="Arial"/>
          <w:sz w:val="20"/>
          <w:szCs w:val="20"/>
        </w:rPr>
        <w:t xml:space="preserve"> qui – forse qui (un altro luogo) e un po’ oltre, ma non molto – quindi si tratta di fare in modo che la mente capisca ciò che non può capire. Non può proprio.</w:t>
      </w:r>
    </w:p>
    <w:p w:rsidR="00793438" w:rsidRDefault="00793438" w:rsidP="00793438">
      <w:pPr>
        <w:spacing w:after="120"/>
      </w:pPr>
      <w:r>
        <w:rPr>
          <w:rFonts w:ascii="Arial" w:hAnsi="Arial" w:cs="Arial"/>
          <w:sz w:val="20"/>
          <w:szCs w:val="20"/>
        </w:rPr>
        <w:t>Ora venite con me. Non abbiamo bisogno di musica o di altro, ma venite con me in ciò che è il momento Ora, in ciò che non è nuovo. Va bene? Prima cosa: non è nuovo. Noi qui non faremo qualcosa di nuovo, perché voi ci siete già. Questo non è un gioco mentale, si chiama Realtà 101 (cioè i Fondamentali della Realtà). Venite un attimo con me dove c’è il punto di concentrazione sulla Terra – sul vostro corpo, sui vostri pensieri e sulla vostra identità. Dovrebbe essere facile. Lo fate ogni giorno, lì avete le vostre abitudini e il vostro senso di equilibrio e di percezione.</w:t>
      </w:r>
    </w:p>
    <w:p w:rsidR="00793438" w:rsidRDefault="00793438" w:rsidP="00793438">
      <w:pPr>
        <w:spacing w:after="120"/>
      </w:pPr>
      <w:r>
        <w:rPr>
          <w:rFonts w:ascii="Arial" w:hAnsi="Arial" w:cs="Arial"/>
          <w:sz w:val="20"/>
          <w:szCs w:val="20"/>
        </w:rPr>
        <w:t>Va bene. Ci siamo. L’abbiamo fatto. Ora in contemporanea, oltre il pensiero mentale ci sono altre cose che definite dimensioni. Tra sei mesi vorrei arrivare al punto da non usare più la parola dimensioni. Suona molto new age. Sono solo realtà. Sono solo espressioni e ci sono. Sono qui proprio ora.</w:t>
      </w:r>
    </w:p>
    <w:p w:rsidR="00793438" w:rsidRDefault="00793438" w:rsidP="00793438">
      <w:pPr>
        <w:spacing w:after="120"/>
      </w:pPr>
      <w:r>
        <w:rPr>
          <w:rFonts w:ascii="Arial" w:hAnsi="Arial" w:cs="Arial"/>
          <w:sz w:val="20"/>
          <w:szCs w:val="20"/>
        </w:rPr>
        <w:t>Certo, posso provarlo. Ogni notte ci andate nei vostri sogni. Alcuni lo ricordano, altri no ma voi passate in un’altra realtà e risulta difficile collegarla ma esiste. Per esempio é la vostra anima, la vostra Essità che canta senza dover usare le corde vocali perché là non ce n’è bisogno. Canta e basta. Sentite l’espressione che vi attraversa. Quella è una realtà.</w:t>
      </w:r>
    </w:p>
    <w:p w:rsidR="00793438" w:rsidRDefault="00793438" w:rsidP="00793438">
      <w:pPr>
        <w:spacing w:after="120"/>
      </w:pPr>
      <w:r>
        <w:rPr>
          <w:rFonts w:ascii="Arial" w:hAnsi="Arial" w:cs="Arial"/>
          <w:sz w:val="20"/>
          <w:szCs w:val="20"/>
        </w:rPr>
        <w:t>Anche la realtà è una concentrazione, una “e” dove siete appagati. Appagati  – non voglio usare la parola “pace,” perché anche quella ha un significato falso  – ma vi va bene tutto ciò che accade su livelli diversi.</w:t>
      </w:r>
    </w:p>
    <w:p w:rsidR="00793438" w:rsidRDefault="00793438" w:rsidP="00793438">
      <w:pPr>
        <w:spacing w:after="120"/>
      </w:pPr>
      <w:r>
        <w:rPr>
          <w:rFonts w:ascii="Arial" w:hAnsi="Arial" w:cs="Arial"/>
          <w:sz w:val="20"/>
          <w:szCs w:val="20"/>
        </w:rPr>
        <w:t>È qui proprio adesso. Ci siete voi, il fuoco che è un maestro, un maestro stupendo. Non deve essere qui nel corpo fisico o nella mente. Potrebbe farlo ma non deve farlo. È dove condividete il vostro kharisma, la vostra luce. Davanti a voi non devono esserci 100 persone sedute su sedie imbottite che si chiedono quando arriverà la pizza (qualche risata). No. Voi potreste essere solo nell’altro fuoco che irradiate il vostro kharisma. Questo è insegnare. Chi mai ha detto che deve accadere di fronte a un gruppo? In realtà quel modo non funziona molto bene, quindi irradiate e basta.</w:t>
      </w:r>
    </w:p>
    <w:p w:rsidR="00793438" w:rsidRDefault="00793438" w:rsidP="00793438">
      <w:pPr>
        <w:spacing w:after="120"/>
      </w:pPr>
      <w:r>
        <w:rPr>
          <w:rFonts w:ascii="Arial" w:hAnsi="Arial" w:cs="Arial"/>
          <w:sz w:val="20"/>
          <w:szCs w:val="20"/>
        </w:rPr>
        <w:t>C’è poi un altro fuoco di voi, talmente poco umano e quasi difficile da capire, senza un corpo e senza una mente ed è solo essità. Un’essità. C’è e basta.</w:t>
      </w:r>
    </w:p>
    <w:p w:rsidR="00793438" w:rsidRDefault="00793438" w:rsidP="00793438">
      <w:pPr>
        <w:spacing w:after="120"/>
      </w:pPr>
      <w:r>
        <w:rPr>
          <w:rFonts w:ascii="Arial" w:hAnsi="Arial" w:cs="Arial"/>
          <w:sz w:val="20"/>
          <w:szCs w:val="20"/>
        </w:rPr>
        <w:t>Poi c’è un altro fuoco di voi, un aspetto che, credeteci o no, vuole fare tutto da capo, vuole ripetere tutta l’esperienza umana. No, davvero. Davvero. Lui mi spaventa (ride). No, è quello che capisce questa cosa, la molteplicità e la “e”. Lui capisce che in realtà il dolore e il trauma non esistono e capisce che è solo un’esperienza meravigliosa e non certo una prova, quindi vuole tornare. Vuole farlo davvero. C’è poi un altro fuoco che l’ha già fatto, capite? Un’altra vita. Non ho detto dopo questa; potrebbe essere prima. Potrebbe essere prima di questa.</w:t>
      </w:r>
    </w:p>
    <w:p w:rsidR="00793438" w:rsidRDefault="00793438" w:rsidP="00793438">
      <w:pPr>
        <w:spacing w:after="120"/>
      </w:pPr>
      <w:r>
        <w:rPr>
          <w:rFonts w:ascii="Arial" w:hAnsi="Arial" w:cs="Arial"/>
          <w:sz w:val="20"/>
          <w:szCs w:val="20"/>
        </w:rPr>
        <w:t xml:space="preserve">Sì, voi potete essere un Maestro Asceso e vivere un’altra vita e non importa dove. Non importa se è prima dell’illuminazione o dopo l’illuminazione, perché a un certo punto niente di ciò è importante. Proprio così. Voi potete essere assolutamente ascesi e dire, “Voglio esprimermi di nuovo.” Potete farlo in modo diverso senza </w:t>
      </w:r>
      <w:r>
        <w:rPr>
          <w:rFonts w:ascii="Arial" w:hAnsi="Arial" w:cs="Arial"/>
          <w:sz w:val="20"/>
          <w:szCs w:val="20"/>
        </w:rPr>
        <w:lastRenderedPageBreak/>
        <w:t>dover attraversare il normale processo di nascita, come ha fatto Tobias. Potete farlo solo per divertirvi. Potete farlo senza entrare nella testa e diventare filosofici e bloccati e tutto il resto. Voi siete tutte quelle cose.</w:t>
      </w:r>
    </w:p>
    <w:p w:rsidR="00793438" w:rsidRDefault="00793438" w:rsidP="00793438">
      <w:pPr>
        <w:spacing w:after="120"/>
      </w:pPr>
      <w:r>
        <w:rPr>
          <w:rFonts w:ascii="Arial" w:hAnsi="Arial" w:cs="Arial"/>
          <w:sz w:val="20"/>
          <w:szCs w:val="20"/>
        </w:rPr>
        <w:t xml:space="preserve">Io lo dico – il vostro Sé illuminato che di certo è qui lo dice, parla al fuoco umano seduto su queste sedie o che ci guarda attraverso Internet – e </w:t>
      </w:r>
      <w:r>
        <w:rPr>
          <w:rFonts w:ascii="Arial" w:hAnsi="Arial" w:cs="Arial"/>
          <w:i/>
          <w:iCs/>
          <w:sz w:val="20"/>
          <w:szCs w:val="20"/>
        </w:rPr>
        <w:t>voi</w:t>
      </w:r>
      <w:r>
        <w:rPr>
          <w:rFonts w:ascii="Arial" w:hAnsi="Arial" w:cs="Arial"/>
          <w:sz w:val="20"/>
          <w:szCs w:val="20"/>
        </w:rPr>
        <w:t xml:space="preserve"> dite, “Oh sì! Non è nuovo. So già tutto. Lo so. È molto semplice. Io sono un essere ‘e’. Non sono intrappolato nella merda!” L’ho detto per svegliarvi (qualche risata). Qualcuno si stava addormentando. Voi non siete intrappolati in nulla – nel cemento, nella merda o in altro. Come sapete, però, una parte di voi e non tutto di voi ma solo una parte di voi uscirà dalla porta o spegnerà Internet e una parte di voi tornerà a quell’unico fuoco. Quando lo fate, fermatevi un attimo.</w:t>
      </w:r>
    </w:p>
    <w:p w:rsidR="00793438" w:rsidRDefault="00793438" w:rsidP="00793438">
      <w:pPr>
        <w:spacing w:after="120"/>
      </w:pPr>
      <w:r>
        <w:rPr>
          <w:rFonts w:ascii="Arial" w:hAnsi="Arial" w:cs="Arial"/>
          <w:sz w:val="20"/>
          <w:szCs w:val="20"/>
        </w:rPr>
        <w:t>Fermatevi. Fate un bel respiro profondo – </w:t>
      </w:r>
      <w:r>
        <w:rPr>
          <w:rFonts w:ascii="Arial" w:hAnsi="Arial" w:cs="Arial"/>
          <w:i/>
          <w:iCs/>
          <w:sz w:val="20"/>
          <w:szCs w:val="20"/>
        </w:rPr>
        <w:t>e</w:t>
      </w:r>
      <w:r>
        <w:rPr>
          <w:rFonts w:ascii="Arial" w:hAnsi="Arial" w:cs="Arial"/>
          <w:sz w:val="20"/>
          <w:szCs w:val="20"/>
        </w:rPr>
        <w:t> – e non lo siete più.</w:t>
      </w:r>
    </w:p>
    <w:p w:rsidR="00793438" w:rsidRDefault="00793438" w:rsidP="00793438">
      <w:pPr>
        <w:spacing w:after="120"/>
      </w:pPr>
      <w:r>
        <w:rPr>
          <w:rFonts w:ascii="Arial" w:hAnsi="Arial" w:cs="Arial"/>
          <w:sz w:val="20"/>
          <w:szCs w:val="20"/>
        </w:rPr>
        <w:t xml:space="preserve">Ora voi state mollando un po’. Voi mollate una realtà lineare che va avanti da ere e ere e siete quasi rimasti intrappolati in quella realtà mentre esistevano anche tutte le altre, ma voi iniziate a mollare quell’unica realtà. State uscendo dalla vostra biancheria intima che vi va un po’ stretta ed </w:t>
      </w:r>
      <w:r>
        <w:rPr>
          <w:rFonts w:ascii="Arial" w:hAnsi="Arial" w:cs="Arial"/>
          <w:i/>
          <w:iCs/>
          <w:sz w:val="20"/>
          <w:szCs w:val="20"/>
        </w:rPr>
        <w:t>è</w:t>
      </w:r>
      <w:r>
        <w:rPr>
          <w:rFonts w:ascii="Arial" w:hAnsi="Arial" w:cs="Arial"/>
          <w:sz w:val="20"/>
          <w:szCs w:val="20"/>
        </w:rPr>
        <w:t xml:space="preserve"> impegnativo perché una parte di voi vuole davvero migliorare un po’ la realtà lineare. Poi vi arrabbiate con me perché venite qua ogni mese e dite, “Voglio solo migliorare la mia vita,” ed è come se io la facessi saltare in aria perché in realtà è ciò che volete perché quando non siete “e” restate molto bloccati.</w:t>
      </w:r>
    </w:p>
    <w:p w:rsidR="00793438" w:rsidRDefault="00793438" w:rsidP="00793438">
      <w:r>
        <w:rPr>
          <w:rFonts w:ascii="Arial" w:hAnsi="Arial" w:cs="Arial"/>
          <w:sz w:val="20"/>
          <w:szCs w:val="20"/>
        </w:rPr>
        <w:t>Ogni Maestro l’ha capito, compreso voi. “Oh! Cercavo solo di rendere perfetta la mia vita umana,” e fa schifo. Se cercate di farlo, finirete nel Leone Rosso Numero Due (Adamus ride). Il mio prossimo libro. Sto cercando un autore che lavori con me. Il Leone Rosso Numero Due accade quando la persona è ossessionata dalla sua … (Crash scatta una foto) Grazie. Ogni tanto dovete fermarvi perché vi facciano una foto, lo sapete? È un modo di dire Zen, “Ogni tanto fermati per una foto,” Dov’ero rimasto?</w:t>
      </w:r>
    </w:p>
    <w:p w:rsidR="00793438" w:rsidRDefault="00793438" w:rsidP="00793438">
      <w:r>
        <w:rPr>
          <w:rFonts w:ascii="Arial" w:hAnsi="Arial" w:cs="Arial"/>
          <w:sz w:val="20"/>
          <w:szCs w:val="20"/>
        </w:rPr>
        <w:t>LINDA: Rifallo. (Crash scatta un’altra foto e Adamus ride)</w:t>
      </w:r>
    </w:p>
    <w:p w:rsidR="00793438" w:rsidRDefault="00793438" w:rsidP="00793438">
      <w:pPr>
        <w:spacing w:after="120"/>
      </w:pPr>
      <w:r>
        <w:rPr>
          <w:rFonts w:ascii="Arial" w:hAnsi="Arial" w:cs="Arial"/>
          <w:sz w:val="20"/>
          <w:szCs w:val="20"/>
        </w:rPr>
        <w:t>ADAMUS: Lo sguardo di Linda (altre risate). Cosa dici, mia cara? Cosa stai cercando di dirmi? Che … sì, sbrigati, scatta la foto. Premi il bottone. Va bene. Ora lui lascia il palco (Adamus percorre la navata). Crash si chiede, “Ora cosa faccio? Lo seguo per tutta la stanza? Lo seguo come un cagnolino e scatto foto?” Beh, certo che lo farai!! (risate) Perché dobbiamo mostrare le molte pose e facce di Adamus (si mette in posa su un tavolo). Io non sono solo il ragazzo che sta sul palco. Sbrigati, scatta. Io non sono solo il ragazzo del palco (ridacchia). Oh, dov’è la distrazione che ho appena piantato? Oh, la amo!</w:t>
      </w:r>
    </w:p>
    <w:p w:rsidR="00793438" w:rsidRDefault="00793438" w:rsidP="00793438">
      <w:pPr>
        <w:spacing w:after="120"/>
      </w:pPr>
      <w:r>
        <w:rPr>
          <w:rFonts w:ascii="Arial" w:hAnsi="Arial" w:cs="Arial"/>
          <w:sz w:val="20"/>
          <w:szCs w:val="20"/>
        </w:rPr>
        <w:t xml:space="preserve">Il Leone Rosso Numero Due riguarda l’adepto, lo studente che cerca di illuminarsi con sforzo. Oh! Oh, è come la croce che si porta dietro e le cose con cui annoia tutti, compreso se stesso ma ci prova duramente. Continua a dire, “Oh, povero me. Ci sto lavorando sopra. Nessun passo avanti. Nessun progresso. Cosa c’è di sbagliato?” Poi diventa ancora più virtuoso per quanto riguarda la sua illuminazione. Oh! – </w:t>
      </w:r>
      <w:r>
        <w:rPr>
          <w:rFonts w:ascii="Arial" w:hAnsi="Arial" w:cs="Arial"/>
          <w:i/>
          <w:iCs/>
          <w:sz w:val="20"/>
          <w:szCs w:val="20"/>
        </w:rPr>
        <w:t>sbadiglia</w:t>
      </w:r>
      <w:r>
        <w:rPr>
          <w:rFonts w:ascii="Arial" w:hAnsi="Arial" w:cs="Arial"/>
          <w:sz w:val="20"/>
          <w:szCs w:val="20"/>
        </w:rPr>
        <w:t> – ci sono già stato, l’ho già fatto.</w:t>
      </w:r>
    </w:p>
    <w:p w:rsidR="00793438" w:rsidRDefault="00793438" w:rsidP="00793438">
      <w:pPr>
        <w:spacing w:after="120"/>
      </w:pPr>
      <w:r>
        <w:rPr>
          <w:rFonts w:ascii="Arial" w:hAnsi="Arial" w:cs="Arial"/>
          <w:sz w:val="20"/>
          <w:szCs w:val="20"/>
        </w:rPr>
        <w:t xml:space="preserve">Gli adepti sono così occupati a scolpire la loro umanità che si perdono il vero. Sono molto occupati a rendere un po’ più ampia o un po’ migliore la loro piccola gabbia e si perdono il punto. Noi faremo saltare in aria la gabbia. “Oh, no! Tu non puoi. Ci ho lavorato duro.  Oh! Sono un ottimo studente e oh, povero me e oh!” Io arriverò e – </w:t>
      </w:r>
      <w:r>
        <w:rPr>
          <w:rFonts w:ascii="Arial" w:hAnsi="Arial" w:cs="Arial"/>
          <w:i/>
          <w:iCs/>
          <w:sz w:val="20"/>
          <w:szCs w:val="20"/>
        </w:rPr>
        <w:t>buum!</w:t>
      </w:r>
      <w:r>
        <w:rPr>
          <w:rFonts w:ascii="Arial" w:hAnsi="Arial" w:cs="Arial"/>
          <w:sz w:val="20"/>
          <w:szCs w:val="20"/>
        </w:rPr>
        <w:t> – la gabbia salterà in aria o – </w:t>
      </w:r>
      <w:r>
        <w:rPr>
          <w:rFonts w:ascii="Arial" w:hAnsi="Arial" w:cs="Arial"/>
          <w:i/>
          <w:iCs/>
          <w:sz w:val="20"/>
          <w:szCs w:val="20"/>
        </w:rPr>
        <w:t xml:space="preserve">la tocco </w:t>
      </w:r>
      <w:r>
        <w:rPr>
          <w:rFonts w:ascii="Arial" w:hAnsi="Arial" w:cs="Arial"/>
          <w:sz w:val="20"/>
          <w:szCs w:val="20"/>
        </w:rPr>
        <w:t> – e la rovescio.</w:t>
      </w:r>
    </w:p>
    <w:p w:rsidR="00793438" w:rsidRDefault="00793438" w:rsidP="00793438">
      <w:pPr>
        <w:spacing w:after="120"/>
      </w:pPr>
      <w:r>
        <w:rPr>
          <w:rFonts w:ascii="Arial" w:hAnsi="Arial" w:cs="Arial"/>
          <w:sz w:val="20"/>
          <w:szCs w:val="20"/>
        </w:rPr>
        <w:t>“Oh! Come hai potuto farlo, Adamus? Oh, Dio non mi ama.” No, non esiste alcun Dio e comunque non ti ama” (risate). Io – </w:t>
      </w:r>
      <w:r>
        <w:rPr>
          <w:rFonts w:ascii="Arial" w:hAnsi="Arial" w:cs="Arial"/>
          <w:i/>
          <w:iCs/>
          <w:sz w:val="20"/>
          <w:szCs w:val="20"/>
        </w:rPr>
        <w:t>tocco </w:t>
      </w:r>
      <w:r>
        <w:rPr>
          <w:rFonts w:ascii="Arial" w:hAnsi="Arial" w:cs="Arial"/>
          <w:sz w:val="20"/>
          <w:szCs w:val="20"/>
        </w:rPr>
        <w:t>– e buum, tutto rovesciato. “Oh! La mia vita sta cadendo a pezzi. Non so se voglio restare sul pianeta. Ohh!” Taci! Buum‼</w:t>
      </w:r>
    </w:p>
    <w:p w:rsidR="00793438" w:rsidRDefault="00793438" w:rsidP="00793438">
      <w:pPr>
        <w:spacing w:after="120"/>
      </w:pPr>
      <w:r>
        <w:rPr>
          <w:rFonts w:ascii="Arial" w:hAnsi="Arial" w:cs="Arial"/>
          <w:sz w:val="20"/>
          <w:szCs w:val="20"/>
        </w:rPr>
        <w:t>“Oh, dio. Grazie, Adamus. Ne avevo proprio bisogno. Avevo bisogno che qualcuno facesse saltare in aria la mia realtà perché c’ero molto bloccato dentro e pensavo di abituarmi e di renderla più comoda. Io ora mi rendo conto, dio, di che grande Maestro Asceso sei. L’hai fatta saltare in aria” (qualche risata) Ehi, io lo faccio per vivere. Laggiù ho sentito una mezza risata (altre risate). Oh, ehh.</w:t>
      </w:r>
    </w:p>
    <w:p w:rsidR="00793438" w:rsidRDefault="00793438" w:rsidP="00793438">
      <w:pPr>
        <w:spacing w:after="120"/>
      </w:pPr>
      <w:r>
        <w:rPr>
          <w:rFonts w:ascii="Arial" w:hAnsi="Arial" w:cs="Arial"/>
          <w:sz w:val="20"/>
          <w:szCs w:val="20"/>
        </w:rPr>
        <w:t>Sapete una cosa? Invece di farla saltare in aria io, lascerò che lo facciate voi.</w:t>
      </w:r>
    </w:p>
    <w:p w:rsidR="00793438" w:rsidRDefault="00793438" w:rsidP="00793438">
      <w:r>
        <w:rPr>
          <w:rFonts w:ascii="Arial" w:hAnsi="Arial" w:cs="Arial"/>
          <w:sz w:val="20"/>
          <w:szCs w:val="20"/>
        </w:rPr>
        <w:t>KERRI: Va bene!</w:t>
      </w:r>
    </w:p>
    <w:p w:rsidR="00793438" w:rsidRDefault="00793438" w:rsidP="00793438">
      <w:pPr>
        <w:spacing w:after="120"/>
      </w:pPr>
      <w:r>
        <w:rPr>
          <w:rFonts w:ascii="Arial" w:hAnsi="Arial" w:cs="Arial"/>
          <w:sz w:val="20"/>
          <w:szCs w:val="20"/>
        </w:rPr>
        <w:t>ADAMUS: Va bene (ride). Sì, aspetta fino al mese prossimo.</w:t>
      </w:r>
    </w:p>
    <w:p w:rsidR="00793438" w:rsidRDefault="00793438" w:rsidP="00793438">
      <w:pPr>
        <w:spacing w:after="120"/>
      </w:pPr>
      <w:r>
        <w:rPr>
          <w:rFonts w:ascii="Arial" w:hAnsi="Arial" w:cs="Arial"/>
          <w:sz w:val="20"/>
          <w:szCs w:val="20"/>
        </w:rPr>
        <w:t>In un certo senso – vi ho detto che oggi è tutto Adamus, solo Adamus – è più o meno ciò che sta accadendo e a volte è dura e a volte, sapete, io so che alcuni di voi scappano dal Crimson Circle. Voi mi tradite. Voi andate da altri gruppi e alieni che vi diranno, “Ohhh! Poverini. Vi amiamo tanto” e “Noi verremo e vi daremo tutte le informazioni e vi renderemo migliori.” Non lo faranno! Sento queste stronzate da almeno 3 milioni di anni. “Oh! Verremo sulla Terra vi aiuteremo.” Non lo faranno! In realtà neanche io. Io vi dico solo come.</w:t>
      </w:r>
    </w:p>
    <w:p w:rsidR="00793438" w:rsidRDefault="00793438" w:rsidP="00793438">
      <w:r>
        <w:rPr>
          <w:rFonts w:ascii="Arial" w:hAnsi="Arial" w:cs="Arial"/>
          <w:sz w:val="20"/>
          <w:szCs w:val="20"/>
        </w:rPr>
        <w:t>Noi stiamo affrontando questo stup-… non è divertente oggi?</w:t>
      </w:r>
    </w:p>
    <w:p w:rsidR="00793438" w:rsidRDefault="00793438" w:rsidP="00793438">
      <w:r>
        <w:rPr>
          <w:rFonts w:ascii="Arial" w:hAnsi="Arial" w:cs="Arial"/>
          <w:sz w:val="20"/>
          <w:szCs w:val="20"/>
        </w:rPr>
        <w:t>DAVID: Sì.</w:t>
      </w:r>
    </w:p>
    <w:p w:rsidR="00793438" w:rsidRDefault="00793438" w:rsidP="00793438">
      <w:pPr>
        <w:spacing w:after="120"/>
      </w:pPr>
      <w:r>
        <w:rPr>
          <w:rFonts w:ascii="Arial" w:hAnsi="Arial" w:cs="Arial"/>
          <w:sz w:val="20"/>
          <w:szCs w:val="20"/>
        </w:rPr>
        <w:lastRenderedPageBreak/>
        <w:t>ADAMUS: Sì (Adamus ride). É una cosa stupenda, impegnativa, difficile e bella ciò che vi sta accadendo, ma voi state uscendo da quell’unico fuoco umano ed è dura. È proprio dura ma è meraviglioso e più avanti mi ringrazierete. Forse.  (qualcuno dice, “Sì”) Sì. Sì.</w:t>
      </w:r>
    </w:p>
    <w:p w:rsidR="00793438" w:rsidRDefault="00793438" w:rsidP="00793438">
      <w:pPr>
        <w:spacing w:after="120"/>
      </w:pPr>
      <w:r>
        <w:rPr>
          <w:rFonts w:ascii="Arial" w:hAnsi="Arial" w:cs="Arial"/>
          <w:sz w:val="20"/>
          <w:szCs w:val="20"/>
        </w:rPr>
        <w:t>Dove eravamo rimasti? Oh, oggi faremo domande e risposte. Di solito non lo facciamo ma Linda, vuoi prendere il microfono? Io farò le domande e voi darete le risposte (qualche risata).</w:t>
      </w:r>
    </w:p>
    <w:p w:rsidR="00793438" w:rsidRDefault="00793438" w:rsidP="00793438">
      <w:r>
        <w:rPr>
          <w:rFonts w:ascii="Arial" w:hAnsi="Arial" w:cs="Arial"/>
          <w:sz w:val="20"/>
          <w:szCs w:val="20"/>
        </w:rPr>
        <w:t>LINDA: Scioccante.</w:t>
      </w:r>
    </w:p>
    <w:p w:rsidR="00793438" w:rsidRDefault="00793438" w:rsidP="00793438">
      <w:r>
        <w:rPr>
          <w:rFonts w:ascii="Arial" w:hAnsi="Arial" w:cs="Arial"/>
          <w:sz w:val="20"/>
          <w:szCs w:val="20"/>
        </w:rPr>
        <w:t>ADAMUS: Oggi è una specie di – è un’energia diversa. Sentitevi liberi di essere chi volete essere e voi stessi. Sentitevi liberi. Oggi è più casuale. Ho mandato via metà delle persone che volevano roba nuova e quindi parliamo tra noi e c’è qualche bella anima che ci ascolta. Manteniamo tutto casuale, aperto. Dubito che qualcuno tornerà ad ascoltare questo materiale.</w:t>
      </w:r>
    </w:p>
    <w:p w:rsidR="00793438" w:rsidRDefault="00793438" w:rsidP="00793438">
      <w:r>
        <w:rPr>
          <w:rFonts w:ascii="Arial" w:hAnsi="Arial" w:cs="Arial"/>
          <w:sz w:val="20"/>
          <w:szCs w:val="20"/>
        </w:rPr>
        <w:t>LINDA: Sì, esatto (qualche risata some).</w:t>
      </w:r>
    </w:p>
    <w:p w:rsidR="00793438" w:rsidRDefault="00793438" w:rsidP="00793438">
      <w:r>
        <w:rPr>
          <w:rFonts w:ascii="Arial" w:hAnsi="Arial" w:cs="Arial"/>
          <w:sz w:val="20"/>
          <w:szCs w:val="20"/>
        </w:rPr>
        <w:t>ADAMUS: Solo noi Maestri ascesi.</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Domande &amp; Risposte</w:t>
      </w:r>
    </w:p>
    <w:p w:rsidR="00793438" w:rsidRDefault="00793438" w:rsidP="00793438">
      <w:r>
        <w:rPr>
          <w:rFonts w:ascii="Arial" w:hAnsi="Arial" w:cs="Arial"/>
          <w:sz w:val="20"/>
          <w:szCs w:val="20"/>
        </w:rPr>
        <w:t>Ecco la prima domande e per favore ricordatevi di essere concisi. Va bene. La prima domanda. Prima troviamo qualcuno e poi farò la domanda.</w:t>
      </w:r>
    </w:p>
    <w:p w:rsidR="00793438" w:rsidRDefault="00793438" w:rsidP="00793438">
      <w:r>
        <w:rPr>
          <w:rFonts w:ascii="Arial" w:hAnsi="Arial" w:cs="Arial"/>
          <w:sz w:val="20"/>
          <w:szCs w:val="20"/>
        </w:rPr>
        <w:t>LINDA: Okay.</w:t>
      </w:r>
    </w:p>
    <w:p w:rsidR="00793438" w:rsidRDefault="00793438" w:rsidP="00793438">
      <w:r>
        <w:rPr>
          <w:rFonts w:ascii="Arial" w:hAnsi="Arial" w:cs="Arial"/>
          <w:sz w:val="20"/>
          <w:szCs w:val="20"/>
        </w:rPr>
        <w:t>ADAMUS: Ah! Trova qualcuno. Oh! Okay. Ti faccio la domanda e alzati, se non ti spiace. Cosa ti preoccupa? Qualcuno scriverà sulla lavagna? Qualcuno sia così gentile da scrivere.</w:t>
      </w:r>
    </w:p>
    <w:p w:rsidR="00793438" w:rsidRDefault="00793438" w:rsidP="00793438">
      <w:r>
        <w:rPr>
          <w:rFonts w:ascii="Arial" w:hAnsi="Arial" w:cs="Arial"/>
          <w:sz w:val="20"/>
          <w:szCs w:val="20"/>
        </w:rPr>
        <w:t>LINDA: Tad.</w:t>
      </w:r>
    </w:p>
    <w:p w:rsidR="00793438" w:rsidRDefault="00793438" w:rsidP="00793438">
      <w:r>
        <w:rPr>
          <w:rFonts w:ascii="Arial" w:hAnsi="Arial" w:cs="Arial"/>
          <w:sz w:val="20"/>
          <w:szCs w:val="20"/>
        </w:rPr>
        <w:t>ADAMUS: Tad. Meraviglioso. Grazie.</w:t>
      </w:r>
    </w:p>
    <w:p w:rsidR="00793438" w:rsidRDefault="00793438" w:rsidP="00793438">
      <w:r>
        <w:rPr>
          <w:rFonts w:ascii="Arial" w:hAnsi="Arial" w:cs="Arial"/>
          <w:sz w:val="20"/>
          <w:szCs w:val="20"/>
        </w:rPr>
        <w:t>LINDA: Oh, aspetta, aspetta! Va bene, siamo a posto. Sì, Tad. Procedi, Tad.</w:t>
      </w:r>
    </w:p>
    <w:p w:rsidR="00793438" w:rsidRDefault="00793438" w:rsidP="00793438">
      <w:r>
        <w:rPr>
          <w:rFonts w:ascii="Arial" w:hAnsi="Arial" w:cs="Arial"/>
          <w:sz w:val="20"/>
          <w:szCs w:val="20"/>
        </w:rPr>
        <w:t>ADAMUS: Tad avrà un premio Adamus per essere arrivata da …</w:t>
      </w:r>
    </w:p>
    <w:p w:rsidR="00793438" w:rsidRDefault="00793438" w:rsidP="00793438">
      <w:r>
        <w:rPr>
          <w:rFonts w:ascii="Arial" w:hAnsi="Arial" w:cs="Arial"/>
          <w:sz w:val="20"/>
          <w:szCs w:val="20"/>
        </w:rPr>
        <w:t>LINDA: Non ne ho più!</w:t>
      </w:r>
    </w:p>
    <w:p w:rsidR="00793438" w:rsidRDefault="00793438" w:rsidP="00793438">
      <w:r>
        <w:rPr>
          <w:rFonts w:ascii="Arial" w:hAnsi="Arial" w:cs="Arial"/>
          <w:sz w:val="20"/>
          <w:szCs w:val="20"/>
        </w:rPr>
        <w:t>ADAMUS: … dal fondo della stanza.</w:t>
      </w:r>
    </w:p>
    <w:p w:rsidR="00793438" w:rsidRDefault="00793438" w:rsidP="00793438">
      <w:r>
        <w:rPr>
          <w:rFonts w:ascii="Arial" w:hAnsi="Arial" w:cs="Arial"/>
          <w:sz w:val="20"/>
          <w:szCs w:val="20"/>
        </w:rPr>
        <w:t>LINDA: Sono finiti!</w:t>
      </w:r>
    </w:p>
    <w:p w:rsidR="00793438" w:rsidRDefault="00793438" w:rsidP="00793438">
      <w:r>
        <w:rPr>
          <w:rFonts w:ascii="Arial" w:hAnsi="Arial" w:cs="Arial"/>
          <w:sz w:val="20"/>
          <w:szCs w:val="20"/>
        </w:rPr>
        <w:t xml:space="preserve">ADAMUS: Tu avrai del denaro. Oh, lui non ha denaro con sé. </w:t>
      </w:r>
    </w:p>
    <w:p w:rsidR="00793438" w:rsidRDefault="00793438" w:rsidP="00793438">
      <w:r>
        <w:rPr>
          <w:rFonts w:ascii="Arial" w:hAnsi="Arial" w:cs="Arial"/>
          <w:sz w:val="20"/>
          <w:szCs w:val="20"/>
        </w:rPr>
        <w:t>LINDA: Oh! Poverino.</w:t>
      </w:r>
    </w:p>
    <w:p w:rsidR="00793438" w:rsidRDefault="00793438" w:rsidP="00793438">
      <w:r>
        <w:rPr>
          <w:rFonts w:ascii="Arial" w:hAnsi="Arial" w:cs="Arial"/>
          <w:sz w:val="20"/>
          <w:szCs w:val="20"/>
        </w:rPr>
        <w:t>ADAMUS: Ughh!</w:t>
      </w:r>
    </w:p>
    <w:p w:rsidR="00793438" w:rsidRDefault="00793438" w:rsidP="00793438">
      <w:r>
        <w:rPr>
          <w:rFonts w:ascii="Arial" w:hAnsi="Arial" w:cs="Arial"/>
          <w:sz w:val="20"/>
          <w:szCs w:val="20"/>
        </w:rPr>
        <w:t>TAD: Oggi lavoro gratis.</w:t>
      </w:r>
    </w:p>
    <w:p w:rsidR="00793438" w:rsidRDefault="00793438" w:rsidP="00793438">
      <w:r>
        <w:rPr>
          <w:rFonts w:ascii="Arial" w:hAnsi="Arial" w:cs="Arial"/>
          <w:sz w:val="20"/>
          <w:szCs w:val="20"/>
        </w:rPr>
        <w:t>ADAMUS: Wow. Wow. È stato stupido.</w:t>
      </w:r>
    </w:p>
    <w:p w:rsidR="00793438" w:rsidRDefault="00793438" w:rsidP="00793438">
      <w:r>
        <w:rPr>
          <w:rFonts w:ascii="Arial" w:hAnsi="Arial" w:cs="Arial"/>
          <w:sz w:val="20"/>
          <w:szCs w:val="20"/>
        </w:rPr>
        <w:t>TAD: Io sono un’insegnante.</w:t>
      </w:r>
    </w:p>
    <w:p w:rsidR="00793438" w:rsidRDefault="00793438" w:rsidP="00793438">
      <w:r>
        <w:rPr>
          <w:rFonts w:ascii="Arial" w:hAnsi="Arial" w:cs="Arial"/>
          <w:sz w:val="20"/>
          <w:szCs w:val="20"/>
        </w:rPr>
        <w:t>ADAMUS: Stavo per darle $ 100. Va bene. La domanda è: di cosa ti preoccupi?</w:t>
      </w:r>
    </w:p>
    <w:p w:rsidR="00793438" w:rsidRDefault="00793438" w:rsidP="00793438">
      <w:r>
        <w:rPr>
          <w:rFonts w:ascii="Arial" w:hAnsi="Arial" w:cs="Arial"/>
          <w:sz w:val="20"/>
          <w:szCs w:val="20"/>
        </w:rPr>
        <w:t>NANCY: Non riesco a pensare a qualcosa di cui mi preoccupo.</w:t>
      </w:r>
    </w:p>
    <w:p w:rsidR="00793438" w:rsidRDefault="00793438" w:rsidP="00793438">
      <w:r>
        <w:rPr>
          <w:rFonts w:ascii="Arial" w:hAnsi="Arial" w:cs="Arial"/>
          <w:sz w:val="20"/>
          <w:szCs w:val="20"/>
        </w:rPr>
        <w:t>ADAMUS: Davvero?! Vuoi che ti dia qualcosa di cui preoccuparti?</w:t>
      </w:r>
    </w:p>
    <w:p w:rsidR="00793438" w:rsidRDefault="00793438" w:rsidP="00793438">
      <w:r>
        <w:rPr>
          <w:rFonts w:ascii="Arial" w:hAnsi="Arial" w:cs="Arial"/>
          <w:sz w:val="20"/>
          <w:szCs w:val="20"/>
        </w:rPr>
        <w:t>NANCY: Certo (qualche risata).</w:t>
      </w:r>
    </w:p>
    <w:p w:rsidR="00793438" w:rsidRDefault="00793438" w:rsidP="00793438">
      <w:r>
        <w:rPr>
          <w:rFonts w:ascii="Arial" w:hAnsi="Arial" w:cs="Arial"/>
          <w:sz w:val="20"/>
          <w:szCs w:val="20"/>
        </w:rPr>
        <w:t>ADAMUS: Okay. Davvero? Nessuna notte insonne?</w:t>
      </w:r>
    </w:p>
    <w:p w:rsidR="00793438" w:rsidRDefault="00793438" w:rsidP="00793438">
      <w:r>
        <w:rPr>
          <w:rFonts w:ascii="Arial" w:hAnsi="Arial" w:cs="Arial"/>
          <w:sz w:val="20"/>
          <w:szCs w:val="20"/>
        </w:rPr>
        <w:t>NANCY: So di essere…</w:t>
      </w:r>
    </w:p>
    <w:p w:rsidR="00793438" w:rsidRDefault="00793438" w:rsidP="00793438">
      <w:r>
        <w:rPr>
          <w:rFonts w:ascii="Arial" w:hAnsi="Arial" w:cs="Arial"/>
          <w:sz w:val="20"/>
          <w:szCs w:val="20"/>
        </w:rPr>
        <w:t>ADAMUS: Denaro?</w:t>
      </w:r>
    </w:p>
    <w:p w:rsidR="00793438" w:rsidRDefault="00793438" w:rsidP="00793438">
      <w:r>
        <w:rPr>
          <w:rFonts w:ascii="Arial" w:hAnsi="Arial" w:cs="Arial"/>
          <w:sz w:val="20"/>
          <w:szCs w:val="20"/>
        </w:rPr>
        <w:t>NANCY: No.</w:t>
      </w:r>
    </w:p>
    <w:p w:rsidR="00793438" w:rsidRDefault="00793438" w:rsidP="00793438">
      <w:r>
        <w:rPr>
          <w:rFonts w:ascii="Arial" w:hAnsi="Arial" w:cs="Arial"/>
          <w:sz w:val="20"/>
          <w:szCs w:val="20"/>
        </w:rPr>
        <w:t>ADAMUS: Salute?</w:t>
      </w:r>
    </w:p>
    <w:p w:rsidR="00793438" w:rsidRDefault="00793438" w:rsidP="00793438">
      <w:r>
        <w:rPr>
          <w:rFonts w:ascii="Arial" w:hAnsi="Arial" w:cs="Arial"/>
          <w:sz w:val="20"/>
          <w:szCs w:val="20"/>
        </w:rPr>
        <w:t>NANCY: No.</w:t>
      </w:r>
    </w:p>
    <w:p w:rsidR="00793438" w:rsidRDefault="00793438" w:rsidP="00793438">
      <w:r>
        <w:rPr>
          <w:rFonts w:ascii="Arial" w:hAnsi="Arial" w:cs="Arial"/>
          <w:sz w:val="20"/>
          <w:szCs w:val="20"/>
        </w:rPr>
        <w:t>ADAMUS: Uhhhh, qui c’è una piccola esitazione.</w:t>
      </w:r>
    </w:p>
    <w:p w:rsidR="00793438" w:rsidRDefault="00793438" w:rsidP="00793438">
      <w:r>
        <w:rPr>
          <w:rFonts w:ascii="Arial" w:hAnsi="Arial" w:cs="Arial"/>
          <w:sz w:val="20"/>
          <w:szCs w:val="20"/>
        </w:rPr>
        <w:t>NANCY: Sì, oggi ho un piccolo problema all’occhio, ma…</w:t>
      </w:r>
    </w:p>
    <w:p w:rsidR="00793438" w:rsidRDefault="00793438" w:rsidP="00793438">
      <w:r>
        <w:rPr>
          <w:rFonts w:ascii="Arial" w:hAnsi="Arial" w:cs="Arial"/>
          <w:sz w:val="20"/>
          <w:szCs w:val="20"/>
        </w:rPr>
        <w:t>ADAMUS: Non sei preoccupata.</w:t>
      </w:r>
    </w:p>
    <w:p w:rsidR="00793438" w:rsidRDefault="00793438" w:rsidP="00793438">
      <w:r>
        <w:rPr>
          <w:rFonts w:ascii="Arial" w:hAnsi="Arial" w:cs="Arial"/>
          <w:sz w:val="20"/>
          <w:szCs w:val="20"/>
        </w:rPr>
        <w:t>NANCY: Beh, andrà via.</w:t>
      </w:r>
    </w:p>
    <w:p w:rsidR="00793438" w:rsidRDefault="00793438" w:rsidP="00793438">
      <w:r>
        <w:rPr>
          <w:rFonts w:ascii="Arial" w:hAnsi="Arial" w:cs="Arial"/>
          <w:sz w:val="20"/>
          <w:szCs w:val="20"/>
        </w:rPr>
        <w:t>ADAMUS: Bene … vedete ? Oh! Voi ragazzi siete troppo bravi per me. Va bene. Grazie. Puoi scrivere (a Tad) “preoccuparsi” e poi la risposta numero uno, “Niente.” Grazie. Niente. Non sei preoccupata per i membri della tua famiglia o gli amici o altro?</w:t>
      </w:r>
    </w:p>
    <w:p w:rsidR="00793438" w:rsidRDefault="00793438" w:rsidP="00793438">
      <w:r>
        <w:rPr>
          <w:rFonts w:ascii="Arial" w:hAnsi="Arial" w:cs="Arial"/>
          <w:sz w:val="20"/>
          <w:szCs w:val="20"/>
        </w:rPr>
        <w:t>NANCY: Non proprio.</w:t>
      </w:r>
    </w:p>
    <w:p w:rsidR="00793438" w:rsidRDefault="00793438" w:rsidP="00793438">
      <w:r>
        <w:rPr>
          <w:rFonts w:ascii="Arial" w:hAnsi="Arial" w:cs="Arial"/>
          <w:sz w:val="20"/>
          <w:szCs w:val="20"/>
        </w:rPr>
        <w:t>ADAMUS: In realtà non puoi preoccuparti per loro. Va bene (risate). Bene. Grazie.</w:t>
      </w:r>
    </w:p>
    <w:p w:rsidR="00793438" w:rsidRDefault="00793438" w:rsidP="00793438">
      <w:r>
        <w:rPr>
          <w:rFonts w:ascii="Arial" w:hAnsi="Arial" w:cs="Arial"/>
          <w:sz w:val="20"/>
          <w:szCs w:val="20"/>
        </w:rPr>
        <w:t>NANCY: Okay.</w:t>
      </w:r>
    </w:p>
    <w:p w:rsidR="00793438" w:rsidRDefault="00793438" w:rsidP="00793438">
      <w:r>
        <w:rPr>
          <w:rFonts w:ascii="Arial" w:hAnsi="Arial" w:cs="Arial"/>
          <w:sz w:val="20"/>
          <w:szCs w:val="20"/>
        </w:rPr>
        <w:t>ADAMUS: Okay, il prossimo.</w:t>
      </w:r>
    </w:p>
    <w:p w:rsidR="00793438" w:rsidRDefault="00793438" w:rsidP="00793438">
      <w:r>
        <w:rPr>
          <w:rFonts w:ascii="Arial" w:hAnsi="Arial" w:cs="Arial"/>
          <w:sz w:val="20"/>
          <w:szCs w:val="20"/>
        </w:rPr>
        <w:t xml:space="preserve">LINDA: Abbiamo un visitatore. </w:t>
      </w:r>
    </w:p>
    <w:p w:rsidR="00793438" w:rsidRDefault="00793438" w:rsidP="00793438">
      <w:r>
        <w:rPr>
          <w:rFonts w:ascii="Arial" w:hAnsi="Arial" w:cs="Arial"/>
          <w:sz w:val="20"/>
          <w:szCs w:val="20"/>
        </w:rPr>
        <w:t xml:space="preserve">ADAMUS: Sì, sì, i visitatori. Sono un bel gioco. Nella tua vita di cosa ti preoccupi? </w:t>
      </w:r>
    </w:p>
    <w:p w:rsidR="00793438" w:rsidRDefault="00793438" w:rsidP="00793438">
      <w:r>
        <w:rPr>
          <w:rFonts w:ascii="Arial" w:hAnsi="Arial" w:cs="Arial"/>
          <w:sz w:val="20"/>
          <w:szCs w:val="20"/>
        </w:rPr>
        <w:t>LEONARD: A volte non so cosa farò del mio tempo.</w:t>
      </w:r>
    </w:p>
    <w:p w:rsidR="00793438" w:rsidRDefault="00793438" w:rsidP="00793438">
      <w:r>
        <w:rPr>
          <w:rFonts w:ascii="Arial" w:hAnsi="Arial" w:cs="Arial"/>
          <w:sz w:val="20"/>
          <w:szCs w:val="20"/>
        </w:rPr>
        <w:t>ADAMUS: Sì, del tuo tempo o di tutta la tua vita?</w:t>
      </w:r>
    </w:p>
    <w:p w:rsidR="00793438" w:rsidRDefault="00793438" w:rsidP="00793438">
      <w:r>
        <w:rPr>
          <w:rFonts w:ascii="Arial" w:hAnsi="Arial" w:cs="Arial"/>
          <w:sz w:val="20"/>
          <w:szCs w:val="20"/>
        </w:rPr>
        <w:t>LEONARD: No, del mio tempo.</w:t>
      </w:r>
    </w:p>
    <w:p w:rsidR="00793438" w:rsidRDefault="00793438" w:rsidP="00793438">
      <w:r>
        <w:rPr>
          <w:rFonts w:ascii="Arial" w:hAnsi="Arial" w:cs="Arial"/>
          <w:sz w:val="20"/>
          <w:szCs w:val="20"/>
        </w:rPr>
        <w:t>ADAMUS: Sì. Ti preoccupa molto?</w:t>
      </w:r>
    </w:p>
    <w:p w:rsidR="00793438" w:rsidRDefault="00793438" w:rsidP="00793438">
      <w:r>
        <w:rPr>
          <w:rFonts w:ascii="Arial" w:hAnsi="Arial" w:cs="Arial"/>
          <w:sz w:val="20"/>
          <w:szCs w:val="20"/>
        </w:rPr>
        <w:t>LEONARD: Non proprio.</w:t>
      </w:r>
    </w:p>
    <w:p w:rsidR="00793438" w:rsidRDefault="00793438" w:rsidP="00793438">
      <w:r>
        <w:rPr>
          <w:rFonts w:ascii="Arial" w:hAnsi="Arial" w:cs="Arial"/>
          <w:sz w:val="20"/>
          <w:szCs w:val="20"/>
        </w:rPr>
        <w:lastRenderedPageBreak/>
        <w:t>ADAMUS: Oh. Cos’è questa, la sezione con zero preoccupazioni?! (risate) Tutti gli altri sono costipati, ansiosi e tutto il resto. Oh! Da questa parte sembra che Linda abbia beccato gli unici due. O è makyo?</w:t>
      </w:r>
    </w:p>
    <w:p w:rsidR="00793438" w:rsidRDefault="00793438" w:rsidP="00793438">
      <w:r>
        <w:rPr>
          <w:rFonts w:ascii="Arial" w:hAnsi="Arial" w:cs="Arial"/>
          <w:sz w:val="20"/>
          <w:szCs w:val="20"/>
        </w:rPr>
        <w:t>LINDA: Mmm.</w:t>
      </w:r>
    </w:p>
    <w:p w:rsidR="00793438" w:rsidRDefault="00793438" w:rsidP="00793438">
      <w:r>
        <w:rPr>
          <w:rFonts w:ascii="Arial" w:hAnsi="Arial" w:cs="Arial"/>
          <w:sz w:val="20"/>
          <w:szCs w:val="20"/>
        </w:rPr>
        <w:t>LEONARD: Mmm.</w:t>
      </w:r>
    </w:p>
    <w:p w:rsidR="00793438" w:rsidRDefault="00793438" w:rsidP="00793438">
      <w:r>
        <w:rPr>
          <w:rFonts w:ascii="Arial" w:hAnsi="Arial" w:cs="Arial"/>
          <w:sz w:val="20"/>
          <w:szCs w:val="20"/>
        </w:rPr>
        <w:t>ADAMUS: Hm.</w:t>
      </w:r>
    </w:p>
    <w:p w:rsidR="00793438" w:rsidRDefault="00793438" w:rsidP="00793438">
      <w:r>
        <w:rPr>
          <w:rFonts w:ascii="Arial" w:hAnsi="Arial" w:cs="Arial"/>
          <w:sz w:val="20"/>
          <w:szCs w:val="20"/>
        </w:rPr>
        <w:t>LEONARD: Hm.</w:t>
      </w:r>
    </w:p>
    <w:p w:rsidR="00793438" w:rsidRDefault="00793438" w:rsidP="00793438">
      <w:r>
        <w:rPr>
          <w:rFonts w:ascii="Arial" w:hAnsi="Arial" w:cs="Arial"/>
          <w:sz w:val="20"/>
          <w:szCs w:val="20"/>
        </w:rPr>
        <w:t>ADAMUS: Hm. Di cosa ti preoccupi?</w:t>
      </w:r>
    </w:p>
    <w:p w:rsidR="00793438" w:rsidRDefault="00793438" w:rsidP="00793438">
      <w:r>
        <w:rPr>
          <w:rFonts w:ascii="Arial" w:hAnsi="Arial" w:cs="Arial"/>
          <w:sz w:val="20"/>
          <w:szCs w:val="20"/>
        </w:rPr>
        <w:t>LEONARD: (fa una pausa) Lo so quando ci arriverò…</w:t>
      </w:r>
    </w:p>
    <w:p w:rsidR="00793438" w:rsidRDefault="00793438" w:rsidP="00793438">
      <w:r>
        <w:rPr>
          <w:rFonts w:ascii="Arial" w:hAnsi="Arial" w:cs="Arial"/>
          <w:sz w:val="20"/>
          <w:szCs w:val="20"/>
        </w:rPr>
        <w:t>(pausa)</w:t>
      </w:r>
    </w:p>
    <w:p w:rsidR="00793438" w:rsidRDefault="00793438" w:rsidP="00793438">
      <w:r>
        <w:rPr>
          <w:rFonts w:ascii="Arial" w:hAnsi="Arial" w:cs="Arial"/>
          <w:sz w:val="20"/>
          <w:szCs w:val="20"/>
        </w:rPr>
        <w:t>ADAMUS: Ma?!</w:t>
      </w:r>
    </w:p>
    <w:p w:rsidR="00793438" w:rsidRDefault="00793438" w:rsidP="00793438">
      <w:r>
        <w:rPr>
          <w:rFonts w:ascii="Arial" w:hAnsi="Arial" w:cs="Arial"/>
          <w:sz w:val="20"/>
          <w:szCs w:val="20"/>
        </w:rPr>
        <w:t>LEONARD: Ma quando?</w:t>
      </w:r>
    </w:p>
    <w:p w:rsidR="00793438" w:rsidRDefault="00793438" w:rsidP="00793438">
      <w:r>
        <w:rPr>
          <w:rFonts w:ascii="Arial" w:hAnsi="Arial" w:cs="Arial"/>
          <w:sz w:val="20"/>
          <w:szCs w:val="20"/>
        </w:rPr>
        <w:t xml:space="preserve">ADAMUS: Ma quando. Va bene. Te ne preoccupi molto? </w:t>
      </w:r>
    </w:p>
    <w:p w:rsidR="00793438" w:rsidRDefault="00793438" w:rsidP="00793438">
      <w:r>
        <w:rPr>
          <w:rFonts w:ascii="Arial" w:hAnsi="Arial" w:cs="Arial"/>
          <w:sz w:val="20"/>
          <w:szCs w:val="20"/>
        </w:rPr>
        <w:t>LEONARD: No.</w:t>
      </w:r>
    </w:p>
    <w:p w:rsidR="00793438" w:rsidRDefault="00793438" w:rsidP="00793438">
      <w:r>
        <w:rPr>
          <w:rFonts w:ascii="Arial" w:hAnsi="Arial" w:cs="Arial"/>
          <w:sz w:val="20"/>
          <w:szCs w:val="20"/>
        </w:rPr>
        <w:t>ADAMUS: Hm. Ti preoccupi per il denaro?</w:t>
      </w:r>
    </w:p>
    <w:p w:rsidR="00793438" w:rsidRDefault="00793438" w:rsidP="00793438">
      <w:r>
        <w:rPr>
          <w:rFonts w:ascii="Arial" w:hAnsi="Arial" w:cs="Arial"/>
          <w:sz w:val="20"/>
          <w:szCs w:val="20"/>
        </w:rPr>
        <w:t>LEONARD: Un po’. Non molto.</w:t>
      </w:r>
    </w:p>
    <w:p w:rsidR="00793438" w:rsidRDefault="00793438" w:rsidP="00793438">
      <w:r>
        <w:rPr>
          <w:rFonts w:ascii="Arial" w:hAnsi="Arial" w:cs="Arial"/>
          <w:sz w:val="20"/>
          <w:szCs w:val="20"/>
        </w:rPr>
        <w:t>ADAMUS: Sì, non molto. Quanto denaro hai in tasca?</w:t>
      </w:r>
    </w:p>
    <w:p w:rsidR="00793438" w:rsidRDefault="00793438" w:rsidP="00793438">
      <w:r>
        <w:rPr>
          <w:rFonts w:ascii="Arial" w:hAnsi="Arial" w:cs="Arial"/>
          <w:sz w:val="20"/>
          <w:szCs w:val="20"/>
        </w:rPr>
        <w:t>LEONARD: Niente.</w:t>
      </w:r>
    </w:p>
    <w:p w:rsidR="00793438" w:rsidRDefault="00793438" w:rsidP="00793438">
      <w:r>
        <w:rPr>
          <w:rFonts w:ascii="Arial" w:hAnsi="Arial" w:cs="Arial"/>
          <w:sz w:val="20"/>
          <w:szCs w:val="20"/>
        </w:rPr>
        <w:t>ADAMUS: Se fossi in te, sarei preoccupato (risate). Sì. Bella risposta perché io li avrei presi (altre risate). Sei preoccupato su dove andrà la tua vita?</w:t>
      </w:r>
    </w:p>
    <w:p w:rsidR="00793438" w:rsidRDefault="00793438" w:rsidP="00793438">
      <w:r>
        <w:rPr>
          <w:rFonts w:ascii="Arial" w:hAnsi="Arial" w:cs="Arial"/>
          <w:sz w:val="20"/>
          <w:szCs w:val="20"/>
        </w:rPr>
        <w:t>LEONARD: No.</w:t>
      </w:r>
    </w:p>
    <w:p w:rsidR="00793438" w:rsidRDefault="00793438" w:rsidP="00793438">
      <w:r>
        <w:rPr>
          <w:rFonts w:ascii="Arial" w:hAnsi="Arial" w:cs="Arial"/>
          <w:sz w:val="20"/>
          <w:szCs w:val="20"/>
        </w:rPr>
        <w:t>ADAMUS: No. Vivi con i tuoi genitori?</w:t>
      </w:r>
    </w:p>
    <w:p w:rsidR="00793438" w:rsidRDefault="00793438" w:rsidP="00793438">
      <w:r>
        <w:rPr>
          <w:rFonts w:ascii="Arial" w:hAnsi="Arial" w:cs="Arial"/>
          <w:sz w:val="20"/>
          <w:szCs w:val="20"/>
        </w:rPr>
        <w:t>LEONARD: Mm, al momento sì ma non …</w:t>
      </w:r>
    </w:p>
    <w:p w:rsidR="00793438" w:rsidRPr="00793438" w:rsidRDefault="00793438" w:rsidP="00793438">
      <w:pPr>
        <w:rPr>
          <w:lang w:val="en-US"/>
        </w:rPr>
      </w:pPr>
      <w:r>
        <w:rPr>
          <w:rFonts w:ascii="Arial" w:hAnsi="Arial" w:cs="Arial"/>
          <w:sz w:val="20"/>
          <w:szCs w:val="20"/>
        </w:rPr>
        <w:t xml:space="preserve">ADAMUS: Aahhh! Aah! (risate) Starai con loro per circa 50 anni? </w:t>
      </w:r>
      <w:r>
        <w:rPr>
          <w:rFonts w:ascii="Arial" w:hAnsi="Arial" w:cs="Arial"/>
          <w:sz w:val="20"/>
          <w:szCs w:val="20"/>
          <w:lang w:val="en-US"/>
        </w:rPr>
        <w:t>(Adamus ride)</w:t>
      </w:r>
    </w:p>
    <w:p w:rsidR="00793438" w:rsidRDefault="00793438" w:rsidP="00793438">
      <w:r>
        <w:rPr>
          <w:rFonts w:ascii="Arial" w:hAnsi="Arial" w:cs="Arial"/>
          <w:sz w:val="20"/>
          <w:szCs w:val="20"/>
          <w:lang w:val="en-US"/>
        </w:rPr>
        <w:t xml:space="preserve">LEONARD: No! No. </w:t>
      </w:r>
      <w:r>
        <w:rPr>
          <w:rFonts w:ascii="Arial" w:hAnsi="Arial" w:cs="Arial"/>
          <w:sz w:val="20"/>
          <w:szCs w:val="20"/>
        </w:rPr>
        <w:t>Per circa un mese.</w:t>
      </w:r>
    </w:p>
    <w:p w:rsidR="00793438" w:rsidRDefault="00793438" w:rsidP="00793438">
      <w:r>
        <w:rPr>
          <w:rFonts w:ascii="Arial" w:hAnsi="Arial" w:cs="Arial"/>
          <w:sz w:val="20"/>
          <w:szCs w:val="20"/>
        </w:rPr>
        <w:t>ADAMUS: Ooh, va bene.</w:t>
      </w:r>
    </w:p>
    <w:p w:rsidR="00793438" w:rsidRDefault="00793438" w:rsidP="00793438">
      <w:r>
        <w:rPr>
          <w:rFonts w:ascii="Arial" w:hAnsi="Arial" w:cs="Arial"/>
          <w:sz w:val="20"/>
          <w:szCs w:val="20"/>
        </w:rPr>
        <w:t>LEONARD: É bello perché sto con mio padre che non vedo spesso.</w:t>
      </w:r>
    </w:p>
    <w:p w:rsidR="00793438" w:rsidRDefault="00793438" w:rsidP="00793438">
      <w:r>
        <w:rPr>
          <w:rFonts w:ascii="Arial" w:hAnsi="Arial" w:cs="Arial"/>
          <w:sz w:val="20"/>
          <w:szCs w:val="20"/>
        </w:rPr>
        <w:t>ADAMUS: Certo, certo. Loro ridono, io no. Io capisco. Ti viene mai – non ti preoccupi troppo, ma del tipo – “Mah, dove sarò tra cinque anni?”</w:t>
      </w:r>
    </w:p>
    <w:p w:rsidR="00793438" w:rsidRDefault="00793438" w:rsidP="00793438">
      <w:r>
        <w:rPr>
          <w:rFonts w:ascii="Arial" w:hAnsi="Arial" w:cs="Arial"/>
          <w:sz w:val="20"/>
          <w:szCs w:val="20"/>
        </w:rPr>
        <w:t>LEONARD: No.</w:t>
      </w:r>
    </w:p>
    <w:p w:rsidR="00793438" w:rsidRDefault="00793438" w:rsidP="00793438">
      <w:r>
        <w:rPr>
          <w:rFonts w:ascii="Arial" w:hAnsi="Arial" w:cs="Arial"/>
          <w:sz w:val="20"/>
          <w:szCs w:val="20"/>
        </w:rPr>
        <w:t>ADAMUS: Hai un lavoro?</w:t>
      </w:r>
    </w:p>
    <w:p w:rsidR="00793438" w:rsidRDefault="00793438" w:rsidP="00793438">
      <w:r>
        <w:rPr>
          <w:rFonts w:ascii="Arial" w:hAnsi="Arial" w:cs="Arial"/>
          <w:sz w:val="20"/>
          <w:szCs w:val="20"/>
        </w:rPr>
        <w:t>LEONARD: Al momento no.</w:t>
      </w:r>
    </w:p>
    <w:p w:rsidR="00793438" w:rsidRDefault="00793438" w:rsidP="00793438">
      <w:r>
        <w:rPr>
          <w:rFonts w:ascii="Arial" w:hAnsi="Arial" w:cs="Arial"/>
          <w:sz w:val="20"/>
          <w:szCs w:val="20"/>
        </w:rPr>
        <w:t>ADAMUS: Nessuna preoccupazione. Bene. Sono sorpreso e stupito e ti avrei dato del makyoso se l’avessi sentito.</w:t>
      </w:r>
    </w:p>
    <w:p w:rsidR="00793438" w:rsidRPr="00793438" w:rsidRDefault="00793438" w:rsidP="00793438">
      <w:pPr>
        <w:rPr>
          <w:lang w:val="en-US"/>
        </w:rPr>
      </w:pPr>
      <w:r>
        <w:rPr>
          <w:rFonts w:ascii="Arial" w:hAnsi="Arial" w:cs="Arial"/>
          <w:sz w:val="20"/>
          <w:szCs w:val="20"/>
          <w:lang w:val="en-US"/>
        </w:rPr>
        <w:t>LEONARD: Ok.</w:t>
      </w:r>
    </w:p>
    <w:p w:rsidR="00793438" w:rsidRDefault="00793438" w:rsidP="00793438">
      <w:r>
        <w:rPr>
          <w:rFonts w:ascii="Arial" w:hAnsi="Arial" w:cs="Arial"/>
          <w:sz w:val="20"/>
          <w:szCs w:val="20"/>
          <w:lang w:val="en-US"/>
        </w:rPr>
        <w:t xml:space="preserve">ADAMUS: Ok. Bene. </w:t>
      </w:r>
      <w:r>
        <w:rPr>
          <w:rFonts w:ascii="Arial" w:hAnsi="Arial" w:cs="Arial"/>
          <w:sz w:val="20"/>
          <w:szCs w:val="20"/>
        </w:rPr>
        <w:t>Bene. Eccellente. Molto bene.</w:t>
      </w:r>
    </w:p>
    <w:p w:rsidR="00793438" w:rsidRDefault="00793438" w:rsidP="00793438">
      <w:r>
        <w:rPr>
          <w:rFonts w:ascii="Arial" w:hAnsi="Arial" w:cs="Arial"/>
          <w:sz w:val="20"/>
          <w:szCs w:val="20"/>
        </w:rPr>
        <w:t>TAD: Nada.</w:t>
      </w:r>
    </w:p>
    <w:p w:rsidR="00793438" w:rsidRDefault="00793438" w:rsidP="00793438">
      <w:r>
        <w:rPr>
          <w:rFonts w:ascii="Arial" w:hAnsi="Arial" w:cs="Arial"/>
          <w:sz w:val="20"/>
          <w:szCs w:val="20"/>
        </w:rPr>
        <w:t>LINDA: Okay.</w:t>
      </w:r>
    </w:p>
    <w:p w:rsidR="00793438" w:rsidRDefault="00793438" w:rsidP="00793438">
      <w:r>
        <w:rPr>
          <w:rFonts w:ascii="Arial" w:hAnsi="Arial" w:cs="Arial"/>
          <w:sz w:val="20"/>
          <w:szCs w:val="20"/>
        </w:rPr>
        <w:t>TAD: Nada.</w:t>
      </w:r>
    </w:p>
    <w:p w:rsidR="00793438" w:rsidRDefault="00793438" w:rsidP="00793438">
      <w:r>
        <w:rPr>
          <w:rFonts w:ascii="Arial" w:hAnsi="Arial" w:cs="Arial"/>
          <w:sz w:val="20"/>
          <w:szCs w:val="20"/>
        </w:rPr>
        <w:t>ADAMUS: Niente. Niente. Sì. A chi ora ci guarda online, io so che anche voi siete rimasti stupiti come me e per il momento non c’è alcuna preoccupazione. Credo che qui ce ne sia una.</w:t>
      </w:r>
    </w:p>
    <w:p w:rsidR="00793438" w:rsidRDefault="00793438" w:rsidP="00793438">
      <w:r>
        <w:rPr>
          <w:rFonts w:ascii="Arial" w:hAnsi="Arial" w:cs="Arial"/>
          <w:sz w:val="20"/>
          <w:szCs w:val="20"/>
        </w:rPr>
        <w:t>DIANE: Ehh! (ridacchia) Qualcuna.</w:t>
      </w:r>
    </w:p>
    <w:p w:rsidR="00793438" w:rsidRDefault="00793438" w:rsidP="00793438">
      <w:r>
        <w:rPr>
          <w:rFonts w:ascii="Arial" w:hAnsi="Arial" w:cs="Arial"/>
          <w:sz w:val="20"/>
          <w:szCs w:val="20"/>
        </w:rPr>
        <w:t>ADAMUS: Qualcuna. Di cosa ti preoccupi?</w:t>
      </w:r>
    </w:p>
    <w:p w:rsidR="00793438" w:rsidRDefault="00793438" w:rsidP="00793438">
      <w:r>
        <w:rPr>
          <w:rFonts w:ascii="Arial" w:hAnsi="Arial" w:cs="Arial"/>
          <w:sz w:val="20"/>
          <w:szCs w:val="20"/>
        </w:rPr>
        <w:t>DIANE: (sospira) Di mia figlia.</w:t>
      </w:r>
    </w:p>
    <w:p w:rsidR="00793438" w:rsidRDefault="00793438" w:rsidP="00793438">
      <w:r>
        <w:rPr>
          <w:rFonts w:ascii="Arial" w:hAnsi="Arial" w:cs="Arial"/>
          <w:sz w:val="20"/>
          <w:szCs w:val="20"/>
        </w:rPr>
        <w:t xml:space="preserve">ADAMUS: Tua figlia. Quante delle tue preoccupazioni riguardano tua figlia? </w:t>
      </w:r>
    </w:p>
    <w:p w:rsidR="00793438" w:rsidRDefault="00793438" w:rsidP="00793438">
      <w:r>
        <w:rPr>
          <w:rFonts w:ascii="Arial" w:hAnsi="Arial" w:cs="Arial"/>
          <w:sz w:val="20"/>
          <w:szCs w:val="20"/>
        </w:rPr>
        <w:t>DIANE: Non 24 ore al giorno 7 giorni su 7, ma …</w:t>
      </w:r>
    </w:p>
    <w:p w:rsidR="00793438" w:rsidRDefault="00793438" w:rsidP="00793438">
      <w:r>
        <w:rPr>
          <w:rFonts w:ascii="Arial" w:hAnsi="Arial" w:cs="Arial"/>
          <w:sz w:val="20"/>
          <w:szCs w:val="20"/>
        </w:rPr>
        <w:t>ADAMUS: Di tutte le preoccupazioni che riguardano tutto, quale percentuale riguarda tua figlia?</w:t>
      </w:r>
    </w:p>
    <w:p w:rsidR="00793438" w:rsidRDefault="00793438" w:rsidP="00793438">
      <w:r>
        <w:rPr>
          <w:rFonts w:ascii="Arial" w:hAnsi="Arial" w:cs="Arial"/>
          <w:sz w:val="20"/>
          <w:szCs w:val="20"/>
        </w:rPr>
        <w:t>DIANE: 30.</w:t>
      </w:r>
    </w:p>
    <w:p w:rsidR="00793438" w:rsidRDefault="00793438" w:rsidP="00793438">
      <w:r>
        <w:rPr>
          <w:rFonts w:ascii="Arial" w:hAnsi="Arial" w:cs="Arial"/>
          <w:sz w:val="20"/>
          <w:szCs w:val="20"/>
        </w:rPr>
        <w:t>ADAMUS: 30, 50.</w:t>
      </w:r>
    </w:p>
    <w:p w:rsidR="00793438" w:rsidRDefault="00793438" w:rsidP="00793438">
      <w:r>
        <w:rPr>
          <w:rFonts w:ascii="Arial" w:hAnsi="Arial" w:cs="Arial"/>
          <w:sz w:val="20"/>
          <w:szCs w:val="20"/>
        </w:rPr>
        <w:t>DIANE: Mm. 50, va bene .</w:t>
      </w:r>
    </w:p>
    <w:p w:rsidR="00793438" w:rsidRDefault="00793438" w:rsidP="00793438">
      <w:r>
        <w:rPr>
          <w:rFonts w:ascii="Arial" w:hAnsi="Arial" w:cs="Arial"/>
          <w:sz w:val="20"/>
          <w:szCs w:val="20"/>
        </w:rPr>
        <w:t>ADAMUS: Sì, 50,60. Va bene. Come l’aiuti?</w:t>
      </w:r>
    </w:p>
    <w:p w:rsidR="00793438" w:rsidRDefault="00793438" w:rsidP="00793438">
      <w:r>
        <w:rPr>
          <w:rFonts w:ascii="Arial" w:hAnsi="Arial" w:cs="Arial"/>
          <w:sz w:val="20"/>
          <w:szCs w:val="20"/>
        </w:rPr>
        <w:t xml:space="preserve">DIANE: Oh, non è così. Beh, ci sono cose che faccio per aiutarla e sono bloccata tra il vecchio modo di… </w:t>
      </w:r>
    </w:p>
    <w:p w:rsidR="00793438" w:rsidRDefault="00793438" w:rsidP="00793438">
      <w:r>
        <w:rPr>
          <w:rFonts w:ascii="Arial" w:hAnsi="Arial" w:cs="Arial"/>
          <w:sz w:val="20"/>
          <w:szCs w:val="20"/>
        </w:rPr>
        <w:t>ADAMUS: Lei non dice mai, “Oh, mamma. Grazie perché ti preoccupi per me perché mi aiuta davvero molto.”</w:t>
      </w:r>
    </w:p>
    <w:p w:rsidR="00793438" w:rsidRDefault="00793438" w:rsidP="00793438">
      <w:r>
        <w:rPr>
          <w:rFonts w:ascii="Arial" w:hAnsi="Arial" w:cs="Arial"/>
          <w:sz w:val="20"/>
          <w:szCs w:val="20"/>
        </w:rPr>
        <w:t>DIANE: No.</w:t>
      </w:r>
    </w:p>
    <w:p w:rsidR="00793438" w:rsidRDefault="00793438" w:rsidP="00793438">
      <w:r>
        <w:rPr>
          <w:rFonts w:ascii="Arial" w:hAnsi="Arial" w:cs="Arial"/>
          <w:sz w:val="20"/>
          <w:szCs w:val="20"/>
        </w:rPr>
        <w:t>ADAMUS: No. Va bene, va bene. Cos’altro ti preoccupa?</w:t>
      </w:r>
    </w:p>
    <w:p w:rsidR="00793438" w:rsidRDefault="00793438" w:rsidP="00793438">
      <w:r>
        <w:rPr>
          <w:rFonts w:ascii="Arial" w:hAnsi="Arial" w:cs="Arial"/>
          <w:sz w:val="20"/>
          <w:szCs w:val="20"/>
        </w:rPr>
        <w:t>DIANE: I danni al cervello.</w:t>
      </w:r>
    </w:p>
    <w:p w:rsidR="00793438" w:rsidRDefault="00793438" w:rsidP="00793438">
      <w:r>
        <w:rPr>
          <w:rFonts w:ascii="Arial" w:hAnsi="Arial" w:cs="Arial"/>
          <w:sz w:val="20"/>
          <w:szCs w:val="20"/>
        </w:rPr>
        <w:t>ADAMUS: Um, sì.</w:t>
      </w:r>
    </w:p>
    <w:p w:rsidR="00793438" w:rsidRDefault="00793438" w:rsidP="00793438">
      <w:r>
        <w:rPr>
          <w:rFonts w:ascii="Arial" w:hAnsi="Arial" w:cs="Arial"/>
          <w:sz w:val="20"/>
          <w:szCs w:val="20"/>
        </w:rPr>
        <w:t>DIANE: È roba di famiglia.</w:t>
      </w:r>
    </w:p>
    <w:p w:rsidR="00793438" w:rsidRDefault="00793438" w:rsidP="00793438">
      <w:r>
        <w:rPr>
          <w:rFonts w:ascii="Arial" w:hAnsi="Arial" w:cs="Arial"/>
          <w:sz w:val="20"/>
          <w:szCs w:val="20"/>
        </w:rPr>
        <w:t>ADAMUS: Sì.</w:t>
      </w:r>
    </w:p>
    <w:p w:rsidR="00793438" w:rsidRDefault="00793438" w:rsidP="00793438">
      <w:r>
        <w:rPr>
          <w:rFonts w:ascii="Arial" w:hAnsi="Arial" w:cs="Arial"/>
          <w:sz w:val="20"/>
          <w:szCs w:val="20"/>
        </w:rPr>
        <w:t>DIANE: So che dovremmo liberarci  …</w:t>
      </w:r>
    </w:p>
    <w:p w:rsidR="00793438" w:rsidRDefault="00793438" w:rsidP="00793438">
      <w:r>
        <w:rPr>
          <w:rFonts w:ascii="Arial" w:hAnsi="Arial" w:cs="Arial"/>
          <w:sz w:val="20"/>
          <w:szCs w:val="20"/>
        </w:rPr>
        <w:t>ADAMUS: No.</w:t>
      </w:r>
    </w:p>
    <w:p w:rsidR="00793438" w:rsidRDefault="00793438" w:rsidP="00793438">
      <w:r>
        <w:rPr>
          <w:rFonts w:ascii="Arial" w:hAnsi="Arial" w:cs="Arial"/>
          <w:sz w:val="20"/>
          <w:szCs w:val="20"/>
        </w:rPr>
        <w:t>DIANE: … dei nostri antenati.</w:t>
      </w:r>
    </w:p>
    <w:p w:rsidR="00793438" w:rsidRDefault="00793438" w:rsidP="00793438">
      <w:r>
        <w:rPr>
          <w:rFonts w:ascii="Arial" w:hAnsi="Arial" w:cs="Arial"/>
          <w:sz w:val="20"/>
          <w:szCs w:val="20"/>
        </w:rPr>
        <w:lastRenderedPageBreak/>
        <w:t>ADAMUS: Nooo.</w:t>
      </w:r>
    </w:p>
    <w:p w:rsidR="00793438" w:rsidRDefault="00793438" w:rsidP="00793438">
      <w:r>
        <w:rPr>
          <w:rFonts w:ascii="Arial" w:hAnsi="Arial" w:cs="Arial"/>
          <w:sz w:val="20"/>
          <w:szCs w:val="20"/>
        </w:rPr>
        <w:t>DIANE: Ma c’è.</w:t>
      </w:r>
    </w:p>
    <w:p w:rsidR="00793438" w:rsidRDefault="00793438" w:rsidP="00793438">
      <w:r>
        <w:rPr>
          <w:rFonts w:ascii="Arial" w:hAnsi="Arial" w:cs="Arial"/>
          <w:sz w:val="20"/>
          <w:szCs w:val="20"/>
        </w:rPr>
        <w:t>ADAMUS: (</w:t>
      </w:r>
      <w:r>
        <w:rPr>
          <w:rFonts w:ascii="Arial" w:hAnsi="Arial" w:cs="Arial"/>
          <w:i/>
          <w:iCs/>
          <w:sz w:val="20"/>
          <w:szCs w:val="20"/>
        </w:rPr>
        <w:t>la tocca</w:t>
      </w:r>
      <w:r>
        <w:rPr>
          <w:rFonts w:ascii="Arial" w:hAnsi="Arial" w:cs="Arial"/>
          <w:sz w:val="20"/>
          <w:szCs w:val="20"/>
        </w:rPr>
        <w:t>) Per rovesciare gli antenati. Fai così – </w:t>
      </w:r>
      <w:r>
        <w:rPr>
          <w:rFonts w:ascii="Arial" w:hAnsi="Arial" w:cs="Arial"/>
          <w:i/>
          <w:iCs/>
          <w:sz w:val="20"/>
          <w:szCs w:val="20"/>
        </w:rPr>
        <w:t>li tocchi </w:t>
      </w:r>
      <w:r>
        <w:rPr>
          <w:rFonts w:ascii="Arial" w:hAnsi="Arial" w:cs="Arial"/>
          <w:sz w:val="20"/>
          <w:szCs w:val="20"/>
        </w:rPr>
        <w:t>– e li rovesci. Sì. Non so perché ma Cauldre e Linda non hanno ancora annunciato che abbiamo appena fatto una meravigliosa e brillante registrazione che s’intitola ‘Libertà Ancestrale’ e in due ore e mezzo curi tutto.</w:t>
      </w:r>
    </w:p>
    <w:p w:rsidR="00793438" w:rsidRDefault="00793438" w:rsidP="00793438">
      <w:r>
        <w:rPr>
          <w:rFonts w:ascii="Arial" w:hAnsi="Arial" w:cs="Arial"/>
          <w:sz w:val="20"/>
          <w:szCs w:val="20"/>
        </w:rPr>
        <w:t>DIANE: Grande!</w:t>
      </w:r>
    </w:p>
    <w:p w:rsidR="00793438" w:rsidRDefault="00793438" w:rsidP="00793438">
      <w:r>
        <w:rPr>
          <w:rFonts w:ascii="Arial" w:hAnsi="Arial" w:cs="Arial"/>
          <w:sz w:val="20"/>
          <w:szCs w:val="20"/>
        </w:rPr>
        <w:t>ADAMUS: Sì. Sì.</w:t>
      </w:r>
    </w:p>
    <w:p w:rsidR="00793438" w:rsidRDefault="00793438" w:rsidP="00793438">
      <w:r>
        <w:rPr>
          <w:rFonts w:ascii="Arial" w:hAnsi="Arial" w:cs="Arial"/>
          <w:sz w:val="20"/>
          <w:szCs w:val="20"/>
        </w:rPr>
        <w:t>DIANE: Mi assicurò di averla.</w:t>
      </w:r>
    </w:p>
    <w:p w:rsidR="00793438" w:rsidRDefault="00793438" w:rsidP="00793438">
      <w:r>
        <w:rPr>
          <w:rFonts w:ascii="Arial" w:hAnsi="Arial" w:cs="Arial"/>
          <w:sz w:val="20"/>
          <w:szCs w:val="20"/>
        </w:rPr>
        <w:t>ADAMUS: Sì. Sto facendo un po’ di pre-promozione. Sì.</w:t>
      </w:r>
    </w:p>
    <w:p w:rsidR="00793438" w:rsidRDefault="00793438" w:rsidP="00793438">
      <w:r>
        <w:rPr>
          <w:rFonts w:ascii="Arial" w:hAnsi="Arial" w:cs="Arial"/>
          <w:sz w:val="20"/>
          <w:szCs w:val="20"/>
        </w:rPr>
        <w:t>DIANE: Va bene.</w:t>
      </w:r>
    </w:p>
    <w:p w:rsidR="00793438" w:rsidRDefault="00793438" w:rsidP="00793438">
      <w:r>
        <w:rPr>
          <w:rFonts w:ascii="Arial" w:hAnsi="Arial" w:cs="Arial"/>
          <w:sz w:val="20"/>
          <w:szCs w:val="20"/>
        </w:rPr>
        <w:t>ADAMUS: La tua copia sarà gratuita.</w:t>
      </w:r>
    </w:p>
    <w:p w:rsidR="00793438" w:rsidRDefault="00793438" w:rsidP="00793438">
      <w:r>
        <w:rPr>
          <w:rFonts w:ascii="Arial" w:hAnsi="Arial" w:cs="Arial"/>
          <w:sz w:val="20"/>
          <w:szCs w:val="20"/>
        </w:rPr>
        <w:t xml:space="preserve">DIANE: Grazie. </w:t>
      </w:r>
    </w:p>
    <w:p w:rsidR="00793438" w:rsidRDefault="00793438" w:rsidP="00793438">
      <w:r>
        <w:rPr>
          <w:rFonts w:ascii="Arial" w:hAnsi="Arial" w:cs="Arial"/>
          <w:sz w:val="20"/>
          <w:szCs w:val="20"/>
        </w:rPr>
        <w:t>ADAMUS: Sì, grazie. Qualcos’altro ti preoccupa?</w:t>
      </w:r>
    </w:p>
    <w:p w:rsidR="00793438" w:rsidRPr="00793438" w:rsidRDefault="00793438" w:rsidP="00793438">
      <w:pPr>
        <w:rPr>
          <w:lang w:val="en-US"/>
        </w:rPr>
      </w:pPr>
      <w:r>
        <w:rPr>
          <w:rFonts w:ascii="Arial" w:hAnsi="Arial" w:cs="Arial"/>
          <w:sz w:val="20"/>
          <w:szCs w:val="20"/>
        </w:rPr>
        <w:t xml:space="preserve">DIANE: Umm, niente di importante. </w:t>
      </w:r>
      <w:r>
        <w:rPr>
          <w:rFonts w:ascii="Arial" w:hAnsi="Arial" w:cs="Arial"/>
          <w:sz w:val="20"/>
          <w:szCs w:val="20"/>
          <w:lang w:val="en-US"/>
        </w:rPr>
        <w:t>No.</w:t>
      </w:r>
    </w:p>
    <w:p w:rsidR="00793438" w:rsidRPr="00793438" w:rsidRDefault="00793438" w:rsidP="00793438">
      <w:pPr>
        <w:rPr>
          <w:lang w:val="en-US"/>
        </w:rPr>
      </w:pPr>
      <w:r>
        <w:rPr>
          <w:rFonts w:ascii="Arial" w:hAnsi="Arial" w:cs="Arial"/>
          <w:sz w:val="20"/>
          <w:szCs w:val="20"/>
          <w:lang w:val="en-US"/>
        </w:rPr>
        <w:t>ADAMUS: No.</w:t>
      </w:r>
    </w:p>
    <w:p w:rsidR="00793438" w:rsidRPr="00793438" w:rsidRDefault="00793438" w:rsidP="00793438">
      <w:pPr>
        <w:rPr>
          <w:lang w:val="en-US"/>
        </w:rPr>
      </w:pPr>
      <w:r>
        <w:rPr>
          <w:rFonts w:ascii="Arial" w:hAnsi="Arial" w:cs="Arial"/>
          <w:sz w:val="20"/>
          <w:szCs w:val="20"/>
          <w:lang w:val="en-US"/>
        </w:rPr>
        <w:t>DIANE: Mmm.</w:t>
      </w:r>
    </w:p>
    <w:p w:rsidR="00793438" w:rsidRDefault="00793438" w:rsidP="00793438">
      <w:r>
        <w:rPr>
          <w:rFonts w:ascii="Arial" w:hAnsi="Arial" w:cs="Arial"/>
          <w:sz w:val="20"/>
          <w:szCs w:val="20"/>
          <w:lang w:val="en-US"/>
        </w:rPr>
        <w:t xml:space="preserve">ADAMUS: Mmm. Mm-mm-mm-mm. </w:t>
      </w:r>
      <w:r>
        <w:rPr>
          <w:rFonts w:ascii="Arial" w:hAnsi="Arial" w:cs="Arial"/>
          <w:sz w:val="20"/>
          <w:szCs w:val="20"/>
        </w:rPr>
        <w:t>Okay. Ancora una. Ancora una cosa.</w:t>
      </w:r>
    </w:p>
    <w:p w:rsidR="00793438" w:rsidRDefault="00793438" w:rsidP="00793438">
      <w:r>
        <w:rPr>
          <w:rFonts w:ascii="Arial" w:hAnsi="Arial" w:cs="Arial"/>
          <w:sz w:val="20"/>
          <w:szCs w:val="20"/>
        </w:rPr>
        <w:t>(fa una pausa)</w:t>
      </w:r>
    </w:p>
    <w:p w:rsidR="00793438" w:rsidRDefault="00793438" w:rsidP="00793438">
      <w:r>
        <w:rPr>
          <w:rFonts w:ascii="Arial" w:hAnsi="Arial" w:cs="Arial"/>
          <w:sz w:val="20"/>
          <w:szCs w:val="20"/>
        </w:rPr>
        <w:t>Sì.</w:t>
      </w:r>
    </w:p>
    <w:p w:rsidR="00793438" w:rsidRDefault="00793438" w:rsidP="00793438">
      <w:r>
        <w:rPr>
          <w:rFonts w:ascii="Arial" w:hAnsi="Arial" w:cs="Arial"/>
          <w:sz w:val="20"/>
          <w:szCs w:val="20"/>
        </w:rPr>
        <w:t>DIANE: Beh, tutta la storia dell’illuminazione.</w:t>
      </w:r>
    </w:p>
    <w:p w:rsidR="00793438" w:rsidRDefault="00793438" w:rsidP="00793438">
      <w:r>
        <w:rPr>
          <w:rFonts w:ascii="Arial" w:hAnsi="Arial" w:cs="Arial"/>
          <w:sz w:val="20"/>
          <w:szCs w:val="20"/>
        </w:rPr>
        <w:t>ADAMUS: Tutta la storia dell’illuminazione. Sì, si (risate). Sì. “Vediamo, non riesco a pensare ad altro. Oh, sì! Il mondo! L’universo! Dio! Tutto il …oh, sì. “Ho quasi dimenticato quel piccolo stress nella mia vita.” Sì.</w:t>
      </w:r>
    </w:p>
    <w:p w:rsidR="00793438" w:rsidRDefault="00793438" w:rsidP="00793438">
      <w:r>
        <w:rPr>
          <w:rFonts w:ascii="Arial" w:hAnsi="Arial" w:cs="Arial"/>
          <w:sz w:val="20"/>
          <w:szCs w:val="20"/>
        </w:rPr>
        <w:t xml:space="preserve">Di cosa ti preoccupi? </w:t>
      </w:r>
    </w:p>
    <w:p w:rsidR="00793438" w:rsidRDefault="00793438" w:rsidP="00793438">
      <w:r>
        <w:rPr>
          <w:rFonts w:ascii="Arial" w:hAnsi="Arial" w:cs="Arial"/>
          <w:sz w:val="20"/>
          <w:szCs w:val="20"/>
        </w:rPr>
        <w:t xml:space="preserve">DIANE: Oh, lo sai. Lo sto facendo bene? Quando ci arriverò?  Capisco che ci sono già. </w:t>
      </w:r>
    </w:p>
    <w:p w:rsidR="00793438" w:rsidRDefault="00793438" w:rsidP="00793438">
      <w:r>
        <w:rPr>
          <w:rFonts w:ascii="Arial" w:hAnsi="Arial" w:cs="Arial"/>
          <w:sz w:val="20"/>
          <w:szCs w:val="20"/>
        </w:rPr>
        <w:t>ADAMUS: Oh, andiamo al punto. Esiste o no?</w:t>
      </w:r>
    </w:p>
    <w:p w:rsidR="00793438" w:rsidRDefault="00793438" w:rsidP="00793438">
      <w:r>
        <w:rPr>
          <w:rFonts w:ascii="Arial" w:hAnsi="Arial" w:cs="Arial"/>
          <w:sz w:val="20"/>
          <w:szCs w:val="20"/>
        </w:rPr>
        <w:t>DIANE: (fa una pausa) Ok.</w:t>
      </w:r>
    </w:p>
    <w:p w:rsidR="00793438" w:rsidRDefault="00793438" w:rsidP="00793438">
      <w:r>
        <w:rPr>
          <w:rFonts w:ascii="Arial" w:hAnsi="Arial" w:cs="Arial"/>
          <w:sz w:val="20"/>
          <w:szCs w:val="20"/>
        </w:rPr>
        <w:t>ADAMUS: Io me ne preoccuperei. Se fossi in voi mi preoccuperei, “Almeno è reale?” Sì. Voglio dire, di quello mi preoccuperei molto.</w:t>
      </w:r>
    </w:p>
    <w:p w:rsidR="00793438" w:rsidRDefault="00793438" w:rsidP="00793438">
      <w:r>
        <w:rPr>
          <w:rFonts w:ascii="Arial" w:hAnsi="Arial" w:cs="Arial"/>
          <w:sz w:val="20"/>
          <w:szCs w:val="20"/>
        </w:rPr>
        <w:t>DIANE: Mm hmm.</w:t>
      </w:r>
    </w:p>
    <w:p w:rsidR="00793438" w:rsidRDefault="00793438" w:rsidP="00793438">
      <w:r>
        <w:rPr>
          <w:rFonts w:ascii="Arial" w:hAnsi="Arial" w:cs="Arial"/>
          <w:sz w:val="20"/>
          <w:szCs w:val="20"/>
        </w:rPr>
        <w:t>ADAMUS: Sì.</w:t>
      </w:r>
    </w:p>
    <w:p w:rsidR="00793438" w:rsidRDefault="00793438" w:rsidP="00793438">
      <w:r>
        <w:rPr>
          <w:rFonts w:ascii="Arial" w:hAnsi="Arial" w:cs="Arial"/>
          <w:sz w:val="20"/>
          <w:szCs w:val="20"/>
        </w:rPr>
        <w:t>DIANE: Noi andiamo sulla fede.</w:t>
      </w:r>
    </w:p>
    <w:p w:rsidR="00793438" w:rsidRDefault="00793438" w:rsidP="00793438">
      <w:r>
        <w:rPr>
          <w:rFonts w:ascii="Arial" w:hAnsi="Arial" w:cs="Arial"/>
          <w:sz w:val="20"/>
          <w:szCs w:val="20"/>
        </w:rPr>
        <w:t xml:space="preserve">ADAMUS: Certo. Certo. Che prove hai? </w:t>
      </w:r>
    </w:p>
    <w:p w:rsidR="00793438" w:rsidRDefault="00793438" w:rsidP="00793438">
      <w:r>
        <w:rPr>
          <w:rFonts w:ascii="Arial" w:hAnsi="Arial" w:cs="Arial"/>
          <w:sz w:val="20"/>
          <w:szCs w:val="20"/>
        </w:rPr>
        <w:t>DIANE: Nessuna.</w:t>
      </w:r>
    </w:p>
    <w:p w:rsidR="00793438" w:rsidRDefault="00793438" w:rsidP="00793438">
      <w:pPr>
        <w:spacing w:after="120"/>
      </w:pPr>
      <w:r>
        <w:rPr>
          <w:rFonts w:ascii="Arial" w:hAnsi="Arial" w:cs="Arial"/>
          <w:sz w:val="20"/>
          <w:szCs w:val="20"/>
        </w:rPr>
        <w:t>ADAMUS: Proprio nessuna, ma vi dirò un piccolo segreto.</w:t>
      </w:r>
    </w:p>
    <w:p w:rsidR="00793438" w:rsidRDefault="00793438" w:rsidP="00793438">
      <w:pPr>
        <w:spacing w:after="120"/>
      </w:pPr>
      <w:r>
        <w:rPr>
          <w:rFonts w:ascii="Arial" w:hAnsi="Arial" w:cs="Arial"/>
          <w:sz w:val="20"/>
          <w:szCs w:val="20"/>
        </w:rPr>
        <w:t>Se non fosse vero, anche se tutto ciò fosse solo una mano di bianco, a causa della natura stessa della coscienza accade una cosa divertente e cioè che anche se non esiste la coscienza fa in modo che esista, la crea perché esista. Se uso la storia della schiuma verde e se Dio non esiste, allora è stata solo la bizzarra evoluzione dalla schiuma verde che ha creato la Terra e gli umani e tutto il resto e Dio non esiste, gli angeli non esistono e la coscienza – quella deve esistere, deve esistere perché esista tutto il resto – ora la coscienza creerà Dio e il paradiso e gli angeli e l’ascensione e l’illuminazione e la fioritura completa di ciò che era solo una schiuma verde in magnifici Maestri Ascesi.</w:t>
      </w:r>
    </w:p>
    <w:p w:rsidR="00793438" w:rsidRDefault="00793438" w:rsidP="00793438">
      <w:pPr>
        <w:spacing w:after="120"/>
      </w:pPr>
      <w:r>
        <w:rPr>
          <w:rFonts w:ascii="Arial" w:hAnsi="Arial" w:cs="Arial"/>
          <w:sz w:val="20"/>
          <w:szCs w:val="20"/>
        </w:rPr>
        <w:t>Eccone la bellezza. Non funziona sempre nello stesso modo – Dio, gli angeli, gli umani, gli animali e la schiuma verde – e potrebbe funzionare al contrario. Ecco la cosa stupenda. Ecco la bellezza della coscienza. Se tutto il resto è distorto o non è vero o non esiste, nel momento in cui aggiungete la coscienza, così diventa. Ecco la cosa meravigliosa.</w:t>
      </w:r>
    </w:p>
    <w:p w:rsidR="00793438" w:rsidRDefault="00793438" w:rsidP="00793438">
      <w:pPr>
        <w:spacing w:after="120"/>
      </w:pPr>
      <w:r>
        <w:rPr>
          <w:rFonts w:ascii="Arial" w:hAnsi="Arial" w:cs="Arial"/>
          <w:sz w:val="20"/>
          <w:szCs w:val="20"/>
        </w:rPr>
        <w:t>Diciamo che l’illuminazione non esiste. Voi nascete e morite ed è tutto lì. Di colpo, nel momento esatto in cui la vostra coscienza dice, “No, c’è dell’altro,” allora c’è. Ecco la cosa meravigliosa che si applica a tutto, che sia questa e cioè la vostra vita umana e ciò che in realtà sta accadendo proprio ora nella vostra vita umana. Voi ci state inserendo la coscienza e lei si espande e crea. Che ci fosse anche prima o no, ora c’è. Lo stupendo miracolo che sta accadendo sta nel fatto che anche se esistesse solo il vecchio Dio della Bibbia, solo Tutto Ciò che Era e voi morite e andate in paradiso o all’inferno e diciamo che c’è Tutto Ciò che Era, di colpo la coscienza lo cambia. Di colpo è come se io ora voglio di più e quindi ora c’è di più. Va bene. Bene, grazie. Grazie per avermi lasciato proseguire.</w:t>
      </w:r>
    </w:p>
    <w:p w:rsidR="00793438" w:rsidRDefault="00793438" w:rsidP="00793438">
      <w:pPr>
        <w:spacing w:after="120"/>
      </w:pPr>
      <w:r>
        <w:rPr>
          <w:rFonts w:ascii="Arial" w:hAnsi="Arial" w:cs="Arial"/>
          <w:sz w:val="20"/>
          <w:szCs w:val="20"/>
        </w:rPr>
        <w:t>Ancora una domanda sulle preoccupazioni, quali sono le tue? Di cosa ti preoccupi?</w:t>
      </w:r>
    </w:p>
    <w:p w:rsidR="00793438" w:rsidRDefault="00793438" w:rsidP="00793438">
      <w:r>
        <w:rPr>
          <w:rFonts w:ascii="Arial" w:hAnsi="Arial" w:cs="Arial"/>
          <w:sz w:val="20"/>
          <w:szCs w:val="20"/>
        </w:rPr>
        <w:t>Io pongo la domanda perché sento moltissima preoccupazione costante – preoccupazione, preoccupazione, preoccupazione, preoccupazione; stress, stress, stress – e ciò influenza il vostro sonno e la vostra salute e tutto il resto. Ora non sento molte preoccupazioni. A chi ci guarda online chiedo di lasciar affiorare le loro preoccupazioni. Voi dite, “Ma che diavolo! Loro hanno il microfono. Se io fossi là, parlerei di tutte le mie!”</w:t>
      </w:r>
    </w:p>
    <w:p w:rsidR="00793438" w:rsidRDefault="00793438" w:rsidP="00793438">
      <w:r>
        <w:rPr>
          <w:rFonts w:ascii="Arial" w:hAnsi="Arial" w:cs="Arial"/>
          <w:sz w:val="20"/>
          <w:szCs w:val="20"/>
        </w:rPr>
        <w:t>Pete, la tua?</w:t>
      </w:r>
    </w:p>
    <w:p w:rsidR="00793438" w:rsidRDefault="00793438" w:rsidP="00793438">
      <w:r>
        <w:rPr>
          <w:rFonts w:ascii="Arial" w:hAnsi="Arial" w:cs="Arial"/>
          <w:sz w:val="20"/>
          <w:szCs w:val="20"/>
        </w:rPr>
        <w:lastRenderedPageBreak/>
        <w:t>PETE: Beh, il cancro.</w:t>
      </w:r>
    </w:p>
    <w:p w:rsidR="00793438" w:rsidRDefault="00793438" w:rsidP="00793438">
      <w:r>
        <w:rPr>
          <w:rFonts w:ascii="Arial" w:hAnsi="Arial" w:cs="Arial"/>
          <w:sz w:val="20"/>
          <w:szCs w:val="20"/>
        </w:rPr>
        <w:t>ADAMUS: Il cancro. È una cosa grossa di cui preoccuparsi.</w:t>
      </w:r>
    </w:p>
    <w:p w:rsidR="00793438" w:rsidRDefault="00793438" w:rsidP="00793438">
      <w:r>
        <w:rPr>
          <w:rFonts w:ascii="Arial" w:hAnsi="Arial" w:cs="Arial"/>
          <w:sz w:val="20"/>
          <w:szCs w:val="20"/>
        </w:rPr>
        <w:t>PETE: Sì.</w:t>
      </w:r>
    </w:p>
    <w:p w:rsidR="00793438" w:rsidRDefault="00793438" w:rsidP="00793438">
      <w:r>
        <w:rPr>
          <w:rFonts w:ascii="Arial" w:hAnsi="Arial" w:cs="Arial"/>
          <w:sz w:val="20"/>
          <w:szCs w:val="20"/>
        </w:rPr>
        <w:t>ADAMUS: Sì.</w:t>
      </w:r>
    </w:p>
    <w:p w:rsidR="00793438" w:rsidRDefault="00793438" w:rsidP="00793438">
      <w:r>
        <w:rPr>
          <w:rFonts w:ascii="Arial" w:hAnsi="Arial" w:cs="Arial"/>
          <w:sz w:val="20"/>
          <w:szCs w:val="20"/>
        </w:rPr>
        <w:t>PETE: Ho appena subito un intervento.</w:t>
      </w:r>
    </w:p>
    <w:p w:rsidR="00793438" w:rsidRDefault="00793438" w:rsidP="00793438">
      <w:r>
        <w:rPr>
          <w:rFonts w:ascii="Arial" w:hAnsi="Arial" w:cs="Arial"/>
          <w:sz w:val="20"/>
          <w:szCs w:val="20"/>
        </w:rPr>
        <w:t xml:space="preserve">ADAMUS: Sì, bene. </w:t>
      </w:r>
    </w:p>
    <w:p w:rsidR="00793438" w:rsidRDefault="00793438" w:rsidP="00793438">
      <w:r>
        <w:rPr>
          <w:rFonts w:ascii="Arial" w:hAnsi="Arial" w:cs="Arial"/>
          <w:sz w:val="20"/>
          <w:szCs w:val="20"/>
        </w:rPr>
        <w:t>PETE: E cinque fratelli hanno avuto il cancro. Mio padre l’ha avuto e anche suo fratello. É una specie di gene nella nostra famiglia e sai, questa è l’unica preoccupazione che ho.</w:t>
      </w:r>
    </w:p>
    <w:p w:rsidR="00793438" w:rsidRDefault="00793438" w:rsidP="00793438">
      <w:r>
        <w:rPr>
          <w:rFonts w:ascii="Arial" w:hAnsi="Arial" w:cs="Arial"/>
          <w:sz w:val="20"/>
          <w:szCs w:val="20"/>
        </w:rPr>
        <w:t>ADAMUS: È più di un gene.</w:t>
      </w:r>
    </w:p>
    <w:p w:rsidR="00793438" w:rsidRDefault="00793438" w:rsidP="00793438">
      <w:r>
        <w:rPr>
          <w:rFonts w:ascii="Arial" w:hAnsi="Arial" w:cs="Arial"/>
          <w:sz w:val="20"/>
          <w:szCs w:val="20"/>
        </w:rPr>
        <w:t xml:space="preserve">PETE: Sì, qualsiasi cosa sia. </w:t>
      </w:r>
    </w:p>
    <w:p w:rsidR="00793438" w:rsidRDefault="00793438" w:rsidP="00793438">
      <w:r>
        <w:rPr>
          <w:rFonts w:ascii="Arial" w:hAnsi="Arial" w:cs="Arial"/>
          <w:sz w:val="20"/>
          <w:szCs w:val="20"/>
        </w:rPr>
        <w:t>ADAMUS: Sì. È una caratteristica energetica bloccata nella linea della famiglia.</w:t>
      </w:r>
    </w:p>
    <w:p w:rsidR="00793438" w:rsidRDefault="00793438" w:rsidP="00793438">
      <w:r>
        <w:rPr>
          <w:rFonts w:ascii="Arial" w:hAnsi="Arial" w:cs="Arial"/>
          <w:sz w:val="20"/>
          <w:szCs w:val="20"/>
        </w:rPr>
        <w:t>PETE: Giusto.</w:t>
      </w:r>
    </w:p>
    <w:p w:rsidR="00793438" w:rsidRDefault="00793438" w:rsidP="00793438">
      <w:r>
        <w:rPr>
          <w:rFonts w:ascii="Arial" w:hAnsi="Arial" w:cs="Arial"/>
          <w:sz w:val="20"/>
          <w:szCs w:val="20"/>
        </w:rPr>
        <w:t>ADAMUS: Sai, ne usciremo e lo faremo. Questa è una delle mie passioni più forti nel lavorare con voi.</w:t>
      </w:r>
    </w:p>
    <w:p w:rsidR="00793438" w:rsidRDefault="00793438" w:rsidP="00793438">
      <w:r>
        <w:rPr>
          <w:rFonts w:ascii="Arial" w:hAnsi="Arial" w:cs="Arial"/>
          <w:sz w:val="20"/>
          <w:szCs w:val="20"/>
        </w:rPr>
        <w:t>PETE: Ma l’altra cosa …</w:t>
      </w:r>
    </w:p>
    <w:p w:rsidR="00793438" w:rsidRDefault="00793438" w:rsidP="00793438">
      <w:r>
        <w:rPr>
          <w:rFonts w:ascii="Arial" w:hAnsi="Arial" w:cs="Arial"/>
          <w:sz w:val="20"/>
          <w:szCs w:val="20"/>
        </w:rPr>
        <w:t>ADAMUS: Far rovesciare la famiglia – </w:t>
      </w:r>
      <w:r>
        <w:rPr>
          <w:rFonts w:ascii="Arial" w:hAnsi="Arial" w:cs="Arial"/>
          <w:i/>
          <w:iCs/>
          <w:sz w:val="20"/>
          <w:szCs w:val="20"/>
        </w:rPr>
        <w:t>la tocchi</w:t>
      </w:r>
      <w:r>
        <w:rPr>
          <w:rFonts w:ascii="Arial" w:hAnsi="Arial" w:cs="Arial"/>
          <w:sz w:val="20"/>
          <w:szCs w:val="20"/>
        </w:rPr>
        <w:t>.</w:t>
      </w:r>
    </w:p>
    <w:p w:rsidR="00793438" w:rsidRDefault="00793438" w:rsidP="00793438">
      <w:r>
        <w:rPr>
          <w:rFonts w:ascii="Arial" w:hAnsi="Arial" w:cs="Arial"/>
          <w:sz w:val="20"/>
          <w:szCs w:val="20"/>
        </w:rPr>
        <w:t xml:space="preserve">PETE: Sì e l’altra cosa, sai, ho detto, qual è la lezione di questo cancro? </w:t>
      </w:r>
    </w:p>
    <w:p w:rsidR="00793438" w:rsidRDefault="00793438" w:rsidP="00793438">
      <w:r>
        <w:rPr>
          <w:rFonts w:ascii="Arial" w:hAnsi="Arial" w:cs="Arial"/>
          <w:sz w:val="20"/>
          <w:szCs w:val="20"/>
        </w:rPr>
        <w:t>ADAMUS: Giusto.</w:t>
      </w:r>
    </w:p>
    <w:p w:rsidR="00793438" w:rsidRDefault="00793438" w:rsidP="00793438">
      <w:r>
        <w:rPr>
          <w:rFonts w:ascii="Arial" w:hAnsi="Arial" w:cs="Arial"/>
          <w:sz w:val="20"/>
          <w:szCs w:val="20"/>
        </w:rPr>
        <w:t>PETE: Ho scoperto che io non ho il controllo su ciò che faccio. Devo arrendermi e rinunciare. Ecco, rinuncio a preoccuparmi.</w:t>
      </w:r>
    </w:p>
    <w:p w:rsidR="00793438" w:rsidRDefault="00793438" w:rsidP="00793438">
      <w:r>
        <w:rPr>
          <w:rFonts w:ascii="Arial" w:hAnsi="Arial" w:cs="Arial"/>
          <w:sz w:val="20"/>
          <w:szCs w:val="20"/>
        </w:rPr>
        <w:t>ADAMUS: Rinunci a preoccuparti.</w:t>
      </w:r>
    </w:p>
    <w:p w:rsidR="00793438" w:rsidRDefault="00793438" w:rsidP="00793438">
      <w:r>
        <w:rPr>
          <w:rFonts w:ascii="Arial" w:hAnsi="Arial" w:cs="Arial"/>
          <w:sz w:val="20"/>
          <w:szCs w:val="20"/>
        </w:rPr>
        <w:t>PETE: Sì.</w:t>
      </w:r>
    </w:p>
    <w:p w:rsidR="00793438" w:rsidRDefault="00793438" w:rsidP="00793438">
      <w:r>
        <w:rPr>
          <w:rFonts w:ascii="Arial" w:hAnsi="Arial" w:cs="Arial"/>
          <w:sz w:val="20"/>
          <w:szCs w:val="20"/>
        </w:rPr>
        <w:t>ADAMUS:  Pete …</w:t>
      </w:r>
    </w:p>
    <w:p w:rsidR="00793438" w:rsidRDefault="00793438" w:rsidP="00793438">
      <w:r>
        <w:rPr>
          <w:rFonts w:ascii="Arial" w:hAnsi="Arial" w:cs="Arial"/>
          <w:sz w:val="20"/>
          <w:szCs w:val="20"/>
        </w:rPr>
        <w:t>PETE: Sai, è solo…</w:t>
      </w:r>
    </w:p>
    <w:p w:rsidR="00793438" w:rsidRDefault="00793438" w:rsidP="00793438">
      <w:r>
        <w:rPr>
          <w:rFonts w:ascii="Arial" w:hAnsi="Arial" w:cs="Arial"/>
          <w:sz w:val="20"/>
          <w:szCs w:val="20"/>
        </w:rPr>
        <w:t xml:space="preserve">ADAMUS: Preoccuparti non risolve la situazione. </w:t>
      </w:r>
    </w:p>
    <w:p w:rsidR="00793438" w:rsidRDefault="00793438" w:rsidP="00793438">
      <w:r>
        <w:rPr>
          <w:rFonts w:ascii="Arial" w:hAnsi="Arial" w:cs="Arial"/>
          <w:sz w:val="20"/>
          <w:szCs w:val="20"/>
        </w:rPr>
        <w:t>PETE: No, infatti. Infatti.</w:t>
      </w:r>
    </w:p>
    <w:p w:rsidR="00793438" w:rsidRDefault="00793438" w:rsidP="00793438">
      <w:r>
        <w:rPr>
          <w:rFonts w:ascii="Arial" w:hAnsi="Arial" w:cs="Arial"/>
          <w:sz w:val="20"/>
          <w:szCs w:val="20"/>
        </w:rPr>
        <w:t>ADAMUS: E cercare di superarla a livello mentale non risolverà…</w:t>
      </w:r>
    </w:p>
    <w:p w:rsidR="00793438" w:rsidRDefault="00793438" w:rsidP="00793438">
      <w:r>
        <w:rPr>
          <w:rFonts w:ascii="Arial" w:hAnsi="Arial" w:cs="Arial"/>
          <w:sz w:val="20"/>
          <w:szCs w:val="20"/>
        </w:rPr>
        <w:t>PETE: No.</w:t>
      </w:r>
    </w:p>
    <w:p w:rsidR="00793438" w:rsidRDefault="00793438" w:rsidP="00793438">
      <w:r>
        <w:rPr>
          <w:rFonts w:ascii="Arial" w:hAnsi="Arial" w:cs="Arial"/>
          <w:sz w:val="20"/>
          <w:szCs w:val="20"/>
        </w:rPr>
        <w:t>ADAMUS: … proprio nulla. Allora, cosa fai?</w:t>
      </w:r>
    </w:p>
    <w:p w:rsidR="00793438" w:rsidRDefault="00793438" w:rsidP="00793438">
      <w:r>
        <w:rPr>
          <w:rFonts w:ascii="Arial" w:hAnsi="Arial" w:cs="Arial"/>
          <w:sz w:val="20"/>
          <w:szCs w:val="20"/>
        </w:rPr>
        <w:t>PETE: Ho dovuto arrendermi.</w:t>
      </w:r>
    </w:p>
    <w:p w:rsidR="00793438" w:rsidRDefault="00793438" w:rsidP="00793438">
      <w:r>
        <w:rPr>
          <w:rFonts w:ascii="Arial" w:hAnsi="Arial" w:cs="Arial"/>
          <w:sz w:val="20"/>
          <w:szCs w:val="20"/>
        </w:rPr>
        <w:t>ADAMUS: Tu dici arrenderti …</w:t>
      </w:r>
    </w:p>
    <w:p w:rsidR="00793438" w:rsidRDefault="00793438" w:rsidP="00793438">
      <w:r>
        <w:rPr>
          <w:rFonts w:ascii="Arial" w:hAnsi="Arial" w:cs="Arial"/>
          <w:sz w:val="20"/>
          <w:szCs w:val="20"/>
        </w:rPr>
        <w:t>PETE: Significa …</w:t>
      </w:r>
    </w:p>
    <w:p w:rsidR="00793438" w:rsidRDefault="00793438" w:rsidP="00793438">
      <w:r>
        <w:rPr>
          <w:rFonts w:ascii="Arial" w:hAnsi="Arial" w:cs="Arial"/>
          <w:sz w:val="20"/>
          <w:szCs w:val="20"/>
        </w:rPr>
        <w:t>ADAMUS: Smettere di cercare di controllare …</w:t>
      </w:r>
    </w:p>
    <w:p w:rsidR="00793438" w:rsidRDefault="00793438" w:rsidP="00793438">
      <w:r>
        <w:rPr>
          <w:rFonts w:ascii="Arial" w:hAnsi="Arial" w:cs="Arial"/>
          <w:sz w:val="20"/>
          <w:szCs w:val="20"/>
        </w:rPr>
        <w:t>PETE: Giusto.</w:t>
      </w:r>
    </w:p>
    <w:p w:rsidR="00793438" w:rsidRDefault="00793438" w:rsidP="00793438">
      <w:r>
        <w:rPr>
          <w:rFonts w:ascii="Arial" w:hAnsi="Arial" w:cs="Arial"/>
          <w:sz w:val="20"/>
          <w:szCs w:val="20"/>
        </w:rPr>
        <w:t xml:space="preserve">ADAMUS: … e di preoccuparti. </w:t>
      </w:r>
    </w:p>
    <w:p w:rsidR="00793438" w:rsidRDefault="00793438" w:rsidP="00793438">
      <w:r>
        <w:rPr>
          <w:rFonts w:ascii="Arial" w:hAnsi="Arial" w:cs="Arial"/>
          <w:sz w:val="20"/>
          <w:szCs w:val="20"/>
        </w:rPr>
        <w:t>PETE: Sì.</w:t>
      </w:r>
    </w:p>
    <w:p w:rsidR="00793438" w:rsidRDefault="00793438" w:rsidP="00793438">
      <w:r>
        <w:rPr>
          <w:rFonts w:ascii="Arial" w:hAnsi="Arial" w:cs="Arial"/>
          <w:sz w:val="20"/>
          <w:szCs w:val="20"/>
        </w:rPr>
        <w:t>ADAMUS: Sì, sì.</w:t>
      </w:r>
    </w:p>
    <w:p w:rsidR="00793438" w:rsidRDefault="00793438" w:rsidP="00793438">
      <w:r>
        <w:rPr>
          <w:rFonts w:ascii="Arial" w:hAnsi="Arial" w:cs="Arial"/>
          <w:sz w:val="20"/>
          <w:szCs w:val="20"/>
        </w:rPr>
        <w:t xml:space="preserve">PETE: Come uomo ero sempre in controllo. Ecco da dove prendevo la mia autostima. </w:t>
      </w:r>
    </w:p>
    <w:p w:rsidR="00793438" w:rsidRDefault="00793438" w:rsidP="00793438">
      <w:r>
        <w:rPr>
          <w:rFonts w:ascii="Arial" w:hAnsi="Arial" w:cs="Arial"/>
          <w:sz w:val="20"/>
          <w:szCs w:val="20"/>
        </w:rPr>
        <w:t>ADAMUS: Certo.</w:t>
      </w:r>
    </w:p>
    <w:p w:rsidR="00793438" w:rsidRDefault="00793438" w:rsidP="00793438">
      <w:r>
        <w:rPr>
          <w:rFonts w:ascii="Arial" w:hAnsi="Arial" w:cs="Arial"/>
          <w:sz w:val="20"/>
          <w:szCs w:val="20"/>
        </w:rPr>
        <w:t xml:space="preserve">PETE: Sai, produrre e tutto il resto e sono stronzate. </w:t>
      </w:r>
    </w:p>
    <w:p w:rsidR="00793438" w:rsidRDefault="00793438" w:rsidP="00793438">
      <w:r>
        <w:rPr>
          <w:rFonts w:ascii="Arial" w:hAnsi="Arial" w:cs="Arial"/>
          <w:sz w:val="20"/>
          <w:szCs w:val="20"/>
        </w:rPr>
        <w:t>ADAMUS: La Ferita di Adamo.</w:t>
      </w:r>
    </w:p>
    <w:p w:rsidR="00793438" w:rsidRDefault="00793438" w:rsidP="00793438">
      <w:r>
        <w:rPr>
          <w:rFonts w:ascii="Arial" w:hAnsi="Arial" w:cs="Arial"/>
          <w:sz w:val="20"/>
          <w:szCs w:val="20"/>
        </w:rPr>
        <w:t>PETE: Sì, va bene.</w:t>
      </w:r>
    </w:p>
    <w:p w:rsidR="00793438" w:rsidRDefault="00793438" w:rsidP="00793438">
      <w:r>
        <w:rPr>
          <w:rFonts w:ascii="Arial" w:hAnsi="Arial" w:cs="Arial"/>
          <w:sz w:val="20"/>
          <w:szCs w:val="20"/>
        </w:rPr>
        <w:t>ADAMUS: Sai, “Oh! Io sono un uomo e devo … ” Sì, sì.</w:t>
      </w:r>
    </w:p>
    <w:p w:rsidR="00793438" w:rsidRDefault="00793438" w:rsidP="00793438">
      <w:r>
        <w:rPr>
          <w:rFonts w:ascii="Arial" w:hAnsi="Arial" w:cs="Arial"/>
          <w:sz w:val="20"/>
          <w:szCs w:val="20"/>
        </w:rPr>
        <w:t>PETE: Sì.</w:t>
      </w:r>
    </w:p>
    <w:p w:rsidR="00793438" w:rsidRDefault="00793438" w:rsidP="00793438">
      <w:r>
        <w:rPr>
          <w:rFonts w:ascii="Arial" w:hAnsi="Arial" w:cs="Arial"/>
          <w:sz w:val="20"/>
          <w:szCs w:val="20"/>
        </w:rPr>
        <w:t>ADAMUS: Presto ne parleremo. Sì. Ti darò una copia gratis.</w:t>
      </w:r>
    </w:p>
    <w:p w:rsidR="00793438" w:rsidRDefault="00793438" w:rsidP="00793438">
      <w:r>
        <w:rPr>
          <w:rFonts w:ascii="Arial" w:hAnsi="Arial" w:cs="Arial"/>
          <w:sz w:val="20"/>
          <w:szCs w:val="20"/>
        </w:rPr>
        <w:t>PETE: Grazie (Adamus ride).</w:t>
      </w:r>
    </w:p>
    <w:p w:rsidR="00793438" w:rsidRDefault="00793438" w:rsidP="00793438">
      <w:r>
        <w:rPr>
          <w:rFonts w:ascii="Arial" w:hAnsi="Arial" w:cs="Arial"/>
          <w:sz w:val="20"/>
          <w:szCs w:val="20"/>
        </w:rPr>
        <w:t>ADAMUS: Va bene. Come ti senti ora?</w:t>
      </w:r>
    </w:p>
    <w:p w:rsidR="00793438" w:rsidRDefault="00793438" w:rsidP="00793438">
      <w:r>
        <w:rPr>
          <w:rFonts w:ascii="Arial" w:hAnsi="Arial" w:cs="Arial"/>
          <w:sz w:val="20"/>
          <w:szCs w:val="20"/>
        </w:rPr>
        <w:t>PETE: Molto bene.</w:t>
      </w:r>
    </w:p>
    <w:p w:rsidR="00793438" w:rsidRDefault="00793438" w:rsidP="00793438">
      <w:r>
        <w:rPr>
          <w:rFonts w:ascii="Arial" w:hAnsi="Arial" w:cs="Arial"/>
          <w:sz w:val="20"/>
          <w:szCs w:val="20"/>
        </w:rPr>
        <w:t>ADAMUS: Bene.</w:t>
      </w:r>
    </w:p>
    <w:p w:rsidR="00793438" w:rsidRDefault="00793438" w:rsidP="00793438">
      <w:r>
        <w:rPr>
          <w:rFonts w:ascii="Arial" w:hAnsi="Arial" w:cs="Arial"/>
          <w:sz w:val="20"/>
          <w:szCs w:val="20"/>
        </w:rPr>
        <w:t xml:space="preserve">PETE: Anche oggi … mi sono distratto negli ultimi tre mesi, il motivo lo sai. </w:t>
      </w:r>
    </w:p>
    <w:p w:rsidR="00793438" w:rsidRDefault="00793438" w:rsidP="00793438">
      <w:r>
        <w:rPr>
          <w:rFonts w:ascii="Arial" w:hAnsi="Arial" w:cs="Arial"/>
          <w:sz w:val="20"/>
          <w:szCs w:val="20"/>
        </w:rPr>
        <w:t>ADAMUS: Sì.</w:t>
      </w:r>
    </w:p>
    <w:p w:rsidR="00793438" w:rsidRDefault="00793438" w:rsidP="00793438">
      <w:r>
        <w:rPr>
          <w:rFonts w:ascii="Arial" w:hAnsi="Arial" w:cs="Arial"/>
          <w:sz w:val="20"/>
          <w:szCs w:val="20"/>
        </w:rPr>
        <w:t>PETE: Stamattina mi sono svegliato e ho detto, “Ehi! Vai in un bel posto tra un mucchio di angeli. Io mi piaccio.”</w:t>
      </w:r>
    </w:p>
    <w:p w:rsidR="00793438" w:rsidRDefault="00793438" w:rsidP="00793438">
      <w:r>
        <w:rPr>
          <w:rFonts w:ascii="Arial" w:hAnsi="Arial" w:cs="Arial"/>
          <w:sz w:val="20"/>
          <w:szCs w:val="20"/>
        </w:rPr>
        <w:t>ADAMUS: Il paradiso? Il paradiso?</w:t>
      </w:r>
    </w:p>
    <w:p w:rsidR="00793438" w:rsidRDefault="00793438" w:rsidP="00793438">
      <w:r>
        <w:rPr>
          <w:rFonts w:ascii="Arial" w:hAnsi="Arial" w:cs="Arial"/>
          <w:sz w:val="20"/>
          <w:szCs w:val="20"/>
        </w:rPr>
        <w:t>PETE: No.</w:t>
      </w:r>
    </w:p>
    <w:p w:rsidR="00793438" w:rsidRDefault="00793438" w:rsidP="00793438">
      <w:r>
        <w:rPr>
          <w:rFonts w:ascii="Arial" w:hAnsi="Arial" w:cs="Arial"/>
          <w:sz w:val="20"/>
          <w:szCs w:val="20"/>
        </w:rPr>
        <w:t>ADAMUS: Oh, voi dire qui! Qui! (risate)</w:t>
      </w:r>
    </w:p>
    <w:p w:rsidR="00793438" w:rsidRDefault="00793438" w:rsidP="00793438">
      <w:r>
        <w:rPr>
          <w:rFonts w:ascii="Arial" w:hAnsi="Arial" w:cs="Arial"/>
          <w:sz w:val="20"/>
          <w:szCs w:val="20"/>
        </w:rPr>
        <w:t xml:space="preserve">PETE: Sì, Qui c’è un mucchio di angeli. </w:t>
      </w:r>
    </w:p>
    <w:p w:rsidR="00793438" w:rsidRDefault="00793438" w:rsidP="00793438">
      <w:r>
        <w:rPr>
          <w:rFonts w:ascii="Arial" w:hAnsi="Arial" w:cs="Arial"/>
          <w:sz w:val="20"/>
          <w:szCs w:val="20"/>
        </w:rPr>
        <w:t xml:space="preserve">ADAMUS: Pensavo che te andassi. Tu intendevi qui. Sì. </w:t>
      </w:r>
    </w:p>
    <w:p w:rsidR="00793438" w:rsidRDefault="00793438" w:rsidP="00793438">
      <w:r>
        <w:rPr>
          <w:rFonts w:ascii="Arial" w:hAnsi="Arial" w:cs="Arial"/>
          <w:sz w:val="20"/>
          <w:szCs w:val="20"/>
        </w:rPr>
        <w:t>PETE: C’è una bella energia qui. Io mi allineo con quell’energia.</w:t>
      </w:r>
    </w:p>
    <w:p w:rsidR="00793438" w:rsidRDefault="00793438" w:rsidP="00793438">
      <w:r>
        <w:rPr>
          <w:rFonts w:ascii="Arial" w:hAnsi="Arial" w:cs="Arial"/>
          <w:sz w:val="20"/>
          <w:szCs w:val="20"/>
        </w:rPr>
        <w:t>ADAMUS: È così.</w:t>
      </w:r>
    </w:p>
    <w:p w:rsidR="00793438" w:rsidRDefault="00793438" w:rsidP="00793438">
      <w:r>
        <w:rPr>
          <w:rFonts w:ascii="Arial" w:hAnsi="Arial" w:cs="Arial"/>
          <w:sz w:val="20"/>
          <w:szCs w:val="20"/>
        </w:rPr>
        <w:t xml:space="preserve">PETE: E resto sintonizzato. </w:t>
      </w:r>
    </w:p>
    <w:p w:rsidR="00793438" w:rsidRDefault="00793438" w:rsidP="00793438">
      <w:pPr>
        <w:spacing w:after="120"/>
      </w:pPr>
      <w:r>
        <w:rPr>
          <w:rFonts w:ascii="Arial" w:hAnsi="Arial" w:cs="Arial"/>
          <w:sz w:val="20"/>
          <w:szCs w:val="20"/>
        </w:rPr>
        <w:t>ADAMUS: Sì e sai, è interessante. A prescindere da quanto la mente cerca di concentrarsi e di capire, “Perché ho il cancro e cosa farò e cosa sta cercando di dirmi Dio?” </w:t>
      </w:r>
      <w:r>
        <w:rPr>
          <w:rFonts w:ascii="Arial" w:hAnsi="Arial" w:cs="Arial"/>
          <w:i/>
          <w:iCs/>
          <w:sz w:val="20"/>
          <w:szCs w:val="20"/>
        </w:rPr>
        <w:t>Sputo</w:t>
      </w:r>
      <w:r>
        <w:rPr>
          <w:rFonts w:ascii="Arial" w:hAnsi="Arial" w:cs="Arial"/>
          <w:sz w:val="20"/>
          <w:szCs w:val="20"/>
        </w:rPr>
        <w:t> su tutto ciò.</w:t>
      </w:r>
    </w:p>
    <w:p w:rsidR="00793438" w:rsidRDefault="00793438" w:rsidP="00793438">
      <w:pPr>
        <w:spacing w:after="120"/>
      </w:pPr>
      <w:r>
        <w:rPr>
          <w:rFonts w:ascii="Arial" w:hAnsi="Arial" w:cs="Arial"/>
          <w:sz w:val="20"/>
          <w:szCs w:val="20"/>
        </w:rPr>
        <w:lastRenderedPageBreak/>
        <w:t>Tu vivi ancora nell’energia della famiglia e per te è una specie di sveglia. Tu non sei più la tua famiglia e quelle cose, che siano la malattia mentale o fisica te le porti … ne ho già parlato. Perché non te ne liberi? Perché ora non ti liberi da quelle registrazioni?  Linda?</w:t>
      </w:r>
    </w:p>
    <w:p w:rsidR="00793438" w:rsidRDefault="00793438" w:rsidP="00793438">
      <w:r>
        <w:rPr>
          <w:rFonts w:ascii="Arial" w:hAnsi="Arial" w:cs="Arial"/>
          <w:sz w:val="20"/>
          <w:szCs w:val="20"/>
        </w:rPr>
        <w:t>PETE: Mi ha strappato via molte cose. Posso sentirlo.</w:t>
      </w:r>
    </w:p>
    <w:p w:rsidR="00793438" w:rsidRDefault="00793438" w:rsidP="00793438">
      <w:r>
        <w:rPr>
          <w:rFonts w:ascii="Arial" w:hAnsi="Arial" w:cs="Arial"/>
          <w:sz w:val="20"/>
          <w:szCs w:val="20"/>
        </w:rPr>
        <w:t>ADAMUS: Sì, è così. È come … te ne libera. “Non è mio.”</w:t>
      </w:r>
    </w:p>
    <w:p w:rsidR="00793438" w:rsidRDefault="00793438" w:rsidP="00793438">
      <w:r>
        <w:rPr>
          <w:rFonts w:ascii="Arial" w:hAnsi="Arial" w:cs="Arial"/>
          <w:sz w:val="20"/>
          <w:szCs w:val="20"/>
        </w:rPr>
        <w:t>PETE: Sì.</w:t>
      </w:r>
    </w:p>
    <w:p w:rsidR="00793438" w:rsidRDefault="00793438" w:rsidP="00793438">
      <w:r>
        <w:rPr>
          <w:rFonts w:ascii="Arial" w:hAnsi="Arial" w:cs="Arial"/>
          <w:sz w:val="20"/>
          <w:szCs w:val="20"/>
        </w:rPr>
        <w:t>ADAMUS: Nello stesso momento c’è quasi un senso di disagio. Tu dici, “Uh huh. Io mi libero dalle fondamenta della mia famiglia e dall’accollarmi le mie tradizioni energetiche. Ora chi sono?” C’è anche questa parte, ma poi la superi. Bene. Grazie Pete.</w:t>
      </w:r>
    </w:p>
    <w:p w:rsidR="00793438" w:rsidRDefault="00793438" w:rsidP="00793438">
      <w:r>
        <w:rPr>
          <w:rFonts w:ascii="Arial" w:hAnsi="Arial" w:cs="Arial"/>
          <w:sz w:val="20"/>
          <w:szCs w:val="20"/>
        </w:rPr>
        <w:t>La prossima domanda e poi andiamo avanti. C’è molto di cui parlare. La prossima domanda è per tutti ed è proprio dietro di te.</w:t>
      </w:r>
    </w:p>
    <w:p w:rsidR="00793438" w:rsidRDefault="00793438" w:rsidP="00793438">
      <w:r>
        <w:rPr>
          <w:rFonts w:ascii="Arial" w:hAnsi="Arial" w:cs="Arial"/>
          <w:sz w:val="20"/>
          <w:szCs w:val="20"/>
        </w:rPr>
        <w:t>LINDA: Scusa?</w:t>
      </w:r>
    </w:p>
    <w:p w:rsidR="00793438" w:rsidRDefault="00793438" w:rsidP="00793438">
      <w:r>
        <w:rPr>
          <w:rFonts w:ascii="Arial" w:hAnsi="Arial" w:cs="Arial"/>
          <w:sz w:val="20"/>
          <w:szCs w:val="20"/>
        </w:rPr>
        <w:t xml:space="preserve">ADAMUS: Questa è per tutti, proprio dietro di te. </w:t>
      </w:r>
    </w:p>
    <w:p w:rsidR="00793438" w:rsidRDefault="00793438" w:rsidP="00793438">
      <w:r>
        <w:rPr>
          <w:rFonts w:ascii="Arial" w:hAnsi="Arial" w:cs="Arial"/>
          <w:sz w:val="20"/>
          <w:szCs w:val="20"/>
          <w:lang w:val="en-US"/>
        </w:rPr>
        <w:t xml:space="preserve">LINDA: Ok, ok, ok (Adamus ride). </w:t>
      </w:r>
      <w:r>
        <w:rPr>
          <w:rFonts w:ascii="Arial" w:hAnsi="Arial" w:cs="Arial"/>
          <w:sz w:val="20"/>
          <w:szCs w:val="20"/>
        </w:rPr>
        <w:t>Oh, oh, oh! Non per tutti.</w:t>
      </w:r>
    </w:p>
    <w:p w:rsidR="00793438" w:rsidRDefault="00793438" w:rsidP="00793438">
      <w:r>
        <w:rPr>
          <w:rFonts w:ascii="Arial" w:hAnsi="Arial" w:cs="Arial"/>
          <w:sz w:val="20"/>
          <w:szCs w:val="20"/>
        </w:rPr>
        <w:t>ADAMUS: Sì, sì, sì.</w:t>
      </w:r>
    </w:p>
    <w:p w:rsidR="00793438" w:rsidRDefault="00793438" w:rsidP="00793438">
      <w:r>
        <w:rPr>
          <w:rFonts w:ascii="Arial" w:hAnsi="Arial" w:cs="Arial"/>
          <w:sz w:val="20"/>
          <w:szCs w:val="20"/>
        </w:rPr>
        <w:t>LINDA: Ma per tutti. Capito.</w:t>
      </w:r>
    </w:p>
    <w:p w:rsidR="00793438" w:rsidRDefault="00793438" w:rsidP="00793438">
      <w:r>
        <w:rPr>
          <w:rFonts w:ascii="Arial" w:hAnsi="Arial" w:cs="Arial"/>
          <w:sz w:val="20"/>
          <w:szCs w:val="20"/>
        </w:rPr>
        <w:t>ADAMUS: No, no. Proprio qui.</w:t>
      </w:r>
    </w:p>
    <w:p w:rsidR="00793438" w:rsidRDefault="00793438" w:rsidP="00793438">
      <w:r>
        <w:rPr>
          <w:rFonts w:ascii="Arial" w:hAnsi="Arial" w:cs="Arial"/>
          <w:sz w:val="20"/>
          <w:szCs w:val="20"/>
        </w:rPr>
        <w:t>LINDA: Capito.</w:t>
      </w:r>
    </w:p>
    <w:p w:rsidR="00793438" w:rsidRDefault="00793438" w:rsidP="00793438">
      <w:r>
        <w:rPr>
          <w:rFonts w:ascii="Arial" w:hAnsi="Arial" w:cs="Arial"/>
          <w:sz w:val="20"/>
          <w:szCs w:val="20"/>
        </w:rPr>
        <w:t>ADAMUS: Kathleen.</w:t>
      </w:r>
    </w:p>
    <w:p w:rsidR="00793438" w:rsidRDefault="00793438" w:rsidP="00793438">
      <w:r>
        <w:rPr>
          <w:rFonts w:ascii="Arial" w:hAnsi="Arial" w:cs="Arial"/>
          <w:sz w:val="20"/>
          <w:szCs w:val="20"/>
        </w:rPr>
        <w:t>LINDA: Capito.</w:t>
      </w:r>
    </w:p>
    <w:p w:rsidR="00793438" w:rsidRDefault="00793438" w:rsidP="00793438">
      <w:r>
        <w:rPr>
          <w:rFonts w:ascii="Arial" w:hAnsi="Arial" w:cs="Arial"/>
          <w:sz w:val="20"/>
          <w:szCs w:val="20"/>
        </w:rPr>
        <w:t>ADAMUS: Sì, va bene.</w:t>
      </w:r>
    </w:p>
    <w:p w:rsidR="00793438" w:rsidRDefault="00793438" w:rsidP="00793438">
      <w:r>
        <w:rPr>
          <w:rFonts w:ascii="Arial" w:hAnsi="Arial" w:cs="Arial"/>
          <w:sz w:val="20"/>
          <w:szCs w:val="20"/>
        </w:rPr>
        <w:t>LINDA: Fai la domanda.</w:t>
      </w:r>
    </w:p>
    <w:p w:rsidR="00793438" w:rsidRDefault="00793438" w:rsidP="00793438">
      <w:r>
        <w:rPr>
          <w:rFonts w:ascii="Arial" w:hAnsi="Arial" w:cs="Arial"/>
          <w:sz w:val="20"/>
          <w:szCs w:val="20"/>
        </w:rPr>
        <w:t>ADAMUS: No. Dalle il microfono. No, A Kathleen.</w:t>
      </w:r>
    </w:p>
    <w:p w:rsidR="00793438" w:rsidRDefault="00793438" w:rsidP="00793438">
      <w:r>
        <w:rPr>
          <w:rFonts w:ascii="Arial" w:hAnsi="Arial" w:cs="Arial"/>
          <w:sz w:val="20"/>
          <w:szCs w:val="20"/>
        </w:rPr>
        <w:t>LINDA: Ohhh!</w:t>
      </w:r>
    </w:p>
    <w:p w:rsidR="00793438" w:rsidRDefault="00793438" w:rsidP="00793438">
      <w:r>
        <w:rPr>
          <w:rFonts w:ascii="Arial" w:hAnsi="Arial" w:cs="Arial"/>
          <w:sz w:val="20"/>
          <w:szCs w:val="20"/>
        </w:rPr>
        <w:t xml:space="preserve">ADAMUS: Sì. Allora, cosa combatti? Esci, vieni allo scoperto, così mi piace (risate). Vieni, vieni, vieni sotto la luce. Sì. Là sei ancora in ombra. </w:t>
      </w:r>
    </w:p>
    <w:p w:rsidR="00793438" w:rsidRDefault="00793438" w:rsidP="00793438">
      <w:r>
        <w:rPr>
          <w:rFonts w:ascii="Arial" w:hAnsi="Arial" w:cs="Arial"/>
          <w:sz w:val="20"/>
          <w:szCs w:val="20"/>
        </w:rPr>
        <w:t>KATHLEEN: Contro cosa lotto?</w:t>
      </w:r>
    </w:p>
    <w:p w:rsidR="00793438" w:rsidRDefault="00793438" w:rsidP="00793438">
      <w:r>
        <w:rPr>
          <w:rFonts w:ascii="Arial" w:hAnsi="Arial" w:cs="Arial"/>
          <w:sz w:val="20"/>
          <w:szCs w:val="20"/>
        </w:rPr>
        <w:t>ADAMUS: Cosa combatti? Oh, sarà bello (sospira). Ah!</w:t>
      </w:r>
    </w:p>
    <w:p w:rsidR="00793438" w:rsidRDefault="00793438" w:rsidP="00793438">
      <w:r>
        <w:rPr>
          <w:rFonts w:ascii="Arial" w:hAnsi="Arial" w:cs="Arial"/>
          <w:sz w:val="20"/>
          <w:szCs w:val="20"/>
        </w:rPr>
        <w:t>LINDA: Fa paura.</w:t>
      </w:r>
    </w:p>
    <w:p w:rsidR="00793438" w:rsidRDefault="00793438" w:rsidP="00793438">
      <w:r>
        <w:rPr>
          <w:rFonts w:ascii="Arial" w:hAnsi="Arial" w:cs="Arial"/>
          <w:sz w:val="20"/>
          <w:szCs w:val="20"/>
        </w:rPr>
        <w:t xml:space="preserve">KATHLEEN: Permetto tutto. </w:t>
      </w:r>
    </w:p>
    <w:p w:rsidR="00793438" w:rsidRDefault="00793438" w:rsidP="00793438">
      <w:r>
        <w:rPr>
          <w:rFonts w:ascii="Arial" w:hAnsi="Arial" w:cs="Arial"/>
          <w:sz w:val="20"/>
          <w:szCs w:val="20"/>
        </w:rPr>
        <w:t>ADAMUS: Ehh …</w:t>
      </w:r>
    </w:p>
    <w:p w:rsidR="00793438" w:rsidRDefault="00793438" w:rsidP="00793438">
      <w:r>
        <w:rPr>
          <w:rFonts w:ascii="Arial" w:hAnsi="Arial" w:cs="Arial"/>
          <w:sz w:val="20"/>
          <w:szCs w:val="20"/>
        </w:rPr>
        <w:t>KATHLEEN: La mia realizzazione.</w:t>
      </w:r>
    </w:p>
    <w:p w:rsidR="00793438" w:rsidRDefault="00793438" w:rsidP="00793438">
      <w:r>
        <w:rPr>
          <w:rFonts w:ascii="Arial" w:hAnsi="Arial" w:cs="Arial"/>
          <w:sz w:val="20"/>
          <w:szCs w:val="20"/>
        </w:rPr>
        <w:t>ADAMUS: Sì, va bene. Passiamo a …</w:t>
      </w:r>
    </w:p>
    <w:p w:rsidR="00793438" w:rsidRDefault="00793438" w:rsidP="00793438">
      <w:r>
        <w:rPr>
          <w:rFonts w:ascii="Arial" w:hAnsi="Arial" w:cs="Arial"/>
          <w:sz w:val="20"/>
          <w:szCs w:val="20"/>
        </w:rPr>
        <w:t>KATHLEEN: Perché è …</w:t>
      </w:r>
    </w:p>
    <w:p w:rsidR="00793438" w:rsidRDefault="00793438" w:rsidP="00793438">
      <w:r>
        <w:rPr>
          <w:rFonts w:ascii="Arial" w:hAnsi="Arial" w:cs="Arial"/>
          <w:sz w:val="20"/>
          <w:szCs w:val="20"/>
        </w:rPr>
        <w:t>ADAMUS: Contro cosa lotti? È una bella lotta. La osservo da un po’. (lei fa una pausa)</w:t>
      </w:r>
    </w:p>
    <w:p w:rsidR="00793438" w:rsidRDefault="00793438" w:rsidP="00793438">
      <w:r>
        <w:rPr>
          <w:rFonts w:ascii="Arial" w:hAnsi="Arial" w:cs="Arial"/>
          <w:sz w:val="20"/>
          <w:szCs w:val="20"/>
        </w:rPr>
        <w:t>Ora devo distrarti perché stai diventando troppo mentale.</w:t>
      </w:r>
    </w:p>
    <w:p w:rsidR="00793438" w:rsidRDefault="00793438" w:rsidP="00793438">
      <w:r>
        <w:rPr>
          <w:rFonts w:ascii="Arial" w:hAnsi="Arial" w:cs="Arial"/>
          <w:sz w:val="20"/>
          <w:szCs w:val="20"/>
        </w:rPr>
        <w:t>KATHLEEN: Vai in profondità.</w:t>
      </w:r>
    </w:p>
    <w:p w:rsidR="00793438" w:rsidRDefault="00793438" w:rsidP="00793438">
      <w:r>
        <w:rPr>
          <w:rFonts w:ascii="Arial" w:hAnsi="Arial" w:cs="Arial"/>
          <w:sz w:val="20"/>
          <w:szCs w:val="20"/>
        </w:rPr>
        <w:t>ADAMUS: Mm hmm. Mm.</w:t>
      </w:r>
    </w:p>
    <w:p w:rsidR="00793438" w:rsidRDefault="00793438" w:rsidP="00793438">
      <w:r>
        <w:rPr>
          <w:rFonts w:ascii="Arial" w:hAnsi="Arial" w:cs="Arial"/>
          <w:sz w:val="20"/>
          <w:szCs w:val="20"/>
        </w:rPr>
        <w:t>KATHLEEN: E vuoi che venga con te.</w:t>
      </w:r>
    </w:p>
    <w:p w:rsidR="00793438" w:rsidRDefault="00793438" w:rsidP="00793438">
      <w:r>
        <w:rPr>
          <w:rFonts w:ascii="Arial" w:hAnsi="Arial" w:cs="Arial"/>
          <w:sz w:val="20"/>
          <w:szCs w:val="20"/>
        </w:rPr>
        <w:t>ADAMUS: Molto in fondo. Oh, mi piace. Staremo in piedi entrambi. (si alza). Allora, cosa combatti? (lei fa una pausa e sospira) Le esce il vapore dalle orecchie (qualche risata). Sì.</w:t>
      </w:r>
    </w:p>
    <w:p w:rsidR="00793438" w:rsidRDefault="00793438" w:rsidP="00793438">
      <w:r>
        <w:rPr>
          <w:rFonts w:ascii="Arial" w:hAnsi="Arial" w:cs="Arial"/>
          <w:sz w:val="20"/>
          <w:szCs w:val="20"/>
        </w:rPr>
        <w:t>KATHLEEN: Il resto del mio cuore.</w:t>
      </w:r>
    </w:p>
    <w:p w:rsidR="00793438" w:rsidRDefault="00793438" w:rsidP="00793438">
      <w:r>
        <w:rPr>
          <w:rFonts w:ascii="Arial" w:hAnsi="Arial" w:cs="Arial"/>
          <w:sz w:val="20"/>
          <w:szCs w:val="20"/>
        </w:rPr>
        <w:t>ADAMUS: Sì, sì. Dunque …</w:t>
      </w:r>
    </w:p>
    <w:p w:rsidR="00793438" w:rsidRDefault="00793438" w:rsidP="00793438">
      <w:r>
        <w:rPr>
          <w:rFonts w:ascii="Arial" w:hAnsi="Arial" w:cs="Arial"/>
          <w:sz w:val="20"/>
          <w:szCs w:val="20"/>
        </w:rPr>
        <w:t>KATHLEEN: Tutto di me.</w:t>
      </w:r>
    </w:p>
    <w:p w:rsidR="00793438" w:rsidRDefault="00793438" w:rsidP="00793438">
      <w:r>
        <w:rPr>
          <w:rFonts w:ascii="Arial" w:hAnsi="Arial" w:cs="Arial"/>
          <w:sz w:val="20"/>
          <w:szCs w:val="20"/>
        </w:rPr>
        <w:t>ADAMUS: Sì, contro cosa combatti? Che battaglie sono? Sai che sono in corso?</w:t>
      </w:r>
    </w:p>
    <w:p w:rsidR="00793438" w:rsidRDefault="00793438" w:rsidP="00793438">
      <w:r>
        <w:rPr>
          <w:rFonts w:ascii="Arial" w:hAnsi="Arial" w:cs="Arial"/>
          <w:sz w:val="20"/>
          <w:szCs w:val="20"/>
        </w:rPr>
        <w:t xml:space="preserve"> (pausa) Posso … ti va bene se lo dico? </w:t>
      </w:r>
    </w:p>
    <w:p w:rsidR="00793438" w:rsidRDefault="00793438" w:rsidP="00793438">
      <w:r>
        <w:rPr>
          <w:rFonts w:ascii="Arial" w:hAnsi="Arial" w:cs="Arial"/>
          <w:sz w:val="20"/>
          <w:szCs w:val="20"/>
        </w:rPr>
        <w:t>KATHLEEN: Sono piuttosto felice, ma ti ascolto.</w:t>
      </w:r>
    </w:p>
    <w:p w:rsidR="00793438" w:rsidRDefault="00793438" w:rsidP="00793438">
      <w:r>
        <w:rPr>
          <w:rFonts w:ascii="Arial" w:hAnsi="Arial" w:cs="Arial"/>
          <w:sz w:val="20"/>
          <w:szCs w:val="20"/>
        </w:rPr>
        <w:t>ADAMUS: Uau! Se questa è la felicità, io andrò all’inferno! (risate) Ahi ahi ahi! Mia cara, c’è molto di più. Sai, non accontentarti di quella felicità. Posso …posso dire parolacce? Sono stronzate. Non basarti su quella felicità. Non è così. La tua miseria ben gestita – non vale solo per te, cerco solo di farti saltare in aria – quella è miseria gestita e c’è un bella differenza, mia cara. Puoi fare di meglio …</w:t>
      </w:r>
    </w:p>
    <w:p w:rsidR="00793438" w:rsidRDefault="00793438" w:rsidP="00793438">
      <w:r>
        <w:rPr>
          <w:rFonts w:ascii="Arial" w:hAnsi="Arial" w:cs="Arial"/>
          <w:sz w:val="20"/>
          <w:szCs w:val="20"/>
        </w:rPr>
        <w:t>KATHLEEN: L’anno scorso ho scelto di chiudere con la miseria.</w:t>
      </w:r>
    </w:p>
    <w:p w:rsidR="00793438" w:rsidRDefault="00793438" w:rsidP="00793438">
      <w:r>
        <w:rPr>
          <w:rFonts w:ascii="Arial" w:hAnsi="Arial" w:cs="Arial"/>
          <w:sz w:val="20"/>
          <w:szCs w:val="20"/>
        </w:rPr>
        <w:t xml:space="preserve">ADAMUS: Stai facendo meglio, ma c’è molto di più. Posso dirti io cosa combatti? </w:t>
      </w:r>
    </w:p>
    <w:p w:rsidR="00793438" w:rsidRDefault="00793438" w:rsidP="00793438">
      <w:r>
        <w:rPr>
          <w:rFonts w:ascii="Arial" w:hAnsi="Arial" w:cs="Arial"/>
          <w:sz w:val="20"/>
          <w:szCs w:val="20"/>
        </w:rPr>
        <w:t>O forse no?</w:t>
      </w:r>
    </w:p>
    <w:p w:rsidR="00793438" w:rsidRDefault="00793438" w:rsidP="00793438">
      <w:r>
        <w:rPr>
          <w:rFonts w:ascii="Arial" w:hAnsi="Arial" w:cs="Arial"/>
          <w:sz w:val="20"/>
          <w:szCs w:val="20"/>
        </w:rPr>
        <w:t>KATHLEEN: Ti ascolterò.</w:t>
      </w:r>
    </w:p>
    <w:p w:rsidR="00793438" w:rsidRDefault="00793438" w:rsidP="00793438">
      <w:r>
        <w:rPr>
          <w:rFonts w:ascii="Arial" w:hAnsi="Arial" w:cs="Arial"/>
          <w:sz w:val="20"/>
          <w:szCs w:val="20"/>
        </w:rPr>
        <w:t>ADAMUS: Non lo so.</w:t>
      </w:r>
    </w:p>
    <w:p w:rsidR="00793438" w:rsidRDefault="00793438" w:rsidP="00793438">
      <w:r>
        <w:rPr>
          <w:rFonts w:ascii="Arial" w:hAnsi="Arial" w:cs="Arial"/>
          <w:sz w:val="20"/>
          <w:szCs w:val="20"/>
        </w:rPr>
        <w:t>KATHLEEN: Ti ascolterò.</w:t>
      </w:r>
    </w:p>
    <w:p w:rsidR="00793438" w:rsidRDefault="00793438" w:rsidP="00793438">
      <w:r>
        <w:rPr>
          <w:rFonts w:ascii="Arial" w:hAnsi="Arial" w:cs="Arial"/>
          <w:sz w:val="20"/>
          <w:szCs w:val="20"/>
        </w:rPr>
        <w:t>ADAMUS: Tutti ti guardano.</w:t>
      </w:r>
    </w:p>
    <w:p w:rsidR="00793438" w:rsidRDefault="00793438" w:rsidP="00793438">
      <w:r>
        <w:rPr>
          <w:rFonts w:ascii="Arial" w:hAnsi="Arial" w:cs="Arial"/>
          <w:sz w:val="20"/>
          <w:szCs w:val="20"/>
        </w:rPr>
        <w:t xml:space="preserve">KATHLEEN: Ti ascolterò. </w:t>
      </w:r>
    </w:p>
    <w:p w:rsidR="00793438" w:rsidRDefault="00793438" w:rsidP="00793438">
      <w:r>
        <w:rPr>
          <w:rFonts w:ascii="Arial" w:hAnsi="Arial" w:cs="Arial"/>
          <w:sz w:val="20"/>
          <w:szCs w:val="20"/>
        </w:rPr>
        <w:t>ADAMUS: Ok. Pronta? Non prendertela …Cauldre dice di non prendertela con Cauldre.</w:t>
      </w:r>
    </w:p>
    <w:p w:rsidR="00793438" w:rsidRDefault="00793438" w:rsidP="00793438">
      <w:r>
        <w:rPr>
          <w:rFonts w:ascii="Arial" w:hAnsi="Arial" w:cs="Arial"/>
          <w:sz w:val="20"/>
          <w:szCs w:val="20"/>
        </w:rPr>
        <w:t xml:space="preserve">KATHLEEN: Ora tremo dalla testa ai piedi. </w:t>
      </w:r>
    </w:p>
    <w:p w:rsidR="00793438" w:rsidRDefault="00793438" w:rsidP="00793438">
      <w:r>
        <w:rPr>
          <w:rFonts w:ascii="Arial" w:hAnsi="Arial" w:cs="Arial"/>
          <w:sz w:val="20"/>
          <w:szCs w:val="20"/>
        </w:rPr>
        <w:lastRenderedPageBreak/>
        <w:t>ADAMUS: Fai bene perché qui arriviamo al momento della verità.</w:t>
      </w:r>
    </w:p>
    <w:p w:rsidR="00793438" w:rsidRDefault="00793438" w:rsidP="00793438">
      <w:r>
        <w:rPr>
          <w:rFonts w:ascii="Arial" w:hAnsi="Arial" w:cs="Arial"/>
          <w:sz w:val="20"/>
          <w:szCs w:val="20"/>
        </w:rPr>
        <w:t>KATHLEEN: Merda!</w:t>
      </w:r>
    </w:p>
    <w:p w:rsidR="00793438" w:rsidRDefault="00793438" w:rsidP="00793438">
      <w:r>
        <w:rPr>
          <w:rFonts w:ascii="Arial" w:hAnsi="Arial" w:cs="Arial"/>
          <w:sz w:val="20"/>
          <w:szCs w:val="20"/>
        </w:rPr>
        <w:t>ADAMUS: Ragazzi! È intenso!</w:t>
      </w:r>
    </w:p>
    <w:p w:rsidR="00793438" w:rsidRDefault="00793438" w:rsidP="00793438">
      <w:r>
        <w:rPr>
          <w:rFonts w:ascii="Arial" w:hAnsi="Arial" w:cs="Arial"/>
          <w:sz w:val="20"/>
          <w:szCs w:val="20"/>
        </w:rPr>
        <w:t>KATHLEEN: Merda! Vaffanculo!</w:t>
      </w:r>
    </w:p>
    <w:p w:rsidR="00793438" w:rsidRDefault="00793438" w:rsidP="00793438">
      <w:r>
        <w:rPr>
          <w:rFonts w:ascii="Arial" w:hAnsi="Arial" w:cs="Arial"/>
          <w:sz w:val="20"/>
          <w:szCs w:val="20"/>
        </w:rPr>
        <w:t>ADAMUS: Sì! (ride nervosa) Sì! Oh. Dentro di te c’è la strega.</w:t>
      </w:r>
    </w:p>
    <w:p w:rsidR="00793438" w:rsidRDefault="00793438" w:rsidP="00793438">
      <w:r>
        <w:rPr>
          <w:rFonts w:ascii="Arial" w:hAnsi="Arial" w:cs="Arial"/>
          <w:sz w:val="20"/>
          <w:szCs w:val="20"/>
        </w:rPr>
        <w:t>KATHLEEN: Oooh.</w:t>
      </w:r>
    </w:p>
    <w:p w:rsidR="00793438" w:rsidRDefault="00793438" w:rsidP="00793438">
      <w:pPr>
        <w:spacing w:after="120"/>
      </w:pPr>
      <w:r>
        <w:rPr>
          <w:rFonts w:ascii="Arial" w:hAnsi="Arial" w:cs="Arial"/>
          <w:sz w:val="20"/>
          <w:szCs w:val="20"/>
        </w:rPr>
        <w:t>ADAMUS: La strega che sei stata. Mi spiace molto ma sì, buum! </w:t>
      </w:r>
      <w:r>
        <w:rPr>
          <w:rFonts w:ascii="Arial" w:hAnsi="Arial" w:cs="Arial"/>
          <w:i/>
          <w:iCs/>
          <w:sz w:val="20"/>
          <w:szCs w:val="20"/>
        </w:rPr>
        <w:t>Brrr!</w:t>
      </w:r>
      <w:r>
        <w:rPr>
          <w:rFonts w:ascii="Arial" w:hAnsi="Arial" w:cs="Arial"/>
          <w:sz w:val="20"/>
          <w:szCs w:val="20"/>
        </w:rPr>
        <w:t xml:space="preserve"> (lei sospira) La strega che eri e tu hai sentito che è fallita miseramente e lei ti dà ancora la caccia. Voglio dire, la </w:t>
      </w:r>
      <w:r>
        <w:rPr>
          <w:rFonts w:ascii="Arial" w:hAnsi="Arial" w:cs="Arial"/>
          <w:i/>
          <w:iCs/>
          <w:sz w:val="20"/>
          <w:szCs w:val="20"/>
        </w:rPr>
        <w:t xml:space="preserve">vera </w:t>
      </w:r>
      <w:r>
        <w:rPr>
          <w:rFonts w:ascii="Arial" w:hAnsi="Arial" w:cs="Arial"/>
          <w:sz w:val="20"/>
          <w:szCs w:val="20"/>
        </w:rPr>
        <w:t>strega. La vera strega e il potere con cui hai giocato e distrutto e ora lo combatti ogni giorno. Non ha neppure una faccia, ma c’è. Mia cara, non c’è più bisogno di lottare perché nessuno vincerà. Tu non vincerai, la strega non vincerà. Basta lottare. Era potere, abuso e cattivo uso; tu ti trattieni. Ti trattieni e non vuoi più essere la strega ma poi mi dici che sei felice e io dico, oh ragazzi, è questa la felicità? Wow.</w:t>
      </w:r>
    </w:p>
    <w:p w:rsidR="00793438" w:rsidRDefault="00793438" w:rsidP="00793438">
      <w:pPr>
        <w:spacing w:after="120"/>
      </w:pPr>
      <w:r>
        <w:rPr>
          <w:rFonts w:ascii="Arial" w:hAnsi="Arial" w:cs="Arial"/>
          <w:sz w:val="20"/>
          <w:szCs w:val="20"/>
        </w:rPr>
        <w:t>Fermati. Fai un respiro profondo. Smettila di cercare di capire, va bene? La strega è ok. La strega non era quella che pensavi, ok? Non m’importa cosa ti hanno detto.</w:t>
      </w:r>
    </w:p>
    <w:p w:rsidR="00793438" w:rsidRDefault="00793438" w:rsidP="00793438">
      <w:r>
        <w:rPr>
          <w:rFonts w:ascii="Arial" w:hAnsi="Arial" w:cs="Arial"/>
          <w:sz w:val="20"/>
          <w:szCs w:val="20"/>
        </w:rPr>
        <w:t>KATHLEEN: Accade quando sto di fronte alle persone.</w:t>
      </w:r>
    </w:p>
    <w:p w:rsidR="00793438" w:rsidRDefault="00793438" w:rsidP="00793438">
      <w:r>
        <w:rPr>
          <w:rFonts w:ascii="Arial" w:hAnsi="Arial" w:cs="Arial"/>
          <w:sz w:val="20"/>
          <w:szCs w:val="20"/>
        </w:rPr>
        <w:t>ADAMUS: Sì!</w:t>
      </w:r>
    </w:p>
    <w:p w:rsidR="00793438" w:rsidRDefault="00793438" w:rsidP="00793438">
      <w:r>
        <w:rPr>
          <w:rFonts w:ascii="Arial" w:hAnsi="Arial" w:cs="Arial"/>
          <w:sz w:val="20"/>
          <w:szCs w:val="20"/>
        </w:rPr>
        <w:t>KATHLEEN: Sì.</w:t>
      </w:r>
    </w:p>
    <w:p w:rsidR="00793438" w:rsidRDefault="00793438" w:rsidP="00793438">
      <w:pPr>
        <w:spacing w:after="120"/>
      </w:pPr>
      <w:r>
        <w:rPr>
          <w:rFonts w:ascii="Arial" w:hAnsi="Arial" w:cs="Arial"/>
          <w:sz w:val="20"/>
          <w:szCs w:val="20"/>
        </w:rPr>
        <w:t>ADAMUS: Sì. Accade quasi sempre quando sei fronte a te stessa.</w:t>
      </w:r>
    </w:p>
    <w:p w:rsidR="00793438" w:rsidRDefault="00793438" w:rsidP="00793438">
      <w:pPr>
        <w:spacing w:after="120"/>
      </w:pPr>
      <w:r>
        <w:rPr>
          <w:rFonts w:ascii="Arial" w:hAnsi="Arial" w:cs="Arial"/>
          <w:sz w:val="20"/>
          <w:szCs w:val="20"/>
        </w:rPr>
        <w:t xml:space="preserve">È in atto un’enorme repressione, del tipo, “Reprimi, reprimi, reprimi.” La strega dice, “Fottiti” e lei usa la sua roba da strega </w:t>
      </w:r>
      <w:r>
        <w:rPr>
          <w:rFonts w:ascii="Arial" w:hAnsi="Arial" w:cs="Arial"/>
          <w:i/>
          <w:iCs/>
          <w:sz w:val="20"/>
          <w:szCs w:val="20"/>
        </w:rPr>
        <w:t xml:space="preserve">su </w:t>
      </w:r>
      <w:r>
        <w:rPr>
          <w:rFonts w:ascii="Arial" w:hAnsi="Arial" w:cs="Arial"/>
          <w:sz w:val="20"/>
          <w:szCs w:val="20"/>
        </w:rPr>
        <w:t xml:space="preserve">di te ed </w:t>
      </w:r>
      <w:r>
        <w:rPr>
          <w:rFonts w:ascii="Arial" w:hAnsi="Arial" w:cs="Arial"/>
          <w:i/>
          <w:iCs/>
          <w:sz w:val="20"/>
          <w:szCs w:val="20"/>
        </w:rPr>
        <w:t>é </w:t>
      </w:r>
      <w:r>
        <w:rPr>
          <w:rFonts w:ascii="Arial" w:hAnsi="Arial" w:cs="Arial"/>
          <w:sz w:val="20"/>
          <w:szCs w:val="20"/>
        </w:rPr>
        <w:t xml:space="preserve">te. Ora è strano (qualche risata) ma è molto vero. Lei dirà, “Continuerò a gettarti addosso gli incantesimi. Ti terrò sul filo di lana. Non ti lascerò vivere a Happyville” finché non raggiungeremo una specie di accordo, ok? Lascia uscire la strega. </w:t>
      </w:r>
    </w:p>
    <w:p w:rsidR="00793438" w:rsidRDefault="00793438" w:rsidP="00793438">
      <w:r>
        <w:rPr>
          <w:rFonts w:ascii="Arial" w:hAnsi="Arial" w:cs="Arial"/>
          <w:sz w:val="20"/>
          <w:szCs w:val="20"/>
        </w:rPr>
        <w:t>KATHLEEN: Okay.</w:t>
      </w:r>
    </w:p>
    <w:p w:rsidR="00793438" w:rsidRDefault="00793438" w:rsidP="00793438">
      <w:pPr>
        <w:spacing w:after="120"/>
      </w:pPr>
      <w:r>
        <w:rPr>
          <w:rFonts w:ascii="Arial" w:hAnsi="Arial" w:cs="Arial"/>
          <w:sz w:val="20"/>
          <w:szCs w:val="20"/>
        </w:rPr>
        <w:t>ADAMUS: No, sono serio. Tutti voi statene fuori (risate). Beh – oh! Non mi piace la roba del passato ma in questo caso è un trattenersi deliberato con molto, “Cercherò di fare la brava ragazza. Cercherò di comportarmi bene. Cercherò di …” ma non funziona. Non funziona. Tu fai saltare in aria le cose e poi dici, “Oh! Devo stare da sola perché faccio saltare in aria tutto e rovino tutti.” Fermati un attimo, va bene? Lascia uscire la strega e basta. Lasciala libera. È molto semplice.</w:t>
      </w:r>
    </w:p>
    <w:p w:rsidR="00793438" w:rsidRDefault="00793438" w:rsidP="00793438">
      <w:pPr>
        <w:spacing w:after="120"/>
      </w:pPr>
      <w:r>
        <w:rPr>
          <w:rFonts w:ascii="Arial" w:hAnsi="Arial" w:cs="Arial"/>
          <w:sz w:val="20"/>
          <w:szCs w:val="20"/>
        </w:rPr>
        <w:t xml:space="preserve">Il mio punto è che ci sono molte battaglie interne e quando sento qualcuno di voi dire, “Non mi preoccupo di nulla,” o “No, la mia vita è felice,” aarghh! Davvero?! Davvero?! Voglio dire, che credete che sia, Kuthumi? Lo dite a me? Ha, ha! (risate) Mi spiace. Lasciala uscire, va bene? E poi c’è … io ti chiedo cosa combatti e tu (a) non lo sai – cioè lo sai ma non lo ammetti – e (b) non vincerai. Non vincerai quella battaglia. Vincerà la strega. Lei ha più potere perché sa come usare queste cose. Ti trattiene. Tu cerchi di avvicinarti e lei vincerà ogni volta. Va bene? Lascia uscire la strega. </w:t>
      </w:r>
    </w:p>
    <w:p w:rsidR="00793438" w:rsidRDefault="00793438" w:rsidP="00793438">
      <w:r>
        <w:rPr>
          <w:rFonts w:ascii="Arial" w:hAnsi="Arial" w:cs="Arial"/>
          <w:sz w:val="20"/>
          <w:szCs w:val="20"/>
        </w:rPr>
        <w:t>Ok, stiamo procedendo in fretta. Non farò quella domanda. Passerò all’ultima domanda, l’ho già fatta ma la rifarò – il microfono a qualcuno.</w:t>
      </w:r>
    </w:p>
    <w:p w:rsidR="00793438" w:rsidRDefault="00793438" w:rsidP="00793438">
      <w:r>
        <w:rPr>
          <w:rFonts w:ascii="Arial" w:hAnsi="Arial" w:cs="Arial"/>
          <w:sz w:val="20"/>
          <w:szCs w:val="20"/>
        </w:rPr>
        <w:t xml:space="preserve">Oh! Vuoi rispondere tu alla mia domanda. Perché resti qui? </w:t>
      </w:r>
    </w:p>
    <w:p w:rsidR="00793438" w:rsidRDefault="00793438" w:rsidP="00793438">
      <w:r>
        <w:rPr>
          <w:rFonts w:ascii="Arial" w:hAnsi="Arial" w:cs="Arial"/>
          <w:sz w:val="20"/>
          <w:szCs w:val="20"/>
        </w:rPr>
        <w:t>LARRY: Restare qui? (risatine nervose) Io non …</w:t>
      </w:r>
    </w:p>
    <w:p w:rsidR="00793438" w:rsidRDefault="00793438" w:rsidP="00793438">
      <w:r>
        <w:rPr>
          <w:rFonts w:ascii="Arial" w:hAnsi="Arial" w:cs="Arial"/>
          <w:sz w:val="20"/>
          <w:szCs w:val="20"/>
        </w:rPr>
        <w:t>ADAMUS: Perché rimani ?</w:t>
      </w:r>
    </w:p>
    <w:p w:rsidR="00793438" w:rsidRDefault="00793438" w:rsidP="00793438">
      <w:r>
        <w:rPr>
          <w:rFonts w:ascii="Arial" w:hAnsi="Arial" w:cs="Arial"/>
          <w:sz w:val="20"/>
          <w:szCs w:val="20"/>
        </w:rPr>
        <w:t>LARRY: Oh, sul pianeta. Oh, me lo chiedo di continuo.</w:t>
      </w:r>
    </w:p>
    <w:p w:rsidR="00793438" w:rsidRDefault="00793438" w:rsidP="00793438">
      <w:r>
        <w:rPr>
          <w:rFonts w:ascii="Arial" w:hAnsi="Arial" w:cs="Arial"/>
          <w:sz w:val="20"/>
          <w:szCs w:val="20"/>
        </w:rPr>
        <w:t>ADAMUS: Lo so. Tu non sei l’unico, Larry.</w:t>
      </w:r>
    </w:p>
    <w:p w:rsidR="00793438" w:rsidRDefault="00793438" w:rsidP="00793438">
      <w:r>
        <w:rPr>
          <w:rFonts w:ascii="Arial" w:hAnsi="Arial" w:cs="Arial"/>
          <w:sz w:val="20"/>
          <w:szCs w:val="20"/>
        </w:rPr>
        <w:t>LARRY: Oh.</w:t>
      </w:r>
    </w:p>
    <w:p w:rsidR="00793438" w:rsidRDefault="00793438" w:rsidP="00793438">
      <w:r>
        <w:rPr>
          <w:rFonts w:ascii="Arial" w:hAnsi="Arial" w:cs="Arial"/>
          <w:sz w:val="20"/>
          <w:szCs w:val="20"/>
        </w:rPr>
        <w:t xml:space="preserve">ADAMUS: Non lo sei. Perché resti? </w:t>
      </w:r>
    </w:p>
    <w:p w:rsidR="00793438" w:rsidRDefault="00793438" w:rsidP="00793438">
      <w:r>
        <w:rPr>
          <w:rFonts w:ascii="Arial" w:hAnsi="Arial" w:cs="Arial"/>
          <w:sz w:val="20"/>
          <w:szCs w:val="20"/>
        </w:rPr>
        <w:t>LARRY: Ummm (fa una pausa). L’illuminazione (Adamus fa un suono). No?</w:t>
      </w:r>
    </w:p>
    <w:p w:rsidR="00793438" w:rsidRDefault="00793438" w:rsidP="00793438">
      <w:r>
        <w:rPr>
          <w:rFonts w:ascii="Arial" w:hAnsi="Arial" w:cs="Arial"/>
          <w:sz w:val="20"/>
          <w:szCs w:val="20"/>
        </w:rPr>
        <w:t>ADAMUS: Okay.</w:t>
      </w:r>
    </w:p>
    <w:p w:rsidR="00793438" w:rsidRDefault="00793438" w:rsidP="00793438">
      <w:r>
        <w:rPr>
          <w:rFonts w:ascii="Arial" w:hAnsi="Arial" w:cs="Arial"/>
          <w:sz w:val="20"/>
          <w:szCs w:val="20"/>
        </w:rPr>
        <w:t>LARRY: Va bene.</w:t>
      </w:r>
    </w:p>
    <w:p w:rsidR="00793438" w:rsidRDefault="00793438" w:rsidP="00793438">
      <w:r>
        <w:rPr>
          <w:rFonts w:ascii="Arial" w:hAnsi="Arial" w:cs="Arial"/>
          <w:sz w:val="20"/>
          <w:szCs w:val="20"/>
        </w:rPr>
        <w:t>ADAMUS: Perché resti? Vuoi che sia brutalmente onesto con te?</w:t>
      </w:r>
    </w:p>
    <w:p w:rsidR="00793438" w:rsidRDefault="00793438" w:rsidP="00793438">
      <w:r>
        <w:rPr>
          <w:rFonts w:ascii="Arial" w:hAnsi="Arial" w:cs="Arial"/>
          <w:sz w:val="20"/>
          <w:szCs w:val="20"/>
        </w:rPr>
        <w:t>LARRY: Certo.</w:t>
      </w:r>
    </w:p>
    <w:p w:rsidR="00793438" w:rsidRDefault="00793438" w:rsidP="00793438">
      <w:r>
        <w:rPr>
          <w:rFonts w:ascii="Arial" w:hAnsi="Arial" w:cs="Arial"/>
          <w:sz w:val="20"/>
          <w:szCs w:val="20"/>
        </w:rPr>
        <w:t>ADAMUS: Ok. Questo è per molti …</w:t>
      </w:r>
    </w:p>
    <w:p w:rsidR="00793438" w:rsidRDefault="00793438" w:rsidP="00793438">
      <w:r>
        <w:rPr>
          <w:rFonts w:ascii="Arial" w:hAnsi="Arial" w:cs="Arial"/>
          <w:sz w:val="20"/>
          <w:szCs w:val="20"/>
        </w:rPr>
        <w:t>LARRY: Perché no? Tu ce l’hai fatta. Andiamo!</w:t>
      </w:r>
    </w:p>
    <w:p w:rsidR="00793438" w:rsidRDefault="00793438" w:rsidP="00793438">
      <w:r>
        <w:rPr>
          <w:rFonts w:ascii="Arial" w:hAnsi="Arial" w:cs="Arial"/>
          <w:sz w:val="20"/>
          <w:szCs w:val="20"/>
        </w:rPr>
        <w:t>ADAMUS: Certo, certo. Vi ho detto che era un gionro tutto-Adamus, un giorno tutto-Adamus tutte-stelle.</w:t>
      </w:r>
    </w:p>
    <w:p w:rsidR="00793438" w:rsidRDefault="00793438" w:rsidP="00793438">
      <w:r>
        <w:rPr>
          <w:rFonts w:ascii="Arial" w:hAnsi="Arial" w:cs="Arial"/>
          <w:sz w:val="20"/>
          <w:szCs w:val="20"/>
        </w:rPr>
        <w:t>LARRY: Oh Sì, tutto riguarda te. Andiamo.</w:t>
      </w:r>
    </w:p>
    <w:p w:rsidR="00793438" w:rsidRDefault="00793438" w:rsidP="00793438">
      <w:r>
        <w:rPr>
          <w:rFonts w:ascii="Arial" w:hAnsi="Arial" w:cs="Arial"/>
          <w:sz w:val="20"/>
          <w:szCs w:val="20"/>
        </w:rPr>
        <w:t xml:space="preserve">ADAMUS: Perché hai paura di andartene. </w:t>
      </w:r>
    </w:p>
    <w:p w:rsidR="00793438" w:rsidRDefault="00793438" w:rsidP="00793438">
      <w:r>
        <w:rPr>
          <w:rFonts w:ascii="Arial" w:hAnsi="Arial" w:cs="Arial"/>
          <w:sz w:val="20"/>
          <w:szCs w:val="20"/>
        </w:rPr>
        <w:t>LARRY: Oh, okay.</w:t>
      </w:r>
    </w:p>
    <w:p w:rsidR="00793438" w:rsidRDefault="00793438" w:rsidP="00793438">
      <w:r>
        <w:rPr>
          <w:rFonts w:ascii="Arial" w:hAnsi="Arial" w:cs="Arial"/>
          <w:sz w:val="20"/>
          <w:szCs w:val="20"/>
        </w:rPr>
        <w:t xml:space="preserve">ADAMUS:  E per tutti voi che sentite dentro questa domanda è perché avete paura di andarvene, altrimenti ve ne andreste. </w:t>
      </w:r>
    </w:p>
    <w:p w:rsidR="00793438" w:rsidRDefault="00793438" w:rsidP="00793438">
      <w:r>
        <w:rPr>
          <w:rFonts w:ascii="Arial" w:hAnsi="Arial" w:cs="Arial"/>
          <w:sz w:val="20"/>
          <w:szCs w:val="20"/>
        </w:rPr>
        <w:t>LARRY: Sì.</w:t>
      </w:r>
    </w:p>
    <w:p w:rsidR="00793438" w:rsidRDefault="00793438" w:rsidP="00793438">
      <w:pPr>
        <w:spacing w:after="120"/>
      </w:pPr>
      <w:r>
        <w:rPr>
          <w:rFonts w:ascii="Arial" w:hAnsi="Arial" w:cs="Arial"/>
          <w:sz w:val="20"/>
          <w:szCs w:val="20"/>
        </w:rPr>
        <w:lastRenderedPageBreak/>
        <w:t>ADAMUS: Tu hai paura e sai, “Cosa accade?” e “Ho fallito?” e “Ciò è reale? Cosa c’è davvero dall’altra parte?” e “C’è davvero qualcosa??” Altrimenti, molti di voi a quest’ora se ne sarebbero già andati. Invece avete paura di andarvene quindi ve ne state lì come un vagone e dite, “Va bene, andremo all’incontro mensile e diremo che siamo tutti spirituali.” In realtà ciò trattiene tutto, sai. Non c’è disonore nell’andarsene e non mi rivolgo solo a te, Larry. Larry, tu e molti altri aspettate di vedere, “Beh, forse domani cambierà.” Probabilmente no. Ne abbiamo già parlato. È come il tempo atmosferico; sarà la stessa cosa. “Forse domani la fortuna cambierà.” Senti, se la buona fortuna non ha ancora trovato la tua casa, non lo farà più.  (Adamus ride).</w:t>
      </w:r>
    </w:p>
    <w:p w:rsidR="00793438" w:rsidRDefault="00793438" w:rsidP="00793438">
      <w:pPr>
        <w:spacing w:after="120"/>
      </w:pPr>
      <w:r>
        <w:rPr>
          <w:rFonts w:ascii="Arial" w:hAnsi="Arial" w:cs="Arial"/>
          <w:sz w:val="20"/>
          <w:szCs w:val="20"/>
        </w:rPr>
        <w:t>Avviene una specie di procrastinazione apatica e, “Oh! Io non voglio stare qui ma ho paura di andarmene” e “Aspetto e vedo cosa accade.” Poi io devo venire a darti qualche schiaffo e colpirti e – </w:t>
      </w:r>
      <w:r>
        <w:rPr>
          <w:rFonts w:ascii="Arial" w:hAnsi="Arial" w:cs="Arial"/>
          <w:i/>
          <w:iCs/>
          <w:sz w:val="20"/>
          <w:szCs w:val="20"/>
        </w:rPr>
        <w:t>ti tocco!</w:t>
      </w:r>
      <w:r>
        <w:rPr>
          <w:rFonts w:ascii="Arial" w:hAnsi="Arial" w:cs="Arial"/>
          <w:sz w:val="20"/>
          <w:szCs w:val="20"/>
        </w:rPr>
        <w:t> – e ti faccio cadere e tutto il resto. Lo farò di nuovo – </w:t>
      </w:r>
      <w:r>
        <w:rPr>
          <w:rFonts w:ascii="Arial" w:hAnsi="Arial" w:cs="Arial"/>
          <w:i/>
          <w:iCs/>
          <w:sz w:val="20"/>
          <w:szCs w:val="20"/>
        </w:rPr>
        <w:t>ti tocco! </w:t>
      </w:r>
      <w:r>
        <w:rPr>
          <w:rFonts w:ascii="Arial" w:hAnsi="Arial" w:cs="Arial"/>
          <w:sz w:val="20"/>
          <w:szCs w:val="20"/>
        </w:rPr>
        <w:t>– per la telecamera (risate). Un’immagine vale più di mille parole.</w:t>
      </w:r>
    </w:p>
    <w:p w:rsidR="00793438" w:rsidRDefault="00793438" w:rsidP="00793438">
      <w:r>
        <w:rPr>
          <w:rFonts w:ascii="Arial" w:hAnsi="Arial" w:cs="Arial"/>
          <w:sz w:val="20"/>
          <w:szCs w:val="20"/>
        </w:rPr>
        <w:t>LARRY: Sì.</w:t>
      </w:r>
    </w:p>
    <w:p w:rsidR="00793438" w:rsidRDefault="00793438" w:rsidP="00793438">
      <w:pPr>
        <w:spacing w:after="120"/>
      </w:pPr>
      <w:r>
        <w:rPr>
          <w:rFonts w:ascii="Arial" w:hAnsi="Arial" w:cs="Arial"/>
          <w:sz w:val="20"/>
          <w:szCs w:val="20"/>
        </w:rPr>
        <w:t xml:space="preserve">ADAMUS: Sapete – puoi rendere il microfono a Linda perché ora mi rivolgo a tutti – per un attimo vedetela dal mio punto di vista. Fingete di essere un Maestro Asceso. </w:t>
      </w:r>
    </w:p>
    <w:p w:rsidR="00793438" w:rsidRDefault="00793438" w:rsidP="00793438">
      <w:pPr>
        <w:spacing w:after="120"/>
      </w:pPr>
      <w:r>
        <w:rPr>
          <w:rFonts w:ascii="Arial" w:hAnsi="Arial" w:cs="Arial"/>
          <w:sz w:val="20"/>
          <w:szCs w:val="20"/>
        </w:rPr>
        <w:t>Voi avete questa dinamica – “Oh, non so se voglio restare qui. E, oh, è dura. E …” Va bene, va bene ma non ve ne andate. È francamente disgustoso. Voglio dire, è davvero disgustoso. Non vi sta bene addosso e rovina le mie classifiche al Club dei Maestri Ascesi. Sapete, dicono, “Ehi, quanti vogliono andarsene??” “Tre, forse quattro. Tutto qui (risate). Tutto qui, ma sto lavorando con loro.” Al momento ce ne sono parecchi che sono lì, nel mezzo.</w:t>
      </w:r>
    </w:p>
    <w:p w:rsidR="00793438" w:rsidRDefault="00793438" w:rsidP="00793438">
      <w:pPr>
        <w:spacing w:after="120"/>
      </w:pPr>
      <w:r>
        <w:rPr>
          <w:rFonts w:ascii="Arial" w:hAnsi="Arial" w:cs="Arial"/>
          <w:sz w:val="20"/>
          <w:szCs w:val="20"/>
        </w:rPr>
        <w:t>Stare nel mezzo è un punto orribile come nel caso di Kathleen. In mezzo è un posto orribile dove vivere perché non siete né qui né là. Non siete nel momento Ora. Non siete da nessuna parte. Siete solo nel mezzo. Come lo volete scritto sulla vostra tomba? “Non ricordava chi era. Non ricordava il nome sulla tomba o l’anno, ma era in mezzo.” “Chi era?” “Non lo so.  Stava in mezzo. “</w:t>
      </w:r>
    </w:p>
    <w:p w:rsidR="00793438" w:rsidRDefault="00793438" w:rsidP="00793438">
      <w:pPr>
        <w:spacing w:after="120"/>
      </w:pPr>
      <w:r>
        <w:rPr>
          <w:rFonts w:ascii="Arial" w:hAnsi="Arial" w:cs="Arial"/>
          <w:sz w:val="20"/>
          <w:szCs w:val="20"/>
        </w:rPr>
        <w:t>È un posto orribile dove stare. È piuttosto disgustoso quando dite, “Oh! Io non so se voglio stare qui,” e dall’altra parte, “Beh, aspetterò e vedrò cosa accadrà domani.” Così non andiamo da nessuna parte. Proprio no. Questa è la Ferita di Adamo … hm … Adamus (ridacchia). Era divertente. La racconterò agli amici. La Ferita di Adamus – “Cosa faccio?” Ci sono tutti gli Shaumbra riuniti ed è come, “Oh, io non voglio stare qui ma non voglio andarmene.” Cosa? È disgustoso. Fate una scelta in un senso o nell’altro. O state qui o no. Tutto qui. Impegnatevi a stare qui o toglietevi dai piedi. Per favore. Voi vi preoccupate di morire; l’avete già fatto mille volte o forse più. È molto semplice.  Davvero. “Oh! Mi emoziono e devo prendere qualche pillola, sai, o devo gettarmi con l’auto giù dal dirupo” (qualche risata). È così, sì, ma è davvero semplice.</w:t>
      </w:r>
    </w:p>
    <w:p w:rsidR="00793438" w:rsidRDefault="00793438" w:rsidP="00793438">
      <w:r>
        <w:rPr>
          <w:rFonts w:ascii="Arial" w:hAnsi="Arial" w:cs="Arial"/>
          <w:sz w:val="20"/>
          <w:szCs w:val="20"/>
        </w:rPr>
        <w:t xml:space="preserve">In un modo o nell’altro fatevene una ragione. O vivete o morite. Oggi è tutto Adamus! (Adamus ride) Niente compassione, vero? Voi state ridendo. </w:t>
      </w:r>
    </w:p>
    <w:p w:rsidR="00793438" w:rsidRDefault="00793438" w:rsidP="00793438">
      <w:r>
        <w:rPr>
          <w:rFonts w:ascii="Arial" w:hAnsi="Arial" w:cs="Arial"/>
          <w:sz w:val="20"/>
          <w:szCs w:val="20"/>
        </w:rPr>
        <w:t>TAD: Io sto ridendo.</w:t>
      </w:r>
    </w:p>
    <w:p w:rsidR="00793438" w:rsidRDefault="00793438" w:rsidP="00793438">
      <w:r>
        <w:rPr>
          <w:rFonts w:ascii="Arial" w:hAnsi="Arial" w:cs="Arial"/>
          <w:sz w:val="20"/>
          <w:szCs w:val="20"/>
        </w:rPr>
        <w:t xml:space="preserve">ADAMUS: Sì. Sì. Ok. Ora arriviamo al punto. </w:t>
      </w:r>
    </w:p>
    <w:p w:rsidR="00793438" w:rsidRDefault="00793438" w:rsidP="00793438">
      <w:r>
        <w:rPr>
          <w:rFonts w:ascii="Arial" w:hAnsi="Arial" w:cs="Arial"/>
          <w:sz w:val="20"/>
          <w:szCs w:val="20"/>
        </w:rPr>
        <w:t>Facciamo in bel respiro profondo.</w:t>
      </w:r>
    </w:p>
    <w:p w:rsidR="00793438" w:rsidRDefault="00793438" w:rsidP="00793438">
      <w:r>
        <w:rPr>
          <w:rFonts w:ascii="Arial" w:hAnsi="Arial" w:cs="Arial"/>
          <w:sz w:val="20"/>
          <w:szCs w:val="20"/>
        </w:rPr>
        <w:t xml:space="preserve">Ho scaldato la pentola usando un microfono. L’ho fatto davvero. “ Cos’è tutta questa roba? Arriverà mai al punto? Arriverà al punto? “ Sì, lo farà. </w:t>
      </w:r>
    </w:p>
    <w:p w:rsidR="00793438" w:rsidRDefault="00793438" w:rsidP="00793438">
      <w:r>
        <w:rPr>
          <w:rFonts w:ascii="Arial" w:hAnsi="Arial" w:cs="Arial"/>
          <w:sz w:val="20"/>
          <w:szCs w:val="20"/>
        </w:rPr>
        <w:t>Il punto è … io ho finito. (a Tad). Molte grazie e dal fondo di cassa puoi prendere 20 dollari. Leslie ha il denaro. Pagala per oggi. Pagala per tutto, eh?</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Superate l’Umano</w:t>
      </w:r>
    </w:p>
    <w:p w:rsidR="00793438" w:rsidRDefault="00793438" w:rsidP="00793438">
      <w:r>
        <w:rPr>
          <w:rFonts w:ascii="Arial" w:hAnsi="Arial" w:cs="Arial"/>
          <w:sz w:val="20"/>
          <w:szCs w:val="20"/>
        </w:rPr>
        <w:t>Il punto è, dov’è il punto? Sì. C’è un punto. In fondo il punto è molto semplice.</w:t>
      </w:r>
    </w:p>
    <w:p w:rsidR="00793438" w:rsidRDefault="00793438" w:rsidP="00793438">
      <w:pPr>
        <w:spacing w:after="120"/>
      </w:pPr>
      <w:r>
        <w:rPr>
          <w:rFonts w:ascii="Arial" w:hAnsi="Arial" w:cs="Arial"/>
          <w:sz w:val="20"/>
          <w:szCs w:val="20"/>
        </w:rPr>
        <w:t>Il punto è duplice. Esistono molteplici fuochi, tutti attivi nello stesso momento ma voi siete bloccati solo in quello umano e non vedete gli altri. Ok?</w:t>
      </w:r>
    </w:p>
    <w:p w:rsidR="00793438" w:rsidRDefault="00793438" w:rsidP="00793438">
      <w:pPr>
        <w:spacing w:after="120"/>
      </w:pPr>
      <w:r>
        <w:rPr>
          <w:rFonts w:ascii="Arial" w:hAnsi="Arial" w:cs="Arial"/>
          <w:sz w:val="20"/>
          <w:szCs w:val="20"/>
        </w:rPr>
        <w:t>Il secondo punto è – non è niente di nuovo – voi cercate di vivere o di illuminarvi da dentro la mente e la percezione umana, ma non funzionerà. Voi cercate di fare il risveglio, la spiritualità, l’illuminazione, la realizzazione o come volete chiamarla e cercate di farlo da dentro la percezione umana. Non funzionerà per nulla. Vi sentirete frustrati, arrabbiati, stanchi, malati e poi morirete e morirete frustrati, arrabbiati, stanchi morti e al verde perché avrete provato tanto a far funzionare tutto da dentro l’umanità.</w:t>
      </w:r>
    </w:p>
    <w:p w:rsidR="00793438" w:rsidRDefault="00793438" w:rsidP="00793438">
      <w:pPr>
        <w:spacing w:after="120"/>
      </w:pPr>
      <w:r>
        <w:rPr>
          <w:rFonts w:ascii="Arial" w:hAnsi="Arial" w:cs="Arial"/>
          <w:sz w:val="20"/>
          <w:szCs w:val="20"/>
        </w:rPr>
        <w:t xml:space="preserve">L’ho già detto, ma oggi ho dovuto ridirlo. Smettila, Fratello John. Smettila di farlo come Fratello John. Non funzionerà. Tutti voi lo fate e finirete sul viale della miseria che è una strada senza uscita e nessuno vi farà uscire. Smettetela di farlo partendo dalla mente e dalle credenze e dall’essere umano. Non funzionerà. </w:t>
      </w:r>
    </w:p>
    <w:p w:rsidR="00793438" w:rsidRDefault="00793438" w:rsidP="00793438">
      <w:pPr>
        <w:spacing w:after="120"/>
      </w:pPr>
      <w:r>
        <w:rPr>
          <w:rFonts w:ascii="Arial" w:hAnsi="Arial" w:cs="Arial"/>
          <w:sz w:val="20"/>
          <w:szCs w:val="20"/>
        </w:rPr>
        <w:t xml:space="preserve">È stato piuttosto facile. La domanda sarà, “ Beh, allora come lo faccio? Cosa faccio, Adamus? Se non devo farlo partendo dalla mente umana, dove e come dovrei farlo?” </w:t>
      </w:r>
    </w:p>
    <w:p w:rsidR="00793438" w:rsidRDefault="00793438" w:rsidP="00793438">
      <w:r>
        <w:rPr>
          <w:rFonts w:ascii="Arial" w:hAnsi="Arial" w:cs="Arial"/>
          <w:sz w:val="20"/>
          <w:szCs w:val="20"/>
        </w:rPr>
        <w:lastRenderedPageBreak/>
        <w:t xml:space="preserve">Torno a un’affermazione molto importante. Come ho detto, abbiamo dovuto bloccare tutto e rivedere un tema vecchio. </w:t>
      </w:r>
      <w:r>
        <w:rPr>
          <w:rFonts w:ascii="Arial" w:hAnsi="Arial" w:cs="Arial"/>
          <w:i/>
          <w:iCs/>
          <w:sz w:val="20"/>
          <w:szCs w:val="20"/>
        </w:rPr>
        <w:t>Voi non siete responsabili della vostra illuminazione</w:t>
      </w:r>
      <w:r>
        <w:rPr>
          <w:rFonts w:ascii="Arial" w:hAnsi="Arial" w:cs="Arial"/>
          <w:sz w:val="20"/>
          <w:szCs w:val="20"/>
        </w:rPr>
        <w:t>, va bene? Io l’ho detto – l’ho detto per un anno e mezzo – ma finirete per rifarlo. Perché? Perché, mi chiedo? Siete così ossessionati dal farlo? (qualcuno dice “Sì”) Sì. Grazie. Tutti alzino le mani, “Sì!”</w:t>
      </w:r>
    </w:p>
    <w:p w:rsidR="00793438" w:rsidRDefault="00793438" w:rsidP="00793438">
      <w:r>
        <w:rPr>
          <w:rFonts w:ascii="Arial" w:hAnsi="Arial" w:cs="Arial"/>
          <w:sz w:val="20"/>
          <w:szCs w:val="20"/>
        </w:rPr>
        <w:t>SART: Proprio così! (Adamus ride)</w:t>
      </w:r>
    </w:p>
    <w:p w:rsidR="00793438" w:rsidRDefault="00793438" w:rsidP="00793438">
      <w:pPr>
        <w:spacing w:after="120"/>
      </w:pPr>
      <w:r>
        <w:rPr>
          <w:rFonts w:ascii="Arial" w:hAnsi="Arial" w:cs="Arial"/>
          <w:sz w:val="20"/>
          <w:szCs w:val="20"/>
        </w:rPr>
        <w:t xml:space="preserve">ADAMUS: E tornate. Come funziona per voi? “Non molto bene.” Allora perché continuate a farlo? “Non so fare di meglio.”  Invece sì. Dialoghi con il Sé, scriverò questo libro. </w:t>
      </w:r>
    </w:p>
    <w:p w:rsidR="00793438" w:rsidRDefault="00793438" w:rsidP="00793438">
      <w:pPr>
        <w:spacing w:after="120"/>
      </w:pPr>
      <w:r>
        <w:rPr>
          <w:rFonts w:ascii="Arial" w:hAnsi="Arial" w:cs="Arial"/>
          <w:sz w:val="20"/>
          <w:szCs w:val="20"/>
        </w:rPr>
        <w:t xml:space="preserve">Eppure voi continuate a provarci. Che vi prende? Perché continuate a tornare a qualcosa che non ha funzionato e non funzionerà – l’umano che cerca d’illuminarsi?  Io so il perché – qualcuno l’ha detto qui – il controllo. Sì, Pete. Il controllo. “Io devo essere un uomo” o “È l’unica cosa che ho, non so fare di meglio.” Fermatevi. Fermatevi. </w:t>
      </w:r>
    </w:p>
    <w:p w:rsidR="00793438" w:rsidRDefault="00793438" w:rsidP="00793438">
      <w:pPr>
        <w:spacing w:after="120"/>
      </w:pPr>
      <w:r>
        <w:rPr>
          <w:rFonts w:ascii="Arial" w:hAnsi="Arial" w:cs="Arial"/>
          <w:sz w:val="20"/>
          <w:szCs w:val="20"/>
        </w:rPr>
        <w:t>Voi, come umano nel momento Ora seduto qui nello stesso luogo come l’essere illuminato che è nel momento Ora o la strega nel momento Ora, voi come umani non siete responsabili. Vi si chiede solo di fare due semplici cose. Una l’avete già fatta – la scelta. L’avete già fatta, altrimenti non sareste qui.  In caso contrario, non avreste affrontato il terribile dolore emotivo e a volte fisico. Voi avete già fatto la scelta.</w:t>
      </w:r>
    </w:p>
    <w:p w:rsidR="00793438" w:rsidRDefault="00793438" w:rsidP="00793438">
      <w:pPr>
        <w:spacing w:after="120"/>
      </w:pPr>
      <w:r>
        <w:rPr>
          <w:rFonts w:ascii="Arial" w:hAnsi="Arial" w:cs="Arial"/>
          <w:sz w:val="20"/>
          <w:szCs w:val="20"/>
        </w:rPr>
        <w:t xml:space="preserve">Numero due: siate consapevoli, tutto qui. Siate consapevoli, è tutto. È tutto. </w:t>
      </w:r>
    </w:p>
    <w:p w:rsidR="00793438" w:rsidRDefault="00793438" w:rsidP="00793438">
      <w:r>
        <w:rPr>
          <w:rFonts w:ascii="Arial" w:hAnsi="Arial" w:cs="Arial"/>
          <w:sz w:val="20"/>
          <w:szCs w:val="20"/>
        </w:rPr>
        <w:t xml:space="preserve">L’Io Sono si sta prendendo cura di tutto il resto. Non Dio – ci siamo liberati di Dio –non i concili angelici o altro, ma solo l’Io Sono. </w:t>
      </w:r>
      <w:r>
        <w:rPr>
          <w:rFonts w:ascii="Arial" w:hAnsi="Arial" w:cs="Arial"/>
          <w:i/>
          <w:iCs/>
          <w:sz w:val="20"/>
          <w:szCs w:val="20"/>
        </w:rPr>
        <w:t>Tutto.</w:t>
      </w:r>
      <w:r>
        <w:rPr>
          <w:rFonts w:ascii="Arial" w:hAnsi="Arial" w:cs="Arial"/>
          <w:sz w:val="20"/>
          <w:szCs w:val="20"/>
        </w:rPr>
        <w:t xml:space="preserve"> Forse non riuscite a percepirlo perché avete aspettative che vengono da una prospettiva umana e limitata. Forse non capite, ma l’Io Sono sta facendo tutto. Voi dovete solo essere consapevoli e permettere. </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Permettere</w:t>
      </w:r>
    </w:p>
    <w:p w:rsidR="00793438" w:rsidRDefault="00793438" w:rsidP="00793438">
      <w:pPr>
        <w:spacing w:after="120"/>
      </w:pPr>
      <w:r>
        <w:rPr>
          <w:rFonts w:ascii="Arial" w:hAnsi="Arial" w:cs="Arial"/>
          <w:sz w:val="20"/>
          <w:szCs w:val="20"/>
        </w:rPr>
        <w:t xml:space="preserve">Ora completiamo il grande cerchio e non è niente di nuovo. È permettere ma, sapete, sulla via dell’illuminazione al permettere è accaduta una cosa divertente: l’umano l’ha dirottato. L’umano ha detto, “Ok, devo assumere il controllo del permettere,” e ora pensate che permettere sia permettere che gli altri vi rubino l’energia. Questo non è permettere; questa è stupidità. Voi pensate che permettere significhi restare nei vostri vecchi modi. Questo non è permettere; questo è essere testardi. </w:t>
      </w:r>
    </w:p>
    <w:p w:rsidR="00793438" w:rsidRDefault="00793438" w:rsidP="00793438">
      <w:pPr>
        <w:spacing w:after="120"/>
      </w:pPr>
      <w:r>
        <w:rPr>
          <w:rFonts w:ascii="Arial" w:hAnsi="Arial" w:cs="Arial"/>
          <w:sz w:val="20"/>
          <w:szCs w:val="20"/>
        </w:rPr>
        <w:t xml:space="preserve">Permettere significa aprirvi in modo assoluto a voi, prescindere da tutto. Non importa cosa accade. Alcuni di voi hanno prendono il permettere e lo usano per trovare parcheggio nei centri commerciali. Vergognatevi! (risate) “Io mi permetto – uau, uau, uau, uau! – di creare un parcheggio.” Quello non è permettere. Quelle sono stronzate psichiche. Sapete una cosa? Un essere che permette davvero e non permette con giochetti-forza-potere-con-le-parole-di-Adamus, chi permette davvero in fondo non pensa mai al parcheggio. Non deve farlo. Il parcheggio c’è e basta. Non dovete preoccuparvi del “Troverò il posto migliore?” Forse parcheggerete dall’altra capo del parcheggio e forse camminerete, ma smettetela di usarlo come uno strumento di potere. Non lo è per nulla. È proprio l’opposto. </w:t>
      </w:r>
    </w:p>
    <w:p w:rsidR="00793438" w:rsidRDefault="00793438" w:rsidP="00793438">
      <w:pPr>
        <w:spacing w:after="120"/>
      </w:pPr>
      <w:r>
        <w:rPr>
          <w:rFonts w:ascii="Arial" w:hAnsi="Arial" w:cs="Arial"/>
          <w:sz w:val="20"/>
          <w:szCs w:val="20"/>
        </w:rPr>
        <w:t>Alcuni di voi hanno dirottato il permettere e dicono, “Io permetto l’abbondanza, io permetto l’abbondanza.” Come suona davvero? “Io permetto l’abbondanza. Io permetto l’abbondanza. Io permetto l’abbondanza.” (qualcuno dice “Come se non ce l’avessi.”) Esatto. Non ne avete. La persona che permette davvero non pensa mai all’abbondanza. Non cerca di rendere la parola ‘permettere’ un mantra. L’ha permesso e non ci deve lavorare sopra. Ogni tanto se ne ricorda, “Ehi, accendiamola un po’,” e quando ci pensa sopra si ricorda che, “Oh, è vero. Sto tornando a essere il sé pauroso, costipato e mentale. Ecco – </w:t>
      </w:r>
      <w:r>
        <w:rPr>
          <w:rFonts w:ascii="Arial" w:hAnsi="Arial" w:cs="Arial"/>
          <w:i/>
          <w:iCs/>
          <w:sz w:val="20"/>
          <w:szCs w:val="20"/>
        </w:rPr>
        <w:t>ti tocco !</w:t>
      </w:r>
      <w:r>
        <w:rPr>
          <w:rFonts w:ascii="Arial" w:hAnsi="Arial" w:cs="Arial"/>
          <w:sz w:val="20"/>
          <w:szCs w:val="20"/>
        </w:rPr>
        <w:t xml:space="preserve"> – sé. Buum! È finita. È finita. Ora fai un respiro profondo e rilassati. </w:t>
      </w:r>
    </w:p>
    <w:p w:rsidR="00793438" w:rsidRDefault="00793438" w:rsidP="00793438">
      <w:r>
        <w:rPr>
          <w:rFonts w:ascii="Arial" w:hAnsi="Arial" w:cs="Arial"/>
          <w:sz w:val="20"/>
          <w:szCs w:val="20"/>
        </w:rPr>
        <w:t xml:space="preserve">Ci prenderemo 12 minuti e permetteremo un po’. Lo so. Non è niente di nuovo, ma ora è importante. </w:t>
      </w:r>
    </w:p>
    <w:p w:rsidR="00793438" w:rsidRDefault="00793438" w:rsidP="00793438">
      <w:r>
        <w:rPr>
          <w:rFonts w:ascii="Arial" w:hAnsi="Arial" w:cs="Arial"/>
          <w:sz w:val="20"/>
          <w:szCs w:val="20"/>
        </w:rPr>
        <w:t xml:space="preserve">Ecco, abbassiamo le luci. Mettiamo un po’ di musica e permettiamo davvero – permettiamo in modo aperto e coraggioso. </w:t>
      </w:r>
    </w:p>
    <w:p w:rsidR="00793438" w:rsidRDefault="00793438" w:rsidP="00793438">
      <w:r>
        <w:rPr>
          <w:rFonts w:ascii="Arial" w:hAnsi="Arial" w:cs="Arial"/>
          <w:sz w:val="20"/>
          <w:szCs w:val="20"/>
        </w:rPr>
        <w:t> </w:t>
      </w:r>
    </w:p>
    <w:p w:rsidR="00793438" w:rsidRDefault="00793438" w:rsidP="00793438">
      <w:r>
        <w:rPr>
          <w:rFonts w:ascii="Arial" w:hAnsi="Arial" w:cs="Arial"/>
          <w:b/>
          <w:bCs/>
          <w:i/>
          <w:iCs/>
          <w:sz w:val="20"/>
          <w:szCs w:val="20"/>
        </w:rPr>
        <w:t>La Merabh del Permettere</w:t>
      </w:r>
    </w:p>
    <w:p w:rsidR="00793438" w:rsidRDefault="00793438" w:rsidP="00793438">
      <w:r>
        <w:rPr>
          <w:rFonts w:ascii="Arial" w:hAnsi="Arial" w:cs="Arial"/>
          <w:sz w:val="20"/>
          <w:szCs w:val="20"/>
        </w:rPr>
        <w:t>(parte la musica)</w:t>
      </w:r>
    </w:p>
    <w:p w:rsidR="00793438" w:rsidRDefault="00793438" w:rsidP="00793438">
      <w:pPr>
        <w:spacing w:after="120"/>
      </w:pPr>
      <w:r>
        <w:rPr>
          <w:rFonts w:ascii="Arial" w:hAnsi="Arial" w:cs="Arial"/>
          <w:sz w:val="20"/>
          <w:szCs w:val="20"/>
        </w:rPr>
        <w:t>Sapete, non lo dico abbastanza spesso, miei cari amici. Non lo dico abbastanza spesso. Questa composizione/identità del corpo-mente umano non effettuerà l’illuminazione. Se pensate che sia così, percorrerete una strada molto scoscesa e senza uscita.</w:t>
      </w:r>
    </w:p>
    <w:p w:rsidR="00793438" w:rsidRDefault="00793438" w:rsidP="00793438">
      <w:pPr>
        <w:spacing w:after="120"/>
      </w:pPr>
      <w:r>
        <w:rPr>
          <w:rFonts w:ascii="Arial" w:hAnsi="Arial" w:cs="Arial"/>
          <w:sz w:val="20"/>
          <w:szCs w:val="20"/>
        </w:rPr>
        <w:t>È naturale, sì. Di tanto in tanto é naturale ricaderci ed è allora che io arrivo e ve lo ricordo. Non è l’aspetto umano di voi che lo farà. Non sa come fare. Non è abbastanza espanso per farlo. Non dovrebbe esserne responsabile.</w:t>
      </w:r>
    </w:p>
    <w:p w:rsidR="00793438" w:rsidRDefault="00793438" w:rsidP="00793438">
      <w:pPr>
        <w:spacing w:after="120"/>
      </w:pPr>
      <w:r>
        <w:rPr>
          <w:rFonts w:ascii="Arial" w:hAnsi="Arial" w:cs="Arial"/>
          <w:sz w:val="20"/>
          <w:szCs w:val="20"/>
        </w:rPr>
        <w:t xml:space="preserve">Mio dio! Quando ero un semplice mortale, non sapevo come fare. Non riuscivo a capirlo. Non si trattava di essere buoni o di fare bene le cose come avevo pensato per un po’, cioè seguire un sentiero diritto e stretto. </w:t>
      </w:r>
      <w:r>
        <w:rPr>
          <w:rFonts w:ascii="Arial" w:hAnsi="Arial" w:cs="Arial"/>
          <w:sz w:val="20"/>
          <w:szCs w:val="20"/>
        </w:rPr>
        <w:lastRenderedPageBreak/>
        <w:t>Non funziona così, ma molti di voi ci provano duramente. A volte mi fa male vedere quanto vi sforzate per illuminarvi. Smettetela.</w:t>
      </w:r>
    </w:p>
    <w:p w:rsidR="00793438" w:rsidRDefault="00793438" w:rsidP="00793438">
      <w:pPr>
        <w:spacing w:after="120"/>
      </w:pPr>
      <w:r>
        <w:rPr>
          <w:rFonts w:ascii="Arial" w:hAnsi="Arial" w:cs="Arial"/>
          <w:sz w:val="20"/>
          <w:szCs w:val="20"/>
        </w:rPr>
        <w:t>Voglio che nel prossimo mese ne prendiate nota, è una specie di compito a casa divertente. Io voglio che andiate in qualche luogo fisico dove ci sono persone spirituali o religiose o se vivete in un ambiente che non ve lo permette andate sui siti spirituali o religiosi su Internet e voglio che osserviate quanto sforzo è presente in quelle pratiche. Non giudicatele, ma voglio che vediate con quanto sforzo ci lavorano sopra e come i leader fanno in modo che i membri e i seguaci si diano da fare.</w:t>
      </w:r>
    </w:p>
    <w:p w:rsidR="00793438" w:rsidRDefault="00793438" w:rsidP="00793438">
      <w:r>
        <w:rPr>
          <w:rFonts w:ascii="Arial" w:hAnsi="Arial" w:cs="Arial"/>
          <w:sz w:val="20"/>
          <w:szCs w:val="20"/>
        </w:rPr>
        <w:t>Poi voglio che prendiate in considerazione voi e quanto la state rendendo dura per voi. Non è la vostra responsabilità. È un po’ strano, ma è così. A voi si chiede solo di fare una scelta e poi di essere consapevoli. Voglio dire, siate consapevoli dei cambiamenti che avvengono. Siate consapevoli dei cambiamenti che stanno avvenendo dentro di voi. Smettetela di cercare di capire. Questo si chiama permettere. Non è responsabilità dell’umano aprirsi agli altri aspetti o alle altre realtà del Sé. Proprio così.</w:t>
      </w:r>
    </w:p>
    <w:p w:rsidR="00793438" w:rsidRDefault="00793438" w:rsidP="00793438">
      <w:r>
        <w:rPr>
          <w:rFonts w:ascii="Arial" w:hAnsi="Arial" w:cs="Arial"/>
          <w:sz w:val="20"/>
          <w:szCs w:val="20"/>
        </w:rPr>
        <w:t> </w:t>
      </w:r>
    </w:p>
    <w:p w:rsidR="00793438" w:rsidRDefault="00793438" w:rsidP="00793438">
      <w:pPr>
        <w:spacing w:after="120"/>
      </w:pPr>
      <w:r>
        <w:rPr>
          <w:rFonts w:ascii="Arial" w:hAnsi="Arial" w:cs="Arial"/>
          <w:sz w:val="20"/>
          <w:szCs w:val="20"/>
        </w:rPr>
        <w:t>Non è compito vostro cercare di capire l’illuminazione. Proprio così.</w:t>
      </w:r>
    </w:p>
    <w:p w:rsidR="00793438" w:rsidRDefault="00793438" w:rsidP="00793438">
      <w:pPr>
        <w:spacing w:after="120"/>
      </w:pPr>
      <w:r>
        <w:rPr>
          <w:rFonts w:ascii="Arial" w:hAnsi="Arial" w:cs="Arial"/>
          <w:sz w:val="20"/>
          <w:szCs w:val="20"/>
        </w:rPr>
        <w:t>Vi hanno chiesto solo di permettere. Permettete voi, l’Io Sono.</w:t>
      </w:r>
    </w:p>
    <w:p w:rsidR="00793438" w:rsidRDefault="00793438" w:rsidP="00793438">
      <w:pPr>
        <w:spacing w:after="120"/>
      </w:pPr>
      <w:r>
        <w:rPr>
          <w:rFonts w:ascii="Arial" w:hAnsi="Arial" w:cs="Arial"/>
          <w:sz w:val="20"/>
          <w:szCs w:val="20"/>
        </w:rPr>
        <w:t>C’è questa cosa chiamata kharisma. È la luce interiore, è la radianza.</w:t>
      </w:r>
    </w:p>
    <w:p w:rsidR="00793438" w:rsidRDefault="00793438" w:rsidP="00793438">
      <w:pPr>
        <w:spacing w:after="120"/>
      </w:pPr>
      <w:r>
        <w:rPr>
          <w:rFonts w:ascii="Arial" w:hAnsi="Arial" w:cs="Arial"/>
          <w:sz w:val="20"/>
          <w:szCs w:val="20"/>
        </w:rPr>
        <w:t>In quella radianza ci sono cose come il sapere interiore e la compassione. Ci sono cose come la realizzazione e l’integrazione. La luce del kharisma continua a risplendere, è sempre presente. A voi è stato chiesto di permetterlo.</w:t>
      </w:r>
    </w:p>
    <w:p w:rsidR="00793438" w:rsidRDefault="00793438" w:rsidP="00793438">
      <w:pPr>
        <w:spacing w:after="120"/>
      </w:pPr>
      <w:r>
        <w:rPr>
          <w:rFonts w:ascii="Arial" w:hAnsi="Arial" w:cs="Arial"/>
          <w:sz w:val="20"/>
          <w:szCs w:val="20"/>
        </w:rPr>
        <w:t>Non dovete creare il kharisma. Beh, mettiamola in un altro modo. L’avete già fatto.</w:t>
      </w:r>
    </w:p>
    <w:p w:rsidR="00793438" w:rsidRDefault="00793438" w:rsidP="00793438">
      <w:pPr>
        <w:spacing w:after="120"/>
      </w:pPr>
      <w:r>
        <w:rPr>
          <w:rFonts w:ascii="Arial" w:hAnsi="Arial" w:cs="Arial"/>
          <w:sz w:val="20"/>
          <w:szCs w:val="20"/>
        </w:rPr>
        <w:t xml:space="preserve">Non dovete cercare di ottenere un qualche sé molto spirituale e trascendente. </w:t>
      </w:r>
    </w:p>
    <w:p w:rsidR="00793438" w:rsidRDefault="00793438" w:rsidP="00793438">
      <w:pPr>
        <w:spacing w:after="120"/>
      </w:pPr>
      <w:r>
        <w:rPr>
          <w:rFonts w:ascii="Arial" w:hAnsi="Arial" w:cs="Arial"/>
          <w:sz w:val="20"/>
          <w:szCs w:val="20"/>
        </w:rPr>
        <w:t>Voi non potete. Non potete, ma lui è già lì.</w:t>
      </w:r>
    </w:p>
    <w:p w:rsidR="00793438" w:rsidRDefault="00793438" w:rsidP="00793438">
      <w:pPr>
        <w:spacing w:after="120"/>
      </w:pPr>
      <w:r>
        <w:rPr>
          <w:rFonts w:ascii="Arial" w:hAnsi="Arial" w:cs="Arial"/>
          <w:sz w:val="20"/>
          <w:szCs w:val="20"/>
        </w:rPr>
        <w:t>È già lì. Vi hanno chiesto di permetterlo. È tutto qui.</w:t>
      </w:r>
    </w:p>
    <w:p w:rsidR="00793438" w:rsidRDefault="00793438" w:rsidP="00793438">
      <w:pPr>
        <w:spacing w:after="120"/>
      </w:pPr>
      <w:r>
        <w:rPr>
          <w:rFonts w:ascii="Arial" w:hAnsi="Arial" w:cs="Arial"/>
          <w:sz w:val="20"/>
          <w:szCs w:val="20"/>
        </w:rPr>
        <w:t>Vi hanno solo chiesto di riceverlo, di aprirvi a lui.</w:t>
      </w:r>
    </w:p>
    <w:p w:rsidR="00793438" w:rsidRDefault="00793438" w:rsidP="00793438">
      <w:pPr>
        <w:spacing w:after="120"/>
      </w:pPr>
      <w:r>
        <w:rPr>
          <w:rFonts w:ascii="Arial" w:hAnsi="Arial" w:cs="Arial"/>
          <w:sz w:val="20"/>
          <w:szCs w:val="20"/>
        </w:rPr>
        <w:t xml:space="preserve">Sapete, non potete farlo se pensate di essere quello che deve capire tutto. Non potete, tutto qui. Quando accollate quel peso al vostro sé umano diventate ossessionati e preoccupati e vi distraete molto e ciò che c’è non lo vedete e parlo del kharisma, della luce di cui non vi accorgete perché siete molto occupati. </w:t>
      </w:r>
    </w:p>
    <w:p w:rsidR="00793438" w:rsidRDefault="00793438" w:rsidP="00793438">
      <w:pPr>
        <w:spacing w:after="120"/>
      </w:pPr>
      <w:r>
        <w:rPr>
          <w:rFonts w:ascii="Arial" w:hAnsi="Arial" w:cs="Arial"/>
          <w:sz w:val="20"/>
          <w:szCs w:val="20"/>
        </w:rPr>
        <w:t>Il sé umano è molto occupato a cercare di capire l’illuminazione.</w:t>
      </w:r>
    </w:p>
    <w:p w:rsidR="00793438" w:rsidRDefault="00793438" w:rsidP="00793438">
      <w:pPr>
        <w:spacing w:after="120"/>
      </w:pPr>
      <w:r>
        <w:rPr>
          <w:rFonts w:ascii="Arial" w:hAnsi="Arial" w:cs="Arial"/>
          <w:sz w:val="20"/>
          <w:szCs w:val="20"/>
        </w:rPr>
        <w:t>In un certo senso potreste dire che per molti di voi questo è stato un mese “Caro John”, un profondo livello di frustrazione e di mancanza di speranza.</w:t>
      </w:r>
    </w:p>
    <w:p w:rsidR="00793438" w:rsidRDefault="00793438" w:rsidP="00793438">
      <w:r>
        <w:rPr>
          <w:rFonts w:ascii="Arial" w:hAnsi="Arial" w:cs="Arial"/>
          <w:sz w:val="20"/>
          <w:szCs w:val="20"/>
        </w:rPr>
        <w:t>Io posso dire a voi e anche a John una cosa molto semplice: smettetela di cercare di fare la vostra illuminazione.</w:t>
      </w:r>
    </w:p>
    <w:p w:rsidR="00793438" w:rsidRDefault="00793438" w:rsidP="00793438">
      <w:pPr>
        <w:spacing w:after="120"/>
      </w:pPr>
      <w:r>
        <w:rPr>
          <w:rFonts w:ascii="Arial" w:hAnsi="Arial" w:cs="Arial"/>
          <w:sz w:val="20"/>
          <w:szCs w:val="20"/>
        </w:rPr>
        <w:t xml:space="preserve">È l’umano, è la percezione umana e i limiti umani che cercano di capire tutto e alla fine ciò vi brucerà. </w:t>
      </w:r>
    </w:p>
    <w:p w:rsidR="00793438" w:rsidRDefault="00793438" w:rsidP="00793438">
      <w:pPr>
        <w:spacing w:after="120"/>
      </w:pPr>
      <w:r>
        <w:rPr>
          <w:rFonts w:ascii="Arial" w:hAnsi="Arial" w:cs="Arial"/>
          <w:sz w:val="20"/>
          <w:szCs w:val="20"/>
        </w:rPr>
        <w:t>Cosa potete fare? Cosa potete fare come umano? Permettete. Non Gesù, non Dio, non Buddha o qualcun altro. Permettete il vostro Sé.</w:t>
      </w:r>
    </w:p>
    <w:p w:rsidR="00793438" w:rsidRDefault="00793438" w:rsidP="00793438">
      <w:pPr>
        <w:spacing w:after="120"/>
      </w:pPr>
      <w:r>
        <w:rPr>
          <w:rFonts w:ascii="Arial" w:hAnsi="Arial" w:cs="Arial"/>
          <w:sz w:val="20"/>
          <w:szCs w:val="20"/>
        </w:rPr>
        <w:t>Ecco, fate un bel respiro profondo per questo.</w:t>
      </w:r>
    </w:p>
    <w:p w:rsidR="00793438" w:rsidRDefault="00793438" w:rsidP="00793438">
      <w:pPr>
        <w:spacing w:after="120"/>
      </w:pPr>
      <w:r>
        <w:rPr>
          <w:rFonts w:ascii="Arial" w:hAnsi="Arial" w:cs="Arial"/>
          <w:sz w:val="20"/>
          <w:szCs w:val="20"/>
        </w:rPr>
        <w:t>Esistono molte, molte, molte sfaccettature ed espressioni di voi che ora sono qui e che superano tutto ciò che la mente umana potrebbe mai immaginare. Ecco, non provateci. Non fatelo. Permettete e basta.</w:t>
      </w:r>
    </w:p>
    <w:p w:rsidR="00793438" w:rsidRDefault="00793438" w:rsidP="00793438">
      <w:pPr>
        <w:spacing w:after="120"/>
      </w:pPr>
      <w:r>
        <w:rPr>
          <w:rFonts w:ascii="Arial" w:hAnsi="Arial" w:cs="Arial"/>
          <w:sz w:val="20"/>
          <w:szCs w:val="20"/>
        </w:rPr>
        <w:t>Ci sono cose che definite l’illuminazione e il divino, cose che l’umano non può assolutamente produrre o forzare o a cui non può impartire ordini. Voi, però, potete permettere.</w:t>
      </w:r>
    </w:p>
    <w:p w:rsidR="00793438" w:rsidRDefault="00793438" w:rsidP="00793438">
      <w:pPr>
        <w:spacing w:after="120"/>
      </w:pPr>
      <w:r>
        <w:rPr>
          <w:rFonts w:ascii="Arial" w:hAnsi="Arial" w:cs="Arial"/>
          <w:sz w:val="20"/>
          <w:szCs w:val="20"/>
        </w:rPr>
        <w:t>A volte permettere significa che la vita prenderà delle pieghe diverse rispetto a ciò che si aspettava l’umano. L’umano che cerca con forza di essere illuminato ha un’aspettativa su ciò che dovrebbe accadere dopo.</w:t>
      </w:r>
    </w:p>
    <w:p w:rsidR="00793438" w:rsidRDefault="00793438" w:rsidP="00793438">
      <w:pPr>
        <w:spacing w:after="120"/>
      </w:pPr>
      <w:r>
        <w:rPr>
          <w:rFonts w:ascii="Arial" w:hAnsi="Arial" w:cs="Arial"/>
          <w:sz w:val="20"/>
          <w:szCs w:val="20"/>
        </w:rPr>
        <w:t>Ciò che arriva dopo fa davvero parte del vostro algoritmo di Dio, del vostro algoritmo divino ma potrebbe non corrispondere o essere in conflitto con ciò che definite il vostro algoritmo umano. All’umano si chiede solo di permetterlo.</w:t>
      </w:r>
    </w:p>
    <w:p w:rsidR="00793438" w:rsidRDefault="00793438" w:rsidP="00793438">
      <w:pPr>
        <w:spacing w:after="120"/>
      </w:pPr>
      <w:r>
        <w:rPr>
          <w:rFonts w:ascii="Arial" w:hAnsi="Arial" w:cs="Arial"/>
          <w:sz w:val="20"/>
          <w:szCs w:val="20"/>
        </w:rPr>
        <w:t>L’umano potrebbe aver pensato che in questa vita sarebbe stato un grande insegnante spirituale e non si è neppure avvicinato ad esserlo. Quella era solo un’aspettativa molto umana.</w:t>
      </w:r>
    </w:p>
    <w:p w:rsidR="00793438" w:rsidRDefault="00793438" w:rsidP="00793438">
      <w:pPr>
        <w:spacing w:after="120"/>
      </w:pPr>
      <w:r>
        <w:rPr>
          <w:rFonts w:ascii="Arial" w:hAnsi="Arial" w:cs="Arial"/>
          <w:sz w:val="20"/>
          <w:szCs w:val="20"/>
        </w:rPr>
        <w:t>Ora, caro umano, ti si chiede solo di permettere.</w:t>
      </w:r>
    </w:p>
    <w:p w:rsidR="00793438" w:rsidRDefault="00793438" w:rsidP="00793438">
      <w:pPr>
        <w:spacing w:after="120"/>
      </w:pPr>
      <w:r>
        <w:rPr>
          <w:rFonts w:ascii="Arial" w:hAnsi="Arial" w:cs="Arial"/>
          <w:sz w:val="20"/>
          <w:szCs w:val="20"/>
        </w:rPr>
        <w:t>È come ricevere il tuo sé, ma non un Sé limitato da te, dall’umano. Ti si chiede di ricevere tutto ciò che sei, ma ciò potrebbe contraddire ciò che l’umano si aspetta. Puoi permetterlo?</w:t>
      </w:r>
    </w:p>
    <w:p w:rsidR="00793438" w:rsidRDefault="00793438" w:rsidP="00793438">
      <w:pPr>
        <w:spacing w:after="120"/>
      </w:pPr>
      <w:r>
        <w:rPr>
          <w:rFonts w:ascii="Arial" w:hAnsi="Arial" w:cs="Arial"/>
          <w:sz w:val="20"/>
          <w:szCs w:val="20"/>
        </w:rPr>
        <w:lastRenderedPageBreak/>
        <w:t xml:space="preserve">Puoi permettere che possa esserci molto più del solo cercare di limare i contorni della tua vita umana per renderla un po’ comoda o altre cose che stanno accadendo ora e che potrebbero mettere un po’ a disagio l’umano? </w:t>
      </w:r>
    </w:p>
    <w:p w:rsidR="00793438" w:rsidRDefault="00793438" w:rsidP="00793438">
      <w:pPr>
        <w:spacing w:after="120"/>
      </w:pPr>
      <w:r>
        <w:rPr>
          <w:rFonts w:ascii="Arial" w:hAnsi="Arial" w:cs="Arial"/>
          <w:sz w:val="20"/>
          <w:szCs w:val="20"/>
        </w:rPr>
        <w:t>Io torno all’analogia molto semplice del bruco e della farfalla. È vero, quando il bruco guardava verso il cielo e vedeva la bella farfalla diceva, “Un giorno mi piacerebbe essere così,” ma il bruco in quanto bruco non aveva le capacità per farlo. Il bruco ci provava, ci provava e ci provava a essere la farfalla – aveva tentato di incollarsi le ali sulla schiena, aveva tentato di tagliarsi via qualche zampa – ma non riusciva proprio ad essere la farfalla. Si sentiva molto, molto frustrato e pensava, “Oh, sognare di essere la farfalla è stupido.”</w:t>
      </w:r>
    </w:p>
    <w:p w:rsidR="00793438" w:rsidRDefault="00793438" w:rsidP="00793438">
      <w:r>
        <w:rPr>
          <w:rFonts w:ascii="Arial" w:hAnsi="Arial" w:cs="Arial"/>
          <w:sz w:val="20"/>
          <w:szCs w:val="20"/>
        </w:rPr>
        <w:t>La stessa cosa sta accadendo a molti di voi. Voi state cercando di attaccare ali d’angelo divino sulla schiena, sulla vostra schiena umana e non funziona proprio.</w:t>
      </w:r>
    </w:p>
    <w:p w:rsidR="00793438" w:rsidRDefault="00793438" w:rsidP="00793438">
      <w:pPr>
        <w:spacing w:after="120"/>
      </w:pPr>
      <w:r>
        <w:rPr>
          <w:rFonts w:ascii="Arial" w:hAnsi="Arial" w:cs="Arial"/>
          <w:sz w:val="20"/>
          <w:szCs w:val="20"/>
        </w:rPr>
        <w:t>Fu solo quando il bruco smise di provarci, di sforzarsi tanto e permise la farfalla che c’era già – la permise e basta – si rese conto che in realtà era entrambe le cose. Era il bruco ed era la farfalla.</w:t>
      </w:r>
    </w:p>
    <w:p w:rsidR="00793438" w:rsidRDefault="00793438" w:rsidP="00793438">
      <w:pPr>
        <w:spacing w:after="120"/>
      </w:pPr>
      <w:r>
        <w:rPr>
          <w:rFonts w:ascii="Arial" w:hAnsi="Arial" w:cs="Arial"/>
          <w:sz w:val="20"/>
          <w:szCs w:val="20"/>
        </w:rPr>
        <w:t>Ecco la parte che è sempre lasciata fuori dalla storia, perché il bruco non è passato da essere il bruco a diventare la farfalla. In realtà era già entrambe le cose.</w:t>
      </w:r>
    </w:p>
    <w:p w:rsidR="00793438" w:rsidRDefault="00793438" w:rsidP="00793438">
      <w:pPr>
        <w:spacing w:after="120"/>
      </w:pPr>
      <w:r>
        <w:rPr>
          <w:rFonts w:ascii="Arial" w:hAnsi="Arial" w:cs="Arial"/>
          <w:sz w:val="20"/>
          <w:szCs w:val="20"/>
        </w:rPr>
        <w:t>Questo è proprio ciò che sta accadendo a voi. Voi non state passando da essere umano a essere divino. Voi siete entrambe le cose e molto di più.</w:t>
      </w:r>
    </w:p>
    <w:p w:rsidR="00793438" w:rsidRDefault="00793438" w:rsidP="00793438">
      <w:pPr>
        <w:spacing w:after="120"/>
      </w:pPr>
      <w:r>
        <w:rPr>
          <w:rFonts w:ascii="Arial" w:hAnsi="Arial" w:cs="Arial"/>
          <w:sz w:val="20"/>
          <w:szCs w:val="20"/>
        </w:rPr>
        <w:t>Per favore, smettetela di provarci così duramente partendo dalla prospettiva umana.</w:t>
      </w:r>
    </w:p>
    <w:p w:rsidR="00793438" w:rsidRDefault="00793438" w:rsidP="00793438">
      <w:pPr>
        <w:spacing w:after="120"/>
      </w:pPr>
      <w:r>
        <w:rPr>
          <w:rFonts w:ascii="Arial" w:hAnsi="Arial" w:cs="Arial"/>
          <w:sz w:val="20"/>
          <w:szCs w:val="20"/>
        </w:rPr>
        <w:t>Oggi qui è facile perché vi diciamo che non dovete più lavorarci così duramente. Permettetelo e basta. Permettete che cosa? Beh, permettete l’Io Sono. Permettere, però, significa liberarvi dalle aspettative su ciò che accadrà dopo e su come accadrà.</w:t>
      </w:r>
    </w:p>
    <w:p w:rsidR="00793438" w:rsidRDefault="00793438" w:rsidP="00793438">
      <w:pPr>
        <w:spacing w:after="120"/>
      </w:pPr>
      <w:r>
        <w:rPr>
          <w:rFonts w:ascii="Arial" w:hAnsi="Arial" w:cs="Arial"/>
          <w:sz w:val="20"/>
          <w:szCs w:val="20"/>
        </w:rPr>
        <w:t>Voi permettetelo e basta.</w:t>
      </w:r>
    </w:p>
    <w:p w:rsidR="00793438" w:rsidRDefault="00793438" w:rsidP="00793438">
      <w:pPr>
        <w:spacing w:after="120"/>
      </w:pPr>
      <w:r>
        <w:rPr>
          <w:rFonts w:ascii="Arial" w:hAnsi="Arial" w:cs="Arial"/>
          <w:sz w:val="20"/>
          <w:szCs w:val="20"/>
        </w:rPr>
        <w:t>È una delle cose più semplici da fare. Come ho detto prima, mentre parlavo delle contraddizioni, può essere una delle cose più difficili e più impegnative da fare. Permettere e basta può essere davvero molto semplice o può essere una delle cose più impegnative.</w:t>
      </w:r>
    </w:p>
    <w:p w:rsidR="00793438" w:rsidRDefault="00793438" w:rsidP="00793438">
      <w:pPr>
        <w:spacing w:after="120"/>
      </w:pPr>
      <w:r>
        <w:rPr>
          <w:rFonts w:ascii="Arial" w:hAnsi="Arial" w:cs="Arial"/>
          <w:sz w:val="20"/>
          <w:szCs w:val="20"/>
        </w:rPr>
        <w:t>(pausa)</w:t>
      </w:r>
    </w:p>
    <w:p w:rsidR="00793438" w:rsidRDefault="00793438" w:rsidP="00793438">
      <w:pPr>
        <w:spacing w:after="120"/>
      </w:pPr>
      <w:r>
        <w:rPr>
          <w:rFonts w:ascii="Arial" w:hAnsi="Arial" w:cs="Arial"/>
          <w:sz w:val="20"/>
          <w:szCs w:val="20"/>
        </w:rPr>
        <w:t xml:space="preserve">Circa l’83% di voi lascerà questo luogo sentendosi un po’ meglio, almeno per un po’ e poi domani si sveglierà e inizierà di nuovo a fare la sua illuminazione, proprio come il bruco che cerca di incollarsi le ali la farfalla sul dorso, ma non funzionerà. </w:t>
      </w:r>
    </w:p>
    <w:p w:rsidR="00793438" w:rsidRDefault="00793438" w:rsidP="00793438">
      <w:pPr>
        <w:spacing w:after="120"/>
      </w:pPr>
      <w:r>
        <w:rPr>
          <w:rFonts w:ascii="Arial" w:hAnsi="Arial" w:cs="Arial"/>
          <w:sz w:val="20"/>
          <w:szCs w:val="20"/>
        </w:rPr>
        <w:t>Finirete per sentirvi frustrati e depressi e vi esaurirete. Perderete la speranza. Poi qualcosa dentro di voi partirà, una campana che suona o forse una sirena che dirà, “Fermati un attimo. Non devo farlo. L’umano non deve farlo. Tutto ciò che ho bisogno di fare è permettere.”</w:t>
      </w:r>
    </w:p>
    <w:p w:rsidR="00793438" w:rsidRDefault="00793438" w:rsidP="00793438">
      <w:pPr>
        <w:spacing w:after="120"/>
      </w:pPr>
      <w:r>
        <w:rPr>
          <w:rFonts w:ascii="Arial" w:hAnsi="Arial" w:cs="Arial"/>
          <w:sz w:val="20"/>
          <w:szCs w:val="20"/>
        </w:rPr>
        <w:t>A quel punto fate un bel respiro profondo e vivete la vostra vita come volete.</w:t>
      </w:r>
    </w:p>
    <w:p w:rsidR="00793438" w:rsidRDefault="00793438" w:rsidP="00793438">
      <w:pPr>
        <w:spacing w:after="120"/>
      </w:pPr>
      <w:r>
        <w:rPr>
          <w:rFonts w:ascii="Arial" w:hAnsi="Arial" w:cs="Arial"/>
          <w:sz w:val="20"/>
          <w:szCs w:val="20"/>
        </w:rPr>
        <w:t>Ecco… bene. Sono lieto che oggi siamo arrivati da qualche parte. Sono felice che ci siamo arrivati.</w:t>
      </w:r>
    </w:p>
    <w:p w:rsidR="00793438" w:rsidRDefault="00793438" w:rsidP="00793438">
      <w:pPr>
        <w:spacing w:after="120"/>
      </w:pPr>
      <w:r>
        <w:rPr>
          <w:rFonts w:ascii="Arial" w:hAnsi="Arial" w:cs="Arial"/>
          <w:sz w:val="20"/>
          <w:szCs w:val="20"/>
        </w:rPr>
        <w:t>Facciamo insieme un bel respiro profondo e ahh! Dovrebbe essere un bel sollievo che la responsabilità non è vostra, un gran bel sollievo. Intendo il voi limitato. Sta accadendo proprio ora. Le cose si stanno muovendo. Le cose stanno cambiando. Dovrebbe essere un vero sollievo sapere che tutto ciò che avete bisogno di fare è permettere.</w:t>
      </w:r>
    </w:p>
    <w:p w:rsidR="00793438" w:rsidRDefault="00793438" w:rsidP="00793438">
      <w:pPr>
        <w:spacing w:after="120"/>
      </w:pPr>
      <w:r>
        <w:rPr>
          <w:rFonts w:ascii="Arial" w:hAnsi="Arial" w:cs="Arial"/>
          <w:sz w:val="20"/>
          <w:szCs w:val="20"/>
        </w:rPr>
        <w:t>Ecco, per questo facciamo un bel respiro profondo e sentiamo dentro di noi l’affermazione fondamentale che dice…</w:t>
      </w:r>
    </w:p>
    <w:p w:rsidR="00793438" w:rsidRDefault="00793438" w:rsidP="00793438">
      <w:pPr>
        <w:spacing w:after="120"/>
      </w:pPr>
      <w:r>
        <w:rPr>
          <w:rFonts w:ascii="Arial" w:hAnsi="Arial" w:cs="Arial"/>
          <w:sz w:val="20"/>
          <w:szCs w:val="20"/>
        </w:rPr>
        <w:t xml:space="preserve">ADAMUS E IL PUBBLICO: … tutto è bene in tutta la creazione. </w:t>
      </w:r>
    </w:p>
    <w:p w:rsidR="00793438" w:rsidRDefault="00793438" w:rsidP="00793438">
      <w:r>
        <w:rPr>
          <w:rFonts w:ascii="Arial" w:hAnsi="Arial" w:cs="Arial"/>
          <w:sz w:val="20"/>
          <w:szCs w:val="20"/>
        </w:rPr>
        <w:t>ADAMUS: Smaack! Grazie. Grazie. Grazie (il pubblico applaude).</w:t>
      </w:r>
    </w:p>
    <w:p w:rsidR="003B6A0E" w:rsidRDefault="003B6A0E" w:rsidP="003B6A0E">
      <w:pPr>
        <w:spacing w:line="480" w:lineRule="auto"/>
        <w:jc w:val="center"/>
        <w:rPr>
          <w:b/>
          <w:color w:val="002060"/>
          <w:sz w:val="32"/>
        </w:rPr>
      </w:pPr>
    </w:p>
    <w:sectPr w:rsidR="003B6A0E"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9F2" w:rsidRDefault="008829F2">
      <w:r>
        <w:separator/>
      </w:r>
    </w:p>
  </w:endnote>
  <w:endnote w:type="continuationSeparator" w:id="0">
    <w:p w:rsidR="008829F2" w:rsidRDefault="008829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BB" w:rsidRDefault="004342B5" w:rsidP="00E42911">
    <w:pPr>
      <w:pStyle w:val="Pidipagina"/>
      <w:framePr w:wrap="around" w:vAnchor="text" w:hAnchor="margin" w:xAlign="right" w:y="1"/>
      <w:rPr>
        <w:rStyle w:val="Numeropagina"/>
      </w:rPr>
    </w:pPr>
    <w:r>
      <w:rPr>
        <w:rStyle w:val="Numeropagina"/>
      </w:rPr>
      <w:fldChar w:fldCharType="begin"/>
    </w:r>
    <w:r w:rsidR="00467BBB">
      <w:rPr>
        <w:rStyle w:val="Numeropagina"/>
      </w:rPr>
      <w:instrText xml:space="preserve">PAGE  </w:instrText>
    </w:r>
    <w:r>
      <w:rPr>
        <w:rStyle w:val="Numeropagina"/>
      </w:rPr>
      <w:fldChar w:fldCharType="separate"/>
    </w:r>
    <w:r w:rsidR="00467BBB">
      <w:rPr>
        <w:rStyle w:val="Numeropagina"/>
        <w:noProof/>
      </w:rPr>
      <w:t>39</w:t>
    </w:r>
    <w:r>
      <w:rPr>
        <w:rStyle w:val="Numeropagina"/>
      </w:rPr>
      <w:fldChar w:fldCharType="end"/>
    </w:r>
  </w:p>
  <w:p w:rsidR="00467BBB" w:rsidRDefault="00467BB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BBB" w:rsidRDefault="004342B5" w:rsidP="00E42911">
    <w:pPr>
      <w:pStyle w:val="Pidipagina"/>
      <w:framePr w:wrap="around" w:vAnchor="text" w:hAnchor="margin" w:xAlign="right" w:y="1"/>
      <w:rPr>
        <w:rStyle w:val="Numeropagina"/>
      </w:rPr>
    </w:pPr>
    <w:r>
      <w:rPr>
        <w:rStyle w:val="Numeropagina"/>
      </w:rPr>
      <w:fldChar w:fldCharType="begin"/>
    </w:r>
    <w:r w:rsidR="00467BBB">
      <w:rPr>
        <w:rStyle w:val="Numeropagina"/>
      </w:rPr>
      <w:instrText xml:space="preserve">PAGE  </w:instrText>
    </w:r>
    <w:r>
      <w:rPr>
        <w:rStyle w:val="Numeropagina"/>
      </w:rPr>
      <w:fldChar w:fldCharType="separate"/>
    </w:r>
    <w:r w:rsidR="00793438">
      <w:rPr>
        <w:rStyle w:val="Numeropagina"/>
        <w:noProof/>
      </w:rPr>
      <w:t>1</w:t>
    </w:r>
    <w:r>
      <w:rPr>
        <w:rStyle w:val="Numeropagina"/>
      </w:rPr>
      <w:fldChar w:fldCharType="end"/>
    </w:r>
  </w:p>
  <w:p w:rsidR="00467BBB" w:rsidRDefault="00467BB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9F2" w:rsidRDefault="008829F2">
      <w:r>
        <w:separator/>
      </w:r>
    </w:p>
  </w:footnote>
  <w:footnote w:type="continuationSeparator" w:id="0">
    <w:p w:rsidR="008829F2" w:rsidRDefault="008829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ynlayoutwide1">
    <w:name w:val="dynlayout_wide1"/>
    <w:basedOn w:val="Normale"/>
    <w:rsid w:val="00E03E0B"/>
    <w:pPr>
      <w:spacing w:before="100" w:beforeAutospacing="1" w:after="100" w:afterAutospacing="1"/>
    </w:pPr>
  </w:style>
  <w:style w:type="character" w:customStyle="1" w:styleId="IndirizzoHTMLCarattere">
    <w:name w:val="Indirizzo HTML Carattere"/>
    <w:basedOn w:val="Carpredefinitoparagrafo"/>
    <w:link w:val="IndirizzoHTML"/>
    <w:uiPriority w:val="99"/>
    <w:rsid w:val="00467BBB"/>
    <w:rPr>
      <w:i/>
      <w:iCs/>
      <w:sz w:val="24"/>
      <w:szCs w:val="24"/>
    </w:rPr>
  </w:style>
  <w:style w:type="paragraph" w:customStyle="1" w:styleId="ww-indirizzohtml">
    <w:name w:val="ww-indirizzohtml"/>
    <w:basedOn w:val="Normale"/>
    <w:rsid w:val="00467BBB"/>
    <w:pPr>
      <w:spacing w:before="100" w:beforeAutospacing="1" w:after="100" w:afterAutospacing="1"/>
    </w:pPr>
  </w:style>
  <w:style w:type="character" w:customStyle="1" w:styleId="skimlinks-unlinked">
    <w:name w:val="skimlinks-unlinked"/>
    <w:basedOn w:val="Carpredefinitoparagrafo"/>
    <w:rsid w:val="00007F15"/>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3437153">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3639570">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448020">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400798">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283366">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319843">
      <w:bodyDiv w:val="1"/>
      <w:marLeft w:val="0"/>
      <w:marRight w:val="0"/>
      <w:marTop w:val="0"/>
      <w:marBottom w:val="0"/>
      <w:divBdr>
        <w:top w:val="none" w:sz="0" w:space="0" w:color="auto"/>
        <w:left w:val="none" w:sz="0" w:space="0" w:color="auto"/>
        <w:bottom w:val="none" w:sz="0" w:space="0" w:color="auto"/>
        <w:right w:val="none" w:sz="0" w:space="0" w:color="auto"/>
      </w:divBdr>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14896">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736198">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8698339">
      <w:bodyDiv w:val="1"/>
      <w:marLeft w:val="0"/>
      <w:marRight w:val="0"/>
      <w:marTop w:val="0"/>
      <w:marBottom w:val="0"/>
      <w:divBdr>
        <w:top w:val="none" w:sz="0" w:space="0" w:color="auto"/>
        <w:left w:val="none" w:sz="0" w:space="0" w:color="auto"/>
        <w:bottom w:val="none" w:sz="0" w:space="0" w:color="auto"/>
        <w:right w:val="none" w:sz="0" w:space="0" w:color="auto"/>
      </w:divBdr>
      <w:divsChild>
        <w:div w:id="1765418575">
          <w:marLeft w:val="0"/>
          <w:marRight w:val="0"/>
          <w:marTop w:val="0"/>
          <w:marBottom w:val="0"/>
          <w:divBdr>
            <w:top w:val="none" w:sz="0" w:space="0" w:color="auto"/>
            <w:left w:val="none" w:sz="0" w:space="0" w:color="auto"/>
            <w:bottom w:val="none" w:sz="0" w:space="0" w:color="auto"/>
            <w:right w:val="none" w:sz="0" w:space="0" w:color="auto"/>
          </w:divBdr>
          <w:divsChild>
            <w:div w:id="646403464">
              <w:marLeft w:val="0"/>
              <w:marRight w:val="0"/>
              <w:marTop w:val="0"/>
              <w:marBottom w:val="0"/>
              <w:divBdr>
                <w:top w:val="none" w:sz="0" w:space="0" w:color="auto"/>
                <w:left w:val="none" w:sz="0" w:space="0" w:color="auto"/>
                <w:bottom w:val="none" w:sz="0" w:space="0" w:color="auto"/>
                <w:right w:val="none" w:sz="0" w:space="0" w:color="auto"/>
              </w:divBdr>
              <w:divsChild>
                <w:div w:id="1205482163">
                  <w:marLeft w:val="0"/>
                  <w:marRight w:val="0"/>
                  <w:marTop w:val="0"/>
                  <w:marBottom w:val="0"/>
                  <w:divBdr>
                    <w:top w:val="none" w:sz="0" w:space="0" w:color="auto"/>
                    <w:left w:val="none" w:sz="0" w:space="0" w:color="auto"/>
                    <w:bottom w:val="none" w:sz="0" w:space="0" w:color="auto"/>
                    <w:right w:val="none" w:sz="0" w:space="0" w:color="auto"/>
                  </w:divBdr>
                  <w:divsChild>
                    <w:div w:id="850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5061458">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7728866">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0251983">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59539822">
      <w:bodyDiv w:val="1"/>
      <w:marLeft w:val="0"/>
      <w:marRight w:val="0"/>
      <w:marTop w:val="0"/>
      <w:marBottom w:val="0"/>
      <w:divBdr>
        <w:top w:val="none" w:sz="0" w:space="0" w:color="auto"/>
        <w:left w:val="none" w:sz="0" w:space="0" w:color="auto"/>
        <w:bottom w:val="none" w:sz="0" w:space="0" w:color="auto"/>
        <w:right w:val="none" w:sz="0" w:space="0" w:color="auto"/>
      </w:divBdr>
      <w:divsChild>
        <w:div w:id="723791453">
          <w:marLeft w:val="0"/>
          <w:marRight w:val="0"/>
          <w:marTop w:val="0"/>
          <w:marBottom w:val="0"/>
          <w:divBdr>
            <w:top w:val="none" w:sz="0" w:space="0" w:color="auto"/>
            <w:left w:val="none" w:sz="0" w:space="0" w:color="auto"/>
            <w:bottom w:val="none" w:sz="0" w:space="0" w:color="auto"/>
            <w:right w:val="none" w:sz="0" w:space="0" w:color="auto"/>
          </w:divBdr>
          <w:divsChild>
            <w:div w:id="970093817">
              <w:marLeft w:val="0"/>
              <w:marRight w:val="0"/>
              <w:marTop w:val="0"/>
              <w:marBottom w:val="0"/>
              <w:divBdr>
                <w:top w:val="none" w:sz="0" w:space="0" w:color="auto"/>
                <w:left w:val="none" w:sz="0" w:space="0" w:color="auto"/>
                <w:bottom w:val="none" w:sz="0" w:space="0" w:color="auto"/>
                <w:right w:val="none" w:sz="0" w:space="0" w:color="auto"/>
              </w:divBdr>
              <w:divsChild>
                <w:div w:id="370767248">
                  <w:marLeft w:val="0"/>
                  <w:marRight w:val="0"/>
                  <w:marTop w:val="0"/>
                  <w:marBottom w:val="0"/>
                  <w:divBdr>
                    <w:top w:val="none" w:sz="0" w:space="0" w:color="auto"/>
                    <w:left w:val="none" w:sz="0" w:space="0" w:color="auto"/>
                    <w:bottom w:val="none" w:sz="0" w:space="0" w:color="auto"/>
                    <w:right w:val="none" w:sz="0" w:space="0" w:color="auto"/>
                  </w:divBdr>
                  <w:divsChild>
                    <w:div w:id="243489909">
                      <w:marLeft w:val="0"/>
                      <w:marRight w:val="0"/>
                      <w:marTop w:val="0"/>
                      <w:marBottom w:val="0"/>
                      <w:divBdr>
                        <w:top w:val="none" w:sz="0" w:space="0" w:color="auto"/>
                        <w:left w:val="none" w:sz="0" w:space="0" w:color="auto"/>
                        <w:bottom w:val="none" w:sz="0" w:space="0" w:color="auto"/>
                        <w:right w:val="none" w:sz="0" w:space="0" w:color="auto"/>
                      </w:divBdr>
                      <w:divsChild>
                        <w:div w:id="652173299">
                          <w:marLeft w:val="0"/>
                          <w:marRight w:val="0"/>
                          <w:marTop w:val="0"/>
                          <w:marBottom w:val="0"/>
                          <w:divBdr>
                            <w:top w:val="none" w:sz="0" w:space="0" w:color="auto"/>
                            <w:left w:val="none" w:sz="0" w:space="0" w:color="auto"/>
                            <w:bottom w:val="none" w:sz="0" w:space="0" w:color="auto"/>
                            <w:right w:val="none" w:sz="0" w:space="0" w:color="auto"/>
                          </w:divBdr>
                          <w:divsChild>
                            <w:div w:id="1881087106">
                              <w:marLeft w:val="0"/>
                              <w:marRight w:val="0"/>
                              <w:marTop w:val="100"/>
                              <w:marBottom w:val="100"/>
                              <w:divBdr>
                                <w:top w:val="none" w:sz="0" w:space="0" w:color="auto"/>
                                <w:left w:val="none" w:sz="0" w:space="0" w:color="auto"/>
                                <w:bottom w:val="none" w:sz="0" w:space="0" w:color="auto"/>
                                <w:right w:val="none" w:sz="0" w:space="0" w:color="auto"/>
                              </w:divBdr>
                              <w:divsChild>
                                <w:div w:id="1127622475">
                                  <w:marLeft w:val="0"/>
                                  <w:marRight w:val="0"/>
                                  <w:marTop w:val="88"/>
                                  <w:marBottom w:val="0"/>
                                  <w:divBdr>
                                    <w:top w:val="none" w:sz="0" w:space="0" w:color="auto"/>
                                    <w:left w:val="none" w:sz="0" w:space="0" w:color="auto"/>
                                    <w:bottom w:val="none" w:sz="0" w:space="0" w:color="auto"/>
                                    <w:right w:val="none" w:sz="0" w:space="0" w:color="auto"/>
                                  </w:divBdr>
                                  <w:divsChild>
                                    <w:div w:id="2105297910">
                                      <w:marLeft w:val="0"/>
                                      <w:marRight w:val="0"/>
                                      <w:marTop w:val="0"/>
                                      <w:marBottom w:val="0"/>
                                      <w:divBdr>
                                        <w:top w:val="none" w:sz="0" w:space="0" w:color="auto"/>
                                        <w:left w:val="none" w:sz="0" w:space="0" w:color="auto"/>
                                        <w:bottom w:val="none" w:sz="0" w:space="0" w:color="auto"/>
                                        <w:right w:val="none" w:sz="0" w:space="0" w:color="auto"/>
                                      </w:divBdr>
                                      <w:divsChild>
                                        <w:div w:id="1815027821">
                                          <w:marLeft w:val="0"/>
                                          <w:marRight w:val="0"/>
                                          <w:marTop w:val="0"/>
                                          <w:marBottom w:val="0"/>
                                          <w:divBdr>
                                            <w:top w:val="none" w:sz="0" w:space="0" w:color="auto"/>
                                            <w:left w:val="none" w:sz="0" w:space="0" w:color="auto"/>
                                            <w:bottom w:val="none" w:sz="0" w:space="0" w:color="auto"/>
                                            <w:right w:val="none" w:sz="0" w:space="0" w:color="auto"/>
                                          </w:divBdr>
                                          <w:divsChild>
                                            <w:div w:id="1522623905">
                                              <w:marLeft w:val="0"/>
                                              <w:marRight w:val="0"/>
                                              <w:marTop w:val="0"/>
                                              <w:marBottom w:val="0"/>
                                              <w:divBdr>
                                                <w:top w:val="none" w:sz="0" w:space="0" w:color="auto"/>
                                                <w:left w:val="none" w:sz="0" w:space="0" w:color="auto"/>
                                                <w:bottom w:val="none" w:sz="0" w:space="0" w:color="auto"/>
                                                <w:right w:val="none" w:sz="0" w:space="0" w:color="auto"/>
                                              </w:divBdr>
                                              <w:divsChild>
                                                <w:div w:id="132292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638422">
      <w:bodyDiv w:val="1"/>
      <w:marLeft w:val="0"/>
      <w:marRight w:val="0"/>
      <w:marTop w:val="0"/>
      <w:marBottom w:val="0"/>
      <w:divBdr>
        <w:top w:val="none" w:sz="0" w:space="0" w:color="auto"/>
        <w:left w:val="none" w:sz="0" w:space="0" w:color="auto"/>
        <w:bottom w:val="none" w:sz="0" w:space="0" w:color="auto"/>
        <w:right w:val="none" w:sz="0" w:space="0" w:color="auto"/>
      </w:divBdr>
      <w:divsChild>
        <w:div w:id="111092974">
          <w:marLeft w:val="0"/>
          <w:marRight w:val="0"/>
          <w:marTop w:val="0"/>
          <w:marBottom w:val="0"/>
          <w:divBdr>
            <w:top w:val="none" w:sz="0" w:space="0" w:color="auto"/>
            <w:left w:val="none" w:sz="0" w:space="0" w:color="auto"/>
            <w:bottom w:val="none" w:sz="0" w:space="0" w:color="auto"/>
            <w:right w:val="none" w:sz="0" w:space="0" w:color="auto"/>
          </w:divBdr>
          <w:divsChild>
            <w:div w:id="380978394">
              <w:marLeft w:val="0"/>
              <w:marRight w:val="0"/>
              <w:marTop w:val="0"/>
              <w:marBottom w:val="0"/>
              <w:divBdr>
                <w:top w:val="none" w:sz="0" w:space="0" w:color="auto"/>
                <w:left w:val="none" w:sz="0" w:space="0" w:color="auto"/>
                <w:bottom w:val="none" w:sz="0" w:space="0" w:color="auto"/>
                <w:right w:val="none" w:sz="0" w:space="0" w:color="auto"/>
              </w:divBdr>
              <w:divsChild>
                <w:div w:id="1960602218">
                  <w:marLeft w:val="0"/>
                  <w:marRight w:val="0"/>
                  <w:marTop w:val="0"/>
                  <w:marBottom w:val="0"/>
                  <w:divBdr>
                    <w:top w:val="none" w:sz="0" w:space="0" w:color="auto"/>
                    <w:left w:val="none" w:sz="0" w:space="0" w:color="auto"/>
                    <w:bottom w:val="none" w:sz="0" w:space="0" w:color="auto"/>
                    <w:right w:val="none" w:sz="0" w:space="0" w:color="auto"/>
                  </w:divBdr>
                  <w:divsChild>
                    <w:div w:id="1130824714">
                      <w:marLeft w:val="0"/>
                      <w:marRight w:val="0"/>
                      <w:marTop w:val="0"/>
                      <w:marBottom w:val="0"/>
                      <w:divBdr>
                        <w:top w:val="none" w:sz="0" w:space="0" w:color="auto"/>
                        <w:left w:val="none" w:sz="0" w:space="0" w:color="auto"/>
                        <w:bottom w:val="none" w:sz="0" w:space="0" w:color="auto"/>
                        <w:right w:val="none" w:sz="0" w:space="0" w:color="auto"/>
                      </w:divBdr>
                      <w:divsChild>
                        <w:div w:id="578294537">
                          <w:marLeft w:val="0"/>
                          <w:marRight w:val="0"/>
                          <w:marTop w:val="0"/>
                          <w:marBottom w:val="0"/>
                          <w:divBdr>
                            <w:top w:val="none" w:sz="0" w:space="0" w:color="auto"/>
                            <w:left w:val="none" w:sz="0" w:space="0" w:color="auto"/>
                            <w:bottom w:val="none" w:sz="0" w:space="0" w:color="auto"/>
                            <w:right w:val="none" w:sz="0" w:space="0" w:color="auto"/>
                          </w:divBdr>
                          <w:divsChild>
                            <w:div w:id="30377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179501">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396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1722">
          <w:marLeft w:val="0"/>
          <w:marRight w:val="0"/>
          <w:marTop w:val="0"/>
          <w:marBottom w:val="0"/>
          <w:divBdr>
            <w:top w:val="none" w:sz="0" w:space="0" w:color="auto"/>
            <w:left w:val="none" w:sz="0" w:space="0" w:color="auto"/>
            <w:bottom w:val="none" w:sz="0" w:space="0" w:color="auto"/>
            <w:right w:val="none" w:sz="0" w:space="0" w:color="auto"/>
          </w:divBdr>
          <w:divsChild>
            <w:div w:id="935752747">
              <w:marLeft w:val="0"/>
              <w:marRight w:val="0"/>
              <w:marTop w:val="0"/>
              <w:marBottom w:val="0"/>
              <w:divBdr>
                <w:top w:val="none" w:sz="0" w:space="0" w:color="auto"/>
                <w:left w:val="none" w:sz="0" w:space="0" w:color="auto"/>
                <w:bottom w:val="none" w:sz="0" w:space="0" w:color="auto"/>
                <w:right w:val="none" w:sz="0" w:space="0" w:color="auto"/>
              </w:divBdr>
              <w:divsChild>
                <w:div w:id="1036658295">
                  <w:marLeft w:val="0"/>
                  <w:marRight w:val="0"/>
                  <w:marTop w:val="0"/>
                  <w:marBottom w:val="0"/>
                  <w:divBdr>
                    <w:top w:val="none" w:sz="0" w:space="0" w:color="auto"/>
                    <w:left w:val="none" w:sz="0" w:space="0" w:color="auto"/>
                    <w:bottom w:val="none" w:sz="0" w:space="0" w:color="auto"/>
                    <w:right w:val="none" w:sz="0" w:space="0" w:color="auto"/>
                  </w:divBdr>
                  <w:divsChild>
                    <w:div w:id="1274707722">
                      <w:marLeft w:val="0"/>
                      <w:marRight w:val="0"/>
                      <w:marTop w:val="0"/>
                      <w:marBottom w:val="0"/>
                      <w:divBdr>
                        <w:top w:val="none" w:sz="0" w:space="0" w:color="auto"/>
                        <w:left w:val="none" w:sz="0" w:space="0" w:color="auto"/>
                        <w:bottom w:val="none" w:sz="0" w:space="0" w:color="auto"/>
                        <w:right w:val="none" w:sz="0" w:space="0" w:color="auto"/>
                      </w:divBdr>
                      <w:divsChild>
                        <w:div w:id="2071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138165">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7738331">
      <w:bodyDiv w:val="1"/>
      <w:marLeft w:val="0"/>
      <w:marRight w:val="0"/>
      <w:marTop w:val="0"/>
      <w:marBottom w:val="0"/>
      <w:divBdr>
        <w:top w:val="none" w:sz="0" w:space="0" w:color="auto"/>
        <w:left w:val="none" w:sz="0" w:space="0" w:color="auto"/>
        <w:bottom w:val="none" w:sz="0" w:space="0" w:color="auto"/>
        <w:right w:val="none" w:sz="0" w:space="0" w:color="auto"/>
      </w:divBdr>
      <w:divsChild>
        <w:div w:id="109325341">
          <w:marLeft w:val="0"/>
          <w:marRight w:val="0"/>
          <w:marTop w:val="0"/>
          <w:marBottom w:val="0"/>
          <w:divBdr>
            <w:top w:val="none" w:sz="0" w:space="0" w:color="auto"/>
            <w:left w:val="none" w:sz="0" w:space="0" w:color="auto"/>
            <w:bottom w:val="none" w:sz="0" w:space="0" w:color="auto"/>
            <w:right w:val="none" w:sz="0" w:space="0" w:color="auto"/>
          </w:divBdr>
          <w:divsChild>
            <w:div w:id="1940412299">
              <w:marLeft w:val="0"/>
              <w:marRight w:val="0"/>
              <w:marTop w:val="0"/>
              <w:marBottom w:val="0"/>
              <w:divBdr>
                <w:top w:val="none" w:sz="0" w:space="0" w:color="auto"/>
                <w:left w:val="none" w:sz="0" w:space="0" w:color="auto"/>
                <w:bottom w:val="none" w:sz="0" w:space="0" w:color="auto"/>
                <w:right w:val="none" w:sz="0" w:space="0" w:color="auto"/>
              </w:divBdr>
              <w:divsChild>
                <w:div w:id="207932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7928">
      <w:bodyDiv w:val="1"/>
      <w:marLeft w:val="0"/>
      <w:marRight w:val="0"/>
      <w:marTop w:val="0"/>
      <w:marBottom w:val="0"/>
      <w:divBdr>
        <w:top w:val="none" w:sz="0" w:space="0" w:color="auto"/>
        <w:left w:val="none" w:sz="0" w:space="0" w:color="auto"/>
        <w:bottom w:val="none" w:sz="0" w:space="0" w:color="auto"/>
        <w:right w:val="none" w:sz="0" w:space="0" w:color="auto"/>
      </w:divBdr>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787324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0837267">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2725980">
      <w:bodyDiv w:val="1"/>
      <w:marLeft w:val="0"/>
      <w:marRight w:val="0"/>
      <w:marTop w:val="0"/>
      <w:marBottom w:val="0"/>
      <w:divBdr>
        <w:top w:val="none" w:sz="0" w:space="0" w:color="auto"/>
        <w:left w:val="none" w:sz="0" w:space="0" w:color="auto"/>
        <w:bottom w:val="none" w:sz="0" w:space="0" w:color="auto"/>
        <w:right w:val="none" w:sz="0" w:space="0" w:color="auto"/>
      </w:divBdr>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4838250">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s://www.youtube.com/watch?v=G77LgQuxzl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iviniumani.com/" TargetMode="External"/><Relationship Id="rId17" Type="http://schemas.openxmlformats.org/officeDocument/2006/relationships/hyperlink" Target="http://www.crimsoncircle.com/" TargetMode="External"/><Relationship Id="rId2" Type="http://schemas.openxmlformats.org/officeDocument/2006/relationships/numbering" Target="numbering.xml"/><Relationship Id="rId16" Type="http://schemas.openxmlformats.org/officeDocument/2006/relationships/hyperlink" Target="http://www.diviniumani.com/" TargetMode="External"/><Relationship Id="rId20" Type="http://schemas.openxmlformats.org/officeDocument/2006/relationships/hyperlink" Target="https://www.youtube.com/watch?v=dn_CjkNtl6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imsoncircle.com/LibraryTextViewer.aspx?ContentID=71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rimsoncircle.com/LibraryTextViewer.aspx?ContentID=709" TargetMode="External"/><Relationship Id="rId23" Type="http://schemas.openxmlformats.org/officeDocument/2006/relationships/fontTable" Target="fontTable.xml"/><Relationship Id="rId10" Type="http://schemas.openxmlformats.org/officeDocument/2006/relationships/hyperlink" Target="http://www.stazioneceleste.it/tobias.htm" TargetMode="External"/><Relationship Id="rId19" Type="http://schemas.openxmlformats.org/officeDocument/2006/relationships/hyperlink" Target="http://www.crimsoncircle.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tobias.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764EE-B658-43EF-9072-6E3BF977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19065</Words>
  <Characters>108674</Characters>
  <Application>Microsoft Office Word</Application>
  <DocSecurity>0</DocSecurity>
  <Lines>905</Lines>
  <Paragraphs>254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127485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2016-02-03T08:57:00Z</cp:lastPrinted>
  <dcterms:created xsi:type="dcterms:W3CDTF">2016-02-03T08:51:00Z</dcterms:created>
  <dcterms:modified xsi:type="dcterms:W3CDTF">2016-02-03T08:58:00Z</dcterms:modified>
</cp:coreProperties>
</file>