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691" w:rsidRPr="003A2B4D" w:rsidRDefault="00066691" w:rsidP="00286538">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66691" w:rsidRPr="003A2B4D" w:rsidRDefault="00066691" w:rsidP="00286538">
      <w:pPr>
        <w:jc w:val="center"/>
      </w:pPr>
      <w:r w:rsidRPr="003A2B4D">
        <w:t> </w:t>
      </w:r>
    </w:p>
    <w:p w:rsidR="00066691" w:rsidRPr="003A2B4D" w:rsidRDefault="00066691" w:rsidP="00286538">
      <w:pPr>
        <w:pStyle w:val="Heading1"/>
      </w:pPr>
      <w:r w:rsidRPr="003A2B4D">
        <w:rPr>
          <w:rFonts w:ascii="Verdana" w:hAnsi="Verdana"/>
          <w:shadow/>
          <w:sz w:val="27"/>
          <w:szCs w:val="27"/>
        </w:rPr>
        <w:t>Aggiornamenti Settimanali</w:t>
      </w:r>
    </w:p>
    <w:p w:rsidR="00066691" w:rsidRPr="003A2B4D" w:rsidRDefault="00066691" w:rsidP="00286538">
      <w:pPr>
        <w:jc w:val="center"/>
      </w:pPr>
      <w:r w:rsidRPr="003A2B4D">
        <w:t> </w:t>
      </w:r>
    </w:p>
    <w:p w:rsidR="00066691" w:rsidRPr="003A2B4D" w:rsidRDefault="00066691" w:rsidP="00286538">
      <w:pPr>
        <w:pStyle w:val="Heading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3</w:t>
      </w:r>
    </w:p>
    <w:p w:rsidR="00066691" w:rsidRPr="003A2B4D" w:rsidRDefault="00066691" w:rsidP="00286538">
      <w:pPr>
        <w:pStyle w:val="Heading2"/>
        <w:rPr>
          <w:rFonts w:ascii="Verdana" w:hAnsi="Verdana"/>
          <w:color w:val="auto"/>
          <w:sz w:val="32"/>
          <w:szCs w:val="32"/>
        </w:rPr>
      </w:pPr>
    </w:p>
    <w:p w:rsidR="00066691" w:rsidRPr="003A2B4D" w:rsidRDefault="00066691" w:rsidP="00286538">
      <w:pPr>
        <w:pStyle w:val="Heading2"/>
        <w:rPr>
          <w:color w:val="auto"/>
        </w:rPr>
      </w:pPr>
      <w:r>
        <w:rPr>
          <w:rFonts w:ascii="Verdana" w:hAnsi="Verdana"/>
          <w:b w:val="0"/>
          <w:i/>
          <w:color w:val="auto"/>
          <w:sz w:val="20"/>
          <w:szCs w:val="20"/>
        </w:rPr>
        <w:t xml:space="preserve">17 febbraio </w:t>
      </w:r>
      <w:r w:rsidRPr="003A2B4D">
        <w:rPr>
          <w:rFonts w:ascii="Verdana" w:hAnsi="Verdana"/>
          <w:b w:val="0"/>
          <w:i/>
          <w:color w:val="auto"/>
          <w:sz w:val="20"/>
          <w:szCs w:val="20"/>
        </w:rPr>
        <w:t>201</w:t>
      </w:r>
      <w:r>
        <w:rPr>
          <w:rFonts w:ascii="Verdana" w:hAnsi="Verdana"/>
          <w:b w:val="0"/>
          <w:i/>
          <w:color w:val="auto"/>
          <w:sz w:val="20"/>
          <w:szCs w:val="20"/>
        </w:rPr>
        <w:t>6</w:t>
      </w:r>
    </w:p>
    <w:p w:rsidR="00066691" w:rsidRPr="003A2B4D" w:rsidRDefault="00066691" w:rsidP="00286538"/>
    <w:p w:rsidR="00066691" w:rsidRPr="003A2B4D" w:rsidRDefault="00066691" w:rsidP="00286538">
      <w:pPr>
        <w:jc w:val="center"/>
      </w:pPr>
      <w:r w:rsidRPr="003A2B4D">
        <w:rPr>
          <w:rFonts w:ascii="Verdana" w:hAnsi="Verdana"/>
          <w:sz w:val="18"/>
          <w:szCs w:val="18"/>
        </w:rPr>
        <w:t xml:space="preserve">Testo integrale delle pubblicazioni settimanali del sito </w:t>
      </w:r>
      <w:hyperlink r:id="rId7" w:history="1">
        <w:r w:rsidRPr="003A2B4D">
          <w:rPr>
            <w:rStyle w:val="Hyperlink"/>
            <w:rFonts w:ascii="Verdana" w:hAnsi="Verdana"/>
            <w:color w:val="auto"/>
            <w:sz w:val="18"/>
            <w:szCs w:val="18"/>
          </w:rPr>
          <w:t>www.stazioneceleste.it</w:t>
        </w:r>
      </w:hyperlink>
    </w:p>
    <w:p w:rsidR="00066691" w:rsidRDefault="00066691" w:rsidP="00286538">
      <w:pPr>
        <w:jc w:val="center"/>
      </w:pPr>
      <w:r>
        <w:t>_________________________________________________</w:t>
      </w:r>
    </w:p>
    <w:tbl>
      <w:tblPr>
        <w:tblW w:w="8844"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000"/>
      </w:tblPr>
      <w:tblGrid>
        <w:gridCol w:w="1437"/>
        <w:gridCol w:w="1327"/>
        <w:gridCol w:w="2155"/>
        <w:gridCol w:w="3925"/>
      </w:tblGrid>
      <w:tr w:rsidR="00066691" w:rsidTr="00286538">
        <w:trPr>
          <w:trHeight w:val="564"/>
          <w:tblCellSpacing w:w="18" w:type="dxa"/>
          <w:jc w:val="center"/>
        </w:trPr>
        <w:tc>
          <w:tcPr>
            <w:tcW w:w="750" w:type="pct"/>
            <w:tcBorders>
              <w:top w:val="outset" w:sz="6" w:space="0" w:color="auto"/>
              <w:bottom w:val="outset" w:sz="6" w:space="0" w:color="auto"/>
              <w:right w:val="outset" w:sz="6" w:space="0" w:color="auto"/>
            </w:tcBorders>
            <w:shd w:val="clear" w:color="auto" w:fill="003366"/>
            <w:vAlign w:val="center"/>
          </w:tcPr>
          <w:p w:rsidR="00066691" w:rsidRDefault="00066691">
            <w:pPr>
              <w:pStyle w:val="NormalWeb"/>
              <w:spacing w:before="30" w:beforeAutospacing="0" w:after="30"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tcPr>
          <w:p w:rsidR="00066691" w:rsidRDefault="00066691">
            <w:pPr>
              <w:pStyle w:val="NormalWeb"/>
              <w:spacing w:before="30" w:beforeAutospacing="0" w:after="30" w:afterAutospacing="0"/>
              <w:jc w:val="center"/>
              <w:rPr>
                <w:b/>
                <w:bCs/>
              </w:rPr>
            </w:pPr>
            <w:r>
              <w:rPr>
                <w:rFonts w:ascii="Verdana" w:hAnsi="Verdana"/>
                <w:b/>
                <w:bCs/>
                <w:color w:val="D6D6D6"/>
                <w:sz w:val="27"/>
                <w:szCs w:val="27"/>
              </w:rPr>
              <w:t>area</w:t>
            </w:r>
          </w:p>
        </w:tc>
        <w:tc>
          <w:tcPr>
            <w:tcW w:w="1150" w:type="pct"/>
            <w:tcBorders>
              <w:top w:val="outset" w:sz="6" w:space="0" w:color="auto"/>
              <w:left w:val="outset" w:sz="6" w:space="0" w:color="auto"/>
              <w:bottom w:val="outset" w:sz="6" w:space="0" w:color="auto"/>
              <w:right w:val="outset" w:sz="6" w:space="0" w:color="auto"/>
            </w:tcBorders>
            <w:shd w:val="clear" w:color="auto" w:fill="003366"/>
            <w:vAlign w:val="center"/>
          </w:tcPr>
          <w:p w:rsidR="00066691" w:rsidRDefault="00066691">
            <w:pPr>
              <w:pStyle w:val="NormalWeb"/>
              <w:spacing w:before="30" w:beforeAutospacing="0" w:after="30"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tcBorders>
            <w:shd w:val="clear" w:color="auto" w:fill="003366"/>
            <w:vAlign w:val="center"/>
          </w:tcPr>
          <w:p w:rsidR="00066691" w:rsidRDefault="00066691">
            <w:pPr>
              <w:pStyle w:val="NormalWeb"/>
              <w:spacing w:before="30" w:beforeAutospacing="0" w:after="30" w:afterAutospacing="0"/>
              <w:jc w:val="center"/>
              <w:rPr>
                <w:b/>
                <w:bCs/>
              </w:rPr>
            </w:pPr>
            <w:r>
              <w:rPr>
                <w:rFonts w:ascii="Verdana" w:hAnsi="Verdana"/>
                <w:b/>
                <w:bCs/>
                <w:color w:val="D6D6D6"/>
                <w:sz w:val="27"/>
                <w:szCs w:val="27"/>
              </w:rPr>
              <w:t>titolo/descrizione</w:t>
            </w:r>
          </w:p>
        </w:tc>
      </w:tr>
      <w:tr w:rsidR="00066691" w:rsidTr="00286538">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r>
              <w:rPr>
                <w:rFonts w:ascii="Verdana" w:hAnsi="Verdana"/>
                <w:color w:val="000080"/>
                <w:sz w:val="20"/>
                <w:szCs w:val="20"/>
              </w:rPr>
              <w:t>2 - 4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jc w:val="center"/>
              <w:rPr>
                <w:sz w:val="10"/>
                <w:szCs w:val="10"/>
              </w:rPr>
            </w:pPr>
            <w:hyperlink r:id="rId8"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hyperlink r:id="rId9" w:history="1">
              <w:r>
                <w:rPr>
                  <w:rStyle w:val="Hyperlink"/>
                  <w:rFonts w:ascii="Verdana" w:hAnsi="Verdana"/>
                  <w:sz w:val="20"/>
                  <w:szCs w:val="20"/>
                </w:rPr>
                <w:t>Uriel</w:t>
              </w:r>
            </w:hyperlink>
          </w:p>
        </w:tc>
        <w:tc>
          <w:tcPr>
            <w:tcW w:w="2100" w:type="pct"/>
            <w:tcBorders>
              <w:top w:val="outset" w:sz="6" w:space="0" w:color="auto"/>
              <w:left w:val="outset" w:sz="6" w:space="0" w:color="auto"/>
              <w:bottom w:val="outset" w:sz="6" w:space="0" w:color="auto"/>
            </w:tcBorders>
            <w:shd w:val="clear" w:color="auto" w:fill="CCCCFF"/>
            <w:vAlign w:val="center"/>
          </w:tcPr>
          <w:p w:rsidR="00066691" w:rsidRDefault="00066691">
            <w:pPr>
              <w:pStyle w:val="NormalWeb"/>
              <w:spacing w:before="0" w:beforeAutospacing="0" w:after="0" w:afterAutospacing="0"/>
              <w:jc w:val="center"/>
            </w:pPr>
            <w:hyperlink r:id="rId10" w:history="1">
              <w:r>
                <w:rPr>
                  <w:rStyle w:val="Hyperlink"/>
                  <w:rFonts w:ascii="Verdana" w:hAnsi="Verdana"/>
                  <w:sz w:val="20"/>
                  <w:szCs w:val="20"/>
                </w:rPr>
                <w:t>Messaggi di gennaio 2016</w:t>
              </w:r>
            </w:hyperlink>
            <w:r>
              <w:br/>
            </w:r>
            <w:r>
              <w:rPr>
                <w:rFonts w:ascii="Verdana" w:hAnsi="Verdana"/>
                <w:color w:val="003366"/>
                <w:sz w:val="15"/>
                <w:szCs w:val="15"/>
              </w:rPr>
              <w:t>Canalizzati da Gemma Braggio</w:t>
            </w:r>
          </w:p>
        </w:tc>
      </w:tr>
      <w:tr w:rsidR="00066691" w:rsidTr="00286538">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r>
              <w:rPr>
                <w:rFonts w:ascii="Verdana" w:hAnsi="Verdana"/>
                <w:color w:val="000080"/>
                <w:sz w:val="20"/>
                <w:szCs w:val="20"/>
              </w:rPr>
              <w:t>5 - 6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hyperlink r:id="rId11" w:history="1">
              <w:r>
                <w:rPr>
                  <w:rStyle w:val="Hyperlink"/>
                  <w:rFonts w:ascii="Verdana" w:hAnsi="Verdana"/>
                  <w:sz w:val="20"/>
                  <w:szCs w:val="20"/>
                </w:rPr>
                <w:t>articoli</w:t>
              </w:r>
            </w:hyperlink>
            <w:r>
              <w:t xml:space="preserve"> </w:t>
            </w:r>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hyperlink r:id="rId12" w:history="1">
              <w:r>
                <w:rPr>
                  <w:rStyle w:val="Hyperlink"/>
                  <w:rFonts w:ascii="Verdana" w:hAnsi="Verdana"/>
                  <w:sz w:val="20"/>
                  <w:szCs w:val="20"/>
                </w:rPr>
                <w:t>ThinkWithYourHeart</w:t>
              </w:r>
            </w:hyperlink>
            <w:r>
              <w:t xml:space="preserve"> </w:t>
            </w:r>
          </w:p>
        </w:tc>
        <w:tc>
          <w:tcPr>
            <w:tcW w:w="2100" w:type="pct"/>
            <w:tcBorders>
              <w:top w:val="outset" w:sz="6" w:space="0" w:color="auto"/>
              <w:left w:val="outset" w:sz="6" w:space="0" w:color="auto"/>
              <w:bottom w:val="outset" w:sz="6" w:space="0" w:color="auto"/>
            </w:tcBorders>
            <w:shd w:val="clear" w:color="auto" w:fill="CCCCFF"/>
            <w:vAlign w:val="center"/>
          </w:tcPr>
          <w:p w:rsidR="00066691" w:rsidRDefault="00066691">
            <w:pPr>
              <w:pStyle w:val="NormalWeb"/>
              <w:spacing w:before="20" w:beforeAutospacing="0" w:after="20" w:afterAutospacing="0"/>
              <w:jc w:val="center"/>
            </w:pPr>
            <w:hyperlink r:id="rId13" w:history="1">
              <w:r>
                <w:rPr>
                  <w:rStyle w:val="Hyperlink"/>
                  <w:rFonts w:ascii="Verdana" w:hAnsi="Verdana"/>
                  <w:sz w:val="20"/>
                  <w:szCs w:val="20"/>
                </w:rPr>
                <w:t>Il Nuovo Umano: Edizione 5.0</w:t>
              </w:r>
            </w:hyperlink>
            <w:r>
              <w:rPr>
                <w:rFonts w:ascii="Verdana" w:hAnsi="Verdana"/>
                <w:color w:val="003366"/>
                <w:sz w:val="15"/>
                <w:szCs w:val="15"/>
              </w:rPr>
              <w:t xml:space="preserve"> </w:t>
            </w:r>
          </w:p>
          <w:p w:rsidR="00066691" w:rsidRDefault="00066691">
            <w:pPr>
              <w:pStyle w:val="NormalWeb"/>
              <w:spacing w:before="20" w:beforeAutospacing="0" w:after="20" w:afterAutospacing="0"/>
              <w:jc w:val="center"/>
            </w:pPr>
            <w:r>
              <w:rPr>
                <w:rFonts w:ascii="Verdana" w:hAnsi="Verdana"/>
                <w:color w:val="003366"/>
                <w:sz w:val="15"/>
                <w:szCs w:val="15"/>
              </w:rPr>
              <w:t>24 gennaio 2016</w:t>
            </w:r>
          </w:p>
        </w:tc>
      </w:tr>
      <w:tr w:rsidR="00066691" w:rsidTr="00286538">
        <w:trPr>
          <w:trHeight w:val="600"/>
          <w:tblCellSpacing w:w="18" w:type="dxa"/>
          <w:jc w:val="center"/>
        </w:trPr>
        <w:tc>
          <w:tcPr>
            <w:tcW w:w="750" w:type="pct"/>
            <w:tcBorders>
              <w:top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r>
              <w:rPr>
                <w:rFonts w:ascii="Verdana" w:hAnsi="Verdana"/>
                <w:color w:val="000080"/>
                <w:sz w:val="20"/>
                <w:szCs w:val="20"/>
              </w:rPr>
              <w:t>7 - 9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hyperlink r:id="rId14" w:history="1">
              <w:r>
                <w:rPr>
                  <w:rStyle w:val="Hyperlink"/>
                  <w:rFonts w:ascii="Verdana" w:hAnsi="Verdana"/>
                  <w:sz w:val="20"/>
                  <w:szCs w:val="20"/>
                </w:rPr>
                <w:t>messaggi</w:t>
              </w:r>
            </w:hyperlink>
          </w:p>
        </w:tc>
        <w:tc>
          <w:tcPr>
            <w:tcW w:w="1150" w:type="pct"/>
            <w:tcBorders>
              <w:top w:val="outset" w:sz="6" w:space="0" w:color="auto"/>
              <w:left w:val="outset" w:sz="6" w:space="0" w:color="auto"/>
              <w:bottom w:val="outset" w:sz="6" w:space="0" w:color="auto"/>
              <w:right w:val="outset" w:sz="6" w:space="0" w:color="auto"/>
            </w:tcBorders>
            <w:shd w:val="clear" w:color="auto" w:fill="CCCCFF"/>
            <w:vAlign w:val="center"/>
          </w:tcPr>
          <w:p w:rsidR="00066691" w:rsidRDefault="00066691">
            <w:pPr>
              <w:pStyle w:val="NormalWeb"/>
              <w:spacing w:before="30" w:beforeAutospacing="0" w:after="30" w:afterAutospacing="0"/>
              <w:jc w:val="center"/>
            </w:pPr>
            <w:hyperlink r:id="rId15" w:history="1">
              <w:r>
                <w:rPr>
                  <w:rStyle w:val="Hyperlink"/>
                  <w:rFonts w:ascii="Verdana" w:hAnsi="Verdana"/>
                  <w:sz w:val="20"/>
                  <w:szCs w:val="20"/>
                </w:rPr>
                <w:t>Emmanuel</w:t>
              </w:r>
            </w:hyperlink>
          </w:p>
        </w:tc>
        <w:tc>
          <w:tcPr>
            <w:tcW w:w="2100" w:type="pct"/>
            <w:tcBorders>
              <w:top w:val="outset" w:sz="6" w:space="0" w:color="auto"/>
              <w:left w:val="outset" w:sz="6" w:space="0" w:color="auto"/>
              <w:bottom w:val="outset" w:sz="6" w:space="0" w:color="auto"/>
            </w:tcBorders>
            <w:shd w:val="clear" w:color="auto" w:fill="CCCCFF"/>
            <w:vAlign w:val="center"/>
          </w:tcPr>
          <w:p w:rsidR="00066691" w:rsidRDefault="00066691">
            <w:pPr>
              <w:pStyle w:val="NormalWeb"/>
              <w:spacing w:before="10" w:beforeAutospacing="0" w:after="10" w:afterAutospacing="0"/>
              <w:jc w:val="center"/>
            </w:pPr>
            <w:hyperlink r:id="rId16" w:history="1">
              <w:r>
                <w:rPr>
                  <w:rStyle w:val="Hyperlink"/>
                  <w:rFonts w:ascii="Verdana" w:hAnsi="Verdana"/>
                  <w:sz w:val="20"/>
                  <w:szCs w:val="20"/>
                </w:rPr>
                <w:t>Messaggi di Febbraio</w:t>
              </w:r>
            </w:hyperlink>
          </w:p>
          <w:p w:rsidR="00066691" w:rsidRDefault="00066691">
            <w:pPr>
              <w:pStyle w:val="NormalWeb"/>
              <w:spacing w:before="10" w:beforeAutospacing="0" w:after="10" w:afterAutospacing="0"/>
              <w:jc w:val="center"/>
            </w:pPr>
            <w:r>
              <w:rPr>
                <w:rFonts w:ascii="Verdana" w:hAnsi="Verdana"/>
                <w:color w:val="003366"/>
                <w:sz w:val="15"/>
                <w:szCs w:val="15"/>
              </w:rPr>
              <w:t>Emmanuel tramite Cristina Sanbres</w:t>
            </w:r>
          </w:p>
        </w:tc>
      </w:tr>
    </w:tbl>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 w:rsidR="00066691" w:rsidRDefault="00066691" w:rsidP="00286538">
      <w:pPr>
        <w:pStyle w:val="NormalWeb"/>
        <w:spacing w:before="0" w:beforeAutospacing="0" w:after="0" w:afterAutospacing="0"/>
        <w:jc w:val="center"/>
      </w:pPr>
      <w:r>
        <w:rPr>
          <w:rFonts w:ascii="Impact" w:hAnsi="Impact"/>
          <w:i/>
          <w:iCs/>
          <w:caps/>
          <w:color w:val="3333CC"/>
          <w:sz w:val="60"/>
          <w:szCs w:val="60"/>
          <w:u w:val="single"/>
        </w:rPr>
        <w:t>Uriel</w:t>
      </w:r>
    </w:p>
    <w:p w:rsidR="00066691" w:rsidRDefault="00066691" w:rsidP="00286538">
      <w:pPr>
        <w:pStyle w:val="NormalWeb"/>
        <w:spacing w:before="0" w:beforeAutospacing="0" w:after="0" w:afterAutospacing="0"/>
        <w:jc w:val="center"/>
      </w:pPr>
      <w:hyperlink r:id="rId17" w:tgtFrame="_blank" w:history="1">
        <w:r>
          <w:rPr>
            <w:rStyle w:val="Hyperlink"/>
            <w:rFonts w:ascii="Verdana" w:hAnsi="Verdana"/>
            <w:color w:val="FF00FF"/>
            <w:sz w:val="20"/>
            <w:szCs w:val="20"/>
          </w:rPr>
          <w:t>www.ilcamminoversolaliberta.it</w:t>
        </w:r>
      </w:hyperlink>
    </w:p>
    <w:p w:rsidR="00066691" w:rsidRDefault="00066691" w:rsidP="00286538">
      <w:pPr>
        <w:pStyle w:val="NormalWeb"/>
        <w:jc w:val="center"/>
      </w:pPr>
      <w:r>
        <w:t> </w:t>
      </w:r>
      <w:r>
        <w:rPr>
          <w:rFonts w:ascii="Batang" w:eastAsia="Batang" w:hAnsi="Batang"/>
          <w:b/>
          <w:bCs/>
          <w:caps/>
          <w:color w:val="3333CC"/>
          <w:sz w:val="48"/>
          <w:szCs w:val="48"/>
        </w:rPr>
        <w:t>Messaggi di GENNAIO</w:t>
      </w:r>
    </w:p>
    <w:p w:rsidR="00066691" w:rsidRDefault="00066691" w:rsidP="00286538">
      <w:pPr>
        <w:pStyle w:val="NormalWeb"/>
        <w:spacing w:before="0" w:beforeAutospacing="0" w:after="0" w:afterAutospacing="0"/>
        <w:jc w:val="center"/>
      </w:pPr>
      <w:r>
        <w:t> </w:t>
      </w:r>
    </w:p>
    <w:p w:rsidR="00066691" w:rsidRPr="00286538" w:rsidRDefault="00066691" w:rsidP="00286538">
      <w:pPr>
        <w:jc w:val="center"/>
        <w:rPr>
          <w:rFonts w:ascii="Garamond" w:eastAsia="Batang" w:hAnsi="Garamond"/>
          <w:bCs/>
          <w:color w:val="3333CC"/>
        </w:rPr>
      </w:pPr>
      <w:r w:rsidRPr="00286538">
        <w:rPr>
          <w:rFonts w:ascii="Garamond" w:eastAsia="Batang" w:hAnsi="Garamond"/>
          <w:bCs/>
          <w:color w:val="3333CC"/>
        </w:rPr>
        <w:t> 05/01/2016</w:t>
      </w:r>
    </w:p>
    <w:p w:rsidR="00066691" w:rsidRDefault="00066691" w:rsidP="00286538">
      <w:pPr>
        <w:pStyle w:val="NormalWeb"/>
        <w:spacing w:before="0" w:beforeAutospacing="0" w:after="0" w:afterAutospacing="0"/>
        <w:jc w:val="center"/>
      </w:pP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Cari Figli, in questo tempo tutto si rischiarirà intorno a Voi.</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L’ambiente non potrà più nascondersi e apparire in quanto l’essere sta evolvendo e rischiarando l’aria nel suono dell’Amore.</w:t>
      </w:r>
      <w:r w:rsidRPr="00286538">
        <w:rPr>
          <w:rFonts w:ascii="Garamond" w:eastAsia="Batang" w:hAnsi="Garamond"/>
          <w:bCs/>
          <w:color w:val="3333CC"/>
        </w:rPr>
        <w:b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L’esistenza come esperienza di vita ha bisogno di trasparenza. Vi incito ad affidarvi al vostro cuore e ascoltare quello che vi sussurra come principio premonitore di nuovi eventi che porteranno l’uomo a riconoscersi nel suo principio IO SONO.</w:t>
      </w:r>
      <w:r w:rsidRPr="00286538">
        <w:rPr>
          <w:rFonts w:ascii="Garamond" w:eastAsia="Batang" w:hAnsi="Garamond"/>
          <w:bCs/>
          <w:color w:val="3333CC"/>
        </w:rPr>
        <w:b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E’ un momento che porterà a galla la verità a coloro che scelgono l’ascesa interiore. Ogni azione rimarcherà la verità sottostante a volte volutamente occultata e nascosta per farvi desistere nell’andare verso la meta.</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La via della Salvazione racchiude tutto l’amore che il cuore emana nel momento che l’anima si accende e ricorda ogni suo passaggio, ogni sua esperienza.</w:t>
      </w:r>
      <w:r w:rsidRPr="00286538">
        <w:rPr>
          <w:rFonts w:ascii="Garamond" w:eastAsia="Batang" w:hAnsi="Garamond"/>
          <w:bCs/>
          <w:color w:val="3333CC"/>
        </w:rPr>
        <w:br/>
        <w:t>Il ricordo è evoluzione, è passaggio, è chiusura di ogni cerchio che opprime e non fa evolvere l’essere che dimora all’interno di un involucro corpo.</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Sia questo un nuovo anno alla luce della speranza in un domani che migliori le sorti dell’intera Umanità.</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Possa l’anima di ogni essere umano farsi favilla di santità e unirsi ad altre anime che trasmettano nel tempo l’unione come forza e temperanza all’altrui vigore.</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Sia la forza interiore e la temperanza nell’andare che supportino questo momento e lo conducano verso il principio fede che ravviva il cuore. La fede in Voi stessi e nella dinamicità che la sua voce esprime attraverso la cadenza dell’anima.</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Che la luce risplenda in Voi accompagnata dalla vibrazione continua e costante dell’Anima che si ravviva nel vostro tempio corpo per ridonare all’ambiente la forza di volontà necessaria nel proseguire la Via del discernimento interiore.</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Vi benedico con le Ali dell’Amore e della Compassione Universale.</w:t>
      </w:r>
      <w:r w:rsidRPr="00286538">
        <w:rPr>
          <w:rFonts w:ascii="Garamond" w:hAnsi="Garamond"/>
        </w:rPr>
        <w:b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Arcangelo Uriel</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Pr="00286538" w:rsidRDefault="00066691" w:rsidP="007E2F8F">
      <w:pPr>
        <w:pStyle w:val="NormalWeb"/>
        <w:spacing w:before="0" w:beforeAutospacing="0" w:after="0" w:afterAutospacing="0"/>
        <w:jc w:val="center"/>
        <w:rPr>
          <w:rFonts w:ascii="Garamond" w:hAnsi="Garamond"/>
        </w:rPr>
      </w:pPr>
      <w:r w:rsidRPr="00286538">
        <w:rPr>
          <w:rFonts w:ascii="Garamond" w:eastAsia="Batang" w:hAnsi="Garamond"/>
          <w:bCs/>
          <w:color w:val="3333CC"/>
        </w:rPr>
        <w:t>14/01/2016</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Cari Figli, la realtà della vita attuale vi pone davanti a situazioni che in questo momento vi possono sembrare nuove e diverse dal tempo passato.</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Quello che vi sta accadendo è frutto dello spirito dell'amore che è entrato nell'aria cambiando gli eventi e ponendoli all'interno di nuovi sentieri che nulla hanno a che fare con le dinamiche irrisolte del passato.</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Tutto si trasformerà nel tempo e l'Amore tingerà di contorni nuovi l'ambiente circostante. La speranza si propagherà accompagnando la coscienza dell'eternità come presenza che nel suo riconoscersi asseconderà lo spirito dell'amore e lo farà rivivere in ogni sua cadenza.</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L'amore verso Voi stessi vi renderà partecipi di nuove esperienze che vi faranno riconoscere il vostro principio Io Sono quale anima in cammino.</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Ricordate, è l'amore che porterà avanti la vita e unirà gli spiriti liberi a riconoscersi nel principio cuore.</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L'amore regnerà nei cuori di coloro che vorranno ascendere e li forgeranno di spirito di accoglienza che solo l'amore porta con sé e sa nel tempo dare.</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Riconoscere l'amore è importante in questo momento di grandi cambiamenti.</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Vi esorto a portare in Voi l'Amore vero che l'anima trasmette nell'istante che si riconosce principio primo nell'andare.</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br/>
        <w:t>Vi benedico con le Ali dell'Amore e della Compassione Universale.</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br/>
      </w:r>
      <w:r w:rsidRPr="00286538">
        <w:rPr>
          <w:rFonts w:ascii="Garamond" w:eastAsia="Batang" w:hAnsi="Garamond"/>
          <w:bCs/>
          <w:color w:val="3333CC"/>
        </w:rPr>
        <w:t>Arcangelo Uriel</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7E2F8F">
      <w:pPr>
        <w:pStyle w:val="NormalWeb"/>
        <w:spacing w:before="0" w:beforeAutospacing="0" w:after="0" w:afterAutospacing="0"/>
        <w:jc w:val="center"/>
        <w:rPr>
          <w:rFonts w:ascii="Garamond" w:hAnsi="Garamond"/>
        </w:rPr>
      </w:pPr>
      <w:r w:rsidRPr="00286538">
        <w:rPr>
          <w:rFonts w:ascii="Garamond" w:eastAsia="Batang" w:hAnsi="Garamond"/>
          <w:bCs/>
          <w:color w:val="3333CC"/>
        </w:rPr>
        <w:t>21/01/2016</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L'uomo dovrà comprendere che non é il rancore verso il passato che porta avanti la specie ma lo spirito di novità nel voler cambiare la vita senza combattere solo guardandosi dentro. Vi sarà evoluzione nel momento che l'uomo si riconoscerà parte del Creato ed entrerà nello spirito del perdono come ridono nel volersi bene portando l'amore dentro il suo cuore.</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Arcangelo Uriel</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Default="00066691" w:rsidP="007E2F8F">
      <w:pPr>
        <w:pStyle w:val="NormalWeb"/>
        <w:spacing w:before="0" w:beforeAutospacing="0" w:after="0" w:afterAutospacing="0"/>
        <w:jc w:val="center"/>
        <w:rPr>
          <w:rFonts w:ascii="Garamond" w:eastAsia="Batang" w:hAnsi="Garamond"/>
          <w:bCs/>
          <w:color w:val="3333CC"/>
        </w:rPr>
      </w:pPr>
    </w:p>
    <w:p w:rsidR="00066691" w:rsidRPr="00286538" w:rsidRDefault="00066691" w:rsidP="007E2F8F">
      <w:pPr>
        <w:pStyle w:val="NormalWeb"/>
        <w:spacing w:before="0" w:beforeAutospacing="0" w:after="0" w:afterAutospacing="0"/>
        <w:jc w:val="center"/>
        <w:rPr>
          <w:rFonts w:ascii="Garamond" w:hAnsi="Garamond"/>
        </w:rPr>
      </w:pPr>
      <w:r w:rsidRPr="00286538">
        <w:rPr>
          <w:rFonts w:ascii="Garamond" w:eastAsia="Batang" w:hAnsi="Garamond"/>
          <w:bCs/>
          <w:color w:val="3333CC"/>
        </w:rPr>
        <w:t>24/01/2016</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 xml:space="preserve">Cari Figli sono giunto in questo ambiente per dirvi che voi siete in un periodo molto particolare delle vostre esistenze, un periodo in cui dovrete scegliere che cosa fare e dove andare. </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L’energia che sta scendendo in questo momento è forte e potente, è un’energia molto incisiva.</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 xml:space="preserve">Vi prego di accoglierla e di portarla all’interno del cuore. </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E’ il cuore il trasmettitore di tutto l’Universo, il cuore che trasmette tutto quello che in voi è sentire, percepire. Voi siete Principio Primo, ricordatelo, voi in questo momento dovrete assimilare all’interno di voi una cosa molto importante, voi dovrete diventare maestri a voi stessi.</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Nessuno potrà darvi quello che voi avete dentro perciò riconoscetelo, riconoscetelo!</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Voi siete anime importanti,  riconoscete il ricordo della vostra anima all’interno di voi.</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E’ questo che in questo momento in questo giorno io voglio trasmettere a voi e le miei ali vi stanno abbracciando.</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Voi siete principio primo, ricordatelo e portatelo all’interno dei vostri cuori.</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Vi abbraccio con le ali dell’Amore e della Compassione universale.</w:t>
      </w:r>
    </w:p>
    <w:p w:rsidR="00066691" w:rsidRPr="00286538" w:rsidRDefault="00066691" w:rsidP="00286538">
      <w:pPr>
        <w:pStyle w:val="NormalWeb"/>
        <w:spacing w:before="0" w:beforeAutospacing="0" w:after="0" w:afterAutospacing="0"/>
        <w:rPr>
          <w:rFonts w:ascii="Garamond" w:hAnsi="Garamond"/>
        </w:rPr>
      </w:pPr>
      <w:r w:rsidRPr="00286538">
        <w:rPr>
          <w:rFonts w:ascii="Garamond" w:hAnsi="Garamond"/>
        </w:rPr>
        <w:t> </w:t>
      </w:r>
    </w:p>
    <w:p w:rsidR="00066691" w:rsidRPr="00286538" w:rsidRDefault="00066691" w:rsidP="00286538">
      <w:pPr>
        <w:pStyle w:val="NormalWeb"/>
        <w:spacing w:before="0" w:beforeAutospacing="0" w:after="0" w:afterAutospacing="0"/>
        <w:rPr>
          <w:rFonts w:ascii="Garamond" w:hAnsi="Garamond"/>
        </w:rPr>
      </w:pPr>
      <w:r w:rsidRPr="00286538">
        <w:rPr>
          <w:rFonts w:ascii="Garamond" w:eastAsia="Batang" w:hAnsi="Garamond"/>
          <w:bCs/>
          <w:color w:val="3333CC"/>
        </w:rPr>
        <w:t>Arcangelo Uriel</w:t>
      </w:r>
    </w:p>
    <w:p w:rsidR="00066691" w:rsidRDefault="00066691" w:rsidP="00286538">
      <w:pPr>
        <w:pStyle w:val="NormalWeb"/>
        <w:spacing w:before="10" w:beforeAutospacing="0" w:after="10" w:afterAutospacing="0"/>
        <w:jc w:val="center"/>
      </w:pPr>
      <w:r>
        <w:t> </w:t>
      </w: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p>
    <w:p w:rsidR="00066691" w:rsidRDefault="00066691" w:rsidP="00286538">
      <w:pPr>
        <w:pStyle w:val="NormalWeb"/>
        <w:spacing w:before="10" w:beforeAutospacing="0" w:after="10" w:afterAutospacing="0"/>
        <w:jc w:val="center"/>
      </w:pPr>
      <w:r>
        <w:t> </w:t>
      </w: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rPr>
          <w:rFonts w:ascii="Segoe Print" w:hAnsi="Segoe Print"/>
          <w:b/>
          <w:bCs/>
          <w:color w:val="993366"/>
          <w:sz w:val="32"/>
          <w:szCs w:val="32"/>
        </w:rPr>
      </w:pPr>
    </w:p>
    <w:p w:rsidR="00066691" w:rsidRDefault="00066691" w:rsidP="00286538">
      <w:pPr>
        <w:pStyle w:val="NormalWeb"/>
        <w:spacing w:before="0" w:beforeAutospacing="0" w:after="50" w:afterAutospacing="0"/>
        <w:jc w:val="center"/>
      </w:pPr>
      <w:r>
        <w:rPr>
          <w:rFonts w:ascii="Segoe Print" w:hAnsi="Segoe Print"/>
          <w:b/>
          <w:bCs/>
          <w:color w:val="993366"/>
          <w:sz w:val="32"/>
          <w:szCs w:val="32"/>
        </w:rPr>
        <w:t>Il Nuovo Umano: Edizione 5.0</w:t>
      </w:r>
    </w:p>
    <w:p w:rsidR="00066691" w:rsidRDefault="00066691" w:rsidP="00286538">
      <w:pPr>
        <w:pStyle w:val="NormalWeb"/>
        <w:spacing w:before="0" w:beforeAutospacing="0" w:after="50" w:afterAutospacing="0"/>
        <w:jc w:val="center"/>
      </w:pPr>
      <w:r>
        <w:rPr>
          <w:rFonts w:ascii="Segoe Print" w:hAnsi="Segoe Print"/>
          <w:color w:val="993366"/>
          <w:sz w:val="20"/>
          <w:szCs w:val="20"/>
        </w:rPr>
        <w:t>Di LAUREN – 24 gennaio 2016</w:t>
      </w:r>
    </w:p>
    <w:p w:rsidR="00066691" w:rsidRDefault="00066691" w:rsidP="00286538">
      <w:pPr>
        <w:pStyle w:val="NormalWeb"/>
        <w:spacing w:before="0" w:beforeAutospacing="0" w:after="50" w:afterAutospacing="0"/>
        <w:jc w:val="center"/>
      </w:pPr>
      <w: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Entri la coscienza del mondo nuovo.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Beh, in realtà, la “coscienza del mondo nuovo” è entrata ufficialmente in Settembre, quando quella folle ondata di energia trasformativa ha colpito il pianeta, tra un ciclo di eclissi, l’equinozio E l’ultima luna rossa della tanto profetizzata tetrade.</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La differenza è che adesso stiamo iniziando a prendervi parte.</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Il gigantesco download di luce divina era di una portata tale, che ci sono voluti letteralmente dei mesi per vagliare tutti i detriti provocati dalle esplosioni che esso ha scatenato nel nostro DNA. Quelle esplosioni servivano a sganciare moltissimi contenuti ormai scaduti dal nostro antico lignaggio umano, allo scopo di tramutare/trascendere la nostra genetica limitata e poter passare completamente alla sovranità della nostra divinità, la nostra genetica stellare.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I Pleiadiani affermano che, per molti, questa è ormai una realtà (!) e, di conseguenza, stiamo entrando in quello che loro chiamano un programma di vita nuovo di zecca, che è malleabile e molto reattivo al modo in cui noi, come creatori coscienti, partecipiamo ad esso. Questo nuovo programma di vita è fatto di coscienza VIVA e reagisce (positivamente) a coloro che hanno un analogo livello di coscienza.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Le prossime settimane rappresentano questo primo nuovo capitolo come nuovi umani, nel senso che stiamo cominciando a riscrivere i nostri copioni, partendo da un punto di pura verità. Tutto quest’anno, in effetti, potrebbe essere considerato un programma di riscrittura totale, che ci presenterà un’occasione dopo l’altra di entrare in nuove esperienze di vita, senza l’aggravio degli ostacoli del passato… ad appesantirci… a trattenerci.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Come sempre, quella è una scelta che spetta continuamente a noi… in ogni momento, adesso.</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Dopo 8 anni intensi e concentrati sullo scavo interiore e sulla trasformazione, veniamo catapultati in una vita completamente nuova, come nuovi umani, in un mondo nuovo… questo, ovviamente, richiederà un po’ di spazio-tempo, affinché possiamo ricreare noi stessi e ricostruire il resto delle nostre vite in continua trasformazione, basandoci sulle nostre coordinate vere e nuove. Chiudendo il cerchio di questo anno (9 universale), attiveremo degli aspetti nuovi e inesplorati del nostro Sé, ma torneremo anche a riconnetterci con le cose che amiamo, solo che lo faremo da un punto di espansione cosmica… di conoscenza di noi stessi e del nostro vero valore.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Nell’ultimo report, ci era stato detto che avremmo subito una ricalibratura generale (durante il ciclo retrogrado di Mercurio), che ci avrebbe condotto a una riconnessione più permanente con la mente superiore (DIO). Quell’aggiornamento è ufficialmente completato, anche se continueremo a ricalibrarci per tutto l’anno, se non oltre.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In un certo senso, dovremo continuare ancora a ripulirci, ma, dato il radicale aggiornamento mentale appena subito, la cosa si svolgerà un livello del tutto nuovo, con un nuovo livello di coscienza e una prospettiva nuova di zecca. Cioè: il processo sarà diverso da qualsiasi cosa abbiamo sperimentato fino ad ora.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Il nuovo umano </w:t>
      </w:r>
      <w:smartTag w:uri="urn:schemas-microsoft-com:office:smarttags" w:element="metricconverter">
        <w:smartTagPr>
          <w:attr w:name="ProductID" w:val="5.0 ha"/>
        </w:smartTagPr>
        <w:r w:rsidRPr="00AC4884">
          <w:rPr>
            <w:rFonts w:ascii="Garamond" w:hAnsi="Garamond"/>
            <w:color w:val="993366"/>
          </w:rPr>
          <w:t>5.0 ha</w:t>
        </w:r>
      </w:smartTag>
      <w:r w:rsidRPr="00AC4884">
        <w:rPr>
          <w:rFonts w:ascii="Garamond" w:hAnsi="Garamond"/>
          <w:color w:val="993366"/>
        </w:rPr>
        <w:t xml:space="preserve"> un hard-drive nuovo, dalla capacità illimitata, una nuova RAM, un nuovo Sistema Operativo e delle nuove applicazioni di sistema, che non sono più compatibili con il nostro vecchio equipaggiamento e il nostro processore, quindi, per tutto l’anno, ci toccherà di intraprendere le azioni pertinenti per poterci liberare di ogni schema rimanente del passato, riprogrammando/ri-tracciando dei nuovi percorsi neurali, con nuove scelte e nuove azioni che siano allineate con la nuova esperienza di vita… quella dei nostri desideri più profondi e cari.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(NOTA: in alcuni casi questo aggiornamento di coscienza potrebbe aver provocato letteralmente la necessità di aggiornare il computer… leggi: crash dell’hard drive o del sistema operativo).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Tutto il nostro sistema di comunicazione… il modo in cui percepiamo, discutiamo e interagiamo con l’ologramma del mondo… si sta riassemblando per riflettere la nostra coscienza nuova e più elevata, per cui cambieranno molte cose, se non tutte.</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Possiamo già vedere che la vita cambia per riflettere questi cambiamenti, attraverso un sistema universale di vaglio, in cui le cose che non sono più in risonanza con la nuova coscienza stanno rapidamente cadendo, vengono reindirizzate, mentre, simultaneamente, appaiono nuove aperture per sostituire quelle scadute. Relazioni che finiscono, nuove relazioni che si formano, vecchie relazioni che si ricompongono… gruppi di anime che lasciano il mondo fisico… persone che, all’improvviso, inaspettatamente, cambiano località… vecchie attività e/o carriere che giungono al termine… nuove società e finalità che si sviluppano… e la lista continua.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In un modo o nell’altro ci stiamo tutti svuotando, prima di riempirci con una vita nuova di zecca. Questo si manifesta in una miriade di modi; i più comuni potrebbero tradursi in un’importante flessione di vitalità, denaro, chiarezza e/o creatività… persino delle “pulizie di primavera” anticipate, per cui si percepisce una certa urgenza di liberarsi di oggetti/fare spazio, in modo da potersi organizzare e preparare per l’imminente infusione di energia nuova.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Man mano che ci liberiamo del ciarpame e ci ri-orientiamo sul nostro nuovo sé e sulla nostra nuova vita, è anche possibile che notiamo dei processi di pensiero nuovi e più sconfinati, basati sull’AMORE per sé concreto, riverenza, persino, e sulla capacità di sostenere la propria luce/dire la propria verità, senza esitazioni. Questo è uno dei vantaggi migliori di questo nuovo processore, quello che gli esseri stellari chiamano “processore DIO”… la parte di noi che CONOSCE il nostro valore, senza dubbi, ed è capace di comunicarlo con fiducia incrollabile.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 xml:space="preserve">Questa capacità in bocciolo, insieme a molte altre, ci fornisce le basi su cui ognuno di noi sarà in grado di “ESSERE la rivelazione”, quest’anno… di partecipare, e poi di eccellere, alla coscienza del nuovo mondo. </w:t>
      </w:r>
    </w:p>
    <w:p w:rsidR="00066691" w:rsidRPr="00AC4884" w:rsidRDefault="00066691" w:rsidP="00AC4884">
      <w:pPr>
        <w:ind w:left="170" w:right="170"/>
        <w:jc w:val="both"/>
        <w:rPr>
          <w:rFonts w:ascii="Garamond" w:hAnsi="Garamond"/>
        </w:rPr>
      </w:pPr>
      <w:r w:rsidRPr="00AC4884">
        <w:rPr>
          <w:rFonts w:ascii="Garamond" w:hAnsi="Garamond"/>
        </w:rPr>
        <w:t> </w:t>
      </w:r>
    </w:p>
    <w:p w:rsidR="00066691" w:rsidRPr="00AC4884" w:rsidRDefault="00066691" w:rsidP="00AC4884">
      <w:pPr>
        <w:ind w:left="170" w:right="170"/>
        <w:jc w:val="both"/>
        <w:rPr>
          <w:rFonts w:ascii="Garamond" w:hAnsi="Garamond"/>
        </w:rPr>
      </w:pPr>
      <w:r w:rsidRPr="00AC4884">
        <w:rPr>
          <w:rFonts w:ascii="Garamond" w:hAnsi="Garamond"/>
          <w:color w:val="993366"/>
        </w:rPr>
        <w:t>Questo è il nostro gioco, adesso, è ora di FARE… gli umani.</w:t>
      </w:r>
    </w:p>
    <w:p w:rsidR="00066691" w:rsidRDefault="00066691" w:rsidP="00286538">
      <w:pPr>
        <w:spacing w:line="360" w:lineRule="auto"/>
        <w:ind w:left="113" w:right="113"/>
        <w:jc w:val="both"/>
      </w:pPr>
      <w:r>
        <w:rPr>
          <w:color w:val="993366"/>
        </w:rPr>
        <w:t> </w:t>
      </w:r>
      <w:r w:rsidRPr="00AC4884">
        <w:rPr>
          <w:color w:val="99336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0.6pt;height:75.6pt">
            <v:imagedata r:id="rId18" r:href="rId19"/>
          </v:shape>
        </w:pict>
      </w:r>
    </w:p>
    <w:p w:rsidR="00066691" w:rsidRDefault="00066691" w:rsidP="00286538">
      <w:pPr>
        <w:spacing w:line="360" w:lineRule="auto"/>
        <w:ind w:left="113" w:right="113"/>
        <w:jc w:val="both"/>
      </w:pPr>
      <w:r>
        <w:t> </w:t>
      </w:r>
    </w:p>
    <w:p w:rsidR="00066691" w:rsidRPr="00A10906" w:rsidRDefault="00066691" w:rsidP="00286538">
      <w:pPr>
        <w:spacing w:before="100" w:after="100"/>
        <w:jc w:val="center"/>
      </w:pPr>
      <w:r w:rsidRPr="00A10906">
        <w:rPr>
          <w:rFonts w:ascii="Verdana" w:hAnsi="Verdana"/>
          <w:bCs/>
          <w:i/>
          <w:iCs/>
          <w:color w:val="993366"/>
          <w:sz w:val="15"/>
          <w:szCs w:val="15"/>
        </w:rPr>
        <w:t>Traduzione a cura di Nicoletta per Stazione Celeste</w:t>
      </w:r>
    </w:p>
    <w:p w:rsidR="00066691" w:rsidRPr="00A10906" w:rsidRDefault="00066691" w:rsidP="00286538">
      <w:pPr>
        <w:spacing w:before="100" w:after="100"/>
        <w:jc w:val="center"/>
      </w:pPr>
      <w:r w:rsidRPr="00A10906">
        <w:rPr>
          <w:rFonts w:ascii="Verdana" w:hAnsi="Verdana"/>
          <w:bCs/>
          <w:i/>
          <w:iCs/>
          <w:color w:val="993366"/>
          <w:sz w:val="15"/>
          <w:szCs w:val="15"/>
        </w:rPr>
        <w:t xml:space="preserve">Originale in inglese: </w:t>
      </w:r>
    </w:p>
    <w:p w:rsidR="00066691" w:rsidRPr="00A10906" w:rsidRDefault="00066691" w:rsidP="00286538">
      <w:pPr>
        <w:jc w:val="center"/>
      </w:pPr>
      <w:hyperlink r:id="rId20" w:tgtFrame="_blank" w:history="1">
        <w:r w:rsidRPr="00A10906">
          <w:rPr>
            <w:rStyle w:val="Hyperlink"/>
            <w:bCs/>
            <w:i/>
            <w:iCs/>
            <w:color w:val="993366"/>
          </w:rPr>
          <w:t xml:space="preserve">http://thinkwithyourheart.com/25671/the-new-human-5-0-edition/ </w:t>
        </w:r>
      </w:hyperlink>
    </w:p>
    <w:p w:rsidR="00066691" w:rsidRPr="00A10906" w:rsidRDefault="00066691" w:rsidP="00286538">
      <w:pPr>
        <w:pStyle w:val="NormalWeb"/>
        <w:spacing w:before="10" w:beforeAutospacing="0" w:after="10" w:afterAutospacing="0"/>
        <w:jc w:val="center"/>
      </w:pPr>
      <w:r w:rsidRPr="00A10906">
        <w:t>  </w:t>
      </w:r>
    </w:p>
    <w:p w:rsidR="00066691" w:rsidRDefault="00066691" w:rsidP="00286538">
      <w:pPr>
        <w:pStyle w:val="NormalWeb"/>
        <w:spacing w:before="0" w:beforeAutospacing="0" w:after="0" w:afterAutospacing="0"/>
        <w:jc w:val="center"/>
      </w:pPr>
      <w:r>
        <w:rPr>
          <w:rFonts w:ascii="Arabic Typesetting" w:hAnsi="Arabic Typesetting" w:cs="Arabic Typesetting"/>
          <w:b/>
          <w:bCs/>
          <w:color w:val="CC3300"/>
          <w:sz w:val="72"/>
          <w:szCs w:val="72"/>
        </w:rPr>
        <w:t>Messaggi di Febbraio 2016</w:t>
      </w:r>
    </w:p>
    <w:p w:rsidR="00066691" w:rsidRDefault="00066691" w:rsidP="00286538">
      <w:pPr>
        <w:pStyle w:val="NormalWeb"/>
        <w:spacing w:before="0" w:beforeAutospacing="0" w:after="0" w:afterAutospacing="0"/>
        <w:jc w:val="center"/>
      </w:pPr>
      <w:r>
        <w:rPr>
          <w:rFonts w:ascii="Arabic Typesetting" w:hAnsi="Arabic Typesetting" w:cs="Arabic Typesetting"/>
          <w:b/>
          <w:bCs/>
          <w:i/>
          <w:iCs/>
          <w:color w:val="CC3300"/>
          <w:sz w:val="36"/>
          <w:szCs w:val="36"/>
        </w:rPr>
        <w:t xml:space="preserve">Emmanuel </w:t>
      </w:r>
    </w:p>
    <w:p w:rsidR="00066691" w:rsidRDefault="00066691" w:rsidP="00286538">
      <w:pPr>
        <w:pStyle w:val="NormalWeb"/>
        <w:spacing w:before="0" w:beforeAutospacing="0" w:after="0" w:afterAutospacing="0"/>
        <w:jc w:val="center"/>
      </w:pPr>
      <w:r>
        <w:rPr>
          <w:rFonts w:ascii="Arabic Typesetting" w:hAnsi="Arabic Typesetting" w:cs="Arabic Typesetting"/>
          <w:b/>
          <w:bCs/>
          <w:color w:val="CC3300"/>
          <w:sz w:val="36"/>
          <w:szCs w:val="36"/>
        </w:rPr>
        <w:t>tramite Cristina Sanbres</w:t>
      </w:r>
    </w:p>
    <w:p w:rsidR="00066691" w:rsidRDefault="00066691" w:rsidP="00286538">
      <w:pPr>
        <w:spacing w:before="60" w:after="60"/>
        <w:jc w:val="center"/>
      </w:pPr>
      <w:hyperlink r:id="rId21" w:tgtFrame="_blank" w:history="1">
        <w:r>
          <w:rPr>
            <w:rStyle w:val="Hyperlink"/>
            <w:b/>
            <w:bCs/>
            <w:i/>
            <w:iCs/>
            <w:color w:val="0066CC"/>
          </w:rPr>
          <w:t xml:space="preserve">http://luceeparole.jimdo.com/ </w:t>
        </w:r>
      </w:hyperlink>
    </w:p>
    <w:p w:rsidR="00066691" w:rsidRDefault="00066691" w:rsidP="00286538">
      <w:pPr>
        <w:spacing w:before="60" w:after="60"/>
        <w:jc w:val="center"/>
      </w:pPr>
      <w:r>
        <w:t> </w:t>
      </w:r>
    </w:p>
    <w:p w:rsidR="00066691" w:rsidRDefault="00066691" w:rsidP="00286538">
      <w:pPr>
        <w:spacing w:before="60" w:after="60"/>
        <w:jc w:val="center"/>
      </w:pPr>
      <w:r>
        <w:t> </w:t>
      </w:r>
    </w:p>
    <w:p w:rsidR="00066691" w:rsidRDefault="00066691" w:rsidP="00286538">
      <w:pPr>
        <w:spacing w:line="360" w:lineRule="auto"/>
        <w:jc w:val="center"/>
      </w:pPr>
      <w:r>
        <w:rPr>
          <w:rFonts w:ascii="Arabic Typesetting" w:hAnsi="Arabic Typesetting" w:cs="Arabic Typesetting"/>
          <w:b/>
          <w:bCs/>
          <w:color w:val="CC3300"/>
          <w:sz w:val="40"/>
          <w:szCs w:val="40"/>
        </w:rPr>
        <w:t>Sulle sfide della Vita</w:t>
      </w:r>
    </w:p>
    <w:p w:rsidR="00066691" w:rsidRPr="00A10906" w:rsidRDefault="00066691" w:rsidP="00A10906">
      <w:pPr>
        <w:jc w:val="both"/>
        <w:rPr>
          <w:rFonts w:ascii="Garamond" w:hAnsi="Garamond"/>
        </w:rPr>
      </w:pPr>
      <w:r w:rsidRPr="00A10906">
        <w:rPr>
          <w:rFonts w:ascii="Garamond" w:hAnsi="Garamond" w:cs="Arabic Typesetting"/>
          <w:color w:val="CC3300"/>
        </w:rPr>
        <w:t>E’ necessario pensare a quello che siete e rivedere bene e con amore la vostra posizione agli occhi di Dio e di quella parte di voi che è in contatto con la Luce più intensa.</w:t>
      </w:r>
    </w:p>
    <w:p w:rsidR="00066691" w:rsidRPr="00A10906" w:rsidRDefault="00066691" w:rsidP="00A10906">
      <w:pPr>
        <w:jc w:val="both"/>
        <w:rPr>
          <w:rFonts w:ascii="Garamond" w:hAnsi="Garamond"/>
        </w:rPr>
      </w:pPr>
      <w:r w:rsidRPr="00A10906">
        <w:rPr>
          <w:rFonts w:ascii="Garamond" w:hAnsi="Garamond" w:cs="Arabic Typesetting"/>
          <w:color w:val="CC3300"/>
        </w:rPr>
        <w:br/>
        <w:t xml:space="preserve">Se pensate agli ostacoli che avete superato fin qui, siate fieri di voi e sentitevi bene con voi stessi. Quando pensate agli ostacoli che dovrete superare, in quanto sapete come è fatta la vostra vita quotidiana, vi dico di non disperare, di non sentirvi umiliati né persi davanti a situazioni che vi sembrano più grandi di voi. </w:t>
      </w:r>
    </w:p>
    <w:p w:rsidR="00066691" w:rsidRPr="00A10906" w:rsidRDefault="00066691" w:rsidP="00A10906">
      <w:pPr>
        <w:jc w:val="both"/>
        <w:rPr>
          <w:rFonts w:ascii="Garamond" w:hAnsi="Garamond"/>
        </w:rPr>
      </w:pPr>
      <w:r w:rsidRPr="00A10906">
        <w:rPr>
          <w:rFonts w:ascii="Garamond" w:hAnsi="Garamond" w:cs="Arabic Typesetting"/>
          <w:color w:val="CC3300"/>
        </w:rPr>
        <w:br/>
        <w:t xml:space="preserve">In realtà man mano che le vivete, queste situazioni diventano più piccole, fino a scomparire e dissolversi davanti ai vostri occhi. E’ questo ciò che accade quando le avete superate! Vedete? Tutto serve per farvi diventare il più presto possibile (con i vostri tempi) i Maestri di voi stessi. </w:t>
      </w:r>
    </w:p>
    <w:p w:rsidR="00066691" w:rsidRPr="00A10906" w:rsidRDefault="00066691" w:rsidP="00A10906">
      <w:pPr>
        <w:jc w:val="both"/>
        <w:rPr>
          <w:rFonts w:ascii="Garamond" w:hAnsi="Garamond"/>
        </w:rPr>
      </w:pPr>
      <w:r w:rsidRPr="00A10906">
        <w:rPr>
          <w:rFonts w:ascii="Garamond" w:hAnsi="Garamond" w:cs="Arabic Typesetting"/>
          <w:color w:val="CC3300"/>
        </w:rPr>
        <w:br/>
        <w:t>Imparate a guardare alle sfide della vita come occasioni che vi servono per comprendere le meccaniche della vita stessa e di ciò che deve attraversare il Genere Umano per ascendere.</w:t>
      </w:r>
    </w:p>
    <w:p w:rsidR="00066691" w:rsidRPr="00A10906" w:rsidRDefault="00066691" w:rsidP="00A10906">
      <w:pPr>
        <w:jc w:val="both"/>
        <w:rPr>
          <w:rFonts w:ascii="Garamond" w:hAnsi="Garamond"/>
        </w:rPr>
      </w:pPr>
      <w:r w:rsidRPr="00A10906">
        <w:rPr>
          <w:rFonts w:ascii="Garamond" w:hAnsi="Garamond" w:cs="Arabic Typesetting"/>
          <w:color w:val="CC3300"/>
        </w:rPr>
        <w:br/>
        <w:t>In realtà ogni sfida è un mezzo, un utensile, che voi potete scegliere di adoperare o meno, al fine di elevarvi ad un livello di vibrazione più alta.</w:t>
      </w:r>
    </w:p>
    <w:p w:rsidR="00066691" w:rsidRPr="00A10906" w:rsidRDefault="00066691" w:rsidP="00A10906">
      <w:pPr>
        <w:jc w:val="both"/>
        <w:rPr>
          <w:rFonts w:ascii="Garamond" w:hAnsi="Garamond"/>
        </w:rPr>
      </w:pPr>
      <w:r w:rsidRPr="00A10906">
        <w:rPr>
          <w:rFonts w:ascii="Garamond" w:hAnsi="Garamond" w:cs="Arabic Typesetting"/>
          <w:color w:val="CC3300"/>
        </w:rPr>
        <w:br/>
        <w:t>Se non volete farlo, non ci sarà alcun giudizio da parte nostra. Solamente potrebbe succedere che vi sentiate inadeguati al cospetto di altri vostri fratelli che hanno accettato la fatica di crescere accogliendo le sfide della loro vita quotidiana.</w:t>
      </w:r>
    </w:p>
    <w:p w:rsidR="00066691" w:rsidRPr="00A10906" w:rsidRDefault="00066691" w:rsidP="00A10906">
      <w:pPr>
        <w:jc w:val="both"/>
        <w:rPr>
          <w:rFonts w:ascii="Garamond" w:hAnsi="Garamond"/>
        </w:rPr>
      </w:pPr>
      <w:r w:rsidRPr="00A10906">
        <w:rPr>
          <w:rFonts w:ascii="Garamond" w:hAnsi="Garamond" w:cs="Arabic Typesetting"/>
          <w:color w:val="CC3300"/>
        </w:rPr>
        <w:br/>
        <w:t>Come vedete, tutto sta a voi e dipende da voi. Il Disegno è elevato ed ampio ma, appunto per questo, prevede anche momenti di stasi e di ripensamento.</w:t>
      </w:r>
    </w:p>
    <w:p w:rsidR="00066691" w:rsidRPr="00A10906" w:rsidRDefault="00066691" w:rsidP="00A10906">
      <w:pPr>
        <w:jc w:val="both"/>
        <w:rPr>
          <w:rFonts w:ascii="Garamond" w:hAnsi="Garamond"/>
        </w:rPr>
      </w:pPr>
      <w:r w:rsidRPr="00A10906">
        <w:rPr>
          <w:rFonts w:ascii="Garamond" w:hAnsi="Garamond" w:cs="Arabic Typesetting"/>
          <w:color w:val="CC3300"/>
        </w:rPr>
        <w:br/>
        <w:t xml:space="preserve">Il mio consiglio è però quello di accogliere con entusiasmo ciò che vi si prepara davanti e portarlo a termine con fiducia, serenità ed amore. Amore per voi stessi che state crescendo e amore per tutto il Creato che vi sta aspettando ad un livello più alto. Pace dunque e discernimento a voi! </w:t>
      </w:r>
    </w:p>
    <w:p w:rsidR="00066691" w:rsidRPr="00A10906" w:rsidRDefault="00066691" w:rsidP="00A10906">
      <w:pPr>
        <w:jc w:val="both"/>
        <w:rPr>
          <w:rFonts w:ascii="Garamond" w:hAnsi="Garamond"/>
        </w:rPr>
      </w:pPr>
      <w:r w:rsidRPr="00A10906">
        <w:rPr>
          <w:rFonts w:ascii="Garamond" w:hAnsi="Garamond"/>
        </w:rPr>
        <w:t> </w:t>
      </w:r>
    </w:p>
    <w:p w:rsidR="00066691" w:rsidRPr="00A10906" w:rsidRDefault="00066691" w:rsidP="00A10906">
      <w:pPr>
        <w:jc w:val="both"/>
        <w:rPr>
          <w:rFonts w:ascii="Garamond" w:hAnsi="Garamond"/>
        </w:rPr>
      </w:pPr>
      <w:r w:rsidRPr="00A10906">
        <w:rPr>
          <w:rFonts w:ascii="Garamond" w:hAnsi="Garamond" w:cs="Arabic Typesetting"/>
          <w:color w:val="CC3300"/>
        </w:rPr>
        <w:t>Con amore, Emmanuel</w:t>
      </w:r>
    </w:p>
    <w:p w:rsidR="00066691" w:rsidRDefault="00066691" w:rsidP="00A10906">
      <w:pPr>
        <w:spacing w:line="360" w:lineRule="auto"/>
      </w:pPr>
      <w:r>
        <w:rPr>
          <w:rFonts w:ascii="Arabic Typesetting" w:hAnsi="Arabic Typesetting" w:cs="Arabic Typesetting"/>
          <w:color w:val="CC3300"/>
          <w:sz w:val="36"/>
          <w:szCs w:val="36"/>
        </w:rPr>
        <w:t>1.2.2016</w:t>
      </w:r>
    </w:p>
    <w:p w:rsidR="00066691" w:rsidRDefault="00066691" w:rsidP="00286538">
      <w:pPr>
        <w:spacing w:line="360" w:lineRule="auto"/>
        <w:jc w:val="center"/>
      </w:pPr>
      <w:r>
        <w:t> </w:t>
      </w:r>
    </w:p>
    <w:p w:rsidR="00066691" w:rsidRDefault="00066691" w:rsidP="00286538">
      <w:pPr>
        <w:spacing w:line="360" w:lineRule="auto"/>
        <w:jc w:val="center"/>
      </w:pPr>
      <w:r>
        <w:t> </w:t>
      </w:r>
    </w:p>
    <w:p w:rsidR="00066691" w:rsidRDefault="00066691" w:rsidP="00286538">
      <w:pPr>
        <w:spacing w:line="360" w:lineRule="auto"/>
        <w:jc w:val="center"/>
      </w:pPr>
      <w:r>
        <w:t> </w:t>
      </w:r>
    </w:p>
    <w:p w:rsidR="00066691" w:rsidRDefault="00066691" w:rsidP="00286538">
      <w:pPr>
        <w:spacing w:line="360" w:lineRule="auto"/>
        <w:jc w:val="center"/>
        <w:rPr>
          <w:rFonts w:ascii="Arabic Typesetting" w:hAnsi="Arabic Typesetting" w:cs="Arabic Typesetting"/>
          <w:b/>
          <w:bCs/>
          <w:color w:val="CC3300"/>
          <w:sz w:val="40"/>
          <w:szCs w:val="40"/>
        </w:rPr>
      </w:pPr>
    </w:p>
    <w:p w:rsidR="00066691" w:rsidRPr="00A10906" w:rsidRDefault="00066691" w:rsidP="008E6E2B">
      <w:pPr>
        <w:spacing w:line="360" w:lineRule="auto"/>
        <w:rPr>
          <w:rFonts w:ascii="Garamond" w:hAnsi="Garamond"/>
        </w:rPr>
      </w:pPr>
      <w:r>
        <w:rPr>
          <w:rFonts w:ascii="Arabic Typesetting" w:hAnsi="Arabic Typesetting" w:cs="Arabic Typesetting"/>
          <w:b/>
          <w:bCs/>
          <w:color w:val="CC3300"/>
          <w:sz w:val="40"/>
          <w:szCs w:val="40"/>
        </w:rPr>
        <w:t>Sulle potenzialità di manifestazione</w:t>
      </w:r>
      <w:r>
        <w:rPr>
          <w:rFonts w:ascii="Verdana" w:hAnsi="Verdana"/>
          <w:sz w:val="22"/>
          <w:szCs w:val="22"/>
        </w:rPr>
        <w:br/>
      </w:r>
      <w:r w:rsidRPr="00A10906">
        <w:rPr>
          <w:rFonts w:ascii="Garamond" w:hAnsi="Garamond" w:cs="Arabic Typesetting"/>
          <w:color w:val="CC3300"/>
        </w:rPr>
        <w:t>Tutti avete una o molte potenzialità di manifestazione nel Bene.</w:t>
      </w:r>
    </w:p>
    <w:p w:rsidR="00066691" w:rsidRPr="00A10906" w:rsidRDefault="00066691" w:rsidP="00A10906">
      <w:pPr>
        <w:rPr>
          <w:rFonts w:ascii="Garamond" w:hAnsi="Garamond"/>
        </w:rPr>
      </w:pPr>
      <w:r w:rsidRPr="00A10906">
        <w:rPr>
          <w:rFonts w:ascii="Garamond" w:hAnsi="Garamond" w:cs="Arabic Typesetting"/>
          <w:color w:val="CC3300"/>
        </w:rPr>
        <w:br/>
        <w:t>Quando nascete portate con voi un bagaglio che contiene i vostri talenti, le vostre sfide, la possibilità di portare avanti il vostro Cammino, la grande opportunità di incontrare coloro che diventeranno i vostri Amici, le vostre Guide, oppure persone che dovrete imparare ad amare anche con fatica.</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Ma il discorso finale dipende da voi. Sapete, noi vediamo quanto grande è il Disegno divino, quante altre potenzialità racchiude e comprende nel caso voi cambiate direzione, decidiate di imboccare un’altra strada.</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Ci sono innumerevoli possibilità di scelta. Certo, la cosa migliore è che scegliate la via del Bene per prima. Ma, nel caso foste indecisi sul da farsi, altre vie, altri cammini scelti da voi vi porteranno prima o poi alla Via Principale.</w:t>
      </w:r>
    </w:p>
    <w:p w:rsidR="00066691" w:rsidRPr="00A10906" w:rsidRDefault="00066691" w:rsidP="00A10906">
      <w:pPr>
        <w:rPr>
          <w:rFonts w:ascii="Garamond" w:hAnsi="Garamond"/>
        </w:rPr>
      </w:pPr>
      <w:r w:rsidRPr="00A10906">
        <w:rPr>
          <w:rFonts w:ascii="Garamond" w:hAnsi="Garamond" w:cs="Arabic Typesetting"/>
          <w:color w:val="CC3300"/>
        </w:rPr>
        <w:br/>
        <w:t>Siete liberi di scegliere, anche di non ascoltare la voce dell’anima che vi indica un buon percorso. In questo caso vi verranno date altre possibilità di riuscita, forse a volte leggermente inferiori alla prima da voi scartata, ma sempre di riuscita si tratta.</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Perché questo? Perché esiste un Disegno divino di Dio, un’idea che la Fonte, l’Energia Creatrice ha per voi. Noi, con Dio, onoriamo le vostre potenzialità e ci auguriamo che sempre le riusciate a manifestare per il vostro bene e quello del vostro prossimo.</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 xml:space="preserve">Queste potenzialità le chiamo Caratteristiche di Luce e sapete perché? Perché quando le manifestate il vostro spirito brilla di una luce speciale, diversa in ognuno che è la luce della sua Manifestazione Personale! E noi, nella dimensione spirituale, vediamo la vostra luce e vi riconosciamo per la luce che emanate. Quando si vive al di là del velo come pura energia è la luce che manifestiamo che è riconoscibile e ci contraddistingue. </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Questo vale anche per voi nella dimensione terrena. Imparate a portare i vostri talenti personali nella manifestazione e siate sicuri che sarete tanto d’aiuto a voi stessi, al vostro Prossimo e alla realizzazione del Disegno divino.</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 xml:space="preserve">Per talenti personali intendo proprio quelle caratteristiche che vi rendono speciali. Possono aver a che fare con la manualità creativa, con disposizioni artistiche, oppure con capacità che voi avete di far stare bene chi vi sta vicino. Saper ascoltare, dire la parola giusta al momento giusto, saper consolare, dare una carezza o inviare un sorriso a chi ne ha bisogno. Ecco, queste sono le vostre luci, i vostri talenti unici ed irripetibili. </w:t>
      </w:r>
      <w:r w:rsidRPr="00A10906">
        <w:rPr>
          <w:rFonts w:ascii="Garamond" w:hAnsi="Garamond" w:cs="Arabic Typesetting"/>
          <w:color w:val="CC3300"/>
        </w:rPr>
        <w:br/>
        <w:t> </w:t>
      </w:r>
    </w:p>
    <w:p w:rsidR="00066691" w:rsidRPr="00A10906" w:rsidRDefault="00066691" w:rsidP="00A10906">
      <w:pPr>
        <w:rPr>
          <w:rFonts w:ascii="Garamond" w:hAnsi="Garamond"/>
        </w:rPr>
      </w:pPr>
      <w:r w:rsidRPr="00A10906">
        <w:rPr>
          <w:rFonts w:ascii="Garamond" w:hAnsi="Garamond" w:cs="Arabic Typesetting"/>
          <w:color w:val="CC3300"/>
        </w:rPr>
        <w:t>Per rendere la cosa più facile, ecco una meditazione per riconoscere il proprio talento personale o caratteristica di Luce</w:t>
      </w:r>
    </w:p>
    <w:p w:rsidR="00066691" w:rsidRPr="00A10906" w:rsidRDefault="00066691" w:rsidP="00A10906">
      <w:pPr>
        <w:rPr>
          <w:rFonts w:ascii="Garamond" w:hAnsi="Garamond"/>
        </w:rPr>
      </w:pPr>
      <w:r w:rsidRPr="00A10906">
        <w:rPr>
          <w:rFonts w:ascii="Garamond" w:hAnsi="Garamond" w:cs="Arabic Typesetting"/>
          <w:color w:val="CC3300"/>
        </w:rPr>
        <w:br/>
        <w:t>Mettetevi in ascolto, con calma e serenità. Chiudete gli occhi e respirate profondamente tre volte. Mentre inspirate ed espirate, recitate mentalmente l’OM. Visualizzate una luce dorata che vi circonda e vi abbraccia amorevolmente. Ora inspirate ed espirate luce dorata. Restate in ascolto immersi in questa luce. La voce del cuore, nel silenzio e nella pace si potrà far udire da voi. Vi potrebbe sussurrare una frase o dare un suggerimento. Vi potrebbe ricordare un’antica promessa che avevate fatto a voi stessi, od un desiderio sommerso nell’anima che ora vuol farsi riconoscere. Questa voce, a volte sommessa, a volte chiarissima e forte, vi vuole rammentare il vostro Piano di Vita che comprende il vostro talento personale. Imparate ad ascoltarla, ad ascoltare il vostro cuore. Avrete senz’altro una risposta. Se non dovesse accadere, ripetete con più calma questa breve meditazione.</w:t>
      </w:r>
    </w:p>
    <w:p w:rsidR="00066691" w:rsidRPr="00A10906" w:rsidRDefault="00066691" w:rsidP="00A10906">
      <w:pPr>
        <w:rPr>
          <w:rFonts w:ascii="Garamond" w:hAnsi="Garamond"/>
        </w:rPr>
      </w:pPr>
      <w:r w:rsidRPr="00A10906">
        <w:rPr>
          <w:rFonts w:ascii="Garamond" w:hAnsi="Garamond" w:cs="Arabic Typesetting"/>
          <w:color w:val="CC3300"/>
        </w:rPr>
        <w:br/>
        <w:t>E ricordate: tutto dipende da voi!</w:t>
      </w:r>
      <w:r w:rsidRPr="00A10906">
        <w:rPr>
          <w:rFonts w:ascii="Garamond" w:hAnsi="Garamond"/>
        </w:rPr>
        <w:br/>
        <w:t> </w:t>
      </w:r>
    </w:p>
    <w:p w:rsidR="00066691" w:rsidRPr="00A10906" w:rsidRDefault="00066691" w:rsidP="00A10906">
      <w:pPr>
        <w:rPr>
          <w:rFonts w:ascii="Garamond" w:hAnsi="Garamond"/>
        </w:rPr>
      </w:pPr>
      <w:r w:rsidRPr="00A10906">
        <w:rPr>
          <w:rFonts w:ascii="Garamond" w:hAnsi="Garamond" w:cs="Arabic Typesetting"/>
          <w:color w:val="CC3300"/>
        </w:rPr>
        <w:t>3.02.2016</w:t>
      </w:r>
      <w:r w:rsidRPr="00A10906">
        <w:rPr>
          <w:rFonts w:ascii="Garamond" w:hAnsi="Garamond"/>
          <w:color w:val="000080"/>
        </w:rPr>
        <w:t> </w:t>
      </w:r>
    </w:p>
    <w:p w:rsidR="00066691" w:rsidRPr="00286538" w:rsidRDefault="00066691" w:rsidP="00286538"/>
    <w:sectPr w:rsidR="00066691" w:rsidRPr="00286538"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691" w:rsidRDefault="00066691">
      <w:r>
        <w:separator/>
      </w:r>
    </w:p>
  </w:endnote>
  <w:endnote w:type="continuationSeparator" w:id="0">
    <w:p w:rsidR="00066691" w:rsidRDefault="00066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serif">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691" w:rsidRDefault="0006669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066691" w:rsidRDefault="00066691" w:rsidP="002D44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691" w:rsidRDefault="00066691" w:rsidP="00E429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66691" w:rsidRDefault="00066691" w:rsidP="002D44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691" w:rsidRDefault="00066691">
      <w:r>
        <w:separator/>
      </w:r>
    </w:p>
  </w:footnote>
  <w:footnote w:type="continuationSeparator" w:id="0">
    <w:p w:rsidR="00066691" w:rsidRDefault="00066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340350"/>
    <w:multiLevelType w:val="multilevel"/>
    <w:tmpl w:val="7DFCCD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3B015DC"/>
    <w:multiLevelType w:val="hybridMultilevel"/>
    <w:tmpl w:val="031C9AFA"/>
    <w:lvl w:ilvl="0" w:tplc="403245A4">
      <w:start w:val="1"/>
      <w:numFmt w:val="decimal"/>
      <w:lvlText w:val="%1."/>
      <w:lvlJc w:val="left"/>
      <w:pPr>
        <w:ind w:left="530" w:hanging="360"/>
      </w:pPr>
      <w:rPr>
        <w:rFonts w:cs="Times New Roman" w:hint="default"/>
      </w:rPr>
    </w:lvl>
    <w:lvl w:ilvl="1" w:tplc="04100019" w:tentative="1">
      <w:start w:val="1"/>
      <w:numFmt w:val="lowerLetter"/>
      <w:lvlText w:val="%2."/>
      <w:lvlJc w:val="left"/>
      <w:pPr>
        <w:ind w:left="1250" w:hanging="360"/>
      </w:pPr>
      <w:rPr>
        <w:rFonts w:cs="Times New Roman"/>
      </w:rPr>
    </w:lvl>
    <w:lvl w:ilvl="2" w:tplc="0410001B" w:tentative="1">
      <w:start w:val="1"/>
      <w:numFmt w:val="lowerRoman"/>
      <w:lvlText w:val="%3."/>
      <w:lvlJc w:val="right"/>
      <w:pPr>
        <w:ind w:left="1970" w:hanging="180"/>
      </w:pPr>
      <w:rPr>
        <w:rFonts w:cs="Times New Roman"/>
      </w:rPr>
    </w:lvl>
    <w:lvl w:ilvl="3" w:tplc="0410000F" w:tentative="1">
      <w:start w:val="1"/>
      <w:numFmt w:val="decimal"/>
      <w:lvlText w:val="%4."/>
      <w:lvlJc w:val="left"/>
      <w:pPr>
        <w:ind w:left="2690" w:hanging="360"/>
      </w:pPr>
      <w:rPr>
        <w:rFonts w:cs="Times New Roman"/>
      </w:rPr>
    </w:lvl>
    <w:lvl w:ilvl="4" w:tplc="04100019" w:tentative="1">
      <w:start w:val="1"/>
      <w:numFmt w:val="lowerLetter"/>
      <w:lvlText w:val="%5."/>
      <w:lvlJc w:val="left"/>
      <w:pPr>
        <w:ind w:left="3410" w:hanging="360"/>
      </w:pPr>
      <w:rPr>
        <w:rFonts w:cs="Times New Roman"/>
      </w:rPr>
    </w:lvl>
    <w:lvl w:ilvl="5" w:tplc="0410001B" w:tentative="1">
      <w:start w:val="1"/>
      <w:numFmt w:val="lowerRoman"/>
      <w:lvlText w:val="%6."/>
      <w:lvlJc w:val="right"/>
      <w:pPr>
        <w:ind w:left="4130" w:hanging="180"/>
      </w:pPr>
      <w:rPr>
        <w:rFonts w:cs="Times New Roman"/>
      </w:rPr>
    </w:lvl>
    <w:lvl w:ilvl="6" w:tplc="0410000F" w:tentative="1">
      <w:start w:val="1"/>
      <w:numFmt w:val="decimal"/>
      <w:lvlText w:val="%7."/>
      <w:lvlJc w:val="left"/>
      <w:pPr>
        <w:ind w:left="4850" w:hanging="360"/>
      </w:pPr>
      <w:rPr>
        <w:rFonts w:cs="Times New Roman"/>
      </w:rPr>
    </w:lvl>
    <w:lvl w:ilvl="7" w:tplc="04100019" w:tentative="1">
      <w:start w:val="1"/>
      <w:numFmt w:val="lowerLetter"/>
      <w:lvlText w:val="%8."/>
      <w:lvlJc w:val="left"/>
      <w:pPr>
        <w:ind w:left="5570" w:hanging="360"/>
      </w:pPr>
      <w:rPr>
        <w:rFonts w:cs="Times New Roman"/>
      </w:rPr>
    </w:lvl>
    <w:lvl w:ilvl="8" w:tplc="0410001B" w:tentative="1">
      <w:start w:val="1"/>
      <w:numFmt w:val="lowerRoman"/>
      <w:lvlText w:val="%9."/>
      <w:lvlJc w:val="right"/>
      <w:pPr>
        <w:ind w:left="6290" w:hanging="180"/>
      </w:pPr>
      <w:rPr>
        <w:rFonts w:cs="Times New Roman"/>
      </w:r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5C5F64C0"/>
    <w:multiLevelType w:val="multilevel"/>
    <w:tmpl w:val="B8A416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07F15"/>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6691"/>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97B1A"/>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54D"/>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1FFE"/>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538"/>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B6A0E"/>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2B5"/>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BBB"/>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4ADB"/>
    <w:rsid w:val="00496BD5"/>
    <w:rsid w:val="004A0501"/>
    <w:rsid w:val="004A6022"/>
    <w:rsid w:val="004A6647"/>
    <w:rsid w:val="004A6905"/>
    <w:rsid w:val="004A74ED"/>
    <w:rsid w:val="004B17CB"/>
    <w:rsid w:val="004B26D4"/>
    <w:rsid w:val="004B3572"/>
    <w:rsid w:val="004B5C7E"/>
    <w:rsid w:val="004B5EFC"/>
    <w:rsid w:val="004B6532"/>
    <w:rsid w:val="004B7D22"/>
    <w:rsid w:val="004C002E"/>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0A6"/>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9E5"/>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1661"/>
    <w:rsid w:val="00782DD5"/>
    <w:rsid w:val="007834BE"/>
    <w:rsid w:val="00784A2F"/>
    <w:rsid w:val="00786B11"/>
    <w:rsid w:val="00790849"/>
    <w:rsid w:val="007908C7"/>
    <w:rsid w:val="00791753"/>
    <w:rsid w:val="00792313"/>
    <w:rsid w:val="0079296B"/>
    <w:rsid w:val="00792FAA"/>
    <w:rsid w:val="00793438"/>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2F8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9F2"/>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A6EC4"/>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6E2B"/>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47F15"/>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3F1E"/>
    <w:rsid w:val="00A05511"/>
    <w:rsid w:val="00A057A1"/>
    <w:rsid w:val="00A060AC"/>
    <w:rsid w:val="00A063C8"/>
    <w:rsid w:val="00A06681"/>
    <w:rsid w:val="00A10906"/>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4884"/>
    <w:rsid w:val="00AC53C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381F"/>
    <w:rsid w:val="00C7412E"/>
    <w:rsid w:val="00C779A8"/>
    <w:rsid w:val="00C80044"/>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277D"/>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43E"/>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1A1"/>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65AD"/>
    <w:rsid w:val="00E67D58"/>
    <w:rsid w:val="00E70B89"/>
    <w:rsid w:val="00E7393E"/>
    <w:rsid w:val="00E741AF"/>
    <w:rsid w:val="00E76BC6"/>
    <w:rsid w:val="00E77257"/>
    <w:rsid w:val="00E80066"/>
    <w:rsid w:val="00E80171"/>
    <w:rsid w:val="00E8322E"/>
    <w:rsid w:val="00E843EA"/>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36A"/>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6430"/>
    <w:rPr>
      <w:sz w:val="24"/>
      <w:szCs w:val="24"/>
    </w:rPr>
  </w:style>
  <w:style w:type="paragraph" w:styleId="Heading1">
    <w:name w:val="heading 1"/>
    <w:basedOn w:val="Normal"/>
    <w:link w:val="Heading1Char"/>
    <w:uiPriority w:val="99"/>
    <w:qFormat/>
    <w:rsid w:val="00E22130"/>
    <w:pPr>
      <w:keepNext/>
      <w:jc w:val="center"/>
      <w:outlineLvl w:val="0"/>
    </w:pPr>
    <w:rPr>
      <w:b/>
      <w:bCs/>
      <w:kern w:val="36"/>
      <w:sz w:val="36"/>
      <w:szCs w:val="36"/>
    </w:rPr>
  </w:style>
  <w:style w:type="paragraph" w:styleId="Heading2">
    <w:name w:val="heading 2"/>
    <w:basedOn w:val="Normal"/>
    <w:link w:val="Heading2Char"/>
    <w:uiPriority w:val="99"/>
    <w:qFormat/>
    <w:rsid w:val="00E22130"/>
    <w:pPr>
      <w:keepNext/>
      <w:jc w:val="center"/>
      <w:outlineLvl w:val="1"/>
    </w:pPr>
    <w:rPr>
      <w:b/>
      <w:bCs/>
      <w:shadow/>
      <w:color w:val="000066"/>
      <w:sz w:val="36"/>
      <w:szCs w:val="36"/>
    </w:rPr>
  </w:style>
  <w:style w:type="paragraph" w:styleId="Heading3">
    <w:name w:val="heading 3"/>
    <w:basedOn w:val="Normal"/>
    <w:next w:val="Normal"/>
    <w:link w:val="Heading3Char"/>
    <w:uiPriority w:val="99"/>
    <w:qFormat/>
    <w:rsid w:val="00C57EC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C1BDF"/>
    <w:pPr>
      <w:keepNext/>
      <w:spacing w:before="240" w:after="60"/>
      <w:outlineLvl w:val="3"/>
    </w:pPr>
    <w:rPr>
      <w:b/>
      <w:bCs/>
      <w:sz w:val="28"/>
      <w:szCs w:val="28"/>
    </w:rPr>
  </w:style>
  <w:style w:type="paragraph" w:styleId="Heading5">
    <w:name w:val="heading 5"/>
    <w:basedOn w:val="Normal"/>
    <w:next w:val="Normal"/>
    <w:link w:val="Heading5Char"/>
    <w:uiPriority w:val="99"/>
    <w:qFormat/>
    <w:rsid w:val="007C1BDF"/>
    <w:pPr>
      <w:spacing w:before="240" w:after="60"/>
      <w:outlineLvl w:val="4"/>
    </w:pPr>
    <w:rPr>
      <w:b/>
      <w:bCs/>
      <w:i/>
      <w:iCs/>
      <w:sz w:val="26"/>
      <w:szCs w:val="26"/>
    </w:rPr>
  </w:style>
  <w:style w:type="paragraph" w:styleId="Heading6">
    <w:name w:val="heading 6"/>
    <w:basedOn w:val="Normal"/>
    <w:next w:val="Normal"/>
    <w:link w:val="Heading6Char"/>
    <w:uiPriority w:val="99"/>
    <w:qFormat/>
    <w:rsid w:val="00073D8C"/>
    <w:pPr>
      <w:spacing w:before="240" w:after="60"/>
      <w:outlineLvl w:val="5"/>
    </w:pPr>
    <w:rPr>
      <w:b/>
      <w:bCs/>
      <w:sz w:val="22"/>
      <w:szCs w:val="22"/>
    </w:rPr>
  </w:style>
  <w:style w:type="paragraph" w:styleId="Heading8">
    <w:name w:val="heading 8"/>
    <w:basedOn w:val="Normal"/>
    <w:next w:val="Normal"/>
    <w:link w:val="Heading8Char"/>
    <w:uiPriority w:val="99"/>
    <w:qFormat/>
    <w:rsid w:val="0020038D"/>
    <w:pPr>
      <w:spacing w:before="240" w:after="60"/>
      <w:outlineLvl w:val="7"/>
    </w:pPr>
    <w:rPr>
      <w:i/>
      <w:iCs/>
    </w:rPr>
  </w:style>
  <w:style w:type="paragraph" w:styleId="Heading9">
    <w:name w:val="heading 9"/>
    <w:basedOn w:val="Normal"/>
    <w:next w:val="Normal"/>
    <w:link w:val="Heading9Char"/>
    <w:uiPriority w:val="99"/>
    <w:qFormat/>
    <w:rsid w:val="0020038D"/>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294F"/>
    <w:rPr>
      <w:rFonts w:cs="Times New Roman"/>
      <w:b/>
      <w:bCs/>
      <w:kern w:val="36"/>
      <w:sz w:val="36"/>
      <w:szCs w:val="36"/>
    </w:rPr>
  </w:style>
  <w:style w:type="character" w:customStyle="1" w:styleId="Heading2Char">
    <w:name w:val="Heading 2 Char"/>
    <w:basedOn w:val="DefaultParagraphFont"/>
    <w:link w:val="Heading2"/>
    <w:uiPriority w:val="99"/>
    <w:locked/>
    <w:rsid w:val="00DD70A1"/>
    <w:rPr>
      <w:rFonts w:cs="Times New Roman"/>
      <w:b/>
      <w:bCs/>
      <w:shadow/>
      <w:color w:val="000066"/>
      <w:sz w:val="36"/>
      <w:szCs w:val="36"/>
    </w:rPr>
  </w:style>
  <w:style w:type="character" w:customStyle="1" w:styleId="Heading3Char">
    <w:name w:val="Heading 3 Char"/>
    <w:basedOn w:val="DefaultParagraphFont"/>
    <w:link w:val="Heading3"/>
    <w:uiPriority w:val="99"/>
    <w:locked/>
    <w:rsid w:val="004E714A"/>
    <w:rPr>
      <w:rFonts w:ascii="Arial" w:hAnsi="Arial" w:cs="Arial"/>
      <w:b/>
      <w:bCs/>
      <w:sz w:val="26"/>
      <w:szCs w:val="26"/>
    </w:rPr>
  </w:style>
  <w:style w:type="character" w:customStyle="1" w:styleId="Heading4Char">
    <w:name w:val="Heading 4 Char"/>
    <w:basedOn w:val="DefaultParagraphFont"/>
    <w:link w:val="Heading4"/>
    <w:uiPriority w:val="99"/>
    <w:locked/>
    <w:rsid w:val="004E714A"/>
    <w:rPr>
      <w:rFonts w:cs="Times New Roman"/>
      <w:b/>
      <w:bCs/>
      <w:sz w:val="28"/>
      <w:szCs w:val="28"/>
    </w:rPr>
  </w:style>
  <w:style w:type="character" w:customStyle="1" w:styleId="Heading5Char">
    <w:name w:val="Heading 5 Char"/>
    <w:basedOn w:val="DefaultParagraphFont"/>
    <w:link w:val="Heading5"/>
    <w:uiPriority w:val="99"/>
    <w:locked/>
    <w:rsid w:val="004E714A"/>
    <w:rPr>
      <w:rFonts w:cs="Times New Roman"/>
      <w:b/>
      <w:bCs/>
      <w:i/>
      <w:iCs/>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Pr>
      <w:rFonts w:ascii="Cambria" w:hAnsi="Cambria" w:cs="Times New Roman"/>
    </w:rPr>
  </w:style>
  <w:style w:type="character" w:styleId="Hyperlink">
    <w:name w:val="Hyperlink"/>
    <w:basedOn w:val="DefaultParagraphFont"/>
    <w:uiPriority w:val="99"/>
    <w:rsid w:val="00E22130"/>
    <w:rPr>
      <w:rFonts w:cs="Times New Roman"/>
      <w:color w:val="0000FF"/>
      <w:u w:val="single"/>
    </w:rPr>
  </w:style>
  <w:style w:type="paragraph" w:styleId="NormalWeb">
    <w:name w:val="Normal (Web)"/>
    <w:basedOn w:val="Normal"/>
    <w:uiPriority w:val="99"/>
    <w:rsid w:val="00E22130"/>
    <w:pPr>
      <w:spacing w:before="100" w:beforeAutospacing="1" w:after="100" w:afterAutospacing="1"/>
    </w:pPr>
  </w:style>
  <w:style w:type="character" w:customStyle="1" w:styleId="grame">
    <w:name w:val="grame"/>
    <w:basedOn w:val="DefaultParagraphFont"/>
    <w:uiPriority w:val="99"/>
    <w:rsid w:val="00AE62CD"/>
    <w:rPr>
      <w:rFonts w:cs="Times New Roman"/>
    </w:rPr>
  </w:style>
  <w:style w:type="character" w:customStyle="1" w:styleId="t8">
    <w:name w:val="t8"/>
    <w:basedOn w:val="DefaultParagraphFont"/>
    <w:uiPriority w:val="99"/>
    <w:rsid w:val="00C57ECB"/>
    <w:rPr>
      <w:rFonts w:cs="Times New Roman"/>
    </w:rPr>
  </w:style>
  <w:style w:type="character" w:styleId="Strong">
    <w:name w:val="Strong"/>
    <w:basedOn w:val="DefaultParagraphFont"/>
    <w:uiPriority w:val="99"/>
    <w:qFormat/>
    <w:rsid w:val="00C57ECB"/>
    <w:rPr>
      <w:rFonts w:cs="Times New Roman"/>
      <w:b/>
      <w:bCs/>
    </w:rPr>
  </w:style>
  <w:style w:type="paragraph" w:styleId="BodyText">
    <w:name w:val="Body Text"/>
    <w:basedOn w:val="Normal"/>
    <w:link w:val="BodyTextChar"/>
    <w:uiPriority w:val="99"/>
    <w:rsid w:val="00C57ECB"/>
    <w:pPr>
      <w:spacing w:before="100" w:beforeAutospacing="1" w:after="100" w:afterAutospacing="1"/>
    </w:pPr>
  </w:style>
  <w:style w:type="character" w:customStyle="1" w:styleId="BodyTextChar">
    <w:name w:val="Body Text Char"/>
    <w:basedOn w:val="DefaultParagraphFont"/>
    <w:link w:val="BodyText"/>
    <w:uiPriority w:val="99"/>
    <w:locked/>
    <w:rsid w:val="00BB5D8F"/>
    <w:rPr>
      <w:rFonts w:cs="Times New Roman"/>
      <w:sz w:val="24"/>
      <w:szCs w:val="24"/>
    </w:rPr>
  </w:style>
  <w:style w:type="paragraph" w:styleId="PlainText">
    <w:name w:val="Plain Text"/>
    <w:basedOn w:val="Normal"/>
    <w:link w:val="PlainTextChar"/>
    <w:uiPriority w:val="99"/>
    <w:rsid w:val="007A0096"/>
    <w:pPr>
      <w:spacing w:before="100" w:beforeAutospacing="1" w:after="100" w:afterAutospacing="1"/>
    </w:pPr>
  </w:style>
  <w:style w:type="character" w:customStyle="1" w:styleId="PlainTextChar">
    <w:name w:val="Plain Text Char"/>
    <w:basedOn w:val="DefaultParagraphFont"/>
    <w:link w:val="PlainText"/>
    <w:uiPriority w:val="99"/>
    <w:locked/>
    <w:rsid w:val="00FE2DD8"/>
    <w:rPr>
      <w:rFonts w:cs="Times New Roman"/>
      <w:sz w:val="24"/>
      <w:szCs w:val="24"/>
    </w:rPr>
  </w:style>
  <w:style w:type="paragraph" w:styleId="Footer">
    <w:name w:val="footer"/>
    <w:basedOn w:val="Normal"/>
    <w:link w:val="FooterChar"/>
    <w:uiPriority w:val="99"/>
    <w:rsid w:val="002D442F"/>
    <w:pPr>
      <w:tabs>
        <w:tab w:val="center" w:pos="4819"/>
        <w:tab w:val="right" w:pos="9638"/>
      </w:tabs>
    </w:pPr>
  </w:style>
  <w:style w:type="character" w:customStyle="1" w:styleId="FooterChar">
    <w:name w:val="Footer Char"/>
    <w:basedOn w:val="DefaultParagraphFont"/>
    <w:link w:val="Footer"/>
    <w:uiPriority w:val="99"/>
    <w:locked/>
    <w:rsid w:val="007378A0"/>
    <w:rPr>
      <w:rFonts w:cs="Times New Roman"/>
      <w:sz w:val="24"/>
      <w:szCs w:val="24"/>
      <w:lang w:val="it-IT" w:eastAsia="it-IT" w:bidi="ar-SA"/>
    </w:rPr>
  </w:style>
  <w:style w:type="character" w:styleId="PageNumber">
    <w:name w:val="page number"/>
    <w:basedOn w:val="DefaultParagraphFont"/>
    <w:uiPriority w:val="99"/>
    <w:rsid w:val="002D442F"/>
    <w:rPr>
      <w:rFonts w:cs="Times New Roman"/>
    </w:rPr>
  </w:style>
  <w:style w:type="character" w:customStyle="1" w:styleId="style21">
    <w:name w:val="style21"/>
    <w:basedOn w:val="DefaultParagraphFont"/>
    <w:uiPriority w:val="99"/>
    <w:rsid w:val="00167A5D"/>
    <w:rPr>
      <w:rFonts w:cs="Times New Roman"/>
    </w:rPr>
  </w:style>
  <w:style w:type="paragraph" w:customStyle="1" w:styleId="comment">
    <w:name w:val="comment"/>
    <w:basedOn w:val="Normal"/>
    <w:uiPriority w:val="99"/>
    <w:rsid w:val="002A5659"/>
    <w:pPr>
      <w:spacing w:before="100" w:beforeAutospacing="1" w:after="100" w:afterAutospacing="1"/>
    </w:pPr>
  </w:style>
  <w:style w:type="paragraph" w:styleId="BlockText">
    <w:name w:val="Block Text"/>
    <w:basedOn w:val="Normal"/>
    <w:uiPriority w:val="99"/>
    <w:rsid w:val="002A5659"/>
    <w:pPr>
      <w:spacing w:before="100" w:beforeAutospacing="1" w:after="100" w:afterAutospacing="1"/>
    </w:pPr>
    <w:rPr>
      <w:color w:val="800000"/>
    </w:rPr>
  </w:style>
  <w:style w:type="paragraph" w:styleId="BodyText3">
    <w:name w:val="Body Text 3"/>
    <w:basedOn w:val="Normal"/>
    <w:link w:val="BodyText3Char"/>
    <w:uiPriority w:val="99"/>
    <w:rsid w:val="003B3076"/>
    <w:pPr>
      <w:spacing w:after="120"/>
    </w:pPr>
    <w:rPr>
      <w:sz w:val="16"/>
      <w:szCs w:val="16"/>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BodyText2">
    <w:name w:val="Body Text 2"/>
    <w:basedOn w:val="Normal"/>
    <w:link w:val="BodyText2Char"/>
    <w:uiPriority w:val="99"/>
    <w:rsid w:val="003B3076"/>
    <w:pPr>
      <w:spacing w:after="120" w:line="480" w:lineRule="auto"/>
    </w:pPr>
  </w:style>
  <w:style w:type="character" w:customStyle="1" w:styleId="BodyText2Char">
    <w:name w:val="Body Text 2 Char"/>
    <w:basedOn w:val="DefaultParagraphFont"/>
    <w:link w:val="BodyText2"/>
    <w:uiPriority w:val="99"/>
    <w:semiHidden/>
    <w:locked/>
    <w:rPr>
      <w:rFonts w:cs="Times New Roman"/>
      <w:sz w:val="24"/>
      <w:szCs w:val="24"/>
    </w:rPr>
  </w:style>
  <w:style w:type="paragraph" w:customStyle="1" w:styleId="ww-corpodeltesto2">
    <w:name w:val="ww-corpodeltesto2"/>
    <w:basedOn w:val="Normal"/>
    <w:uiPriority w:val="99"/>
    <w:rsid w:val="003B3076"/>
    <w:pPr>
      <w:spacing w:before="100" w:beforeAutospacing="1" w:after="100" w:afterAutospacing="1"/>
    </w:pPr>
  </w:style>
  <w:style w:type="paragraph" w:styleId="EndnoteText">
    <w:name w:val="endnote text"/>
    <w:basedOn w:val="Normal"/>
    <w:link w:val="EndnoteTextChar"/>
    <w:uiPriority w:val="99"/>
    <w:rsid w:val="00D2039A"/>
    <w:pPr>
      <w:spacing w:before="100" w:beforeAutospacing="1" w:after="100" w:afterAutospacing="1"/>
    </w:pPr>
  </w:style>
  <w:style w:type="character" w:customStyle="1" w:styleId="EndnoteTextChar">
    <w:name w:val="Endnote Text Char"/>
    <w:basedOn w:val="DefaultParagraphFont"/>
    <w:link w:val="EndnoteText"/>
    <w:uiPriority w:val="99"/>
    <w:locked/>
    <w:rsid w:val="00367450"/>
    <w:rPr>
      <w:rFonts w:cs="Times New Roman"/>
      <w:sz w:val="24"/>
      <w:szCs w:val="24"/>
    </w:rPr>
  </w:style>
  <w:style w:type="paragraph" w:customStyle="1" w:styleId="corpo">
    <w:name w:val="corpo"/>
    <w:basedOn w:val="Normal"/>
    <w:uiPriority w:val="99"/>
    <w:rsid w:val="00635968"/>
    <w:pPr>
      <w:spacing w:before="100" w:beforeAutospacing="1" w:after="100" w:afterAutospacing="1"/>
    </w:pPr>
  </w:style>
  <w:style w:type="character" w:styleId="CommentReference">
    <w:name w:val="annotation reference"/>
    <w:basedOn w:val="DefaultParagraphFont"/>
    <w:uiPriority w:val="99"/>
    <w:rsid w:val="00635968"/>
    <w:rPr>
      <w:rFonts w:cs="Times New Roman"/>
    </w:rPr>
  </w:style>
  <w:style w:type="character" w:styleId="Emphasis">
    <w:name w:val="Emphasis"/>
    <w:basedOn w:val="DefaultParagraphFont"/>
    <w:uiPriority w:val="99"/>
    <w:qFormat/>
    <w:rsid w:val="00635968"/>
    <w:rPr>
      <w:rFonts w:cs="Times New Roman"/>
      <w:i/>
      <w:iCs/>
    </w:rPr>
  </w:style>
  <w:style w:type="paragraph" w:customStyle="1" w:styleId="section1">
    <w:name w:val="section1"/>
    <w:basedOn w:val="Normal"/>
    <w:uiPriority w:val="99"/>
    <w:rsid w:val="00DC7214"/>
    <w:pPr>
      <w:spacing w:before="100" w:beforeAutospacing="1" w:after="100" w:afterAutospacing="1"/>
    </w:pPr>
  </w:style>
  <w:style w:type="character" w:customStyle="1" w:styleId="style51">
    <w:name w:val="style51"/>
    <w:basedOn w:val="DefaultParagraphFont"/>
    <w:uiPriority w:val="99"/>
    <w:rsid w:val="006950BF"/>
    <w:rPr>
      <w:rFonts w:cs="Times New Roman"/>
    </w:rPr>
  </w:style>
  <w:style w:type="character" w:customStyle="1" w:styleId="spelle">
    <w:name w:val="spelle"/>
    <w:basedOn w:val="DefaultParagraphFont"/>
    <w:uiPriority w:val="99"/>
    <w:rsid w:val="005425EF"/>
    <w:rPr>
      <w:rFonts w:cs="Times New Roman"/>
    </w:rPr>
  </w:style>
  <w:style w:type="character" w:styleId="FootnoteReference">
    <w:name w:val="footnote reference"/>
    <w:basedOn w:val="DefaultParagraphFont"/>
    <w:uiPriority w:val="99"/>
    <w:rsid w:val="00D97BA2"/>
    <w:rPr>
      <w:rFonts w:cs="Times New Roman"/>
      <w:vertAlign w:val="superscript"/>
    </w:rPr>
  </w:style>
  <w:style w:type="paragraph" w:styleId="FootnoteText">
    <w:name w:val="footnote text"/>
    <w:basedOn w:val="Normal"/>
    <w:link w:val="FootnoteTextChar"/>
    <w:uiPriority w:val="99"/>
    <w:rsid w:val="00D97BA2"/>
    <w:pPr>
      <w:spacing w:before="100" w:beforeAutospacing="1" w:after="100" w:afterAutospacing="1"/>
    </w:pPr>
  </w:style>
  <w:style w:type="character" w:customStyle="1" w:styleId="FootnoteTextChar">
    <w:name w:val="Footnote Text Char"/>
    <w:basedOn w:val="DefaultParagraphFont"/>
    <w:link w:val="FootnoteText"/>
    <w:uiPriority w:val="99"/>
    <w:locked/>
    <w:rsid w:val="00494A13"/>
    <w:rPr>
      <w:rFonts w:cs="Times New Roman"/>
      <w:sz w:val="24"/>
      <w:szCs w:val="24"/>
      <w:lang w:val="it-IT" w:eastAsia="it-IT" w:bidi="ar-SA"/>
    </w:rPr>
  </w:style>
  <w:style w:type="paragraph" w:customStyle="1" w:styleId="style3">
    <w:name w:val="style3"/>
    <w:basedOn w:val="Normal"/>
    <w:uiPriority w:val="99"/>
    <w:rsid w:val="007C1BDF"/>
    <w:pPr>
      <w:spacing w:before="100" w:beforeAutospacing="1" w:after="100" w:afterAutospacing="1"/>
    </w:pPr>
  </w:style>
  <w:style w:type="paragraph" w:customStyle="1" w:styleId="Corpo0">
    <w:name w:val="Corpo"/>
    <w:basedOn w:val="Normal"/>
    <w:uiPriority w:val="99"/>
    <w:rsid w:val="009B7AA9"/>
    <w:rPr>
      <w:sz w:val="20"/>
      <w:szCs w:val="20"/>
      <w:lang w:val="en-US"/>
    </w:rPr>
  </w:style>
  <w:style w:type="paragraph" w:styleId="Title">
    <w:name w:val="Title"/>
    <w:basedOn w:val="Normal"/>
    <w:link w:val="TitleChar"/>
    <w:uiPriority w:val="99"/>
    <w:qFormat/>
    <w:rsid w:val="004A74ED"/>
    <w:pPr>
      <w:spacing w:before="100" w:beforeAutospacing="1" w:after="100" w:afterAutospacing="1"/>
    </w:pPr>
  </w:style>
  <w:style w:type="character" w:customStyle="1" w:styleId="TitleChar">
    <w:name w:val="Title Char"/>
    <w:basedOn w:val="DefaultParagraphFont"/>
    <w:link w:val="Title"/>
    <w:uiPriority w:val="99"/>
    <w:locked/>
    <w:rsid w:val="001D0D7A"/>
    <w:rPr>
      <w:rFonts w:cs="Times New Roman"/>
      <w:sz w:val="24"/>
      <w:szCs w:val="24"/>
    </w:rPr>
  </w:style>
  <w:style w:type="paragraph" w:customStyle="1" w:styleId="detailimagedesc">
    <w:name w:val="detailimagedesc"/>
    <w:basedOn w:val="Normal"/>
    <w:uiPriority w:val="99"/>
    <w:rsid w:val="0096126F"/>
    <w:pPr>
      <w:spacing w:before="100" w:beforeAutospacing="1" w:after="100" w:afterAutospacing="1"/>
    </w:pPr>
  </w:style>
  <w:style w:type="character" w:customStyle="1" w:styleId="credits">
    <w:name w:val="credits"/>
    <w:basedOn w:val="DefaultParagraphFont"/>
    <w:uiPriority w:val="99"/>
    <w:rsid w:val="0096126F"/>
    <w:rPr>
      <w:rFonts w:cs="Times New Roman"/>
    </w:rPr>
  </w:style>
  <w:style w:type="paragraph" w:styleId="Header">
    <w:name w:val="header"/>
    <w:basedOn w:val="Normal"/>
    <w:link w:val="HeaderChar"/>
    <w:uiPriority w:val="99"/>
    <w:rsid w:val="007F2CDE"/>
    <w:pPr>
      <w:tabs>
        <w:tab w:val="center" w:pos="4819"/>
        <w:tab w:val="right" w:pos="9638"/>
      </w:tabs>
    </w:pPr>
  </w:style>
  <w:style w:type="character" w:customStyle="1" w:styleId="HeaderChar">
    <w:name w:val="Header Char"/>
    <w:basedOn w:val="DefaultParagraphFont"/>
    <w:link w:val="Header"/>
    <w:uiPriority w:val="99"/>
    <w:locked/>
    <w:rsid w:val="00411D35"/>
    <w:rPr>
      <w:rFonts w:cs="Times New Roman"/>
      <w:sz w:val="24"/>
      <w:szCs w:val="24"/>
    </w:rPr>
  </w:style>
  <w:style w:type="paragraph" w:styleId="BodyTextIndent">
    <w:name w:val="Body Text Indent"/>
    <w:basedOn w:val="Normal"/>
    <w:link w:val="BodyTextIndentChar"/>
    <w:uiPriority w:val="99"/>
    <w:rsid w:val="0047188C"/>
    <w:pPr>
      <w:spacing w:after="120"/>
      <w:ind w:left="283"/>
    </w:pPr>
  </w:style>
  <w:style w:type="character" w:customStyle="1" w:styleId="BodyTextIndentChar">
    <w:name w:val="Body Text Indent Char"/>
    <w:basedOn w:val="DefaultParagraphFont"/>
    <w:link w:val="BodyTextIndent"/>
    <w:uiPriority w:val="99"/>
    <w:locked/>
    <w:rsid w:val="002D3C27"/>
    <w:rPr>
      <w:rFonts w:cs="Times New Roman"/>
      <w:sz w:val="24"/>
      <w:szCs w:val="24"/>
    </w:rPr>
  </w:style>
  <w:style w:type="paragraph" w:customStyle="1" w:styleId="body">
    <w:name w:val="body"/>
    <w:basedOn w:val="Normal"/>
    <w:uiPriority w:val="99"/>
    <w:rsid w:val="0047188C"/>
    <w:pPr>
      <w:spacing w:before="100" w:beforeAutospacing="1" w:after="100" w:afterAutospacing="1"/>
    </w:pPr>
    <w:rPr>
      <w:color w:val="333333"/>
    </w:rPr>
  </w:style>
  <w:style w:type="character" w:customStyle="1" w:styleId="body1">
    <w:name w:val="body1"/>
    <w:basedOn w:val="DefaultParagraphFont"/>
    <w:uiPriority w:val="99"/>
    <w:rsid w:val="0047188C"/>
    <w:rPr>
      <w:rFonts w:cs="Times New Roman"/>
    </w:rPr>
  </w:style>
  <w:style w:type="paragraph" w:customStyle="1" w:styleId="bodysubtitle">
    <w:name w:val="bodysubtitle"/>
    <w:basedOn w:val="Normal"/>
    <w:uiPriority w:val="99"/>
    <w:rsid w:val="002F659D"/>
    <w:pPr>
      <w:spacing w:before="100" w:beforeAutospacing="1" w:after="100" w:afterAutospacing="1"/>
    </w:pPr>
  </w:style>
  <w:style w:type="paragraph" w:styleId="List2">
    <w:name w:val="List 2"/>
    <w:basedOn w:val="Normal"/>
    <w:uiPriority w:val="99"/>
    <w:rsid w:val="00C16106"/>
    <w:pPr>
      <w:spacing w:before="100" w:beforeAutospacing="1" w:after="100" w:afterAutospacing="1"/>
    </w:pPr>
  </w:style>
  <w:style w:type="character" w:customStyle="1" w:styleId="citazione">
    <w:name w:val="citazione"/>
    <w:basedOn w:val="DefaultParagraphFont"/>
    <w:uiPriority w:val="99"/>
    <w:rsid w:val="00A2062A"/>
    <w:rPr>
      <w:rFonts w:cs="Times New Roman"/>
    </w:rPr>
  </w:style>
  <w:style w:type="character" w:customStyle="1" w:styleId="verdanabold1">
    <w:name w:val="verdanabold1"/>
    <w:basedOn w:val="DefaultParagraphFont"/>
    <w:uiPriority w:val="99"/>
    <w:rsid w:val="00F2193B"/>
    <w:rPr>
      <w:rFonts w:cs="Times New Roman"/>
    </w:rPr>
  </w:style>
  <w:style w:type="character" w:customStyle="1" w:styleId="StileMessaggioDiPostaElettronica70">
    <w:name w:val="EmailStyle70"/>
    <w:aliases w:val="EmailStyle70"/>
    <w:basedOn w:val="DefaultParagraphFont"/>
    <w:uiPriority w:val="99"/>
    <w:semiHidden/>
    <w:personal/>
    <w:rsid w:val="00B3295A"/>
    <w:rPr>
      <w:rFonts w:ascii="Comic Sans MS" w:hAnsi="Comic Sans MS" w:cs="Times New Roman"/>
      <w:color w:val="000080"/>
      <w:sz w:val="20"/>
      <w:szCs w:val="20"/>
      <w:u w:val="none"/>
    </w:rPr>
  </w:style>
  <w:style w:type="paragraph" w:customStyle="1" w:styleId="western">
    <w:name w:val="western"/>
    <w:basedOn w:val="Normal"/>
    <w:uiPriority w:val="99"/>
    <w:rsid w:val="00B3295A"/>
    <w:pPr>
      <w:spacing w:before="100" w:beforeAutospacing="1" w:after="115"/>
    </w:pPr>
    <w:rPr>
      <w:color w:val="000000"/>
    </w:rPr>
  </w:style>
  <w:style w:type="character" w:customStyle="1" w:styleId="StileMessaggioDiPostaElettronica72">
    <w:name w:val="EmailStyle72"/>
    <w:aliases w:val="EmailStyle72"/>
    <w:basedOn w:val="DefaultParagraphFont"/>
    <w:uiPriority w:val="99"/>
    <w:semiHidden/>
    <w:personal/>
    <w:rsid w:val="00631A31"/>
    <w:rPr>
      <w:rFonts w:ascii="Comic Sans MS" w:hAnsi="Comic Sans MS" w:cs="Times New Roman"/>
      <w:color w:val="000080"/>
      <w:sz w:val="20"/>
      <w:szCs w:val="20"/>
      <w:u w:val="none"/>
      <w:effect w:val="none"/>
    </w:rPr>
  </w:style>
  <w:style w:type="character" w:customStyle="1" w:styleId="ds241">
    <w:name w:val="ds241"/>
    <w:basedOn w:val="DefaultParagraphFont"/>
    <w:uiPriority w:val="99"/>
    <w:rsid w:val="00BF3514"/>
    <w:rPr>
      <w:rFonts w:cs="Times New Roman"/>
      <w:b/>
      <w:bCs/>
    </w:rPr>
  </w:style>
  <w:style w:type="character" w:customStyle="1" w:styleId="ds251">
    <w:name w:val="ds251"/>
    <w:basedOn w:val="DefaultParagraphFont"/>
    <w:uiPriority w:val="99"/>
    <w:rsid w:val="00BF3514"/>
    <w:rPr>
      <w:rFonts w:cs="Times New Roman"/>
      <w:b/>
      <w:bCs/>
      <w:color w:val="0C590A"/>
    </w:rPr>
  </w:style>
  <w:style w:type="paragraph" w:customStyle="1" w:styleId="nospacing">
    <w:name w:val="nospacing"/>
    <w:basedOn w:val="Normal"/>
    <w:uiPriority w:val="99"/>
    <w:rsid w:val="00BF3514"/>
    <w:pPr>
      <w:spacing w:before="100" w:beforeAutospacing="1" w:after="100" w:afterAutospacing="1"/>
    </w:pPr>
  </w:style>
  <w:style w:type="character" w:customStyle="1" w:styleId="style11">
    <w:name w:val="style11"/>
    <w:basedOn w:val="DefaultParagraphFont"/>
    <w:uiPriority w:val="99"/>
    <w:rsid w:val="000B0D0E"/>
    <w:rPr>
      <w:rFonts w:cs="Times New Roman"/>
    </w:rPr>
  </w:style>
  <w:style w:type="character" w:customStyle="1" w:styleId="apple-converted-space">
    <w:name w:val="apple-converted-space"/>
    <w:basedOn w:val="DefaultParagraphFont"/>
    <w:uiPriority w:val="99"/>
    <w:rsid w:val="00184BD9"/>
    <w:rPr>
      <w:rFonts w:cs="Times New Roman"/>
    </w:rPr>
  </w:style>
  <w:style w:type="character" w:customStyle="1" w:styleId="apple-style-span">
    <w:name w:val="apple-style-span"/>
    <w:basedOn w:val="DefaultParagraphFont"/>
    <w:uiPriority w:val="99"/>
    <w:rsid w:val="00FC1076"/>
    <w:rPr>
      <w:rFonts w:cs="Times New Roman"/>
    </w:rPr>
  </w:style>
  <w:style w:type="character" w:customStyle="1" w:styleId="caps">
    <w:name w:val="caps"/>
    <w:basedOn w:val="DefaultParagraphFont"/>
    <w:uiPriority w:val="99"/>
    <w:rsid w:val="00A92B3F"/>
    <w:rPr>
      <w:rFonts w:cs="Times New Roman"/>
    </w:rPr>
  </w:style>
  <w:style w:type="paragraph" w:styleId="Caption">
    <w:name w:val="caption"/>
    <w:basedOn w:val="Normal"/>
    <w:uiPriority w:val="99"/>
    <w:qFormat/>
    <w:rsid w:val="00A92B3F"/>
    <w:pPr>
      <w:spacing w:before="100" w:beforeAutospacing="1" w:after="100" w:afterAutospacing="1"/>
    </w:pPr>
  </w:style>
  <w:style w:type="paragraph" w:customStyle="1" w:styleId="boldred">
    <w:name w:val="boldred"/>
    <w:basedOn w:val="Normal"/>
    <w:uiPriority w:val="99"/>
    <w:rsid w:val="00435091"/>
    <w:pPr>
      <w:spacing w:before="100" w:beforeAutospacing="1" w:after="100" w:afterAutospacing="1"/>
    </w:pPr>
  </w:style>
  <w:style w:type="paragraph" w:customStyle="1" w:styleId="bold">
    <w:name w:val="bold"/>
    <w:basedOn w:val="Normal"/>
    <w:uiPriority w:val="99"/>
    <w:rsid w:val="00435091"/>
    <w:pPr>
      <w:spacing w:before="100" w:beforeAutospacing="1" w:after="100" w:afterAutospacing="1"/>
    </w:pPr>
  </w:style>
  <w:style w:type="paragraph" w:customStyle="1" w:styleId="plainjustified">
    <w:name w:val="plainjustified"/>
    <w:basedOn w:val="Normal"/>
    <w:uiPriority w:val="99"/>
    <w:rsid w:val="00435091"/>
    <w:pPr>
      <w:spacing w:before="100" w:beforeAutospacing="1" w:after="100" w:afterAutospacing="1"/>
    </w:pPr>
  </w:style>
  <w:style w:type="paragraph" w:customStyle="1" w:styleId="plain">
    <w:name w:val="plain"/>
    <w:basedOn w:val="Normal"/>
    <w:uiPriority w:val="99"/>
    <w:rsid w:val="00435091"/>
    <w:pPr>
      <w:spacing w:before="100" w:beforeAutospacing="1" w:after="100" w:afterAutospacing="1"/>
    </w:pPr>
  </w:style>
  <w:style w:type="character" w:customStyle="1" w:styleId="boldblue">
    <w:name w:val="boldblue"/>
    <w:basedOn w:val="DefaultParagraphFont"/>
    <w:uiPriority w:val="99"/>
    <w:rsid w:val="00435091"/>
    <w:rPr>
      <w:rFonts w:cs="Times New Roman"/>
    </w:rPr>
  </w:style>
  <w:style w:type="paragraph" w:styleId="Subtitle">
    <w:name w:val="Subtitle"/>
    <w:basedOn w:val="Normal"/>
    <w:link w:val="SubtitleChar"/>
    <w:uiPriority w:val="99"/>
    <w:qFormat/>
    <w:rsid w:val="00C2006B"/>
    <w:pPr>
      <w:spacing w:before="100" w:beforeAutospacing="1" w:after="100" w:afterAutospacing="1"/>
    </w:pPr>
  </w:style>
  <w:style w:type="character" w:customStyle="1" w:styleId="SubtitleChar">
    <w:name w:val="Subtitle Char"/>
    <w:basedOn w:val="DefaultParagraphFont"/>
    <w:link w:val="Subtitle"/>
    <w:uiPriority w:val="99"/>
    <w:locked/>
    <w:rPr>
      <w:rFonts w:ascii="Cambria" w:hAnsi="Cambria" w:cs="Times New Roman"/>
      <w:sz w:val="24"/>
      <w:szCs w:val="24"/>
    </w:rPr>
  </w:style>
  <w:style w:type="paragraph" w:customStyle="1" w:styleId="normal0">
    <w:name w:val="normal"/>
    <w:basedOn w:val="Normal"/>
    <w:uiPriority w:val="99"/>
    <w:rsid w:val="00E343E8"/>
    <w:pPr>
      <w:spacing w:before="100" w:beforeAutospacing="1" w:after="100" w:afterAutospacing="1"/>
    </w:pPr>
  </w:style>
  <w:style w:type="paragraph" w:customStyle="1" w:styleId="normale1">
    <w:name w:val="normale1"/>
    <w:basedOn w:val="Normal"/>
    <w:uiPriority w:val="99"/>
    <w:rsid w:val="00E343E8"/>
    <w:pPr>
      <w:spacing w:before="100" w:beforeAutospacing="1" w:after="100" w:afterAutospacing="1"/>
    </w:pPr>
  </w:style>
  <w:style w:type="paragraph" w:customStyle="1" w:styleId="testopidipagina">
    <w:name w:val="testopidipagina"/>
    <w:basedOn w:val="Normal"/>
    <w:uiPriority w:val="99"/>
    <w:rsid w:val="00E343E8"/>
    <w:pPr>
      <w:spacing w:before="100" w:beforeAutospacing="1" w:after="100" w:afterAutospacing="1"/>
    </w:pPr>
  </w:style>
  <w:style w:type="character" w:customStyle="1" w:styleId="testo1">
    <w:name w:val="testo1"/>
    <w:basedOn w:val="DefaultParagraphFont"/>
    <w:uiPriority w:val="99"/>
    <w:rsid w:val="008A53B2"/>
    <w:rPr>
      <w:rFonts w:ascii="Verdana" w:hAnsi="Verdana" w:cs="Times New Roman"/>
      <w:color w:val="000000"/>
      <w:sz w:val="28"/>
      <w:szCs w:val="28"/>
    </w:rPr>
  </w:style>
  <w:style w:type="paragraph" w:customStyle="1" w:styleId="tobias">
    <w:name w:val="tobias"/>
    <w:basedOn w:val="Normal"/>
    <w:uiPriority w:val="99"/>
    <w:rsid w:val="00EE69DC"/>
    <w:pPr>
      <w:spacing w:before="100" w:beforeAutospacing="1" w:after="100" w:afterAutospacing="1"/>
    </w:pPr>
  </w:style>
  <w:style w:type="character" w:customStyle="1" w:styleId="testo">
    <w:name w:val="testo"/>
    <w:basedOn w:val="DefaultParagraphFont"/>
    <w:uiPriority w:val="99"/>
    <w:rsid w:val="001A2EA8"/>
    <w:rPr>
      <w:rFonts w:cs="Times New Roman"/>
    </w:rPr>
  </w:style>
  <w:style w:type="paragraph" w:customStyle="1" w:styleId="default">
    <w:name w:val="default"/>
    <w:basedOn w:val="Normal"/>
    <w:uiPriority w:val="99"/>
    <w:rsid w:val="00B82645"/>
    <w:pPr>
      <w:spacing w:before="100" w:beforeAutospacing="1" w:after="100" w:afterAutospacing="1"/>
    </w:pPr>
  </w:style>
  <w:style w:type="paragraph" w:customStyle="1" w:styleId="contenutotabella">
    <w:name w:val="contenutotabella"/>
    <w:basedOn w:val="Normal"/>
    <w:uiPriority w:val="99"/>
    <w:rsid w:val="001C60CB"/>
    <w:pPr>
      <w:spacing w:before="100" w:beforeAutospacing="1" w:after="100" w:afterAutospacing="1"/>
    </w:pPr>
  </w:style>
  <w:style w:type="paragraph" w:customStyle="1" w:styleId="style1">
    <w:name w:val="style1"/>
    <w:basedOn w:val="Normal"/>
    <w:uiPriority w:val="99"/>
    <w:rsid w:val="00953783"/>
    <w:pPr>
      <w:spacing w:before="100" w:beforeAutospacing="1" w:after="100" w:afterAutospacing="1"/>
    </w:pPr>
  </w:style>
  <w:style w:type="paragraph" w:styleId="HTMLAddress">
    <w:name w:val="HTML Address"/>
    <w:basedOn w:val="Normal"/>
    <w:link w:val="HTMLAddressChar"/>
    <w:uiPriority w:val="99"/>
    <w:rsid w:val="00CD0AAC"/>
    <w:rPr>
      <w:i/>
      <w:iCs/>
    </w:rPr>
  </w:style>
  <w:style w:type="character" w:customStyle="1" w:styleId="HTMLAddressChar">
    <w:name w:val="HTML Address Char"/>
    <w:basedOn w:val="DefaultParagraphFont"/>
    <w:link w:val="HTMLAddress"/>
    <w:uiPriority w:val="99"/>
    <w:locked/>
    <w:rsid w:val="00467BBB"/>
    <w:rPr>
      <w:rFonts w:cs="Times New Roman"/>
      <w:i/>
      <w:iCs/>
      <w:sz w:val="24"/>
      <w:szCs w:val="24"/>
    </w:rPr>
  </w:style>
  <w:style w:type="character" w:customStyle="1" w:styleId="longtext1">
    <w:name w:val="longtext1"/>
    <w:basedOn w:val="DefaultParagraphFont"/>
    <w:uiPriority w:val="99"/>
    <w:rsid w:val="00072D92"/>
    <w:rPr>
      <w:rFonts w:cs="Times New Roman"/>
    </w:rPr>
  </w:style>
  <w:style w:type="paragraph" w:styleId="BalloonText">
    <w:name w:val="Balloon Text"/>
    <w:basedOn w:val="Normal"/>
    <w:link w:val="BalloonTextChar"/>
    <w:uiPriority w:val="99"/>
    <w:rsid w:val="005322F6"/>
    <w:rPr>
      <w:rFonts w:ascii="Tahoma" w:hAnsi="Tahoma" w:cs="Tahoma"/>
      <w:sz w:val="16"/>
      <w:szCs w:val="16"/>
    </w:rPr>
  </w:style>
  <w:style w:type="character" w:customStyle="1" w:styleId="BalloonTextChar">
    <w:name w:val="Balloon Text Char"/>
    <w:basedOn w:val="DefaultParagraphFont"/>
    <w:link w:val="BalloonText"/>
    <w:uiPriority w:val="99"/>
    <w:locked/>
    <w:rsid w:val="007378A0"/>
    <w:rPr>
      <w:rFonts w:ascii="Tahoma" w:hAnsi="Tahoma" w:cs="Tahoma"/>
      <w:sz w:val="16"/>
      <w:szCs w:val="16"/>
      <w:lang w:val="it-IT" w:eastAsia="it-IT" w:bidi="ar-SA"/>
    </w:rPr>
  </w:style>
  <w:style w:type="character" w:customStyle="1" w:styleId="style151">
    <w:name w:val="style151"/>
    <w:basedOn w:val="DefaultParagraphFont"/>
    <w:uiPriority w:val="99"/>
    <w:rsid w:val="00334442"/>
    <w:rPr>
      <w:rFonts w:cs="Times New Roman"/>
    </w:rPr>
  </w:style>
  <w:style w:type="paragraph" w:customStyle="1" w:styleId="text">
    <w:name w:val="text"/>
    <w:basedOn w:val="Normal"/>
    <w:uiPriority w:val="99"/>
    <w:rsid w:val="00334442"/>
    <w:pPr>
      <w:spacing w:before="100" w:beforeAutospacing="1" w:after="100" w:afterAutospacing="1"/>
    </w:pPr>
  </w:style>
  <w:style w:type="character" w:customStyle="1" w:styleId="longtext">
    <w:name w:val="longtext"/>
    <w:basedOn w:val="DefaultParagraphFont"/>
    <w:uiPriority w:val="99"/>
    <w:rsid w:val="00CA0E61"/>
    <w:rPr>
      <w:rFonts w:cs="Times New Roman"/>
    </w:rPr>
  </w:style>
  <w:style w:type="paragraph" w:customStyle="1" w:styleId="title6">
    <w:name w:val="title6"/>
    <w:basedOn w:val="Normal"/>
    <w:uiPriority w:val="99"/>
    <w:rsid w:val="007937B1"/>
    <w:pPr>
      <w:spacing w:before="100" w:beforeAutospacing="1" w:after="100" w:afterAutospacing="1"/>
    </w:pPr>
  </w:style>
  <w:style w:type="paragraph" w:customStyle="1" w:styleId="subtitle4">
    <w:name w:val="subtitle4"/>
    <w:basedOn w:val="Normal"/>
    <w:uiPriority w:val="99"/>
    <w:rsid w:val="007937B1"/>
    <w:pPr>
      <w:spacing w:before="100" w:beforeAutospacing="1" w:after="100" w:afterAutospacing="1"/>
    </w:pPr>
  </w:style>
  <w:style w:type="paragraph" w:customStyle="1" w:styleId="subtitlecs">
    <w:name w:val="subtitlecs"/>
    <w:basedOn w:val="Normal"/>
    <w:uiPriority w:val="99"/>
    <w:rsid w:val="007937B1"/>
    <w:pPr>
      <w:spacing w:before="100" w:beforeAutospacing="1" w:after="100" w:afterAutospacing="1"/>
    </w:pPr>
  </w:style>
  <w:style w:type="paragraph" w:customStyle="1" w:styleId="style16">
    <w:name w:val="style16"/>
    <w:basedOn w:val="Normal"/>
    <w:uiPriority w:val="99"/>
    <w:rsid w:val="007937B1"/>
    <w:pPr>
      <w:spacing w:before="100" w:beforeAutospacing="1" w:after="100" w:afterAutospacing="1"/>
    </w:pPr>
  </w:style>
  <w:style w:type="paragraph" w:customStyle="1" w:styleId="bullet7">
    <w:name w:val="bullet7"/>
    <w:basedOn w:val="Normal"/>
    <w:uiPriority w:val="99"/>
    <w:rsid w:val="007937B1"/>
    <w:pPr>
      <w:spacing w:before="100" w:beforeAutospacing="1" w:after="100" w:afterAutospacing="1"/>
    </w:pPr>
  </w:style>
  <w:style w:type="paragraph" w:customStyle="1" w:styleId="page-title">
    <w:name w:val="page-title"/>
    <w:basedOn w:val="Normal"/>
    <w:uiPriority w:val="99"/>
    <w:rsid w:val="004E3F5C"/>
    <w:pPr>
      <w:spacing w:before="100" w:beforeAutospacing="1" w:after="100" w:afterAutospacing="1"/>
    </w:pPr>
  </w:style>
  <w:style w:type="paragraph" w:customStyle="1" w:styleId="fromsteve">
    <w:name w:val="fromsteve"/>
    <w:basedOn w:val="Normal"/>
    <w:uiPriority w:val="99"/>
    <w:rsid w:val="00C20849"/>
    <w:pPr>
      <w:spacing w:before="100" w:beforeAutospacing="1" w:after="100" w:afterAutospacing="1"/>
    </w:pPr>
  </w:style>
  <w:style w:type="character" w:customStyle="1" w:styleId="fromsteve1">
    <w:name w:val="fromsteve1"/>
    <w:basedOn w:val="DefaultParagraphFont"/>
    <w:uiPriority w:val="99"/>
    <w:rsid w:val="00C20849"/>
    <w:rPr>
      <w:rFonts w:cs="Times New Roman"/>
    </w:rPr>
  </w:style>
  <w:style w:type="paragraph" w:customStyle="1" w:styleId="head2">
    <w:name w:val="head2"/>
    <w:basedOn w:val="Normal"/>
    <w:uiPriority w:val="99"/>
    <w:rsid w:val="00754253"/>
    <w:pPr>
      <w:spacing w:before="100" w:beforeAutospacing="1" w:after="100" w:afterAutospacing="1"/>
    </w:pPr>
  </w:style>
  <w:style w:type="paragraph" w:customStyle="1" w:styleId="paragraph1">
    <w:name w:val="paragraph1"/>
    <w:basedOn w:val="Normal"/>
    <w:uiPriority w:val="99"/>
    <w:rsid w:val="00754253"/>
    <w:pPr>
      <w:spacing w:before="100" w:beforeAutospacing="1" w:after="100" w:afterAutospacing="1"/>
    </w:pPr>
  </w:style>
  <w:style w:type="character" w:customStyle="1" w:styleId="paragraph11">
    <w:name w:val="paragraph11"/>
    <w:basedOn w:val="DefaultParagraphFont"/>
    <w:uiPriority w:val="99"/>
    <w:rsid w:val="00754253"/>
    <w:rPr>
      <w:rFonts w:cs="Times New Roman"/>
    </w:rPr>
  </w:style>
  <w:style w:type="paragraph" w:customStyle="1" w:styleId="listparagraphcxspprimo">
    <w:name w:val="listparagraphcxspprimo"/>
    <w:basedOn w:val="Normal"/>
    <w:uiPriority w:val="99"/>
    <w:rsid w:val="003233A8"/>
    <w:pPr>
      <w:spacing w:before="100" w:beforeAutospacing="1" w:after="100" w:afterAutospacing="1"/>
    </w:pPr>
  </w:style>
  <w:style w:type="paragraph" w:customStyle="1" w:styleId="listparagraphcxspmedio">
    <w:name w:val="listparagraphcxspmedio"/>
    <w:basedOn w:val="Normal"/>
    <w:uiPriority w:val="99"/>
    <w:rsid w:val="003233A8"/>
    <w:pPr>
      <w:spacing w:before="100" w:beforeAutospacing="1" w:after="100" w:afterAutospacing="1"/>
    </w:pPr>
  </w:style>
  <w:style w:type="paragraph" w:customStyle="1" w:styleId="listparagraphcxspultimo">
    <w:name w:val="listparagraphcxspultimo"/>
    <w:basedOn w:val="Normal"/>
    <w:uiPriority w:val="99"/>
    <w:rsid w:val="003233A8"/>
    <w:pPr>
      <w:spacing w:before="100" w:beforeAutospacing="1" w:after="100" w:afterAutospacing="1"/>
    </w:pPr>
  </w:style>
  <w:style w:type="paragraph" w:customStyle="1" w:styleId="beacons">
    <w:name w:val="beacons"/>
    <w:basedOn w:val="Normal"/>
    <w:uiPriority w:val="99"/>
    <w:rsid w:val="002B6CC8"/>
    <w:pPr>
      <w:spacing w:before="100" w:beforeAutospacing="1" w:after="100" w:afterAutospacing="1"/>
    </w:pPr>
  </w:style>
  <w:style w:type="character" w:customStyle="1" w:styleId="head21">
    <w:name w:val="head21"/>
    <w:basedOn w:val="DefaultParagraphFont"/>
    <w:uiPriority w:val="99"/>
    <w:rsid w:val="002B6CC8"/>
    <w:rPr>
      <w:rFonts w:cs="Times New Roman"/>
    </w:rPr>
  </w:style>
  <w:style w:type="paragraph" w:customStyle="1" w:styleId="style2">
    <w:name w:val="style2"/>
    <w:basedOn w:val="Normal"/>
    <w:uiPriority w:val="99"/>
    <w:rsid w:val="00C66D78"/>
    <w:pPr>
      <w:spacing w:before="100" w:beforeAutospacing="1" w:after="100" w:afterAutospacing="1"/>
    </w:pPr>
  </w:style>
  <w:style w:type="paragraph" w:customStyle="1" w:styleId="msonospacing0">
    <w:name w:val="msonospacing"/>
    <w:basedOn w:val="Normal"/>
    <w:uiPriority w:val="99"/>
    <w:rsid w:val="001F1134"/>
    <w:pPr>
      <w:spacing w:before="100" w:beforeAutospacing="1" w:after="100" w:afterAutospacing="1"/>
    </w:pPr>
  </w:style>
  <w:style w:type="paragraph" w:customStyle="1" w:styleId="bildtext">
    <w:name w:val="bildtext"/>
    <w:basedOn w:val="Normal"/>
    <w:uiPriority w:val="99"/>
    <w:rsid w:val="00F1286D"/>
    <w:pPr>
      <w:spacing w:before="100" w:beforeAutospacing="1" w:after="100" w:afterAutospacing="1"/>
    </w:pPr>
  </w:style>
  <w:style w:type="paragraph" w:customStyle="1" w:styleId="listparagraph">
    <w:name w:val="listparagraph"/>
    <w:basedOn w:val="Normal"/>
    <w:uiPriority w:val="99"/>
    <w:rsid w:val="00C40B52"/>
    <w:pPr>
      <w:spacing w:before="100" w:beforeAutospacing="1" w:after="100" w:afterAutospacing="1"/>
    </w:pPr>
  </w:style>
  <w:style w:type="character" w:customStyle="1" w:styleId="beaconscentered1">
    <w:name w:val="beaconscentered1"/>
    <w:basedOn w:val="DefaultParagraphFont"/>
    <w:uiPriority w:val="99"/>
    <w:rsid w:val="007D3FC7"/>
    <w:rPr>
      <w:rFonts w:cs="Times New Roman"/>
    </w:rPr>
  </w:style>
  <w:style w:type="character" w:customStyle="1" w:styleId="longtext0">
    <w:name w:val="longtext0"/>
    <w:basedOn w:val="DefaultParagraphFont"/>
    <w:uiPriority w:val="99"/>
    <w:rsid w:val="00A20CBB"/>
    <w:rPr>
      <w:rFonts w:cs="Times New Roman"/>
    </w:rPr>
  </w:style>
  <w:style w:type="paragraph" w:customStyle="1" w:styleId="beaconscentered">
    <w:name w:val="beaconscentered"/>
    <w:basedOn w:val="Normal"/>
    <w:uiPriority w:val="99"/>
    <w:rsid w:val="002013B7"/>
    <w:pPr>
      <w:spacing w:before="100" w:beforeAutospacing="1" w:after="100" w:afterAutospacing="1"/>
    </w:pPr>
  </w:style>
  <w:style w:type="paragraph" w:customStyle="1" w:styleId="beacons1">
    <w:name w:val="beacons1"/>
    <w:basedOn w:val="Normal"/>
    <w:uiPriority w:val="99"/>
    <w:rsid w:val="002013B7"/>
    <w:pPr>
      <w:spacing w:before="100" w:beforeAutospacing="1" w:after="100" w:afterAutospacing="1"/>
    </w:pPr>
  </w:style>
  <w:style w:type="character" w:customStyle="1" w:styleId="textexposedshow">
    <w:name w:val="textexposedshow"/>
    <w:basedOn w:val="DefaultParagraphFont"/>
    <w:uiPriority w:val="99"/>
    <w:rsid w:val="00A9462C"/>
    <w:rPr>
      <w:rFonts w:cs="Times New Roman"/>
    </w:rPr>
  </w:style>
  <w:style w:type="paragraph" w:customStyle="1" w:styleId="separator-left-33">
    <w:name w:val="separator-left-33"/>
    <w:basedOn w:val="Normal"/>
    <w:uiPriority w:val="99"/>
    <w:rsid w:val="00E04D79"/>
    <w:pPr>
      <w:spacing w:before="100" w:beforeAutospacing="1" w:after="100" w:afterAutospacing="1"/>
    </w:pPr>
  </w:style>
  <w:style w:type="paragraph" w:customStyle="1" w:styleId="footnote">
    <w:name w:val="footnote"/>
    <w:basedOn w:val="Normal"/>
    <w:uiPriority w:val="99"/>
    <w:rsid w:val="00E04D79"/>
    <w:pPr>
      <w:spacing w:before="100" w:beforeAutospacing="1" w:after="100" w:afterAutospacing="1"/>
    </w:pPr>
  </w:style>
  <w:style w:type="character" w:styleId="HTMLTypewriter">
    <w:name w:val="HTML Typewriter"/>
    <w:basedOn w:val="DefaultParagraphFont"/>
    <w:uiPriority w:val="99"/>
    <w:rsid w:val="00DD6D1D"/>
    <w:rPr>
      <w:rFonts w:ascii="Courier New" w:hAnsi="Courier New" w:cs="Courier New"/>
      <w:sz w:val="20"/>
      <w:szCs w:val="20"/>
    </w:rPr>
  </w:style>
  <w:style w:type="character" w:customStyle="1" w:styleId="Caratteredellanota">
    <w:name w:val="Carattere della nota"/>
    <w:uiPriority w:val="99"/>
    <w:rsid w:val="000D7CB5"/>
  </w:style>
  <w:style w:type="paragraph" w:customStyle="1" w:styleId="itemtitle">
    <w:name w:val="itemtitle"/>
    <w:basedOn w:val="Normal"/>
    <w:uiPriority w:val="99"/>
    <w:rsid w:val="00000358"/>
    <w:pPr>
      <w:spacing w:before="100" w:beforeAutospacing="1" w:after="100" w:afterAutospacing="1"/>
    </w:pPr>
  </w:style>
  <w:style w:type="paragraph" w:styleId="ListParagraph0">
    <w:name w:val="List Paragraph"/>
    <w:basedOn w:val="Normal"/>
    <w:uiPriority w:val="99"/>
    <w:qFormat/>
    <w:rsid w:val="00FE2DD8"/>
    <w:pPr>
      <w:ind w:left="720"/>
      <w:contextualSpacing/>
    </w:pPr>
  </w:style>
  <w:style w:type="paragraph" w:customStyle="1" w:styleId="piccolo">
    <w:name w:val="piccolo"/>
    <w:basedOn w:val="Normal"/>
    <w:uiPriority w:val="99"/>
    <w:rsid w:val="00105195"/>
    <w:pPr>
      <w:spacing w:before="100" w:beforeAutospacing="1" w:after="100" w:afterAutospacing="1"/>
    </w:pPr>
  </w:style>
  <w:style w:type="paragraph" w:customStyle="1" w:styleId="titoloblu">
    <w:name w:val="titoloblu"/>
    <w:basedOn w:val="Normal"/>
    <w:uiPriority w:val="99"/>
    <w:rsid w:val="00FE4D1B"/>
    <w:pPr>
      <w:spacing w:before="100" w:beforeAutospacing="1" w:after="100" w:afterAutospacing="1"/>
    </w:pPr>
  </w:style>
  <w:style w:type="table" w:styleId="TableGrid">
    <w:name w:val="Table Grid"/>
    <w:basedOn w:val="TableNormal"/>
    <w:uiPriority w:val="99"/>
    <w:rsid w:val="00FB04D2"/>
    <w:pPr>
      <w:jc w:val="both"/>
    </w:pPr>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DefaultParagraphFont"/>
    <w:uiPriority w:val="99"/>
    <w:rsid w:val="002D3C27"/>
    <w:rPr>
      <w:rFonts w:cs="Times New Roman"/>
    </w:rPr>
  </w:style>
  <w:style w:type="character" w:styleId="FollowedHyperlink">
    <w:name w:val="FollowedHyperlink"/>
    <w:basedOn w:val="DefaultParagraphFont"/>
    <w:uiPriority w:val="99"/>
    <w:rsid w:val="0099234E"/>
    <w:rPr>
      <w:rFonts w:cs="Times New Roman"/>
      <w:color w:val="800080"/>
      <w:u w:val="single"/>
    </w:rPr>
  </w:style>
  <w:style w:type="character" w:styleId="EndnoteReference">
    <w:name w:val="endnote reference"/>
    <w:basedOn w:val="DefaultParagraphFont"/>
    <w:uiPriority w:val="99"/>
    <w:rsid w:val="009E05CB"/>
    <w:rPr>
      <w:rFonts w:cs="Times New Roman"/>
    </w:rPr>
  </w:style>
  <w:style w:type="paragraph" w:customStyle="1" w:styleId="title0">
    <w:name w:val="title"/>
    <w:basedOn w:val="Normal"/>
    <w:uiPriority w:val="99"/>
    <w:rsid w:val="0029579C"/>
    <w:pPr>
      <w:spacing w:before="100" w:beforeAutospacing="1" w:after="100" w:afterAutospacing="1"/>
    </w:pPr>
  </w:style>
  <w:style w:type="character" w:customStyle="1" w:styleId="commentbody">
    <w:name w:val="commentbody"/>
    <w:basedOn w:val="DefaultParagraphFont"/>
    <w:uiPriority w:val="99"/>
    <w:rsid w:val="0084589E"/>
    <w:rPr>
      <w:rFonts w:cs="Times New Roman"/>
    </w:rPr>
  </w:style>
  <w:style w:type="character" w:customStyle="1" w:styleId="messagebody">
    <w:name w:val="messagebody"/>
    <w:basedOn w:val="DefaultParagraphFont"/>
    <w:uiPriority w:val="99"/>
    <w:rsid w:val="0084589E"/>
    <w:rPr>
      <w:rFonts w:cs="Times New Roman"/>
    </w:rPr>
  </w:style>
  <w:style w:type="paragraph" w:customStyle="1" w:styleId="doc">
    <w:name w:val="doc"/>
    <w:basedOn w:val="Normal"/>
    <w:uiPriority w:val="99"/>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
    <w:uiPriority w:val="99"/>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
    <w:uiPriority w:val="99"/>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
    <w:uiPriority w:val="99"/>
    <w:rsid w:val="001E5D6E"/>
    <w:pPr>
      <w:spacing w:before="160" w:after="160"/>
      <w:ind w:left="160" w:right="160"/>
      <w:jc w:val="center"/>
    </w:pPr>
    <w:rPr>
      <w:rFonts w:ascii="Times New Roman, serif" w:hAnsi="Times New Roman, serif"/>
      <w:b/>
      <w:bCs/>
      <w:sz w:val="26"/>
      <w:szCs w:val="26"/>
    </w:rPr>
  </w:style>
  <w:style w:type="paragraph" w:customStyle="1" w:styleId="titolo">
    <w:name w:val="titolo"/>
    <w:basedOn w:val="Normal"/>
    <w:uiPriority w:val="99"/>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
    <w:uiPriority w:val="99"/>
    <w:rsid w:val="001E5D6E"/>
    <w:pPr>
      <w:spacing w:before="100" w:beforeAutospacing="1" w:after="100" w:afterAutospacing="1"/>
    </w:pPr>
  </w:style>
  <w:style w:type="paragraph" w:customStyle="1" w:styleId="blog">
    <w:name w:val="blog"/>
    <w:basedOn w:val="Normal"/>
    <w:uiPriority w:val="99"/>
    <w:rsid w:val="001E5D6E"/>
    <w:pPr>
      <w:spacing w:before="100" w:beforeAutospacing="1" w:after="100" w:afterAutospacing="1"/>
    </w:pPr>
  </w:style>
  <w:style w:type="paragraph" w:customStyle="1" w:styleId="widget1">
    <w:name w:val="widget1"/>
    <w:basedOn w:val="Normal"/>
    <w:uiPriority w:val="99"/>
    <w:rsid w:val="001E5D6E"/>
    <w:pPr>
      <w:spacing w:before="48" w:after="100" w:afterAutospacing="1"/>
    </w:pPr>
  </w:style>
  <w:style w:type="paragraph" w:customStyle="1" w:styleId="blog1">
    <w:name w:val="blog1"/>
    <w:basedOn w:val="Normal"/>
    <w:uiPriority w:val="99"/>
    <w:rsid w:val="001E5D6E"/>
  </w:style>
  <w:style w:type="paragraph" w:customStyle="1" w:styleId="stile1">
    <w:name w:val="stile1"/>
    <w:basedOn w:val="Normal"/>
    <w:uiPriority w:val="99"/>
    <w:rsid w:val="00F629F6"/>
    <w:pPr>
      <w:spacing w:before="100" w:beforeAutospacing="1" w:after="100" w:afterAutospacing="1"/>
    </w:pPr>
  </w:style>
  <w:style w:type="paragraph" w:customStyle="1" w:styleId="verdana">
    <w:name w:val="verdana"/>
    <w:basedOn w:val="Normal"/>
    <w:uiPriority w:val="99"/>
    <w:rsid w:val="004327C9"/>
    <w:pPr>
      <w:spacing w:before="100" w:beforeAutospacing="1" w:after="100" w:afterAutospacing="1"/>
    </w:pPr>
  </w:style>
  <w:style w:type="paragraph" w:customStyle="1" w:styleId="predefinito">
    <w:name w:val="predefinito"/>
    <w:basedOn w:val="Normal"/>
    <w:uiPriority w:val="99"/>
    <w:rsid w:val="00156B92"/>
    <w:pPr>
      <w:spacing w:before="100" w:beforeAutospacing="1" w:after="100" w:afterAutospacing="1"/>
    </w:pPr>
  </w:style>
  <w:style w:type="character" w:customStyle="1" w:styleId="collegamentointernet">
    <w:name w:val="collegamentointernet"/>
    <w:basedOn w:val="DefaultParagraphFont"/>
    <w:uiPriority w:val="99"/>
    <w:rsid w:val="00156B92"/>
    <w:rPr>
      <w:rFonts w:cs="Times New Roman"/>
    </w:rPr>
  </w:style>
  <w:style w:type="paragraph" w:customStyle="1" w:styleId="post-title">
    <w:name w:val="post-title"/>
    <w:basedOn w:val="Normal"/>
    <w:uiPriority w:val="99"/>
    <w:rsid w:val="00031B6A"/>
    <w:pPr>
      <w:spacing w:before="100" w:beforeAutospacing="1" w:after="100" w:afterAutospacing="1"/>
    </w:pPr>
  </w:style>
  <w:style w:type="character" w:customStyle="1" w:styleId="z-TopofFormChar">
    <w:name w:val="z-Top of Form Char"/>
    <w:link w:val="z-TopofForm"/>
    <w:uiPriority w:val="99"/>
    <w:locked/>
    <w:rsid w:val="000F2569"/>
    <w:rPr>
      <w:rFonts w:ascii="Arial" w:hAnsi="Arial" w:cs="Arial"/>
      <w:vanish/>
      <w:sz w:val="16"/>
      <w:szCs w:val="16"/>
    </w:rPr>
  </w:style>
  <w:style w:type="paragraph" w:styleId="z-TopofForm">
    <w:name w:val="HTML Top of Form"/>
    <w:basedOn w:val="Normal"/>
    <w:next w:val="Normal"/>
    <w:link w:val="z-TopofFormChar1"/>
    <w:hidden/>
    <w:uiPriority w:val="99"/>
    <w:rsid w:val="000F2569"/>
    <w:pPr>
      <w:pBdr>
        <w:bottom w:val="single" w:sz="6" w:space="1" w:color="auto"/>
      </w:pBdr>
      <w:jc w:val="center"/>
    </w:pPr>
    <w:rPr>
      <w:rFonts w:ascii="Arial" w:hAnsi="Arial" w:cs="Arial"/>
      <w:vanish/>
      <w:sz w:val="16"/>
      <w:szCs w:val="16"/>
    </w:rPr>
  </w:style>
  <w:style w:type="character" w:customStyle="1" w:styleId="z-TopofFormChar1">
    <w:name w:val="z-Top of Form Char1"/>
    <w:basedOn w:val="DefaultParagraphFont"/>
    <w:link w:val="z-TopofForm"/>
    <w:uiPriority w:val="99"/>
    <w:semiHidden/>
    <w:locked/>
    <w:rPr>
      <w:rFonts w:ascii="Arial" w:hAnsi="Arial" w:cs="Arial"/>
      <w:vanish/>
      <w:sz w:val="16"/>
      <w:szCs w:val="16"/>
    </w:rPr>
  </w:style>
  <w:style w:type="character" w:customStyle="1" w:styleId="z-BottomofFormChar">
    <w:name w:val="z-Bottom of Form Char"/>
    <w:link w:val="z-BottomofForm"/>
    <w:uiPriority w:val="99"/>
    <w:locked/>
    <w:rsid w:val="000F2569"/>
    <w:rPr>
      <w:rFonts w:ascii="Arial" w:hAnsi="Arial" w:cs="Arial"/>
      <w:vanish/>
      <w:sz w:val="16"/>
      <w:szCs w:val="16"/>
    </w:rPr>
  </w:style>
  <w:style w:type="paragraph" w:styleId="z-BottomofForm">
    <w:name w:val="HTML Bottom of Form"/>
    <w:basedOn w:val="Normal"/>
    <w:next w:val="Normal"/>
    <w:link w:val="z-BottomofFormChar1"/>
    <w:hidden/>
    <w:uiPriority w:val="99"/>
    <w:rsid w:val="000F2569"/>
    <w:pPr>
      <w:pBdr>
        <w:top w:val="single" w:sz="6" w:space="1" w:color="auto"/>
      </w:pBdr>
      <w:jc w:val="center"/>
    </w:pPr>
    <w:rPr>
      <w:rFonts w:ascii="Arial" w:hAnsi="Arial" w:cs="Arial"/>
      <w:vanish/>
      <w:sz w:val="16"/>
      <w:szCs w:val="16"/>
    </w:rPr>
  </w:style>
  <w:style w:type="character" w:customStyle="1" w:styleId="z-BottomofFormChar1">
    <w:name w:val="z-Bottom of Form Char1"/>
    <w:basedOn w:val="DefaultParagraphFont"/>
    <w:link w:val="z-BottomofForm"/>
    <w:uiPriority w:val="99"/>
    <w:semiHidden/>
    <w:locked/>
    <w:rPr>
      <w:rFonts w:ascii="Arial" w:hAnsi="Arial" w:cs="Arial"/>
      <w:vanish/>
      <w:sz w:val="16"/>
      <w:szCs w:val="16"/>
    </w:rPr>
  </w:style>
  <w:style w:type="character" w:customStyle="1" w:styleId="hps">
    <w:name w:val="hps"/>
    <w:basedOn w:val="DefaultParagraphFont"/>
    <w:uiPriority w:val="99"/>
    <w:rsid w:val="000F2569"/>
    <w:rPr>
      <w:rFonts w:cs="Times New Roman"/>
    </w:rPr>
  </w:style>
  <w:style w:type="character" w:customStyle="1" w:styleId="unknown0">
    <w:name w:val="unknown0"/>
    <w:uiPriority w:val="99"/>
    <w:rsid w:val="001E2720"/>
    <w:rPr>
      <w:rFonts w:ascii="Cambria" w:hAnsi="Cambria"/>
      <w:color w:val="000000"/>
      <w:spacing w:val="0"/>
      <w:u w:val="none" w:color="000000"/>
      <w:effect w:val="none"/>
      <w:vertAlign w:val="baseline"/>
    </w:rPr>
  </w:style>
  <w:style w:type="character" w:customStyle="1" w:styleId="unknown1">
    <w:name w:val="unknown1"/>
    <w:uiPriority w:val="99"/>
    <w:rsid w:val="001E2720"/>
    <w:rPr>
      <w:rFonts w:ascii="Cambria" w:hAnsi="Cambria"/>
      <w:color w:val="000000"/>
      <w:spacing w:val="0"/>
      <w:u w:val="none" w:color="000000"/>
      <w:effect w:val="none"/>
      <w:vertAlign w:val="baseline"/>
    </w:rPr>
  </w:style>
  <w:style w:type="character" w:customStyle="1" w:styleId="hyperlink0">
    <w:name w:val="hyperlink0"/>
    <w:basedOn w:val="DefaultParagraphFont"/>
    <w:uiPriority w:val="99"/>
    <w:rsid w:val="001E2720"/>
    <w:rPr>
      <w:rFonts w:cs="Times New Roman"/>
    </w:rPr>
  </w:style>
  <w:style w:type="character" w:customStyle="1" w:styleId="atn">
    <w:name w:val="atn"/>
    <w:basedOn w:val="DefaultParagraphFont"/>
    <w:uiPriority w:val="99"/>
    <w:rsid w:val="00551598"/>
    <w:rPr>
      <w:rFonts w:cs="Times New Roman"/>
    </w:rPr>
  </w:style>
  <w:style w:type="paragraph" w:customStyle="1" w:styleId="blogtitle">
    <w:name w:val="blogtitle"/>
    <w:basedOn w:val="Normal"/>
    <w:uiPriority w:val="99"/>
    <w:rsid w:val="00551598"/>
    <w:pPr>
      <w:spacing w:before="100" w:beforeAutospacing="1" w:after="100" w:afterAutospacing="1"/>
    </w:pPr>
  </w:style>
  <w:style w:type="paragraph" w:customStyle="1" w:styleId="standard">
    <w:name w:val="standard"/>
    <w:basedOn w:val="Normal"/>
    <w:uiPriority w:val="99"/>
    <w:rsid w:val="00827C78"/>
    <w:pPr>
      <w:spacing w:before="100" w:beforeAutospacing="1" w:after="100" w:afterAutospacing="1"/>
    </w:pPr>
  </w:style>
  <w:style w:type="character" w:customStyle="1" w:styleId="watch-title">
    <w:name w:val="watch-title"/>
    <w:basedOn w:val="DefaultParagraphFont"/>
    <w:uiPriority w:val="99"/>
    <w:rsid w:val="003A66C4"/>
    <w:rPr>
      <w:rFonts w:cs="Times New Roman"/>
    </w:rPr>
  </w:style>
  <w:style w:type="paragraph" w:customStyle="1" w:styleId="p2">
    <w:name w:val="p2"/>
    <w:basedOn w:val="Normal"/>
    <w:uiPriority w:val="99"/>
    <w:rsid w:val="008E4E42"/>
    <w:pPr>
      <w:shd w:val="clear" w:color="auto" w:fill="FFFFFF"/>
      <w:spacing w:before="100" w:beforeAutospacing="1" w:after="100" w:afterAutospacing="1"/>
    </w:pPr>
    <w:rPr>
      <w:color w:val="000000"/>
    </w:rPr>
  </w:style>
  <w:style w:type="paragraph" w:customStyle="1" w:styleId="p3">
    <w:name w:val="p3"/>
    <w:basedOn w:val="Normal"/>
    <w:uiPriority w:val="99"/>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
    <w:uiPriority w:val="99"/>
    <w:rsid w:val="008E4E42"/>
    <w:pPr>
      <w:shd w:val="clear" w:color="auto" w:fill="FFFFFF"/>
      <w:spacing w:before="100" w:beforeAutospacing="1" w:after="100" w:afterAutospacing="1"/>
    </w:pPr>
    <w:rPr>
      <w:color w:val="000000"/>
    </w:rPr>
  </w:style>
  <w:style w:type="character" w:customStyle="1" w:styleId="t31">
    <w:name w:val="t31"/>
    <w:basedOn w:val="DefaultParagraphFont"/>
    <w:uiPriority w:val="99"/>
    <w:rsid w:val="008E4E42"/>
    <w:rPr>
      <w:rFonts w:ascii="Verdana" w:hAnsi="Verdana" w:cs="Times New Roman"/>
      <w:b/>
      <w:bCs/>
      <w:color w:val="000000"/>
      <w:sz w:val="20"/>
      <w:szCs w:val="20"/>
    </w:rPr>
  </w:style>
  <w:style w:type="character" w:customStyle="1" w:styleId="t41">
    <w:name w:val="t41"/>
    <w:basedOn w:val="DefaultParagraphFont"/>
    <w:uiPriority w:val="99"/>
    <w:rsid w:val="008E4E42"/>
    <w:rPr>
      <w:rFonts w:ascii="Verdana" w:hAnsi="Verdana" w:cs="Times New Roman"/>
      <w:color w:val="000000"/>
      <w:sz w:val="20"/>
      <w:szCs w:val="20"/>
    </w:rPr>
  </w:style>
  <w:style w:type="character" w:customStyle="1" w:styleId="s1">
    <w:name w:val="s1"/>
    <w:basedOn w:val="DefaultParagraphFont"/>
    <w:uiPriority w:val="99"/>
    <w:rsid w:val="00813AC3"/>
    <w:rPr>
      <w:rFonts w:cs="Times New Roman"/>
    </w:rPr>
  </w:style>
  <w:style w:type="paragraph" w:customStyle="1" w:styleId="p1">
    <w:name w:val="p1"/>
    <w:basedOn w:val="Normal"/>
    <w:uiPriority w:val="99"/>
    <w:rsid w:val="00813AC3"/>
    <w:pPr>
      <w:spacing w:before="100" w:beforeAutospacing="1" w:after="100" w:afterAutospacing="1"/>
    </w:pPr>
  </w:style>
  <w:style w:type="character" w:customStyle="1" w:styleId="s2">
    <w:name w:val="s2"/>
    <w:basedOn w:val="DefaultParagraphFont"/>
    <w:uiPriority w:val="99"/>
    <w:rsid w:val="00DF2DAD"/>
    <w:rPr>
      <w:rFonts w:cs="Times New Roman"/>
    </w:rPr>
  </w:style>
  <w:style w:type="character" w:customStyle="1" w:styleId="s3">
    <w:name w:val="s3"/>
    <w:basedOn w:val="DefaultParagraphFont"/>
    <w:uiPriority w:val="99"/>
    <w:rsid w:val="00DF2DAD"/>
    <w:rPr>
      <w:rFonts w:cs="Times New Roman"/>
    </w:rPr>
  </w:style>
  <w:style w:type="paragraph" w:customStyle="1" w:styleId="dynlayoutwide1">
    <w:name w:val="dynlayout_wide1"/>
    <w:basedOn w:val="Normal"/>
    <w:uiPriority w:val="99"/>
    <w:rsid w:val="00E03E0B"/>
    <w:pPr>
      <w:spacing w:before="100" w:beforeAutospacing="1" w:after="100" w:afterAutospacing="1"/>
    </w:pPr>
  </w:style>
  <w:style w:type="paragraph" w:customStyle="1" w:styleId="ww-indirizzohtml">
    <w:name w:val="ww-indirizzohtml"/>
    <w:basedOn w:val="Normal"/>
    <w:uiPriority w:val="99"/>
    <w:rsid w:val="00467BBB"/>
    <w:pPr>
      <w:spacing w:before="100" w:beforeAutospacing="1" w:after="100" w:afterAutospacing="1"/>
    </w:pPr>
  </w:style>
  <w:style w:type="character" w:customStyle="1" w:styleId="skimlinks-unlinked">
    <w:name w:val="skimlinks-unlinked"/>
    <w:basedOn w:val="DefaultParagraphFont"/>
    <w:uiPriority w:val="99"/>
    <w:rsid w:val="00007F15"/>
    <w:rPr>
      <w:rFonts w:cs="Times New Roman"/>
    </w:rPr>
  </w:style>
  <w:style w:type="paragraph" w:customStyle="1" w:styleId="pagetitle-titleheading">
    <w:name w:val="pagetitle-title heading"/>
    <w:basedOn w:val="Normal"/>
    <w:uiPriority w:val="99"/>
    <w:rsid w:val="00221FF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29671853">
      <w:marLeft w:val="0"/>
      <w:marRight w:val="0"/>
      <w:marTop w:val="0"/>
      <w:marBottom w:val="0"/>
      <w:divBdr>
        <w:top w:val="none" w:sz="0" w:space="0" w:color="auto"/>
        <w:left w:val="none" w:sz="0" w:space="0" w:color="auto"/>
        <w:bottom w:val="none" w:sz="0" w:space="0" w:color="auto"/>
        <w:right w:val="none" w:sz="0" w:space="0" w:color="auto"/>
      </w:divBdr>
    </w:div>
    <w:div w:id="2029671854">
      <w:marLeft w:val="0"/>
      <w:marRight w:val="0"/>
      <w:marTop w:val="0"/>
      <w:marBottom w:val="0"/>
      <w:divBdr>
        <w:top w:val="none" w:sz="0" w:space="0" w:color="auto"/>
        <w:left w:val="none" w:sz="0" w:space="0" w:color="auto"/>
        <w:bottom w:val="none" w:sz="0" w:space="0" w:color="auto"/>
        <w:right w:val="none" w:sz="0" w:space="0" w:color="auto"/>
      </w:divBdr>
    </w:div>
    <w:div w:id="2029671856">
      <w:marLeft w:val="0"/>
      <w:marRight w:val="0"/>
      <w:marTop w:val="0"/>
      <w:marBottom w:val="0"/>
      <w:divBdr>
        <w:top w:val="none" w:sz="0" w:space="0" w:color="auto"/>
        <w:left w:val="none" w:sz="0" w:space="0" w:color="auto"/>
        <w:bottom w:val="none" w:sz="0" w:space="0" w:color="auto"/>
        <w:right w:val="none" w:sz="0" w:space="0" w:color="auto"/>
      </w:divBdr>
      <w:divsChild>
        <w:div w:id="2029672497">
          <w:marLeft w:val="0"/>
          <w:marRight w:val="0"/>
          <w:marTop w:val="0"/>
          <w:marBottom w:val="0"/>
          <w:divBdr>
            <w:top w:val="none" w:sz="0" w:space="0" w:color="auto"/>
            <w:left w:val="none" w:sz="0" w:space="0" w:color="auto"/>
            <w:bottom w:val="none" w:sz="0" w:space="0" w:color="auto"/>
            <w:right w:val="none" w:sz="0" w:space="0" w:color="auto"/>
          </w:divBdr>
          <w:divsChild>
            <w:div w:id="2029671892">
              <w:marLeft w:val="0"/>
              <w:marRight w:val="0"/>
              <w:marTop w:val="0"/>
              <w:marBottom w:val="0"/>
              <w:divBdr>
                <w:top w:val="none" w:sz="0" w:space="0" w:color="auto"/>
                <w:left w:val="none" w:sz="0" w:space="0" w:color="auto"/>
                <w:bottom w:val="none" w:sz="0" w:space="0" w:color="auto"/>
                <w:right w:val="none" w:sz="0" w:space="0" w:color="auto"/>
              </w:divBdr>
              <w:divsChild>
                <w:div w:id="2029673854">
                  <w:marLeft w:val="0"/>
                  <w:marRight w:val="0"/>
                  <w:marTop w:val="0"/>
                  <w:marBottom w:val="0"/>
                  <w:divBdr>
                    <w:top w:val="none" w:sz="0" w:space="0" w:color="auto"/>
                    <w:left w:val="none" w:sz="0" w:space="0" w:color="auto"/>
                    <w:bottom w:val="none" w:sz="0" w:space="0" w:color="auto"/>
                    <w:right w:val="none" w:sz="0" w:space="0" w:color="auto"/>
                  </w:divBdr>
                  <w:divsChild>
                    <w:div w:id="2029673213">
                      <w:marLeft w:val="0"/>
                      <w:marRight w:val="0"/>
                      <w:marTop w:val="0"/>
                      <w:marBottom w:val="0"/>
                      <w:divBdr>
                        <w:top w:val="none" w:sz="0" w:space="0" w:color="auto"/>
                        <w:left w:val="none" w:sz="0" w:space="0" w:color="auto"/>
                        <w:bottom w:val="none" w:sz="0" w:space="0" w:color="auto"/>
                        <w:right w:val="none" w:sz="0" w:space="0" w:color="auto"/>
                      </w:divBdr>
                      <w:divsChild>
                        <w:div w:id="2029674653">
                          <w:marLeft w:val="0"/>
                          <w:marRight w:val="0"/>
                          <w:marTop w:val="0"/>
                          <w:marBottom w:val="0"/>
                          <w:divBdr>
                            <w:top w:val="none" w:sz="0" w:space="0" w:color="auto"/>
                            <w:left w:val="none" w:sz="0" w:space="0" w:color="auto"/>
                            <w:bottom w:val="none" w:sz="0" w:space="0" w:color="auto"/>
                            <w:right w:val="none" w:sz="0" w:space="0" w:color="auto"/>
                          </w:divBdr>
                          <w:divsChild>
                            <w:div w:id="2029674409">
                              <w:marLeft w:val="0"/>
                              <w:marRight w:val="0"/>
                              <w:marTop w:val="0"/>
                              <w:marBottom w:val="0"/>
                              <w:divBdr>
                                <w:top w:val="none" w:sz="0" w:space="0" w:color="auto"/>
                                <w:left w:val="none" w:sz="0" w:space="0" w:color="auto"/>
                                <w:bottom w:val="none" w:sz="0" w:space="0" w:color="auto"/>
                                <w:right w:val="none" w:sz="0" w:space="0" w:color="auto"/>
                              </w:divBdr>
                              <w:divsChild>
                                <w:div w:id="2029673892">
                                  <w:marLeft w:val="0"/>
                                  <w:marRight w:val="0"/>
                                  <w:marTop w:val="0"/>
                                  <w:marBottom w:val="0"/>
                                  <w:divBdr>
                                    <w:top w:val="none" w:sz="0" w:space="0" w:color="auto"/>
                                    <w:left w:val="none" w:sz="0" w:space="0" w:color="auto"/>
                                    <w:bottom w:val="none" w:sz="0" w:space="0" w:color="auto"/>
                                    <w:right w:val="none" w:sz="0" w:space="0" w:color="auto"/>
                                  </w:divBdr>
                                  <w:divsChild>
                                    <w:div w:id="2029674075">
                                      <w:marLeft w:val="0"/>
                                      <w:marRight w:val="0"/>
                                      <w:marTop w:val="0"/>
                                      <w:marBottom w:val="0"/>
                                      <w:divBdr>
                                        <w:top w:val="none" w:sz="0" w:space="0" w:color="auto"/>
                                        <w:left w:val="none" w:sz="0" w:space="0" w:color="auto"/>
                                        <w:bottom w:val="none" w:sz="0" w:space="0" w:color="auto"/>
                                        <w:right w:val="none" w:sz="0" w:space="0" w:color="auto"/>
                                      </w:divBdr>
                                      <w:divsChild>
                                        <w:div w:id="2029673392">
                                          <w:marLeft w:val="0"/>
                                          <w:marRight w:val="0"/>
                                          <w:marTop w:val="0"/>
                                          <w:marBottom w:val="0"/>
                                          <w:divBdr>
                                            <w:top w:val="none" w:sz="0" w:space="0" w:color="auto"/>
                                            <w:left w:val="none" w:sz="0" w:space="0" w:color="auto"/>
                                            <w:bottom w:val="none" w:sz="0" w:space="0" w:color="auto"/>
                                            <w:right w:val="none" w:sz="0" w:space="0" w:color="auto"/>
                                          </w:divBdr>
                                          <w:divsChild>
                                            <w:div w:id="2029672945">
                                              <w:marLeft w:val="0"/>
                                              <w:marRight w:val="0"/>
                                              <w:marTop w:val="0"/>
                                              <w:marBottom w:val="0"/>
                                              <w:divBdr>
                                                <w:top w:val="none" w:sz="0" w:space="0" w:color="auto"/>
                                                <w:left w:val="none" w:sz="0" w:space="0" w:color="auto"/>
                                                <w:bottom w:val="none" w:sz="0" w:space="0" w:color="auto"/>
                                                <w:right w:val="none" w:sz="0" w:space="0" w:color="auto"/>
                                              </w:divBdr>
                                              <w:divsChild>
                                                <w:div w:id="2029672304">
                                                  <w:marLeft w:val="0"/>
                                                  <w:marRight w:val="0"/>
                                                  <w:marTop w:val="0"/>
                                                  <w:marBottom w:val="0"/>
                                                  <w:divBdr>
                                                    <w:top w:val="none" w:sz="0" w:space="0" w:color="auto"/>
                                                    <w:left w:val="none" w:sz="0" w:space="0" w:color="auto"/>
                                                    <w:bottom w:val="none" w:sz="0" w:space="0" w:color="auto"/>
                                                    <w:right w:val="none" w:sz="0" w:space="0" w:color="auto"/>
                                                  </w:divBdr>
                                                  <w:divsChild>
                                                    <w:div w:id="202967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1858">
      <w:marLeft w:val="0"/>
      <w:marRight w:val="0"/>
      <w:marTop w:val="0"/>
      <w:marBottom w:val="0"/>
      <w:divBdr>
        <w:top w:val="none" w:sz="0" w:space="0" w:color="auto"/>
        <w:left w:val="none" w:sz="0" w:space="0" w:color="auto"/>
        <w:bottom w:val="none" w:sz="0" w:space="0" w:color="auto"/>
        <w:right w:val="none" w:sz="0" w:space="0" w:color="auto"/>
      </w:divBdr>
      <w:divsChild>
        <w:div w:id="2029673830">
          <w:marLeft w:val="0"/>
          <w:marRight w:val="0"/>
          <w:marTop w:val="0"/>
          <w:marBottom w:val="0"/>
          <w:divBdr>
            <w:top w:val="none" w:sz="0" w:space="0" w:color="auto"/>
            <w:left w:val="none" w:sz="0" w:space="0" w:color="auto"/>
            <w:bottom w:val="none" w:sz="0" w:space="0" w:color="auto"/>
            <w:right w:val="none" w:sz="0" w:space="0" w:color="auto"/>
          </w:divBdr>
          <w:divsChild>
            <w:div w:id="2029674610">
              <w:marLeft w:val="0"/>
              <w:marRight w:val="0"/>
              <w:marTop w:val="0"/>
              <w:marBottom w:val="0"/>
              <w:divBdr>
                <w:top w:val="none" w:sz="0" w:space="0" w:color="auto"/>
                <w:left w:val="none" w:sz="0" w:space="0" w:color="auto"/>
                <w:bottom w:val="none" w:sz="0" w:space="0" w:color="auto"/>
                <w:right w:val="none" w:sz="0" w:space="0" w:color="auto"/>
              </w:divBdr>
              <w:divsChild>
                <w:div w:id="2029674567">
                  <w:marLeft w:val="0"/>
                  <w:marRight w:val="0"/>
                  <w:marTop w:val="0"/>
                  <w:marBottom w:val="0"/>
                  <w:divBdr>
                    <w:top w:val="none" w:sz="0" w:space="0" w:color="auto"/>
                    <w:left w:val="none" w:sz="0" w:space="0" w:color="auto"/>
                    <w:bottom w:val="none" w:sz="0" w:space="0" w:color="auto"/>
                    <w:right w:val="none" w:sz="0" w:space="0" w:color="auto"/>
                  </w:divBdr>
                </w:div>
              </w:divsChild>
            </w:div>
            <w:div w:id="2029674673">
              <w:marLeft w:val="0"/>
              <w:marRight w:val="0"/>
              <w:marTop w:val="0"/>
              <w:marBottom w:val="0"/>
              <w:divBdr>
                <w:top w:val="none" w:sz="0" w:space="0" w:color="auto"/>
                <w:left w:val="none" w:sz="0" w:space="0" w:color="auto"/>
                <w:bottom w:val="none" w:sz="0" w:space="0" w:color="auto"/>
                <w:right w:val="none" w:sz="0" w:space="0" w:color="auto"/>
              </w:divBdr>
              <w:divsChild>
                <w:div w:id="20296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1863">
      <w:marLeft w:val="0"/>
      <w:marRight w:val="0"/>
      <w:marTop w:val="0"/>
      <w:marBottom w:val="0"/>
      <w:divBdr>
        <w:top w:val="none" w:sz="0" w:space="0" w:color="auto"/>
        <w:left w:val="none" w:sz="0" w:space="0" w:color="auto"/>
        <w:bottom w:val="none" w:sz="0" w:space="0" w:color="auto"/>
        <w:right w:val="none" w:sz="0" w:space="0" w:color="auto"/>
      </w:divBdr>
    </w:div>
    <w:div w:id="2029671865">
      <w:marLeft w:val="0"/>
      <w:marRight w:val="0"/>
      <w:marTop w:val="0"/>
      <w:marBottom w:val="0"/>
      <w:divBdr>
        <w:top w:val="none" w:sz="0" w:space="0" w:color="auto"/>
        <w:left w:val="none" w:sz="0" w:space="0" w:color="auto"/>
        <w:bottom w:val="none" w:sz="0" w:space="0" w:color="auto"/>
        <w:right w:val="none" w:sz="0" w:space="0" w:color="auto"/>
      </w:divBdr>
      <w:divsChild>
        <w:div w:id="2029671857">
          <w:marLeft w:val="0"/>
          <w:marRight w:val="0"/>
          <w:marTop w:val="0"/>
          <w:marBottom w:val="0"/>
          <w:divBdr>
            <w:top w:val="none" w:sz="0" w:space="0" w:color="auto"/>
            <w:left w:val="none" w:sz="0" w:space="0" w:color="auto"/>
            <w:bottom w:val="none" w:sz="0" w:space="0" w:color="auto"/>
            <w:right w:val="none" w:sz="0" w:space="0" w:color="auto"/>
          </w:divBdr>
          <w:divsChild>
            <w:div w:id="2029671893">
              <w:marLeft w:val="0"/>
              <w:marRight w:val="0"/>
              <w:marTop w:val="0"/>
              <w:marBottom w:val="0"/>
              <w:divBdr>
                <w:top w:val="none" w:sz="0" w:space="0" w:color="auto"/>
                <w:left w:val="none" w:sz="0" w:space="0" w:color="auto"/>
                <w:bottom w:val="none" w:sz="0" w:space="0" w:color="auto"/>
                <w:right w:val="none" w:sz="0" w:space="0" w:color="auto"/>
              </w:divBdr>
            </w:div>
            <w:div w:id="202967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1867">
      <w:marLeft w:val="0"/>
      <w:marRight w:val="0"/>
      <w:marTop w:val="0"/>
      <w:marBottom w:val="0"/>
      <w:divBdr>
        <w:top w:val="none" w:sz="0" w:space="0" w:color="auto"/>
        <w:left w:val="none" w:sz="0" w:space="0" w:color="auto"/>
        <w:bottom w:val="none" w:sz="0" w:space="0" w:color="auto"/>
        <w:right w:val="none" w:sz="0" w:space="0" w:color="auto"/>
      </w:divBdr>
      <w:divsChild>
        <w:div w:id="2029672471">
          <w:marLeft w:val="0"/>
          <w:marRight w:val="0"/>
          <w:marTop w:val="0"/>
          <w:marBottom w:val="0"/>
          <w:divBdr>
            <w:top w:val="none" w:sz="0" w:space="0" w:color="auto"/>
            <w:left w:val="none" w:sz="0" w:space="0" w:color="auto"/>
            <w:bottom w:val="none" w:sz="0" w:space="0" w:color="auto"/>
            <w:right w:val="none" w:sz="0" w:space="0" w:color="auto"/>
          </w:divBdr>
          <w:divsChild>
            <w:div w:id="2029674597">
              <w:marLeft w:val="0"/>
              <w:marRight w:val="0"/>
              <w:marTop w:val="0"/>
              <w:marBottom w:val="0"/>
              <w:divBdr>
                <w:top w:val="none" w:sz="0" w:space="0" w:color="auto"/>
                <w:left w:val="none" w:sz="0" w:space="0" w:color="auto"/>
                <w:bottom w:val="none" w:sz="0" w:space="0" w:color="auto"/>
                <w:right w:val="none" w:sz="0" w:space="0" w:color="auto"/>
              </w:divBdr>
              <w:divsChild>
                <w:div w:id="202967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1871">
      <w:marLeft w:val="0"/>
      <w:marRight w:val="0"/>
      <w:marTop w:val="0"/>
      <w:marBottom w:val="0"/>
      <w:divBdr>
        <w:top w:val="none" w:sz="0" w:space="0" w:color="auto"/>
        <w:left w:val="none" w:sz="0" w:space="0" w:color="auto"/>
        <w:bottom w:val="none" w:sz="0" w:space="0" w:color="auto"/>
        <w:right w:val="none" w:sz="0" w:space="0" w:color="auto"/>
      </w:divBdr>
    </w:div>
    <w:div w:id="2029671872">
      <w:marLeft w:val="0"/>
      <w:marRight w:val="0"/>
      <w:marTop w:val="0"/>
      <w:marBottom w:val="0"/>
      <w:divBdr>
        <w:top w:val="none" w:sz="0" w:space="0" w:color="auto"/>
        <w:left w:val="none" w:sz="0" w:space="0" w:color="auto"/>
        <w:bottom w:val="none" w:sz="0" w:space="0" w:color="auto"/>
        <w:right w:val="none" w:sz="0" w:space="0" w:color="auto"/>
      </w:divBdr>
    </w:div>
    <w:div w:id="2029671876">
      <w:marLeft w:val="0"/>
      <w:marRight w:val="0"/>
      <w:marTop w:val="0"/>
      <w:marBottom w:val="0"/>
      <w:divBdr>
        <w:top w:val="none" w:sz="0" w:space="0" w:color="auto"/>
        <w:left w:val="none" w:sz="0" w:space="0" w:color="auto"/>
        <w:bottom w:val="none" w:sz="0" w:space="0" w:color="auto"/>
        <w:right w:val="none" w:sz="0" w:space="0" w:color="auto"/>
      </w:divBdr>
    </w:div>
    <w:div w:id="2029671880">
      <w:marLeft w:val="0"/>
      <w:marRight w:val="0"/>
      <w:marTop w:val="0"/>
      <w:marBottom w:val="0"/>
      <w:divBdr>
        <w:top w:val="none" w:sz="0" w:space="0" w:color="auto"/>
        <w:left w:val="none" w:sz="0" w:space="0" w:color="auto"/>
        <w:bottom w:val="none" w:sz="0" w:space="0" w:color="auto"/>
        <w:right w:val="none" w:sz="0" w:space="0" w:color="auto"/>
      </w:divBdr>
    </w:div>
    <w:div w:id="2029671881">
      <w:marLeft w:val="0"/>
      <w:marRight w:val="0"/>
      <w:marTop w:val="0"/>
      <w:marBottom w:val="0"/>
      <w:divBdr>
        <w:top w:val="none" w:sz="0" w:space="0" w:color="auto"/>
        <w:left w:val="none" w:sz="0" w:space="0" w:color="auto"/>
        <w:bottom w:val="none" w:sz="0" w:space="0" w:color="auto"/>
        <w:right w:val="none" w:sz="0" w:space="0" w:color="auto"/>
      </w:divBdr>
    </w:div>
    <w:div w:id="2029671882">
      <w:marLeft w:val="0"/>
      <w:marRight w:val="0"/>
      <w:marTop w:val="0"/>
      <w:marBottom w:val="0"/>
      <w:divBdr>
        <w:top w:val="none" w:sz="0" w:space="0" w:color="auto"/>
        <w:left w:val="none" w:sz="0" w:space="0" w:color="auto"/>
        <w:bottom w:val="none" w:sz="0" w:space="0" w:color="auto"/>
        <w:right w:val="none" w:sz="0" w:space="0" w:color="auto"/>
      </w:divBdr>
    </w:div>
    <w:div w:id="2029671884">
      <w:marLeft w:val="0"/>
      <w:marRight w:val="0"/>
      <w:marTop w:val="0"/>
      <w:marBottom w:val="0"/>
      <w:divBdr>
        <w:top w:val="none" w:sz="0" w:space="0" w:color="auto"/>
        <w:left w:val="none" w:sz="0" w:space="0" w:color="auto"/>
        <w:bottom w:val="none" w:sz="0" w:space="0" w:color="auto"/>
        <w:right w:val="none" w:sz="0" w:space="0" w:color="auto"/>
      </w:divBdr>
    </w:div>
    <w:div w:id="2029671887">
      <w:marLeft w:val="0"/>
      <w:marRight w:val="0"/>
      <w:marTop w:val="0"/>
      <w:marBottom w:val="0"/>
      <w:divBdr>
        <w:top w:val="none" w:sz="0" w:space="0" w:color="auto"/>
        <w:left w:val="none" w:sz="0" w:space="0" w:color="auto"/>
        <w:bottom w:val="none" w:sz="0" w:space="0" w:color="auto"/>
        <w:right w:val="none" w:sz="0" w:space="0" w:color="auto"/>
      </w:divBdr>
      <w:divsChild>
        <w:div w:id="2029674452">
          <w:marLeft w:val="0"/>
          <w:marRight w:val="0"/>
          <w:marTop w:val="0"/>
          <w:marBottom w:val="0"/>
          <w:divBdr>
            <w:top w:val="none" w:sz="0" w:space="0" w:color="auto"/>
            <w:left w:val="none" w:sz="0" w:space="0" w:color="auto"/>
            <w:bottom w:val="none" w:sz="0" w:space="0" w:color="auto"/>
            <w:right w:val="none" w:sz="0" w:space="0" w:color="auto"/>
          </w:divBdr>
          <w:divsChild>
            <w:div w:id="2029671941">
              <w:marLeft w:val="0"/>
              <w:marRight w:val="0"/>
              <w:marTop w:val="0"/>
              <w:marBottom w:val="0"/>
              <w:divBdr>
                <w:top w:val="none" w:sz="0" w:space="0" w:color="auto"/>
                <w:left w:val="none" w:sz="0" w:space="0" w:color="auto"/>
                <w:bottom w:val="none" w:sz="0" w:space="0" w:color="auto"/>
                <w:right w:val="none" w:sz="0" w:space="0" w:color="auto"/>
              </w:divBdr>
              <w:divsChild>
                <w:div w:id="2029674092">
                  <w:marLeft w:val="0"/>
                  <w:marRight w:val="0"/>
                  <w:marTop w:val="0"/>
                  <w:marBottom w:val="0"/>
                  <w:divBdr>
                    <w:top w:val="none" w:sz="0" w:space="0" w:color="auto"/>
                    <w:left w:val="none" w:sz="0" w:space="0" w:color="auto"/>
                    <w:bottom w:val="none" w:sz="0" w:space="0" w:color="auto"/>
                    <w:right w:val="none" w:sz="0" w:space="0" w:color="auto"/>
                  </w:divBdr>
                  <w:divsChild>
                    <w:div w:id="20296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1891">
      <w:marLeft w:val="0"/>
      <w:marRight w:val="0"/>
      <w:marTop w:val="0"/>
      <w:marBottom w:val="0"/>
      <w:divBdr>
        <w:top w:val="none" w:sz="0" w:space="0" w:color="auto"/>
        <w:left w:val="none" w:sz="0" w:space="0" w:color="auto"/>
        <w:bottom w:val="none" w:sz="0" w:space="0" w:color="auto"/>
        <w:right w:val="none" w:sz="0" w:space="0" w:color="auto"/>
      </w:divBdr>
      <w:divsChild>
        <w:div w:id="2029672161">
          <w:marLeft w:val="0"/>
          <w:marRight w:val="0"/>
          <w:marTop w:val="0"/>
          <w:marBottom w:val="0"/>
          <w:divBdr>
            <w:top w:val="none" w:sz="0" w:space="0" w:color="auto"/>
            <w:left w:val="none" w:sz="0" w:space="0" w:color="auto"/>
            <w:bottom w:val="none" w:sz="0" w:space="0" w:color="auto"/>
            <w:right w:val="none" w:sz="0" w:space="0" w:color="auto"/>
          </w:divBdr>
          <w:divsChild>
            <w:div w:id="2029673180">
              <w:marLeft w:val="0"/>
              <w:marRight w:val="0"/>
              <w:marTop w:val="0"/>
              <w:marBottom w:val="0"/>
              <w:divBdr>
                <w:top w:val="none" w:sz="0" w:space="0" w:color="auto"/>
                <w:left w:val="none" w:sz="0" w:space="0" w:color="auto"/>
                <w:bottom w:val="none" w:sz="0" w:space="0" w:color="auto"/>
                <w:right w:val="none" w:sz="0" w:space="0" w:color="auto"/>
              </w:divBdr>
            </w:div>
            <w:div w:id="2029673765">
              <w:marLeft w:val="0"/>
              <w:marRight w:val="0"/>
              <w:marTop w:val="0"/>
              <w:marBottom w:val="0"/>
              <w:divBdr>
                <w:top w:val="none" w:sz="0" w:space="0" w:color="auto"/>
                <w:left w:val="none" w:sz="0" w:space="0" w:color="auto"/>
                <w:bottom w:val="none" w:sz="0" w:space="0" w:color="auto"/>
                <w:right w:val="none" w:sz="0" w:space="0" w:color="auto"/>
              </w:divBdr>
            </w:div>
          </w:divsChild>
        </w:div>
        <w:div w:id="2029672615">
          <w:marLeft w:val="0"/>
          <w:marRight w:val="0"/>
          <w:marTop w:val="0"/>
          <w:marBottom w:val="0"/>
          <w:divBdr>
            <w:top w:val="none" w:sz="0" w:space="0" w:color="auto"/>
            <w:left w:val="none" w:sz="0" w:space="0" w:color="auto"/>
            <w:bottom w:val="none" w:sz="0" w:space="0" w:color="auto"/>
            <w:right w:val="none" w:sz="0" w:space="0" w:color="auto"/>
          </w:divBdr>
        </w:div>
        <w:div w:id="2029672683">
          <w:marLeft w:val="0"/>
          <w:marRight w:val="0"/>
          <w:marTop w:val="0"/>
          <w:marBottom w:val="0"/>
          <w:divBdr>
            <w:top w:val="none" w:sz="0" w:space="0" w:color="auto"/>
            <w:left w:val="none" w:sz="0" w:space="0" w:color="auto"/>
            <w:bottom w:val="none" w:sz="0" w:space="0" w:color="auto"/>
            <w:right w:val="none" w:sz="0" w:space="0" w:color="auto"/>
          </w:divBdr>
        </w:div>
        <w:div w:id="2029672914">
          <w:marLeft w:val="0"/>
          <w:marRight w:val="0"/>
          <w:marTop w:val="0"/>
          <w:marBottom w:val="0"/>
          <w:divBdr>
            <w:top w:val="none" w:sz="0" w:space="0" w:color="auto"/>
            <w:left w:val="none" w:sz="0" w:space="0" w:color="auto"/>
            <w:bottom w:val="none" w:sz="0" w:space="0" w:color="auto"/>
            <w:right w:val="none" w:sz="0" w:space="0" w:color="auto"/>
          </w:divBdr>
        </w:div>
        <w:div w:id="2029673954">
          <w:marLeft w:val="0"/>
          <w:marRight w:val="0"/>
          <w:marTop w:val="0"/>
          <w:marBottom w:val="0"/>
          <w:divBdr>
            <w:top w:val="none" w:sz="0" w:space="0" w:color="auto"/>
            <w:left w:val="none" w:sz="0" w:space="0" w:color="auto"/>
            <w:bottom w:val="none" w:sz="0" w:space="0" w:color="auto"/>
            <w:right w:val="none" w:sz="0" w:space="0" w:color="auto"/>
          </w:divBdr>
        </w:div>
      </w:divsChild>
    </w:div>
    <w:div w:id="2029671897">
      <w:marLeft w:val="0"/>
      <w:marRight w:val="0"/>
      <w:marTop w:val="0"/>
      <w:marBottom w:val="0"/>
      <w:divBdr>
        <w:top w:val="none" w:sz="0" w:space="0" w:color="auto"/>
        <w:left w:val="none" w:sz="0" w:space="0" w:color="auto"/>
        <w:bottom w:val="none" w:sz="0" w:space="0" w:color="auto"/>
        <w:right w:val="none" w:sz="0" w:space="0" w:color="auto"/>
      </w:divBdr>
    </w:div>
    <w:div w:id="2029671898">
      <w:marLeft w:val="0"/>
      <w:marRight w:val="0"/>
      <w:marTop w:val="0"/>
      <w:marBottom w:val="0"/>
      <w:divBdr>
        <w:top w:val="none" w:sz="0" w:space="0" w:color="auto"/>
        <w:left w:val="none" w:sz="0" w:space="0" w:color="auto"/>
        <w:bottom w:val="none" w:sz="0" w:space="0" w:color="auto"/>
        <w:right w:val="none" w:sz="0" w:space="0" w:color="auto"/>
      </w:divBdr>
    </w:div>
    <w:div w:id="2029671901">
      <w:marLeft w:val="0"/>
      <w:marRight w:val="0"/>
      <w:marTop w:val="0"/>
      <w:marBottom w:val="0"/>
      <w:divBdr>
        <w:top w:val="none" w:sz="0" w:space="0" w:color="auto"/>
        <w:left w:val="none" w:sz="0" w:space="0" w:color="auto"/>
        <w:bottom w:val="none" w:sz="0" w:space="0" w:color="auto"/>
        <w:right w:val="none" w:sz="0" w:space="0" w:color="auto"/>
      </w:divBdr>
      <w:divsChild>
        <w:div w:id="2029673531">
          <w:marLeft w:val="0"/>
          <w:marRight w:val="0"/>
          <w:marTop w:val="0"/>
          <w:marBottom w:val="0"/>
          <w:divBdr>
            <w:top w:val="none" w:sz="0" w:space="0" w:color="auto"/>
            <w:left w:val="none" w:sz="0" w:space="0" w:color="auto"/>
            <w:bottom w:val="none" w:sz="0" w:space="0" w:color="auto"/>
            <w:right w:val="none" w:sz="0" w:space="0" w:color="auto"/>
          </w:divBdr>
          <w:divsChild>
            <w:div w:id="2029674702">
              <w:marLeft w:val="0"/>
              <w:marRight w:val="0"/>
              <w:marTop w:val="0"/>
              <w:marBottom w:val="0"/>
              <w:divBdr>
                <w:top w:val="none" w:sz="0" w:space="0" w:color="auto"/>
                <w:left w:val="none" w:sz="0" w:space="0" w:color="auto"/>
                <w:bottom w:val="none" w:sz="0" w:space="0" w:color="auto"/>
                <w:right w:val="none" w:sz="0" w:space="0" w:color="auto"/>
              </w:divBdr>
              <w:divsChild>
                <w:div w:id="2029674623">
                  <w:marLeft w:val="0"/>
                  <w:marRight w:val="0"/>
                  <w:marTop w:val="0"/>
                  <w:marBottom w:val="0"/>
                  <w:divBdr>
                    <w:top w:val="none" w:sz="0" w:space="0" w:color="auto"/>
                    <w:left w:val="none" w:sz="0" w:space="0" w:color="auto"/>
                    <w:bottom w:val="none" w:sz="0" w:space="0" w:color="auto"/>
                    <w:right w:val="none" w:sz="0" w:space="0" w:color="auto"/>
                  </w:divBdr>
                  <w:divsChild>
                    <w:div w:id="2029674515">
                      <w:marLeft w:val="0"/>
                      <w:marRight w:val="0"/>
                      <w:marTop w:val="0"/>
                      <w:marBottom w:val="0"/>
                      <w:divBdr>
                        <w:top w:val="none" w:sz="0" w:space="0" w:color="auto"/>
                        <w:left w:val="none" w:sz="0" w:space="0" w:color="auto"/>
                        <w:bottom w:val="none" w:sz="0" w:space="0" w:color="auto"/>
                        <w:right w:val="none" w:sz="0" w:space="0" w:color="auto"/>
                      </w:divBdr>
                      <w:divsChild>
                        <w:div w:id="2029673360">
                          <w:marLeft w:val="0"/>
                          <w:marRight w:val="0"/>
                          <w:marTop w:val="0"/>
                          <w:marBottom w:val="0"/>
                          <w:divBdr>
                            <w:top w:val="none" w:sz="0" w:space="0" w:color="auto"/>
                            <w:left w:val="none" w:sz="0" w:space="0" w:color="auto"/>
                            <w:bottom w:val="none" w:sz="0" w:space="0" w:color="auto"/>
                            <w:right w:val="none" w:sz="0" w:space="0" w:color="auto"/>
                          </w:divBdr>
                          <w:divsChild>
                            <w:div w:id="20296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1902">
      <w:marLeft w:val="0"/>
      <w:marRight w:val="0"/>
      <w:marTop w:val="0"/>
      <w:marBottom w:val="0"/>
      <w:divBdr>
        <w:top w:val="none" w:sz="0" w:space="0" w:color="auto"/>
        <w:left w:val="none" w:sz="0" w:space="0" w:color="auto"/>
        <w:bottom w:val="none" w:sz="0" w:space="0" w:color="auto"/>
        <w:right w:val="none" w:sz="0" w:space="0" w:color="auto"/>
      </w:divBdr>
    </w:div>
    <w:div w:id="2029671903">
      <w:marLeft w:val="0"/>
      <w:marRight w:val="0"/>
      <w:marTop w:val="0"/>
      <w:marBottom w:val="0"/>
      <w:divBdr>
        <w:top w:val="none" w:sz="0" w:space="0" w:color="auto"/>
        <w:left w:val="none" w:sz="0" w:space="0" w:color="auto"/>
        <w:bottom w:val="none" w:sz="0" w:space="0" w:color="auto"/>
        <w:right w:val="none" w:sz="0" w:space="0" w:color="auto"/>
      </w:divBdr>
    </w:div>
    <w:div w:id="2029671906">
      <w:marLeft w:val="0"/>
      <w:marRight w:val="0"/>
      <w:marTop w:val="0"/>
      <w:marBottom w:val="0"/>
      <w:divBdr>
        <w:top w:val="none" w:sz="0" w:space="0" w:color="auto"/>
        <w:left w:val="none" w:sz="0" w:space="0" w:color="auto"/>
        <w:bottom w:val="none" w:sz="0" w:space="0" w:color="auto"/>
        <w:right w:val="none" w:sz="0" w:space="0" w:color="auto"/>
      </w:divBdr>
      <w:divsChild>
        <w:div w:id="2029672658">
          <w:marLeft w:val="0"/>
          <w:marRight w:val="0"/>
          <w:marTop w:val="0"/>
          <w:marBottom w:val="0"/>
          <w:divBdr>
            <w:top w:val="none" w:sz="0" w:space="0" w:color="auto"/>
            <w:left w:val="none" w:sz="0" w:space="0" w:color="auto"/>
            <w:bottom w:val="none" w:sz="0" w:space="0" w:color="auto"/>
            <w:right w:val="none" w:sz="0" w:space="0" w:color="auto"/>
          </w:divBdr>
        </w:div>
        <w:div w:id="2029674746">
          <w:marLeft w:val="0"/>
          <w:marRight w:val="0"/>
          <w:marTop w:val="0"/>
          <w:marBottom w:val="0"/>
          <w:divBdr>
            <w:top w:val="none" w:sz="0" w:space="0" w:color="auto"/>
            <w:left w:val="none" w:sz="0" w:space="0" w:color="auto"/>
            <w:bottom w:val="none" w:sz="0" w:space="0" w:color="auto"/>
            <w:right w:val="none" w:sz="0" w:space="0" w:color="auto"/>
          </w:divBdr>
        </w:div>
      </w:divsChild>
    </w:div>
    <w:div w:id="2029671909">
      <w:marLeft w:val="0"/>
      <w:marRight w:val="0"/>
      <w:marTop w:val="0"/>
      <w:marBottom w:val="0"/>
      <w:divBdr>
        <w:top w:val="none" w:sz="0" w:space="0" w:color="auto"/>
        <w:left w:val="none" w:sz="0" w:space="0" w:color="auto"/>
        <w:bottom w:val="none" w:sz="0" w:space="0" w:color="auto"/>
        <w:right w:val="none" w:sz="0" w:space="0" w:color="auto"/>
      </w:divBdr>
    </w:div>
    <w:div w:id="2029671911">
      <w:marLeft w:val="0"/>
      <w:marRight w:val="0"/>
      <w:marTop w:val="0"/>
      <w:marBottom w:val="0"/>
      <w:divBdr>
        <w:top w:val="none" w:sz="0" w:space="0" w:color="auto"/>
        <w:left w:val="none" w:sz="0" w:space="0" w:color="auto"/>
        <w:bottom w:val="none" w:sz="0" w:space="0" w:color="auto"/>
        <w:right w:val="none" w:sz="0" w:space="0" w:color="auto"/>
      </w:divBdr>
    </w:div>
    <w:div w:id="2029671912">
      <w:marLeft w:val="0"/>
      <w:marRight w:val="0"/>
      <w:marTop w:val="0"/>
      <w:marBottom w:val="0"/>
      <w:divBdr>
        <w:top w:val="none" w:sz="0" w:space="0" w:color="auto"/>
        <w:left w:val="none" w:sz="0" w:space="0" w:color="auto"/>
        <w:bottom w:val="none" w:sz="0" w:space="0" w:color="auto"/>
        <w:right w:val="none" w:sz="0" w:space="0" w:color="auto"/>
      </w:divBdr>
    </w:div>
    <w:div w:id="2029671914">
      <w:marLeft w:val="0"/>
      <w:marRight w:val="0"/>
      <w:marTop w:val="0"/>
      <w:marBottom w:val="0"/>
      <w:divBdr>
        <w:top w:val="none" w:sz="0" w:space="0" w:color="auto"/>
        <w:left w:val="none" w:sz="0" w:space="0" w:color="auto"/>
        <w:bottom w:val="none" w:sz="0" w:space="0" w:color="auto"/>
        <w:right w:val="none" w:sz="0" w:space="0" w:color="auto"/>
      </w:divBdr>
    </w:div>
    <w:div w:id="2029671915">
      <w:marLeft w:val="0"/>
      <w:marRight w:val="0"/>
      <w:marTop w:val="0"/>
      <w:marBottom w:val="0"/>
      <w:divBdr>
        <w:top w:val="none" w:sz="0" w:space="0" w:color="auto"/>
        <w:left w:val="none" w:sz="0" w:space="0" w:color="auto"/>
        <w:bottom w:val="none" w:sz="0" w:space="0" w:color="auto"/>
        <w:right w:val="none" w:sz="0" w:space="0" w:color="auto"/>
      </w:divBdr>
      <w:divsChild>
        <w:div w:id="2029672509">
          <w:marLeft w:val="0"/>
          <w:marRight w:val="0"/>
          <w:marTop w:val="0"/>
          <w:marBottom w:val="0"/>
          <w:divBdr>
            <w:top w:val="none" w:sz="0" w:space="0" w:color="auto"/>
            <w:left w:val="none" w:sz="0" w:space="0" w:color="auto"/>
            <w:bottom w:val="none" w:sz="0" w:space="0" w:color="auto"/>
            <w:right w:val="none" w:sz="0" w:space="0" w:color="auto"/>
          </w:divBdr>
        </w:div>
      </w:divsChild>
    </w:div>
    <w:div w:id="2029671916">
      <w:marLeft w:val="0"/>
      <w:marRight w:val="0"/>
      <w:marTop w:val="0"/>
      <w:marBottom w:val="0"/>
      <w:divBdr>
        <w:top w:val="none" w:sz="0" w:space="0" w:color="auto"/>
        <w:left w:val="none" w:sz="0" w:space="0" w:color="auto"/>
        <w:bottom w:val="none" w:sz="0" w:space="0" w:color="auto"/>
        <w:right w:val="none" w:sz="0" w:space="0" w:color="auto"/>
      </w:divBdr>
    </w:div>
    <w:div w:id="2029671923">
      <w:marLeft w:val="0"/>
      <w:marRight w:val="0"/>
      <w:marTop w:val="0"/>
      <w:marBottom w:val="0"/>
      <w:divBdr>
        <w:top w:val="none" w:sz="0" w:space="0" w:color="auto"/>
        <w:left w:val="none" w:sz="0" w:space="0" w:color="auto"/>
        <w:bottom w:val="none" w:sz="0" w:space="0" w:color="auto"/>
        <w:right w:val="none" w:sz="0" w:space="0" w:color="auto"/>
      </w:divBdr>
    </w:div>
    <w:div w:id="2029671924">
      <w:marLeft w:val="0"/>
      <w:marRight w:val="0"/>
      <w:marTop w:val="0"/>
      <w:marBottom w:val="0"/>
      <w:divBdr>
        <w:top w:val="none" w:sz="0" w:space="0" w:color="auto"/>
        <w:left w:val="none" w:sz="0" w:space="0" w:color="auto"/>
        <w:bottom w:val="none" w:sz="0" w:space="0" w:color="auto"/>
        <w:right w:val="none" w:sz="0" w:space="0" w:color="auto"/>
      </w:divBdr>
      <w:divsChild>
        <w:div w:id="2029672956">
          <w:marLeft w:val="720"/>
          <w:marRight w:val="720"/>
          <w:marTop w:val="100"/>
          <w:marBottom w:val="100"/>
          <w:divBdr>
            <w:top w:val="none" w:sz="0" w:space="0" w:color="auto"/>
            <w:left w:val="none" w:sz="0" w:space="0" w:color="auto"/>
            <w:bottom w:val="none" w:sz="0" w:space="0" w:color="auto"/>
            <w:right w:val="none" w:sz="0" w:space="0" w:color="auto"/>
          </w:divBdr>
          <w:divsChild>
            <w:div w:id="2029671873">
              <w:marLeft w:val="720"/>
              <w:marRight w:val="720"/>
              <w:marTop w:val="100"/>
              <w:marBottom w:val="100"/>
              <w:divBdr>
                <w:top w:val="none" w:sz="0" w:space="0" w:color="auto"/>
                <w:left w:val="none" w:sz="0" w:space="0" w:color="auto"/>
                <w:bottom w:val="none" w:sz="0" w:space="0" w:color="auto"/>
                <w:right w:val="none" w:sz="0" w:space="0" w:color="auto"/>
              </w:divBdr>
            </w:div>
            <w:div w:id="2029672416">
              <w:marLeft w:val="720"/>
              <w:marRight w:val="720"/>
              <w:marTop w:val="100"/>
              <w:marBottom w:val="100"/>
              <w:divBdr>
                <w:top w:val="none" w:sz="0" w:space="0" w:color="auto"/>
                <w:left w:val="none" w:sz="0" w:space="0" w:color="auto"/>
                <w:bottom w:val="none" w:sz="0" w:space="0" w:color="auto"/>
                <w:right w:val="none" w:sz="0" w:space="0" w:color="auto"/>
              </w:divBdr>
            </w:div>
            <w:div w:id="2029672848">
              <w:marLeft w:val="720"/>
              <w:marRight w:val="720"/>
              <w:marTop w:val="100"/>
              <w:marBottom w:val="100"/>
              <w:divBdr>
                <w:top w:val="none" w:sz="0" w:space="0" w:color="auto"/>
                <w:left w:val="none" w:sz="0" w:space="0" w:color="auto"/>
                <w:bottom w:val="none" w:sz="0" w:space="0" w:color="auto"/>
                <w:right w:val="none" w:sz="0" w:space="0" w:color="auto"/>
              </w:divBdr>
            </w:div>
            <w:div w:id="2029673106">
              <w:marLeft w:val="720"/>
              <w:marRight w:val="720"/>
              <w:marTop w:val="100"/>
              <w:marBottom w:val="100"/>
              <w:divBdr>
                <w:top w:val="none" w:sz="0" w:space="0" w:color="auto"/>
                <w:left w:val="none" w:sz="0" w:space="0" w:color="auto"/>
                <w:bottom w:val="none" w:sz="0" w:space="0" w:color="auto"/>
                <w:right w:val="none" w:sz="0" w:space="0" w:color="auto"/>
              </w:divBdr>
            </w:div>
            <w:div w:id="2029673257">
              <w:marLeft w:val="720"/>
              <w:marRight w:val="720"/>
              <w:marTop w:val="100"/>
              <w:marBottom w:val="100"/>
              <w:divBdr>
                <w:top w:val="none" w:sz="0" w:space="0" w:color="auto"/>
                <w:left w:val="none" w:sz="0" w:space="0" w:color="auto"/>
                <w:bottom w:val="none" w:sz="0" w:space="0" w:color="auto"/>
                <w:right w:val="none" w:sz="0" w:space="0" w:color="auto"/>
              </w:divBdr>
            </w:div>
            <w:div w:id="2029673258">
              <w:marLeft w:val="720"/>
              <w:marRight w:val="720"/>
              <w:marTop w:val="100"/>
              <w:marBottom w:val="100"/>
              <w:divBdr>
                <w:top w:val="none" w:sz="0" w:space="0" w:color="auto"/>
                <w:left w:val="none" w:sz="0" w:space="0" w:color="auto"/>
                <w:bottom w:val="none" w:sz="0" w:space="0" w:color="auto"/>
                <w:right w:val="none" w:sz="0" w:space="0" w:color="auto"/>
              </w:divBdr>
            </w:div>
            <w:div w:id="2029673401">
              <w:marLeft w:val="720"/>
              <w:marRight w:val="720"/>
              <w:marTop w:val="100"/>
              <w:marBottom w:val="100"/>
              <w:divBdr>
                <w:top w:val="none" w:sz="0" w:space="0" w:color="auto"/>
                <w:left w:val="none" w:sz="0" w:space="0" w:color="auto"/>
                <w:bottom w:val="none" w:sz="0" w:space="0" w:color="auto"/>
                <w:right w:val="none" w:sz="0" w:space="0" w:color="auto"/>
              </w:divBdr>
            </w:div>
            <w:div w:id="2029673637">
              <w:marLeft w:val="720"/>
              <w:marRight w:val="720"/>
              <w:marTop w:val="100"/>
              <w:marBottom w:val="100"/>
              <w:divBdr>
                <w:top w:val="none" w:sz="0" w:space="0" w:color="auto"/>
                <w:left w:val="none" w:sz="0" w:space="0" w:color="auto"/>
                <w:bottom w:val="none" w:sz="0" w:space="0" w:color="auto"/>
                <w:right w:val="none" w:sz="0" w:space="0" w:color="auto"/>
              </w:divBdr>
            </w:div>
            <w:div w:id="2029673749">
              <w:marLeft w:val="720"/>
              <w:marRight w:val="720"/>
              <w:marTop w:val="100"/>
              <w:marBottom w:val="100"/>
              <w:divBdr>
                <w:top w:val="none" w:sz="0" w:space="0" w:color="auto"/>
                <w:left w:val="none" w:sz="0" w:space="0" w:color="auto"/>
                <w:bottom w:val="none" w:sz="0" w:space="0" w:color="auto"/>
                <w:right w:val="none" w:sz="0" w:space="0" w:color="auto"/>
              </w:divBdr>
            </w:div>
            <w:div w:id="2029673807">
              <w:marLeft w:val="720"/>
              <w:marRight w:val="720"/>
              <w:marTop w:val="100"/>
              <w:marBottom w:val="100"/>
              <w:divBdr>
                <w:top w:val="none" w:sz="0" w:space="0" w:color="auto"/>
                <w:left w:val="none" w:sz="0" w:space="0" w:color="auto"/>
                <w:bottom w:val="none" w:sz="0" w:space="0" w:color="auto"/>
                <w:right w:val="none" w:sz="0" w:space="0" w:color="auto"/>
              </w:divBdr>
            </w:div>
            <w:div w:id="2029673896">
              <w:marLeft w:val="720"/>
              <w:marRight w:val="720"/>
              <w:marTop w:val="100"/>
              <w:marBottom w:val="100"/>
              <w:divBdr>
                <w:top w:val="none" w:sz="0" w:space="0" w:color="auto"/>
                <w:left w:val="none" w:sz="0" w:space="0" w:color="auto"/>
                <w:bottom w:val="none" w:sz="0" w:space="0" w:color="auto"/>
                <w:right w:val="none" w:sz="0" w:space="0" w:color="auto"/>
              </w:divBdr>
            </w:div>
            <w:div w:id="202967477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29671925">
      <w:marLeft w:val="0"/>
      <w:marRight w:val="0"/>
      <w:marTop w:val="0"/>
      <w:marBottom w:val="0"/>
      <w:divBdr>
        <w:top w:val="none" w:sz="0" w:space="0" w:color="auto"/>
        <w:left w:val="none" w:sz="0" w:space="0" w:color="auto"/>
        <w:bottom w:val="none" w:sz="0" w:space="0" w:color="auto"/>
        <w:right w:val="none" w:sz="0" w:space="0" w:color="auto"/>
      </w:divBdr>
    </w:div>
    <w:div w:id="2029671928">
      <w:marLeft w:val="0"/>
      <w:marRight w:val="0"/>
      <w:marTop w:val="0"/>
      <w:marBottom w:val="0"/>
      <w:divBdr>
        <w:top w:val="none" w:sz="0" w:space="0" w:color="auto"/>
        <w:left w:val="none" w:sz="0" w:space="0" w:color="auto"/>
        <w:bottom w:val="none" w:sz="0" w:space="0" w:color="auto"/>
        <w:right w:val="none" w:sz="0" w:space="0" w:color="auto"/>
      </w:divBdr>
      <w:divsChild>
        <w:div w:id="2029672563">
          <w:marLeft w:val="0"/>
          <w:marRight w:val="0"/>
          <w:marTop w:val="0"/>
          <w:marBottom w:val="0"/>
          <w:divBdr>
            <w:top w:val="none" w:sz="0" w:space="0" w:color="auto"/>
            <w:left w:val="none" w:sz="0" w:space="0" w:color="auto"/>
            <w:bottom w:val="none" w:sz="0" w:space="0" w:color="auto"/>
            <w:right w:val="none" w:sz="0" w:space="0" w:color="auto"/>
          </w:divBdr>
        </w:div>
        <w:div w:id="2029673114">
          <w:marLeft w:val="0"/>
          <w:marRight w:val="0"/>
          <w:marTop w:val="0"/>
          <w:marBottom w:val="0"/>
          <w:divBdr>
            <w:top w:val="none" w:sz="0" w:space="0" w:color="auto"/>
            <w:left w:val="none" w:sz="0" w:space="0" w:color="auto"/>
            <w:bottom w:val="none" w:sz="0" w:space="0" w:color="auto"/>
            <w:right w:val="none" w:sz="0" w:space="0" w:color="auto"/>
          </w:divBdr>
        </w:div>
        <w:div w:id="2029673303">
          <w:marLeft w:val="0"/>
          <w:marRight w:val="0"/>
          <w:marTop w:val="0"/>
          <w:marBottom w:val="0"/>
          <w:divBdr>
            <w:top w:val="none" w:sz="0" w:space="0" w:color="auto"/>
            <w:left w:val="none" w:sz="0" w:space="0" w:color="auto"/>
            <w:bottom w:val="none" w:sz="0" w:space="0" w:color="auto"/>
            <w:right w:val="none" w:sz="0" w:space="0" w:color="auto"/>
          </w:divBdr>
        </w:div>
        <w:div w:id="2029673826">
          <w:marLeft w:val="0"/>
          <w:marRight w:val="0"/>
          <w:marTop w:val="0"/>
          <w:marBottom w:val="0"/>
          <w:divBdr>
            <w:top w:val="none" w:sz="0" w:space="0" w:color="auto"/>
            <w:left w:val="none" w:sz="0" w:space="0" w:color="auto"/>
            <w:bottom w:val="none" w:sz="0" w:space="0" w:color="auto"/>
            <w:right w:val="none" w:sz="0" w:space="0" w:color="auto"/>
          </w:divBdr>
          <w:divsChild>
            <w:div w:id="2029674007">
              <w:marLeft w:val="0"/>
              <w:marRight w:val="0"/>
              <w:marTop w:val="0"/>
              <w:marBottom w:val="0"/>
              <w:divBdr>
                <w:top w:val="none" w:sz="0" w:space="0" w:color="auto"/>
                <w:left w:val="none" w:sz="0" w:space="0" w:color="auto"/>
                <w:bottom w:val="none" w:sz="0" w:space="0" w:color="auto"/>
                <w:right w:val="none" w:sz="0" w:space="0" w:color="auto"/>
              </w:divBdr>
            </w:div>
            <w:div w:id="2029674656">
              <w:marLeft w:val="0"/>
              <w:marRight w:val="0"/>
              <w:marTop w:val="0"/>
              <w:marBottom w:val="0"/>
              <w:divBdr>
                <w:top w:val="none" w:sz="0" w:space="0" w:color="auto"/>
                <w:left w:val="none" w:sz="0" w:space="0" w:color="auto"/>
                <w:bottom w:val="none" w:sz="0" w:space="0" w:color="auto"/>
                <w:right w:val="none" w:sz="0" w:space="0" w:color="auto"/>
              </w:divBdr>
            </w:div>
            <w:div w:id="2029674713">
              <w:marLeft w:val="0"/>
              <w:marRight w:val="0"/>
              <w:marTop w:val="0"/>
              <w:marBottom w:val="0"/>
              <w:divBdr>
                <w:top w:val="none" w:sz="0" w:space="0" w:color="auto"/>
                <w:left w:val="none" w:sz="0" w:space="0" w:color="auto"/>
                <w:bottom w:val="none" w:sz="0" w:space="0" w:color="auto"/>
                <w:right w:val="none" w:sz="0" w:space="0" w:color="auto"/>
              </w:divBdr>
              <w:divsChild>
                <w:div w:id="2029673356">
                  <w:marLeft w:val="0"/>
                  <w:marRight w:val="0"/>
                  <w:marTop w:val="0"/>
                  <w:marBottom w:val="0"/>
                  <w:divBdr>
                    <w:top w:val="none" w:sz="0" w:space="0" w:color="auto"/>
                    <w:left w:val="none" w:sz="0" w:space="0" w:color="auto"/>
                    <w:bottom w:val="none" w:sz="0" w:space="0" w:color="auto"/>
                    <w:right w:val="none" w:sz="0" w:space="0" w:color="auto"/>
                  </w:divBdr>
                </w:div>
                <w:div w:id="2029673942">
                  <w:marLeft w:val="0"/>
                  <w:marRight w:val="0"/>
                  <w:marTop w:val="0"/>
                  <w:marBottom w:val="0"/>
                  <w:divBdr>
                    <w:top w:val="none" w:sz="0" w:space="0" w:color="auto"/>
                    <w:left w:val="none" w:sz="0" w:space="0" w:color="auto"/>
                    <w:bottom w:val="none" w:sz="0" w:space="0" w:color="auto"/>
                    <w:right w:val="none" w:sz="0" w:space="0" w:color="auto"/>
                  </w:divBdr>
                </w:div>
                <w:div w:id="202967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75">
          <w:marLeft w:val="0"/>
          <w:marRight w:val="0"/>
          <w:marTop w:val="0"/>
          <w:marBottom w:val="0"/>
          <w:divBdr>
            <w:top w:val="none" w:sz="0" w:space="0" w:color="auto"/>
            <w:left w:val="none" w:sz="0" w:space="0" w:color="auto"/>
            <w:bottom w:val="none" w:sz="0" w:space="0" w:color="auto"/>
            <w:right w:val="none" w:sz="0" w:space="0" w:color="auto"/>
          </w:divBdr>
        </w:div>
      </w:divsChild>
    </w:div>
    <w:div w:id="2029671929">
      <w:marLeft w:val="0"/>
      <w:marRight w:val="0"/>
      <w:marTop w:val="0"/>
      <w:marBottom w:val="0"/>
      <w:divBdr>
        <w:top w:val="none" w:sz="0" w:space="0" w:color="auto"/>
        <w:left w:val="none" w:sz="0" w:space="0" w:color="auto"/>
        <w:bottom w:val="none" w:sz="0" w:space="0" w:color="auto"/>
        <w:right w:val="none" w:sz="0" w:space="0" w:color="auto"/>
      </w:divBdr>
    </w:div>
    <w:div w:id="2029671930">
      <w:marLeft w:val="0"/>
      <w:marRight w:val="0"/>
      <w:marTop w:val="0"/>
      <w:marBottom w:val="0"/>
      <w:divBdr>
        <w:top w:val="none" w:sz="0" w:space="0" w:color="auto"/>
        <w:left w:val="none" w:sz="0" w:space="0" w:color="auto"/>
        <w:bottom w:val="none" w:sz="0" w:space="0" w:color="auto"/>
        <w:right w:val="none" w:sz="0" w:space="0" w:color="auto"/>
      </w:divBdr>
    </w:div>
    <w:div w:id="2029671931">
      <w:marLeft w:val="0"/>
      <w:marRight w:val="0"/>
      <w:marTop w:val="0"/>
      <w:marBottom w:val="0"/>
      <w:divBdr>
        <w:top w:val="none" w:sz="0" w:space="0" w:color="auto"/>
        <w:left w:val="none" w:sz="0" w:space="0" w:color="auto"/>
        <w:bottom w:val="none" w:sz="0" w:space="0" w:color="auto"/>
        <w:right w:val="none" w:sz="0" w:space="0" w:color="auto"/>
      </w:divBdr>
      <w:divsChild>
        <w:div w:id="2029674646">
          <w:marLeft w:val="0"/>
          <w:marRight w:val="0"/>
          <w:marTop w:val="0"/>
          <w:marBottom w:val="0"/>
          <w:divBdr>
            <w:top w:val="none" w:sz="0" w:space="0" w:color="auto"/>
            <w:left w:val="none" w:sz="0" w:space="0" w:color="auto"/>
            <w:bottom w:val="none" w:sz="0" w:space="0" w:color="auto"/>
            <w:right w:val="none" w:sz="0" w:space="0" w:color="auto"/>
          </w:divBdr>
          <w:divsChild>
            <w:div w:id="202967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1932">
      <w:marLeft w:val="0"/>
      <w:marRight w:val="0"/>
      <w:marTop w:val="0"/>
      <w:marBottom w:val="0"/>
      <w:divBdr>
        <w:top w:val="none" w:sz="0" w:space="0" w:color="auto"/>
        <w:left w:val="none" w:sz="0" w:space="0" w:color="auto"/>
        <w:bottom w:val="none" w:sz="0" w:space="0" w:color="auto"/>
        <w:right w:val="none" w:sz="0" w:space="0" w:color="auto"/>
      </w:divBdr>
    </w:div>
    <w:div w:id="2029671933">
      <w:marLeft w:val="0"/>
      <w:marRight w:val="0"/>
      <w:marTop w:val="0"/>
      <w:marBottom w:val="0"/>
      <w:divBdr>
        <w:top w:val="none" w:sz="0" w:space="0" w:color="auto"/>
        <w:left w:val="none" w:sz="0" w:space="0" w:color="auto"/>
        <w:bottom w:val="none" w:sz="0" w:space="0" w:color="auto"/>
        <w:right w:val="none" w:sz="0" w:space="0" w:color="auto"/>
      </w:divBdr>
    </w:div>
    <w:div w:id="2029671934">
      <w:marLeft w:val="0"/>
      <w:marRight w:val="0"/>
      <w:marTop w:val="0"/>
      <w:marBottom w:val="0"/>
      <w:divBdr>
        <w:top w:val="none" w:sz="0" w:space="0" w:color="auto"/>
        <w:left w:val="none" w:sz="0" w:space="0" w:color="auto"/>
        <w:bottom w:val="none" w:sz="0" w:space="0" w:color="auto"/>
        <w:right w:val="none" w:sz="0" w:space="0" w:color="auto"/>
      </w:divBdr>
    </w:div>
    <w:div w:id="2029671940">
      <w:marLeft w:val="0"/>
      <w:marRight w:val="0"/>
      <w:marTop w:val="0"/>
      <w:marBottom w:val="0"/>
      <w:divBdr>
        <w:top w:val="none" w:sz="0" w:space="0" w:color="auto"/>
        <w:left w:val="none" w:sz="0" w:space="0" w:color="auto"/>
        <w:bottom w:val="none" w:sz="0" w:space="0" w:color="auto"/>
        <w:right w:val="none" w:sz="0" w:space="0" w:color="auto"/>
      </w:divBdr>
    </w:div>
    <w:div w:id="2029671943">
      <w:marLeft w:val="0"/>
      <w:marRight w:val="0"/>
      <w:marTop w:val="0"/>
      <w:marBottom w:val="0"/>
      <w:divBdr>
        <w:top w:val="none" w:sz="0" w:space="0" w:color="auto"/>
        <w:left w:val="none" w:sz="0" w:space="0" w:color="auto"/>
        <w:bottom w:val="none" w:sz="0" w:space="0" w:color="auto"/>
        <w:right w:val="none" w:sz="0" w:space="0" w:color="auto"/>
      </w:divBdr>
    </w:div>
    <w:div w:id="2029671945">
      <w:marLeft w:val="0"/>
      <w:marRight w:val="0"/>
      <w:marTop w:val="0"/>
      <w:marBottom w:val="0"/>
      <w:divBdr>
        <w:top w:val="none" w:sz="0" w:space="0" w:color="auto"/>
        <w:left w:val="none" w:sz="0" w:space="0" w:color="auto"/>
        <w:bottom w:val="none" w:sz="0" w:space="0" w:color="auto"/>
        <w:right w:val="none" w:sz="0" w:space="0" w:color="auto"/>
      </w:divBdr>
    </w:div>
    <w:div w:id="2029671947">
      <w:marLeft w:val="0"/>
      <w:marRight w:val="0"/>
      <w:marTop w:val="0"/>
      <w:marBottom w:val="0"/>
      <w:divBdr>
        <w:top w:val="none" w:sz="0" w:space="0" w:color="auto"/>
        <w:left w:val="none" w:sz="0" w:space="0" w:color="auto"/>
        <w:bottom w:val="none" w:sz="0" w:space="0" w:color="auto"/>
        <w:right w:val="none" w:sz="0" w:space="0" w:color="auto"/>
      </w:divBdr>
    </w:div>
    <w:div w:id="2029671948">
      <w:marLeft w:val="0"/>
      <w:marRight w:val="0"/>
      <w:marTop w:val="0"/>
      <w:marBottom w:val="0"/>
      <w:divBdr>
        <w:top w:val="none" w:sz="0" w:space="0" w:color="auto"/>
        <w:left w:val="none" w:sz="0" w:space="0" w:color="auto"/>
        <w:bottom w:val="none" w:sz="0" w:space="0" w:color="auto"/>
        <w:right w:val="none" w:sz="0" w:space="0" w:color="auto"/>
      </w:divBdr>
    </w:div>
    <w:div w:id="2029671950">
      <w:marLeft w:val="0"/>
      <w:marRight w:val="0"/>
      <w:marTop w:val="0"/>
      <w:marBottom w:val="0"/>
      <w:divBdr>
        <w:top w:val="none" w:sz="0" w:space="0" w:color="auto"/>
        <w:left w:val="none" w:sz="0" w:space="0" w:color="auto"/>
        <w:bottom w:val="none" w:sz="0" w:space="0" w:color="auto"/>
        <w:right w:val="none" w:sz="0" w:space="0" w:color="auto"/>
      </w:divBdr>
    </w:div>
    <w:div w:id="2029671955">
      <w:marLeft w:val="0"/>
      <w:marRight w:val="0"/>
      <w:marTop w:val="0"/>
      <w:marBottom w:val="0"/>
      <w:divBdr>
        <w:top w:val="none" w:sz="0" w:space="0" w:color="auto"/>
        <w:left w:val="none" w:sz="0" w:space="0" w:color="auto"/>
        <w:bottom w:val="none" w:sz="0" w:space="0" w:color="auto"/>
        <w:right w:val="none" w:sz="0" w:space="0" w:color="auto"/>
      </w:divBdr>
      <w:divsChild>
        <w:div w:id="2029671919">
          <w:marLeft w:val="0"/>
          <w:marRight w:val="0"/>
          <w:marTop w:val="0"/>
          <w:marBottom w:val="0"/>
          <w:divBdr>
            <w:top w:val="none" w:sz="0" w:space="0" w:color="auto"/>
            <w:left w:val="none" w:sz="0" w:space="0" w:color="auto"/>
            <w:bottom w:val="none" w:sz="0" w:space="0" w:color="auto"/>
            <w:right w:val="none" w:sz="0" w:space="0" w:color="auto"/>
          </w:divBdr>
          <w:divsChild>
            <w:div w:id="2029672168">
              <w:marLeft w:val="0"/>
              <w:marRight w:val="0"/>
              <w:marTop w:val="0"/>
              <w:marBottom w:val="0"/>
              <w:divBdr>
                <w:top w:val="none" w:sz="0" w:space="0" w:color="auto"/>
                <w:left w:val="none" w:sz="0" w:space="0" w:color="auto"/>
                <w:bottom w:val="none" w:sz="0" w:space="0" w:color="auto"/>
                <w:right w:val="none" w:sz="0" w:space="0" w:color="auto"/>
              </w:divBdr>
            </w:div>
          </w:divsChild>
        </w:div>
        <w:div w:id="2029672230">
          <w:marLeft w:val="0"/>
          <w:marRight w:val="0"/>
          <w:marTop w:val="0"/>
          <w:marBottom w:val="0"/>
          <w:divBdr>
            <w:top w:val="none" w:sz="0" w:space="0" w:color="auto"/>
            <w:left w:val="none" w:sz="0" w:space="0" w:color="auto"/>
            <w:bottom w:val="none" w:sz="0" w:space="0" w:color="auto"/>
            <w:right w:val="none" w:sz="0" w:space="0" w:color="auto"/>
          </w:divBdr>
        </w:div>
      </w:divsChild>
    </w:div>
    <w:div w:id="2029671958">
      <w:marLeft w:val="0"/>
      <w:marRight w:val="0"/>
      <w:marTop w:val="0"/>
      <w:marBottom w:val="0"/>
      <w:divBdr>
        <w:top w:val="none" w:sz="0" w:space="0" w:color="auto"/>
        <w:left w:val="none" w:sz="0" w:space="0" w:color="auto"/>
        <w:bottom w:val="none" w:sz="0" w:space="0" w:color="auto"/>
        <w:right w:val="none" w:sz="0" w:space="0" w:color="auto"/>
      </w:divBdr>
    </w:div>
    <w:div w:id="2029671959">
      <w:marLeft w:val="0"/>
      <w:marRight w:val="0"/>
      <w:marTop w:val="0"/>
      <w:marBottom w:val="0"/>
      <w:divBdr>
        <w:top w:val="none" w:sz="0" w:space="0" w:color="auto"/>
        <w:left w:val="none" w:sz="0" w:space="0" w:color="auto"/>
        <w:bottom w:val="none" w:sz="0" w:space="0" w:color="auto"/>
        <w:right w:val="none" w:sz="0" w:space="0" w:color="auto"/>
      </w:divBdr>
    </w:div>
    <w:div w:id="2029671960">
      <w:marLeft w:val="0"/>
      <w:marRight w:val="0"/>
      <w:marTop w:val="0"/>
      <w:marBottom w:val="0"/>
      <w:divBdr>
        <w:top w:val="none" w:sz="0" w:space="0" w:color="auto"/>
        <w:left w:val="none" w:sz="0" w:space="0" w:color="auto"/>
        <w:bottom w:val="none" w:sz="0" w:space="0" w:color="auto"/>
        <w:right w:val="none" w:sz="0" w:space="0" w:color="auto"/>
      </w:divBdr>
    </w:div>
    <w:div w:id="2029671964">
      <w:marLeft w:val="0"/>
      <w:marRight w:val="0"/>
      <w:marTop w:val="0"/>
      <w:marBottom w:val="0"/>
      <w:divBdr>
        <w:top w:val="none" w:sz="0" w:space="0" w:color="auto"/>
        <w:left w:val="none" w:sz="0" w:space="0" w:color="auto"/>
        <w:bottom w:val="none" w:sz="0" w:space="0" w:color="auto"/>
        <w:right w:val="none" w:sz="0" w:space="0" w:color="auto"/>
      </w:divBdr>
    </w:div>
    <w:div w:id="2029671965">
      <w:marLeft w:val="0"/>
      <w:marRight w:val="0"/>
      <w:marTop w:val="0"/>
      <w:marBottom w:val="0"/>
      <w:divBdr>
        <w:top w:val="none" w:sz="0" w:space="0" w:color="auto"/>
        <w:left w:val="none" w:sz="0" w:space="0" w:color="auto"/>
        <w:bottom w:val="none" w:sz="0" w:space="0" w:color="auto"/>
        <w:right w:val="none" w:sz="0" w:space="0" w:color="auto"/>
      </w:divBdr>
    </w:div>
    <w:div w:id="2029671966">
      <w:marLeft w:val="0"/>
      <w:marRight w:val="0"/>
      <w:marTop w:val="0"/>
      <w:marBottom w:val="0"/>
      <w:divBdr>
        <w:top w:val="none" w:sz="0" w:space="0" w:color="auto"/>
        <w:left w:val="none" w:sz="0" w:space="0" w:color="auto"/>
        <w:bottom w:val="none" w:sz="0" w:space="0" w:color="auto"/>
        <w:right w:val="none" w:sz="0" w:space="0" w:color="auto"/>
      </w:divBdr>
      <w:divsChild>
        <w:div w:id="2029674333">
          <w:marLeft w:val="0"/>
          <w:marRight w:val="0"/>
          <w:marTop w:val="0"/>
          <w:marBottom w:val="0"/>
          <w:divBdr>
            <w:top w:val="none" w:sz="0" w:space="0" w:color="auto"/>
            <w:left w:val="none" w:sz="0" w:space="0" w:color="auto"/>
            <w:bottom w:val="none" w:sz="0" w:space="0" w:color="auto"/>
            <w:right w:val="none" w:sz="0" w:space="0" w:color="auto"/>
          </w:divBdr>
        </w:div>
        <w:div w:id="2029674560">
          <w:marLeft w:val="0"/>
          <w:marRight w:val="0"/>
          <w:marTop w:val="0"/>
          <w:marBottom w:val="0"/>
          <w:divBdr>
            <w:top w:val="none" w:sz="0" w:space="0" w:color="auto"/>
            <w:left w:val="none" w:sz="0" w:space="0" w:color="auto"/>
            <w:bottom w:val="none" w:sz="0" w:space="0" w:color="auto"/>
            <w:right w:val="none" w:sz="0" w:space="0" w:color="auto"/>
          </w:divBdr>
        </w:div>
      </w:divsChild>
    </w:div>
    <w:div w:id="2029671971">
      <w:marLeft w:val="0"/>
      <w:marRight w:val="0"/>
      <w:marTop w:val="0"/>
      <w:marBottom w:val="0"/>
      <w:divBdr>
        <w:top w:val="none" w:sz="0" w:space="0" w:color="auto"/>
        <w:left w:val="none" w:sz="0" w:space="0" w:color="auto"/>
        <w:bottom w:val="none" w:sz="0" w:space="0" w:color="auto"/>
        <w:right w:val="none" w:sz="0" w:space="0" w:color="auto"/>
      </w:divBdr>
      <w:divsChild>
        <w:div w:id="2029673471">
          <w:marLeft w:val="0"/>
          <w:marRight w:val="0"/>
          <w:marTop w:val="0"/>
          <w:marBottom w:val="0"/>
          <w:divBdr>
            <w:top w:val="none" w:sz="0" w:space="0" w:color="auto"/>
            <w:left w:val="none" w:sz="0" w:space="0" w:color="auto"/>
            <w:bottom w:val="none" w:sz="0" w:space="0" w:color="auto"/>
            <w:right w:val="none" w:sz="0" w:space="0" w:color="auto"/>
          </w:divBdr>
        </w:div>
        <w:div w:id="2029674389">
          <w:marLeft w:val="0"/>
          <w:marRight w:val="0"/>
          <w:marTop w:val="0"/>
          <w:marBottom w:val="0"/>
          <w:divBdr>
            <w:top w:val="none" w:sz="0" w:space="0" w:color="auto"/>
            <w:left w:val="none" w:sz="0" w:space="0" w:color="auto"/>
            <w:bottom w:val="none" w:sz="0" w:space="0" w:color="auto"/>
            <w:right w:val="none" w:sz="0" w:space="0" w:color="auto"/>
          </w:divBdr>
          <w:divsChild>
            <w:div w:id="2029674637">
              <w:marLeft w:val="0"/>
              <w:marRight w:val="0"/>
              <w:marTop w:val="0"/>
              <w:marBottom w:val="0"/>
              <w:divBdr>
                <w:top w:val="none" w:sz="0" w:space="0" w:color="auto"/>
                <w:left w:val="none" w:sz="0" w:space="0" w:color="auto"/>
                <w:bottom w:val="none" w:sz="0" w:space="0" w:color="auto"/>
                <w:right w:val="none" w:sz="0" w:space="0" w:color="auto"/>
              </w:divBdr>
              <w:divsChild>
                <w:div w:id="202967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1972">
      <w:marLeft w:val="0"/>
      <w:marRight w:val="0"/>
      <w:marTop w:val="0"/>
      <w:marBottom w:val="0"/>
      <w:divBdr>
        <w:top w:val="none" w:sz="0" w:space="0" w:color="auto"/>
        <w:left w:val="none" w:sz="0" w:space="0" w:color="auto"/>
        <w:bottom w:val="none" w:sz="0" w:space="0" w:color="auto"/>
        <w:right w:val="none" w:sz="0" w:space="0" w:color="auto"/>
      </w:divBdr>
    </w:div>
    <w:div w:id="2029671974">
      <w:marLeft w:val="0"/>
      <w:marRight w:val="0"/>
      <w:marTop w:val="0"/>
      <w:marBottom w:val="0"/>
      <w:divBdr>
        <w:top w:val="none" w:sz="0" w:space="0" w:color="auto"/>
        <w:left w:val="none" w:sz="0" w:space="0" w:color="auto"/>
        <w:bottom w:val="none" w:sz="0" w:space="0" w:color="auto"/>
        <w:right w:val="none" w:sz="0" w:space="0" w:color="auto"/>
      </w:divBdr>
    </w:div>
    <w:div w:id="2029671975">
      <w:marLeft w:val="0"/>
      <w:marRight w:val="0"/>
      <w:marTop w:val="0"/>
      <w:marBottom w:val="0"/>
      <w:divBdr>
        <w:top w:val="none" w:sz="0" w:space="0" w:color="auto"/>
        <w:left w:val="none" w:sz="0" w:space="0" w:color="auto"/>
        <w:bottom w:val="none" w:sz="0" w:space="0" w:color="auto"/>
        <w:right w:val="none" w:sz="0" w:space="0" w:color="auto"/>
      </w:divBdr>
    </w:div>
    <w:div w:id="2029671978">
      <w:marLeft w:val="0"/>
      <w:marRight w:val="0"/>
      <w:marTop w:val="0"/>
      <w:marBottom w:val="0"/>
      <w:divBdr>
        <w:top w:val="none" w:sz="0" w:space="0" w:color="auto"/>
        <w:left w:val="none" w:sz="0" w:space="0" w:color="auto"/>
        <w:bottom w:val="none" w:sz="0" w:space="0" w:color="auto"/>
        <w:right w:val="none" w:sz="0" w:space="0" w:color="auto"/>
      </w:divBdr>
    </w:div>
    <w:div w:id="2029671979">
      <w:marLeft w:val="0"/>
      <w:marRight w:val="0"/>
      <w:marTop w:val="0"/>
      <w:marBottom w:val="0"/>
      <w:divBdr>
        <w:top w:val="none" w:sz="0" w:space="0" w:color="auto"/>
        <w:left w:val="none" w:sz="0" w:space="0" w:color="auto"/>
        <w:bottom w:val="none" w:sz="0" w:space="0" w:color="auto"/>
        <w:right w:val="none" w:sz="0" w:space="0" w:color="auto"/>
      </w:divBdr>
    </w:div>
    <w:div w:id="2029671982">
      <w:marLeft w:val="0"/>
      <w:marRight w:val="0"/>
      <w:marTop w:val="0"/>
      <w:marBottom w:val="0"/>
      <w:divBdr>
        <w:top w:val="none" w:sz="0" w:space="0" w:color="auto"/>
        <w:left w:val="none" w:sz="0" w:space="0" w:color="auto"/>
        <w:bottom w:val="none" w:sz="0" w:space="0" w:color="auto"/>
        <w:right w:val="none" w:sz="0" w:space="0" w:color="auto"/>
      </w:divBdr>
      <w:divsChild>
        <w:div w:id="2029671899">
          <w:marLeft w:val="0"/>
          <w:marRight w:val="0"/>
          <w:marTop w:val="0"/>
          <w:marBottom w:val="0"/>
          <w:divBdr>
            <w:top w:val="none" w:sz="0" w:space="0" w:color="auto"/>
            <w:left w:val="none" w:sz="0" w:space="0" w:color="auto"/>
            <w:bottom w:val="none" w:sz="0" w:space="0" w:color="auto"/>
            <w:right w:val="none" w:sz="0" w:space="0" w:color="auto"/>
          </w:divBdr>
        </w:div>
        <w:div w:id="2029672212">
          <w:marLeft w:val="0"/>
          <w:marRight w:val="0"/>
          <w:marTop w:val="0"/>
          <w:marBottom w:val="0"/>
          <w:divBdr>
            <w:top w:val="none" w:sz="0" w:space="0" w:color="auto"/>
            <w:left w:val="none" w:sz="0" w:space="0" w:color="auto"/>
            <w:bottom w:val="none" w:sz="0" w:space="0" w:color="auto"/>
            <w:right w:val="none" w:sz="0" w:space="0" w:color="auto"/>
          </w:divBdr>
        </w:div>
        <w:div w:id="2029673037">
          <w:marLeft w:val="0"/>
          <w:marRight w:val="0"/>
          <w:marTop w:val="0"/>
          <w:marBottom w:val="0"/>
          <w:divBdr>
            <w:top w:val="none" w:sz="0" w:space="0" w:color="auto"/>
            <w:left w:val="none" w:sz="0" w:space="0" w:color="auto"/>
            <w:bottom w:val="none" w:sz="0" w:space="0" w:color="auto"/>
            <w:right w:val="none" w:sz="0" w:space="0" w:color="auto"/>
          </w:divBdr>
        </w:div>
      </w:divsChild>
    </w:div>
    <w:div w:id="2029671986">
      <w:marLeft w:val="0"/>
      <w:marRight w:val="0"/>
      <w:marTop w:val="0"/>
      <w:marBottom w:val="0"/>
      <w:divBdr>
        <w:top w:val="none" w:sz="0" w:space="0" w:color="auto"/>
        <w:left w:val="none" w:sz="0" w:space="0" w:color="auto"/>
        <w:bottom w:val="none" w:sz="0" w:space="0" w:color="auto"/>
        <w:right w:val="none" w:sz="0" w:space="0" w:color="auto"/>
      </w:divBdr>
      <w:divsChild>
        <w:div w:id="2029672267">
          <w:marLeft w:val="0"/>
          <w:marRight w:val="0"/>
          <w:marTop w:val="0"/>
          <w:marBottom w:val="0"/>
          <w:divBdr>
            <w:top w:val="none" w:sz="0" w:space="0" w:color="auto"/>
            <w:left w:val="none" w:sz="0" w:space="0" w:color="auto"/>
            <w:bottom w:val="none" w:sz="0" w:space="0" w:color="auto"/>
            <w:right w:val="none" w:sz="0" w:space="0" w:color="auto"/>
          </w:divBdr>
        </w:div>
        <w:div w:id="2029673294">
          <w:marLeft w:val="0"/>
          <w:marRight w:val="0"/>
          <w:marTop w:val="0"/>
          <w:marBottom w:val="0"/>
          <w:divBdr>
            <w:top w:val="none" w:sz="0" w:space="0" w:color="auto"/>
            <w:left w:val="none" w:sz="0" w:space="0" w:color="auto"/>
            <w:bottom w:val="none" w:sz="0" w:space="0" w:color="auto"/>
            <w:right w:val="none" w:sz="0" w:space="0" w:color="auto"/>
          </w:divBdr>
          <w:divsChild>
            <w:div w:id="2029674752">
              <w:marLeft w:val="0"/>
              <w:marRight w:val="0"/>
              <w:marTop w:val="0"/>
              <w:marBottom w:val="0"/>
              <w:divBdr>
                <w:top w:val="none" w:sz="0" w:space="0" w:color="auto"/>
                <w:left w:val="none" w:sz="0" w:space="0" w:color="auto"/>
                <w:bottom w:val="none" w:sz="0" w:space="0" w:color="auto"/>
                <w:right w:val="none" w:sz="0" w:space="0" w:color="auto"/>
              </w:divBdr>
            </w:div>
          </w:divsChild>
        </w:div>
        <w:div w:id="2029673827">
          <w:marLeft w:val="0"/>
          <w:marRight w:val="0"/>
          <w:marTop w:val="0"/>
          <w:marBottom w:val="0"/>
          <w:divBdr>
            <w:top w:val="none" w:sz="0" w:space="0" w:color="auto"/>
            <w:left w:val="none" w:sz="0" w:space="0" w:color="auto"/>
            <w:bottom w:val="none" w:sz="0" w:space="0" w:color="auto"/>
            <w:right w:val="none" w:sz="0" w:space="0" w:color="auto"/>
          </w:divBdr>
        </w:div>
        <w:div w:id="2029673907">
          <w:marLeft w:val="0"/>
          <w:marRight w:val="0"/>
          <w:marTop w:val="0"/>
          <w:marBottom w:val="0"/>
          <w:divBdr>
            <w:top w:val="none" w:sz="0" w:space="0" w:color="auto"/>
            <w:left w:val="none" w:sz="0" w:space="0" w:color="auto"/>
            <w:bottom w:val="none" w:sz="0" w:space="0" w:color="auto"/>
            <w:right w:val="none" w:sz="0" w:space="0" w:color="auto"/>
          </w:divBdr>
        </w:div>
      </w:divsChild>
    </w:div>
    <w:div w:id="2029671990">
      <w:marLeft w:val="0"/>
      <w:marRight w:val="0"/>
      <w:marTop w:val="0"/>
      <w:marBottom w:val="0"/>
      <w:divBdr>
        <w:top w:val="none" w:sz="0" w:space="0" w:color="auto"/>
        <w:left w:val="none" w:sz="0" w:space="0" w:color="auto"/>
        <w:bottom w:val="none" w:sz="0" w:space="0" w:color="auto"/>
        <w:right w:val="none" w:sz="0" w:space="0" w:color="auto"/>
      </w:divBdr>
    </w:div>
    <w:div w:id="2029671991">
      <w:marLeft w:val="0"/>
      <w:marRight w:val="0"/>
      <w:marTop w:val="0"/>
      <w:marBottom w:val="0"/>
      <w:divBdr>
        <w:top w:val="none" w:sz="0" w:space="0" w:color="auto"/>
        <w:left w:val="none" w:sz="0" w:space="0" w:color="auto"/>
        <w:bottom w:val="none" w:sz="0" w:space="0" w:color="auto"/>
        <w:right w:val="none" w:sz="0" w:space="0" w:color="auto"/>
      </w:divBdr>
    </w:div>
    <w:div w:id="2029671992">
      <w:marLeft w:val="0"/>
      <w:marRight w:val="0"/>
      <w:marTop w:val="0"/>
      <w:marBottom w:val="0"/>
      <w:divBdr>
        <w:top w:val="none" w:sz="0" w:space="0" w:color="auto"/>
        <w:left w:val="none" w:sz="0" w:space="0" w:color="auto"/>
        <w:bottom w:val="none" w:sz="0" w:space="0" w:color="auto"/>
        <w:right w:val="none" w:sz="0" w:space="0" w:color="auto"/>
      </w:divBdr>
    </w:div>
    <w:div w:id="2029671996">
      <w:marLeft w:val="0"/>
      <w:marRight w:val="0"/>
      <w:marTop w:val="0"/>
      <w:marBottom w:val="0"/>
      <w:divBdr>
        <w:top w:val="none" w:sz="0" w:space="0" w:color="auto"/>
        <w:left w:val="none" w:sz="0" w:space="0" w:color="auto"/>
        <w:bottom w:val="none" w:sz="0" w:space="0" w:color="auto"/>
        <w:right w:val="none" w:sz="0" w:space="0" w:color="auto"/>
      </w:divBdr>
    </w:div>
    <w:div w:id="2029671997">
      <w:marLeft w:val="0"/>
      <w:marRight w:val="0"/>
      <w:marTop w:val="0"/>
      <w:marBottom w:val="0"/>
      <w:divBdr>
        <w:top w:val="none" w:sz="0" w:space="0" w:color="auto"/>
        <w:left w:val="none" w:sz="0" w:space="0" w:color="auto"/>
        <w:bottom w:val="none" w:sz="0" w:space="0" w:color="auto"/>
        <w:right w:val="none" w:sz="0" w:space="0" w:color="auto"/>
      </w:divBdr>
      <w:divsChild>
        <w:div w:id="2029672180">
          <w:marLeft w:val="0"/>
          <w:marRight w:val="0"/>
          <w:marTop w:val="0"/>
          <w:marBottom w:val="0"/>
          <w:divBdr>
            <w:top w:val="none" w:sz="0" w:space="0" w:color="auto"/>
            <w:left w:val="none" w:sz="0" w:space="0" w:color="auto"/>
            <w:bottom w:val="none" w:sz="0" w:space="0" w:color="auto"/>
            <w:right w:val="none" w:sz="0" w:space="0" w:color="auto"/>
          </w:divBdr>
          <w:divsChild>
            <w:div w:id="202967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1998">
      <w:marLeft w:val="0"/>
      <w:marRight w:val="0"/>
      <w:marTop w:val="0"/>
      <w:marBottom w:val="0"/>
      <w:divBdr>
        <w:top w:val="none" w:sz="0" w:space="0" w:color="auto"/>
        <w:left w:val="none" w:sz="0" w:space="0" w:color="auto"/>
        <w:bottom w:val="none" w:sz="0" w:space="0" w:color="auto"/>
        <w:right w:val="none" w:sz="0" w:space="0" w:color="auto"/>
      </w:divBdr>
    </w:div>
    <w:div w:id="2029672000">
      <w:marLeft w:val="0"/>
      <w:marRight w:val="0"/>
      <w:marTop w:val="0"/>
      <w:marBottom w:val="0"/>
      <w:divBdr>
        <w:top w:val="none" w:sz="0" w:space="0" w:color="auto"/>
        <w:left w:val="none" w:sz="0" w:space="0" w:color="auto"/>
        <w:bottom w:val="none" w:sz="0" w:space="0" w:color="auto"/>
        <w:right w:val="none" w:sz="0" w:space="0" w:color="auto"/>
      </w:divBdr>
      <w:divsChild>
        <w:div w:id="2029672668">
          <w:marLeft w:val="0"/>
          <w:marRight w:val="0"/>
          <w:marTop w:val="0"/>
          <w:marBottom w:val="0"/>
          <w:divBdr>
            <w:top w:val="none" w:sz="0" w:space="0" w:color="auto"/>
            <w:left w:val="none" w:sz="0" w:space="0" w:color="auto"/>
            <w:bottom w:val="none" w:sz="0" w:space="0" w:color="auto"/>
            <w:right w:val="none" w:sz="0" w:space="0" w:color="auto"/>
          </w:divBdr>
        </w:div>
        <w:div w:id="2029672698">
          <w:marLeft w:val="0"/>
          <w:marRight w:val="0"/>
          <w:marTop w:val="0"/>
          <w:marBottom w:val="0"/>
          <w:divBdr>
            <w:top w:val="none" w:sz="0" w:space="0" w:color="auto"/>
            <w:left w:val="none" w:sz="0" w:space="0" w:color="auto"/>
            <w:bottom w:val="none" w:sz="0" w:space="0" w:color="auto"/>
            <w:right w:val="none" w:sz="0" w:space="0" w:color="auto"/>
          </w:divBdr>
        </w:div>
        <w:div w:id="2029673674">
          <w:marLeft w:val="0"/>
          <w:marRight w:val="0"/>
          <w:marTop w:val="0"/>
          <w:marBottom w:val="0"/>
          <w:divBdr>
            <w:top w:val="none" w:sz="0" w:space="0" w:color="auto"/>
            <w:left w:val="none" w:sz="0" w:space="0" w:color="auto"/>
            <w:bottom w:val="none" w:sz="0" w:space="0" w:color="auto"/>
            <w:right w:val="none" w:sz="0" w:space="0" w:color="auto"/>
          </w:divBdr>
        </w:div>
        <w:div w:id="2029673902">
          <w:marLeft w:val="0"/>
          <w:marRight w:val="0"/>
          <w:marTop w:val="0"/>
          <w:marBottom w:val="0"/>
          <w:divBdr>
            <w:top w:val="none" w:sz="0" w:space="0" w:color="auto"/>
            <w:left w:val="none" w:sz="0" w:space="0" w:color="auto"/>
            <w:bottom w:val="none" w:sz="0" w:space="0" w:color="auto"/>
            <w:right w:val="none" w:sz="0" w:space="0" w:color="auto"/>
          </w:divBdr>
        </w:div>
      </w:divsChild>
    </w:div>
    <w:div w:id="2029672001">
      <w:marLeft w:val="0"/>
      <w:marRight w:val="0"/>
      <w:marTop w:val="0"/>
      <w:marBottom w:val="0"/>
      <w:divBdr>
        <w:top w:val="none" w:sz="0" w:space="0" w:color="auto"/>
        <w:left w:val="none" w:sz="0" w:space="0" w:color="auto"/>
        <w:bottom w:val="none" w:sz="0" w:space="0" w:color="auto"/>
        <w:right w:val="none" w:sz="0" w:space="0" w:color="auto"/>
      </w:divBdr>
    </w:div>
    <w:div w:id="2029672005">
      <w:marLeft w:val="0"/>
      <w:marRight w:val="0"/>
      <w:marTop w:val="0"/>
      <w:marBottom w:val="0"/>
      <w:divBdr>
        <w:top w:val="none" w:sz="0" w:space="0" w:color="auto"/>
        <w:left w:val="none" w:sz="0" w:space="0" w:color="auto"/>
        <w:bottom w:val="none" w:sz="0" w:space="0" w:color="auto"/>
        <w:right w:val="none" w:sz="0" w:space="0" w:color="auto"/>
      </w:divBdr>
    </w:div>
    <w:div w:id="2029672010">
      <w:marLeft w:val="0"/>
      <w:marRight w:val="0"/>
      <w:marTop w:val="0"/>
      <w:marBottom w:val="0"/>
      <w:divBdr>
        <w:top w:val="none" w:sz="0" w:space="0" w:color="auto"/>
        <w:left w:val="none" w:sz="0" w:space="0" w:color="auto"/>
        <w:bottom w:val="none" w:sz="0" w:space="0" w:color="auto"/>
        <w:right w:val="none" w:sz="0" w:space="0" w:color="auto"/>
      </w:divBdr>
    </w:div>
    <w:div w:id="2029672012">
      <w:marLeft w:val="0"/>
      <w:marRight w:val="0"/>
      <w:marTop w:val="0"/>
      <w:marBottom w:val="0"/>
      <w:divBdr>
        <w:top w:val="none" w:sz="0" w:space="0" w:color="auto"/>
        <w:left w:val="none" w:sz="0" w:space="0" w:color="auto"/>
        <w:bottom w:val="none" w:sz="0" w:space="0" w:color="auto"/>
        <w:right w:val="none" w:sz="0" w:space="0" w:color="auto"/>
      </w:divBdr>
    </w:div>
    <w:div w:id="2029672015">
      <w:marLeft w:val="0"/>
      <w:marRight w:val="0"/>
      <w:marTop w:val="0"/>
      <w:marBottom w:val="0"/>
      <w:divBdr>
        <w:top w:val="none" w:sz="0" w:space="0" w:color="auto"/>
        <w:left w:val="none" w:sz="0" w:space="0" w:color="auto"/>
        <w:bottom w:val="none" w:sz="0" w:space="0" w:color="auto"/>
        <w:right w:val="none" w:sz="0" w:space="0" w:color="auto"/>
      </w:divBdr>
    </w:div>
    <w:div w:id="2029672021">
      <w:marLeft w:val="0"/>
      <w:marRight w:val="0"/>
      <w:marTop w:val="0"/>
      <w:marBottom w:val="0"/>
      <w:divBdr>
        <w:top w:val="none" w:sz="0" w:space="0" w:color="auto"/>
        <w:left w:val="none" w:sz="0" w:space="0" w:color="auto"/>
        <w:bottom w:val="none" w:sz="0" w:space="0" w:color="auto"/>
        <w:right w:val="none" w:sz="0" w:space="0" w:color="auto"/>
      </w:divBdr>
      <w:divsChild>
        <w:div w:id="2029672383">
          <w:marLeft w:val="0"/>
          <w:marRight w:val="0"/>
          <w:marTop w:val="0"/>
          <w:marBottom w:val="0"/>
          <w:divBdr>
            <w:top w:val="none" w:sz="0" w:space="0" w:color="auto"/>
            <w:left w:val="none" w:sz="0" w:space="0" w:color="auto"/>
            <w:bottom w:val="none" w:sz="0" w:space="0" w:color="auto"/>
            <w:right w:val="none" w:sz="0" w:space="0" w:color="auto"/>
          </w:divBdr>
        </w:div>
      </w:divsChild>
    </w:div>
    <w:div w:id="2029672024">
      <w:marLeft w:val="0"/>
      <w:marRight w:val="0"/>
      <w:marTop w:val="0"/>
      <w:marBottom w:val="0"/>
      <w:divBdr>
        <w:top w:val="none" w:sz="0" w:space="0" w:color="auto"/>
        <w:left w:val="none" w:sz="0" w:space="0" w:color="auto"/>
        <w:bottom w:val="none" w:sz="0" w:space="0" w:color="auto"/>
        <w:right w:val="none" w:sz="0" w:space="0" w:color="auto"/>
      </w:divBdr>
    </w:div>
    <w:div w:id="2029672026">
      <w:marLeft w:val="0"/>
      <w:marRight w:val="0"/>
      <w:marTop w:val="0"/>
      <w:marBottom w:val="0"/>
      <w:divBdr>
        <w:top w:val="none" w:sz="0" w:space="0" w:color="auto"/>
        <w:left w:val="none" w:sz="0" w:space="0" w:color="auto"/>
        <w:bottom w:val="none" w:sz="0" w:space="0" w:color="auto"/>
        <w:right w:val="none" w:sz="0" w:space="0" w:color="auto"/>
      </w:divBdr>
    </w:div>
    <w:div w:id="2029672027">
      <w:marLeft w:val="0"/>
      <w:marRight w:val="0"/>
      <w:marTop w:val="0"/>
      <w:marBottom w:val="0"/>
      <w:divBdr>
        <w:top w:val="none" w:sz="0" w:space="0" w:color="auto"/>
        <w:left w:val="none" w:sz="0" w:space="0" w:color="auto"/>
        <w:bottom w:val="none" w:sz="0" w:space="0" w:color="auto"/>
        <w:right w:val="none" w:sz="0" w:space="0" w:color="auto"/>
      </w:divBdr>
    </w:div>
    <w:div w:id="2029672031">
      <w:marLeft w:val="0"/>
      <w:marRight w:val="0"/>
      <w:marTop w:val="0"/>
      <w:marBottom w:val="0"/>
      <w:divBdr>
        <w:top w:val="none" w:sz="0" w:space="0" w:color="auto"/>
        <w:left w:val="none" w:sz="0" w:space="0" w:color="auto"/>
        <w:bottom w:val="none" w:sz="0" w:space="0" w:color="auto"/>
        <w:right w:val="none" w:sz="0" w:space="0" w:color="auto"/>
      </w:divBdr>
      <w:divsChild>
        <w:div w:id="2029671917">
          <w:marLeft w:val="0"/>
          <w:marRight w:val="0"/>
          <w:marTop w:val="0"/>
          <w:marBottom w:val="0"/>
          <w:divBdr>
            <w:top w:val="none" w:sz="0" w:space="0" w:color="auto"/>
            <w:left w:val="none" w:sz="0" w:space="0" w:color="auto"/>
            <w:bottom w:val="none" w:sz="0" w:space="0" w:color="auto"/>
            <w:right w:val="none" w:sz="0" w:space="0" w:color="auto"/>
          </w:divBdr>
        </w:div>
        <w:div w:id="2029673243">
          <w:marLeft w:val="0"/>
          <w:marRight w:val="0"/>
          <w:marTop w:val="0"/>
          <w:marBottom w:val="0"/>
          <w:divBdr>
            <w:top w:val="none" w:sz="0" w:space="0" w:color="auto"/>
            <w:left w:val="none" w:sz="0" w:space="0" w:color="auto"/>
            <w:bottom w:val="none" w:sz="0" w:space="0" w:color="auto"/>
            <w:right w:val="none" w:sz="0" w:space="0" w:color="auto"/>
          </w:divBdr>
        </w:div>
        <w:div w:id="2029673793">
          <w:marLeft w:val="0"/>
          <w:marRight w:val="0"/>
          <w:marTop w:val="0"/>
          <w:marBottom w:val="0"/>
          <w:divBdr>
            <w:top w:val="none" w:sz="0" w:space="0" w:color="auto"/>
            <w:left w:val="none" w:sz="0" w:space="0" w:color="auto"/>
            <w:bottom w:val="none" w:sz="0" w:space="0" w:color="auto"/>
            <w:right w:val="none" w:sz="0" w:space="0" w:color="auto"/>
          </w:divBdr>
        </w:div>
        <w:div w:id="2029673868">
          <w:marLeft w:val="0"/>
          <w:marRight w:val="0"/>
          <w:marTop w:val="0"/>
          <w:marBottom w:val="0"/>
          <w:divBdr>
            <w:top w:val="none" w:sz="0" w:space="0" w:color="auto"/>
            <w:left w:val="none" w:sz="0" w:space="0" w:color="auto"/>
            <w:bottom w:val="none" w:sz="0" w:space="0" w:color="auto"/>
            <w:right w:val="none" w:sz="0" w:space="0" w:color="auto"/>
          </w:divBdr>
          <w:divsChild>
            <w:div w:id="202967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032">
      <w:marLeft w:val="0"/>
      <w:marRight w:val="0"/>
      <w:marTop w:val="0"/>
      <w:marBottom w:val="0"/>
      <w:divBdr>
        <w:top w:val="none" w:sz="0" w:space="0" w:color="auto"/>
        <w:left w:val="none" w:sz="0" w:space="0" w:color="auto"/>
        <w:bottom w:val="none" w:sz="0" w:space="0" w:color="auto"/>
        <w:right w:val="none" w:sz="0" w:space="0" w:color="auto"/>
      </w:divBdr>
    </w:div>
    <w:div w:id="2029672034">
      <w:marLeft w:val="0"/>
      <w:marRight w:val="0"/>
      <w:marTop w:val="0"/>
      <w:marBottom w:val="0"/>
      <w:divBdr>
        <w:top w:val="none" w:sz="0" w:space="0" w:color="auto"/>
        <w:left w:val="none" w:sz="0" w:space="0" w:color="auto"/>
        <w:bottom w:val="none" w:sz="0" w:space="0" w:color="auto"/>
        <w:right w:val="none" w:sz="0" w:space="0" w:color="auto"/>
      </w:divBdr>
    </w:div>
    <w:div w:id="2029672035">
      <w:marLeft w:val="0"/>
      <w:marRight w:val="0"/>
      <w:marTop w:val="0"/>
      <w:marBottom w:val="0"/>
      <w:divBdr>
        <w:top w:val="none" w:sz="0" w:space="0" w:color="auto"/>
        <w:left w:val="none" w:sz="0" w:space="0" w:color="auto"/>
        <w:bottom w:val="none" w:sz="0" w:space="0" w:color="auto"/>
        <w:right w:val="none" w:sz="0" w:space="0" w:color="auto"/>
      </w:divBdr>
    </w:div>
    <w:div w:id="2029672037">
      <w:marLeft w:val="0"/>
      <w:marRight w:val="0"/>
      <w:marTop w:val="0"/>
      <w:marBottom w:val="0"/>
      <w:divBdr>
        <w:top w:val="none" w:sz="0" w:space="0" w:color="auto"/>
        <w:left w:val="none" w:sz="0" w:space="0" w:color="auto"/>
        <w:bottom w:val="none" w:sz="0" w:space="0" w:color="auto"/>
        <w:right w:val="none" w:sz="0" w:space="0" w:color="auto"/>
      </w:divBdr>
    </w:div>
    <w:div w:id="2029672038">
      <w:marLeft w:val="0"/>
      <w:marRight w:val="0"/>
      <w:marTop w:val="0"/>
      <w:marBottom w:val="0"/>
      <w:divBdr>
        <w:top w:val="none" w:sz="0" w:space="0" w:color="auto"/>
        <w:left w:val="none" w:sz="0" w:space="0" w:color="auto"/>
        <w:bottom w:val="none" w:sz="0" w:space="0" w:color="auto"/>
        <w:right w:val="none" w:sz="0" w:space="0" w:color="auto"/>
      </w:divBdr>
    </w:div>
    <w:div w:id="2029672043">
      <w:marLeft w:val="0"/>
      <w:marRight w:val="0"/>
      <w:marTop w:val="0"/>
      <w:marBottom w:val="0"/>
      <w:divBdr>
        <w:top w:val="none" w:sz="0" w:space="0" w:color="auto"/>
        <w:left w:val="none" w:sz="0" w:space="0" w:color="auto"/>
        <w:bottom w:val="none" w:sz="0" w:space="0" w:color="auto"/>
        <w:right w:val="none" w:sz="0" w:space="0" w:color="auto"/>
      </w:divBdr>
    </w:div>
    <w:div w:id="2029672046">
      <w:marLeft w:val="0"/>
      <w:marRight w:val="0"/>
      <w:marTop w:val="0"/>
      <w:marBottom w:val="0"/>
      <w:divBdr>
        <w:top w:val="none" w:sz="0" w:space="0" w:color="auto"/>
        <w:left w:val="none" w:sz="0" w:space="0" w:color="auto"/>
        <w:bottom w:val="none" w:sz="0" w:space="0" w:color="auto"/>
        <w:right w:val="none" w:sz="0" w:space="0" w:color="auto"/>
      </w:divBdr>
    </w:div>
    <w:div w:id="2029672047">
      <w:marLeft w:val="0"/>
      <w:marRight w:val="0"/>
      <w:marTop w:val="0"/>
      <w:marBottom w:val="0"/>
      <w:divBdr>
        <w:top w:val="none" w:sz="0" w:space="0" w:color="auto"/>
        <w:left w:val="none" w:sz="0" w:space="0" w:color="auto"/>
        <w:bottom w:val="none" w:sz="0" w:space="0" w:color="auto"/>
        <w:right w:val="none" w:sz="0" w:space="0" w:color="auto"/>
      </w:divBdr>
    </w:div>
    <w:div w:id="2029672048">
      <w:marLeft w:val="0"/>
      <w:marRight w:val="0"/>
      <w:marTop w:val="0"/>
      <w:marBottom w:val="0"/>
      <w:divBdr>
        <w:top w:val="none" w:sz="0" w:space="0" w:color="auto"/>
        <w:left w:val="none" w:sz="0" w:space="0" w:color="auto"/>
        <w:bottom w:val="none" w:sz="0" w:space="0" w:color="auto"/>
        <w:right w:val="none" w:sz="0" w:space="0" w:color="auto"/>
      </w:divBdr>
    </w:div>
    <w:div w:id="2029672049">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none" w:sz="0" w:space="0" w:color="auto"/>
            <w:left w:val="none" w:sz="0" w:space="0" w:color="auto"/>
            <w:bottom w:val="none" w:sz="0" w:space="0" w:color="auto"/>
            <w:right w:val="none" w:sz="0" w:space="0" w:color="auto"/>
          </w:divBdr>
          <w:divsChild>
            <w:div w:id="2029672664">
              <w:marLeft w:val="0"/>
              <w:marRight w:val="0"/>
              <w:marTop w:val="0"/>
              <w:marBottom w:val="0"/>
              <w:divBdr>
                <w:top w:val="none" w:sz="0" w:space="0" w:color="auto"/>
                <w:left w:val="none" w:sz="0" w:space="0" w:color="auto"/>
                <w:bottom w:val="none" w:sz="0" w:space="0" w:color="auto"/>
                <w:right w:val="none" w:sz="0" w:space="0" w:color="auto"/>
              </w:divBdr>
              <w:divsChild>
                <w:div w:id="2029673041">
                  <w:marLeft w:val="0"/>
                  <w:marRight w:val="0"/>
                  <w:marTop w:val="0"/>
                  <w:marBottom w:val="0"/>
                  <w:divBdr>
                    <w:top w:val="none" w:sz="0" w:space="0" w:color="auto"/>
                    <w:left w:val="none" w:sz="0" w:space="0" w:color="auto"/>
                    <w:bottom w:val="none" w:sz="0" w:space="0" w:color="auto"/>
                    <w:right w:val="none" w:sz="0" w:space="0" w:color="auto"/>
                  </w:divBdr>
                  <w:divsChild>
                    <w:div w:id="202967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742">
          <w:marLeft w:val="0"/>
          <w:marRight w:val="0"/>
          <w:marTop w:val="0"/>
          <w:marBottom w:val="0"/>
          <w:divBdr>
            <w:top w:val="none" w:sz="0" w:space="0" w:color="auto"/>
            <w:left w:val="none" w:sz="0" w:space="0" w:color="auto"/>
            <w:bottom w:val="none" w:sz="0" w:space="0" w:color="auto"/>
            <w:right w:val="none" w:sz="0" w:space="0" w:color="auto"/>
          </w:divBdr>
        </w:div>
        <w:div w:id="2029674365">
          <w:marLeft w:val="0"/>
          <w:marRight w:val="0"/>
          <w:marTop w:val="0"/>
          <w:marBottom w:val="0"/>
          <w:divBdr>
            <w:top w:val="none" w:sz="0" w:space="0" w:color="auto"/>
            <w:left w:val="none" w:sz="0" w:space="0" w:color="auto"/>
            <w:bottom w:val="none" w:sz="0" w:space="0" w:color="auto"/>
            <w:right w:val="none" w:sz="0" w:space="0" w:color="auto"/>
          </w:divBdr>
        </w:div>
        <w:div w:id="2029674509">
          <w:marLeft w:val="0"/>
          <w:marRight w:val="0"/>
          <w:marTop w:val="0"/>
          <w:marBottom w:val="0"/>
          <w:divBdr>
            <w:top w:val="none" w:sz="0" w:space="0" w:color="auto"/>
            <w:left w:val="none" w:sz="0" w:space="0" w:color="auto"/>
            <w:bottom w:val="none" w:sz="0" w:space="0" w:color="auto"/>
            <w:right w:val="none" w:sz="0" w:space="0" w:color="auto"/>
          </w:divBdr>
          <w:divsChild>
            <w:div w:id="2029672002">
              <w:marLeft w:val="0"/>
              <w:marRight w:val="0"/>
              <w:marTop w:val="0"/>
              <w:marBottom w:val="0"/>
              <w:divBdr>
                <w:top w:val="none" w:sz="0" w:space="0" w:color="auto"/>
                <w:left w:val="none" w:sz="0" w:space="0" w:color="auto"/>
                <w:bottom w:val="none" w:sz="0" w:space="0" w:color="auto"/>
                <w:right w:val="none" w:sz="0" w:space="0" w:color="auto"/>
              </w:divBdr>
              <w:divsChild>
                <w:div w:id="202967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052">
      <w:marLeft w:val="0"/>
      <w:marRight w:val="0"/>
      <w:marTop w:val="0"/>
      <w:marBottom w:val="0"/>
      <w:divBdr>
        <w:top w:val="none" w:sz="0" w:space="0" w:color="auto"/>
        <w:left w:val="none" w:sz="0" w:space="0" w:color="auto"/>
        <w:bottom w:val="none" w:sz="0" w:space="0" w:color="auto"/>
        <w:right w:val="none" w:sz="0" w:space="0" w:color="auto"/>
      </w:divBdr>
    </w:div>
    <w:div w:id="2029672055">
      <w:marLeft w:val="0"/>
      <w:marRight w:val="0"/>
      <w:marTop w:val="0"/>
      <w:marBottom w:val="0"/>
      <w:divBdr>
        <w:top w:val="none" w:sz="0" w:space="0" w:color="auto"/>
        <w:left w:val="none" w:sz="0" w:space="0" w:color="auto"/>
        <w:bottom w:val="none" w:sz="0" w:space="0" w:color="auto"/>
        <w:right w:val="none" w:sz="0" w:space="0" w:color="auto"/>
      </w:divBdr>
      <w:divsChild>
        <w:div w:id="2029673448">
          <w:marLeft w:val="0"/>
          <w:marRight w:val="0"/>
          <w:marTop w:val="0"/>
          <w:marBottom w:val="0"/>
          <w:divBdr>
            <w:top w:val="none" w:sz="0" w:space="0" w:color="auto"/>
            <w:left w:val="none" w:sz="0" w:space="0" w:color="auto"/>
            <w:bottom w:val="none" w:sz="0" w:space="0" w:color="auto"/>
            <w:right w:val="none" w:sz="0" w:space="0" w:color="auto"/>
          </w:divBdr>
          <w:divsChild>
            <w:div w:id="2029673445">
              <w:marLeft w:val="0"/>
              <w:marRight w:val="0"/>
              <w:marTop w:val="0"/>
              <w:marBottom w:val="0"/>
              <w:divBdr>
                <w:top w:val="none" w:sz="0" w:space="0" w:color="auto"/>
                <w:left w:val="none" w:sz="0" w:space="0" w:color="auto"/>
                <w:bottom w:val="none" w:sz="0" w:space="0" w:color="auto"/>
                <w:right w:val="none" w:sz="0" w:space="0" w:color="auto"/>
              </w:divBdr>
              <w:divsChild>
                <w:div w:id="2029674529">
                  <w:marLeft w:val="0"/>
                  <w:marRight w:val="0"/>
                  <w:marTop w:val="0"/>
                  <w:marBottom w:val="0"/>
                  <w:divBdr>
                    <w:top w:val="none" w:sz="0" w:space="0" w:color="auto"/>
                    <w:left w:val="none" w:sz="0" w:space="0" w:color="auto"/>
                    <w:bottom w:val="none" w:sz="0" w:space="0" w:color="auto"/>
                    <w:right w:val="none" w:sz="0" w:space="0" w:color="auto"/>
                  </w:divBdr>
                </w:div>
              </w:divsChild>
            </w:div>
            <w:div w:id="2029674420">
              <w:marLeft w:val="0"/>
              <w:marRight w:val="0"/>
              <w:marTop w:val="0"/>
              <w:marBottom w:val="0"/>
              <w:divBdr>
                <w:top w:val="none" w:sz="0" w:space="0" w:color="auto"/>
                <w:left w:val="none" w:sz="0" w:space="0" w:color="auto"/>
                <w:bottom w:val="none" w:sz="0" w:space="0" w:color="auto"/>
                <w:right w:val="none" w:sz="0" w:space="0" w:color="auto"/>
              </w:divBdr>
            </w:div>
          </w:divsChild>
        </w:div>
        <w:div w:id="2029673492">
          <w:marLeft w:val="0"/>
          <w:marRight w:val="0"/>
          <w:marTop w:val="0"/>
          <w:marBottom w:val="0"/>
          <w:divBdr>
            <w:top w:val="none" w:sz="0" w:space="0" w:color="auto"/>
            <w:left w:val="none" w:sz="0" w:space="0" w:color="auto"/>
            <w:bottom w:val="none" w:sz="0" w:space="0" w:color="auto"/>
            <w:right w:val="none" w:sz="0" w:space="0" w:color="auto"/>
          </w:divBdr>
        </w:div>
        <w:div w:id="2029673721">
          <w:marLeft w:val="0"/>
          <w:marRight w:val="0"/>
          <w:marTop w:val="0"/>
          <w:marBottom w:val="0"/>
          <w:divBdr>
            <w:top w:val="none" w:sz="0" w:space="0" w:color="auto"/>
            <w:left w:val="none" w:sz="0" w:space="0" w:color="auto"/>
            <w:bottom w:val="none" w:sz="0" w:space="0" w:color="auto"/>
            <w:right w:val="none" w:sz="0" w:space="0" w:color="auto"/>
          </w:divBdr>
        </w:div>
        <w:div w:id="2029674667">
          <w:marLeft w:val="0"/>
          <w:marRight w:val="0"/>
          <w:marTop w:val="0"/>
          <w:marBottom w:val="0"/>
          <w:divBdr>
            <w:top w:val="none" w:sz="0" w:space="0" w:color="auto"/>
            <w:left w:val="none" w:sz="0" w:space="0" w:color="auto"/>
            <w:bottom w:val="none" w:sz="0" w:space="0" w:color="auto"/>
            <w:right w:val="none" w:sz="0" w:space="0" w:color="auto"/>
          </w:divBdr>
        </w:div>
      </w:divsChild>
    </w:div>
    <w:div w:id="2029672056">
      <w:marLeft w:val="0"/>
      <w:marRight w:val="0"/>
      <w:marTop w:val="0"/>
      <w:marBottom w:val="0"/>
      <w:divBdr>
        <w:top w:val="none" w:sz="0" w:space="0" w:color="auto"/>
        <w:left w:val="none" w:sz="0" w:space="0" w:color="auto"/>
        <w:bottom w:val="none" w:sz="0" w:space="0" w:color="auto"/>
        <w:right w:val="none" w:sz="0" w:space="0" w:color="auto"/>
      </w:divBdr>
    </w:div>
    <w:div w:id="2029672058">
      <w:marLeft w:val="0"/>
      <w:marRight w:val="0"/>
      <w:marTop w:val="0"/>
      <w:marBottom w:val="0"/>
      <w:divBdr>
        <w:top w:val="none" w:sz="0" w:space="0" w:color="auto"/>
        <w:left w:val="none" w:sz="0" w:space="0" w:color="auto"/>
        <w:bottom w:val="none" w:sz="0" w:space="0" w:color="auto"/>
        <w:right w:val="none" w:sz="0" w:space="0" w:color="auto"/>
      </w:divBdr>
    </w:div>
    <w:div w:id="2029672061">
      <w:marLeft w:val="0"/>
      <w:marRight w:val="0"/>
      <w:marTop w:val="0"/>
      <w:marBottom w:val="0"/>
      <w:divBdr>
        <w:top w:val="none" w:sz="0" w:space="0" w:color="auto"/>
        <w:left w:val="none" w:sz="0" w:space="0" w:color="auto"/>
        <w:bottom w:val="none" w:sz="0" w:space="0" w:color="auto"/>
        <w:right w:val="none" w:sz="0" w:space="0" w:color="auto"/>
      </w:divBdr>
    </w:div>
    <w:div w:id="2029672067">
      <w:marLeft w:val="0"/>
      <w:marRight w:val="0"/>
      <w:marTop w:val="0"/>
      <w:marBottom w:val="0"/>
      <w:divBdr>
        <w:top w:val="none" w:sz="0" w:space="0" w:color="auto"/>
        <w:left w:val="none" w:sz="0" w:space="0" w:color="auto"/>
        <w:bottom w:val="none" w:sz="0" w:space="0" w:color="auto"/>
        <w:right w:val="none" w:sz="0" w:space="0" w:color="auto"/>
      </w:divBdr>
    </w:div>
    <w:div w:id="2029672068">
      <w:marLeft w:val="0"/>
      <w:marRight w:val="0"/>
      <w:marTop w:val="0"/>
      <w:marBottom w:val="0"/>
      <w:divBdr>
        <w:top w:val="none" w:sz="0" w:space="0" w:color="auto"/>
        <w:left w:val="none" w:sz="0" w:space="0" w:color="auto"/>
        <w:bottom w:val="none" w:sz="0" w:space="0" w:color="auto"/>
        <w:right w:val="none" w:sz="0" w:space="0" w:color="auto"/>
      </w:divBdr>
    </w:div>
    <w:div w:id="2029672071">
      <w:marLeft w:val="0"/>
      <w:marRight w:val="0"/>
      <w:marTop w:val="0"/>
      <w:marBottom w:val="0"/>
      <w:divBdr>
        <w:top w:val="none" w:sz="0" w:space="0" w:color="auto"/>
        <w:left w:val="none" w:sz="0" w:space="0" w:color="auto"/>
        <w:bottom w:val="none" w:sz="0" w:space="0" w:color="auto"/>
        <w:right w:val="none" w:sz="0" w:space="0" w:color="auto"/>
      </w:divBdr>
    </w:div>
    <w:div w:id="2029672073">
      <w:marLeft w:val="0"/>
      <w:marRight w:val="0"/>
      <w:marTop w:val="0"/>
      <w:marBottom w:val="0"/>
      <w:divBdr>
        <w:top w:val="none" w:sz="0" w:space="0" w:color="auto"/>
        <w:left w:val="none" w:sz="0" w:space="0" w:color="auto"/>
        <w:bottom w:val="none" w:sz="0" w:space="0" w:color="auto"/>
        <w:right w:val="none" w:sz="0" w:space="0" w:color="auto"/>
      </w:divBdr>
    </w:div>
    <w:div w:id="2029672074">
      <w:marLeft w:val="0"/>
      <w:marRight w:val="0"/>
      <w:marTop w:val="0"/>
      <w:marBottom w:val="0"/>
      <w:divBdr>
        <w:top w:val="none" w:sz="0" w:space="0" w:color="auto"/>
        <w:left w:val="none" w:sz="0" w:space="0" w:color="auto"/>
        <w:bottom w:val="none" w:sz="0" w:space="0" w:color="auto"/>
        <w:right w:val="none" w:sz="0" w:space="0" w:color="auto"/>
      </w:divBdr>
    </w:div>
    <w:div w:id="2029672084">
      <w:marLeft w:val="0"/>
      <w:marRight w:val="0"/>
      <w:marTop w:val="0"/>
      <w:marBottom w:val="0"/>
      <w:divBdr>
        <w:top w:val="none" w:sz="0" w:space="0" w:color="auto"/>
        <w:left w:val="none" w:sz="0" w:space="0" w:color="auto"/>
        <w:bottom w:val="none" w:sz="0" w:space="0" w:color="auto"/>
        <w:right w:val="none" w:sz="0" w:space="0" w:color="auto"/>
      </w:divBdr>
    </w:div>
    <w:div w:id="2029672086">
      <w:marLeft w:val="0"/>
      <w:marRight w:val="0"/>
      <w:marTop w:val="0"/>
      <w:marBottom w:val="0"/>
      <w:divBdr>
        <w:top w:val="none" w:sz="0" w:space="0" w:color="auto"/>
        <w:left w:val="none" w:sz="0" w:space="0" w:color="auto"/>
        <w:bottom w:val="none" w:sz="0" w:space="0" w:color="auto"/>
        <w:right w:val="none" w:sz="0" w:space="0" w:color="auto"/>
      </w:divBdr>
    </w:div>
    <w:div w:id="2029672087">
      <w:marLeft w:val="0"/>
      <w:marRight w:val="0"/>
      <w:marTop w:val="0"/>
      <w:marBottom w:val="0"/>
      <w:divBdr>
        <w:top w:val="none" w:sz="0" w:space="0" w:color="auto"/>
        <w:left w:val="none" w:sz="0" w:space="0" w:color="auto"/>
        <w:bottom w:val="none" w:sz="0" w:space="0" w:color="auto"/>
        <w:right w:val="none" w:sz="0" w:space="0" w:color="auto"/>
      </w:divBdr>
    </w:div>
    <w:div w:id="2029672088">
      <w:marLeft w:val="0"/>
      <w:marRight w:val="0"/>
      <w:marTop w:val="0"/>
      <w:marBottom w:val="0"/>
      <w:divBdr>
        <w:top w:val="none" w:sz="0" w:space="0" w:color="auto"/>
        <w:left w:val="none" w:sz="0" w:space="0" w:color="auto"/>
        <w:bottom w:val="none" w:sz="0" w:space="0" w:color="auto"/>
        <w:right w:val="none" w:sz="0" w:space="0" w:color="auto"/>
      </w:divBdr>
      <w:divsChild>
        <w:div w:id="2029673184">
          <w:marLeft w:val="0"/>
          <w:marRight w:val="0"/>
          <w:marTop w:val="0"/>
          <w:marBottom w:val="0"/>
          <w:divBdr>
            <w:top w:val="none" w:sz="0" w:space="0" w:color="auto"/>
            <w:left w:val="none" w:sz="0" w:space="0" w:color="auto"/>
            <w:bottom w:val="none" w:sz="0" w:space="0" w:color="auto"/>
            <w:right w:val="none" w:sz="0" w:space="0" w:color="auto"/>
          </w:divBdr>
          <w:divsChild>
            <w:div w:id="2029672525">
              <w:marLeft w:val="0"/>
              <w:marRight w:val="0"/>
              <w:marTop w:val="0"/>
              <w:marBottom w:val="0"/>
              <w:divBdr>
                <w:top w:val="none" w:sz="0" w:space="0" w:color="auto"/>
                <w:left w:val="none" w:sz="0" w:space="0" w:color="auto"/>
                <w:bottom w:val="none" w:sz="0" w:space="0" w:color="auto"/>
                <w:right w:val="none" w:sz="0" w:space="0" w:color="auto"/>
              </w:divBdr>
              <w:divsChild>
                <w:div w:id="202967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472">
          <w:marLeft w:val="0"/>
          <w:marRight w:val="0"/>
          <w:marTop w:val="0"/>
          <w:marBottom w:val="0"/>
          <w:divBdr>
            <w:top w:val="none" w:sz="0" w:space="0" w:color="auto"/>
            <w:left w:val="none" w:sz="0" w:space="0" w:color="auto"/>
            <w:bottom w:val="none" w:sz="0" w:space="0" w:color="auto"/>
            <w:right w:val="none" w:sz="0" w:space="0" w:color="auto"/>
          </w:divBdr>
        </w:div>
      </w:divsChild>
    </w:div>
    <w:div w:id="2029672089">
      <w:marLeft w:val="0"/>
      <w:marRight w:val="0"/>
      <w:marTop w:val="0"/>
      <w:marBottom w:val="0"/>
      <w:divBdr>
        <w:top w:val="none" w:sz="0" w:space="0" w:color="auto"/>
        <w:left w:val="none" w:sz="0" w:space="0" w:color="auto"/>
        <w:bottom w:val="none" w:sz="0" w:space="0" w:color="auto"/>
        <w:right w:val="none" w:sz="0" w:space="0" w:color="auto"/>
      </w:divBdr>
    </w:div>
    <w:div w:id="2029672090">
      <w:marLeft w:val="0"/>
      <w:marRight w:val="0"/>
      <w:marTop w:val="0"/>
      <w:marBottom w:val="0"/>
      <w:divBdr>
        <w:top w:val="none" w:sz="0" w:space="0" w:color="auto"/>
        <w:left w:val="none" w:sz="0" w:space="0" w:color="auto"/>
        <w:bottom w:val="none" w:sz="0" w:space="0" w:color="auto"/>
        <w:right w:val="none" w:sz="0" w:space="0" w:color="auto"/>
      </w:divBdr>
    </w:div>
    <w:div w:id="2029672092">
      <w:marLeft w:val="0"/>
      <w:marRight w:val="0"/>
      <w:marTop w:val="0"/>
      <w:marBottom w:val="0"/>
      <w:divBdr>
        <w:top w:val="none" w:sz="0" w:space="0" w:color="auto"/>
        <w:left w:val="none" w:sz="0" w:space="0" w:color="auto"/>
        <w:bottom w:val="none" w:sz="0" w:space="0" w:color="auto"/>
        <w:right w:val="none" w:sz="0" w:space="0" w:color="auto"/>
      </w:divBdr>
    </w:div>
    <w:div w:id="2029672100">
      <w:marLeft w:val="0"/>
      <w:marRight w:val="0"/>
      <w:marTop w:val="0"/>
      <w:marBottom w:val="0"/>
      <w:divBdr>
        <w:top w:val="none" w:sz="0" w:space="0" w:color="auto"/>
        <w:left w:val="none" w:sz="0" w:space="0" w:color="auto"/>
        <w:bottom w:val="none" w:sz="0" w:space="0" w:color="auto"/>
        <w:right w:val="none" w:sz="0" w:space="0" w:color="auto"/>
      </w:divBdr>
    </w:div>
    <w:div w:id="2029672102">
      <w:marLeft w:val="0"/>
      <w:marRight w:val="0"/>
      <w:marTop w:val="0"/>
      <w:marBottom w:val="0"/>
      <w:divBdr>
        <w:top w:val="none" w:sz="0" w:space="0" w:color="auto"/>
        <w:left w:val="none" w:sz="0" w:space="0" w:color="auto"/>
        <w:bottom w:val="none" w:sz="0" w:space="0" w:color="auto"/>
        <w:right w:val="none" w:sz="0" w:space="0" w:color="auto"/>
      </w:divBdr>
    </w:div>
    <w:div w:id="2029672103">
      <w:marLeft w:val="0"/>
      <w:marRight w:val="0"/>
      <w:marTop w:val="0"/>
      <w:marBottom w:val="0"/>
      <w:divBdr>
        <w:top w:val="none" w:sz="0" w:space="0" w:color="auto"/>
        <w:left w:val="none" w:sz="0" w:space="0" w:color="auto"/>
        <w:bottom w:val="none" w:sz="0" w:space="0" w:color="auto"/>
        <w:right w:val="none" w:sz="0" w:space="0" w:color="auto"/>
      </w:divBdr>
    </w:div>
    <w:div w:id="2029672105">
      <w:marLeft w:val="0"/>
      <w:marRight w:val="0"/>
      <w:marTop w:val="0"/>
      <w:marBottom w:val="0"/>
      <w:divBdr>
        <w:top w:val="none" w:sz="0" w:space="0" w:color="auto"/>
        <w:left w:val="none" w:sz="0" w:space="0" w:color="auto"/>
        <w:bottom w:val="none" w:sz="0" w:space="0" w:color="auto"/>
        <w:right w:val="none" w:sz="0" w:space="0" w:color="auto"/>
      </w:divBdr>
    </w:div>
    <w:div w:id="2029672106">
      <w:marLeft w:val="0"/>
      <w:marRight w:val="0"/>
      <w:marTop w:val="0"/>
      <w:marBottom w:val="0"/>
      <w:divBdr>
        <w:top w:val="none" w:sz="0" w:space="0" w:color="auto"/>
        <w:left w:val="none" w:sz="0" w:space="0" w:color="auto"/>
        <w:bottom w:val="none" w:sz="0" w:space="0" w:color="auto"/>
        <w:right w:val="none" w:sz="0" w:space="0" w:color="auto"/>
      </w:divBdr>
    </w:div>
    <w:div w:id="2029672107">
      <w:marLeft w:val="0"/>
      <w:marRight w:val="0"/>
      <w:marTop w:val="0"/>
      <w:marBottom w:val="0"/>
      <w:divBdr>
        <w:top w:val="none" w:sz="0" w:space="0" w:color="auto"/>
        <w:left w:val="none" w:sz="0" w:space="0" w:color="auto"/>
        <w:bottom w:val="none" w:sz="0" w:space="0" w:color="auto"/>
        <w:right w:val="none" w:sz="0" w:space="0" w:color="auto"/>
      </w:divBdr>
      <w:divsChild>
        <w:div w:id="2029671859">
          <w:marLeft w:val="0"/>
          <w:marRight w:val="0"/>
          <w:marTop w:val="0"/>
          <w:marBottom w:val="0"/>
          <w:divBdr>
            <w:top w:val="none" w:sz="0" w:space="0" w:color="auto"/>
            <w:left w:val="none" w:sz="0" w:space="0" w:color="auto"/>
            <w:bottom w:val="none" w:sz="0" w:space="0" w:color="auto"/>
            <w:right w:val="none" w:sz="0" w:space="0" w:color="auto"/>
          </w:divBdr>
        </w:div>
        <w:div w:id="2029671922">
          <w:marLeft w:val="0"/>
          <w:marRight w:val="0"/>
          <w:marTop w:val="0"/>
          <w:marBottom w:val="0"/>
          <w:divBdr>
            <w:top w:val="none" w:sz="0" w:space="0" w:color="auto"/>
            <w:left w:val="none" w:sz="0" w:space="0" w:color="auto"/>
            <w:bottom w:val="none" w:sz="0" w:space="0" w:color="auto"/>
            <w:right w:val="none" w:sz="0" w:space="0" w:color="auto"/>
          </w:divBdr>
        </w:div>
        <w:div w:id="2029673552">
          <w:marLeft w:val="0"/>
          <w:marRight w:val="0"/>
          <w:marTop w:val="0"/>
          <w:marBottom w:val="0"/>
          <w:divBdr>
            <w:top w:val="none" w:sz="0" w:space="0" w:color="auto"/>
            <w:left w:val="none" w:sz="0" w:space="0" w:color="auto"/>
            <w:bottom w:val="none" w:sz="0" w:space="0" w:color="auto"/>
            <w:right w:val="none" w:sz="0" w:space="0" w:color="auto"/>
          </w:divBdr>
        </w:div>
        <w:div w:id="2029673867">
          <w:marLeft w:val="0"/>
          <w:marRight w:val="0"/>
          <w:marTop w:val="0"/>
          <w:marBottom w:val="0"/>
          <w:divBdr>
            <w:top w:val="none" w:sz="0" w:space="0" w:color="auto"/>
            <w:left w:val="none" w:sz="0" w:space="0" w:color="auto"/>
            <w:bottom w:val="none" w:sz="0" w:space="0" w:color="auto"/>
            <w:right w:val="none" w:sz="0" w:space="0" w:color="auto"/>
          </w:divBdr>
          <w:divsChild>
            <w:div w:id="2029672195">
              <w:marLeft w:val="0"/>
              <w:marRight w:val="0"/>
              <w:marTop w:val="0"/>
              <w:marBottom w:val="0"/>
              <w:divBdr>
                <w:top w:val="none" w:sz="0" w:space="0" w:color="auto"/>
                <w:left w:val="none" w:sz="0" w:space="0" w:color="auto"/>
                <w:bottom w:val="none" w:sz="0" w:space="0" w:color="auto"/>
                <w:right w:val="none" w:sz="0" w:space="0" w:color="auto"/>
              </w:divBdr>
            </w:div>
            <w:div w:id="2029674432">
              <w:marLeft w:val="0"/>
              <w:marRight w:val="0"/>
              <w:marTop w:val="0"/>
              <w:marBottom w:val="0"/>
              <w:divBdr>
                <w:top w:val="none" w:sz="0" w:space="0" w:color="auto"/>
                <w:left w:val="none" w:sz="0" w:space="0" w:color="auto"/>
                <w:bottom w:val="none" w:sz="0" w:space="0" w:color="auto"/>
                <w:right w:val="none" w:sz="0" w:space="0" w:color="auto"/>
              </w:divBdr>
              <w:divsChild>
                <w:div w:id="202967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111">
      <w:marLeft w:val="0"/>
      <w:marRight w:val="0"/>
      <w:marTop w:val="0"/>
      <w:marBottom w:val="0"/>
      <w:divBdr>
        <w:top w:val="none" w:sz="0" w:space="0" w:color="auto"/>
        <w:left w:val="none" w:sz="0" w:space="0" w:color="auto"/>
        <w:bottom w:val="none" w:sz="0" w:space="0" w:color="auto"/>
        <w:right w:val="none" w:sz="0" w:space="0" w:color="auto"/>
      </w:divBdr>
    </w:div>
    <w:div w:id="2029672116">
      <w:marLeft w:val="0"/>
      <w:marRight w:val="0"/>
      <w:marTop w:val="0"/>
      <w:marBottom w:val="0"/>
      <w:divBdr>
        <w:top w:val="none" w:sz="0" w:space="0" w:color="auto"/>
        <w:left w:val="none" w:sz="0" w:space="0" w:color="auto"/>
        <w:bottom w:val="none" w:sz="0" w:space="0" w:color="auto"/>
        <w:right w:val="none" w:sz="0" w:space="0" w:color="auto"/>
      </w:divBdr>
      <w:divsChild>
        <w:div w:id="2029671953">
          <w:marLeft w:val="0"/>
          <w:marRight w:val="0"/>
          <w:marTop w:val="0"/>
          <w:marBottom w:val="0"/>
          <w:divBdr>
            <w:top w:val="none" w:sz="0" w:space="0" w:color="auto"/>
            <w:left w:val="none" w:sz="0" w:space="0" w:color="auto"/>
            <w:bottom w:val="none" w:sz="0" w:space="0" w:color="auto"/>
            <w:right w:val="none" w:sz="0" w:space="0" w:color="auto"/>
          </w:divBdr>
        </w:div>
        <w:div w:id="2029672636">
          <w:marLeft w:val="0"/>
          <w:marRight w:val="0"/>
          <w:marTop w:val="0"/>
          <w:marBottom w:val="0"/>
          <w:divBdr>
            <w:top w:val="none" w:sz="0" w:space="0" w:color="auto"/>
            <w:left w:val="none" w:sz="0" w:space="0" w:color="auto"/>
            <w:bottom w:val="none" w:sz="0" w:space="0" w:color="auto"/>
            <w:right w:val="none" w:sz="0" w:space="0" w:color="auto"/>
          </w:divBdr>
          <w:divsChild>
            <w:div w:id="2029672404">
              <w:marLeft w:val="0"/>
              <w:marRight w:val="0"/>
              <w:marTop w:val="0"/>
              <w:marBottom w:val="0"/>
              <w:divBdr>
                <w:top w:val="none" w:sz="0" w:space="0" w:color="auto"/>
                <w:left w:val="none" w:sz="0" w:space="0" w:color="auto"/>
                <w:bottom w:val="none" w:sz="0" w:space="0" w:color="auto"/>
                <w:right w:val="none" w:sz="0" w:space="0" w:color="auto"/>
              </w:divBdr>
              <w:divsChild>
                <w:div w:id="202967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686">
          <w:marLeft w:val="0"/>
          <w:marRight w:val="0"/>
          <w:marTop w:val="0"/>
          <w:marBottom w:val="0"/>
          <w:divBdr>
            <w:top w:val="none" w:sz="0" w:space="0" w:color="auto"/>
            <w:left w:val="none" w:sz="0" w:space="0" w:color="auto"/>
            <w:bottom w:val="none" w:sz="0" w:space="0" w:color="auto"/>
            <w:right w:val="none" w:sz="0" w:space="0" w:color="auto"/>
          </w:divBdr>
          <w:divsChild>
            <w:div w:id="2029672181">
              <w:marLeft w:val="0"/>
              <w:marRight w:val="0"/>
              <w:marTop w:val="0"/>
              <w:marBottom w:val="0"/>
              <w:divBdr>
                <w:top w:val="none" w:sz="0" w:space="0" w:color="auto"/>
                <w:left w:val="none" w:sz="0" w:space="0" w:color="auto"/>
                <w:bottom w:val="none" w:sz="0" w:space="0" w:color="auto"/>
                <w:right w:val="none" w:sz="0" w:space="0" w:color="auto"/>
              </w:divBdr>
              <w:divsChild>
                <w:div w:id="202967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117">
      <w:marLeft w:val="0"/>
      <w:marRight w:val="0"/>
      <w:marTop w:val="0"/>
      <w:marBottom w:val="0"/>
      <w:divBdr>
        <w:top w:val="none" w:sz="0" w:space="0" w:color="auto"/>
        <w:left w:val="none" w:sz="0" w:space="0" w:color="auto"/>
        <w:bottom w:val="none" w:sz="0" w:space="0" w:color="auto"/>
        <w:right w:val="none" w:sz="0" w:space="0" w:color="auto"/>
      </w:divBdr>
    </w:div>
    <w:div w:id="2029672119">
      <w:marLeft w:val="0"/>
      <w:marRight w:val="0"/>
      <w:marTop w:val="0"/>
      <w:marBottom w:val="0"/>
      <w:divBdr>
        <w:top w:val="none" w:sz="0" w:space="0" w:color="auto"/>
        <w:left w:val="none" w:sz="0" w:space="0" w:color="auto"/>
        <w:bottom w:val="none" w:sz="0" w:space="0" w:color="auto"/>
        <w:right w:val="none" w:sz="0" w:space="0" w:color="auto"/>
      </w:divBdr>
      <w:divsChild>
        <w:div w:id="2029674462">
          <w:marLeft w:val="0"/>
          <w:marRight w:val="0"/>
          <w:marTop w:val="0"/>
          <w:marBottom w:val="0"/>
          <w:divBdr>
            <w:top w:val="none" w:sz="0" w:space="0" w:color="auto"/>
            <w:left w:val="none" w:sz="0" w:space="0" w:color="auto"/>
            <w:bottom w:val="none" w:sz="0" w:space="0" w:color="auto"/>
            <w:right w:val="none" w:sz="0" w:space="0" w:color="auto"/>
          </w:divBdr>
        </w:div>
      </w:divsChild>
    </w:div>
    <w:div w:id="2029672120">
      <w:marLeft w:val="0"/>
      <w:marRight w:val="0"/>
      <w:marTop w:val="0"/>
      <w:marBottom w:val="0"/>
      <w:divBdr>
        <w:top w:val="none" w:sz="0" w:space="0" w:color="auto"/>
        <w:left w:val="none" w:sz="0" w:space="0" w:color="auto"/>
        <w:bottom w:val="none" w:sz="0" w:space="0" w:color="auto"/>
        <w:right w:val="none" w:sz="0" w:space="0" w:color="auto"/>
      </w:divBdr>
      <w:divsChild>
        <w:div w:id="2029673564">
          <w:marLeft w:val="0"/>
          <w:marRight w:val="0"/>
          <w:marTop w:val="0"/>
          <w:marBottom w:val="0"/>
          <w:divBdr>
            <w:top w:val="none" w:sz="0" w:space="0" w:color="auto"/>
            <w:left w:val="none" w:sz="0" w:space="0" w:color="auto"/>
            <w:bottom w:val="none" w:sz="0" w:space="0" w:color="auto"/>
            <w:right w:val="none" w:sz="0" w:space="0" w:color="auto"/>
          </w:divBdr>
          <w:divsChild>
            <w:div w:id="2029672660">
              <w:marLeft w:val="0"/>
              <w:marRight w:val="0"/>
              <w:marTop w:val="0"/>
              <w:marBottom w:val="0"/>
              <w:divBdr>
                <w:top w:val="none" w:sz="0" w:space="0" w:color="auto"/>
                <w:left w:val="none" w:sz="0" w:space="0" w:color="auto"/>
                <w:bottom w:val="none" w:sz="0" w:space="0" w:color="auto"/>
                <w:right w:val="none" w:sz="0" w:space="0" w:color="auto"/>
              </w:divBdr>
              <w:divsChild>
                <w:div w:id="2029673656">
                  <w:marLeft w:val="0"/>
                  <w:marRight w:val="0"/>
                  <w:marTop w:val="0"/>
                  <w:marBottom w:val="0"/>
                  <w:divBdr>
                    <w:top w:val="none" w:sz="0" w:space="0" w:color="auto"/>
                    <w:left w:val="none" w:sz="0" w:space="0" w:color="auto"/>
                    <w:bottom w:val="none" w:sz="0" w:space="0" w:color="auto"/>
                    <w:right w:val="none" w:sz="0" w:space="0" w:color="auto"/>
                  </w:divBdr>
                  <w:divsChild>
                    <w:div w:id="2029673490">
                      <w:marLeft w:val="0"/>
                      <w:marRight w:val="0"/>
                      <w:marTop w:val="0"/>
                      <w:marBottom w:val="0"/>
                      <w:divBdr>
                        <w:top w:val="none" w:sz="0" w:space="0" w:color="auto"/>
                        <w:left w:val="none" w:sz="0" w:space="0" w:color="auto"/>
                        <w:bottom w:val="none" w:sz="0" w:space="0" w:color="auto"/>
                        <w:right w:val="none" w:sz="0" w:space="0" w:color="auto"/>
                      </w:divBdr>
                      <w:divsChild>
                        <w:div w:id="202967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4082">
          <w:marLeft w:val="0"/>
          <w:marRight w:val="0"/>
          <w:marTop w:val="0"/>
          <w:marBottom w:val="0"/>
          <w:divBdr>
            <w:top w:val="none" w:sz="0" w:space="0" w:color="auto"/>
            <w:left w:val="none" w:sz="0" w:space="0" w:color="auto"/>
            <w:bottom w:val="none" w:sz="0" w:space="0" w:color="auto"/>
            <w:right w:val="none" w:sz="0" w:space="0" w:color="auto"/>
          </w:divBdr>
        </w:div>
      </w:divsChild>
    </w:div>
    <w:div w:id="2029672121">
      <w:marLeft w:val="0"/>
      <w:marRight w:val="0"/>
      <w:marTop w:val="0"/>
      <w:marBottom w:val="0"/>
      <w:divBdr>
        <w:top w:val="none" w:sz="0" w:space="0" w:color="auto"/>
        <w:left w:val="none" w:sz="0" w:space="0" w:color="auto"/>
        <w:bottom w:val="none" w:sz="0" w:space="0" w:color="auto"/>
        <w:right w:val="none" w:sz="0" w:space="0" w:color="auto"/>
      </w:divBdr>
    </w:div>
    <w:div w:id="2029672122">
      <w:marLeft w:val="0"/>
      <w:marRight w:val="0"/>
      <w:marTop w:val="0"/>
      <w:marBottom w:val="0"/>
      <w:divBdr>
        <w:top w:val="none" w:sz="0" w:space="0" w:color="auto"/>
        <w:left w:val="none" w:sz="0" w:space="0" w:color="auto"/>
        <w:bottom w:val="none" w:sz="0" w:space="0" w:color="auto"/>
        <w:right w:val="none" w:sz="0" w:space="0" w:color="auto"/>
      </w:divBdr>
      <w:divsChild>
        <w:div w:id="2029674437">
          <w:marLeft w:val="0"/>
          <w:marRight w:val="0"/>
          <w:marTop w:val="0"/>
          <w:marBottom w:val="0"/>
          <w:divBdr>
            <w:top w:val="none" w:sz="0" w:space="0" w:color="auto"/>
            <w:left w:val="none" w:sz="0" w:space="0" w:color="auto"/>
            <w:bottom w:val="none" w:sz="0" w:space="0" w:color="auto"/>
            <w:right w:val="none" w:sz="0" w:space="0" w:color="auto"/>
          </w:divBdr>
        </w:div>
      </w:divsChild>
    </w:div>
    <w:div w:id="2029672123">
      <w:marLeft w:val="0"/>
      <w:marRight w:val="0"/>
      <w:marTop w:val="0"/>
      <w:marBottom w:val="0"/>
      <w:divBdr>
        <w:top w:val="none" w:sz="0" w:space="0" w:color="auto"/>
        <w:left w:val="none" w:sz="0" w:space="0" w:color="auto"/>
        <w:bottom w:val="none" w:sz="0" w:space="0" w:color="auto"/>
        <w:right w:val="none" w:sz="0" w:space="0" w:color="auto"/>
      </w:divBdr>
      <w:divsChild>
        <w:div w:id="2029673450">
          <w:marLeft w:val="0"/>
          <w:marRight w:val="0"/>
          <w:marTop w:val="0"/>
          <w:marBottom w:val="0"/>
          <w:divBdr>
            <w:top w:val="none" w:sz="0" w:space="0" w:color="auto"/>
            <w:left w:val="none" w:sz="0" w:space="0" w:color="auto"/>
            <w:bottom w:val="none" w:sz="0" w:space="0" w:color="auto"/>
            <w:right w:val="none" w:sz="0" w:space="0" w:color="auto"/>
          </w:divBdr>
          <w:divsChild>
            <w:div w:id="2029673782">
              <w:marLeft w:val="0"/>
              <w:marRight w:val="0"/>
              <w:marTop w:val="0"/>
              <w:marBottom w:val="0"/>
              <w:divBdr>
                <w:top w:val="none" w:sz="0" w:space="0" w:color="auto"/>
                <w:left w:val="none" w:sz="0" w:space="0" w:color="auto"/>
                <w:bottom w:val="none" w:sz="0" w:space="0" w:color="auto"/>
                <w:right w:val="none" w:sz="0" w:space="0" w:color="auto"/>
              </w:divBdr>
              <w:divsChild>
                <w:div w:id="2029673225">
                  <w:marLeft w:val="0"/>
                  <w:marRight w:val="0"/>
                  <w:marTop w:val="0"/>
                  <w:marBottom w:val="0"/>
                  <w:divBdr>
                    <w:top w:val="none" w:sz="0" w:space="0" w:color="auto"/>
                    <w:left w:val="none" w:sz="0" w:space="0" w:color="auto"/>
                    <w:bottom w:val="none" w:sz="0" w:space="0" w:color="auto"/>
                    <w:right w:val="none" w:sz="0" w:space="0" w:color="auto"/>
                  </w:divBdr>
                  <w:divsChild>
                    <w:div w:id="202967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529">
          <w:marLeft w:val="0"/>
          <w:marRight w:val="0"/>
          <w:marTop w:val="0"/>
          <w:marBottom w:val="0"/>
          <w:divBdr>
            <w:top w:val="none" w:sz="0" w:space="0" w:color="auto"/>
            <w:left w:val="none" w:sz="0" w:space="0" w:color="auto"/>
            <w:bottom w:val="none" w:sz="0" w:space="0" w:color="auto"/>
            <w:right w:val="none" w:sz="0" w:space="0" w:color="auto"/>
          </w:divBdr>
        </w:div>
        <w:div w:id="2029674615">
          <w:marLeft w:val="0"/>
          <w:marRight w:val="0"/>
          <w:marTop w:val="0"/>
          <w:marBottom w:val="0"/>
          <w:divBdr>
            <w:top w:val="none" w:sz="0" w:space="0" w:color="auto"/>
            <w:left w:val="none" w:sz="0" w:space="0" w:color="auto"/>
            <w:bottom w:val="none" w:sz="0" w:space="0" w:color="auto"/>
            <w:right w:val="none" w:sz="0" w:space="0" w:color="auto"/>
          </w:divBdr>
          <w:divsChild>
            <w:div w:id="2029673157">
              <w:marLeft w:val="0"/>
              <w:marRight w:val="0"/>
              <w:marTop w:val="0"/>
              <w:marBottom w:val="0"/>
              <w:divBdr>
                <w:top w:val="none" w:sz="0" w:space="0" w:color="auto"/>
                <w:left w:val="none" w:sz="0" w:space="0" w:color="auto"/>
                <w:bottom w:val="none" w:sz="0" w:space="0" w:color="auto"/>
                <w:right w:val="none" w:sz="0" w:space="0" w:color="auto"/>
              </w:divBdr>
              <w:divsChild>
                <w:div w:id="202967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124">
      <w:marLeft w:val="0"/>
      <w:marRight w:val="0"/>
      <w:marTop w:val="0"/>
      <w:marBottom w:val="0"/>
      <w:divBdr>
        <w:top w:val="none" w:sz="0" w:space="0" w:color="auto"/>
        <w:left w:val="none" w:sz="0" w:space="0" w:color="auto"/>
        <w:bottom w:val="none" w:sz="0" w:space="0" w:color="auto"/>
        <w:right w:val="none" w:sz="0" w:space="0" w:color="auto"/>
      </w:divBdr>
    </w:div>
    <w:div w:id="2029672127">
      <w:marLeft w:val="0"/>
      <w:marRight w:val="0"/>
      <w:marTop w:val="0"/>
      <w:marBottom w:val="0"/>
      <w:divBdr>
        <w:top w:val="none" w:sz="0" w:space="0" w:color="auto"/>
        <w:left w:val="none" w:sz="0" w:space="0" w:color="auto"/>
        <w:bottom w:val="none" w:sz="0" w:space="0" w:color="auto"/>
        <w:right w:val="none" w:sz="0" w:space="0" w:color="auto"/>
      </w:divBdr>
    </w:div>
    <w:div w:id="2029672129">
      <w:marLeft w:val="0"/>
      <w:marRight w:val="0"/>
      <w:marTop w:val="0"/>
      <w:marBottom w:val="0"/>
      <w:divBdr>
        <w:top w:val="none" w:sz="0" w:space="0" w:color="auto"/>
        <w:left w:val="none" w:sz="0" w:space="0" w:color="auto"/>
        <w:bottom w:val="none" w:sz="0" w:space="0" w:color="auto"/>
        <w:right w:val="none" w:sz="0" w:space="0" w:color="auto"/>
      </w:divBdr>
    </w:div>
    <w:div w:id="2029672132">
      <w:marLeft w:val="0"/>
      <w:marRight w:val="0"/>
      <w:marTop w:val="0"/>
      <w:marBottom w:val="0"/>
      <w:divBdr>
        <w:top w:val="none" w:sz="0" w:space="0" w:color="auto"/>
        <w:left w:val="none" w:sz="0" w:space="0" w:color="auto"/>
        <w:bottom w:val="none" w:sz="0" w:space="0" w:color="auto"/>
        <w:right w:val="none" w:sz="0" w:space="0" w:color="auto"/>
      </w:divBdr>
    </w:div>
    <w:div w:id="2029672134">
      <w:marLeft w:val="0"/>
      <w:marRight w:val="0"/>
      <w:marTop w:val="0"/>
      <w:marBottom w:val="0"/>
      <w:divBdr>
        <w:top w:val="none" w:sz="0" w:space="0" w:color="auto"/>
        <w:left w:val="none" w:sz="0" w:space="0" w:color="auto"/>
        <w:bottom w:val="none" w:sz="0" w:space="0" w:color="auto"/>
        <w:right w:val="none" w:sz="0" w:space="0" w:color="auto"/>
      </w:divBdr>
    </w:div>
    <w:div w:id="2029672135">
      <w:marLeft w:val="0"/>
      <w:marRight w:val="0"/>
      <w:marTop w:val="0"/>
      <w:marBottom w:val="0"/>
      <w:divBdr>
        <w:top w:val="none" w:sz="0" w:space="0" w:color="auto"/>
        <w:left w:val="none" w:sz="0" w:space="0" w:color="auto"/>
        <w:bottom w:val="none" w:sz="0" w:space="0" w:color="auto"/>
        <w:right w:val="none" w:sz="0" w:space="0" w:color="auto"/>
      </w:divBdr>
      <w:divsChild>
        <w:div w:id="2029672585">
          <w:marLeft w:val="0"/>
          <w:marRight w:val="0"/>
          <w:marTop w:val="0"/>
          <w:marBottom w:val="0"/>
          <w:divBdr>
            <w:top w:val="none" w:sz="0" w:space="0" w:color="auto"/>
            <w:left w:val="none" w:sz="0" w:space="0" w:color="auto"/>
            <w:bottom w:val="none" w:sz="0" w:space="0" w:color="auto"/>
            <w:right w:val="none" w:sz="0" w:space="0" w:color="auto"/>
          </w:divBdr>
          <w:divsChild>
            <w:div w:id="202967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136">
      <w:marLeft w:val="0"/>
      <w:marRight w:val="0"/>
      <w:marTop w:val="0"/>
      <w:marBottom w:val="0"/>
      <w:divBdr>
        <w:top w:val="none" w:sz="0" w:space="0" w:color="auto"/>
        <w:left w:val="none" w:sz="0" w:space="0" w:color="auto"/>
        <w:bottom w:val="none" w:sz="0" w:space="0" w:color="auto"/>
        <w:right w:val="none" w:sz="0" w:space="0" w:color="auto"/>
      </w:divBdr>
      <w:divsChild>
        <w:div w:id="2029673348">
          <w:marLeft w:val="0"/>
          <w:marRight w:val="0"/>
          <w:marTop w:val="0"/>
          <w:marBottom w:val="0"/>
          <w:divBdr>
            <w:top w:val="none" w:sz="0" w:space="0" w:color="auto"/>
            <w:left w:val="none" w:sz="0" w:space="0" w:color="auto"/>
            <w:bottom w:val="none" w:sz="0" w:space="0" w:color="auto"/>
            <w:right w:val="none" w:sz="0" w:space="0" w:color="auto"/>
          </w:divBdr>
          <w:divsChild>
            <w:div w:id="2029673967">
              <w:marLeft w:val="0"/>
              <w:marRight w:val="0"/>
              <w:marTop w:val="0"/>
              <w:marBottom w:val="0"/>
              <w:divBdr>
                <w:top w:val="none" w:sz="0" w:space="0" w:color="auto"/>
                <w:left w:val="none" w:sz="0" w:space="0" w:color="auto"/>
                <w:bottom w:val="none" w:sz="0" w:space="0" w:color="auto"/>
                <w:right w:val="none" w:sz="0" w:space="0" w:color="auto"/>
              </w:divBdr>
              <w:divsChild>
                <w:div w:id="2029671946">
                  <w:marLeft w:val="0"/>
                  <w:marRight w:val="0"/>
                  <w:marTop w:val="0"/>
                  <w:marBottom w:val="0"/>
                  <w:divBdr>
                    <w:top w:val="none" w:sz="0" w:space="0" w:color="auto"/>
                    <w:left w:val="none" w:sz="0" w:space="0" w:color="auto"/>
                    <w:bottom w:val="none" w:sz="0" w:space="0" w:color="auto"/>
                    <w:right w:val="none" w:sz="0" w:space="0" w:color="auto"/>
                  </w:divBdr>
                  <w:divsChild>
                    <w:div w:id="2029673569">
                      <w:marLeft w:val="0"/>
                      <w:marRight w:val="0"/>
                      <w:marTop w:val="0"/>
                      <w:marBottom w:val="0"/>
                      <w:divBdr>
                        <w:top w:val="none" w:sz="0" w:space="0" w:color="auto"/>
                        <w:left w:val="none" w:sz="0" w:space="0" w:color="auto"/>
                        <w:bottom w:val="none" w:sz="0" w:space="0" w:color="auto"/>
                        <w:right w:val="none" w:sz="0" w:space="0" w:color="auto"/>
                      </w:divBdr>
                      <w:divsChild>
                        <w:div w:id="2029672126">
                          <w:marLeft w:val="0"/>
                          <w:marRight w:val="0"/>
                          <w:marTop w:val="0"/>
                          <w:marBottom w:val="0"/>
                          <w:divBdr>
                            <w:top w:val="none" w:sz="0" w:space="0" w:color="auto"/>
                            <w:left w:val="none" w:sz="0" w:space="0" w:color="auto"/>
                            <w:bottom w:val="none" w:sz="0" w:space="0" w:color="auto"/>
                            <w:right w:val="none" w:sz="0" w:space="0" w:color="auto"/>
                          </w:divBdr>
                          <w:divsChild>
                            <w:div w:id="2029674636">
                              <w:marLeft w:val="0"/>
                              <w:marRight w:val="0"/>
                              <w:marTop w:val="0"/>
                              <w:marBottom w:val="0"/>
                              <w:divBdr>
                                <w:top w:val="none" w:sz="0" w:space="0" w:color="auto"/>
                                <w:left w:val="none" w:sz="0" w:space="0" w:color="auto"/>
                                <w:bottom w:val="none" w:sz="0" w:space="0" w:color="auto"/>
                                <w:right w:val="none" w:sz="0" w:space="0" w:color="auto"/>
                              </w:divBdr>
                              <w:divsChild>
                                <w:div w:id="2029673856">
                                  <w:marLeft w:val="0"/>
                                  <w:marRight w:val="0"/>
                                  <w:marTop w:val="0"/>
                                  <w:marBottom w:val="0"/>
                                  <w:divBdr>
                                    <w:top w:val="none" w:sz="0" w:space="0" w:color="auto"/>
                                    <w:left w:val="none" w:sz="0" w:space="0" w:color="auto"/>
                                    <w:bottom w:val="none" w:sz="0" w:space="0" w:color="auto"/>
                                    <w:right w:val="none" w:sz="0" w:space="0" w:color="auto"/>
                                  </w:divBdr>
                                  <w:divsChild>
                                    <w:div w:id="2029673283">
                                      <w:marLeft w:val="0"/>
                                      <w:marRight w:val="0"/>
                                      <w:marTop w:val="0"/>
                                      <w:marBottom w:val="0"/>
                                      <w:divBdr>
                                        <w:top w:val="none" w:sz="0" w:space="0" w:color="auto"/>
                                        <w:left w:val="none" w:sz="0" w:space="0" w:color="auto"/>
                                        <w:bottom w:val="none" w:sz="0" w:space="0" w:color="auto"/>
                                        <w:right w:val="none" w:sz="0" w:space="0" w:color="auto"/>
                                      </w:divBdr>
                                      <w:divsChild>
                                        <w:div w:id="2029674625">
                                          <w:marLeft w:val="0"/>
                                          <w:marRight w:val="0"/>
                                          <w:marTop w:val="0"/>
                                          <w:marBottom w:val="0"/>
                                          <w:divBdr>
                                            <w:top w:val="none" w:sz="0" w:space="0" w:color="auto"/>
                                            <w:left w:val="none" w:sz="0" w:space="0" w:color="auto"/>
                                            <w:bottom w:val="none" w:sz="0" w:space="0" w:color="auto"/>
                                            <w:right w:val="none" w:sz="0" w:space="0" w:color="auto"/>
                                          </w:divBdr>
                                          <w:divsChild>
                                            <w:div w:id="2029674754">
                                              <w:marLeft w:val="0"/>
                                              <w:marRight w:val="0"/>
                                              <w:marTop w:val="0"/>
                                              <w:marBottom w:val="0"/>
                                              <w:divBdr>
                                                <w:top w:val="none" w:sz="0" w:space="0" w:color="auto"/>
                                                <w:left w:val="none" w:sz="0" w:space="0" w:color="auto"/>
                                                <w:bottom w:val="none" w:sz="0" w:space="0" w:color="auto"/>
                                                <w:right w:val="none" w:sz="0" w:space="0" w:color="auto"/>
                                              </w:divBdr>
                                              <w:divsChild>
                                                <w:div w:id="2029672349">
                                                  <w:marLeft w:val="0"/>
                                                  <w:marRight w:val="0"/>
                                                  <w:marTop w:val="0"/>
                                                  <w:marBottom w:val="0"/>
                                                  <w:divBdr>
                                                    <w:top w:val="none" w:sz="0" w:space="0" w:color="auto"/>
                                                    <w:left w:val="none" w:sz="0" w:space="0" w:color="auto"/>
                                                    <w:bottom w:val="none" w:sz="0" w:space="0" w:color="auto"/>
                                                    <w:right w:val="none" w:sz="0" w:space="0" w:color="auto"/>
                                                  </w:divBdr>
                                                  <w:divsChild>
                                                    <w:div w:id="20296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2141">
      <w:marLeft w:val="0"/>
      <w:marRight w:val="0"/>
      <w:marTop w:val="0"/>
      <w:marBottom w:val="0"/>
      <w:divBdr>
        <w:top w:val="none" w:sz="0" w:space="0" w:color="auto"/>
        <w:left w:val="none" w:sz="0" w:space="0" w:color="auto"/>
        <w:bottom w:val="none" w:sz="0" w:space="0" w:color="auto"/>
        <w:right w:val="none" w:sz="0" w:space="0" w:color="auto"/>
      </w:divBdr>
    </w:div>
    <w:div w:id="2029672142">
      <w:marLeft w:val="0"/>
      <w:marRight w:val="0"/>
      <w:marTop w:val="0"/>
      <w:marBottom w:val="0"/>
      <w:divBdr>
        <w:top w:val="none" w:sz="0" w:space="0" w:color="auto"/>
        <w:left w:val="none" w:sz="0" w:space="0" w:color="auto"/>
        <w:bottom w:val="none" w:sz="0" w:space="0" w:color="auto"/>
        <w:right w:val="none" w:sz="0" w:space="0" w:color="auto"/>
      </w:divBdr>
    </w:div>
    <w:div w:id="2029672143">
      <w:marLeft w:val="0"/>
      <w:marRight w:val="0"/>
      <w:marTop w:val="0"/>
      <w:marBottom w:val="0"/>
      <w:divBdr>
        <w:top w:val="none" w:sz="0" w:space="0" w:color="auto"/>
        <w:left w:val="none" w:sz="0" w:space="0" w:color="auto"/>
        <w:bottom w:val="none" w:sz="0" w:space="0" w:color="auto"/>
        <w:right w:val="none" w:sz="0" w:space="0" w:color="auto"/>
      </w:divBdr>
      <w:divsChild>
        <w:div w:id="2029672040">
          <w:marLeft w:val="0"/>
          <w:marRight w:val="0"/>
          <w:marTop w:val="0"/>
          <w:marBottom w:val="0"/>
          <w:divBdr>
            <w:top w:val="none" w:sz="0" w:space="0" w:color="auto"/>
            <w:left w:val="none" w:sz="0" w:space="0" w:color="auto"/>
            <w:bottom w:val="none" w:sz="0" w:space="0" w:color="auto"/>
            <w:right w:val="none" w:sz="0" w:space="0" w:color="auto"/>
          </w:divBdr>
          <w:divsChild>
            <w:div w:id="2029672646">
              <w:marLeft w:val="0"/>
              <w:marRight w:val="0"/>
              <w:marTop w:val="0"/>
              <w:marBottom w:val="0"/>
              <w:divBdr>
                <w:top w:val="none" w:sz="0" w:space="0" w:color="auto"/>
                <w:left w:val="none" w:sz="0" w:space="0" w:color="auto"/>
                <w:bottom w:val="none" w:sz="0" w:space="0" w:color="auto"/>
                <w:right w:val="none" w:sz="0" w:space="0" w:color="auto"/>
              </w:divBdr>
              <w:divsChild>
                <w:div w:id="2029672861">
                  <w:marLeft w:val="0"/>
                  <w:marRight w:val="0"/>
                  <w:marTop w:val="0"/>
                  <w:marBottom w:val="0"/>
                  <w:divBdr>
                    <w:top w:val="none" w:sz="0" w:space="0" w:color="auto"/>
                    <w:left w:val="none" w:sz="0" w:space="0" w:color="auto"/>
                    <w:bottom w:val="none" w:sz="0" w:space="0" w:color="auto"/>
                    <w:right w:val="none" w:sz="0" w:space="0" w:color="auto"/>
                  </w:divBdr>
                  <w:divsChild>
                    <w:div w:id="2029673132">
                      <w:marLeft w:val="0"/>
                      <w:marRight w:val="0"/>
                      <w:marTop w:val="0"/>
                      <w:marBottom w:val="0"/>
                      <w:divBdr>
                        <w:top w:val="none" w:sz="0" w:space="0" w:color="auto"/>
                        <w:left w:val="none" w:sz="0" w:space="0" w:color="auto"/>
                        <w:bottom w:val="none" w:sz="0" w:space="0" w:color="auto"/>
                        <w:right w:val="none" w:sz="0" w:space="0" w:color="auto"/>
                      </w:divBdr>
                      <w:divsChild>
                        <w:div w:id="2029672081">
                          <w:marLeft w:val="0"/>
                          <w:marRight w:val="0"/>
                          <w:marTop w:val="0"/>
                          <w:marBottom w:val="0"/>
                          <w:divBdr>
                            <w:top w:val="none" w:sz="0" w:space="0" w:color="auto"/>
                            <w:left w:val="none" w:sz="0" w:space="0" w:color="auto"/>
                            <w:bottom w:val="none" w:sz="0" w:space="0" w:color="auto"/>
                            <w:right w:val="none" w:sz="0" w:space="0" w:color="auto"/>
                          </w:divBdr>
                        </w:div>
                        <w:div w:id="202967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2145">
      <w:marLeft w:val="0"/>
      <w:marRight w:val="0"/>
      <w:marTop w:val="0"/>
      <w:marBottom w:val="0"/>
      <w:divBdr>
        <w:top w:val="none" w:sz="0" w:space="0" w:color="auto"/>
        <w:left w:val="none" w:sz="0" w:space="0" w:color="auto"/>
        <w:bottom w:val="none" w:sz="0" w:space="0" w:color="auto"/>
        <w:right w:val="none" w:sz="0" w:space="0" w:color="auto"/>
      </w:divBdr>
    </w:div>
    <w:div w:id="2029672150">
      <w:marLeft w:val="0"/>
      <w:marRight w:val="0"/>
      <w:marTop w:val="0"/>
      <w:marBottom w:val="0"/>
      <w:divBdr>
        <w:top w:val="none" w:sz="0" w:space="0" w:color="auto"/>
        <w:left w:val="none" w:sz="0" w:space="0" w:color="auto"/>
        <w:bottom w:val="none" w:sz="0" w:space="0" w:color="auto"/>
        <w:right w:val="none" w:sz="0" w:space="0" w:color="auto"/>
      </w:divBdr>
      <w:divsChild>
        <w:div w:id="2029673347">
          <w:marLeft w:val="0"/>
          <w:marRight w:val="0"/>
          <w:marTop w:val="0"/>
          <w:marBottom w:val="0"/>
          <w:divBdr>
            <w:top w:val="none" w:sz="0" w:space="0" w:color="auto"/>
            <w:left w:val="none" w:sz="0" w:space="0" w:color="auto"/>
            <w:bottom w:val="none" w:sz="0" w:space="0" w:color="auto"/>
            <w:right w:val="none" w:sz="0" w:space="0" w:color="auto"/>
          </w:divBdr>
          <w:divsChild>
            <w:div w:id="2029673370">
              <w:marLeft w:val="0"/>
              <w:marRight w:val="0"/>
              <w:marTop w:val="0"/>
              <w:marBottom w:val="0"/>
              <w:divBdr>
                <w:top w:val="none" w:sz="0" w:space="0" w:color="auto"/>
                <w:left w:val="none" w:sz="0" w:space="0" w:color="auto"/>
                <w:bottom w:val="none" w:sz="0" w:space="0" w:color="auto"/>
                <w:right w:val="none" w:sz="0" w:space="0" w:color="auto"/>
              </w:divBdr>
              <w:divsChild>
                <w:div w:id="202967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735">
          <w:marLeft w:val="0"/>
          <w:marRight w:val="0"/>
          <w:marTop w:val="0"/>
          <w:marBottom w:val="0"/>
          <w:divBdr>
            <w:top w:val="none" w:sz="0" w:space="0" w:color="auto"/>
            <w:left w:val="none" w:sz="0" w:space="0" w:color="auto"/>
            <w:bottom w:val="none" w:sz="0" w:space="0" w:color="auto"/>
            <w:right w:val="none" w:sz="0" w:space="0" w:color="auto"/>
          </w:divBdr>
        </w:div>
        <w:div w:id="2029673811">
          <w:marLeft w:val="0"/>
          <w:marRight w:val="0"/>
          <w:marTop w:val="0"/>
          <w:marBottom w:val="0"/>
          <w:divBdr>
            <w:top w:val="none" w:sz="0" w:space="0" w:color="auto"/>
            <w:left w:val="none" w:sz="0" w:space="0" w:color="auto"/>
            <w:bottom w:val="none" w:sz="0" w:space="0" w:color="auto"/>
            <w:right w:val="none" w:sz="0" w:space="0" w:color="auto"/>
          </w:divBdr>
        </w:div>
        <w:div w:id="2029673851">
          <w:marLeft w:val="0"/>
          <w:marRight w:val="0"/>
          <w:marTop w:val="0"/>
          <w:marBottom w:val="0"/>
          <w:divBdr>
            <w:top w:val="none" w:sz="0" w:space="0" w:color="auto"/>
            <w:left w:val="none" w:sz="0" w:space="0" w:color="auto"/>
            <w:bottom w:val="none" w:sz="0" w:space="0" w:color="auto"/>
            <w:right w:val="none" w:sz="0" w:space="0" w:color="auto"/>
          </w:divBdr>
        </w:div>
      </w:divsChild>
    </w:div>
    <w:div w:id="2029672151">
      <w:marLeft w:val="0"/>
      <w:marRight w:val="0"/>
      <w:marTop w:val="0"/>
      <w:marBottom w:val="0"/>
      <w:divBdr>
        <w:top w:val="none" w:sz="0" w:space="0" w:color="auto"/>
        <w:left w:val="none" w:sz="0" w:space="0" w:color="auto"/>
        <w:bottom w:val="none" w:sz="0" w:space="0" w:color="auto"/>
        <w:right w:val="none" w:sz="0" w:space="0" w:color="auto"/>
      </w:divBdr>
    </w:div>
    <w:div w:id="2029672152">
      <w:marLeft w:val="0"/>
      <w:marRight w:val="0"/>
      <w:marTop w:val="0"/>
      <w:marBottom w:val="0"/>
      <w:divBdr>
        <w:top w:val="none" w:sz="0" w:space="0" w:color="auto"/>
        <w:left w:val="none" w:sz="0" w:space="0" w:color="auto"/>
        <w:bottom w:val="none" w:sz="0" w:space="0" w:color="auto"/>
        <w:right w:val="none" w:sz="0" w:space="0" w:color="auto"/>
      </w:divBdr>
      <w:divsChild>
        <w:div w:id="2029671967">
          <w:marLeft w:val="0"/>
          <w:marRight w:val="0"/>
          <w:marTop w:val="0"/>
          <w:marBottom w:val="0"/>
          <w:divBdr>
            <w:top w:val="none" w:sz="0" w:space="0" w:color="auto"/>
            <w:left w:val="none" w:sz="0" w:space="0" w:color="auto"/>
            <w:bottom w:val="none" w:sz="0" w:space="0" w:color="auto"/>
            <w:right w:val="none" w:sz="0" w:space="0" w:color="auto"/>
          </w:divBdr>
        </w:div>
      </w:divsChild>
    </w:div>
    <w:div w:id="2029672153">
      <w:marLeft w:val="0"/>
      <w:marRight w:val="0"/>
      <w:marTop w:val="0"/>
      <w:marBottom w:val="0"/>
      <w:divBdr>
        <w:top w:val="none" w:sz="0" w:space="0" w:color="auto"/>
        <w:left w:val="none" w:sz="0" w:space="0" w:color="auto"/>
        <w:bottom w:val="none" w:sz="0" w:space="0" w:color="auto"/>
        <w:right w:val="none" w:sz="0" w:space="0" w:color="auto"/>
      </w:divBdr>
    </w:div>
    <w:div w:id="2029672155">
      <w:marLeft w:val="0"/>
      <w:marRight w:val="0"/>
      <w:marTop w:val="0"/>
      <w:marBottom w:val="0"/>
      <w:divBdr>
        <w:top w:val="none" w:sz="0" w:space="0" w:color="auto"/>
        <w:left w:val="none" w:sz="0" w:space="0" w:color="auto"/>
        <w:bottom w:val="none" w:sz="0" w:space="0" w:color="auto"/>
        <w:right w:val="none" w:sz="0" w:space="0" w:color="auto"/>
      </w:divBdr>
    </w:div>
    <w:div w:id="2029672157">
      <w:marLeft w:val="0"/>
      <w:marRight w:val="0"/>
      <w:marTop w:val="0"/>
      <w:marBottom w:val="0"/>
      <w:divBdr>
        <w:top w:val="none" w:sz="0" w:space="0" w:color="auto"/>
        <w:left w:val="none" w:sz="0" w:space="0" w:color="auto"/>
        <w:bottom w:val="none" w:sz="0" w:space="0" w:color="auto"/>
        <w:right w:val="none" w:sz="0" w:space="0" w:color="auto"/>
      </w:divBdr>
      <w:divsChild>
        <w:div w:id="2029672023">
          <w:marLeft w:val="0"/>
          <w:marRight w:val="0"/>
          <w:marTop w:val="0"/>
          <w:marBottom w:val="0"/>
          <w:divBdr>
            <w:top w:val="single" w:sz="4" w:space="1" w:color="auto"/>
            <w:left w:val="single" w:sz="4" w:space="4" w:color="auto"/>
            <w:bottom w:val="single" w:sz="4" w:space="1" w:color="auto"/>
            <w:right w:val="single" w:sz="4" w:space="4" w:color="auto"/>
          </w:divBdr>
        </w:div>
        <w:div w:id="2029674142">
          <w:marLeft w:val="0"/>
          <w:marRight w:val="0"/>
          <w:marTop w:val="0"/>
          <w:marBottom w:val="0"/>
          <w:divBdr>
            <w:top w:val="single" w:sz="4" w:space="1" w:color="auto"/>
            <w:left w:val="single" w:sz="4" w:space="4" w:color="auto"/>
            <w:bottom w:val="single" w:sz="4" w:space="1" w:color="auto"/>
            <w:right w:val="single" w:sz="4" w:space="4" w:color="auto"/>
          </w:divBdr>
        </w:div>
        <w:div w:id="2029674401">
          <w:marLeft w:val="0"/>
          <w:marRight w:val="0"/>
          <w:marTop w:val="0"/>
          <w:marBottom w:val="0"/>
          <w:divBdr>
            <w:top w:val="none" w:sz="0" w:space="0" w:color="auto"/>
            <w:left w:val="none" w:sz="0" w:space="0" w:color="auto"/>
            <w:bottom w:val="none" w:sz="0" w:space="0" w:color="auto"/>
            <w:right w:val="none" w:sz="0" w:space="0" w:color="auto"/>
          </w:divBdr>
          <w:divsChild>
            <w:div w:id="2029671936">
              <w:marLeft w:val="0"/>
              <w:marRight w:val="0"/>
              <w:marTop w:val="0"/>
              <w:marBottom w:val="0"/>
              <w:divBdr>
                <w:top w:val="none" w:sz="0" w:space="0" w:color="auto"/>
                <w:left w:val="none" w:sz="0" w:space="0" w:color="auto"/>
                <w:bottom w:val="none" w:sz="0" w:space="0" w:color="auto"/>
                <w:right w:val="none" w:sz="0" w:space="0" w:color="auto"/>
              </w:divBdr>
            </w:div>
            <w:div w:id="2029673726">
              <w:marLeft w:val="0"/>
              <w:marRight w:val="0"/>
              <w:marTop w:val="0"/>
              <w:marBottom w:val="0"/>
              <w:divBdr>
                <w:top w:val="none" w:sz="0" w:space="0" w:color="auto"/>
                <w:left w:val="none" w:sz="0" w:space="0" w:color="auto"/>
                <w:bottom w:val="none" w:sz="0" w:space="0" w:color="auto"/>
                <w:right w:val="none" w:sz="0" w:space="0" w:color="auto"/>
              </w:divBdr>
            </w:div>
            <w:div w:id="202967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159">
      <w:marLeft w:val="0"/>
      <w:marRight w:val="0"/>
      <w:marTop w:val="0"/>
      <w:marBottom w:val="0"/>
      <w:divBdr>
        <w:top w:val="none" w:sz="0" w:space="0" w:color="auto"/>
        <w:left w:val="none" w:sz="0" w:space="0" w:color="auto"/>
        <w:bottom w:val="none" w:sz="0" w:space="0" w:color="auto"/>
        <w:right w:val="none" w:sz="0" w:space="0" w:color="auto"/>
      </w:divBdr>
      <w:divsChild>
        <w:div w:id="2029674201">
          <w:marLeft w:val="0"/>
          <w:marRight w:val="0"/>
          <w:marTop w:val="0"/>
          <w:marBottom w:val="0"/>
          <w:divBdr>
            <w:top w:val="none" w:sz="0" w:space="0" w:color="auto"/>
            <w:left w:val="none" w:sz="0" w:space="0" w:color="auto"/>
            <w:bottom w:val="none" w:sz="0" w:space="0" w:color="auto"/>
            <w:right w:val="none" w:sz="0" w:space="0" w:color="auto"/>
          </w:divBdr>
        </w:div>
        <w:div w:id="2029674710">
          <w:marLeft w:val="0"/>
          <w:marRight w:val="0"/>
          <w:marTop w:val="0"/>
          <w:marBottom w:val="0"/>
          <w:divBdr>
            <w:top w:val="none" w:sz="0" w:space="0" w:color="auto"/>
            <w:left w:val="none" w:sz="0" w:space="0" w:color="auto"/>
            <w:bottom w:val="none" w:sz="0" w:space="0" w:color="auto"/>
            <w:right w:val="none" w:sz="0" w:space="0" w:color="auto"/>
          </w:divBdr>
        </w:div>
      </w:divsChild>
    </w:div>
    <w:div w:id="2029672163">
      <w:marLeft w:val="0"/>
      <w:marRight w:val="0"/>
      <w:marTop w:val="0"/>
      <w:marBottom w:val="0"/>
      <w:divBdr>
        <w:top w:val="none" w:sz="0" w:space="0" w:color="auto"/>
        <w:left w:val="none" w:sz="0" w:space="0" w:color="auto"/>
        <w:bottom w:val="none" w:sz="0" w:space="0" w:color="auto"/>
        <w:right w:val="none" w:sz="0" w:space="0" w:color="auto"/>
      </w:divBdr>
      <w:divsChild>
        <w:div w:id="2029673521">
          <w:marLeft w:val="0"/>
          <w:marRight w:val="0"/>
          <w:marTop w:val="0"/>
          <w:marBottom w:val="0"/>
          <w:divBdr>
            <w:top w:val="none" w:sz="0" w:space="0" w:color="auto"/>
            <w:left w:val="none" w:sz="0" w:space="0" w:color="auto"/>
            <w:bottom w:val="none" w:sz="0" w:space="0" w:color="auto"/>
            <w:right w:val="none" w:sz="0" w:space="0" w:color="auto"/>
          </w:divBdr>
          <w:divsChild>
            <w:div w:id="2029672114">
              <w:marLeft w:val="0"/>
              <w:marRight w:val="0"/>
              <w:marTop w:val="0"/>
              <w:marBottom w:val="0"/>
              <w:divBdr>
                <w:top w:val="none" w:sz="0" w:space="0" w:color="auto"/>
                <w:left w:val="none" w:sz="0" w:space="0" w:color="auto"/>
                <w:bottom w:val="none" w:sz="0" w:space="0" w:color="auto"/>
                <w:right w:val="none" w:sz="0" w:space="0" w:color="auto"/>
              </w:divBdr>
            </w:div>
          </w:divsChild>
        </w:div>
        <w:div w:id="2029674762">
          <w:marLeft w:val="0"/>
          <w:marRight w:val="0"/>
          <w:marTop w:val="0"/>
          <w:marBottom w:val="0"/>
          <w:divBdr>
            <w:top w:val="none" w:sz="0" w:space="0" w:color="auto"/>
            <w:left w:val="none" w:sz="0" w:space="0" w:color="auto"/>
            <w:bottom w:val="none" w:sz="0" w:space="0" w:color="auto"/>
            <w:right w:val="none" w:sz="0" w:space="0" w:color="auto"/>
          </w:divBdr>
          <w:divsChild>
            <w:div w:id="202967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167">
      <w:marLeft w:val="0"/>
      <w:marRight w:val="0"/>
      <w:marTop w:val="0"/>
      <w:marBottom w:val="0"/>
      <w:divBdr>
        <w:top w:val="none" w:sz="0" w:space="0" w:color="auto"/>
        <w:left w:val="none" w:sz="0" w:space="0" w:color="auto"/>
        <w:bottom w:val="none" w:sz="0" w:space="0" w:color="auto"/>
        <w:right w:val="none" w:sz="0" w:space="0" w:color="auto"/>
      </w:divBdr>
    </w:div>
    <w:div w:id="2029672169">
      <w:marLeft w:val="0"/>
      <w:marRight w:val="0"/>
      <w:marTop w:val="0"/>
      <w:marBottom w:val="0"/>
      <w:divBdr>
        <w:top w:val="none" w:sz="0" w:space="0" w:color="auto"/>
        <w:left w:val="none" w:sz="0" w:space="0" w:color="auto"/>
        <w:bottom w:val="none" w:sz="0" w:space="0" w:color="auto"/>
        <w:right w:val="none" w:sz="0" w:space="0" w:color="auto"/>
      </w:divBdr>
    </w:div>
    <w:div w:id="2029672172">
      <w:marLeft w:val="0"/>
      <w:marRight w:val="0"/>
      <w:marTop w:val="0"/>
      <w:marBottom w:val="0"/>
      <w:divBdr>
        <w:top w:val="none" w:sz="0" w:space="0" w:color="auto"/>
        <w:left w:val="none" w:sz="0" w:space="0" w:color="auto"/>
        <w:bottom w:val="none" w:sz="0" w:space="0" w:color="auto"/>
        <w:right w:val="none" w:sz="0" w:space="0" w:color="auto"/>
      </w:divBdr>
    </w:div>
    <w:div w:id="2029672175">
      <w:marLeft w:val="0"/>
      <w:marRight w:val="0"/>
      <w:marTop w:val="0"/>
      <w:marBottom w:val="0"/>
      <w:divBdr>
        <w:top w:val="none" w:sz="0" w:space="0" w:color="auto"/>
        <w:left w:val="none" w:sz="0" w:space="0" w:color="auto"/>
        <w:bottom w:val="none" w:sz="0" w:space="0" w:color="auto"/>
        <w:right w:val="none" w:sz="0" w:space="0" w:color="auto"/>
      </w:divBdr>
    </w:div>
    <w:div w:id="2029672176">
      <w:marLeft w:val="0"/>
      <w:marRight w:val="0"/>
      <w:marTop w:val="0"/>
      <w:marBottom w:val="0"/>
      <w:divBdr>
        <w:top w:val="none" w:sz="0" w:space="0" w:color="auto"/>
        <w:left w:val="none" w:sz="0" w:space="0" w:color="auto"/>
        <w:bottom w:val="none" w:sz="0" w:space="0" w:color="auto"/>
        <w:right w:val="none" w:sz="0" w:space="0" w:color="auto"/>
      </w:divBdr>
    </w:div>
    <w:div w:id="2029672182">
      <w:marLeft w:val="0"/>
      <w:marRight w:val="0"/>
      <w:marTop w:val="0"/>
      <w:marBottom w:val="0"/>
      <w:divBdr>
        <w:top w:val="none" w:sz="0" w:space="0" w:color="auto"/>
        <w:left w:val="none" w:sz="0" w:space="0" w:color="auto"/>
        <w:bottom w:val="none" w:sz="0" w:space="0" w:color="auto"/>
        <w:right w:val="none" w:sz="0" w:space="0" w:color="auto"/>
      </w:divBdr>
    </w:div>
    <w:div w:id="2029672185">
      <w:marLeft w:val="0"/>
      <w:marRight w:val="0"/>
      <w:marTop w:val="0"/>
      <w:marBottom w:val="0"/>
      <w:divBdr>
        <w:top w:val="none" w:sz="0" w:space="0" w:color="auto"/>
        <w:left w:val="none" w:sz="0" w:space="0" w:color="auto"/>
        <w:bottom w:val="none" w:sz="0" w:space="0" w:color="auto"/>
        <w:right w:val="none" w:sz="0" w:space="0" w:color="auto"/>
      </w:divBdr>
    </w:div>
    <w:div w:id="2029672187">
      <w:marLeft w:val="0"/>
      <w:marRight w:val="0"/>
      <w:marTop w:val="0"/>
      <w:marBottom w:val="0"/>
      <w:divBdr>
        <w:top w:val="none" w:sz="0" w:space="0" w:color="auto"/>
        <w:left w:val="none" w:sz="0" w:space="0" w:color="auto"/>
        <w:bottom w:val="none" w:sz="0" w:space="0" w:color="auto"/>
        <w:right w:val="none" w:sz="0" w:space="0" w:color="auto"/>
      </w:divBdr>
      <w:divsChild>
        <w:div w:id="2029672642">
          <w:marLeft w:val="0"/>
          <w:marRight w:val="0"/>
          <w:marTop w:val="0"/>
          <w:marBottom w:val="0"/>
          <w:divBdr>
            <w:top w:val="none" w:sz="0" w:space="0" w:color="auto"/>
            <w:left w:val="none" w:sz="0" w:space="0" w:color="auto"/>
            <w:bottom w:val="none" w:sz="0" w:space="0" w:color="auto"/>
            <w:right w:val="none" w:sz="0" w:space="0" w:color="auto"/>
          </w:divBdr>
          <w:divsChild>
            <w:div w:id="2029671995">
              <w:marLeft w:val="0"/>
              <w:marRight w:val="0"/>
              <w:marTop w:val="0"/>
              <w:marBottom w:val="0"/>
              <w:divBdr>
                <w:top w:val="none" w:sz="0" w:space="0" w:color="auto"/>
                <w:left w:val="none" w:sz="0" w:space="0" w:color="auto"/>
                <w:bottom w:val="none" w:sz="0" w:space="0" w:color="auto"/>
                <w:right w:val="none" w:sz="0" w:space="0" w:color="auto"/>
              </w:divBdr>
              <w:divsChild>
                <w:div w:id="202967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146">
          <w:marLeft w:val="0"/>
          <w:marRight w:val="0"/>
          <w:marTop w:val="0"/>
          <w:marBottom w:val="0"/>
          <w:divBdr>
            <w:top w:val="none" w:sz="0" w:space="0" w:color="auto"/>
            <w:left w:val="none" w:sz="0" w:space="0" w:color="auto"/>
            <w:bottom w:val="none" w:sz="0" w:space="0" w:color="auto"/>
            <w:right w:val="none" w:sz="0" w:space="0" w:color="auto"/>
          </w:divBdr>
          <w:divsChild>
            <w:div w:id="202967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189">
      <w:marLeft w:val="0"/>
      <w:marRight w:val="0"/>
      <w:marTop w:val="0"/>
      <w:marBottom w:val="0"/>
      <w:divBdr>
        <w:top w:val="none" w:sz="0" w:space="0" w:color="auto"/>
        <w:left w:val="none" w:sz="0" w:space="0" w:color="auto"/>
        <w:bottom w:val="none" w:sz="0" w:space="0" w:color="auto"/>
        <w:right w:val="none" w:sz="0" w:space="0" w:color="auto"/>
      </w:divBdr>
    </w:div>
    <w:div w:id="2029672190">
      <w:marLeft w:val="0"/>
      <w:marRight w:val="0"/>
      <w:marTop w:val="0"/>
      <w:marBottom w:val="0"/>
      <w:divBdr>
        <w:top w:val="none" w:sz="0" w:space="0" w:color="auto"/>
        <w:left w:val="none" w:sz="0" w:space="0" w:color="auto"/>
        <w:bottom w:val="none" w:sz="0" w:space="0" w:color="auto"/>
        <w:right w:val="none" w:sz="0" w:space="0" w:color="auto"/>
      </w:divBdr>
    </w:div>
    <w:div w:id="2029672191">
      <w:marLeft w:val="0"/>
      <w:marRight w:val="0"/>
      <w:marTop w:val="0"/>
      <w:marBottom w:val="0"/>
      <w:divBdr>
        <w:top w:val="none" w:sz="0" w:space="0" w:color="auto"/>
        <w:left w:val="none" w:sz="0" w:space="0" w:color="auto"/>
        <w:bottom w:val="none" w:sz="0" w:space="0" w:color="auto"/>
        <w:right w:val="none" w:sz="0" w:space="0" w:color="auto"/>
      </w:divBdr>
    </w:div>
    <w:div w:id="2029672194">
      <w:marLeft w:val="0"/>
      <w:marRight w:val="0"/>
      <w:marTop w:val="0"/>
      <w:marBottom w:val="0"/>
      <w:divBdr>
        <w:top w:val="none" w:sz="0" w:space="0" w:color="auto"/>
        <w:left w:val="none" w:sz="0" w:space="0" w:color="auto"/>
        <w:bottom w:val="none" w:sz="0" w:space="0" w:color="auto"/>
        <w:right w:val="none" w:sz="0" w:space="0" w:color="auto"/>
      </w:divBdr>
    </w:div>
    <w:div w:id="2029672196">
      <w:marLeft w:val="0"/>
      <w:marRight w:val="0"/>
      <w:marTop w:val="0"/>
      <w:marBottom w:val="0"/>
      <w:divBdr>
        <w:top w:val="none" w:sz="0" w:space="0" w:color="auto"/>
        <w:left w:val="none" w:sz="0" w:space="0" w:color="auto"/>
        <w:bottom w:val="none" w:sz="0" w:space="0" w:color="auto"/>
        <w:right w:val="none" w:sz="0" w:space="0" w:color="auto"/>
      </w:divBdr>
    </w:div>
    <w:div w:id="2029672203">
      <w:marLeft w:val="0"/>
      <w:marRight w:val="0"/>
      <w:marTop w:val="0"/>
      <w:marBottom w:val="0"/>
      <w:divBdr>
        <w:top w:val="none" w:sz="0" w:space="0" w:color="auto"/>
        <w:left w:val="none" w:sz="0" w:space="0" w:color="auto"/>
        <w:bottom w:val="none" w:sz="0" w:space="0" w:color="auto"/>
        <w:right w:val="none" w:sz="0" w:space="0" w:color="auto"/>
      </w:divBdr>
      <w:divsChild>
        <w:div w:id="2029673019">
          <w:marLeft w:val="0"/>
          <w:marRight w:val="0"/>
          <w:marTop w:val="0"/>
          <w:marBottom w:val="0"/>
          <w:divBdr>
            <w:top w:val="none" w:sz="0" w:space="0" w:color="auto"/>
            <w:left w:val="none" w:sz="0" w:space="0" w:color="auto"/>
            <w:bottom w:val="none" w:sz="0" w:space="0" w:color="auto"/>
            <w:right w:val="none" w:sz="0" w:space="0" w:color="auto"/>
          </w:divBdr>
          <w:divsChild>
            <w:div w:id="202967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204">
      <w:marLeft w:val="0"/>
      <w:marRight w:val="0"/>
      <w:marTop w:val="0"/>
      <w:marBottom w:val="0"/>
      <w:divBdr>
        <w:top w:val="none" w:sz="0" w:space="0" w:color="auto"/>
        <w:left w:val="none" w:sz="0" w:space="0" w:color="auto"/>
        <w:bottom w:val="none" w:sz="0" w:space="0" w:color="auto"/>
        <w:right w:val="none" w:sz="0" w:space="0" w:color="auto"/>
      </w:divBdr>
    </w:div>
    <w:div w:id="2029672205">
      <w:marLeft w:val="0"/>
      <w:marRight w:val="0"/>
      <w:marTop w:val="0"/>
      <w:marBottom w:val="0"/>
      <w:divBdr>
        <w:top w:val="none" w:sz="0" w:space="0" w:color="auto"/>
        <w:left w:val="none" w:sz="0" w:space="0" w:color="auto"/>
        <w:bottom w:val="none" w:sz="0" w:space="0" w:color="auto"/>
        <w:right w:val="none" w:sz="0" w:space="0" w:color="auto"/>
      </w:divBdr>
      <w:divsChild>
        <w:div w:id="2029674118">
          <w:marLeft w:val="0"/>
          <w:marRight w:val="0"/>
          <w:marTop w:val="0"/>
          <w:marBottom w:val="0"/>
          <w:divBdr>
            <w:top w:val="none" w:sz="0" w:space="0" w:color="auto"/>
            <w:left w:val="none" w:sz="0" w:space="0" w:color="auto"/>
            <w:bottom w:val="none" w:sz="0" w:space="0" w:color="auto"/>
            <w:right w:val="none" w:sz="0" w:space="0" w:color="auto"/>
          </w:divBdr>
          <w:divsChild>
            <w:div w:id="2029674137">
              <w:marLeft w:val="0"/>
              <w:marRight w:val="0"/>
              <w:marTop w:val="0"/>
              <w:marBottom w:val="0"/>
              <w:divBdr>
                <w:top w:val="none" w:sz="0" w:space="0" w:color="auto"/>
                <w:left w:val="none" w:sz="0" w:space="0" w:color="auto"/>
                <w:bottom w:val="none" w:sz="0" w:space="0" w:color="auto"/>
                <w:right w:val="none" w:sz="0" w:space="0" w:color="auto"/>
              </w:divBdr>
              <w:divsChild>
                <w:div w:id="2029673999">
                  <w:marLeft w:val="0"/>
                  <w:marRight w:val="0"/>
                  <w:marTop w:val="0"/>
                  <w:marBottom w:val="0"/>
                  <w:divBdr>
                    <w:top w:val="none" w:sz="0" w:space="0" w:color="auto"/>
                    <w:left w:val="none" w:sz="0" w:space="0" w:color="auto"/>
                    <w:bottom w:val="none" w:sz="0" w:space="0" w:color="auto"/>
                    <w:right w:val="none" w:sz="0" w:space="0" w:color="auto"/>
                  </w:divBdr>
                  <w:divsChild>
                    <w:div w:id="2029672395">
                      <w:marLeft w:val="0"/>
                      <w:marRight w:val="0"/>
                      <w:marTop w:val="0"/>
                      <w:marBottom w:val="0"/>
                      <w:divBdr>
                        <w:top w:val="none" w:sz="0" w:space="0" w:color="auto"/>
                        <w:left w:val="none" w:sz="0" w:space="0" w:color="auto"/>
                        <w:bottom w:val="none" w:sz="0" w:space="0" w:color="auto"/>
                        <w:right w:val="none" w:sz="0" w:space="0" w:color="auto"/>
                      </w:divBdr>
                    </w:div>
                    <w:div w:id="2029673712">
                      <w:marLeft w:val="0"/>
                      <w:marRight w:val="0"/>
                      <w:marTop w:val="0"/>
                      <w:marBottom w:val="0"/>
                      <w:divBdr>
                        <w:top w:val="none" w:sz="0" w:space="0" w:color="auto"/>
                        <w:left w:val="none" w:sz="0" w:space="0" w:color="auto"/>
                        <w:bottom w:val="none" w:sz="0" w:space="0" w:color="auto"/>
                        <w:right w:val="none" w:sz="0" w:space="0" w:color="auto"/>
                      </w:divBdr>
                    </w:div>
                    <w:div w:id="20296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208">
          <w:marLeft w:val="0"/>
          <w:marRight w:val="0"/>
          <w:marTop w:val="0"/>
          <w:marBottom w:val="0"/>
          <w:divBdr>
            <w:top w:val="none" w:sz="0" w:space="0" w:color="auto"/>
            <w:left w:val="none" w:sz="0" w:space="0" w:color="auto"/>
            <w:bottom w:val="none" w:sz="0" w:space="0" w:color="auto"/>
            <w:right w:val="none" w:sz="0" w:space="0" w:color="auto"/>
          </w:divBdr>
        </w:div>
      </w:divsChild>
    </w:div>
    <w:div w:id="2029672207">
      <w:marLeft w:val="0"/>
      <w:marRight w:val="0"/>
      <w:marTop w:val="0"/>
      <w:marBottom w:val="0"/>
      <w:divBdr>
        <w:top w:val="none" w:sz="0" w:space="0" w:color="auto"/>
        <w:left w:val="none" w:sz="0" w:space="0" w:color="auto"/>
        <w:bottom w:val="none" w:sz="0" w:space="0" w:color="auto"/>
        <w:right w:val="none" w:sz="0" w:space="0" w:color="auto"/>
      </w:divBdr>
    </w:div>
    <w:div w:id="2029672208">
      <w:marLeft w:val="0"/>
      <w:marRight w:val="0"/>
      <w:marTop w:val="0"/>
      <w:marBottom w:val="0"/>
      <w:divBdr>
        <w:top w:val="none" w:sz="0" w:space="0" w:color="auto"/>
        <w:left w:val="none" w:sz="0" w:space="0" w:color="auto"/>
        <w:bottom w:val="none" w:sz="0" w:space="0" w:color="auto"/>
        <w:right w:val="none" w:sz="0" w:space="0" w:color="auto"/>
      </w:divBdr>
    </w:div>
    <w:div w:id="2029672210">
      <w:marLeft w:val="0"/>
      <w:marRight w:val="0"/>
      <w:marTop w:val="0"/>
      <w:marBottom w:val="0"/>
      <w:divBdr>
        <w:top w:val="none" w:sz="0" w:space="0" w:color="auto"/>
        <w:left w:val="none" w:sz="0" w:space="0" w:color="auto"/>
        <w:bottom w:val="none" w:sz="0" w:space="0" w:color="auto"/>
        <w:right w:val="none" w:sz="0" w:space="0" w:color="auto"/>
      </w:divBdr>
      <w:divsChild>
        <w:div w:id="2029672765">
          <w:marLeft w:val="0"/>
          <w:marRight w:val="0"/>
          <w:marTop w:val="0"/>
          <w:marBottom w:val="0"/>
          <w:divBdr>
            <w:top w:val="none" w:sz="0" w:space="0" w:color="auto"/>
            <w:left w:val="none" w:sz="0" w:space="0" w:color="auto"/>
            <w:bottom w:val="none" w:sz="0" w:space="0" w:color="auto"/>
            <w:right w:val="none" w:sz="0" w:space="0" w:color="auto"/>
          </w:divBdr>
        </w:div>
        <w:div w:id="2029672968">
          <w:marLeft w:val="0"/>
          <w:marRight w:val="0"/>
          <w:marTop w:val="0"/>
          <w:marBottom w:val="0"/>
          <w:divBdr>
            <w:top w:val="none" w:sz="0" w:space="0" w:color="auto"/>
            <w:left w:val="none" w:sz="0" w:space="0" w:color="auto"/>
            <w:bottom w:val="none" w:sz="0" w:space="0" w:color="auto"/>
            <w:right w:val="none" w:sz="0" w:space="0" w:color="auto"/>
          </w:divBdr>
        </w:div>
      </w:divsChild>
    </w:div>
    <w:div w:id="2029672211">
      <w:marLeft w:val="0"/>
      <w:marRight w:val="0"/>
      <w:marTop w:val="0"/>
      <w:marBottom w:val="0"/>
      <w:divBdr>
        <w:top w:val="none" w:sz="0" w:space="0" w:color="auto"/>
        <w:left w:val="none" w:sz="0" w:space="0" w:color="auto"/>
        <w:bottom w:val="none" w:sz="0" w:space="0" w:color="auto"/>
        <w:right w:val="none" w:sz="0" w:space="0" w:color="auto"/>
      </w:divBdr>
    </w:div>
    <w:div w:id="2029672214">
      <w:marLeft w:val="0"/>
      <w:marRight w:val="0"/>
      <w:marTop w:val="0"/>
      <w:marBottom w:val="0"/>
      <w:divBdr>
        <w:top w:val="none" w:sz="0" w:space="0" w:color="auto"/>
        <w:left w:val="none" w:sz="0" w:space="0" w:color="auto"/>
        <w:bottom w:val="none" w:sz="0" w:space="0" w:color="auto"/>
        <w:right w:val="none" w:sz="0" w:space="0" w:color="auto"/>
      </w:divBdr>
    </w:div>
    <w:div w:id="2029672215">
      <w:marLeft w:val="0"/>
      <w:marRight w:val="0"/>
      <w:marTop w:val="0"/>
      <w:marBottom w:val="0"/>
      <w:divBdr>
        <w:top w:val="none" w:sz="0" w:space="0" w:color="auto"/>
        <w:left w:val="none" w:sz="0" w:space="0" w:color="auto"/>
        <w:bottom w:val="none" w:sz="0" w:space="0" w:color="auto"/>
        <w:right w:val="none" w:sz="0" w:space="0" w:color="auto"/>
      </w:divBdr>
    </w:div>
    <w:div w:id="2029672216">
      <w:marLeft w:val="0"/>
      <w:marRight w:val="0"/>
      <w:marTop w:val="0"/>
      <w:marBottom w:val="0"/>
      <w:divBdr>
        <w:top w:val="none" w:sz="0" w:space="0" w:color="auto"/>
        <w:left w:val="none" w:sz="0" w:space="0" w:color="auto"/>
        <w:bottom w:val="none" w:sz="0" w:space="0" w:color="auto"/>
        <w:right w:val="none" w:sz="0" w:space="0" w:color="auto"/>
      </w:divBdr>
    </w:div>
    <w:div w:id="2029672217">
      <w:marLeft w:val="0"/>
      <w:marRight w:val="0"/>
      <w:marTop w:val="0"/>
      <w:marBottom w:val="0"/>
      <w:divBdr>
        <w:top w:val="none" w:sz="0" w:space="0" w:color="auto"/>
        <w:left w:val="none" w:sz="0" w:space="0" w:color="auto"/>
        <w:bottom w:val="none" w:sz="0" w:space="0" w:color="auto"/>
        <w:right w:val="none" w:sz="0" w:space="0" w:color="auto"/>
      </w:divBdr>
    </w:div>
    <w:div w:id="2029672218">
      <w:marLeft w:val="0"/>
      <w:marRight w:val="0"/>
      <w:marTop w:val="0"/>
      <w:marBottom w:val="0"/>
      <w:divBdr>
        <w:top w:val="none" w:sz="0" w:space="0" w:color="auto"/>
        <w:left w:val="none" w:sz="0" w:space="0" w:color="auto"/>
        <w:bottom w:val="none" w:sz="0" w:space="0" w:color="auto"/>
        <w:right w:val="none" w:sz="0" w:space="0" w:color="auto"/>
      </w:divBdr>
    </w:div>
    <w:div w:id="2029672219">
      <w:marLeft w:val="0"/>
      <w:marRight w:val="0"/>
      <w:marTop w:val="0"/>
      <w:marBottom w:val="0"/>
      <w:divBdr>
        <w:top w:val="none" w:sz="0" w:space="0" w:color="auto"/>
        <w:left w:val="none" w:sz="0" w:space="0" w:color="auto"/>
        <w:bottom w:val="none" w:sz="0" w:space="0" w:color="auto"/>
        <w:right w:val="none" w:sz="0" w:space="0" w:color="auto"/>
      </w:divBdr>
      <w:divsChild>
        <w:div w:id="2029673933">
          <w:marLeft w:val="0"/>
          <w:marRight w:val="0"/>
          <w:marTop w:val="0"/>
          <w:marBottom w:val="0"/>
          <w:divBdr>
            <w:top w:val="none" w:sz="0" w:space="0" w:color="auto"/>
            <w:left w:val="none" w:sz="0" w:space="0" w:color="auto"/>
            <w:bottom w:val="none" w:sz="0" w:space="0" w:color="auto"/>
            <w:right w:val="none" w:sz="0" w:space="0" w:color="auto"/>
          </w:divBdr>
          <w:divsChild>
            <w:div w:id="202967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220">
      <w:marLeft w:val="0"/>
      <w:marRight w:val="0"/>
      <w:marTop w:val="0"/>
      <w:marBottom w:val="0"/>
      <w:divBdr>
        <w:top w:val="none" w:sz="0" w:space="0" w:color="auto"/>
        <w:left w:val="none" w:sz="0" w:space="0" w:color="auto"/>
        <w:bottom w:val="none" w:sz="0" w:space="0" w:color="auto"/>
        <w:right w:val="none" w:sz="0" w:space="0" w:color="auto"/>
      </w:divBdr>
      <w:divsChild>
        <w:div w:id="2029672213">
          <w:marLeft w:val="0"/>
          <w:marRight w:val="0"/>
          <w:marTop w:val="0"/>
          <w:marBottom w:val="0"/>
          <w:divBdr>
            <w:top w:val="none" w:sz="0" w:space="0" w:color="auto"/>
            <w:left w:val="none" w:sz="0" w:space="0" w:color="auto"/>
            <w:bottom w:val="none" w:sz="0" w:space="0" w:color="auto"/>
            <w:right w:val="none" w:sz="0" w:space="0" w:color="auto"/>
          </w:divBdr>
        </w:div>
        <w:div w:id="2029674141">
          <w:marLeft w:val="0"/>
          <w:marRight w:val="0"/>
          <w:marTop w:val="0"/>
          <w:marBottom w:val="0"/>
          <w:divBdr>
            <w:top w:val="none" w:sz="0" w:space="0" w:color="auto"/>
            <w:left w:val="none" w:sz="0" w:space="0" w:color="auto"/>
            <w:bottom w:val="none" w:sz="0" w:space="0" w:color="auto"/>
            <w:right w:val="none" w:sz="0" w:space="0" w:color="auto"/>
          </w:divBdr>
        </w:div>
      </w:divsChild>
    </w:div>
    <w:div w:id="2029672221">
      <w:marLeft w:val="0"/>
      <w:marRight w:val="0"/>
      <w:marTop w:val="0"/>
      <w:marBottom w:val="0"/>
      <w:divBdr>
        <w:top w:val="none" w:sz="0" w:space="0" w:color="auto"/>
        <w:left w:val="none" w:sz="0" w:space="0" w:color="auto"/>
        <w:bottom w:val="none" w:sz="0" w:space="0" w:color="auto"/>
        <w:right w:val="none" w:sz="0" w:space="0" w:color="auto"/>
      </w:divBdr>
      <w:divsChild>
        <w:div w:id="2029673203">
          <w:marLeft w:val="0"/>
          <w:marRight w:val="0"/>
          <w:marTop w:val="0"/>
          <w:marBottom w:val="0"/>
          <w:divBdr>
            <w:top w:val="none" w:sz="0" w:space="0" w:color="auto"/>
            <w:left w:val="none" w:sz="0" w:space="0" w:color="auto"/>
            <w:bottom w:val="none" w:sz="0" w:space="0" w:color="auto"/>
            <w:right w:val="none" w:sz="0" w:space="0" w:color="auto"/>
          </w:divBdr>
        </w:div>
        <w:div w:id="2029673279">
          <w:marLeft w:val="0"/>
          <w:marRight w:val="0"/>
          <w:marTop w:val="0"/>
          <w:marBottom w:val="0"/>
          <w:divBdr>
            <w:top w:val="none" w:sz="0" w:space="0" w:color="auto"/>
            <w:left w:val="none" w:sz="0" w:space="0" w:color="auto"/>
            <w:bottom w:val="none" w:sz="0" w:space="0" w:color="auto"/>
            <w:right w:val="none" w:sz="0" w:space="0" w:color="auto"/>
          </w:divBdr>
        </w:div>
        <w:div w:id="2029674308">
          <w:marLeft w:val="0"/>
          <w:marRight w:val="0"/>
          <w:marTop w:val="0"/>
          <w:marBottom w:val="0"/>
          <w:divBdr>
            <w:top w:val="none" w:sz="0" w:space="0" w:color="auto"/>
            <w:left w:val="none" w:sz="0" w:space="0" w:color="auto"/>
            <w:bottom w:val="none" w:sz="0" w:space="0" w:color="auto"/>
            <w:right w:val="none" w:sz="0" w:space="0" w:color="auto"/>
          </w:divBdr>
        </w:div>
        <w:div w:id="2029674367">
          <w:marLeft w:val="0"/>
          <w:marRight w:val="0"/>
          <w:marTop w:val="0"/>
          <w:marBottom w:val="0"/>
          <w:divBdr>
            <w:top w:val="none" w:sz="0" w:space="0" w:color="auto"/>
            <w:left w:val="none" w:sz="0" w:space="0" w:color="auto"/>
            <w:bottom w:val="none" w:sz="0" w:space="0" w:color="auto"/>
            <w:right w:val="none" w:sz="0" w:space="0" w:color="auto"/>
          </w:divBdr>
          <w:divsChild>
            <w:div w:id="2029672270">
              <w:marLeft w:val="0"/>
              <w:marRight w:val="0"/>
              <w:marTop w:val="0"/>
              <w:marBottom w:val="0"/>
              <w:divBdr>
                <w:top w:val="none" w:sz="0" w:space="0" w:color="auto"/>
                <w:left w:val="none" w:sz="0" w:space="0" w:color="auto"/>
                <w:bottom w:val="none" w:sz="0" w:space="0" w:color="auto"/>
                <w:right w:val="none" w:sz="0" w:space="0" w:color="auto"/>
              </w:divBdr>
            </w:div>
            <w:div w:id="2029674216">
              <w:marLeft w:val="0"/>
              <w:marRight w:val="0"/>
              <w:marTop w:val="0"/>
              <w:marBottom w:val="0"/>
              <w:divBdr>
                <w:top w:val="none" w:sz="0" w:space="0" w:color="auto"/>
                <w:left w:val="none" w:sz="0" w:space="0" w:color="auto"/>
                <w:bottom w:val="none" w:sz="0" w:space="0" w:color="auto"/>
                <w:right w:val="none" w:sz="0" w:space="0" w:color="auto"/>
              </w:divBdr>
              <w:divsChild>
                <w:div w:id="2029673081">
                  <w:marLeft w:val="0"/>
                  <w:marRight w:val="0"/>
                  <w:marTop w:val="0"/>
                  <w:marBottom w:val="0"/>
                  <w:divBdr>
                    <w:top w:val="none" w:sz="0" w:space="0" w:color="auto"/>
                    <w:left w:val="none" w:sz="0" w:space="0" w:color="auto"/>
                    <w:bottom w:val="none" w:sz="0" w:space="0" w:color="auto"/>
                    <w:right w:val="none" w:sz="0" w:space="0" w:color="auto"/>
                  </w:divBdr>
                </w:div>
                <w:div w:id="2029674628">
                  <w:marLeft w:val="0"/>
                  <w:marRight w:val="0"/>
                  <w:marTop w:val="0"/>
                  <w:marBottom w:val="0"/>
                  <w:divBdr>
                    <w:top w:val="none" w:sz="0" w:space="0" w:color="auto"/>
                    <w:left w:val="none" w:sz="0" w:space="0" w:color="auto"/>
                    <w:bottom w:val="none" w:sz="0" w:space="0" w:color="auto"/>
                    <w:right w:val="none" w:sz="0" w:space="0" w:color="auto"/>
                  </w:divBdr>
                </w:div>
              </w:divsChild>
            </w:div>
            <w:div w:id="2029674680">
              <w:marLeft w:val="0"/>
              <w:marRight w:val="0"/>
              <w:marTop w:val="0"/>
              <w:marBottom w:val="0"/>
              <w:divBdr>
                <w:top w:val="none" w:sz="0" w:space="0" w:color="auto"/>
                <w:left w:val="none" w:sz="0" w:space="0" w:color="auto"/>
                <w:bottom w:val="none" w:sz="0" w:space="0" w:color="auto"/>
                <w:right w:val="none" w:sz="0" w:space="0" w:color="auto"/>
              </w:divBdr>
            </w:div>
          </w:divsChild>
        </w:div>
        <w:div w:id="2029674399">
          <w:marLeft w:val="0"/>
          <w:marRight w:val="0"/>
          <w:marTop w:val="0"/>
          <w:marBottom w:val="0"/>
          <w:divBdr>
            <w:top w:val="none" w:sz="0" w:space="0" w:color="auto"/>
            <w:left w:val="none" w:sz="0" w:space="0" w:color="auto"/>
            <w:bottom w:val="none" w:sz="0" w:space="0" w:color="auto"/>
            <w:right w:val="none" w:sz="0" w:space="0" w:color="auto"/>
          </w:divBdr>
        </w:div>
        <w:div w:id="2029674571">
          <w:marLeft w:val="0"/>
          <w:marRight w:val="0"/>
          <w:marTop w:val="0"/>
          <w:marBottom w:val="0"/>
          <w:divBdr>
            <w:top w:val="none" w:sz="0" w:space="0" w:color="auto"/>
            <w:left w:val="none" w:sz="0" w:space="0" w:color="auto"/>
            <w:bottom w:val="none" w:sz="0" w:space="0" w:color="auto"/>
            <w:right w:val="none" w:sz="0" w:space="0" w:color="auto"/>
          </w:divBdr>
        </w:div>
      </w:divsChild>
    </w:div>
    <w:div w:id="2029672226">
      <w:marLeft w:val="0"/>
      <w:marRight w:val="0"/>
      <w:marTop w:val="0"/>
      <w:marBottom w:val="0"/>
      <w:divBdr>
        <w:top w:val="none" w:sz="0" w:space="0" w:color="auto"/>
        <w:left w:val="none" w:sz="0" w:space="0" w:color="auto"/>
        <w:bottom w:val="none" w:sz="0" w:space="0" w:color="auto"/>
        <w:right w:val="none" w:sz="0" w:space="0" w:color="auto"/>
      </w:divBdr>
    </w:div>
    <w:div w:id="2029672228">
      <w:marLeft w:val="0"/>
      <w:marRight w:val="0"/>
      <w:marTop w:val="0"/>
      <w:marBottom w:val="0"/>
      <w:divBdr>
        <w:top w:val="none" w:sz="0" w:space="0" w:color="auto"/>
        <w:left w:val="none" w:sz="0" w:space="0" w:color="auto"/>
        <w:bottom w:val="none" w:sz="0" w:space="0" w:color="auto"/>
        <w:right w:val="none" w:sz="0" w:space="0" w:color="auto"/>
      </w:divBdr>
    </w:div>
    <w:div w:id="2029672229">
      <w:marLeft w:val="0"/>
      <w:marRight w:val="0"/>
      <w:marTop w:val="0"/>
      <w:marBottom w:val="0"/>
      <w:divBdr>
        <w:top w:val="none" w:sz="0" w:space="0" w:color="auto"/>
        <w:left w:val="none" w:sz="0" w:space="0" w:color="auto"/>
        <w:bottom w:val="none" w:sz="0" w:space="0" w:color="auto"/>
        <w:right w:val="none" w:sz="0" w:space="0" w:color="auto"/>
      </w:divBdr>
    </w:div>
    <w:div w:id="2029672231">
      <w:marLeft w:val="0"/>
      <w:marRight w:val="0"/>
      <w:marTop w:val="0"/>
      <w:marBottom w:val="0"/>
      <w:divBdr>
        <w:top w:val="none" w:sz="0" w:space="0" w:color="auto"/>
        <w:left w:val="none" w:sz="0" w:space="0" w:color="auto"/>
        <w:bottom w:val="none" w:sz="0" w:space="0" w:color="auto"/>
        <w:right w:val="none" w:sz="0" w:space="0" w:color="auto"/>
      </w:divBdr>
    </w:div>
    <w:div w:id="2029672232">
      <w:marLeft w:val="0"/>
      <w:marRight w:val="0"/>
      <w:marTop w:val="0"/>
      <w:marBottom w:val="0"/>
      <w:divBdr>
        <w:top w:val="none" w:sz="0" w:space="0" w:color="auto"/>
        <w:left w:val="none" w:sz="0" w:space="0" w:color="auto"/>
        <w:bottom w:val="none" w:sz="0" w:space="0" w:color="auto"/>
        <w:right w:val="none" w:sz="0" w:space="0" w:color="auto"/>
      </w:divBdr>
    </w:div>
    <w:div w:id="2029672234">
      <w:marLeft w:val="0"/>
      <w:marRight w:val="0"/>
      <w:marTop w:val="0"/>
      <w:marBottom w:val="0"/>
      <w:divBdr>
        <w:top w:val="none" w:sz="0" w:space="0" w:color="auto"/>
        <w:left w:val="none" w:sz="0" w:space="0" w:color="auto"/>
        <w:bottom w:val="none" w:sz="0" w:space="0" w:color="auto"/>
        <w:right w:val="none" w:sz="0" w:space="0" w:color="auto"/>
      </w:divBdr>
    </w:div>
    <w:div w:id="2029672235">
      <w:marLeft w:val="0"/>
      <w:marRight w:val="0"/>
      <w:marTop w:val="0"/>
      <w:marBottom w:val="0"/>
      <w:divBdr>
        <w:top w:val="none" w:sz="0" w:space="0" w:color="auto"/>
        <w:left w:val="none" w:sz="0" w:space="0" w:color="auto"/>
        <w:bottom w:val="none" w:sz="0" w:space="0" w:color="auto"/>
        <w:right w:val="none" w:sz="0" w:space="0" w:color="auto"/>
      </w:divBdr>
    </w:div>
    <w:div w:id="2029672236">
      <w:marLeft w:val="0"/>
      <w:marRight w:val="0"/>
      <w:marTop w:val="0"/>
      <w:marBottom w:val="0"/>
      <w:divBdr>
        <w:top w:val="none" w:sz="0" w:space="0" w:color="auto"/>
        <w:left w:val="none" w:sz="0" w:space="0" w:color="auto"/>
        <w:bottom w:val="none" w:sz="0" w:space="0" w:color="auto"/>
        <w:right w:val="none" w:sz="0" w:space="0" w:color="auto"/>
      </w:divBdr>
      <w:divsChild>
        <w:div w:id="2029672507">
          <w:marLeft w:val="0"/>
          <w:marRight w:val="0"/>
          <w:marTop w:val="0"/>
          <w:marBottom w:val="0"/>
          <w:divBdr>
            <w:top w:val="none" w:sz="0" w:space="0" w:color="auto"/>
            <w:left w:val="none" w:sz="0" w:space="0" w:color="auto"/>
            <w:bottom w:val="none" w:sz="0" w:space="0" w:color="auto"/>
            <w:right w:val="none" w:sz="0" w:space="0" w:color="auto"/>
          </w:divBdr>
        </w:div>
      </w:divsChild>
    </w:div>
    <w:div w:id="2029672237">
      <w:marLeft w:val="0"/>
      <w:marRight w:val="0"/>
      <w:marTop w:val="0"/>
      <w:marBottom w:val="0"/>
      <w:divBdr>
        <w:top w:val="none" w:sz="0" w:space="0" w:color="auto"/>
        <w:left w:val="none" w:sz="0" w:space="0" w:color="auto"/>
        <w:bottom w:val="none" w:sz="0" w:space="0" w:color="auto"/>
        <w:right w:val="none" w:sz="0" w:space="0" w:color="auto"/>
      </w:divBdr>
    </w:div>
    <w:div w:id="2029672239">
      <w:marLeft w:val="0"/>
      <w:marRight w:val="0"/>
      <w:marTop w:val="0"/>
      <w:marBottom w:val="0"/>
      <w:divBdr>
        <w:top w:val="none" w:sz="0" w:space="0" w:color="auto"/>
        <w:left w:val="none" w:sz="0" w:space="0" w:color="auto"/>
        <w:bottom w:val="none" w:sz="0" w:space="0" w:color="auto"/>
        <w:right w:val="none" w:sz="0" w:space="0" w:color="auto"/>
      </w:divBdr>
    </w:div>
    <w:div w:id="2029672240">
      <w:marLeft w:val="0"/>
      <w:marRight w:val="0"/>
      <w:marTop w:val="0"/>
      <w:marBottom w:val="0"/>
      <w:divBdr>
        <w:top w:val="none" w:sz="0" w:space="0" w:color="auto"/>
        <w:left w:val="none" w:sz="0" w:space="0" w:color="auto"/>
        <w:bottom w:val="none" w:sz="0" w:space="0" w:color="auto"/>
        <w:right w:val="none" w:sz="0" w:space="0" w:color="auto"/>
      </w:divBdr>
    </w:div>
    <w:div w:id="2029672241">
      <w:marLeft w:val="0"/>
      <w:marRight w:val="0"/>
      <w:marTop w:val="0"/>
      <w:marBottom w:val="0"/>
      <w:divBdr>
        <w:top w:val="none" w:sz="0" w:space="0" w:color="auto"/>
        <w:left w:val="none" w:sz="0" w:space="0" w:color="auto"/>
        <w:bottom w:val="none" w:sz="0" w:space="0" w:color="auto"/>
        <w:right w:val="none" w:sz="0" w:space="0" w:color="auto"/>
      </w:divBdr>
    </w:div>
    <w:div w:id="2029672244">
      <w:marLeft w:val="0"/>
      <w:marRight w:val="0"/>
      <w:marTop w:val="0"/>
      <w:marBottom w:val="0"/>
      <w:divBdr>
        <w:top w:val="none" w:sz="0" w:space="0" w:color="auto"/>
        <w:left w:val="none" w:sz="0" w:space="0" w:color="auto"/>
        <w:bottom w:val="none" w:sz="0" w:space="0" w:color="auto"/>
        <w:right w:val="none" w:sz="0" w:space="0" w:color="auto"/>
      </w:divBdr>
    </w:div>
    <w:div w:id="2029672245">
      <w:marLeft w:val="0"/>
      <w:marRight w:val="0"/>
      <w:marTop w:val="0"/>
      <w:marBottom w:val="0"/>
      <w:divBdr>
        <w:top w:val="none" w:sz="0" w:space="0" w:color="auto"/>
        <w:left w:val="none" w:sz="0" w:space="0" w:color="auto"/>
        <w:bottom w:val="none" w:sz="0" w:space="0" w:color="auto"/>
        <w:right w:val="none" w:sz="0" w:space="0" w:color="auto"/>
      </w:divBdr>
    </w:div>
    <w:div w:id="2029672247">
      <w:marLeft w:val="0"/>
      <w:marRight w:val="0"/>
      <w:marTop w:val="0"/>
      <w:marBottom w:val="0"/>
      <w:divBdr>
        <w:top w:val="none" w:sz="0" w:space="0" w:color="auto"/>
        <w:left w:val="none" w:sz="0" w:space="0" w:color="auto"/>
        <w:bottom w:val="none" w:sz="0" w:space="0" w:color="auto"/>
        <w:right w:val="none" w:sz="0" w:space="0" w:color="auto"/>
      </w:divBdr>
    </w:div>
    <w:div w:id="2029672248">
      <w:marLeft w:val="0"/>
      <w:marRight w:val="0"/>
      <w:marTop w:val="0"/>
      <w:marBottom w:val="0"/>
      <w:divBdr>
        <w:top w:val="none" w:sz="0" w:space="0" w:color="auto"/>
        <w:left w:val="none" w:sz="0" w:space="0" w:color="auto"/>
        <w:bottom w:val="none" w:sz="0" w:space="0" w:color="auto"/>
        <w:right w:val="none" w:sz="0" w:space="0" w:color="auto"/>
      </w:divBdr>
    </w:div>
    <w:div w:id="2029672253">
      <w:marLeft w:val="0"/>
      <w:marRight w:val="0"/>
      <w:marTop w:val="0"/>
      <w:marBottom w:val="0"/>
      <w:divBdr>
        <w:top w:val="none" w:sz="0" w:space="0" w:color="auto"/>
        <w:left w:val="none" w:sz="0" w:space="0" w:color="auto"/>
        <w:bottom w:val="none" w:sz="0" w:space="0" w:color="auto"/>
        <w:right w:val="none" w:sz="0" w:space="0" w:color="auto"/>
      </w:divBdr>
    </w:div>
    <w:div w:id="2029672254">
      <w:marLeft w:val="0"/>
      <w:marRight w:val="0"/>
      <w:marTop w:val="0"/>
      <w:marBottom w:val="0"/>
      <w:divBdr>
        <w:top w:val="none" w:sz="0" w:space="0" w:color="auto"/>
        <w:left w:val="none" w:sz="0" w:space="0" w:color="auto"/>
        <w:bottom w:val="none" w:sz="0" w:space="0" w:color="auto"/>
        <w:right w:val="none" w:sz="0" w:space="0" w:color="auto"/>
      </w:divBdr>
    </w:div>
    <w:div w:id="2029672255">
      <w:marLeft w:val="0"/>
      <w:marRight w:val="0"/>
      <w:marTop w:val="0"/>
      <w:marBottom w:val="0"/>
      <w:divBdr>
        <w:top w:val="none" w:sz="0" w:space="0" w:color="auto"/>
        <w:left w:val="none" w:sz="0" w:space="0" w:color="auto"/>
        <w:bottom w:val="none" w:sz="0" w:space="0" w:color="auto"/>
        <w:right w:val="none" w:sz="0" w:space="0" w:color="auto"/>
      </w:divBdr>
    </w:div>
    <w:div w:id="2029672256">
      <w:marLeft w:val="0"/>
      <w:marRight w:val="0"/>
      <w:marTop w:val="0"/>
      <w:marBottom w:val="0"/>
      <w:divBdr>
        <w:top w:val="none" w:sz="0" w:space="0" w:color="auto"/>
        <w:left w:val="none" w:sz="0" w:space="0" w:color="auto"/>
        <w:bottom w:val="none" w:sz="0" w:space="0" w:color="auto"/>
        <w:right w:val="none" w:sz="0" w:space="0" w:color="auto"/>
      </w:divBdr>
    </w:div>
    <w:div w:id="2029672258">
      <w:marLeft w:val="0"/>
      <w:marRight w:val="0"/>
      <w:marTop w:val="0"/>
      <w:marBottom w:val="0"/>
      <w:divBdr>
        <w:top w:val="none" w:sz="0" w:space="0" w:color="auto"/>
        <w:left w:val="none" w:sz="0" w:space="0" w:color="auto"/>
        <w:bottom w:val="none" w:sz="0" w:space="0" w:color="auto"/>
        <w:right w:val="none" w:sz="0" w:space="0" w:color="auto"/>
      </w:divBdr>
    </w:div>
    <w:div w:id="2029672259">
      <w:marLeft w:val="0"/>
      <w:marRight w:val="0"/>
      <w:marTop w:val="0"/>
      <w:marBottom w:val="0"/>
      <w:divBdr>
        <w:top w:val="none" w:sz="0" w:space="0" w:color="auto"/>
        <w:left w:val="none" w:sz="0" w:space="0" w:color="auto"/>
        <w:bottom w:val="none" w:sz="0" w:space="0" w:color="auto"/>
        <w:right w:val="none" w:sz="0" w:space="0" w:color="auto"/>
      </w:divBdr>
    </w:div>
    <w:div w:id="2029672260">
      <w:marLeft w:val="0"/>
      <w:marRight w:val="0"/>
      <w:marTop w:val="0"/>
      <w:marBottom w:val="0"/>
      <w:divBdr>
        <w:top w:val="none" w:sz="0" w:space="0" w:color="auto"/>
        <w:left w:val="none" w:sz="0" w:space="0" w:color="auto"/>
        <w:bottom w:val="none" w:sz="0" w:space="0" w:color="auto"/>
        <w:right w:val="none" w:sz="0" w:space="0" w:color="auto"/>
      </w:divBdr>
    </w:div>
    <w:div w:id="2029672261">
      <w:marLeft w:val="0"/>
      <w:marRight w:val="0"/>
      <w:marTop w:val="0"/>
      <w:marBottom w:val="0"/>
      <w:divBdr>
        <w:top w:val="none" w:sz="0" w:space="0" w:color="auto"/>
        <w:left w:val="none" w:sz="0" w:space="0" w:color="auto"/>
        <w:bottom w:val="none" w:sz="0" w:space="0" w:color="auto"/>
        <w:right w:val="none" w:sz="0" w:space="0" w:color="auto"/>
      </w:divBdr>
    </w:div>
    <w:div w:id="2029672262">
      <w:marLeft w:val="0"/>
      <w:marRight w:val="0"/>
      <w:marTop w:val="0"/>
      <w:marBottom w:val="0"/>
      <w:divBdr>
        <w:top w:val="none" w:sz="0" w:space="0" w:color="auto"/>
        <w:left w:val="none" w:sz="0" w:space="0" w:color="auto"/>
        <w:bottom w:val="none" w:sz="0" w:space="0" w:color="auto"/>
        <w:right w:val="none" w:sz="0" w:space="0" w:color="auto"/>
      </w:divBdr>
    </w:div>
    <w:div w:id="2029672264">
      <w:marLeft w:val="0"/>
      <w:marRight w:val="0"/>
      <w:marTop w:val="0"/>
      <w:marBottom w:val="0"/>
      <w:divBdr>
        <w:top w:val="none" w:sz="0" w:space="0" w:color="auto"/>
        <w:left w:val="none" w:sz="0" w:space="0" w:color="auto"/>
        <w:bottom w:val="none" w:sz="0" w:space="0" w:color="auto"/>
        <w:right w:val="none" w:sz="0" w:space="0" w:color="auto"/>
      </w:divBdr>
    </w:div>
    <w:div w:id="2029672268">
      <w:marLeft w:val="0"/>
      <w:marRight w:val="0"/>
      <w:marTop w:val="0"/>
      <w:marBottom w:val="0"/>
      <w:divBdr>
        <w:top w:val="none" w:sz="0" w:space="0" w:color="auto"/>
        <w:left w:val="none" w:sz="0" w:space="0" w:color="auto"/>
        <w:bottom w:val="none" w:sz="0" w:space="0" w:color="auto"/>
        <w:right w:val="none" w:sz="0" w:space="0" w:color="auto"/>
      </w:divBdr>
    </w:div>
    <w:div w:id="2029672269">
      <w:marLeft w:val="0"/>
      <w:marRight w:val="0"/>
      <w:marTop w:val="0"/>
      <w:marBottom w:val="0"/>
      <w:divBdr>
        <w:top w:val="none" w:sz="0" w:space="0" w:color="auto"/>
        <w:left w:val="none" w:sz="0" w:space="0" w:color="auto"/>
        <w:bottom w:val="none" w:sz="0" w:space="0" w:color="auto"/>
        <w:right w:val="none" w:sz="0" w:space="0" w:color="auto"/>
      </w:divBdr>
    </w:div>
    <w:div w:id="2029672272">
      <w:marLeft w:val="0"/>
      <w:marRight w:val="0"/>
      <w:marTop w:val="0"/>
      <w:marBottom w:val="0"/>
      <w:divBdr>
        <w:top w:val="none" w:sz="0" w:space="0" w:color="auto"/>
        <w:left w:val="none" w:sz="0" w:space="0" w:color="auto"/>
        <w:bottom w:val="none" w:sz="0" w:space="0" w:color="auto"/>
        <w:right w:val="none" w:sz="0" w:space="0" w:color="auto"/>
      </w:divBdr>
    </w:div>
    <w:div w:id="2029672273">
      <w:marLeft w:val="0"/>
      <w:marRight w:val="0"/>
      <w:marTop w:val="0"/>
      <w:marBottom w:val="0"/>
      <w:divBdr>
        <w:top w:val="none" w:sz="0" w:space="0" w:color="auto"/>
        <w:left w:val="none" w:sz="0" w:space="0" w:color="auto"/>
        <w:bottom w:val="none" w:sz="0" w:space="0" w:color="auto"/>
        <w:right w:val="none" w:sz="0" w:space="0" w:color="auto"/>
      </w:divBdr>
    </w:div>
    <w:div w:id="2029672274">
      <w:marLeft w:val="0"/>
      <w:marRight w:val="0"/>
      <w:marTop w:val="0"/>
      <w:marBottom w:val="0"/>
      <w:divBdr>
        <w:top w:val="none" w:sz="0" w:space="0" w:color="auto"/>
        <w:left w:val="none" w:sz="0" w:space="0" w:color="auto"/>
        <w:bottom w:val="none" w:sz="0" w:space="0" w:color="auto"/>
        <w:right w:val="none" w:sz="0" w:space="0" w:color="auto"/>
      </w:divBdr>
    </w:div>
    <w:div w:id="2029672277">
      <w:marLeft w:val="0"/>
      <w:marRight w:val="0"/>
      <w:marTop w:val="0"/>
      <w:marBottom w:val="0"/>
      <w:divBdr>
        <w:top w:val="none" w:sz="0" w:space="0" w:color="auto"/>
        <w:left w:val="none" w:sz="0" w:space="0" w:color="auto"/>
        <w:bottom w:val="none" w:sz="0" w:space="0" w:color="auto"/>
        <w:right w:val="none" w:sz="0" w:space="0" w:color="auto"/>
      </w:divBdr>
    </w:div>
    <w:div w:id="2029672279">
      <w:marLeft w:val="0"/>
      <w:marRight w:val="0"/>
      <w:marTop w:val="0"/>
      <w:marBottom w:val="0"/>
      <w:divBdr>
        <w:top w:val="none" w:sz="0" w:space="0" w:color="auto"/>
        <w:left w:val="none" w:sz="0" w:space="0" w:color="auto"/>
        <w:bottom w:val="none" w:sz="0" w:space="0" w:color="auto"/>
        <w:right w:val="none" w:sz="0" w:space="0" w:color="auto"/>
      </w:divBdr>
    </w:div>
    <w:div w:id="2029672280">
      <w:marLeft w:val="0"/>
      <w:marRight w:val="0"/>
      <w:marTop w:val="0"/>
      <w:marBottom w:val="0"/>
      <w:divBdr>
        <w:top w:val="none" w:sz="0" w:space="0" w:color="auto"/>
        <w:left w:val="none" w:sz="0" w:space="0" w:color="auto"/>
        <w:bottom w:val="none" w:sz="0" w:space="0" w:color="auto"/>
        <w:right w:val="none" w:sz="0" w:space="0" w:color="auto"/>
      </w:divBdr>
    </w:div>
    <w:div w:id="2029672281">
      <w:marLeft w:val="0"/>
      <w:marRight w:val="0"/>
      <w:marTop w:val="0"/>
      <w:marBottom w:val="0"/>
      <w:divBdr>
        <w:top w:val="none" w:sz="0" w:space="0" w:color="auto"/>
        <w:left w:val="none" w:sz="0" w:space="0" w:color="auto"/>
        <w:bottom w:val="none" w:sz="0" w:space="0" w:color="auto"/>
        <w:right w:val="none" w:sz="0" w:space="0" w:color="auto"/>
      </w:divBdr>
      <w:divsChild>
        <w:div w:id="2029672536">
          <w:marLeft w:val="0"/>
          <w:marRight w:val="0"/>
          <w:marTop w:val="0"/>
          <w:marBottom w:val="0"/>
          <w:divBdr>
            <w:top w:val="none" w:sz="0" w:space="0" w:color="auto"/>
            <w:left w:val="none" w:sz="0" w:space="0" w:color="auto"/>
            <w:bottom w:val="none" w:sz="0" w:space="0" w:color="auto"/>
            <w:right w:val="none" w:sz="0" w:space="0" w:color="auto"/>
          </w:divBdr>
        </w:div>
      </w:divsChild>
    </w:div>
    <w:div w:id="2029672282">
      <w:marLeft w:val="0"/>
      <w:marRight w:val="0"/>
      <w:marTop w:val="0"/>
      <w:marBottom w:val="0"/>
      <w:divBdr>
        <w:top w:val="none" w:sz="0" w:space="0" w:color="auto"/>
        <w:left w:val="none" w:sz="0" w:space="0" w:color="auto"/>
        <w:bottom w:val="none" w:sz="0" w:space="0" w:color="auto"/>
        <w:right w:val="none" w:sz="0" w:space="0" w:color="auto"/>
      </w:divBdr>
    </w:div>
    <w:div w:id="2029672284">
      <w:marLeft w:val="0"/>
      <w:marRight w:val="0"/>
      <w:marTop w:val="0"/>
      <w:marBottom w:val="0"/>
      <w:divBdr>
        <w:top w:val="none" w:sz="0" w:space="0" w:color="auto"/>
        <w:left w:val="none" w:sz="0" w:space="0" w:color="auto"/>
        <w:bottom w:val="none" w:sz="0" w:space="0" w:color="auto"/>
        <w:right w:val="none" w:sz="0" w:space="0" w:color="auto"/>
      </w:divBdr>
    </w:div>
    <w:div w:id="2029672285">
      <w:marLeft w:val="0"/>
      <w:marRight w:val="0"/>
      <w:marTop w:val="0"/>
      <w:marBottom w:val="0"/>
      <w:divBdr>
        <w:top w:val="none" w:sz="0" w:space="0" w:color="auto"/>
        <w:left w:val="none" w:sz="0" w:space="0" w:color="auto"/>
        <w:bottom w:val="none" w:sz="0" w:space="0" w:color="auto"/>
        <w:right w:val="none" w:sz="0" w:space="0" w:color="auto"/>
      </w:divBdr>
    </w:div>
    <w:div w:id="2029672286">
      <w:marLeft w:val="0"/>
      <w:marRight w:val="0"/>
      <w:marTop w:val="0"/>
      <w:marBottom w:val="0"/>
      <w:divBdr>
        <w:top w:val="none" w:sz="0" w:space="0" w:color="auto"/>
        <w:left w:val="none" w:sz="0" w:space="0" w:color="auto"/>
        <w:bottom w:val="none" w:sz="0" w:space="0" w:color="auto"/>
        <w:right w:val="none" w:sz="0" w:space="0" w:color="auto"/>
      </w:divBdr>
    </w:div>
    <w:div w:id="2029672287">
      <w:marLeft w:val="0"/>
      <w:marRight w:val="0"/>
      <w:marTop w:val="0"/>
      <w:marBottom w:val="0"/>
      <w:divBdr>
        <w:top w:val="none" w:sz="0" w:space="0" w:color="auto"/>
        <w:left w:val="none" w:sz="0" w:space="0" w:color="auto"/>
        <w:bottom w:val="none" w:sz="0" w:space="0" w:color="auto"/>
        <w:right w:val="none" w:sz="0" w:space="0" w:color="auto"/>
      </w:divBdr>
    </w:div>
    <w:div w:id="2029672292">
      <w:marLeft w:val="0"/>
      <w:marRight w:val="0"/>
      <w:marTop w:val="0"/>
      <w:marBottom w:val="0"/>
      <w:divBdr>
        <w:top w:val="none" w:sz="0" w:space="0" w:color="auto"/>
        <w:left w:val="none" w:sz="0" w:space="0" w:color="auto"/>
        <w:bottom w:val="none" w:sz="0" w:space="0" w:color="auto"/>
        <w:right w:val="none" w:sz="0" w:space="0" w:color="auto"/>
      </w:divBdr>
    </w:div>
    <w:div w:id="2029672293">
      <w:marLeft w:val="0"/>
      <w:marRight w:val="0"/>
      <w:marTop w:val="0"/>
      <w:marBottom w:val="0"/>
      <w:divBdr>
        <w:top w:val="none" w:sz="0" w:space="0" w:color="auto"/>
        <w:left w:val="none" w:sz="0" w:space="0" w:color="auto"/>
        <w:bottom w:val="none" w:sz="0" w:space="0" w:color="auto"/>
        <w:right w:val="none" w:sz="0" w:space="0" w:color="auto"/>
      </w:divBdr>
    </w:div>
    <w:div w:id="2029672294">
      <w:marLeft w:val="0"/>
      <w:marRight w:val="0"/>
      <w:marTop w:val="0"/>
      <w:marBottom w:val="0"/>
      <w:divBdr>
        <w:top w:val="none" w:sz="0" w:space="0" w:color="auto"/>
        <w:left w:val="none" w:sz="0" w:space="0" w:color="auto"/>
        <w:bottom w:val="none" w:sz="0" w:space="0" w:color="auto"/>
        <w:right w:val="none" w:sz="0" w:space="0" w:color="auto"/>
      </w:divBdr>
    </w:div>
    <w:div w:id="2029672297">
      <w:marLeft w:val="0"/>
      <w:marRight w:val="0"/>
      <w:marTop w:val="0"/>
      <w:marBottom w:val="0"/>
      <w:divBdr>
        <w:top w:val="none" w:sz="0" w:space="0" w:color="auto"/>
        <w:left w:val="none" w:sz="0" w:space="0" w:color="auto"/>
        <w:bottom w:val="none" w:sz="0" w:space="0" w:color="auto"/>
        <w:right w:val="none" w:sz="0" w:space="0" w:color="auto"/>
      </w:divBdr>
    </w:div>
    <w:div w:id="2029672299">
      <w:marLeft w:val="0"/>
      <w:marRight w:val="0"/>
      <w:marTop w:val="0"/>
      <w:marBottom w:val="0"/>
      <w:divBdr>
        <w:top w:val="none" w:sz="0" w:space="0" w:color="auto"/>
        <w:left w:val="none" w:sz="0" w:space="0" w:color="auto"/>
        <w:bottom w:val="none" w:sz="0" w:space="0" w:color="auto"/>
        <w:right w:val="none" w:sz="0" w:space="0" w:color="auto"/>
      </w:divBdr>
    </w:div>
    <w:div w:id="2029672307">
      <w:marLeft w:val="0"/>
      <w:marRight w:val="0"/>
      <w:marTop w:val="0"/>
      <w:marBottom w:val="0"/>
      <w:divBdr>
        <w:top w:val="none" w:sz="0" w:space="0" w:color="auto"/>
        <w:left w:val="none" w:sz="0" w:space="0" w:color="auto"/>
        <w:bottom w:val="none" w:sz="0" w:space="0" w:color="auto"/>
        <w:right w:val="none" w:sz="0" w:space="0" w:color="auto"/>
      </w:divBdr>
    </w:div>
    <w:div w:id="2029672312">
      <w:marLeft w:val="0"/>
      <w:marRight w:val="0"/>
      <w:marTop w:val="0"/>
      <w:marBottom w:val="0"/>
      <w:divBdr>
        <w:top w:val="none" w:sz="0" w:space="0" w:color="auto"/>
        <w:left w:val="none" w:sz="0" w:space="0" w:color="auto"/>
        <w:bottom w:val="none" w:sz="0" w:space="0" w:color="auto"/>
        <w:right w:val="none" w:sz="0" w:space="0" w:color="auto"/>
      </w:divBdr>
    </w:div>
    <w:div w:id="2029672315">
      <w:marLeft w:val="0"/>
      <w:marRight w:val="0"/>
      <w:marTop w:val="0"/>
      <w:marBottom w:val="0"/>
      <w:divBdr>
        <w:top w:val="none" w:sz="0" w:space="0" w:color="auto"/>
        <w:left w:val="none" w:sz="0" w:space="0" w:color="auto"/>
        <w:bottom w:val="none" w:sz="0" w:space="0" w:color="auto"/>
        <w:right w:val="none" w:sz="0" w:space="0" w:color="auto"/>
      </w:divBdr>
      <w:divsChild>
        <w:div w:id="2029673441">
          <w:marLeft w:val="0"/>
          <w:marRight w:val="0"/>
          <w:marTop w:val="0"/>
          <w:marBottom w:val="0"/>
          <w:divBdr>
            <w:top w:val="none" w:sz="0" w:space="0" w:color="auto"/>
            <w:left w:val="none" w:sz="0" w:space="0" w:color="auto"/>
            <w:bottom w:val="none" w:sz="0" w:space="0" w:color="auto"/>
            <w:right w:val="none" w:sz="0" w:space="0" w:color="auto"/>
          </w:divBdr>
          <w:divsChild>
            <w:div w:id="2029672633">
              <w:marLeft w:val="0"/>
              <w:marRight w:val="0"/>
              <w:marTop w:val="0"/>
              <w:marBottom w:val="0"/>
              <w:divBdr>
                <w:top w:val="none" w:sz="0" w:space="0" w:color="auto"/>
                <w:left w:val="none" w:sz="0" w:space="0" w:color="auto"/>
                <w:bottom w:val="none" w:sz="0" w:space="0" w:color="auto"/>
                <w:right w:val="none" w:sz="0" w:space="0" w:color="auto"/>
              </w:divBdr>
            </w:div>
          </w:divsChild>
        </w:div>
        <w:div w:id="2029673495">
          <w:marLeft w:val="0"/>
          <w:marRight w:val="0"/>
          <w:marTop w:val="0"/>
          <w:marBottom w:val="0"/>
          <w:divBdr>
            <w:top w:val="none" w:sz="0" w:space="0" w:color="auto"/>
            <w:left w:val="none" w:sz="0" w:space="0" w:color="auto"/>
            <w:bottom w:val="none" w:sz="0" w:space="0" w:color="auto"/>
            <w:right w:val="none" w:sz="0" w:space="0" w:color="auto"/>
          </w:divBdr>
          <w:divsChild>
            <w:div w:id="202967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317">
      <w:marLeft w:val="0"/>
      <w:marRight w:val="0"/>
      <w:marTop w:val="0"/>
      <w:marBottom w:val="0"/>
      <w:divBdr>
        <w:top w:val="none" w:sz="0" w:space="0" w:color="auto"/>
        <w:left w:val="none" w:sz="0" w:space="0" w:color="auto"/>
        <w:bottom w:val="none" w:sz="0" w:space="0" w:color="auto"/>
        <w:right w:val="none" w:sz="0" w:space="0" w:color="auto"/>
      </w:divBdr>
    </w:div>
    <w:div w:id="2029672318">
      <w:marLeft w:val="0"/>
      <w:marRight w:val="0"/>
      <w:marTop w:val="0"/>
      <w:marBottom w:val="0"/>
      <w:divBdr>
        <w:top w:val="none" w:sz="0" w:space="0" w:color="auto"/>
        <w:left w:val="none" w:sz="0" w:space="0" w:color="auto"/>
        <w:bottom w:val="none" w:sz="0" w:space="0" w:color="auto"/>
        <w:right w:val="none" w:sz="0" w:space="0" w:color="auto"/>
      </w:divBdr>
    </w:div>
    <w:div w:id="2029672319">
      <w:marLeft w:val="0"/>
      <w:marRight w:val="0"/>
      <w:marTop w:val="0"/>
      <w:marBottom w:val="0"/>
      <w:divBdr>
        <w:top w:val="none" w:sz="0" w:space="0" w:color="auto"/>
        <w:left w:val="none" w:sz="0" w:space="0" w:color="auto"/>
        <w:bottom w:val="none" w:sz="0" w:space="0" w:color="auto"/>
        <w:right w:val="none" w:sz="0" w:space="0" w:color="auto"/>
      </w:divBdr>
    </w:div>
    <w:div w:id="2029672320">
      <w:marLeft w:val="0"/>
      <w:marRight w:val="0"/>
      <w:marTop w:val="0"/>
      <w:marBottom w:val="0"/>
      <w:divBdr>
        <w:top w:val="none" w:sz="0" w:space="0" w:color="auto"/>
        <w:left w:val="none" w:sz="0" w:space="0" w:color="auto"/>
        <w:bottom w:val="none" w:sz="0" w:space="0" w:color="auto"/>
        <w:right w:val="none" w:sz="0" w:space="0" w:color="auto"/>
      </w:divBdr>
    </w:div>
    <w:div w:id="2029672322">
      <w:marLeft w:val="0"/>
      <w:marRight w:val="0"/>
      <w:marTop w:val="0"/>
      <w:marBottom w:val="0"/>
      <w:divBdr>
        <w:top w:val="none" w:sz="0" w:space="0" w:color="auto"/>
        <w:left w:val="none" w:sz="0" w:space="0" w:color="auto"/>
        <w:bottom w:val="none" w:sz="0" w:space="0" w:color="auto"/>
        <w:right w:val="none" w:sz="0" w:space="0" w:color="auto"/>
      </w:divBdr>
      <w:divsChild>
        <w:div w:id="2029673760">
          <w:marLeft w:val="0"/>
          <w:marRight w:val="0"/>
          <w:marTop w:val="0"/>
          <w:marBottom w:val="0"/>
          <w:divBdr>
            <w:top w:val="none" w:sz="0" w:space="0" w:color="auto"/>
            <w:left w:val="none" w:sz="0" w:space="0" w:color="auto"/>
            <w:bottom w:val="none" w:sz="0" w:space="0" w:color="auto"/>
            <w:right w:val="none" w:sz="0" w:space="0" w:color="auto"/>
          </w:divBdr>
          <w:divsChild>
            <w:div w:id="2029673178">
              <w:marLeft w:val="0"/>
              <w:marRight w:val="0"/>
              <w:marTop w:val="0"/>
              <w:marBottom w:val="0"/>
              <w:divBdr>
                <w:top w:val="none" w:sz="0" w:space="0" w:color="auto"/>
                <w:left w:val="none" w:sz="0" w:space="0" w:color="auto"/>
                <w:bottom w:val="none" w:sz="0" w:space="0" w:color="auto"/>
                <w:right w:val="none" w:sz="0" w:space="0" w:color="auto"/>
              </w:divBdr>
              <w:divsChild>
                <w:div w:id="2029674227">
                  <w:marLeft w:val="0"/>
                  <w:marRight w:val="0"/>
                  <w:marTop w:val="0"/>
                  <w:marBottom w:val="0"/>
                  <w:divBdr>
                    <w:top w:val="none" w:sz="0" w:space="0" w:color="auto"/>
                    <w:left w:val="none" w:sz="0" w:space="0" w:color="auto"/>
                    <w:bottom w:val="none" w:sz="0" w:space="0" w:color="auto"/>
                    <w:right w:val="none" w:sz="0" w:space="0" w:color="auto"/>
                  </w:divBdr>
                  <w:divsChild>
                    <w:div w:id="2029672104">
                      <w:marLeft w:val="0"/>
                      <w:marRight w:val="0"/>
                      <w:marTop w:val="0"/>
                      <w:marBottom w:val="0"/>
                      <w:divBdr>
                        <w:top w:val="none" w:sz="0" w:space="0" w:color="auto"/>
                        <w:left w:val="none" w:sz="0" w:space="0" w:color="auto"/>
                        <w:bottom w:val="none" w:sz="0" w:space="0" w:color="auto"/>
                        <w:right w:val="none" w:sz="0" w:space="0" w:color="auto"/>
                      </w:divBdr>
                      <w:divsChild>
                        <w:div w:id="2029672758">
                          <w:marLeft w:val="0"/>
                          <w:marRight w:val="0"/>
                          <w:marTop w:val="0"/>
                          <w:marBottom w:val="0"/>
                          <w:divBdr>
                            <w:top w:val="none" w:sz="0" w:space="0" w:color="auto"/>
                            <w:left w:val="none" w:sz="0" w:space="0" w:color="auto"/>
                            <w:bottom w:val="none" w:sz="0" w:space="0" w:color="auto"/>
                            <w:right w:val="none" w:sz="0" w:space="0" w:color="auto"/>
                          </w:divBdr>
                          <w:divsChild>
                            <w:div w:id="202967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2323">
      <w:marLeft w:val="0"/>
      <w:marRight w:val="0"/>
      <w:marTop w:val="0"/>
      <w:marBottom w:val="0"/>
      <w:divBdr>
        <w:top w:val="none" w:sz="0" w:space="0" w:color="auto"/>
        <w:left w:val="none" w:sz="0" w:space="0" w:color="auto"/>
        <w:bottom w:val="none" w:sz="0" w:space="0" w:color="auto"/>
        <w:right w:val="none" w:sz="0" w:space="0" w:color="auto"/>
      </w:divBdr>
    </w:div>
    <w:div w:id="2029672325">
      <w:marLeft w:val="0"/>
      <w:marRight w:val="0"/>
      <w:marTop w:val="0"/>
      <w:marBottom w:val="0"/>
      <w:divBdr>
        <w:top w:val="none" w:sz="0" w:space="0" w:color="auto"/>
        <w:left w:val="none" w:sz="0" w:space="0" w:color="auto"/>
        <w:bottom w:val="none" w:sz="0" w:space="0" w:color="auto"/>
        <w:right w:val="none" w:sz="0" w:space="0" w:color="auto"/>
      </w:divBdr>
      <w:divsChild>
        <w:div w:id="2029672079">
          <w:marLeft w:val="0"/>
          <w:marRight w:val="0"/>
          <w:marTop w:val="0"/>
          <w:marBottom w:val="0"/>
          <w:divBdr>
            <w:top w:val="none" w:sz="0" w:space="0" w:color="auto"/>
            <w:left w:val="none" w:sz="0" w:space="0" w:color="auto"/>
            <w:bottom w:val="none" w:sz="0" w:space="0" w:color="auto"/>
            <w:right w:val="none" w:sz="0" w:space="0" w:color="auto"/>
          </w:divBdr>
          <w:divsChild>
            <w:div w:id="2029674235">
              <w:marLeft w:val="0"/>
              <w:marRight w:val="0"/>
              <w:marTop w:val="0"/>
              <w:marBottom w:val="0"/>
              <w:divBdr>
                <w:top w:val="none" w:sz="0" w:space="0" w:color="auto"/>
                <w:left w:val="none" w:sz="0" w:space="0" w:color="auto"/>
                <w:bottom w:val="none" w:sz="0" w:space="0" w:color="auto"/>
                <w:right w:val="none" w:sz="0" w:space="0" w:color="auto"/>
              </w:divBdr>
              <w:divsChild>
                <w:div w:id="202967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373">
          <w:marLeft w:val="0"/>
          <w:marRight w:val="0"/>
          <w:marTop w:val="0"/>
          <w:marBottom w:val="0"/>
          <w:divBdr>
            <w:top w:val="none" w:sz="0" w:space="0" w:color="auto"/>
            <w:left w:val="none" w:sz="0" w:space="0" w:color="auto"/>
            <w:bottom w:val="none" w:sz="0" w:space="0" w:color="auto"/>
            <w:right w:val="none" w:sz="0" w:space="0" w:color="auto"/>
          </w:divBdr>
        </w:div>
      </w:divsChild>
    </w:div>
    <w:div w:id="2029672326">
      <w:marLeft w:val="0"/>
      <w:marRight w:val="0"/>
      <w:marTop w:val="0"/>
      <w:marBottom w:val="0"/>
      <w:divBdr>
        <w:top w:val="none" w:sz="0" w:space="0" w:color="auto"/>
        <w:left w:val="none" w:sz="0" w:space="0" w:color="auto"/>
        <w:bottom w:val="none" w:sz="0" w:space="0" w:color="auto"/>
        <w:right w:val="none" w:sz="0" w:space="0" w:color="auto"/>
      </w:divBdr>
    </w:div>
    <w:div w:id="2029672327">
      <w:marLeft w:val="0"/>
      <w:marRight w:val="0"/>
      <w:marTop w:val="0"/>
      <w:marBottom w:val="0"/>
      <w:divBdr>
        <w:top w:val="none" w:sz="0" w:space="0" w:color="auto"/>
        <w:left w:val="none" w:sz="0" w:space="0" w:color="auto"/>
        <w:bottom w:val="none" w:sz="0" w:space="0" w:color="auto"/>
        <w:right w:val="none" w:sz="0" w:space="0" w:color="auto"/>
      </w:divBdr>
    </w:div>
    <w:div w:id="2029672329">
      <w:marLeft w:val="0"/>
      <w:marRight w:val="0"/>
      <w:marTop w:val="0"/>
      <w:marBottom w:val="0"/>
      <w:divBdr>
        <w:top w:val="none" w:sz="0" w:space="0" w:color="auto"/>
        <w:left w:val="none" w:sz="0" w:space="0" w:color="auto"/>
        <w:bottom w:val="none" w:sz="0" w:space="0" w:color="auto"/>
        <w:right w:val="none" w:sz="0" w:space="0" w:color="auto"/>
      </w:divBdr>
    </w:div>
    <w:div w:id="2029672330">
      <w:marLeft w:val="0"/>
      <w:marRight w:val="0"/>
      <w:marTop w:val="0"/>
      <w:marBottom w:val="0"/>
      <w:divBdr>
        <w:top w:val="none" w:sz="0" w:space="0" w:color="auto"/>
        <w:left w:val="none" w:sz="0" w:space="0" w:color="auto"/>
        <w:bottom w:val="none" w:sz="0" w:space="0" w:color="auto"/>
        <w:right w:val="none" w:sz="0" w:space="0" w:color="auto"/>
      </w:divBdr>
    </w:div>
    <w:div w:id="2029672335">
      <w:marLeft w:val="0"/>
      <w:marRight w:val="0"/>
      <w:marTop w:val="0"/>
      <w:marBottom w:val="0"/>
      <w:divBdr>
        <w:top w:val="none" w:sz="0" w:space="0" w:color="auto"/>
        <w:left w:val="none" w:sz="0" w:space="0" w:color="auto"/>
        <w:bottom w:val="none" w:sz="0" w:space="0" w:color="auto"/>
        <w:right w:val="none" w:sz="0" w:space="0" w:color="auto"/>
      </w:divBdr>
      <w:divsChild>
        <w:div w:id="2029674008">
          <w:marLeft w:val="0"/>
          <w:marRight w:val="0"/>
          <w:marTop w:val="0"/>
          <w:marBottom w:val="0"/>
          <w:divBdr>
            <w:top w:val="none" w:sz="0" w:space="0" w:color="auto"/>
            <w:left w:val="none" w:sz="0" w:space="0" w:color="auto"/>
            <w:bottom w:val="none" w:sz="0" w:space="0" w:color="auto"/>
            <w:right w:val="none" w:sz="0" w:space="0" w:color="auto"/>
          </w:divBdr>
        </w:div>
      </w:divsChild>
    </w:div>
    <w:div w:id="2029672336">
      <w:marLeft w:val="0"/>
      <w:marRight w:val="0"/>
      <w:marTop w:val="0"/>
      <w:marBottom w:val="0"/>
      <w:divBdr>
        <w:top w:val="none" w:sz="0" w:space="0" w:color="auto"/>
        <w:left w:val="none" w:sz="0" w:space="0" w:color="auto"/>
        <w:bottom w:val="none" w:sz="0" w:space="0" w:color="auto"/>
        <w:right w:val="none" w:sz="0" w:space="0" w:color="auto"/>
      </w:divBdr>
    </w:div>
    <w:div w:id="2029672338">
      <w:marLeft w:val="0"/>
      <w:marRight w:val="0"/>
      <w:marTop w:val="0"/>
      <w:marBottom w:val="0"/>
      <w:divBdr>
        <w:top w:val="none" w:sz="0" w:space="0" w:color="auto"/>
        <w:left w:val="none" w:sz="0" w:space="0" w:color="auto"/>
        <w:bottom w:val="none" w:sz="0" w:space="0" w:color="auto"/>
        <w:right w:val="none" w:sz="0" w:space="0" w:color="auto"/>
      </w:divBdr>
    </w:div>
    <w:div w:id="2029672340">
      <w:marLeft w:val="0"/>
      <w:marRight w:val="0"/>
      <w:marTop w:val="0"/>
      <w:marBottom w:val="0"/>
      <w:divBdr>
        <w:top w:val="none" w:sz="0" w:space="0" w:color="auto"/>
        <w:left w:val="none" w:sz="0" w:space="0" w:color="auto"/>
        <w:bottom w:val="none" w:sz="0" w:space="0" w:color="auto"/>
        <w:right w:val="none" w:sz="0" w:space="0" w:color="auto"/>
      </w:divBdr>
      <w:divsChild>
        <w:div w:id="2029671993">
          <w:marLeft w:val="0"/>
          <w:marRight w:val="0"/>
          <w:marTop w:val="0"/>
          <w:marBottom w:val="0"/>
          <w:divBdr>
            <w:top w:val="none" w:sz="0" w:space="0" w:color="auto"/>
            <w:left w:val="none" w:sz="0" w:space="0" w:color="auto"/>
            <w:bottom w:val="none" w:sz="0" w:space="0" w:color="auto"/>
            <w:right w:val="none" w:sz="0" w:space="0" w:color="auto"/>
          </w:divBdr>
        </w:div>
        <w:div w:id="2029672430">
          <w:marLeft w:val="0"/>
          <w:marRight w:val="0"/>
          <w:marTop w:val="0"/>
          <w:marBottom w:val="0"/>
          <w:divBdr>
            <w:top w:val="none" w:sz="0" w:space="0" w:color="auto"/>
            <w:left w:val="none" w:sz="0" w:space="0" w:color="auto"/>
            <w:bottom w:val="none" w:sz="0" w:space="0" w:color="auto"/>
            <w:right w:val="none" w:sz="0" w:space="0" w:color="auto"/>
          </w:divBdr>
        </w:div>
        <w:div w:id="2029672854">
          <w:marLeft w:val="0"/>
          <w:marRight w:val="0"/>
          <w:marTop w:val="0"/>
          <w:marBottom w:val="0"/>
          <w:divBdr>
            <w:top w:val="none" w:sz="0" w:space="0" w:color="auto"/>
            <w:left w:val="none" w:sz="0" w:space="0" w:color="auto"/>
            <w:bottom w:val="none" w:sz="0" w:space="0" w:color="auto"/>
            <w:right w:val="none" w:sz="0" w:space="0" w:color="auto"/>
          </w:divBdr>
        </w:div>
        <w:div w:id="2029673477">
          <w:marLeft w:val="0"/>
          <w:marRight w:val="0"/>
          <w:marTop w:val="0"/>
          <w:marBottom w:val="0"/>
          <w:divBdr>
            <w:top w:val="none" w:sz="0" w:space="0" w:color="auto"/>
            <w:left w:val="none" w:sz="0" w:space="0" w:color="auto"/>
            <w:bottom w:val="none" w:sz="0" w:space="0" w:color="auto"/>
            <w:right w:val="none" w:sz="0" w:space="0" w:color="auto"/>
          </w:divBdr>
        </w:div>
        <w:div w:id="2029673718">
          <w:marLeft w:val="0"/>
          <w:marRight w:val="0"/>
          <w:marTop w:val="0"/>
          <w:marBottom w:val="0"/>
          <w:divBdr>
            <w:top w:val="none" w:sz="0" w:space="0" w:color="auto"/>
            <w:left w:val="none" w:sz="0" w:space="0" w:color="auto"/>
            <w:bottom w:val="none" w:sz="0" w:space="0" w:color="auto"/>
            <w:right w:val="none" w:sz="0" w:space="0" w:color="auto"/>
          </w:divBdr>
        </w:div>
      </w:divsChild>
    </w:div>
    <w:div w:id="2029672343">
      <w:marLeft w:val="0"/>
      <w:marRight w:val="0"/>
      <w:marTop w:val="0"/>
      <w:marBottom w:val="0"/>
      <w:divBdr>
        <w:top w:val="none" w:sz="0" w:space="0" w:color="auto"/>
        <w:left w:val="none" w:sz="0" w:space="0" w:color="auto"/>
        <w:bottom w:val="none" w:sz="0" w:space="0" w:color="auto"/>
        <w:right w:val="none" w:sz="0" w:space="0" w:color="auto"/>
      </w:divBdr>
    </w:div>
    <w:div w:id="2029672345">
      <w:marLeft w:val="0"/>
      <w:marRight w:val="0"/>
      <w:marTop w:val="0"/>
      <w:marBottom w:val="0"/>
      <w:divBdr>
        <w:top w:val="none" w:sz="0" w:space="0" w:color="auto"/>
        <w:left w:val="none" w:sz="0" w:space="0" w:color="auto"/>
        <w:bottom w:val="none" w:sz="0" w:space="0" w:color="auto"/>
        <w:right w:val="none" w:sz="0" w:space="0" w:color="auto"/>
      </w:divBdr>
    </w:div>
    <w:div w:id="2029672348">
      <w:marLeft w:val="0"/>
      <w:marRight w:val="0"/>
      <w:marTop w:val="0"/>
      <w:marBottom w:val="0"/>
      <w:divBdr>
        <w:top w:val="none" w:sz="0" w:space="0" w:color="auto"/>
        <w:left w:val="none" w:sz="0" w:space="0" w:color="auto"/>
        <w:bottom w:val="none" w:sz="0" w:space="0" w:color="auto"/>
        <w:right w:val="none" w:sz="0" w:space="0" w:color="auto"/>
      </w:divBdr>
    </w:div>
    <w:div w:id="2029672352">
      <w:marLeft w:val="0"/>
      <w:marRight w:val="0"/>
      <w:marTop w:val="0"/>
      <w:marBottom w:val="0"/>
      <w:divBdr>
        <w:top w:val="none" w:sz="0" w:space="0" w:color="auto"/>
        <w:left w:val="none" w:sz="0" w:space="0" w:color="auto"/>
        <w:bottom w:val="none" w:sz="0" w:space="0" w:color="auto"/>
        <w:right w:val="none" w:sz="0" w:space="0" w:color="auto"/>
      </w:divBdr>
    </w:div>
    <w:div w:id="2029672353">
      <w:marLeft w:val="0"/>
      <w:marRight w:val="0"/>
      <w:marTop w:val="0"/>
      <w:marBottom w:val="0"/>
      <w:divBdr>
        <w:top w:val="none" w:sz="0" w:space="0" w:color="auto"/>
        <w:left w:val="none" w:sz="0" w:space="0" w:color="auto"/>
        <w:bottom w:val="none" w:sz="0" w:space="0" w:color="auto"/>
        <w:right w:val="none" w:sz="0" w:space="0" w:color="auto"/>
      </w:divBdr>
    </w:div>
    <w:div w:id="2029672354">
      <w:marLeft w:val="0"/>
      <w:marRight w:val="0"/>
      <w:marTop w:val="0"/>
      <w:marBottom w:val="0"/>
      <w:divBdr>
        <w:top w:val="none" w:sz="0" w:space="0" w:color="auto"/>
        <w:left w:val="none" w:sz="0" w:space="0" w:color="auto"/>
        <w:bottom w:val="none" w:sz="0" w:space="0" w:color="auto"/>
        <w:right w:val="none" w:sz="0" w:space="0" w:color="auto"/>
      </w:divBdr>
    </w:div>
    <w:div w:id="2029672359">
      <w:marLeft w:val="0"/>
      <w:marRight w:val="0"/>
      <w:marTop w:val="0"/>
      <w:marBottom w:val="0"/>
      <w:divBdr>
        <w:top w:val="none" w:sz="0" w:space="0" w:color="auto"/>
        <w:left w:val="none" w:sz="0" w:space="0" w:color="auto"/>
        <w:bottom w:val="none" w:sz="0" w:space="0" w:color="auto"/>
        <w:right w:val="none" w:sz="0" w:space="0" w:color="auto"/>
      </w:divBdr>
    </w:div>
    <w:div w:id="2029672360">
      <w:marLeft w:val="0"/>
      <w:marRight w:val="0"/>
      <w:marTop w:val="0"/>
      <w:marBottom w:val="0"/>
      <w:divBdr>
        <w:top w:val="none" w:sz="0" w:space="0" w:color="auto"/>
        <w:left w:val="none" w:sz="0" w:space="0" w:color="auto"/>
        <w:bottom w:val="none" w:sz="0" w:space="0" w:color="auto"/>
        <w:right w:val="none" w:sz="0" w:space="0" w:color="auto"/>
      </w:divBdr>
      <w:divsChild>
        <w:div w:id="2029672397">
          <w:marLeft w:val="0"/>
          <w:marRight w:val="0"/>
          <w:marTop w:val="0"/>
          <w:marBottom w:val="0"/>
          <w:divBdr>
            <w:top w:val="none" w:sz="0" w:space="0" w:color="auto"/>
            <w:left w:val="none" w:sz="0" w:space="0" w:color="auto"/>
            <w:bottom w:val="none" w:sz="0" w:space="0" w:color="auto"/>
            <w:right w:val="none" w:sz="0" w:space="0" w:color="auto"/>
          </w:divBdr>
        </w:div>
        <w:div w:id="2029672725">
          <w:marLeft w:val="0"/>
          <w:marRight w:val="0"/>
          <w:marTop w:val="0"/>
          <w:marBottom w:val="0"/>
          <w:divBdr>
            <w:top w:val="none" w:sz="0" w:space="0" w:color="auto"/>
            <w:left w:val="none" w:sz="0" w:space="0" w:color="auto"/>
            <w:bottom w:val="none" w:sz="0" w:space="0" w:color="auto"/>
            <w:right w:val="none" w:sz="0" w:space="0" w:color="auto"/>
          </w:divBdr>
        </w:div>
        <w:div w:id="2029673341">
          <w:marLeft w:val="0"/>
          <w:marRight w:val="0"/>
          <w:marTop w:val="0"/>
          <w:marBottom w:val="0"/>
          <w:divBdr>
            <w:top w:val="none" w:sz="0" w:space="0" w:color="auto"/>
            <w:left w:val="none" w:sz="0" w:space="0" w:color="auto"/>
            <w:bottom w:val="none" w:sz="0" w:space="0" w:color="auto"/>
            <w:right w:val="none" w:sz="0" w:space="0" w:color="auto"/>
          </w:divBdr>
          <w:divsChild>
            <w:div w:id="2029672769">
              <w:marLeft w:val="0"/>
              <w:marRight w:val="0"/>
              <w:marTop w:val="0"/>
              <w:marBottom w:val="0"/>
              <w:divBdr>
                <w:top w:val="none" w:sz="0" w:space="0" w:color="auto"/>
                <w:left w:val="none" w:sz="0" w:space="0" w:color="auto"/>
                <w:bottom w:val="none" w:sz="0" w:space="0" w:color="auto"/>
                <w:right w:val="none" w:sz="0" w:space="0" w:color="auto"/>
              </w:divBdr>
            </w:div>
            <w:div w:id="2029674565">
              <w:marLeft w:val="0"/>
              <w:marRight w:val="0"/>
              <w:marTop w:val="0"/>
              <w:marBottom w:val="0"/>
              <w:divBdr>
                <w:top w:val="none" w:sz="0" w:space="0" w:color="auto"/>
                <w:left w:val="none" w:sz="0" w:space="0" w:color="auto"/>
                <w:bottom w:val="none" w:sz="0" w:space="0" w:color="auto"/>
                <w:right w:val="none" w:sz="0" w:space="0" w:color="auto"/>
              </w:divBdr>
              <w:divsChild>
                <w:div w:id="202967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57">
          <w:marLeft w:val="0"/>
          <w:marRight w:val="0"/>
          <w:marTop w:val="0"/>
          <w:marBottom w:val="0"/>
          <w:divBdr>
            <w:top w:val="none" w:sz="0" w:space="0" w:color="auto"/>
            <w:left w:val="none" w:sz="0" w:space="0" w:color="auto"/>
            <w:bottom w:val="none" w:sz="0" w:space="0" w:color="auto"/>
            <w:right w:val="none" w:sz="0" w:space="0" w:color="auto"/>
          </w:divBdr>
        </w:div>
      </w:divsChild>
    </w:div>
    <w:div w:id="2029672363">
      <w:marLeft w:val="0"/>
      <w:marRight w:val="0"/>
      <w:marTop w:val="0"/>
      <w:marBottom w:val="0"/>
      <w:divBdr>
        <w:top w:val="none" w:sz="0" w:space="0" w:color="auto"/>
        <w:left w:val="none" w:sz="0" w:space="0" w:color="auto"/>
        <w:bottom w:val="none" w:sz="0" w:space="0" w:color="auto"/>
        <w:right w:val="none" w:sz="0" w:space="0" w:color="auto"/>
      </w:divBdr>
      <w:divsChild>
        <w:div w:id="2029672445">
          <w:marLeft w:val="0"/>
          <w:marRight w:val="0"/>
          <w:marTop w:val="0"/>
          <w:marBottom w:val="0"/>
          <w:divBdr>
            <w:top w:val="none" w:sz="0" w:space="0" w:color="auto"/>
            <w:left w:val="none" w:sz="0" w:space="0" w:color="auto"/>
            <w:bottom w:val="none" w:sz="0" w:space="0" w:color="auto"/>
            <w:right w:val="none" w:sz="0" w:space="0" w:color="auto"/>
          </w:divBdr>
          <w:divsChild>
            <w:div w:id="2029673479">
              <w:marLeft w:val="0"/>
              <w:marRight w:val="0"/>
              <w:marTop w:val="0"/>
              <w:marBottom w:val="0"/>
              <w:divBdr>
                <w:top w:val="none" w:sz="0" w:space="0" w:color="auto"/>
                <w:left w:val="none" w:sz="0" w:space="0" w:color="auto"/>
                <w:bottom w:val="none" w:sz="0" w:space="0" w:color="auto"/>
                <w:right w:val="none" w:sz="0" w:space="0" w:color="auto"/>
              </w:divBdr>
              <w:divsChild>
                <w:div w:id="2029673393">
                  <w:marLeft w:val="0"/>
                  <w:marRight w:val="0"/>
                  <w:marTop w:val="72"/>
                  <w:marBottom w:val="300"/>
                  <w:divBdr>
                    <w:top w:val="dotted" w:sz="4" w:space="0" w:color="FFFFFF"/>
                    <w:left w:val="dotted" w:sz="2" w:space="8" w:color="FFFFFF"/>
                    <w:bottom w:val="dotted" w:sz="4" w:space="0" w:color="FFFFFF"/>
                    <w:right w:val="dotted" w:sz="2" w:space="8" w:color="FFFFFF"/>
                  </w:divBdr>
                  <w:divsChild>
                    <w:div w:id="2029672913">
                      <w:marLeft w:val="0"/>
                      <w:marRight w:val="0"/>
                      <w:marTop w:val="0"/>
                      <w:marBottom w:val="0"/>
                      <w:divBdr>
                        <w:top w:val="dotted" w:sz="2" w:space="6" w:color="FFFFFF"/>
                        <w:left w:val="dotted" w:sz="4" w:space="17" w:color="FFFFFF"/>
                        <w:bottom w:val="dotted" w:sz="4" w:space="1" w:color="FFFFFF"/>
                        <w:right w:val="dotted" w:sz="4" w:space="8" w:color="FFFFFF"/>
                      </w:divBdr>
                      <w:divsChild>
                        <w:div w:id="2029672290">
                          <w:marLeft w:val="0"/>
                          <w:marRight w:val="0"/>
                          <w:marTop w:val="0"/>
                          <w:marBottom w:val="0"/>
                          <w:divBdr>
                            <w:top w:val="none" w:sz="0" w:space="0" w:color="auto"/>
                            <w:left w:val="none" w:sz="0" w:space="0" w:color="auto"/>
                            <w:bottom w:val="none" w:sz="0" w:space="0" w:color="auto"/>
                            <w:right w:val="none" w:sz="0" w:space="0" w:color="auto"/>
                          </w:divBdr>
                        </w:div>
                        <w:div w:id="2029672446">
                          <w:marLeft w:val="0"/>
                          <w:marRight w:val="0"/>
                          <w:marTop w:val="0"/>
                          <w:marBottom w:val="0"/>
                          <w:divBdr>
                            <w:top w:val="none" w:sz="0" w:space="0" w:color="auto"/>
                            <w:left w:val="none" w:sz="0" w:space="0" w:color="auto"/>
                            <w:bottom w:val="none" w:sz="0" w:space="0" w:color="auto"/>
                            <w:right w:val="none" w:sz="0" w:space="0" w:color="auto"/>
                          </w:divBdr>
                        </w:div>
                        <w:div w:id="2029672595">
                          <w:marLeft w:val="0"/>
                          <w:marRight w:val="0"/>
                          <w:marTop w:val="0"/>
                          <w:marBottom w:val="0"/>
                          <w:divBdr>
                            <w:top w:val="none" w:sz="0" w:space="0" w:color="auto"/>
                            <w:left w:val="none" w:sz="0" w:space="0" w:color="auto"/>
                            <w:bottom w:val="none" w:sz="0" w:space="0" w:color="auto"/>
                            <w:right w:val="none" w:sz="0" w:space="0" w:color="auto"/>
                          </w:divBdr>
                        </w:div>
                        <w:div w:id="2029672880">
                          <w:marLeft w:val="0"/>
                          <w:marRight w:val="0"/>
                          <w:marTop w:val="0"/>
                          <w:marBottom w:val="0"/>
                          <w:divBdr>
                            <w:top w:val="none" w:sz="0" w:space="0" w:color="auto"/>
                            <w:left w:val="none" w:sz="0" w:space="0" w:color="auto"/>
                            <w:bottom w:val="none" w:sz="0" w:space="0" w:color="auto"/>
                            <w:right w:val="none" w:sz="0" w:space="0" w:color="auto"/>
                          </w:divBdr>
                        </w:div>
                        <w:div w:id="2029673009">
                          <w:marLeft w:val="0"/>
                          <w:marRight w:val="0"/>
                          <w:marTop w:val="0"/>
                          <w:marBottom w:val="0"/>
                          <w:divBdr>
                            <w:top w:val="none" w:sz="0" w:space="0" w:color="auto"/>
                            <w:left w:val="none" w:sz="0" w:space="0" w:color="auto"/>
                            <w:bottom w:val="none" w:sz="0" w:space="0" w:color="auto"/>
                            <w:right w:val="none" w:sz="0" w:space="0" w:color="auto"/>
                          </w:divBdr>
                        </w:div>
                        <w:div w:id="2029673030">
                          <w:marLeft w:val="0"/>
                          <w:marRight w:val="0"/>
                          <w:marTop w:val="0"/>
                          <w:marBottom w:val="0"/>
                          <w:divBdr>
                            <w:top w:val="none" w:sz="0" w:space="0" w:color="auto"/>
                            <w:left w:val="none" w:sz="0" w:space="0" w:color="auto"/>
                            <w:bottom w:val="none" w:sz="0" w:space="0" w:color="auto"/>
                            <w:right w:val="none" w:sz="0" w:space="0" w:color="auto"/>
                          </w:divBdr>
                        </w:div>
                        <w:div w:id="2029673399">
                          <w:marLeft w:val="0"/>
                          <w:marRight w:val="0"/>
                          <w:marTop w:val="0"/>
                          <w:marBottom w:val="0"/>
                          <w:divBdr>
                            <w:top w:val="none" w:sz="0" w:space="0" w:color="auto"/>
                            <w:left w:val="none" w:sz="0" w:space="0" w:color="auto"/>
                            <w:bottom w:val="none" w:sz="0" w:space="0" w:color="auto"/>
                            <w:right w:val="none" w:sz="0" w:space="0" w:color="auto"/>
                          </w:divBdr>
                        </w:div>
                        <w:div w:id="2029673631">
                          <w:marLeft w:val="0"/>
                          <w:marRight w:val="0"/>
                          <w:marTop w:val="0"/>
                          <w:marBottom w:val="0"/>
                          <w:divBdr>
                            <w:top w:val="none" w:sz="0" w:space="0" w:color="auto"/>
                            <w:left w:val="none" w:sz="0" w:space="0" w:color="auto"/>
                            <w:bottom w:val="none" w:sz="0" w:space="0" w:color="auto"/>
                            <w:right w:val="none" w:sz="0" w:space="0" w:color="auto"/>
                          </w:divBdr>
                        </w:div>
                        <w:div w:id="2029673643">
                          <w:marLeft w:val="0"/>
                          <w:marRight w:val="0"/>
                          <w:marTop w:val="0"/>
                          <w:marBottom w:val="0"/>
                          <w:divBdr>
                            <w:top w:val="none" w:sz="0" w:space="0" w:color="auto"/>
                            <w:left w:val="none" w:sz="0" w:space="0" w:color="auto"/>
                            <w:bottom w:val="none" w:sz="0" w:space="0" w:color="auto"/>
                            <w:right w:val="none" w:sz="0" w:space="0" w:color="auto"/>
                          </w:divBdr>
                        </w:div>
                        <w:div w:id="2029673754">
                          <w:marLeft w:val="0"/>
                          <w:marRight w:val="0"/>
                          <w:marTop w:val="0"/>
                          <w:marBottom w:val="0"/>
                          <w:divBdr>
                            <w:top w:val="none" w:sz="0" w:space="0" w:color="auto"/>
                            <w:left w:val="none" w:sz="0" w:space="0" w:color="auto"/>
                            <w:bottom w:val="none" w:sz="0" w:space="0" w:color="auto"/>
                            <w:right w:val="none" w:sz="0" w:space="0" w:color="auto"/>
                          </w:divBdr>
                        </w:div>
                        <w:div w:id="2029673857">
                          <w:marLeft w:val="0"/>
                          <w:marRight w:val="0"/>
                          <w:marTop w:val="0"/>
                          <w:marBottom w:val="0"/>
                          <w:divBdr>
                            <w:top w:val="none" w:sz="0" w:space="0" w:color="auto"/>
                            <w:left w:val="none" w:sz="0" w:space="0" w:color="auto"/>
                            <w:bottom w:val="none" w:sz="0" w:space="0" w:color="auto"/>
                            <w:right w:val="none" w:sz="0" w:space="0" w:color="auto"/>
                          </w:divBdr>
                        </w:div>
                        <w:div w:id="2029673957">
                          <w:marLeft w:val="0"/>
                          <w:marRight w:val="0"/>
                          <w:marTop w:val="0"/>
                          <w:marBottom w:val="0"/>
                          <w:divBdr>
                            <w:top w:val="none" w:sz="0" w:space="0" w:color="auto"/>
                            <w:left w:val="none" w:sz="0" w:space="0" w:color="auto"/>
                            <w:bottom w:val="none" w:sz="0" w:space="0" w:color="auto"/>
                            <w:right w:val="none" w:sz="0" w:space="0" w:color="auto"/>
                          </w:divBdr>
                        </w:div>
                        <w:div w:id="2029674130">
                          <w:marLeft w:val="0"/>
                          <w:marRight w:val="0"/>
                          <w:marTop w:val="0"/>
                          <w:marBottom w:val="0"/>
                          <w:divBdr>
                            <w:top w:val="none" w:sz="0" w:space="0" w:color="auto"/>
                            <w:left w:val="none" w:sz="0" w:space="0" w:color="auto"/>
                            <w:bottom w:val="none" w:sz="0" w:space="0" w:color="auto"/>
                            <w:right w:val="none" w:sz="0" w:space="0" w:color="auto"/>
                          </w:divBdr>
                        </w:div>
                        <w:div w:id="2029674327">
                          <w:marLeft w:val="0"/>
                          <w:marRight w:val="0"/>
                          <w:marTop w:val="0"/>
                          <w:marBottom w:val="0"/>
                          <w:divBdr>
                            <w:top w:val="none" w:sz="0" w:space="0" w:color="auto"/>
                            <w:left w:val="none" w:sz="0" w:space="0" w:color="auto"/>
                            <w:bottom w:val="none" w:sz="0" w:space="0" w:color="auto"/>
                            <w:right w:val="none" w:sz="0" w:space="0" w:color="auto"/>
                          </w:divBdr>
                        </w:div>
                        <w:div w:id="2029674573">
                          <w:marLeft w:val="0"/>
                          <w:marRight w:val="0"/>
                          <w:marTop w:val="0"/>
                          <w:marBottom w:val="0"/>
                          <w:divBdr>
                            <w:top w:val="none" w:sz="0" w:space="0" w:color="auto"/>
                            <w:left w:val="none" w:sz="0" w:space="0" w:color="auto"/>
                            <w:bottom w:val="none" w:sz="0" w:space="0" w:color="auto"/>
                            <w:right w:val="none" w:sz="0" w:space="0" w:color="auto"/>
                          </w:divBdr>
                        </w:div>
                        <w:div w:id="2029674683">
                          <w:marLeft w:val="0"/>
                          <w:marRight w:val="0"/>
                          <w:marTop w:val="0"/>
                          <w:marBottom w:val="0"/>
                          <w:divBdr>
                            <w:top w:val="none" w:sz="0" w:space="0" w:color="auto"/>
                            <w:left w:val="none" w:sz="0" w:space="0" w:color="auto"/>
                            <w:bottom w:val="none" w:sz="0" w:space="0" w:color="auto"/>
                            <w:right w:val="none" w:sz="0" w:space="0" w:color="auto"/>
                          </w:divBdr>
                        </w:div>
                        <w:div w:id="2029674697">
                          <w:marLeft w:val="0"/>
                          <w:marRight w:val="0"/>
                          <w:marTop w:val="0"/>
                          <w:marBottom w:val="0"/>
                          <w:divBdr>
                            <w:top w:val="none" w:sz="0" w:space="0" w:color="auto"/>
                            <w:left w:val="none" w:sz="0" w:space="0" w:color="auto"/>
                            <w:bottom w:val="none" w:sz="0" w:space="0" w:color="auto"/>
                            <w:right w:val="none" w:sz="0" w:space="0" w:color="auto"/>
                          </w:divBdr>
                        </w:div>
                      </w:divsChild>
                    </w:div>
                    <w:div w:id="2029674306">
                      <w:marLeft w:val="0"/>
                      <w:marRight w:val="0"/>
                      <w:marTop w:val="0"/>
                      <w:marBottom w:val="0"/>
                      <w:divBdr>
                        <w:top w:val="none" w:sz="0" w:space="0" w:color="auto"/>
                        <w:left w:val="none" w:sz="0" w:space="0" w:color="auto"/>
                        <w:bottom w:val="none" w:sz="0" w:space="0" w:color="auto"/>
                        <w:right w:val="none" w:sz="0" w:space="0" w:color="auto"/>
                      </w:divBdr>
                      <w:divsChild>
                        <w:div w:id="202967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2364">
      <w:marLeft w:val="0"/>
      <w:marRight w:val="0"/>
      <w:marTop w:val="0"/>
      <w:marBottom w:val="0"/>
      <w:divBdr>
        <w:top w:val="none" w:sz="0" w:space="0" w:color="auto"/>
        <w:left w:val="none" w:sz="0" w:space="0" w:color="auto"/>
        <w:bottom w:val="none" w:sz="0" w:space="0" w:color="auto"/>
        <w:right w:val="none" w:sz="0" w:space="0" w:color="auto"/>
      </w:divBdr>
    </w:div>
    <w:div w:id="2029672366">
      <w:marLeft w:val="0"/>
      <w:marRight w:val="0"/>
      <w:marTop w:val="0"/>
      <w:marBottom w:val="0"/>
      <w:divBdr>
        <w:top w:val="none" w:sz="0" w:space="0" w:color="auto"/>
        <w:left w:val="none" w:sz="0" w:space="0" w:color="auto"/>
        <w:bottom w:val="none" w:sz="0" w:space="0" w:color="auto"/>
        <w:right w:val="none" w:sz="0" w:space="0" w:color="auto"/>
      </w:divBdr>
    </w:div>
    <w:div w:id="2029672367">
      <w:marLeft w:val="0"/>
      <w:marRight w:val="0"/>
      <w:marTop w:val="0"/>
      <w:marBottom w:val="0"/>
      <w:divBdr>
        <w:top w:val="none" w:sz="0" w:space="0" w:color="auto"/>
        <w:left w:val="none" w:sz="0" w:space="0" w:color="auto"/>
        <w:bottom w:val="none" w:sz="0" w:space="0" w:color="auto"/>
        <w:right w:val="none" w:sz="0" w:space="0" w:color="auto"/>
      </w:divBdr>
    </w:div>
    <w:div w:id="2029672368">
      <w:marLeft w:val="0"/>
      <w:marRight w:val="0"/>
      <w:marTop w:val="0"/>
      <w:marBottom w:val="0"/>
      <w:divBdr>
        <w:top w:val="none" w:sz="0" w:space="0" w:color="auto"/>
        <w:left w:val="none" w:sz="0" w:space="0" w:color="auto"/>
        <w:bottom w:val="none" w:sz="0" w:space="0" w:color="auto"/>
        <w:right w:val="none" w:sz="0" w:space="0" w:color="auto"/>
      </w:divBdr>
    </w:div>
    <w:div w:id="2029672374">
      <w:marLeft w:val="0"/>
      <w:marRight w:val="0"/>
      <w:marTop w:val="0"/>
      <w:marBottom w:val="0"/>
      <w:divBdr>
        <w:top w:val="none" w:sz="0" w:space="0" w:color="auto"/>
        <w:left w:val="none" w:sz="0" w:space="0" w:color="auto"/>
        <w:bottom w:val="none" w:sz="0" w:space="0" w:color="auto"/>
        <w:right w:val="none" w:sz="0" w:space="0" w:color="auto"/>
      </w:divBdr>
    </w:div>
    <w:div w:id="2029672375">
      <w:marLeft w:val="0"/>
      <w:marRight w:val="0"/>
      <w:marTop w:val="0"/>
      <w:marBottom w:val="0"/>
      <w:divBdr>
        <w:top w:val="none" w:sz="0" w:space="0" w:color="auto"/>
        <w:left w:val="none" w:sz="0" w:space="0" w:color="auto"/>
        <w:bottom w:val="none" w:sz="0" w:space="0" w:color="auto"/>
        <w:right w:val="none" w:sz="0" w:space="0" w:color="auto"/>
      </w:divBdr>
      <w:divsChild>
        <w:div w:id="2029673138">
          <w:marLeft w:val="0"/>
          <w:marRight w:val="0"/>
          <w:marTop w:val="0"/>
          <w:marBottom w:val="0"/>
          <w:divBdr>
            <w:top w:val="none" w:sz="0" w:space="0" w:color="auto"/>
            <w:left w:val="none" w:sz="0" w:space="0" w:color="auto"/>
            <w:bottom w:val="none" w:sz="0" w:space="0" w:color="auto"/>
            <w:right w:val="none" w:sz="0" w:space="0" w:color="auto"/>
          </w:divBdr>
          <w:divsChild>
            <w:div w:id="2029674010">
              <w:marLeft w:val="0"/>
              <w:marRight w:val="0"/>
              <w:marTop w:val="0"/>
              <w:marBottom w:val="0"/>
              <w:divBdr>
                <w:top w:val="none" w:sz="0" w:space="0" w:color="auto"/>
                <w:left w:val="none" w:sz="0" w:space="0" w:color="auto"/>
                <w:bottom w:val="none" w:sz="0" w:space="0" w:color="auto"/>
                <w:right w:val="none" w:sz="0" w:space="0" w:color="auto"/>
              </w:divBdr>
              <w:divsChild>
                <w:div w:id="202967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376">
      <w:marLeft w:val="0"/>
      <w:marRight w:val="0"/>
      <w:marTop w:val="0"/>
      <w:marBottom w:val="0"/>
      <w:divBdr>
        <w:top w:val="none" w:sz="0" w:space="0" w:color="auto"/>
        <w:left w:val="none" w:sz="0" w:space="0" w:color="auto"/>
        <w:bottom w:val="none" w:sz="0" w:space="0" w:color="auto"/>
        <w:right w:val="none" w:sz="0" w:space="0" w:color="auto"/>
      </w:divBdr>
    </w:div>
    <w:div w:id="2029672377">
      <w:marLeft w:val="0"/>
      <w:marRight w:val="0"/>
      <w:marTop w:val="0"/>
      <w:marBottom w:val="0"/>
      <w:divBdr>
        <w:top w:val="none" w:sz="0" w:space="0" w:color="auto"/>
        <w:left w:val="none" w:sz="0" w:space="0" w:color="auto"/>
        <w:bottom w:val="none" w:sz="0" w:space="0" w:color="auto"/>
        <w:right w:val="none" w:sz="0" w:space="0" w:color="auto"/>
      </w:divBdr>
    </w:div>
    <w:div w:id="2029672379">
      <w:marLeft w:val="0"/>
      <w:marRight w:val="0"/>
      <w:marTop w:val="0"/>
      <w:marBottom w:val="0"/>
      <w:divBdr>
        <w:top w:val="none" w:sz="0" w:space="0" w:color="auto"/>
        <w:left w:val="none" w:sz="0" w:space="0" w:color="auto"/>
        <w:bottom w:val="none" w:sz="0" w:space="0" w:color="auto"/>
        <w:right w:val="none" w:sz="0" w:space="0" w:color="auto"/>
      </w:divBdr>
    </w:div>
    <w:div w:id="2029672380">
      <w:marLeft w:val="0"/>
      <w:marRight w:val="0"/>
      <w:marTop w:val="0"/>
      <w:marBottom w:val="0"/>
      <w:divBdr>
        <w:top w:val="none" w:sz="0" w:space="0" w:color="auto"/>
        <w:left w:val="none" w:sz="0" w:space="0" w:color="auto"/>
        <w:bottom w:val="none" w:sz="0" w:space="0" w:color="auto"/>
        <w:right w:val="none" w:sz="0" w:space="0" w:color="auto"/>
      </w:divBdr>
    </w:div>
    <w:div w:id="2029672381">
      <w:marLeft w:val="0"/>
      <w:marRight w:val="0"/>
      <w:marTop w:val="0"/>
      <w:marBottom w:val="0"/>
      <w:divBdr>
        <w:top w:val="none" w:sz="0" w:space="0" w:color="auto"/>
        <w:left w:val="none" w:sz="0" w:space="0" w:color="auto"/>
        <w:bottom w:val="none" w:sz="0" w:space="0" w:color="auto"/>
        <w:right w:val="none" w:sz="0" w:space="0" w:color="auto"/>
      </w:divBdr>
    </w:div>
    <w:div w:id="2029672384">
      <w:marLeft w:val="0"/>
      <w:marRight w:val="0"/>
      <w:marTop w:val="0"/>
      <w:marBottom w:val="0"/>
      <w:divBdr>
        <w:top w:val="none" w:sz="0" w:space="0" w:color="auto"/>
        <w:left w:val="none" w:sz="0" w:space="0" w:color="auto"/>
        <w:bottom w:val="none" w:sz="0" w:space="0" w:color="auto"/>
        <w:right w:val="none" w:sz="0" w:space="0" w:color="auto"/>
      </w:divBdr>
    </w:div>
    <w:div w:id="2029672385">
      <w:marLeft w:val="0"/>
      <w:marRight w:val="0"/>
      <w:marTop w:val="0"/>
      <w:marBottom w:val="0"/>
      <w:divBdr>
        <w:top w:val="none" w:sz="0" w:space="0" w:color="auto"/>
        <w:left w:val="none" w:sz="0" w:space="0" w:color="auto"/>
        <w:bottom w:val="none" w:sz="0" w:space="0" w:color="auto"/>
        <w:right w:val="none" w:sz="0" w:space="0" w:color="auto"/>
      </w:divBdr>
    </w:div>
    <w:div w:id="2029672386">
      <w:marLeft w:val="0"/>
      <w:marRight w:val="0"/>
      <w:marTop w:val="0"/>
      <w:marBottom w:val="0"/>
      <w:divBdr>
        <w:top w:val="none" w:sz="0" w:space="0" w:color="auto"/>
        <w:left w:val="none" w:sz="0" w:space="0" w:color="auto"/>
        <w:bottom w:val="none" w:sz="0" w:space="0" w:color="auto"/>
        <w:right w:val="none" w:sz="0" w:space="0" w:color="auto"/>
      </w:divBdr>
    </w:div>
    <w:div w:id="2029672387">
      <w:marLeft w:val="0"/>
      <w:marRight w:val="0"/>
      <w:marTop w:val="0"/>
      <w:marBottom w:val="0"/>
      <w:divBdr>
        <w:top w:val="none" w:sz="0" w:space="0" w:color="auto"/>
        <w:left w:val="none" w:sz="0" w:space="0" w:color="auto"/>
        <w:bottom w:val="none" w:sz="0" w:space="0" w:color="auto"/>
        <w:right w:val="none" w:sz="0" w:space="0" w:color="auto"/>
      </w:divBdr>
    </w:div>
    <w:div w:id="2029672388">
      <w:marLeft w:val="0"/>
      <w:marRight w:val="0"/>
      <w:marTop w:val="0"/>
      <w:marBottom w:val="0"/>
      <w:divBdr>
        <w:top w:val="none" w:sz="0" w:space="0" w:color="auto"/>
        <w:left w:val="none" w:sz="0" w:space="0" w:color="auto"/>
        <w:bottom w:val="none" w:sz="0" w:space="0" w:color="auto"/>
        <w:right w:val="none" w:sz="0" w:space="0" w:color="auto"/>
      </w:divBdr>
      <w:divsChild>
        <w:div w:id="2029672727">
          <w:marLeft w:val="0"/>
          <w:marRight w:val="0"/>
          <w:marTop w:val="0"/>
          <w:marBottom w:val="0"/>
          <w:divBdr>
            <w:top w:val="none" w:sz="0" w:space="0" w:color="auto"/>
            <w:left w:val="none" w:sz="0" w:space="0" w:color="auto"/>
            <w:bottom w:val="none" w:sz="0" w:space="0" w:color="auto"/>
            <w:right w:val="none" w:sz="0" w:space="0" w:color="auto"/>
          </w:divBdr>
        </w:div>
      </w:divsChild>
    </w:div>
    <w:div w:id="2029672391">
      <w:marLeft w:val="0"/>
      <w:marRight w:val="0"/>
      <w:marTop w:val="0"/>
      <w:marBottom w:val="0"/>
      <w:divBdr>
        <w:top w:val="none" w:sz="0" w:space="0" w:color="auto"/>
        <w:left w:val="none" w:sz="0" w:space="0" w:color="auto"/>
        <w:bottom w:val="none" w:sz="0" w:space="0" w:color="auto"/>
        <w:right w:val="none" w:sz="0" w:space="0" w:color="auto"/>
      </w:divBdr>
    </w:div>
    <w:div w:id="2029672392">
      <w:marLeft w:val="0"/>
      <w:marRight w:val="0"/>
      <w:marTop w:val="0"/>
      <w:marBottom w:val="0"/>
      <w:divBdr>
        <w:top w:val="none" w:sz="0" w:space="0" w:color="auto"/>
        <w:left w:val="none" w:sz="0" w:space="0" w:color="auto"/>
        <w:bottom w:val="none" w:sz="0" w:space="0" w:color="auto"/>
        <w:right w:val="none" w:sz="0" w:space="0" w:color="auto"/>
      </w:divBdr>
    </w:div>
    <w:div w:id="2029672399">
      <w:marLeft w:val="0"/>
      <w:marRight w:val="0"/>
      <w:marTop w:val="0"/>
      <w:marBottom w:val="0"/>
      <w:divBdr>
        <w:top w:val="none" w:sz="0" w:space="0" w:color="auto"/>
        <w:left w:val="none" w:sz="0" w:space="0" w:color="auto"/>
        <w:bottom w:val="none" w:sz="0" w:space="0" w:color="auto"/>
        <w:right w:val="none" w:sz="0" w:space="0" w:color="auto"/>
      </w:divBdr>
    </w:div>
    <w:div w:id="2029672400">
      <w:marLeft w:val="0"/>
      <w:marRight w:val="0"/>
      <w:marTop w:val="0"/>
      <w:marBottom w:val="0"/>
      <w:divBdr>
        <w:top w:val="none" w:sz="0" w:space="0" w:color="auto"/>
        <w:left w:val="none" w:sz="0" w:space="0" w:color="auto"/>
        <w:bottom w:val="none" w:sz="0" w:space="0" w:color="auto"/>
        <w:right w:val="none" w:sz="0" w:space="0" w:color="auto"/>
      </w:divBdr>
    </w:div>
    <w:div w:id="2029672401">
      <w:marLeft w:val="0"/>
      <w:marRight w:val="0"/>
      <w:marTop w:val="0"/>
      <w:marBottom w:val="0"/>
      <w:divBdr>
        <w:top w:val="none" w:sz="0" w:space="0" w:color="auto"/>
        <w:left w:val="none" w:sz="0" w:space="0" w:color="auto"/>
        <w:bottom w:val="none" w:sz="0" w:space="0" w:color="auto"/>
        <w:right w:val="none" w:sz="0" w:space="0" w:color="auto"/>
      </w:divBdr>
    </w:div>
    <w:div w:id="2029672403">
      <w:marLeft w:val="0"/>
      <w:marRight w:val="0"/>
      <w:marTop w:val="0"/>
      <w:marBottom w:val="0"/>
      <w:divBdr>
        <w:top w:val="none" w:sz="0" w:space="0" w:color="auto"/>
        <w:left w:val="none" w:sz="0" w:space="0" w:color="auto"/>
        <w:bottom w:val="none" w:sz="0" w:space="0" w:color="auto"/>
        <w:right w:val="none" w:sz="0" w:space="0" w:color="auto"/>
      </w:divBdr>
      <w:divsChild>
        <w:div w:id="2029671855">
          <w:marLeft w:val="0"/>
          <w:marRight w:val="0"/>
          <w:marTop w:val="0"/>
          <w:marBottom w:val="0"/>
          <w:divBdr>
            <w:top w:val="none" w:sz="0" w:space="0" w:color="auto"/>
            <w:left w:val="none" w:sz="0" w:space="0" w:color="auto"/>
            <w:bottom w:val="none" w:sz="0" w:space="0" w:color="auto"/>
            <w:right w:val="none" w:sz="0" w:space="0" w:color="auto"/>
          </w:divBdr>
        </w:div>
      </w:divsChild>
    </w:div>
    <w:div w:id="2029672408">
      <w:marLeft w:val="0"/>
      <w:marRight w:val="0"/>
      <w:marTop w:val="0"/>
      <w:marBottom w:val="0"/>
      <w:divBdr>
        <w:top w:val="none" w:sz="0" w:space="0" w:color="auto"/>
        <w:left w:val="none" w:sz="0" w:space="0" w:color="auto"/>
        <w:bottom w:val="none" w:sz="0" w:space="0" w:color="auto"/>
        <w:right w:val="none" w:sz="0" w:space="0" w:color="auto"/>
      </w:divBdr>
    </w:div>
    <w:div w:id="2029672411">
      <w:marLeft w:val="0"/>
      <w:marRight w:val="0"/>
      <w:marTop w:val="0"/>
      <w:marBottom w:val="0"/>
      <w:divBdr>
        <w:top w:val="none" w:sz="0" w:space="0" w:color="auto"/>
        <w:left w:val="none" w:sz="0" w:space="0" w:color="auto"/>
        <w:bottom w:val="none" w:sz="0" w:space="0" w:color="auto"/>
        <w:right w:val="none" w:sz="0" w:space="0" w:color="auto"/>
      </w:divBdr>
    </w:div>
    <w:div w:id="2029672412">
      <w:marLeft w:val="0"/>
      <w:marRight w:val="0"/>
      <w:marTop w:val="0"/>
      <w:marBottom w:val="0"/>
      <w:divBdr>
        <w:top w:val="none" w:sz="0" w:space="0" w:color="auto"/>
        <w:left w:val="none" w:sz="0" w:space="0" w:color="auto"/>
        <w:bottom w:val="none" w:sz="0" w:space="0" w:color="auto"/>
        <w:right w:val="none" w:sz="0" w:space="0" w:color="auto"/>
      </w:divBdr>
    </w:div>
    <w:div w:id="2029672414">
      <w:marLeft w:val="0"/>
      <w:marRight w:val="0"/>
      <w:marTop w:val="0"/>
      <w:marBottom w:val="0"/>
      <w:divBdr>
        <w:top w:val="none" w:sz="0" w:space="0" w:color="auto"/>
        <w:left w:val="none" w:sz="0" w:space="0" w:color="auto"/>
        <w:bottom w:val="none" w:sz="0" w:space="0" w:color="auto"/>
        <w:right w:val="none" w:sz="0" w:space="0" w:color="auto"/>
      </w:divBdr>
    </w:div>
    <w:div w:id="2029672415">
      <w:marLeft w:val="0"/>
      <w:marRight w:val="0"/>
      <w:marTop w:val="0"/>
      <w:marBottom w:val="0"/>
      <w:divBdr>
        <w:top w:val="none" w:sz="0" w:space="0" w:color="auto"/>
        <w:left w:val="none" w:sz="0" w:space="0" w:color="auto"/>
        <w:bottom w:val="none" w:sz="0" w:space="0" w:color="auto"/>
        <w:right w:val="none" w:sz="0" w:space="0" w:color="auto"/>
      </w:divBdr>
    </w:div>
    <w:div w:id="2029672417">
      <w:marLeft w:val="0"/>
      <w:marRight w:val="0"/>
      <w:marTop w:val="0"/>
      <w:marBottom w:val="0"/>
      <w:divBdr>
        <w:top w:val="none" w:sz="0" w:space="0" w:color="auto"/>
        <w:left w:val="none" w:sz="0" w:space="0" w:color="auto"/>
        <w:bottom w:val="none" w:sz="0" w:space="0" w:color="auto"/>
        <w:right w:val="none" w:sz="0" w:space="0" w:color="auto"/>
      </w:divBdr>
      <w:divsChild>
        <w:div w:id="2029672389">
          <w:marLeft w:val="160"/>
          <w:marRight w:val="160"/>
          <w:marTop w:val="160"/>
          <w:marBottom w:val="160"/>
          <w:divBdr>
            <w:top w:val="none" w:sz="0" w:space="0" w:color="auto"/>
            <w:left w:val="none" w:sz="0" w:space="0" w:color="auto"/>
            <w:bottom w:val="none" w:sz="0" w:space="0" w:color="auto"/>
            <w:right w:val="none" w:sz="0" w:space="0" w:color="auto"/>
          </w:divBdr>
        </w:div>
        <w:div w:id="2029673176">
          <w:marLeft w:val="600"/>
          <w:marRight w:val="600"/>
          <w:marTop w:val="0"/>
          <w:marBottom w:val="0"/>
          <w:divBdr>
            <w:top w:val="none" w:sz="0" w:space="0" w:color="auto"/>
            <w:left w:val="none" w:sz="0" w:space="0" w:color="auto"/>
            <w:bottom w:val="none" w:sz="0" w:space="0" w:color="auto"/>
            <w:right w:val="none" w:sz="0" w:space="0" w:color="auto"/>
          </w:divBdr>
          <w:divsChild>
            <w:div w:id="20296737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2029672419">
      <w:marLeft w:val="0"/>
      <w:marRight w:val="0"/>
      <w:marTop w:val="0"/>
      <w:marBottom w:val="0"/>
      <w:divBdr>
        <w:top w:val="none" w:sz="0" w:space="0" w:color="auto"/>
        <w:left w:val="none" w:sz="0" w:space="0" w:color="auto"/>
        <w:bottom w:val="none" w:sz="0" w:space="0" w:color="auto"/>
        <w:right w:val="none" w:sz="0" w:space="0" w:color="auto"/>
      </w:divBdr>
    </w:div>
    <w:div w:id="2029672421">
      <w:marLeft w:val="0"/>
      <w:marRight w:val="0"/>
      <w:marTop w:val="0"/>
      <w:marBottom w:val="0"/>
      <w:divBdr>
        <w:top w:val="none" w:sz="0" w:space="0" w:color="auto"/>
        <w:left w:val="none" w:sz="0" w:space="0" w:color="auto"/>
        <w:bottom w:val="none" w:sz="0" w:space="0" w:color="auto"/>
        <w:right w:val="none" w:sz="0" w:space="0" w:color="auto"/>
      </w:divBdr>
    </w:div>
    <w:div w:id="2029672424">
      <w:marLeft w:val="0"/>
      <w:marRight w:val="0"/>
      <w:marTop w:val="0"/>
      <w:marBottom w:val="0"/>
      <w:divBdr>
        <w:top w:val="none" w:sz="0" w:space="0" w:color="auto"/>
        <w:left w:val="none" w:sz="0" w:space="0" w:color="auto"/>
        <w:bottom w:val="none" w:sz="0" w:space="0" w:color="auto"/>
        <w:right w:val="none" w:sz="0" w:space="0" w:color="auto"/>
      </w:divBdr>
    </w:div>
    <w:div w:id="2029672425">
      <w:marLeft w:val="0"/>
      <w:marRight w:val="0"/>
      <w:marTop w:val="0"/>
      <w:marBottom w:val="0"/>
      <w:divBdr>
        <w:top w:val="none" w:sz="0" w:space="0" w:color="auto"/>
        <w:left w:val="none" w:sz="0" w:space="0" w:color="auto"/>
        <w:bottom w:val="none" w:sz="0" w:space="0" w:color="auto"/>
        <w:right w:val="none" w:sz="0" w:space="0" w:color="auto"/>
      </w:divBdr>
    </w:div>
    <w:div w:id="2029672431">
      <w:marLeft w:val="0"/>
      <w:marRight w:val="0"/>
      <w:marTop w:val="0"/>
      <w:marBottom w:val="0"/>
      <w:divBdr>
        <w:top w:val="none" w:sz="0" w:space="0" w:color="auto"/>
        <w:left w:val="none" w:sz="0" w:space="0" w:color="auto"/>
        <w:bottom w:val="none" w:sz="0" w:space="0" w:color="auto"/>
        <w:right w:val="none" w:sz="0" w:space="0" w:color="auto"/>
      </w:divBdr>
    </w:div>
    <w:div w:id="2029672434">
      <w:marLeft w:val="0"/>
      <w:marRight w:val="0"/>
      <w:marTop w:val="0"/>
      <w:marBottom w:val="0"/>
      <w:divBdr>
        <w:top w:val="none" w:sz="0" w:space="0" w:color="auto"/>
        <w:left w:val="none" w:sz="0" w:space="0" w:color="auto"/>
        <w:bottom w:val="none" w:sz="0" w:space="0" w:color="auto"/>
        <w:right w:val="none" w:sz="0" w:space="0" w:color="auto"/>
      </w:divBdr>
    </w:div>
    <w:div w:id="2029672437">
      <w:marLeft w:val="0"/>
      <w:marRight w:val="0"/>
      <w:marTop w:val="0"/>
      <w:marBottom w:val="0"/>
      <w:divBdr>
        <w:top w:val="none" w:sz="0" w:space="0" w:color="auto"/>
        <w:left w:val="none" w:sz="0" w:space="0" w:color="auto"/>
        <w:bottom w:val="none" w:sz="0" w:space="0" w:color="auto"/>
        <w:right w:val="none" w:sz="0" w:space="0" w:color="auto"/>
      </w:divBdr>
    </w:div>
    <w:div w:id="2029672439">
      <w:marLeft w:val="0"/>
      <w:marRight w:val="0"/>
      <w:marTop w:val="0"/>
      <w:marBottom w:val="0"/>
      <w:divBdr>
        <w:top w:val="none" w:sz="0" w:space="0" w:color="auto"/>
        <w:left w:val="none" w:sz="0" w:space="0" w:color="auto"/>
        <w:bottom w:val="none" w:sz="0" w:space="0" w:color="auto"/>
        <w:right w:val="none" w:sz="0" w:space="0" w:color="auto"/>
      </w:divBdr>
    </w:div>
    <w:div w:id="2029672440">
      <w:marLeft w:val="0"/>
      <w:marRight w:val="0"/>
      <w:marTop w:val="0"/>
      <w:marBottom w:val="0"/>
      <w:divBdr>
        <w:top w:val="none" w:sz="0" w:space="0" w:color="auto"/>
        <w:left w:val="none" w:sz="0" w:space="0" w:color="auto"/>
        <w:bottom w:val="none" w:sz="0" w:space="0" w:color="auto"/>
        <w:right w:val="none" w:sz="0" w:space="0" w:color="auto"/>
      </w:divBdr>
    </w:div>
    <w:div w:id="2029672442">
      <w:marLeft w:val="0"/>
      <w:marRight w:val="0"/>
      <w:marTop w:val="0"/>
      <w:marBottom w:val="0"/>
      <w:divBdr>
        <w:top w:val="none" w:sz="0" w:space="0" w:color="auto"/>
        <w:left w:val="none" w:sz="0" w:space="0" w:color="auto"/>
        <w:bottom w:val="none" w:sz="0" w:space="0" w:color="auto"/>
        <w:right w:val="none" w:sz="0" w:space="0" w:color="auto"/>
      </w:divBdr>
    </w:div>
    <w:div w:id="2029672443">
      <w:marLeft w:val="0"/>
      <w:marRight w:val="0"/>
      <w:marTop w:val="0"/>
      <w:marBottom w:val="0"/>
      <w:divBdr>
        <w:top w:val="none" w:sz="0" w:space="0" w:color="auto"/>
        <w:left w:val="none" w:sz="0" w:space="0" w:color="auto"/>
        <w:bottom w:val="none" w:sz="0" w:space="0" w:color="auto"/>
        <w:right w:val="none" w:sz="0" w:space="0" w:color="auto"/>
      </w:divBdr>
      <w:divsChild>
        <w:div w:id="2029672423">
          <w:marLeft w:val="0"/>
          <w:marRight w:val="0"/>
          <w:marTop w:val="0"/>
          <w:marBottom w:val="0"/>
          <w:divBdr>
            <w:top w:val="none" w:sz="0" w:space="0" w:color="auto"/>
            <w:left w:val="none" w:sz="0" w:space="0" w:color="auto"/>
            <w:bottom w:val="none" w:sz="0" w:space="0" w:color="auto"/>
            <w:right w:val="none" w:sz="0" w:space="0" w:color="auto"/>
          </w:divBdr>
        </w:div>
      </w:divsChild>
    </w:div>
    <w:div w:id="2029672444">
      <w:marLeft w:val="0"/>
      <w:marRight w:val="0"/>
      <w:marTop w:val="0"/>
      <w:marBottom w:val="0"/>
      <w:divBdr>
        <w:top w:val="none" w:sz="0" w:space="0" w:color="auto"/>
        <w:left w:val="none" w:sz="0" w:space="0" w:color="auto"/>
        <w:bottom w:val="none" w:sz="0" w:space="0" w:color="auto"/>
        <w:right w:val="none" w:sz="0" w:space="0" w:color="auto"/>
      </w:divBdr>
      <w:divsChild>
        <w:div w:id="2029671885">
          <w:marLeft w:val="0"/>
          <w:marRight w:val="0"/>
          <w:marTop w:val="0"/>
          <w:marBottom w:val="0"/>
          <w:divBdr>
            <w:top w:val="none" w:sz="0" w:space="0" w:color="auto"/>
            <w:left w:val="none" w:sz="0" w:space="0" w:color="auto"/>
            <w:bottom w:val="none" w:sz="0" w:space="0" w:color="auto"/>
            <w:right w:val="none" w:sz="0" w:space="0" w:color="auto"/>
          </w:divBdr>
        </w:div>
      </w:divsChild>
    </w:div>
    <w:div w:id="2029672447">
      <w:marLeft w:val="0"/>
      <w:marRight w:val="0"/>
      <w:marTop w:val="0"/>
      <w:marBottom w:val="0"/>
      <w:divBdr>
        <w:top w:val="none" w:sz="0" w:space="0" w:color="auto"/>
        <w:left w:val="none" w:sz="0" w:space="0" w:color="auto"/>
        <w:bottom w:val="none" w:sz="0" w:space="0" w:color="auto"/>
        <w:right w:val="none" w:sz="0" w:space="0" w:color="auto"/>
      </w:divBdr>
    </w:div>
    <w:div w:id="2029672448">
      <w:marLeft w:val="0"/>
      <w:marRight w:val="0"/>
      <w:marTop w:val="0"/>
      <w:marBottom w:val="0"/>
      <w:divBdr>
        <w:top w:val="none" w:sz="0" w:space="0" w:color="auto"/>
        <w:left w:val="none" w:sz="0" w:space="0" w:color="auto"/>
        <w:bottom w:val="none" w:sz="0" w:space="0" w:color="auto"/>
        <w:right w:val="none" w:sz="0" w:space="0" w:color="auto"/>
      </w:divBdr>
    </w:div>
    <w:div w:id="2029672451">
      <w:marLeft w:val="0"/>
      <w:marRight w:val="0"/>
      <w:marTop w:val="0"/>
      <w:marBottom w:val="0"/>
      <w:divBdr>
        <w:top w:val="none" w:sz="0" w:space="0" w:color="auto"/>
        <w:left w:val="none" w:sz="0" w:space="0" w:color="auto"/>
        <w:bottom w:val="none" w:sz="0" w:space="0" w:color="auto"/>
        <w:right w:val="none" w:sz="0" w:space="0" w:color="auto"/>
      </w:divBdr>
    </w:div>
    <w:div w:id="2029672452">
      <w:marLeft w:val="0"/>
      <w:marRight w:val="0"/>
      <w:marTop w:val="0"/>
      <w:marBottom w:val="0"/>
      <w:divBdr>
        <w:top w:val="none" w:sz="0" w:space="0" w:color="auto"/>
        <w:left w:val="none" w:sz="0" w:space="0" w:color="auto"/>
        <w:bottom w:val="none" w:sz="0" w:space="0" w:color="auto"/>
        <w:right w:val="none" w:sz="0" w:space="0" w:color="auto"/>
      </w:divBdr>
    </w:div>
    <w:div w:id="2029672454">
      <w:marLeft w:val="0"/>
      <w:marRight w:val="0"/>
      <w:marTop w:val="0"/>
      <w:marBottom w:val="0"/>
      <w:divBdr>
        <w:top w:val="none" w:sz="0" w:space="0" w:color="auto"/>
        <w:left w:val="none" w:sz="0" w:space="0" w:color="auto"/>
        <w:bottom w:val="none" w:sz="0" w:space="0" w:color="auto"/>
        <w:right w:val="none" w:sz="0" w:space="0" w:color="auto"/>
      </w:divBdr>
      <w:divsChild>
        <w:div w:id="2029672156">
          <w:marLeft w:val="0"/>
          <w:marRight w:val="0"/>
          <w:marTop w:val="0"/>
          <w:marBottom w:val="0"/>
          <w:divBdr>
            <w:top w:val="none" w:sz="0" w:space="0" w:color="auto"/>
            <w:left w:val="none" w:sz="0" w:space="0" w:color="auto"/>
            <w:bottom w:val="none" w:sz="0" w:space="0" w:color="auto"/>
            <w:right w:val="none" w:sz="0" w:space="0" w:color="auto"/>
          </w:divBdr>
        </w:div>
      </w:divsChild>
    </w:div>
    <w:div w:id="2029672455">
      <w:marLeft w:val="0"/>
      <w:marRight w:val="0"/>
      <w:marTop w:val="0"/>
      <w:marBottom w:val="0"/>
      <w:divBdr>
        <w:top w:val="none" w:sz="0" w:space="0" w:color="auto"/>
        <w:left w:val="none" w:sz="0" w:space="0" w:color="auto"/>
        <w:bottom w:val="none" w:sz="0" w:space="0" w:color="auto"/>
        <w:right w:val="none" w:sz="0" w:space="0" w:color="auto"/>
      </w:divBdr>
    </w:div>
    <w:div w:id="2029672457">
      <w:marLeft w:val="0"/>
      <w:marRight w:val="0"/>
      <w:marTop w:val="0"/>
      <w:marBottom w:val="0"/>
      <w:divBdr>
        <w:top w:val="none" w:sz="0" w:space="0" w:color="auto"/>
        <w:left w:val="none" w:sz="0" w:space="0" w:color="auto"/>
        <w:bottom w:val="none" w:sz="0" w:space="0" w:color="auto"/>
        <w:right w:val="none" w:sz="0" w:space="0" w:color="auto"/>
      </w:divBdr>
    </w:div>
    <w:div w:id="2029672461">
      <w:marLeft w:val="0"/>
      <w:marRight w:val="0"/>
      <w:marTop w:val="0"/>
      <w:marBottom w:val="0"/>
      <w:divBdr>
        <w:top w:val="none" w:sz="0" w:space="0" w:color="auto"/>
        <w:left w:val="none" w:sz="0" w:space="0" w:color="auto"/>
        <w:bottom w:val="none" w:sz="0" w:space="0" w:color="auto"/>
        <w:right w:val="none" w:sz="0" w:space="0" w:color="auto"/>
      </w:divBdr>
    </w:div>
    <w:div w:id="2029672462">
      <w:marLeft w:val="0"/>
      <w:marRight w:val="0"/>
      <w:marTop w:val="0"/>
      <w:marBottom w:val="0"/>
      <w:divBdr>
        <w:top w:val="none" w:sz="0" w:space="0" w:color="auto"/>
        <w:left w:val="none" w:sz="0" w:space="0" w:color="auto"/>
        <w:bottom w:val="none" w:sz="0" w:space="0" w:color="auto"/>
        <w:right w:val="none" w:sz="0" w:space="0" w:color="auto"/>
      </w:divBdr>
      <w:divsChild>
        <w:div w:id="2029673935">
          <w:marLeft w:val="160"/>
          <w:marRight w:val="160"/>
          <w:marTop w:val="160"/>
          <w:marBottom w:val="160"/>
          <w:divBdr>
            <w:top w:val="none" w:sz="0" w:space="0" w:color="auto"/>
            <w:left w:val="none" w:sz="0" w:space="0" w:color="auto"/>
            <w:bottom w:val="none" w:sz="0" w:space="0" w:color="auto"/>
            <w:right w:val="none" w:sz="0" w:space="0" w:color="auto"/>
          </w:divBdr>
        </w:div>
        <w:div w:id="2029674631">
          <w:marLeft w:val="600"/>
          <w:marRight w:val="600"/>
          <w:marTop w:val="0"/>
          <w:marBottom w:val="0"/>
          <w:divBdr>
            <w:top w:val="none" w:sz="0" w:space="0" w:color="auto"/>
            <w:left w:val="none" w:sz="0" w:space="0" w:color="auto"/>
            <w:bottom w:val="none" w:sz="0" w:space="0" w:color="auto"/>
            <w:right w:val="none" w:sz="0" w:space="0" w:color="auto"/>
          </w:divBdr>
          <w:divsChild>
            <w:div w:id="202967289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2029672463">
      <w:marLeft w:val="0"/>
      <w:marRight w:val="0"/>
      <w:marTop w:val="0"/>
      <w:marBottom w:val="0"/>
      <w:divBdr>
        <w:top w:val="none" w:sz="0" w:space="0" w:color="auto"/>
        <w:left w:val="none" w:sz="0" w:space="0" w:color="auto"/>
        <w:bottom w:val="none" w:sz="0" w:space="0" w:color="auto"/>
        <w:right w:val="none" w:sz="0" w:space="0" w:color="auto"/>
      </w:divBdr>
      <w:divsChild>
        <w:div w:id="2029673210">
          <w:marLeft w:val="0"/>
          <w:marRight w:val="0"/>
          <w:marTop w:val="0"/>
          <w:marBottom w:val="0"/>
          <w:divBdr>
            <w:top w:val="none" w:sz="0" w:space="0" w:color="auto"/>
            <w:left w:val="none" w:sz="0" w:space="0" w:color="auto"/>
            <w:bottom w:val="none" w:sz="0" w:space="0" w:color="auto"/>
            <w:right w:val="none" w:sz="0" w:space="0" w:color="auto"/>
          </w:divBdr>
        </w:div>
        <w:div w:id="2029674476">
          <w:marLeft w:val="0"/>
          <w:marRight w:val="0"/>
          <w:marTop w:val="0"/>
          <w:marBottom w:val="0"/>
          <w:divBdr>
            <w:top w:val="none" w:sz="0" w:space="0" w:color="auto"/>
            <w:left w:val="none" w:sz="0" w:space="0" w:color="auto"/>
            <w:bottom w:val="none" w:sz="0" w:space="0" w:color="auto"/>
            <w:right w:val="none" w:sz="0" w:space="0" w:color="auto"/>
          </w:divBdr>
          <w:divsChild>
            <w:div w:id="2029673246">
              <w:marLeft w:val="0"/>
              <w:marRight w:val="0"/>
              <w:marTop w:val="0"/>
              <w:marBottom w:val="0"/>
              <w:divBdr>
                <w:top w:val="none" w:sz="0" w:space="0" w:color="auto"/>
                <w:left w:val="none" w:sz="0" w:space="0" w:color="auto"/>
                <w:bottom w:val="none" w:sz="0" w:space="0" w:color="auto"/>
                <w:right w:val="none" w:sz="0" w:space="0" w:color="auto"/>
              </w:divBdr>
              <w:divsChild>
                <w:div w:id="202967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465">
      <w:marLeft w:val="0"/>
      <w:marRight w:val="0"/>
      <w:marTop w:val="0"/>
      <w:marBottom w:val="0"/>
      <w:divBdr>
        <w:top w:val="none" w:sz="0" w:space="0" w:color="auto"/>
        <w:left w:val="none" w:sz="0" w:space="0" w:color="auto"/>
        <w:bottom w:val="none" w:sz="0" w:space="0" w:color="auto"/>
        <w:right w:val="none" w:sz="0" w:space="0" w:color="auto"/>
      </w:divBdr>
      <w:divsChild>
        <w:div w:id="2029674090">
          <w:marLeft w:val="0"/>
          <w:marRight w:val="0"/>
          <w:marTop w:val="0"/>
          <w:marBottom w:val="0"/>
          <w:divBdr>
            <w:top w:val="none" w:sz="0" w:space="0" w:color="auto"/>
            <w:left w:val="none" w:sz="0" w:space="0" w:color="auto"/>
            <w:bottom w:val="none" w:sz="0" w:space="0" w:color="auto"/>
            <w:right w:val="none" w:sz="0" w:space="0" w:color="auto"/>
          </w:divBdr>
          <w:divsChild>
            <w:div w:id="2029674620">
              <w:marLeft w:val="0"/>
              <w:marRight w:val="0"/>
              <w:marTop w:val="0"/>
              <w:marBottom w:val="0"/>
              <w:divBdr>
                <w:top w:val="none" w:sz="0" w:space="0" w:color="auto"/>
                <w:left w:val="none" w:sz="0" w:space="0" w:color="auto"/>
                <w:bottom w:val="none" w:sz="0" w:space="0" w:color="auto"/>
                <w:right w:val="none" w:sz="0" w:space="0" w:color="auto"/>
              </w:divBdr>
              <w:divsChild>
                <w:div w:id="2029673110">
                  <w:marLeft w:val="0"/>
                  <w:marRight w:val="0"/>
                  <w:marTop w:val="0"/>
                  <w:marBottom w:val="0"/>
                  <w:divBdr>
                    <w:top w:val="none" w:sz="0" w:space="0" w:color="auto"/>
                    <w:left w:val="none" w:sz="0" w:space="0" w:color="auto"/>
                    <w:bottom w:val="none" w:sz="0" w:space="0" w:color="auto"/>
                    <w:right w:val="none" w:sz="0" w:space="0" w:color="auto"/>
                  </w:divBdr>
                  <w:divsChild>
                    <w:div w:id="20296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2469">
      <w:marLeft w:val="0"/>
      <w:marRight w:val="0"/>
      <w:marTop w:val="0"/>
      <w:marBottom w:val="0"/>
      <w:divBdr>
        <w:top w:val="none" w:sz="0" w:space="0" w:color="auto"/>
        <w:left w:val="none" w:sz="0" w:space="0" w:color="auto"/>
        <w:bottom w:val="none" w:sz="0" w:space="0" w:color="auto"/>
        <w:right w:val="none" w:sz="0" w:space="0" w:color="auto"/>
      </w:divBdr>
    </w:div>
    <w:div w:id="2029672474">
      <w:marLeft w:val="0"/>
      <w:marRight w:val="0"/>
      <w:marTop w:val="0"/>
      <w:marBottom w:val="0"/>
      <w:divBdr>
        <w:top w:val="none" w:sz="0" w:space="0" w:color="auto"/>
        <w:left w:val="none" w:sz="0" w:space="0" w:color="auto"/>
        <w:bottom w:val="none" w:sz="0" w:space="0" w:color="auto"/>
        <w:right w:val="none" w:sz="0" w:space="0" w:color="auto"/>
      </w:divBdr>
    </w:div>
    <w:div w:id="2029672475">
      <w:marLeft w:val="0"/>
      <w:marRight w:val="0"/>
      <w:marTop w:val="0"/>
      <w:marBottom w:val="0"/>
      <w:divBdr>
        <w:top w:val="none" w:sz="0" w:space="0" w:color="auto"/>
        <w:left w:val="none" w:sz="0" w:space="0" w:color="auto"/>
        <w:bottom w:val="none" w:sz="0" w:space="0" w:color="auto"/>
        <w:right w:val="none" w:sz="0" w:space="0" w:color="auto"/>
      </w:divBdr>
    </w:div>
    <w:div w:id="2029672476">
      <w:marLeft w:val="0"/>
      <w:marRight w:val="0"/>
      <w:marTop w:val="0"/>
      <w:marBottom w:val="0"/>
      <w:divBdr>
        <w:top w:val="none" w:sz="0" w:space="0" w:color="auto"/>
        <w:left w:val="none" w:sz="0" w:space="0" w:color="auto"/>
        <w:bottom w:val="none" w:sz="0" w:space="0" w:color="auto"/>
        <w:right w:val="none" w:sz="0" w:space="0" w:color="auto"/>
      </w:divBdr>
    </w:div>
    <w:div w:id="2029672477">
      <w:marLeft w:val="0"/>
      <w:marRight w:val="0"/>
      <w:marTop w:val="0"/>
      <w:marBottom w:val="0"/>
      <w:divBdr>
        <w:top w:val="none" w:sz="0" w:space="0" w:color="auto"/>
        <w:left w:val="none" w:sz="0" w:space="0" w:color="auto"/>
        <w:bottom w:val="none" w:sz="0" w:space="0" w:color="auto"/>
        <w:right w:val="none" w:sz="0" w:space="0" w:color="auto"/>
      </w:divBdr>
    </w:div>
    <w:div w:id="2029672478">
      <w:marLeft w:val="0"/>
      <w:marRight w:val="0"/>
      <w:marTop w:val="0"/>
      <w:marBottom w:val="0"/>
      <w:divBdr>
        <w:top w:val="none" w:sz="0" w:space="0" w:color="auto"/>
        <w:left w:val="none" w:sz="0" w:space="0" w:color="auto"/>
        <w:bottom w:val="none" w:sz="0" w:space="0" w:color="auto"/>
        <w:right w:val="none" w:sz="0" w:space="0" w:color="auto"/>
      </w:divBdr>
    </w:div>
    <w:div w:id="2029672479">
      <w:marLeft w:val="0"/>
      <w:marRight w:val="0"/>
      <w:marTop w:val="0"/>
      <w:marBottom w:val="0"/>
      <w:divBdr>
        <w:top w:val="none" w:sz="0" w:space="0" w:color="auto"/>
        <w:left w:val="none" w:sz="0" w:space="0" w:color="auto"/>
        <w:bottom w:val="none" w:sz="0" w:space="0" w:color="auto"/>
        <w:right w:val="none" w:sz="0" w:space="0" w:color="auto"/>
      </w:divBdr>
    </w:div>
    <w:div w:id="2029672480">
      <w:marLeft w:val="0"/>
      <w:marRight w:val="0"/>
      <w:marTop w:val="0"/>
      <w:marBottom w:val="0"/>
      <w:divBdr>
        <w:top w:val="none" w:sz="0" w:space="0" w:color="auto"/>
        <w:left w:val="none" w:sz="0" w:space="0" w:color="auto"/>
        <w:bottom w:val="none" w:sz="0" w:space="0" w:color="auto"/>
        <w:right w:val="none" w:sz="0" w:space="0" w:color="auto"/>
      </w:divBdr>
    </w:div>
    <w:div w:id="2029672481">
      <w:marLeft w:val="0"/>
      <w:marRight w:val="0"/>
      <w:marTop w:val="0"/>
      <w:marBottom w:val="0"/>
      <w:divBdr>
        <w:top w:val="none" w:sz="0" w:space="0" w:color="auto"/>
        <w:left w:val="none" w:sz="0" w:space="0" w:color="auto"/>
        <w:bottom w:val="none" w:sz="0" w:space="0" w:color="auto"/>
        <w:right w:val="none" w:sz="0" w:space="0" w:color="auto"/>
      </w:divBdr>
    </w:div>
    <w:div w:id="2029672482">
      <w:marLeft w:val="0"/>
      <w:marRight w:val="0"/>
      <w:marTop w:val="0"/>
      <w:marBottom w:val="0"/>
      <w:divBdr>
        <w:top w:val="none" w:sz="0" w:space="0" w:color="auto"/>
        <w:left w:val="none" w:sz="0" w:space="0" w:color="auto"/>
        <w:bottom w:val="none" w:sz="0" w:space="0" w:color="auto"/>
        <w:right w:val="none" w:sz="0" w:space="0" w:color="auto"/>
      </w:divBdr>
    </w:div>
    <w:div w:id="2029672485">
      <w:marLeft w:val="0"/>
      <w:marRight w:val="0"/>
      <w:marTop w:val="0"/>
      <w:marBottom w:val="0"/>
      <w:divBdr>
        <w:top w:val="none" w:sz="0" w:space="0" w:color="auto"/>
        <w:left w:val="none" w:sz="0" w:space="0" w:color="auto"/>
        <w:bottom w:val="none" w:sz="0" w:space="0" w:color="auto"/>
        <w:right w:val="none" w:sz="0" w:space="0" w:color="auto"/>
      </w:divBdr>
    </w:div>
    <w:div w:id="2029672486">
      <w:marLeft w:val="0"/>
      <w:marRight w:val="0"/>
      <w:marTop w:val="0"/>
      <w:marBottom w:val="0"/>
      <w:divBdr>
        <w:top w:val="none" w:sz="0" w:space="0" w:color="auto"/>
        <w:left w:val="none" w:sz="0" w:space="0" w:color="auto"/>
        <w:bottom w:val="none" w:sz="0" w:space="0" w:color="auto"/>
        <w:right w:val="none" w:sz="0" w:space="0" w:color="auto"/>
      </w:divBdr>
    </w:div>
    <w:div w:id="2029672487">
      <w:marLeft w:val="0"/>
      <w:marRight w:val="0"/>
      <w:marTop w:val="0"/>
      <w:marBottom w:val="0"/>
      <w:divBdr>
        <w:top w:val="none" w:sz="0" w:space="0" w:color="auto"/>
        <w:left w:val="none" w:sz="0" w:space="0" w:color="auto"/>
        <w:bottom w:val="none" w:sz="0" w:space="0" w:color="auto"/>
        <w:right w:val="none" w:sz="0" w:space="0" w:color="auto"/>
      </w:divBdr>
    </w:div>
    <w:div w:id="2029672488">
      <w:marLeft w:val="0"/>
      <w:marRight w:val="0"/>
      <w:marTop w:val="0"/>
      <w:marBottom w:val="0"/>
      <w:divBdr>
        <w:top w:val="none" w:sz="0" w:space="0" w:color="auto"/>
        <w:left w:val="none" w:sz="0" w:space="0" w:color="auto"/>
        <w:bottom w:val="none" w:sz="0" w:space="0" w:color="auto"/>
        <w:right w:val="none" w:sz="0" w:space="0" w:color="auto"/>
      </w:divBdr>
      <w:divsChild>
        <w:div w:id="2029672347">
          <w:marLeft w:val="0"/>
          <w:marRight w:val="0"/>
          <w:marTop w:val="0"/>
          <w:marBottom w:val="0"/>
          <w:divBdr>
            <w:top w:val="single" w:sz="4" w:space="1" w:color="auto"/>
            <w:left w:val="single" w:sz="4" w:space="4" w:color="auto"/>
            <w:bottom w:val="single" w:sz="4" w:space="1" w:color="auto"/>
            <w:right w:val="single" w:sz="4" w:space="4" w:color="auto"/>
          </w:divBdr>
        </w:div>
        <w:div w:id="2029673141">
          <w:marLeft w:val="0"/>
          <w:marRight w:val="0"/>
          <w:marTop w:val="0"/>
          <w:marBottom w:val="0"/>
          <w:divBdr>
            <w:top w:val="none" w:sz="0" w:space="0" w:color="auto"/>
            <w:left w:val="none" w:sz="0" w:space="0" w:color="auto"/>
            <w:bottom w:val="none" w:sz="0" w:space="0" w:color="auto"/>
            <w:right w:val="none" w:sz="0" w:space="0" w:color="auto"/>
          </w:divBdr>
          <w:divsChild>
            <w:div w:id="2029673312">
              <w:marLeft w:val="0"/>
              <w:marRight w:val="0"/>
              <w:marTop w:val="0"/>
              <w:marBottom w:val="0"/>
              <w:divBdr>
                <w:top w:val="none" w:sz="0" w:space="0" w:color="auto"/>
                <w:left w:val="none" w:sz="0" w:space="0" w:color="auto"/>
                <w:bottom w:val="none" w:sz="0" w:space="0" w:color="auto"/>
                <w:right w:val="none" w:sz="0" w:space="0" w:color="auto"/>
              </w:divBdr>
            </w:div>
          </w:divsChild>
        </w:div>
        <w:div w:id="2029673167">
          <w:marLeft w:val="0"/>
          <w:marRight w:val="0"/>
          <w:marTop w:val="0"/>
          <w:marBottom w:val="0"/>
          <w:divBdr>
            <w:top w:val="none" w:sz="0" w:space="0" w:color="auto"/>
            <w:left w:val="none" w:sz="0" w:space="0" w:color="auto"/>
            <w:bottom w:val="none" w:sz="0" w:space="0" w:color="auto"/>
            <w:right w:val="none" w:sz="0" w:space="0" w:color="auto"/>
          </w:divBdr>
          <w:divsChild>
            <w:div w:id="2029672225">
              <w:marLeft w:val="0"/>
              <w:marRight w:val="0"/>
              <w:marTop w:val="0"/>
              <w:marBottom w:val="0"/>
              <w:divBdr>
                <w:top w:val="none" w:sz="0" w:space="0" w:color="auto"/>
                <w:left w:val="none" w:sz="0" w:space="0" w:color="auto"/>
                <w:bottom w:val="none" w:sz="0" w:space="0" w:color="auto"/>
                <w:right w:val="none" w:sz="0" w:space="0" w:color="auto"/>
              </w:divBdr>
            </w:div>
          </w:divsChild>
        </w:div>
        <w:div w:id="2029673993">
          <w:marLeft w:val="0"/>
          <w:marRight w:val="0"/>
          <w:marTop w:val="0"/>
          <w:marBottom w:val="0"/>
          <w:divBdr>
            <w:top w:val="single" w:sz="4" w:space="1" w:color="auto"/>
            <w:left w:val="single" w:sz="4" w:space="4" w:color="auto"/>
            <w:bottom w:val="single" w:sz="4" w:space="1" w:color="auto"/>
            <w:right w:val="single" w:sz="4" w:space="4" w:color="auto"/>
          </w:divBdr>
        </w:div>
      </w:divsChild>
    </w:div>
    <w:div w:id="2029672490">
      <w:marLeft w:val="0"/>
      <w:marRight w:val="0"/>
      <w:marTop w:val="0"/>
      <w:marBottom w:val="0"/>
      <w:divBdr>
        <w:top w:val="none" w:sz="0" w:space="0" w:color="auto"/>
        <w:left w:val="none" w:sz="0" w:space="0" w:color="auto"/>
        <w:bottom w:val="none" w:sz="0" w:space="0" w:color="auto"/>
        <w:right w:val="none" w:sz="0" w:space="0" w:color="auto"/>
      </w:divBdr>
      <w:divsChild>
        <w:div w:id="2029672691">
          <w:marLeft w:val="0"/>
          <w:marRight w:val="0"/>
          <w:marTop w:val="0"/>
          <w:marBottom w:val="0"/>
          <w:divBdr>
            <w:top w:val="none" w:sz="0" w:space="0" w:color="auto"/>
            <w:left w:val="none" w:sz="0" w:space="0" w:color="auto"/>
            <w:bottom w:val="none" w:sz="0" w:space="0" w:color="auto"/>
            <w:right w:val="none" w:sz="0" w:space="0" w:color="auto"/>
          </w:divBdr>
        </w:div>
        <w:div w:id="2029674585">
          <w:marLeft w:val="0"/>
          <w:marRight w:val="0"/>
          <w:marTop w:val="0"/>
          <w:marBottom w:val="0"/>
          <w:divBdr>
            <w:top w:val="none" w:sz="0" w:space="0" w:color="auto"/>
            <w:left w:val="none" w:sz="0" w:space="0" w:color="auto"/>
            <w:bottom w:val="none" w:sz="0" w:space="0" w:color="auto"/>
            <w:right w:val="none" w:sz="0" w:space="0" w:color="auto"/>
          </w:divBdr>
        </w:div>
      </w:divsChild>
    </w:div>
    <w:div w:id="2029672491">
      <w:marLeft w:val="0"/>
      <w:marRight w:val="0"/>
      <w:marTop w:val="0"/>
      <w:marBottom w:val="0"/>
      <w:divBdr>
        <w:top w:val="none" w:sz="0" w:space="0" w:color="auto"/>
        <w:left w:val="none" w:sz="0" w:space="0" w:color="auto"/>
        <w:bottom w:val="none" w:sz="0" w:space="0" w:color="auto"/>
        <w:right w:val="none" w:sz="0" w:space="0" w:color="auto"/>
      </w:divBdr>
      <w:divsChild>
        <w:div w:id="2029672249">
          <w:marLeft w:val="0"/>
          <w:marRight w:val="0"/>
          <w:marTop w:val="0"/>
          <w:marBottom w:val="0"/>
          <w:divBdr>
            <w:top w:val="none" w:sz="0" w:space="0" w:color="auto"/>
            <w:left w:val="none" w:sz="0" w:space="0" w:color="auto"/>
            <w:bottom w:val="none" w:sz="0" w:space="0" w:color="auto"/>
            <w:right w:val="none" w:sz="0" w:space="0" w:color="auto"/>
          </w:divBdr>
        </w:div>
      </w:divsChild>
    </w:div>
    <w:div w:id="2029672492">
      <w:marLeft w:val="0"/>
      <w:marRight w:val="0"/>
      <w:marTop w:val="0"/>
      <w:marBottom w:val="0"/>
      <w:divBdr>
        <w:top w:val="none" w:sz="0" w:space="0" w:color="auto"/>
        <w:left w:val="none" w:sz="0" w:space="0" w:color="auto"/>
        <w:bottom w:val="none" w:sz="0" w:space="0" w:color="auto"/>
        <w:right w:val="none" w:sz="0" w:space="0" w:color="auto"/>
      </w:divBdr>
    </w:div>
    <w:div w:id="2029672495">
      <w:marLeft w:val="0"/>
      <w:marRight w:val="0"/>
      <w:marTop w:val="0"/>
      <w:marBottom w:val="0"/>
      <w:divBdr>
        <w:top w:val="none" w:sz="0" w:space="0" w:color="auto"/>
        <w:left w:val="none" w:sz="0" w:space="0" w:color="auto"/>
        <w:bottom w:val="none" w:sz="0" w:space="0" w:color="auto"/>
        <w:right w:val="none" w:sz="0" w:space="0" w:color="auto"/>
      </w:divBdr>
    </w:div>
    <w:div w:id="2029672498">
      <w:marLeft w:val="0"/>
      <w:marRight w:val="0"/>
      <w:marTop w:val="0"/>
      <w:marBottom w:val="0"/>
      <w:divBdr>
        <w:top w:val="none" w:sz="0" w:space="0" w:color="auto"/>
        <w:left w:val="none" w:sz="0" w:space="0" w:color="auto"/>
        <w:bottom w:val="none" w:sz="0" w:space="0" w:color="auto"/>
        <w:right w:val="none" w:sz="0" w:space="0" w:color="auto"/>
      </w:divBdr>
      <w:divsChild>
        <w:div w:id="2029672459">
          <w:marLeft w:val="0"/>
          <w:marRight w:val="0"/>
          <w:marTop w:val="0"/>
          <w:marBottom w:val="0"/>
          <w:divBdr>
            <w:top w:val="none" w:sz="0" w:space="0" w:color="auto"/>
            <w:left w:val="none" w:sz="0" w:space="0" w:color="auto"/>
            <w:bottom w:val="none" w:sz="0" w:space="0" w:color="auto"/>
            <w:right w:val="none" w:sz="0" w:space="0" w:color="auto"/>
          </w:divBdr>
        </w:div>
      </w:divsChild>
    </w:div>
    <w:div w:id="2029672500">
      <w:marLeft w:val="0"/>
      <w:marRight w:val="0"/>
      <w:marTop w:val="0"/>
      <w:marBottom w:val="0"/>
      <w:divBdr>
        <w:top w:val="none" w:sz="0" w:space="0" w:color="auto"/>
        <w:left w:val="none" w:sz="0" w:space="0" w:color="auto"/>
        <w:bottom w:val="none" w:sz="0" w:space="0" w:color="auto"/>
        <w:right w:val="none" w:sz="0" w:space="0" w:color="auto"/>
      </w:divBdr>
    </w:div>
    <w:div w:id="2029672501">
      <w:marLeft w:val="0"/>
      <w:marRight w:val="0"/>
      <w:marTop w:val="0"/>
      <w:marBottom w:val="0"/>
      <w:divBdr>
        <w:top w:val="none" w:sz="0" w:space="0" w:color="auto"/>
        <w:left w:val="none" w:sz="0" w:space="0" w:color="auto"/>
        <w:bottom w:val="none" w:sz="0" w:space="0" w:color="auto"/>
        <w:right w:val="none" w:sz="0" w:space="0" w:color="auto"/>
      </w:divBdr>
    </w:div>
    <w:div w:id="2029672502">
      <w:marLeft w:val="0"/>
      <w:marRight w:val="0"/>
      <w:marTop w:val="0"/>
      <w:marBottom w:val="0"/>
      <w:divBdr>
        <w:top w:val="none" w:sz="0" w:space="0" w:color="auto"/>
        <w:left w:val="none" w:sz="0" w:space="0" w:color="auto"/>
        <w:bottom w:val="none" w:sz="0" w:space="0" w:color="auto"/>
        <w:right w:val="none" w:sz="0" w:space="0" w:color="auto"/>
      </w:divBdr>
    </w:div>
    <w:div w:id="2029672506">
      <w:marLeft w:val="0"/>
      <w:marRight w:val="0"/>
      <w:marTop w:val="0"/>
      <w:marBottom w:val="0"/>
      <w:divBdr>
        <w:top w:val="none" w:sz="0" w:space="0" w:color="auto"/>
        <w:left w:val="none" w:sz="0" w:space="0" w:color="auto"/>
        <w:bottom w:val="none" w:sz="0" w:space="0" w:color="auto"/>
        <w:right w:val="none" w:sz="0" w:space="0" w:color="auto"/>
      </w:divBdr>
    </w:div>
    <w:div w:id="2029672514">
      <w:marLeft w:val="0"/>
      <w:marRight w:val="0"/>
      <w:marTop w:val="0"/>
      <w:marBottom w:val="0"/>
      <w:divBdr>
        <w:top w:val="none" w:sz="0" w:space="0" w:color="auto"/>
        <w:left w:val="none" w:sz="0" w:space="0" w:color="auto"/>
        <w:bottom w:val="none" w:sz="0" w:space="0" w:color="auto"/>
        <w:right w:val="none" w:sz="0" w:space="0" w:color="auto"/>
      </w:divBdr>
      <w:divsChild>
        <w:div w:id="2029674139">
          <w:marLeft w:val="0"/>
          <w:marRight w:val="0"/>
          <w:marTop w:val="0"/>
          <w:marBottom w:val="0"/>
          <w:divBdr>
            <w:top w:val="none" w:sz="0" w:space="0" w:color="auto"/>
            <w:left w:val="none" w:sz="0" w:space="0" w:color="auto"/>
            <w:bottom w:val="none" w:sz="0" w:space="0" w:color="auto"/>
            <w:right w:val="none" w:sz="0" w:space="0" w:color="auto"/>
          </w:divBdr>
        </w:div>
        <w:div w:id="2029674190">
          <w:marLeft w:val="0"/>
          <w:marRight w:val="0"/>
          <w:marTop w:val="0"/>
          <w:marBottom w:val="0"/>
          <w:divBdr>
            <w:top w:val="none" w:sz="0" w:space="0" w:color="auto"/>
            <w:left w:val="none" w:sz="0" w:space="0" w:color="auto"/>
            <w:bottom w:val="none" w:sz="0" w:space="0" w:color="auto"/>
            <w:right w:val="none" w:sz="0" w:space="0" w:color="auto"/>
          </w:divBdr>
          <w:divsChild>
            <w:div w:id="2029673108">
              <w:marLeft w:val="0"/>
              <w:marRight w:val="0"/>
              <w:marTop w:val="0"/>
              <w:marBottom w:val="0"/>
              <w:divBdr>
                <w:top w:val="none" w:sz="0" w:space="0" w:color="auto"/>
                <w:left w:val="none" w:sz="0" w:space="0" w:color="auto"/>
                <w:bottom w:val="none" w:sz="0" w:space="0" w:color="auto"/>
                <w:right w:val="none" w:sz="0" w:space="0" w:color="auto"/>
              </w:divBdr>
              <w:divsChild>
                <w:div w:id="202967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515">
      <w:marLeft w:val="0"/>
      <w:marRight w:val="0"/>
      <w:marTop w:val="0"/>
      <w:marBottom w:val="0"/>
      <w:divBdr>
        <w:top w:val="none" w:sz="0" w:space="0" w:color="auto"/>
        <w:left w:val="none" w:sz="0" w:space="0" w:color="auto"/>
        <w:bottom w:val="none" w:sz="0" w:space="0" w:color="auto"/>
        <w:right w:val="none" w:sz="0" w:space="0" w:color="auto"/>
      </w:divBdr>
    </w:div>
    <w:div w:id="2029672517">
      <w:marLeft w:val="0"/>
      <w:marRight w:val="0"/>
      <w:marTop w:val="0"/>
      <w:marBottom w:val="0"/>
      <w:divBdr>
        <w:top w:val="none" w:sz="0" w:space="0" w:color="auto"/>
        <w:left w:val="none" w:sz="0" w:space="0" w:color="auto"/>
        <w:bottom w:val="none" w:sz="0" w:space="0" w:color="auto"/>
        <w:right w:val="none" w:sz="0" w:space="0" w:color="auto"/>
      </w:divBdr>
    </w:div>
    <w:div w:id="2029672522">
      <w:marLeft w:val="0"/>
      <w:marRight w:val="0"/>
      <w:marTop w:val="0"/>
      <w:marBottom w:val="0"/>
      <w:divBdr>
        <w:top w:val="none" w:sz="0" w:space="0" w:color="auto"/>
        <w:left w:val="none" w:sz="0" w:space="0" w:color="auto"/>
        <w:bottom w:val="none" w:sz="0" w:space="0" w:color="auto"/>
        <w:right w:val="none" w:sz="0" w:space="0" w:color="auto"/>
      </w:divBdr>
    </w:div>
    <w:div w:id="2029672523">
      <w:marLeft w:val="0"/>
      <w:marRight w:val="0"/>
      <w:marTop w:val="0"/>
      <w:marBottom w:val="0"/>
      <w:divBdr>
        <w:top w:val="none" w:sz="0" w:space="0" w:color="auto"/>
        <w:left w:val="none" w:sz="0" w:space="0" w:color="auto"/>
        <w:bottom w:val="none" w:sz="0" w:space="0" w:color="auto"/>
        <w:right w:val="none" w:sz="0" w:space="0" w:color="auto"/>
      </w:divBdr>
    </w:div>
    <w:div w:id="2029672530">
      <w:marLeft w:val="0"/>
      <w:marRight w:val="0"/>
      <w:marTop w:val="0"/>
      <w:marBottom w:val="0"/>
      <w:divBdr>
        <w:top w:val="none" w:sz="0" w:space="0" w:color="auto"/>
        <w:left w:val="none" w:sz="0" w:space="0" w:color="auto"/>
        <w:bottom w:val="none" w:sz="0" w:space="0" w:color="auto"/>
        <w:right w:val="none" w:sz="0" w:space="0" w:color="auto"/>
      </w:divBdr>
    </w:div>
    <w:div w:id="2029672532">
      <w:marLeft w:val="0"/>
      <w:marRight w:val="0"/>
      <w:marTop w:val="0"/>
      <w:marBottom w:val="0"/>
      <w:divBdr>
        <w:top w:val="none" w:sz="0" w:space="0" w:color="auto"/>
        <w:left w:val="none" w:sz="0" w:space="0" w:color="auto"/>
        <w:bottom w:val="none" w:sz="0" w:space="0" w:color="auto"/>
        <w:right w:val="none" w:sz="0" w:space="0" w:color="auto"/>
      </w:divBdr>
      <w:divsChild>
        <w:div w:id="2029672350">
          <w:marLeft w:val="0"/>
          <w:marRight w:val="0"/>
          <w:marTop w:val="0"/>
          <w:marBottom w:val="0"/>
          <w:divBdr>
            <w:top w:val="none" w:sz="0" w:space="0" w:color="auto"/>
            <w:left w:val="none" w:sz="0" w:space="0" w:color="auto"/>
            <w:bottom w:val="none" w:sz="0" w:space="0" w:color="auto"/>
            <w:right w:val="none" w:sz="0" w:space="0" w:color="auto"/>
          </w:divBdr>
          <w:divsChild>
            <w:div w:id="202967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533">
      <w:marLeft w:val="0"/>
      <w:marRight w:val="0"/>
      <w:marTop w:val="0"/>
      <w:marBottom w:val="0"/>
      <w:divBdr>
        <w:top w:val="none" w:sz="0" w:space="0" w:color="auto"/>
        <w:left w:val="none" w:sz="0" w:space="0" w:color="auto"/>
        <w:bottom w:val="none" w:sz="0" w:space="0" w:color="auto"/>
        <w:right w:val="none" w:sz="0" w:space="0" w:color="auto"/>
      </w:divBdr>
    </w:div>
    <w:div w:id="2029672534">
      <w:marLeft w:val="0"/>
      <w:marRight w:val="0"/>
      <w:marTop w:val="0"/>
      <w:marBottom w:val="0"/>
      <w:divBdr>
        <w:top w:val="none" w:sz="0" w:space="0" w:color="auto"/>
        <w:left w:val="none" w:sz="0" w:space="0" w:color="auto"/>
        <w:bottom w:val="none" w:sz="0" w:space="0" w:color="auto"/>
        <w:right w:val="none" w:sz="0" w:space="0" w:color="auto"/>
      </w:divBdr>
    </w:div>
    <w:div w:id="2029672537">
      <w:marLeft w:val="0"/>
      <w:marRight w:val="0"/>
      <w:marTop w:val="0"/>
      <w:marBottom w:val="0"/>
      <w:divBdr>
        <w:top w:val="none" w:sz="0" w:space="0" w:color="auto"/>
        <w:left w:val="none" w:sz="0" w:space="0" w:color="auto"/>
        <w:bottom w:val="none" w:sz="0" w:space="0" w:color="auto"/>
        <w:right w:val="none" w:sz="0" w:space="0" w:color="auto"/>
      </w:divBdr>
    </w:div>
    <w:div w:id="2029672538">
      <w:marLeft w:val="0"/>
      <w:marRight w:val="0"/>
      <w:marTop w:val="0"/>
      <w:marBottom w:val="0"/>
      <w:divBdr>
        <w:top w:val="none" w:sz="0" w:space="0" w:color="auto"/>
        <w:left w:val="none" w:sz="0" w:space="0" w:color="auto"/>
        <w:bottom w:val="none" w:sz="0" w:space="0" w:color="auto"/>
        <w:right w:val="none" w:sz="0" w:space="0" w:color="auto"/>
      </w:divBdr>
    </w:div>
    <w:div w:id="2029672542">
      <w:marLeft w:val="0"/>
      <w:marRight w:val="0"/>
      <w:marTop w:val="0"/>
      <w:marBottom w:val="0"/>
      <w:divBdr>
        <w:top w:val="none" w:sz="0" w:space="0" w:color="auto"/>
        <w:left w:val="none" w:sz="0" w:space="0" w:color="auto"/>
        <w:bottom w:val="none" w:sz="0" w:space="0" w:color="auto"/>
        <w:right w:val="none" w:sz="0" w:space="0" w:color="auto"/>
      </w:divBdr>
    </w:div>
    <w:div w:id="2029672545">
      <w:marLeft w:val="0"/>
      <w:marRight w:val="0"/>
      <w:marTop w:val="0"/>
      <w:marBottom w:val="0"/>
      <w:divBdr>
        <w:top w:val="none" w:sz="0" w:space="0" w:color="auto"/>
        <w:left w:val="none" w:sz="0" w:space="0" w:color="auto"/>
        <w:bottom w:val="none" w:sz="0" w:space="0" w:color="auto"/>
        <w:right w:val="none" w:sz="0" w:space="0" w:color="auto"/>
      </w:divBdr>
      <w:divsChild>
        <w:div w:id="2029672110">
          <w:marLeft w:val="0"/>
          <w:marRight w:val="0"/>
          <w:marTop w:val="0"/>
          <w:marBottom w:val="0"/>
          <w:divBdr>
            <w:top w:val="dotted" w:sz="2" w:space="6" w:color="FFFFFF"/>
            <w:left w:val="dotted" w:sz="4" w:space="17" w:color="FFFFFF"/>
            <w:bottom w:val="dotted" w:sz="4" w:space="1" w:color="FFFFFF"/>
            <w:right w:val="dotted" w:sz="4" w:space="8" w:color="FFFFFF"/>
          </w:divBdr>
        </w:div>
        <w:div w:id="2029673306">
          <w:marLeft w:val="0"/>
          <w:marRight w:val="0"/>
          <w:marTop w:val="0"/>
          <w:marBottom w:val="0"/>
          <w:divBdr>
            <w:top w:val="none" w:sz="0" w:space="0" w:color="auto"/>
            <w:left w:val="none" w:sz="0" w:space="0" w:color="auto"/>
            <w:bottom w:val="none" w:sz="0" w:space="0" w:color="auto"/>
            <w:right w:val="none" w:sz="0" w:space="0" w:color="auto"/>
          </w:divBdr>
          <w:divsChild>
            <w:div w:id="2029672743">
              <w:marLeft w:val="0"/>
              <w:marRight w:val="0"/>
              <w:marTop w:val="0"/>
              <w:marBottom w:val="0"/>
              <w:divBdr>
                <w:top w:val="none" w:sz="0" w:space="0" w:color="auto"/>
                <w:left w:val="none" w:sz="0" w:space="0" w:color="auto"/>
                <w:bottom w:val="none" w:sz="0" w:space="0" w:color="auto"/>
                <w:right w:val="none" w:sz="0" w:space="0" w:color="auto"/>
              </w:divBdr>
              <w:divsChild>
                <w:div w:id="2029674550">
                  <w:marLeft w:val="0"/>
                  <w:marRight w:val="0"/>
                  <w:marTop w:val="0"/>
                  <w:marBottom w:val="0"/>
                  <w:divBdr>
                    <w:top w:val="none" w:sz="0" w:space="0" w:color="auto"/>
                    <w:left w:val="none" w:sz="0" w:space="0" w:color="auto"/>
                    <w:bottom w:val="none" w:sz="0" w:space="0" w:color="auto"/>
                    <w:right w:val="none" w:sz="0" w:space="0" w:color="auto"/>
                  </w:divBdr>
                  <w:divsChild>
                    <w:div w:id="2029673115">
                      <w:marLeft w:val="0"/>
                      <w:marRight w:val="0"/>
                      <w:marTop w:val="0"/>
                      <w:marBottom w:val="0"/>
                      <w:divBdr>
                        <w:top w:val="none" w:sz="0" w:space="0" w:color="auto"/>
                        <w:left w:val="none" w:sz="0" w:space="0" w:color="auto"/>
                        <w:bottom w:val="none" w:sz="0" w:space="0" w:color="auto"/>
                        <w:right w:val="none" w:sz="0" w:space="0" w:color="auto"/>
                      </w:divBdr>
                      <w:divsChild>
                        <w:div w:id="2029673887">
                          <w:marLeft w:val="0"/>
                          <w:marRight w:val="0"/>
                          <w:marTop w:val="0"/>
                          <w:marBottom w:val="0"/>
                          <w:divBdr>
                            <w:top w:val="none" w:sz="0" w:space="0" w:color="auto"/>
                            <w:left w:val="none" w:sz="0" w:space="0" w:color="auto"/>
                            <w:bottom w:val="none" w:sz="0" w:space="0" w:color="auto"/>
                            <w:right w:val="none" w:sz="0" w:space="0" w:color="auto"/>
                          </w:divBdr>
                          <w:divsChild>
                            <w:div w:id="2029673651">
                              <w:marLeft w:val="0"/>
                              <w:marRight w:val="0"/>
                              <w:marTop w:val="0"/>
                              <w:marBottom w:val="0"/>
                              <w:divBdr>
                                <w:top w:val="none" w:sz="0" w:space="0" w:color="auto"/>
                                <w:left w:val="none" w:sz="0" w:space="0" w:color="auto"/>
                                <w:bottom w:val="none" w:sz="0" w:space="0" w:color="auto"/>
                                <w:right w:val="none" w:sz="0" w:space="0" w:color="auto"/>
                              </w:divBdr>
                              <w:divsChild>
                                <w:div w:id="2029673997">
                                  <w:marLeft w:val="0"/>
                                  <w:marRight w:val="0"/>
                                  <w:marTop w:val="0"/>
                                  <w:marBottom w:val="0"/>
                                  <w:divBdr>
                                    <w:top w:val="none" w:sz="0" w:space="0" w:color="auto"/>
                                    <w:left w:val="none" w:sz="0" w:space="0" w:color="auto"/>
                                    <w:bottom w:val="none" w:sz="0" w:space="0" w:color="auto"/>
                                    <w:right w:val="none" w:sz="0" w:space="0" w:color="auto"/>
                                  </w:divBdr>
                                  <w:divsChild>
                                    <w:div w:id="2029673595">
                                      <w:marLeft w:val="0"/>
                                      <w:marRight w:val="0"/>
                                      <w:marTop w:val="0"/>
                                      <w:marBottom w:val="0"/>
                                      <w:divBdr>
                                        <w:top w:val="none" w:sz="0" w:space="0" w:color="auto"/>
                                        <w:left w:val="none" w:sz="0" w:space="0" w:color="auto"/>
                                        <w:bottom w:val="none" w:sz="0" w:space="0" w:color="auto"/>
                                        <w:right w:val="none" w:sz="0" w:space="0" w:color="auto"/>
                                      </w:divBdr>
                                      <w:divsChild>
                                        <w:div w:id="2029673889">
                                          <w:marLeft w:val="0"/>
                                          <w:marRight w:val="0"/>
                                          <w:marTop w:val="0"/>
                                          <w:marBottom w:val="0"/>
                                          <w:divBdr>
                                            <w:top w:val="none" w:sz="0" w:space="0" w:color="auto"/>
                                            <w:left w:val="none" w:sz="0" w:space="0" w:color="auto"/>
                                            <w:bottom w:val="none" w:sz="0" w:space="0" w:color="auto"/>
                                            <w:right w:val="none" w:sz="0" w:space="0" w:color="auto"/>
                                          </w:divBdr>
                                          <w:divsChild>
                                            <w:div w:id="20296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672549">
      <w:marLeft w:val="0"/>
      <w:marRight w:val="0"/>
      <w:marTop w:val="0"/>
      <w:marBottom w:val="0"/>
      <w:divBdr>
        <w:top w:val="none" w:sz="0" w:space="0" w:color="auto"/>
        <w:left w:val="none" w:sz="0" w:space="0" w:color="auto"/>
        <w:bottom w:val="none" w:sz="0" w:space="0" w:color="auto"/>
        <w:right w:val="none" w:sz="0" w:space="0" w:color="auto"/>
      </w:divBdr>
    </w:div>
    <w:div w:id="2029672555">
      <w:marLeft w:val="0"/>
      <w:marRight w:val="0"/>
      <w:marTop w:val="0"/>
      <w:marBottom w:val="0"/>
      <w:divBdr>
        <w:top w:val="none" w:sz="0" w:space="0" w:color="auto"/>
        <w:left w:val="none" w:sz="0" w:space="0" w:color="auto"/>
        <w:bottom w:val="none" w:sz="0" w:space="0" w:color="auto"/>
        <w:right w:val="none" w:sz="0" w:space="0" w:color="auto"/>
      </w:divBdr>
    </w:div>
    <w:div w:id="2029672556">
      <w:marLeft w:val="0"/>
      <w:marRight w:val="0"/>
      <w:marTop w:val="0"/>
      <w:marBottom w:val="0"/>
      <w:divBdr>
        <w:top w:val="none" w:sz="0" w:space="0" w:color="auto"/>
        <w:left w:val="none" w:sz="0" w:space="0" w:color="auto"/>
        <w:bottom w:val="none" w:sz="0" w:space="0" w:color="auto"/>
        <w:right w:val="none" w:sz="0" w:space="0" w:color="auto"/>
      </w:divBdr>
    </w:div>
    <w:div w:id="2029672558">
      <w:marLeft w:val="0"/>
      <w:marRight w:val="0"/>
      <w:marTop w:val="0"/>
      <w:marBottom w:val="0"/>
      <w:divBdr>
        <w:top w:val="none" w:sz="0" w:space="0" w:color="auto"/>
        <w:left w:val="none" w:sz="0" w:space="0" w:color="auto"/>
        <w:bottom w:val="none" w:sz="0" w:space="0" w:color="auto"/>
        <w:right w:val="none" w:sz="0" w:space="0" w:color="auto"/>
      </w:divBdr>
    </w:div>
    <w:div w:id="2029672559">
      <w:marLeft w:val="0"/>
      <w:marRight w:val="0"/>
      <w:marTop w:val="0"/>
      <w:marBottom w:val="0"/>
      <w:divBdr>
        <w:top w:val="none" w:sz="0" w:space="0" w:color="auto"/>
        <w:left w:val="none" w:sz="0" w:space="0" w:color="auto"/>
        <w:bottom w:val="none" w:sz="0" w:space="0" w:color="auto"/>
        <w:right w:val="none" w:sz="0" w:space="0" w:color="auto"/>
      </w:divBdr>
      <w:divsChild>
        <w:div w:id="2029672584">
          <w:marLeft w:val="0"/>
          <w:marRight w:val="0"/>
          <w:marTop w:val="0"/>
          <w:marBottom w:val="0"/>
          <w:divBdr>
            <w:top w:val="none" w:sz="0" w:space="0" w:color="auto"/>
            <w:left w:val="none" w:sz="0" w:space="0" w:color="auto"/>
            <w:bottom w:val="none" w:sz="0" w:space="0" w:color="auto"/>
            <w:right w:val="none" w:sz="0" w:space="0" w:color="auto"/>
          </w:divBdr>
        </w:div>
        <w:div w:id="2029672714">
          <w:marLeft w:val="0"/>
          <w:marRight w:val="0"/>
          <w:marTop w:val="0"/>
          <w:marBottom w:val="0"/>
          <w:divBdr>
            <w:top w:val="none" w:sz="0" w:space="0" w:color="auto"/>
            <w:left w:val="none" w:sz="0" w:space="0" w:color="auto"/>
            <w:bottom w:val="none" w:sz="0" w:space="0" w:color="auto"/>
            <w:right w:val="none" w:sz="0" w:space="0" w:color="auto"/>
          </w:divBdr>
          <w:divsChild>
            <w:div w:id="2029673023">
              <w:marLeft w:val="0"/>
              <w:marRight w:val="0"/>
              <w:marTop w:val="0"/>
              <w:marBottom w:val="0"/>
              <w:divBdr>
                <w:top w:val="none" w:sz="0" w:space="0" w:color="auto"/>
                <w:left w:val="none" w:sz="0" w:space="0" w:color="auto"/>
                <w:bottom w:val="none" w:sz="0" w:space="0" w:color="auto"/>
                <w:right w:val="none" w:sz="0" w:space="0" w:color="auto"/>
              </w:divBdr>
              <w:divsChild>
                <w:div w:id="2029672039">
                  <w:marLeft w:val="0"/>
                  <w:marRight w:val="0"/>
                  <w:marTop w:val="0"/>
                  <w:marBottom w:val="0"/>
                  <w:divBdr>
                    <w:top w:val="none" w:sz="0" w:space="0" w:color="auto"/>
                    <w:left w:val="none" w:sz="0" w:space="0" w:color="auto"/>
                    <w:bottom w:val="none" w:sz="0" w:space="0" w:color="auto"/>
                    <w:right w:val="none" w:sz="0" w:space="0" w:color="auto"/>
                  </w:divBdr>
                </w:div>
                <w:div w:id="2029673491">
                  <w:marLeft w:val="0"/>
                  <w:marRight w:val="0"/>
                  <w:marTop w:val="0"/>
                  <w:marBottom w:val="0"/>
                  <w:divBdr>
                    <w:top w:val="none" w:sz="0" w:space="0" w:color="auto"/>
                    <w:left w:val="none" w:sz="0" w:space="0" w:color="auto"/>
                    <w:bottom w:val="none" w:sz="0" w:space="0" w:color="auto"/>
                    <w:right w:val="none" w:sz="0" w:space="0" w:color="auto"/>
                  </w:divBdr>
                </w:div>
              </w:divsChild>
            </w:div>
            <w:div w:id="2029674587">
              <w:marLeft w:val="0"/>
              <w:marRight w:val="0"/>
              <w:marTop w:val="0"/>
              <w:marBottom w:val="0"/>
              <w:divBdr>
                <w:top w:val="none" w:sz="0" w:space="0" w:color="auto"/>
                <w:left w:val="none" w:sz="0" w:space="0" w:color="auto"/>
                <w:bottom w:val="none" w:sz="0" w:space="0" w:color="auto"/>
                <w:right w:val="none" w:sz="0" w:space="0" w:color="auto"/>
              </w:divBdr>
            </w:div>
          </w:divsChild>
        </w:div>
        <w:div w:id="2029673825">
          <w:marLeft w:val="0"/>
          <w:marRight w:val="0"/>
          <w:marTop w:val="0"/>
          <w:marBottom w:val="0"/>
          <w:divBdr>
            <w:top w:val="none" w:sz="0" w:space="0" w:color="auto"/>
            <w:left w:val="none" w:sz="0" w:space="0" w:color="auto"/>
            <w:bottom w:val="none" w:sz="0" w:space="0" w:color="auto"/>
            <w:right w:val="none" w:sz="0" w:space="0" w:color="auto"/>
          </w:divBdr>
        </w:div>
        <w:div w:id="2029673983">
          <w:marLeft w:val="0"/>
          <w:marRight w:val="0"/>
          <w:marTop w:val="0"/>
          <w:marBottom w:val="0"/>
          <w:divBdr>
            <w:top w:val="none" w:sz="0" w:space="0" w:color="auto"/>
            <w:left w:val="none" w:sz="0" w:space="0" w:color="auto"/>
            <w:bottom w:val="none" w:sz="0" w:space="0" w:color="auto"/>
            <w:right w:val="none" w:sz="0" w:space="0" w:color="auto"/>
          </w:divBdr>
        </w:div>
        <w:div w:id="2029674679">
          <w:marLeft w:val="0"/>
          <w:marRight w:val="0"/>
          <w:marTop w:val="0"/>
          <w:marBottom w:val="0"/>
          <w:divBdr>
            <w:top w:val="none" w:sz="0" w:space="0" w:color="auto"/>
            <w:left w:val="none" w:sz="0" w:space="0" w:color="auto"/>
            <w:bottom w:val="none" w:sz="0" w:space="0" w:color="auto"/>
            <w:right w:val="none" w:sz="0" w:space="0" w:color="auto"/>
          </w:divBdr>
        </w:div>
      </w:divsChild>
    </w:div>
    <w:div w:id="2029672564">
      <w:marLeft w:val="0"/>
      <w:marRight w:val="0"/>
      <w:marTop w:val="0"/>
      <w:marBottom w:val="0"/>
      <w:divBdr>
        <w:top w:val="none" w:sz="0" w:space="0" w:color="auto"/>
        <w:left w:val="none" w:sz="0" w:space="0" w:color="auto"/>
        <w:bottom w:val="none" w:sz="0" w:space="0" w:color="auto"/>
        <w:right w:val="none" w:sz="0" w:space="0" w:color="auto"/>
      </w:divBdr>
    </w:div>
    <w:div w:id="2029672565">
      <w:marLeft w:val="0"/>
      <w:marRight w:val="0"/>
      <w:marTop w:val="0"/>
      <w:marBottom w:val="0"/>
      <w:divBdr>
        <w:top w:val="none" w:sz="0" w:space="0" w:color="auto"/>
        <w:left w:val="none" w:sz="0" w:space="0" w:color="auto"/>
        <w:bottom w:val="none" w:sz="0" w:space="0" w:color="auto"/>
        <w:right w:val="none" w:sz="0" w:space="0" w:color="auto"/>
      </w:divBdr>
      <w:divsChild>
        <w:div w:id="2029672065">
          <w:marLeft w:val="0"/>
          <w:marRight w:val="0"/>
          <w:marTop w:val="0"/>
          <w:marBottom w:val="0"/>
          <w:divBdr>
            <w:top w:val="none" w:sz="0" w:space="0" w:color="auto"/>
            <w:left w:val="none" w:sz="0" w:space="0" w:color="auto"/>
            <w:bottom w:val="none" w:sz="0" w:space="0" w:color="auto"/>
            <w:right w:val="none" w:sz="0" w:space="0" w:color="auto"/>
          </w:divBdr>
        </w:div>
        <w:div w:id="2029673222">
          <w:marLeft w:val="0"/>
          <w:marRight w:val="0"/>
          <w:marTop w:val="0"/>
          <w:marBottom w:val="0"/>
          <w:divBdr>
            <w:top w:val="none" w:sz="0" w:space="0" w:color="auto"/>
            <w:left w:val="none" w:sz="0" w:space="0" w:color="auto"/>
            <w:bottom w:val="none" w:sz="0" w:space="0" w:color="auto"/>
            <w:right w:val="none" w:sz="0" w:space="0" w:color="auto"/>
          </w:divBdr>
        </w:div>
      </w:divsChild>
    </w:div>
    <w:div w:id="2029672566">
      <w:marLeft w:val="0"/>
      <w:marRight w:val="0"/>
      <w:marTop w:val="0"/>
      <w:marBottom w:val="0"/>
      <w:divBdr>
        <w:top w:val="none" w:sz="0" w:space="0" w:color="auto"/>
        <w:left w:val="none" w:sz="0" w:space="0" w:color="auto"/>
        <w:bottom w:val="none" w:sz="0" w:space="0" w:color="auto"/>
        <w:right w:val="none" w:sz="0" w:space="0" w:color="auto"/>
      </w:divBdr>
    </w:div>
    <w:div w:id="2029672567">
      <w:marLeft w:val="0"/>
      <w:marRight w:val="0"/>
      <w:marTop w:val="0"/>
      <w:marBottom w:val="0"/>
      <w:divBdr>
        <w:top w:val="none" w:sz="0" w:space="0" w:color="auto"/>
        <w:left w:val="none" w:sz="0" w:space="0" w:color="auto"/>
        <w:bottom w:val="none" w:sz="0" w:space="0" w:color="auto"/>
        <w:right w:val="none" w:sz="0" w:space="0" w:color="auto"/>
      </w:divBdr>
      <w:divsChild>
        <w:div w:id="2029672780">
          <w:marLeft w:val="0"/>
          <w:marRight w:val="0"/>
          <w:marTop w:val="0"/>
          <w:marBottom w:val="0"/>
          <w:divBdr>
            <w:top w:val="none" w:sz="0" w:space="0" w:color="auto"/>
            <w:left w:val="none" w:sz="0" w:space="0" w:color="auto"/>
            <w:bottom w:val="none" w:sz="0" w:space="0" w:color="auto"/>
            <w:right w:val="none" w:sz="0" w:space="0" w:color="auto"/>
          </w:divBdr>
          <w:divsChild>
            <w:div w:id="2029672816">
              <w:marLeft w:val="0"/>
              <w:marRight w:val="0"/>
              <w:marTop w:val="0"/>
              <w:marBottom w:val="0"/>
              <w:divBdr>
                <w:top w:val="none" w:sz="0" w:space="0" w:color="auto"/>
                <w:left w:val="none" w:sz="0" w:space="0" w:color="auto"/>
                <w:bottom w:val="none" w:sz="0" w:space="0" w:color="auto"/>
                <w:right w:val="none" w:sz="0" w:space="0" w:color="auto"/>
              </w:divBdr>
              <w:divsChild>
                <w:div w:id="2029674393">
                  <w:marLeft w:val="0"/>
                  <w:marRight w:val="0"/>
                  <w:marTop w:val="0"/>
                  <w:marBottom w:val="0"/>
                  <w:divBdr>
                    <w:top w:val="none" w:sz="0" w:space="0" w:color="auto"/>
                    <w:left w:val="none" w:sz="0" w:space="0" w:color="auto"/>
                    <w:bottom w:val="none" w:sz="0" w:space="0" w:color="auto"/>
                    <w:right w:val="none" w:sz="0" w:space="0" w:color="auto"/>
                  </w:divBdr>
                </w:div>
              </w:divsChild>
            </w:div>
            <w:div w:id="202967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568">
      <w:marLeft w:val="0"/>
      <w:marRight w:val="0"/>
      <w:marTop w:val="0"/>
      <w:marBottom w:val="0"/>
      <w:divBdr>
        <w:top w:val="none" w:sz="0" w:space="0" w:color="auto"/>
        <w:left w:val="none" w:sz="0" w:space="0" w:color="auto"/>
        <w:bottom w:val="none" w:sz="0" w:space="0" w:color="auto"/>
        <w:right w:val="none" w:sz="0" w:space="0" w:color="auto"/>
      </w:divBdr>
    </w:div>
    <w:div w:id="2029672570">
      <w:marLeft w:val="0"/>
      <w:marRight w:val="0"/>
      <w:marTop w:val="0"/>
      <w:marBottom w:val="0"/>
      <w:divBdr>
        <w:top w:val="none" w:sz="0" w:space="0" w:color="auto"/>
        <w:left w:val="none" w:sz="0" w:space="0" w:color="auto"/>
        <w:bottom w:val="none" w:sz="0" w:space="0" w:color="auto"/>
        <w:right w:val="none" w:sz="0" w:space="0" w:color="auto"/>
      </w:divBdr>
    </w:div>
    <w:div w:id="2029672571">
      <w:marLeft w:val="0"/>
      <w:marRight w:val="0"/>
      <w:marTop w:val="0"/>
      <w:marBottom w:val="0"/>
      <w:divBdr>
        <w:top w:val="none" w:sz="0" w:space="0" w:color="auto"/>
        <w:left w:val="none" w:sz="0" w:space="0" w:color="auto"/>
        <w:bottom w:val="none" w:sz="0" w:space="0" w:color="auto"/>
        <w:right w:val="none" w:sz="0" w:space="0" w:color="auto"/>
      </w:divBdr>
    </w:div>
    <w:div w:id="2029672572">
      <w:marLeft w:val="0"/>
      <w:marRight w:val="0"/>
      <w:marTop w:val="0"/>
      <w:marBottom w:val="0"/>
      <w:divBdr>
        <w:top w:val="none" w:sz="0" w:space="0" w:color="auto"/>
        <w:left w:val="none" w:sz="0" w:space="0" w:color="auto"/>
        <w:bottom w:val="none" w:sz="0" w:space="0" w:color="auto"/>
        <w:right w:val="none" w:sz="0" w:space="0" w:color="auto"/>
      </w:divBdr>
    </w:div>
    <w:div w:id="2029672579">
      <w:marLeft w:val="0"/>
      <w:marRight w:val="0"/>
      <w:marTop w:val="0"/>
      <w:marBottom w:val="0"/>
      <w:divBdr>
        <w:top w:val="none" w:sz="0" w:space="0" w:color="auto"/>
        <w:left w:val="none" w:sz="0" w:space="0" w:color="auto"/>
        <w:bottom w:val="none" w:sz="0" w:space="0" w:color="auto"/>
        <w:right w:val="none" w:sz="0" w:space="0" w:color="auto"/>
      </w:divBdr>
    </w:div>
    <w:div w:id="2029672580">
      <w:marLeft w:val="0"/>
      <w:marRight w:val="0"/>
      <w:marTop w:val="0"/>
      <w:marBottom w:val="0"/>
      <w:divBdr>
        <w:top w:val="none" w:sz="0" w:space="0" w:color="auto"/>
        <w:left w:val="none" w:sz="0" w:space="0" w:color="auto"/>
        <w:bottom w:val="none" w:sz="0" w:space="0" w:color="auto"/>
        <w:right w:val="none" w:sz="0" w:space="0" w:color="auto"/>
      </w:divBdr>
      <w:divsChild>
        <w:div w:id="2029673660">
          <w:marLeft w:val="0"/>
          <w:marRight w:val="0"/>
          <w:marTop w:val="0"/>
          <w:marBottom w:val="0"/>
          <w:divBdr>
            <w:top w:val="none" w:sz="0" w:space="0" w:color="auto"/>
            <w:left w:val="none" w:sz="0" w:space="0" w:color="auto"/>
            <w:bottom w:val="none" w:sz="0" w:space="0" w:color="auto"/>
            <w:right w:val="none" w:sz="0" w:space="0" w:color="auto"/>
          </w:divBdr>
          <w:divsChild>
            <w:div w:id="2029672418">
              <w:marLeft w:val="0"/>
              <w:marRight w:val="0"/>
              <w:marTop w:val="0"/>
              <w:marBottom w:val="0"/>
              <w:divBdr>
                <w:top w:val="none" w:sz="0" w:space="0" w:color="auto"/>
                <w:left w:val="none" w:sz="0" w:space="0" w:color="auto"/>
                <w:bottom w:val="none" w:sz="0" w:space="0" w:color="auto"/>
                <w:right w:val="none" w:sz="0" w:space="0" w:color="auto"/>
              </w:divBdr>
              <w:divsChild>
                <w:div w:id="2029672199">
                  <w:marLeft w:val="0"/>
                  <w:marRight w:val="0"/>
                  <w:marTop w:val="0"/>
                  <w:marBottom w:val="0"/>
                  <w:divBdr>
                    <w:top w:val="none" w:sz="0" w:space="0" w:color="auto"/>
                    <w:left w:val="none" w:sz="0" w:space="0" w:color="auto"/>
                    <w:bottom w:val="none" w:sz="0" w:space="0" w:color="auto"/>
                    <w:right w:val="none" w:sz="0" w:space="0" w:color="auto"/>
                  </w:divBdr>
                  <w:divsChild>
                    <w:div w:id="2029673420">
                      <w:marLeft w:val="0"/>
                      <w:marRight w:val="0"/>
                      <w:marTop w:val="0"/>
                      <w:marBottom w:val="0"/>
                      <w:divBdr>
                        <w:top w:val="none" w:sz="0" w:space="0" w:color="auto"/>
                        <w:left w:val="none" w:sz="0" w:space="0" w:color="auto"/>
                        <w:bottom w:val="none" w:sz="0" w:space="0" w:color="auto"/>
                        <w:right w:val="none" w:sz="0" w:space="0" w:color="auto"/>
                      </w:divBdr>
                      <w:divsChild>
                        <w:div w:id="2029673894">
                          <w:marLeft w:val="0"/>
                          <w:marRight w:val="0"/>
                          <w:marTop w:val="0"/>
                          <w:marBottom w:val="0"/>
                          <w:divBdr>
                            <w:top w:val="none" w:sz="0" w:space="0" w:color="auto"/>
                            <w:left w:val="none" w:sz="0" w:space="0" w:color="auto"/>
                            <w:bottom w:val="none" w:sz="0" w:space="0" w:color="auto"/>
                            <w:right w:val="none" w:sz="0" w:space="0" w:color="auto"/>
                          </w:divBdr>
                          <w:divsChild>
                            <w:div w:id="2029672865">
                              <w:marLeft w:val="0"/>
                              <w:marRight w:val="0"/>
                              <w:marTop w:val="0"/>
                              <w:marBottom w:val="0"/>
                              <w:divBdr>
                                <w:top w:val="none" w:sz="0" w:space="0" w:color="auto"/>
                                <w:left w:val="none" w:sz="0" w:space="0" w:color="auto"/>
                                <w:bottom w:val="none" w:sz="0" w:space="0" w:color="auto"/>
                                <w:right w:val="none" w:sz="0" w:space="0" w:color="auto"/>
                              </w:divBdr>
                              <w:divsChild>
                                <w:div w:id="2029674268">
                                  <w:marLeft w:val="0"/>
                                  <w:marRight w:val="0"/>
                                  <w:marTop w:val="0"/>
                                  <w:marBottom w:val="0"/>
                                  <w:divBdr>
                                    <w:top w:val="none" w:sz="0" w:space="0" w:color="auto"/>
                                    <w:left w:val="none" w:sz="0" w:space="0" w:color="auto"/>
                                    <w:bottom w:val="none" w:sz="0" w:space="0" w:color="auto"/>
                                    <w:right w:val="none" w:sz="0" w:space="0" w:color="auto"/>
                                  </w:divBdr>
                                  <w:divsChild>
                                    <w:div w:id="2029674015">
                                      <w:marLeft w:val="0"/>
                                      <w:marRight w:val="0"/>
                                      <w:marTop w:val="0"/>
                                      <w:marBottom w:val="0"/>
                                      <w:divBdr>
                                        <w:top w:val="none" w:sz="0" w:space="0" w:color="auto"/>
                                        <w:left w:val="none" w:sz="0" w:space="0" w:color="auto"/>
                                        <w:bottom w:val="none" w:sz="0" w:space="0" w:color="auto"/>
                                        <w:right w:val="none" w:sz="0" w:space="0" w:color="auto"/>
                                      </w:divBdr>
                                      <w:divsChild>
                                        <w:div w:id="202967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9672581">
      <w:marLeft w:val="0"/>
      <w:marRight w:val="0"/>
      <w:marTop w:val="0"/>
      <w:marBottom w:val="0"/>
      <w:divBdr>
        <w:top w:val="none" w:sz="0" w:space="0" w:color="auto"/>
        <w:left w:val="none" w:sz="0" w:space="0" w:color="auto"/>
        <w:bottom w:val="none" w:sz="0" w:space="0" w:color="auto"/>
        <w:right w:val="none" w:sz="0" w:space="0" w:color="auto"/>
      </w:divBdr>
    </w:div>
    <w:div w:id="2029672582">
      <w:marLeft w:val="0"/>
      <w:marRight w:val="0"/>
      <w:marTop w:val="0"/>
      <w:marBottom w:val="0"/>
      <w:divBdr>
        <w:top w:val="none" w:sz="0" w:space="0" w:color="auto"/>
        <w:left w:val="none" w:sz="0" w:space="0" w:color="auto"/>
        <w:bottom w:val="none" w:sz="0" w:space="0" w:color="auto"/>
        <w:right w:val="none" w:sz="0" w:space="0" w:color="auto"/>
      </w:divBdr>
    </w:div>
    <w:div w:id="2029672583">
      <w:marLeft w:val="0"/>
      <w:marRight w:val="0"/>
      <w:marTop w:val="0"/>
      <w:marBottom w:val="0"/>
      <w:divBdr>
        <w:top w:val="none" w:sz="0" w:space="0" w:color="auto"/>
        <w:left w:val="none" w:sz="0" w:space="0" w:color="auto"/>
        <w:bottom w:val="none" w:sz="0" w:space="0" w:color="auto"/>
        <w:right w:val="none" w:sz="0" w:space="0" w:color="auto"/>
      </w:divBdr>
    </w:div>
    <w:div w:id="2029672587">
      <w:marLeft w:val="0"/>
      <w:marRight w:val="0"/>
      <w:marTop w:val="0"/>
      <w:marBottom w:val="0"/>
      <w:divBdr>
        <w:top w:val="none" w:sz="0" w:space="0" w:color="auto"/>
        <w:left w:val="none" w:sz="0" w:space="0" w:color="auto"/>
        <w:bottom w:val="none" w:sz="0" w:space="0" w:color="auto"/>
        <w:right w:val="none" w:sz="0" w:space="0" w:color="auto"/>
      </w:divBdr>
    </w:div>
    <w:div w:id="2029672588">
      <w:marLeft w:val="1134"/>
      <w:marRight w:val="1803"/>
      <w:marTop w:val="720"/>
      <w:marBottom w:val="720"/>
      <w:divBdr>
        <w:top w:val="none" w:sz="0" w:space="0" w:color="auto"/>
        <w:left w:val="none" w:sz="0" w:space="0" w:color="auto"/>
        <w:bottom w:val="none" w:sz="0" w:space="0" w:color="auto"/>
        <w:right w:val="none" w:sz="0" w:space="0" w:color="auto"/>
      </w:divBdr>
    </w:div>
    <w:div w:id="2029672590">
      <w:marLeft w:val="0"/>
      <w:marRight w:val="0"/>
      <w:marTop w:val="0"/>
      <w:marBottom w:val="0"/>
      <w:divBdr>
        <w:top w:val="none" w:sz="0" w:space="0" w:color="auto"/>
        <w:left w:val="none" w:sz="0" w:space="0" w:color="auto"/>
        <w:bottom w:val="none" w:sz="0" w:space="0" w:color="auto"/>
        <w:right w:val="none" w:sz="0" w:space="0" w:color="auto"/>
      </w:divBdr>
    </w:div>
    <w:div w:id="2029672592">
      <w:marLeft w:val="0"/>
      <w:marRight w:val="0"/>
      <w:marTop w:val="0"/>
      <w:marBottom w:val="0"/>
      <w:divBdr>
        <w:top w:val="none" w:sz="0" w:space="0" w:color="auto"/>
        <w:left w:val="none" w:sz="0" w:space="0" w:color="auto"/>
        <w:bottom w:val="none" w:sz="0" w:space="0" w:color="auto"/>
        <w:right w:val="none" w:sz="0" w:space="0" w:color="auto"/>
      </w:divBdr>
    </w:div>
    <w:div w:id="2029672593">
      <w:marLeft w:val="0"/>
      <w:marRight w:val="0"/>
      <w:marTop w:val="0"/>
      <w:marBottom w:val="0"/>
      <w:divBdr>
        <w:top w:val="none" w:sz="0" w:space="0" w:color="auto"/>
        <w:left w:val="none" w:sz="0" w:space="0" w:color="auto"/>
        <w:bottom w:val="none" w:sz="0" w:space="0" w:color="auto"/>
        <w:right w:val="none" w:sz="0" w:space="0" w:color="auto"/>
      </w:divBdr>
    </w:div>
    <w:div w:id="2029672596">
      <w:marLeft w:val="0"/>
      <w:marRight w:val="0"/>
      <w:marTop w:val="0"/>
      <w:marBottom w:val="0"/>
      <w:divBdr>
        <w:top w:val="none" w:sz="0" w:space="0" w:color="auto"/>
        <w:left w:val="none" w:sz="0" w:space="0" w:color="auto"/>
        <w:bottom w:val="none" w:sz="0" w:space="0" w:color="auto"/>
        <w:right w:val="none" w:sz="0" w:space="0" w:color="auto"/>
      </w:divBdr>
    </w:div>
    <w:div w:id="2029672598">
      <w:marLeft w:val="0"/>
      <w:marRight w:val="0"/>
      <w:marTop w:val="0"/>
      <w:marBottom w:val="0"/>
      <w:divBdr>
        <w:top w:val="none" w:sz="0" w:space="0" w:color="auto"/>
        <w:left w:val="none" w:sz="0" w:space="0" w:color="auto"/>
        <w:bottom w:val="none" w:sz="0" w:space="0" w:color="auto"/>
        <w:right w:val="none" w:sz="0" w:space="0" w:color="auto"/>
      </w:divBdr>
    </w:div>
    <w:div w:id="2029672599">
      <w:marLeft w:val="0"/>
      <w:marRight w:val="0"/>
      <w:marTop w:val="0"/>
      <w:marBottom w:val="0"/>
      <w:divBdr>
        <w:top w:val="none" w:sz="0" w:space="0" w:color="auto"/>
        <w:left w:val="none" w:sz="0" w:space="0" w:color="auto"/>
        <w:bottom w:val="none" w:sz="0" w:space="0" w:color="auto"/>
        <w:right w:val="none" w:sz="0" w:space="0" w:color="auto"/>
      </w:divBdr>
    </w:div>
    <w:div w:id="2029672600">
      <w:marLeft w:val="0"/>
      <w:marRight w:val="0"/>
      <w:marTop w:val="0"/>
      <w:marBottom w:val="0"/>
      <w:divBdr>
        <w:top w:val="none" w:sz="0" w:space="0" w:color="auto"/>
        <w:left w:val="none" w:sz="0" w:space="0" w:color="auto"/>
        <w:bottom w:val="none" w:sz="0" w:space="0" w:color="auto"/>
        <w:right w:val="none" w:sz="0" w:space="0" w:color="auto"/>
      </w:divBdr>
    </w:div>
    <w:div w:id="2029672601">
      <w:marLeft w:val="0"/>
      <w:marRight w:val="0"/>
      <w:marTop w:val="0"/>
      <w:marBottom w:val="0"/>
      <w:divBdr>
        <w:top w:val="none" w:sz="0" w:space="0" w:color="auto"/>
        <w:left w:val="none" w:sz="0" w:space="0" w:color="auto"/>
        <w:bottom w:val="none" w:sz="0" w:space="0" w:color="auto"/>
        <w:right w:val="none" w:sz="0" w:space="0" w:color="auto"/>
      </w:divBdr>
    </w:div>
    <w:div w:id="2029672603">
      <w:marLeft w:val="0"/>
      <w:marRight w:val="0"/>
      <w:marTop w:val="0"/>
      <w:marBottom w:val="0"/>
      <w:divBdr>
        <w:top w:val="none" w:sz="0" w:space="0" w:color="auto"/>
        <w:left w:val="none" w:sz="0" w:space="0" w:color="auto"/>
        <w:bottom w:val="none" w:sz="0" w:space="0" w:color="auto"/>
        <w:right w:val="none" w:sz="0" w:space="0" w:color="auto"/>
      </w:divBdr>
    </w:div>
    <w:div w:id="2029672604">
      <w:marLeft w:val="0"/>
      <w:marRight w:val="0"/>
      <w:marTop w:val="0"/>
      <w:marBottom w:val="0"/>
      <w:divBdr>
        <w:top w:val="none" w:sz="0" w:space="0" w:color="auto"/>
        <w:left w:val="none" w:sz="0" w:space="0" w:color="auto"/>
        <w:bottom w:val="none" w:sz="0" w:space="0" w:color="auto"/>
        <w:right w:val="none" w:sz="0" w:space="0" w:color="auto"/>
      </w:divBdr>
    </w:div>
    <w:div w:id="2029672606">
      <w:marLeft w:val="0"/>
      <w:marRight w:val="0"/>
      <w:marTop w:val="0"/>
      <w:marBottom w:val="0"/>
      <w:divBdr>
        <w:top w:val="none" w:sz="0" w:space="0" w:color="auto"/>
        <w:left w:val="none" w:sz="0" w:space="0" w:color="auto"/>
        <w:bottom w:val="none" w:sz="0" w:space="0" w:color="auto"/>
        <w:right w:val="none" w:sz="0" w:space="0" w:color="auto"/>
      </w:divBdr>
    </w:div>
    <w:div w:id="2029672607">
      <w:marLeft w:val="0"/>
      <w:marRight w:val="0"/>
      <w:marTop w:val="0"/>
      <w:marBottom w:val="0"/>
      <w:divBdr>
        <w:top w:val="none" w:sz="0" w:space="0" w:color="auto"/>
        <w:left w:val="none" w:sz="0" w:space="0" w:color="auto"/>
        <w:bottom w:val="none" w:sz="0" w:space="0" w:color="auto"/>
        <w:right w:val="none" w:sz="0" w:space="0" w:color="auto"/>
      </w:divBdr>
    </w:div>
    <w:div w:id="2029672608">
      <w:marLeft w:val="0"/>
      <w:marRight w:val="0"/>
      <w:marTop w:val="0"/>
      <w:marBottom w:val="0"/>
      <w:divBdr>
        <w:top w:val="none" w:sz="0" w:space="0" w:color="auto"/>
        <w:left w:val="none" w:sz="0" w:space="0" w:color="auto"/>
        <w:bottom w:val="none" w:sz="0" w:space="0" w:color="auto"/>
        <w:right w:val="none" w:sz="0" w:space="0" w:color="auto"/>
      </w:divBdr>
      <w:divsChild>
        <w:div w:id="2029672147">
          <w:marLeft w:val="0"/>
          <w:marRight w:val="0"/>
          <w:marTop w:val="0"/>
          <w:marBottom w:val="0"/>
          <w:divBdr>
            <w:top w:val="none" w:sz="0" w:space="0" w:color="auto"/>
            <w:left w:val="none" w:sz="0" w:space="0" w:color="auto"/>
            <w:bottom w:val="none" w:sz="0" w:space="0" w:color="auto"/>
            <w:right w:val="none" w:sz="0" w:space="0" w:color="auto"/>
          </w:divBdr>
        </w:div>
      </w:divsChild>
    </w:div>
    <w:div w:id="2029672609">
      <w:marLeft w:val="0"/>
      <w:marRight w:val="0"/>
      <w:marTop w:val="0"/>
      <w:marBottom w:val="0"/>
      <w:divBdr>
        <w:top w:val="none" w:sz="0" w:space="0" w:color="auto"/>
        <w:left w:val="none" w:sz="0" w:space="0" w:color="auto"/>
        <w:bottom w:val="none" w:sz="0" w:space="0" w:color="auto"/>
        <w:right w:val="none" w:sz="0" w:space="0" w:color="auto"/>
      </w:divBdr>
      <w:divsChild>
        <w:div w:id="2029673226">
          <w:marLeft w:val="0"/>
          <w:marRight w:val="0"/>
          <w:marTop w:val="0"/>
          <w:marBottom w:val="0"/>
          <w:divBdr>
            <w:top w:val="none" w:sz="0" w:space="0" w:color="auto"/>
            <w:left w:val="none" w:sz="0" w:space="0" w:color="auto"/>
            <w:bottom w:val="none" w:sz="0" w:space="0" w:color="auto"/>
            <w:right w:val="none" w:sz="0" w:space="0" w:color="auto"/>
          </w:divBdr>
          <w:divsChild>
            <w:div w:id="20296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610">
      <w:marLeft w:val="0"/>
      <w:marRight w:val="0"/>
      <w:marTop w:val="0"/>
      <w:marBottom w:val="0"/>
      <w:divBdr>
        <w:top w:val="none" w:sz="0" w:space="0" w:color="auto"/>
        <w:left w:val="none" w:sz="0" w:space="0" w:color="auto"/>
        <w:bottom w:val="none" w:sz="0" w:space="0" w:color="auto"/>
        <w:right w:val="none" w:sz="0" w:space="0" w:color="auto"/>
      </w:divBdr>
    </w:div>
    <w:div w:id="2029672619">
      <w:marLeft w:val="0"/>
      <w:marRight w:val="0"/>
      <w:marTop w:val="0"/>
      <w:marBottom w:val="0"/>
      <w:divBdr>
        <w:top w:val="none" w:sz="0" w:space="0" w:color="auto"/>
        <w:left w:val="none" w:sz="0" w:space="0" w:color="auto"/>
        <w:bottom w:val="none" w:sz="0" w:space="0" w:color="auto"/>
        <w:right w:val="none" w:sz="0" w:space="0" w:color="auto"/>
      </w:divBdr>
    </w:div>
    <w:div w:id="2029672620">
      <w:marLeft w:val="0"/>
      <w:marRight w:val="0"/>
      <w:marTop w:val="0"/>
      <w:marBottom w:val="0"/>
      <w:divBdr>
        <w:top w:val="none" w:sz="0" w:space="0" w:color="auto"/>
        <w:left w:val="none" w:sz="0" w:space="0" w:color="auto"/>
        <w:bottom w:val="none" w:sz="0" w:space="0" w:color="auto"/>
        <w:right w:val="none" w:sz="0" w:space="0" w:color="auto"/>
      </w:divBdr>
    </w:div>
    <w:div w:id="2029672623">
      <w:marLeft w:val="0"/>
      <w:marRight w:val="0"/>
      <w:marTop w:val="0"/>
      <w:marBottom w:val="0"/>
      <w:divBdr>
        <w:top w:val="none" w:sz="0" w:space="0" w:color="auto"/>
        <w:left w:val="none" w:sz="0" w:space="0" w:color="auto"/>
        <w:bottom w:val="none" w:sz="0" w:space="0" w:color="auto"/>
        <w:right w:val="none" w:sz="0" w:space="0" w:color="auto"/>
      </w:divBdr>
    </w:div>
    <w:div w:id="2029672624">
      <w:marLeft w:val="0"/>
      <w:marRight w:val="0"/>
      <w:marTop w:val="0"/>
      <w:marBottom w:val="0"/>
      <w:divBdr>
        <w:top w:val="none" w:sz="0" w:space="0" w:color="auto"/>
        <w:left w:val="none" w:sz="0" w:space="0" w:color="auto"/>
        <w:bottom w:val="none" w:sz="0" w:space="0" w:color="auto"/>
        <w:right w:val="none" w:sz="0" w:space="0" w:color="auto"/>
      </w:divBdr>
      <w:divsChild>
        <w:div w:id="2029673126">
          <w:marLeft w:val="0"/>
          <w:marRight w:val="0"/>
          <w:marTop w:val="0"/>
          <w:marBottom w:val="0"/>
          <w:divBdr>
            <w:top w:val="none" w:sz="0" w:space="0" w:color="auto"/>
            <w:left w:val="none" w:sz="0" w:space="0" w:color="auto"/>
            <w:bottom w:val="none" w:sz="0" w:space="0" w:color="auto"/>
            <w:right w:val="none" w:sz="0" w:space="0" w:color="auto"/>
          </w:divBdr>
          <w:divsChild>
            <w:div w:id="2029673124">
              <w:marLeft w:val="0"/>
              <w:marRight w:val="0"/>
              <w:marTop w:val="0"/>
              <w:marBottom w:val="0"/>
              <w:divBdr>
                <w:top w:val="none" w:sz="0" w:space="0" w:color="auto"/>
                <w:left w:val="none" w:sz="0" w:space="0" w:color="auto"/>
                <w:bottom w:val="none" w:sz="0" w:space="0" w:color="auto"/>
                <w:right w:val="none" w:sz="0" w:space="0" w:color="auto"/>
              </w:divBdr>
              <w:divsChild>
                <w:div w:id="2029673752">
                  <w:marLeft w:val="0"/>
                  <w:marRight w:val="0"/>
                  <w:marTop w:val="0"/>
                  <w:marBottom w:val="0"/>
                  <w:divBdr>
                    <w:top w:val="none" w:sz="0" w:space="0" w:color="auto"/>
                    <w:left w:val="none" w:sz="0" w:space="0" w:color="auto"/>
                    <w:bottom w:val="none" w:sz="0" w:space="0" w:color="auto"/>
                    <w:right w:val="none" w:sz="0" w:space="0" w:color="auto"/>
                  </w:divBdr>
                  <w:divsChild>
                    <w:div w:id="2029673563">
                      <w:marLeft w:val="0"/>
                      <w:marRight w:val="0"/>
                      <w:marTop w:val="0"/>
                      <w:marBottom w:val="0"/>
                      <w:divBdr>
                        <w:top w:val="none" w:sz="0" w:space="0" w:color="auto"/>
                        <w:left w:val="none" w:sz="0" w:space="0" w:color="auto"/>
                        <w:bottom w:val="none" w:sz="0" w:space="0" w:color="auto"/>
                        <w:right w:val="none" w:sz="0" w:space="0" w:color="auto"/>
                      </w:divBdr>
                      <w:divsChild>
                        <w:div w:id="2029672735">
                          <w:marLeft w:val="0"/>
                          <w:marRight w:val="0"/>
                          <w:marTop w:val="0"/>
                          <w:marBottom w:val="0"/>
                          <w:divBdr>
                            <w:top w:val="none" w:sz="0" w:space="0" w:color="auto"/>
                            <w:left w:val="none" w:sz="0" w:space="0" w:color="auto"/>
                            <w:bottom w:val="none" w:sz="0" w:space="0" w:color="auto"/>
                            <w:right w:val="none" w:sz="0" w:space="0" w:color="auto"/>
                          </w:divBdr>
                          <w:divsChild>
                            <w:div w:id="2029672113">
                              <w:marLeft w:val="0"/>
                              <w:marRight w:val="0"/>
                              <w:marTop w:val="0"/>
                              <w:marBottom w:val="0"/>
                              <w:divBdr>
                                <w:top w:val="none" w:sz="0" w:space="0" w:color="auto"/>
                                <w:left w:val="none" w:sz="0" w:space="0" w:color="auto"/>
                                <w:bottom w:val="none" w:sz="0" w:space="0" w:color="auto"/>
                                <w:right w:val="none" w:sz="0" w:space="0" w:color="auto"/>
                              </w:divBdr>
                              <w:divsChild>
                                <w:div w:id="202967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2626">
      <w:marLeft w:val="0"/>
      <w:marRight w:val="0"/>
      <w:marTop w:val="0"/>
      <w:marBottom w:val="0"/>
      <w:divBdr>
        <w:top w:val="none" w:sz="0" w:space="0" w:color="auto"/>
        <w:left w:val="none" w:sz="0" w:space="0" w:color="auto"/>
        <w:bottom w:val="none" w:sz="0" w:space="0" w:color="auto"/>
        <w:right w:val="none" w:sz="0" w:space="0" w:color="auto"/>
      </w:divBdr>
      <w:divsChild>
        <w:div w:id="2029672128">
          <w:marLeft w:val="0"/>
          <w:marRight w:val="0"/>
          <w:marTop w:val="0"/>
          <w:marBottom w:val="0"/>
          <w:divBdr>
            <w:top w:val="none" w:sz="0" w:space="0" w:color="auto"/>
            <w:left w:val="none" w:sz="0" w:space="0" w:color="auto"/>
            <w:bottom w:val="none" w:sz="0" w:space="0" w:color="auto"/>
            <w:right w:val="none" w:sz="0" w:space="0" w:color="auto"/>
          </w:divBdr>
        </w:div>
        <w:div w:id="2029672767">
          <w:marLeft w:val="0"/>
          <w:marRight w:val="0"/>
          <w:marTop w:val="0"/>
          <w:marBottom w:val="0"/>
          <w:divBdr>
            <w:top w:val="none" w:sz="0" w:space="0" w:color="auto"/>
            <w:left w:val="none" w:sz="0" w:space="0" w:color="auto"/>
            <w:bottom w:val="none" w:sz="0" w:space="0" w:color="auto"/>
            <w:right w:val="none" w:sz="0" w:space="0" w:color="auto"/>
          </w:divBdr>
        </w:div>
        <w:div w:id="2029673043">
          <w:marLeft w:val="0"/>
          <w:marRight w:val="0"/>
          <w:marTop w:val="0"/>
          <w:marBottom w:val="0"/>
          <w:divBdr>
            <w:top w:val="none" w:sz="0" w:space="0" w:color="auto"/>
            <w:left w:val="none" w:sz="0" w:space="0" w:color="auto"/>
            <w:bottom w:val="none" w:sz="0" w:space="0" w:color="auto"/>
            <w:right w:val="none" w:sz="0" w:space="0" w:color="auto"/>
          </w:divBdr>
        </w:div>
        <w:div w:id="2029673900">
          <w:marLeft w:val="0"/>
          <w:marRight w:val="0"/>
          <w:marTop w:val="0"/>
          <w:marBottom w:val="0"/>
          <w:divBdr>
            <w:top w:val="none" w:sz="0" w:space="0" w:color="auto"/>
            <w:left w:val="none" w:sz="0" w:space="0" w:color="auto"/>
            <w:bottom w:val="none" w:sz="0" w:space="0" w:color="auto"/>
            <w:right w:val="none" w:sz="0" w:space="0" w:color="auto"/>
          </w:divBdr>
        </w:div>
        <w:div w:id="2029674438">
          <w:marLeft w:val="0"/>
          <w:marRight w:val="0"/>
          <w:marTop w:val="0"/>
          <w:marBottom w:val="0"/>
          <w:divBdr>
            <w:top w:val="none" w:sz="0" w:space="0" w:color="auto"/>
            <w:left w:val="none" w:sz="0" w:space="0" w:color="auto"/>
            <w:bottom w:val="none" w:sz="0" w:space="0" w:color="auto"/>
            <w:right w:val="none" w:sz="0" w:space="0" w:color="auto"/>
          </w:divBdr>
          <w:divsChild>
            <w:div w:id="2029672407">
              <w:marLeft w:val="0"/>
              <w:marRight w:val="0"/>
              <w:marTop w:val="0"/>
              <w:marBottom w:val="0"/>
              <w:divBdr>
                <w:top w:val="none" w:sz="0" w:space="0" w:color="auto"/>
                <w:left w:val="none" w:sz="0" w:space="0" w:color="auto"/>
                <w:bottom w:val="none" w:sz="0" w:space="0" w:color="auto"/>
                <w:right w:val="none" w:sz="0" w:space="0" w:color="auto"/>
              </w:divBdr>
            </w:div>
            <w:div w:id="2029673096">
              <w:marLeft w:val="0"/>
              <w:marRight w:val="0"/>
              <w:marTop w:val="0"/>
              <w:marBottom w:val="0"/>
              <w:divBdr>
                <w:top w:val="none" w:sz="0" w:space="0" w:color="auto"/>
                <w:left w:val="none" w:sz="0" w:space="0" w:color="auto"/>
                <w:bottom w:val="none" w:sz="0" w:space="0" w:color="auto"/>
                <w:right w:val="none" w:sz="0" w:space="0" w:color="auto"/>
              </w:divBdr>
            </w:div>
            <w:div w:id="2029674233">
              <w:marLeft w:val="0"/>
              <w:marRight w:val="0"/>
              <w:marTop w:val="0"/>
              <w:marBottom w:val="0"/>
              <w:divBdr>
                <w:top w:val="none" w:sz="0" w:space="0" w:color="auto"/>
                <w:left w:val="none" w:sz="0" w:space="0" w:color="auto"/>
                <w:bottom w:val="none" w:sz="0" w:space="0" w:color="auto"/>
                <w:right w:val="none" w:sz="0" w:space="0" w:color="auto"/>
              </w:divBdr>
            </w:div>
            <w:div w:id="2029674535">
              <w:marLeft w:val="0"/>
              <w:marRight w:val="0"/>
              <w:marTop w:val="0"/>
              <w:marBottom w:val="0"/>
              <w:divBdr>
                <w:top w:val="none" w:sz="0" w:space="0" w:color="auto"/>
                <w:left w:val="none" w:sz="0" w:space="0" w:color="auto"/>
                <w:bottom w:val="none" w:sz="0" w:space="0" w:color="auto"/>
                <w:right w:val="none" w:sz="0" w:space="0" w:color="auto"/>
              </w:divBdr>
            </w:div>
            <w:div w:id="2029674578">
              <w:marLeft w:val="0"/>
              <w:marRight w:val="0"/>
              <w:marTop w:val="0"/>
              <w:marBottom w:val="0"/>
              <w:divBdr>
                <w:top w:val="none" w:sz="0" w:space="0" w:color="auto"/>
                <w:left w:val="none" w:sz="0" w:space="0" w:color="auto"/>
                <w:bottom w:val="none" w:sz="0" w:space="0" w:color="auto"/>
                <w:right w:val="none" w:sz="0" w:space="0" w:color="auto"/>
              </w:divBdr>
              <w:divsChild>
                <w:div w:id="2029672133">
                  <w:marLeft w:val="0"/>
                  <w:marRight w:val="0"/>
                  <w:marTop w:val="0"/>
                  <w:marBottom w:val="0"/>
                  <w:divBdr>
                    <w:top w:val="none" w:sz="0" w:space="0" w:color="auto"/>
                    <w:left w:val="none" w:sz="0" w:space="0" w:color="auto"/>
                    <w:bottom w:val="none" w:sz="0" w:space="0" w:color="auto"/>
                    <w:right w:val="none" w:sz="0" w:space="0" w:color="auto"/>
                  </w:divBdr>
                </w:div>
                <w:div w:id="2029673291">
                  <w:marLeft w:val="0"/>
                  <w:marRight w:val="0"/>
                  <w:marTop w:val="0"/>
                  <w:marBottom w:val="0"/>
                  <w:divBdr>
                    <w:top w:val="none" w:sz="0" w:space="0" w:color="auto"/>
                    <w:left w:val="none" w:sz="0" w:space="0" w:color="auto"/>
                    <w:bottom w:val="none" w:sz="0" w:space="0" w:color="auto"/>
                    <w:right w:val="none" w:sz="0" w:space="0" w:color="auto"/>
                  </w:divBdr>
                </w:div>
                <w:div w:id="202967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630">
      <w:marLeft w:val="0"/>
      <w:marRight w:val="0"/>
      <w:marTop w:val="0"/>
      <w:marBottom w:val="0"/>
      <w:divBdr>
        <w:top w:val="none" w:sz="0" w:space="0" w:color="auto"/>
        <w:left w:val="none" w:sz="0" w:space="0" w:color="auto"/>
        <w:bottom w:val="none" w:sz="0" w:space="0" w:color="auto"/>
        <w:right w:val="none" w:sz="0" w:space="0" w:color="auto"/>
      </w:divBdr>
    </w:div>
    <w:div w:id="2029672634">
      <w:marLeft w:val="0"/>
      <w:marRight w:val="0"/>
      <w:marTop w:val="0"/>
      <w:marBottom w:val="0"/>
      <w:divBdr>
        <w:top w:val="none" w:sz="0" w:space="0" w:color="auto"/>
        <w:left w:val="none" w:sz="0" w:space="0" w:color="auto"/>
        <w:bottom w:val="none" w:sz="0" w:space="0" w:color="auto"/>
        <w:right w:val="none" w:sz="0" w:space="0" w:color="auto"/>
      </w:divBdr>
      <w:divsChild>
        <w:div w:id="2029672192">
          <w:marLeft w:val="0"/>
          <w:marRight w:val="0"/>
          <w:marTop w:val="0"/>
          <w:marBottom w:val="0"/>
          <w:divBdr>
            <w:top w:val="none" w:sz="0" w:space="0" w:color="auto"/>
            <w:left w:val="none" w:sz="0" w:space="0" w:color="auto"/>
            <w:bottom w:val="none" w:sz="0" w:space="0" w:color="auto"/>
            <w:right w:val="none" w:sz="0" w:space="0" w:color="auto"/>
          </w:divBdr>
        </w:div>
      </w:divsChild>
    </w:div>
    <w:div w:id="2029672637">
      <w:marLeft w:val="0"/>
      <w:marRight w:val="0"/>
      <w:marTop w:val="0"/>
      <w:marBottom w:val="0"/>
      <w:divBdr>
        <w:top w:val="none" w:sz="0" w:space="0" w:color="auto"/>
        <w:left w:val="none" w:sz="0" w:space="0" w:color="auto"/>
        <w:bottom w:val="none" w:sz="0" w:space="0" w:color="auto"/>
        <w:right w:val="none" w:sz="0" w:space="0" w:color="auto"/>
      </w:divBdr>
    </w:div>
    <w:div w:id="2029672638">
      <w:marLeft w:val="0"/>
      <w:marRight w:val="0"/>
      <w:marTop w:val="0"/>
      <w:marBottom w:val="0"/>
      <w:divBdr>
        <w:top w:val="none" w:sz="0" w:space="0" w:color="auto"/>
        <w:left w:val="none" w:sz="0" w:space="0" w:color="auto"/>
        <w:bottom w:val="none" w:sz="0" w:space="0" w:color="auto"/>
        <w:right w:val="none" w:sz="0" w:space="0" w:color="auto"/>
      </w:divBdr>
    </w:div>
    <w:div w:id="2029672639">
      <w:marLeft w:val="0"/>
      <w:marRight w:val="0"/>
      <w:marTop w:val="0"/>
      <w:marBottom w:val="0"/>
      <w:divBdr>
        <w:top w:val="none" w:sz="0" w:space="0" w:color="auto"/>
        <w:left w:val="none" w:sz="0" w:space="0" w:color="auto"/>
        <w:bottom w:val="none" w:sz="0" w:space="0" w:color="auto"/>
        <w:right w:val="none" w:sz="0" w:space="0" w:color="auto"/>
      </w:divBdr>
    </w:div>
    <w:div w:id="2029672640">
      <w:marLeft w:val="0"/>
      <w:marRight w:val="0"/>
      <w:marTop w:val="0"/>
      <w:marBottom w:val="0"/>
      <w:divBdr>
        <w:top w:val="none" w:sz="0" w:space="0" w:color="auto"/>
        <w:left w:val="none" w:sz="0" w:space="0" w:color="auto"/>
        <w:bottom w:val="none" w:sz="0" w:space="0" w:color="auto"/>
        <w:right w:val="none" w:sz="0" w:space="0" w:color="auto"/>
      </w:divBdr>
    </w:div>
    <w:div w:id="2029672645">
      <w:marLeft w:val="0"/>
      <w:marRight w:val="0"/>
      <w:marTop w:val="0"/>
      <w:marBottom w:val="0"/>
      <w:divBdr>
        <w:top w:val="none" w:sz="0" w:space="0" w:color="auto"/>
        <w:left w:val="none" w:sz="0" w:space="0" w:color="auto"/>
        <w:bottom w:val="none" w:sz="0" w:space="0" w:color="auto"/>
        <w:right w:val="none" w:sz="0" w:space="0" w:color="auto"/>
      </w:divBdr>
    </w:div>
    <w:div w:id="2029672647">
      <w:marLeft w:val="0"/>
      <w:marRight w:val="0"/>
      <w:marTop w:val="0"/>
      <w:marBottom w:val="0"/>
      <w:divBdr>
        <w:top w:val="none" w:sz="0" w:space="0" w:color="auto"/>
        <w:left w:val="none" w:sz="0" w:space="0" w:color="auto"/>
        <w:bottom w:val="none" w:sz="0" w:space="0" w:color="auto"/>
        <w:right w:val="none" w:sz="0" w:space="0" w:color="auto"/>
      </w:divBdr>
    </w:div>
    <w:div w:id="2029672648">
      <w:marLeft w:val="0"/>
      <w:marRight w:val="0"/>
      <w:marTop w:val="0"/>
      <w:marBottom w:val="0"/>
      <w:divBdr>
        <w:top w:val="none" w:sz="0" w:space="0" w:color="auto"/>
        <w:left w:val="none" w:sz="0" w:space="0" w:color="auto"/>
        <w:bottom w:val="none" w:sz="0" w:space="0" w:color="auto"/>
        <w:right w:val="none" w:sz="0" w:space="0" w:color="auto"/>
      </w:divBdr>
    </w:div>
    <w:div w:id="2029672656">
      <w:marLeft w:val="0"/>
      <w:marRight w:val="0"/>
      <w:marTop w:val="0"/>
      <w:marBottom w:val="0"/>
      <w:divBdr>
        <w:top w:val="none" w:sz="0" w:space="0" w:color="auto"/>
        <w:left w:val="none" w:sz="0" w:space="0" w:color="auto"/>
        <w:bottom w:val="none" w:sz="0" w:space="0" w:color="auto"/>
        <w:right w:val="none" w:sz="0" w:space="0" w:color="auto"/>
      </w:divBdr>
    </w:div>
    <w:div w:id="2029672657">
      <w:marLeft w:val="0"/>
      <w:marRight w:val="0"/>
      <w:marTop w:val="0"/>
      <w:marBottom w:val="0"/>
      <w:divBdr>
        <w:top w:val="none" w:sz="0" w:space="0" w:color="auto"/>
        <w:left w:val="none" w:sz="0" w:space="0" w:color="auto"/>
        <w:bottom w:val="none" w:sz="0" w:space="0" w:color="auto"/>
        <w:right w:val="none" w:sz="0" w:space="0" w:color="auto"/>
      </w:divBdr>
    </w:div>
    <w:div w:id="2029672659">
      <w:marLeft w:val="0"/>
      <w:marRight w:val="0"/>
      <w:marTop w:val="0"/>
      <w:marBottom w:val="0"/>
      <w:divBdr>
        <w:top w:val="none" w:sz="0" w:space="0" w:color="auto"/>
        <w:left w:val="none" w:sz="0" w:space="0" w:color="auto"/>
        <w:bottom w:val="none" w:sz="0" w:space="0" w:color="auto"/>
        <w:right w:val="none" w:sz="0" w:space="0" w:color="auto"/>
      </w:divBdr>
      <w:divsChild>
        <w:div w:id="2029672342">
          <w:marLeft w:val="0"/>
          <w:marRight w:val="0"/>
          <w:marTop w:val="0"/>
          <w:marBottom w:val="0"/>
          <w:divBdr>
            <w:top w:val="none" w:sz="0" w:space="0" w:color="auto"/>
            <w:left w:val="none" w:sz="0" w:space="0" w:color="auto"/>
            <w:bottom w:val="none" w:sz="0" w:space="0" w:color="auto"/>
            <w:right w:val="none" w:sz="0" w:space="0" w:color="auto"/>
          </w:divBdr>
        </w:div>
        <w:div w:id="2029672768">
          <w:marLeft w:val="0"/>
          <w:marRight w:val="0"/>
          <w:marTop w:val="0"/>
          <w:marBottom w:val="0"/>
          <w:divBdr>
            <w:top w:val="none" w:sz="0" w:space="0" w:color="auto"/>
            <w:left w:val="none" w:sz="0" w:space="0" w:color="auto"/>
            <w:bottom w:val="none" w:sz="0" w:space="0" w:color="auto"/>
            <w:right w:val="none" w:sz="0" w:space="0" w:color="auto"/>
          </w:divBdr>
          <w:divsChild>
            <w:div w:id="2029674371">
              <w:marLeft w:val="0"/>
              <w:marRight w:val="0"/>
              <w:marTop w:val="0"/>
              <w:marBottom w:val="0"/>
              <w:divBdr>
                <w:top w:val="none" w:sz="0" w:space="0" w:color="auto"/>
                <w:left w:val="none" w:sz="0" w:space="0" w:color="auto"/>
                <w:bottom w:val="none" w:sz="0" w:space="0" w:color="auto"/>
                <w:right w:val="none" w:sz="0" w:space="0" w:color="auto"/>
              </w:divBdr>
            </w:div>
          </w:divsChild>
        </w:div>
        <w:div w:id="2029673848">
          <w:marLeft w:val="0"/>
          <w:marRight w:val="0"/>
          <w:marTop w:val="0"/>
          <w:marBottom w:val="0"/>
          <w:divBdr>
            <w:top w:val="none" w:sz="0" w:space="0" w:color="auto"/>
            <w:left w:val="none" w:sz="0" w:space="0" w:color="auto"/>
            <w:bottom w:val="none" w:sz="0" w:space="0" w:color="auto"/>
            <w:right w:val="none" w:sz="0" w:space="0" w:color="auto"/>
          </w:divBdr>
        </w:div>
        <w:div w:id="2029674086">
          <w:marLeft w:val="0"/>
          <w:marRight w:val="0"/>
          <w:marTop w:val="0"/>
          <w:marBottom w:val="0"/>
          <w:divBdr>
            <w:top w:val="none" w:sz="0" w:space="0" w:color="auto"/>
            <w:left w:val="none" w:sz="0" w:space="0" w:color="auto"/>
            <w:bottom w:val="none" w:sz="0" w:space="0" w:color="auto"/>
            <w:right w:val="none" w:sz="0" w:space="0" w:color="auto"/>
          </w:divBdr>
        </w:div>
      </w:divsChild>
    </w:div>
    <w:div w:id="2029672661">
      <w:marLeft w:val="0"/>
      <w:marRight w:val="0"/>
      <w:marTop w:val="0"/>
      <w:marBottom w:val="0"/>
      <w:divBdr>
        <w:top w:val="none" w:sz="0" w:space="0" w:color="auto"/>
        <w:left w:val="none" w:sz="0" w:space="0" w:color="auto"/>
        <w:bottom w:val="none" w:sz="0" w:space="0" w:color="auto"/>
        <w:right w:val="none" w:sz="0" w:space="0" w:color="auto"/>
      </w:divBdr>
    </w:div>
    <w:div w:id="2029672662">
      <w:marLeft w:val="0"/>
      <w:marRight w:val="0"/>
      <w:marTop w:val="0"/>
      <w:marBottom w:val="0"/>
      <w:divBdr>
        <w:top w:val="none" w:sz="0" w:space="0" w:color="auto"/>
        <w:left w:val="none" w:sz="0" w:space="0" w:color="auto"/>
        <w:bottom w:val="none" w:sz="0" w:space="0" w:color="auto"/>
        <w:right w:val="none" w:sz="0" w:space="0" w:color="auto"/>
      </w:divBdr>
    </w:div>
    <w:div w:id="2029672663">
      <w:marLeft w:val="0"/>
      <w:marRight w:val="0"/>
      <w:marTop w:val="0"/>
      <w:marBottom w:val="0"/>
      <w:divBdr>
        <w:top w:val="none" w:sz="0" w:space="0" w:color="auto"/>
        <w:left w:val="none" w:sz="0" w:space="0" w:color="auto"/>
        <w:bottom w:val="none" w:sz="0" w:space="0" w:color="auto"/>
        <w:right w:val="none" w:sz="0" w:space="0" w:color="auto"/>
      </w:divBdr>
    </w:div>
    <w:div w:id="2029672665">
      <w:marLeft w:val="0"/>
      <w:marRight w:val="0"/>
      <w:marTop w:val="0"/>
      <w:marBottom w:val="0"/>
      <w:divBdr>
        <w:top w:val="none" w:sz="0" w:space="0" w:color="auto"/>
        <w:left w:val="none" w:sz="0" w:space="0" w:color="auto"/>
        <w:bottom w:val="none" w:sz="0" w:space="0" w:color="auto"/>
        <w:right w:val="none" w:sz="0" w:space="0" w:color="auto"/>
      </w:divBdr>
    </w:div>
    <w:div w:id="2029672667">
      <w:marLeft w:val="0"/>
      <w:marRight w:val="0"/>
      <w:marTop w:val="0"/>
      <w:marBottom w:val="0"/>
      <w:divBdr>
        <w:top w:val="none" w:sz="0" w:space="0" w:color="auto"/>
        <w:left w:val="none" w:sz="0" w:space="0" w:color="auto"/>
        <w:bottom w:val="none" w:sz="0" w:space="0" w:color="auto"/>
        <w:right w:val="none" w:sz="0" w:space="0" w:color="auto"/>
      </w:divBdr>
      <w:divsChild>
        <w:div w:id="2029673722">
          <w:marLeft w:val="0"/>
          <w:marRight w:val="0"/>
          <w:marTop w:val="0"/>
          <w:marBottom w:val="0"/>
          <w:divBdr>
            <w:top w:val="none" w:sz="0" w:space="0" w:color="auto"/>
            <w:left w:val="none" w:sz="0" w:space="0" w:color="auto"/>
            <w:bottom w:val="none" w:sz="0" w:space="0" w:color="auto"/>
            <w:right w:val="none" w:sz="0" w:space="0" w:color="auto"/>
          </w:divBdr>
          <w:divsChild>
            <w:div w:id="2029672679">
              <w:marLeft w:val="0"/>
              <w:marRight w:val="0"/>
              <w:marTop w:val="0"/>
              <w:marBottom w:val="0"/>
              <w:divBdr>
                <w:top w:val="none" w:sz="0" w:space="0" w:color="auto"/>
                <w:left w:val="none" w:sz="0" w:space="0" w:color="auto"/>
                <w:bottom w:val="none" w:sz="0" w:space="0" w:color="auto"/>
                <w:right w:val="none" w:sz="0" w:space="0" w:color="auto"/>
              </w:divBdr>
              <w:divsChild>
                <w:div w:id="2029671961">
                  <w:marLeft w:val="0"/>
                  <w:marRight w:val="0"/>
                  <w:marTop w:val="0"/>
                  <w:marBottom w:val="0"/>
                  <w:divBdr>
                    <w:top w:val="none" w:sz="0" w:space="0" w:color="auto"/>
                    <w:left w:val="none" w:sz="0" w:space="0" w:color="auto"/>
                    <w:bottom w:val="none" w:sz="0" w:space="0" w:color="auto"/>
                    <w:right w:val="none" w:sz="0" w:space="0" w:color="auto"/>
                  </w:divBdr>
                  <w:divsChild>
                    <w:div w:id="2029673599">
                      <w:marLeft w:val="0"/>
                      <w:marRight w:val="0"/>
                      <w:marTop w:val="0"/>
                      <w:marBottom w:val="0"/>
                      <w:divBdr>
                        <w:top w:val="none" w:sz="0" w:space="0" w:color="auto"/>
                        <w:left w:val="none" w:sz="0" w:space="0" w:color="auto"/>
                        <w:bottom w:val="none" w:sz="0" w:space="0" w:color="auto"/>
                        <w:right w:val="none" w:sz="0" w:space="0" w:color="auto"/>
                      </w:divBdr>
                      <w:divsChild>
                        <w:div w:id="2029673934">
                          <w:marLeft w:val="0"/>
                          <w:marRight w:val="0"/>
                          <w:marTop w:val="0"/>
                          <w:marBottom w:val="0"/>
                          <w:divBdr>
                            <w:top w:val="none" w:sz="0" w:space="0" w:color="auto"/>
                            <w:left w:val="none" w:sz="0" w:space="0" w:color="auto"/>
                            <w:bottom w:val="none" w:sz="0" w:space="0" w:color="auto"/>
                            <w:right w:val="none" w:sz="0" w:space="0" w:color="auto"/>
                          </w:divBdr>
                          <w:divsChild>
                            <w:div w:id="202967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2671">
      <w:marLeft w:val="0"/>
      <w:marRight w:val="0"/>
      <w:marTop w:val="0"/>
      <w:marBottom w:val="0"/>
      <w:divBdr>
        <w:top w:val="none" w:sz="0" w:space="0" w:color="auto"/>
        <w:left w:val="none" w:sz="0" w:space="0" w:color="auto"/>
        <w:bottom w:val="none" w:sz="0" w:space="0" w:color="auto"/>
        <w:right w:val="none" w:sz="0" w:space="0" w:color="auto"/>
      </w:divBdr>
    </w:div>
    <w:div w:id="2029672672">
      <w:marLeft w:val="0"/>
      <w:marRight w:val="0"/>
      <w:marTop w:val="0"/>
      <w:marBottom w:val="0"/>
      <w:divBdr>
        <w:top w:val="none" w:sz="0" w:space="0" w:color="auto"/>
        <w:left w:val="none" w:sz="0" w:space="0" w:color="auto"/>
        <w:bottom w:val="none" w:sz="0" w:space="0" w:color="auto"/>
        <w:right w:val="none" w:sz="0" w:space="0" w:color="auto"/>
      </w:divBdr>
    </w:div>
    <w:div w:id="2029672674">
      <w:marLeft w:val="0"/>
      <w:marRight w:val="0"/>
      <w:marTop w:val="0"/>
      <w:marBottom w:val="0"/>
      <w:divBdr>
        <w:top w:val="none" w:sz="0" w:space="0" w:color="auto"/>
        <w:left w:val="none" w:sz="0" w:space="0" w:color="auto"/>
        <w:bottom w:val="none" w:sz="0" w:space="0" w:color="auto"/>
        <w:right w:val="none" w:sz="0" w:space="0" w:color="auto"/>
      </w:divBdr>
    </w:div>
    <w:div w:id="2029672687">
      <w:marLeft w:val="0"/>
      <w:marRight w:val="0"/>
      <w:marTop w:val="0"/>
      <w:marBottom w:val="0"/>
      <w:divBdr>
        <w:top w:val="none" w:sz="0" w:space="0" w:color="auto"/>
        <w:left w:val="none" w:sz="0" w:space="0" w:color="auto"/>
        <w:bottom w:val="none" w:sz="0" w:space="0" w:color="auto"/>
        <w:right w:val="none" w:sz="0" w:space="0" w:color="auto"/>
      </w:divBdr>
    </w:div>
    <w:div w:id="2029672692">
      <w:marLeft w:val="0"/>
      <w:marRight w:val="0"/>
      <w:marTop w:val="0"/>
      <w:marBottom w:val="0"/>
      <w:divBdr>
        <w:top w:val="none" w:sz="0" w:space="0" w:color="auto"/>
        <w:left w:val="none" w:sz="0" w:space="0" w:color="auto"/>
        <w:bottom w:val="none" w:sz="0" w:space="0" w:color="auto"/>
        <w:right w:val="none" w:sz="0" w:space="0" w:color="auto"/>
      </w:divBdr>
      <w:divsChild>
        <w:div w:id="2029673476">
          <w:marLeft w:val="0"/>
          <w:marRight w:val="0"/>
          <w:marTop w:val="0"/>
          <w:marBottom w:val="0"/>
          <w:divBdr>
            <w:top w:val="none" w:sz="0" w:space="0" w:color="auto"/>
            <w:left w:val="none" w:sz="0" w:space="0" w:color="auto"/>
            <w:bottom w:val="none" w:sz="0" w:space="0" w:color="auto"/>
            <w:right w:val="none" w:sz="0" w:space="0" w:color="auto"/>
          </w:divBdr>
        </w:div>
      </w:divsChild>
    </w:div>
    <w:div w:id="2029672693">
      <w:marLeft w:val="0"/>
      <w:marRight w:val="0"/>
      <w:marTop w:val="0"/>
      <w:marBottom w:val="0"/>
      <w:divBdr>
        <w:top w:val="none" w:sz="0" w:space="0" w:color="auto"/>
        <w:left w:val="none" w:sz="0" w:space="0" w:color="auto"/>
        <w:bottom w:val="none" w:sz="0" w:space="0" w:color="auto"/>
        <w:right w:val="none" w:sz="0" w:space="0" w:color="auto"/>
      </w:divBdr>
    </w:div>
    <w:div w:id="2029672695">
      <w:marLeft w:val="0"/>
      <w:marRight w:val="0"/>
      <w:marTop w:val="0"/>
      <w:marBottom w:val="0"/>
      <w:divBdr>
        <w:top w:val="none" w:sz="0" w:space="0" w:color="auto"/>
        <w:left w:val="none" w:sz="0" w:space="0" w:color="auto"/>
        <w:bottom w:val="none" w:sz="0" w:space="0" w:color="auto"/>
        <w:right w:val="none" w:sz="0" w:space="0" w:color="auto"/>
      </w:divBdr>
    </w:div>
    <w:div w:id="2029672696">
      <w:marLeft w:val="0"/>
      <w:marRight w:val="0"/>
      <w:marTop w:val="0"/>
      <w:marBottom w:val="0"/>
      <w:divBdr>
        <w:top w:val="none" w:sz="0" w:space="0" w:color="auto"/>
        <w:left w:val="none" w:sz="0" w:space="0" w:color="auto"/>
        <w:bottom w:val="none" w:sz="0" w:space="0" w:color="auto"/>
        <w:right w:val="none" w:sz="0" w:space="0" w:color="auto"/>
      </w:divBdr>
    </w:div>
    <w:div w:id="2029672697">
      <w:marLeft w:val="0"/>
      <w:marRight w:val="0"/>
      <w:marTop w:val="0"/>
      <w:marBottom w:val="0"/>
      <w:divBdr>
        <w:top w:val="none" w:sz="0" w:space="0" w:color="auto"/>
        <w:left w:val="none" w:sz="0" w:space="0" w:color="auto"/>
        <w:bottom w:val="none" w:sz="0" w:space="0" w:color="auto"/>
        <w:right w:val="none" w:sz="0" w:space="0" w:color="auto"/>
      </w:divBdr>
    </w:div>
    <w:div w:id="2029672699">
      <w:marLeft w:val="0"/>
      <w:marRight w:val="0"/>
      <w:marTop w:val="0"/>
      <w:marBottom w:val="0"/>
      <w:divBdr>
        <w:top w:val="none" w:sz="0" w:space="0" w:color="auto"/>
        <w:left w:val="none" w:sz="0" w:space="0" w:color="auto"/>
        <w:bottom w:val="none" w:sz="0" w:space="0" w:color="auto"/>
        <w:right w:val="none" w:sz="0" w:space="0" w:color="auto"/>
      </w:divBdr>
      <w:divsChild>
        <w:div w:id="2029672060">
          <w:marLeft w:val="0"/>
          <w:marRight w:val="0"/>
          <w:marTop w:val="0"/>
          <w:marBottom w:val="0"/>
          <w:divBdr>
            <w:top w:val="none" w:sz="0" w:space="0" w:color="auto"/>
            <w:left w:val="none" w:sz="0" w:space="0" w:color="auto"/>
            <w:bottom w:val="none" w:sz="0" w:space="0" w:color="auto"/>
            <w:right w:val="none" w:sz="0" w:space="0" w:color="auto"/>
          </w:divBdr>
          <w:divsChild>
            <w:div w:id="2029673966">
              <w:marLeft w:val="0"/>
              <w:marRight w:val="0"/>
              <w:marTop w:val="0"/>
              <w:marBottom w:val="0"/>
              <w:divBdr>
                <w:top w:val="none" w:sz="0" w:space="0" w:color="auto"/>
                <w:left w:val="none" w:sz="0" w:space="0" w:color="auto"/>
                <w:bottom w:val="none" w:sz="0" w:space="0" w:color="auto"/>
                <w:right w:val="none" w:sz="0" w:space="0" w:color="auto"/>
              </w:divBdr>
              <w:divsChild>
                <w:div w:id="202967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701">
      <w:marLeft w:val="0"/>
      <w:marRight w:val="0"/>
      <w:marTop w:val="0"/>
      <w:marBottom w:val="0"/>
      <w:divBdr>
        <w:top w:val="none" w:sz="0" w:space="0" w:color="auto"/>
        <w:left w:val="none" w:sz="0" w:space="0" w:color="auto"/>
        <w:bottom w:val="none" w:sz="0" w:space="0" w:color="auto"/>
        <w:right w:val="none" w:sz="0" w:space="0" w:color="auto"/>
      </w:divBdr>
      <w:divsChild>
        <w:div w:id="2029672257">
          <w:marLeft w:val="0"/>
          <w:marRight w:val="0"/>
          <w:marTop w:val="0"/>
          <w:marBottom w:val="0"/>
          <w:divBdr>
            <w:top w:val="none" w:sz="0" w:space="0" w:color="auto"/>
            <w:left w:val="none" w:sz="0" w:space="0" w:color="auto"/>
            <w:bottom w:val="none" w:sz="0" w:space="0" w:color="auto"/>
            <w:right w:val="none" w:sz="0" w:space="0" w:color="auto"/>
          </w:divBdr>
        </w:div>
      </w:divsChild>
    </w:div>
    <w:div w:id="2029672702">
      <w:marLeft w:val="0"/>
      <w:marRight w:val="0"/>
      <w:marTop w:val="0"/>
      <w:marBottom w:val="0"/>
      <w:divBdr>
        <w:top w:val="none" w:sz="0" w:space="0" w:color="auto"/>
        <w:left w:val="none" w:sz="0" w:space="0" w:color="auto"/>
        <w:bottom w:val="none" w:sz="0" w:space="0" w:color="auto"/>
        <w:right w:val="none" w:sz="0" w:space="0" w:color="auto"/>
      </w:divBdr>
    </w:div>
    <w:div w:id="2029672709">
      <w:marLeft w:val="0"/>
      <w:marRight w:val="0"/>
      <w:marTop w:val="0"/>
      <w:marBottom w:val="0"/>
      <w:divBdr>
        <w:top w:val="none" w:sz="0" w:space="0" w:color="auto"/>
        <w:left w:val="none" w:sz="0" w:space="0" w:color="auto"/>
        <w:bottom w:val="none" w:sz="0" w:space="0" w:color="auto"/>
        <w:right w:val="none" w:sz="0" w:space="0" w:color="auto"/>
      </w:divBdr>
    </w:div>
    <w:div w:id="2029672711">
      <w:marLeft w:val="0"/>
      <w:marRight w:val="0"/>
      <w:marTop w:val="0"/>
      <w:marBottom w:val="0"/>
      <w:divBdr>
        <w:top w:val="none" w:sz="0" w:space="0" w:color="auto"/>
        <w:left w:val="none" w:sz="0" w:space="0" w:color="auto"/>
        <w:bottom w:val="none" w:sz="0" w:space="0" w:color="auto"/>
        <w:right w:val="none" w:sz="0" w:space="0" w:color="auto"/>
      </w:divBdr>
    </w:div>
    <w:div w:id="2029672715">
      <w:marLeft w:val="0"/>
      <w:marRight w:val="0"/>
      <w:marTop w:val="0"/>
      <w:marBottom w:val="0"/>
      <w:divBdr>
        <w:top w:val="none" w:sz="0" w:space="0" w:color="auto"/>
        <w:left w:val="none" w:sz="0" w:space="0" w:color="auto"/>
        <w:bottom w:val="none" w:sz="0" w:space="0" w:color="auto"/>
        <w:right w:val="none" w:sz="0" w:space="0" w:color="auto"/>
      </w:divBdr>
      <w:divsChild>
        <w:div w:id="2029673345">
          <w:marLeft w:val="0"/>
          <w:marRight w:val="0"/>
          <w:marTop w:val="0"/>
          <w:marBottom w:val="0"/>
          <w:divBdr>
            <w:top w:val="none" w:sz="0" w:space="0" w:color="auto"/>
            <w:left w:val="none" w:sz="0" w:space="0" w:color="auto"/>
            <w:bottom w:val="none" w:sz="0" w:space="0" w:color="auto"/>
            <w:right w:val="none" w:sz="0" w:space="0" w:color="auto"/>
          </w:divBdr>
          <w:divsChild>
            <w:div w:id="2029673772">
              <w:marLeft w:val="0"/>
              <w:marRight w:val="0"/>
              <w:marTop w:val="0"/>
              <w:marBottom w:val="0"/>
              <w:divBdr>
                <w:top w:val="none" w:sz="0" w:space="0" w:color="auto"/>
                <w:left w:val="none" w:sz="0" w:space="0" w:color="auto"/>
                <w:bottom w:val="none" w:sz="0" w:space="0" w:color="auto"/>
                <w:right w:val="none" w:sz="0" w:space="0" w:color="auto"/>
              </w:divBdr>
              <w:divsChild>
                <w:div w:id="2029673342">
                  <w:marLeft w:val="0"/>
                  <w:marRight w:val="0"/>
                  <w:marTop w:val="0"/>
                  <w:marBottom w:val="0"/>
                  <w:divBdr>
                    <w:top w:val="none" w:sz="0" w:space="0" w:color="auto"/>
                    <w:left w:val="none" w:sz="0" w:space="0" w:color="auto"/>
                    <w:bottom w:val="none" w:sz="0" w:space="0" w:color="auto"/>
                    <w:right w:val="none" w:sz="0" w:space="0" w:color="auto"/>
                  </w:divBdr>
                  <w:divsChild>
                    <w:div w:id="2029674772">
                      <w:marLeft w:val="0"/>
                      <w:marRight w:val="0"/>
                      <w:marTop w:val="0"/>
                      <w:marBottom w:val="0"/>
                      <w:divBdr>
                        <w:top w:val="none" w:sz="0" w:space="0" w:color="auto"/>
                        <w:left w:val="none" w:sz="0" w:space="0" w:color="auto"/>
                        <w:bottom w:val="none" w:sz="0" w:space="0" w:color="auto"/>
                        <w:right w:val="none" w:sz="0" w:space="0" w:color="auto"/>
                      </w:divBdr>
                      <w:divsChild>
                        <w:div w:id="2029672557">
                          <w:marLeft w:val="0"/>
                          <w:marRight w:val="0"/>
                          <w:marTop w:val="0"/>
                          <w:marBottom w:val="0"/>
                          <w:divBdr>
                            <w:top w:val="none" w:sz="0" w:space="0" w:color="auto"/>
                            <w:left w:val="none" w:sz="0" w:space="0" w:color="auto"/>
                            <w:bottom w:val="none" w:sz="0" w:space="0" w:color="auto"/>
                            <w:right w:val="none" w:sz="0" w:space="0" w:color="auto"/>
                          </w:divBdr>
                          <w:divsChild>
                            <w:div w:id="2029671983">
                              <w:marLeft w:val="0"/>
                              <w:marRight w:val="0"/>
                              <w:marTop w:val="0"/>
                              <w:marBottom w:val="0"/>
                              <w:divBdr>
                                <w:top w:val="none" w:sz="0" w:space="0" w:color="auto"/>
                                <w:left w:val="none" w:sz="0" w:space="0" w:color="auto"/>
                                <w:bottom w:val="none" w:sz="0" w:space="0" w:color="auto"/>
                                <w:right w:val="none" w:sz="0" w:space="0" w:color="auto"/>
                              </w:divBdr>
                              <w:divsChild>
                                <w:div w:id="2029674078">
                                  <w:marLeft w:val="0"/>
                                  <w:marRight w:val="0"/>
                                  <w:marTop w:val="0"/>
                                  <w:marBottom w:val="0"/>
                                  <w:divBdr>
                                    <w:top w:val="none" w:sz="0" w:space="0" w:color="auto"/>
                                    <w:left w:val="none" w:sz="0" w:space="0" w:color="auto"/>
                                    <w:bottom w:val="none" w:sz="0" w:space="0" w:color="auto"/>
                                    <w:right w:val="none" w:sz="0" w:space="0" w:color="auto"/>
                                  </w:divBdr>
                                  <w:divsChild>
                                    <w:div w:id="202967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672716">
      <w:marLeft w:val="0"/>
      <w:marRight w:val="0"/>
      <w:marTop w:val="0"/>
      <w:marBottom w:val="0"/>
      <w:divBdr>
        <w:top w:val="none" w:sz="0" w:space="0" w:color="auto"/>
        <w:left w:val="none" w:sz="0" w:space="0" w:color="auto"/>
        <w:bottom w:val="none" w:sz="0" w:space="0" w:color="auto"/>
        <w:right w:val="none" w:sz="0" w:space="0" w:color="auto"/>
      </w:divBdr>
    </w:div>
    <w:div w:id="2029672718">
      <w:marLeft w:val="0"/>
      <w:marRight w:val="0"/>
      <w:marTop w:val="0"/>
      <w:marBottom w:val="0"/>
      <w:divBdr>
        <w:top w:val="none" w:sz="0" w:space="0" w:color="auto"/>
        <w:left w:val="none" w:sz="0" w:space="0" w:color="auto"/>
        <w:bottom w:val="none" w:sz="0" w:space="0" w:color="auto"/>
        <w:right w:val="none" w:sz="0" w:space="0" w:color="auto"/>
      </w:divBdr>
      <w:divsChild>
        <w:div w:id="2029674003">
          <w:marLeft w:val="0"/>
          <w:marRight w:val="0"/>
          <w:marTop w:val="0"/>
          <w:marBottom w:val="0"/>
          <w:divBdr>
            <w:top w:val="none" w:sz="0" w:space="0" w:color="auto"/>
            <w:left w:val="none" w:sz="0" w:space="0" w:color="auto"/>
            <w:bottom w:val="none" w:sz="0" w:space="0" w:color="auto"/>
            <w:right w:val="none" w:sz="0" w:space="0" w:color="auto"/>
          </w:divBdr>
          <w:divsChild>
            <w:div w:id="202967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19">
      <w:marLeft w:val="0"/>
      <w:marRight w:val="0"/>
      <w:marTop w:val="0"/>
      <w:marBottom w:val="0"/>
      <w:divBdr>
        <w:top w:val="none" w:sz="0" w:space="0" w:color="auto"/>
        <w:left w:val="none" w:sz="0" w:space="0" w:color="auto"/>
        <w:bottom w:val="none" w:sz="0" w:space="0" w:color="auto"/>
        <w:right w:val="none" w:sz="0" w:space="0" w:color="auto"/>
      </w:divBdr>
      <w:divsChild>
        <w:div w:id="2029672828">
          <w:marLeft w:val="0"/>
          <w:marRight w:val="0"/>
          <w:marTop w:val="0"/>
          <w:marBottom w:val="0"/>
          <w:divBdr>
            <w:top w:val="none" w:sz="0" w:space="0" w:color="auto"/>
            <w:left w:val="none" w:sz="0" w:space="0" w:color="auto"/>
            <w:bottom w:val="none" w:sz="0" w:space="0" w:color="auto"/>
            <w:right w:val="none" w:sz="0" w:space="0" w:color="auto"/>
          </w:divBdr>
        </w:div>
        <w:div w:id="2029673055">
          <w:marLeft w:val="0"/>
          <w:marRight w:val="0"/>
          <w:marTop w:val="0"/>
          <w:marBottom w:val="0"/>
          <w:divBdr>
            <w:top w:val="none" w:sz="0" w:space="0" w:color="auto"/>
            <w:left w:val="none" w:sz="0" w:space="0" w:color="auto"/>
            <w:bottom w:val="none" w:sz="0" w:space="0" w:color="auto"/>
            <w:right w:val="none" w:sz="0" w:space="0" w:color="auto"/>
          </w:divBdr>
        </w:div>
        <w:div w:id="2029673134">
          <w:marLeft w:val="0"/>
          <w:marRight w:val="0"/>
          <w:marTop w:val="0"/>
          <w:marBottom w:val="0"/>
          <w:divBdr>
            <w:top w:val="none" w:sz="0" w:space="0" w:color="auto"/>
            <w:left w:val="none" w:sz="0" w:space="0" w:color="auto"/>
            <w:bottom w:val="none" w:sz="0" w:space="0" w:color="auto"/>
            <w:right w:val="none" w:sz="0" w:space="0" w:color="auto"/>
          </w:divBdr>
        </w:div>
        <w:div w:id="2029673424">
          <w:marLeft w:val="0"/>
          <w:marRight w:val="0"/>
          <w:marTop w:val="0"/>
          <w:marBottom w:val="0"/>
          <w:divBdr>
            <w:top w:val="none" w:sz="0" w:space="0" w:color="auto"/>
            <w:left w:val="none" w:sz="0" w:space="0" w:color="auto"/>
            <w:bottom w:val="none" w:sz="0" w:space="0" w:color="auto"/>
            <w:right w:val="none" w:sz="0" w:space="0" w:color="auto"/>
          </w:divBdr>
          <w:divsChild>
            <w:div w:id="2029672201">
              <w:marLeft w:val="0"/>
              <w:marRight w:val="0"/>
              <w:marTop w:val="0"/>
              <w:marBottom w:val="0"/>
              <w:divBdr>
                <w:top w:val="none" w:sz="0" w:space="0" w:color="auto"/>
                <w:left w:val="none" w:sz="0" w:space="0" w:color="auto"/>
                <w:bottom w:val="none" w:sz="0" w:space="0" w:color="auto"/>
                <w:right w:val="none" w:sz="0" w:space="0" w:color="auto"/>
              </w:divBdr>
            </w:div>
            <w:div w:id="2029674061">
              <w:marLeft w:val="0"/>
              <w:marRight w:val="0"/>
              <w:marTop w:val="0"/>
              <w:marBottom w:val="0"/>
              <w:divBdr>
                <w:top w:val="none" w:sz="0" w:space="0" w:color="auto"/>
                <w:left w:val="none" w:sz="0" w:space="0" w:color="auto"/>
                <w:bottom w:val="none" w:sz="0" w:space="0" w:color="auto"/>
                <w:right w:val="none" w:sz="0" w:space="0" w:color="auto"/>
              </w:divBdr>
              <w:divsChild>
                <w:div w:id="202967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720">
      <w:marLeft w:val="0"/>
      <w:marRight w:val="0"/>
      <w:marTop w:val="0"/>
      <w:marBottom w:val="0"/>
      <w:divBdr>
        <w:top w:val="none" w:sz="0" w:space="0" w:color="auto"/>
        <w:left w:val="none" w:sz="0" w:space="0" w:color="auto"/>
        <w:bottom w:val="none" w:sz="0" w:space="0" w:color="auto"/>
        <w:right w:val="none" w:sz="0" w:space="0" w:color="auto"/>
      </w:divBdr>
      <w:divsChild>
        <w:div w:id="2029673842">
          <w:marLeft w:val="0"/>
          <w:marRight w:val="0"/>
          <w:marTop w:val="0"/>
          <w:marBottom w:val="0"/>
          <w:divBdr>
            <w:top w:val="none" w:sz="0" w:space="0" w:color="auto"/>
            <w:left w:val="none" w:sz="0" w:space="0" w:color="auto"/>
            <w:bottom w:val="none" w:sz="0" w:space="0" w:color="auto"/>
            <w:right w:val="none" w:sz="0" w:space="0" w:color="auto"/>
          </w:divBdr>
        </w:div>
      </w:divsChild>
    </w:div>
    <w:div w:id="2029672723">
      <w:marLeft w:val="0"/>
      <w:marRight w:val="0"/>
      <w:marTop w:val="0"/>
      <w:marBottom w:val="0"/>
      <w:divBdr>
        <w:top w:val="none" w:sz="0" w:space="0" w:color="auto"/>
        <w:left w:val="none" w:sz="0" w:space="0" w:color="auto"/>
        <w:bottom w:val="none" w:sz="0" w:space="0" w:color="auto"/>
        <w:right w:val="none" w:sz="0" w:space="0" w:color="auto"/>
      </w:divBdr>
    </w:div>
    <w:div w:id="2029672724">
      <w:marLeft w:val="0"/>
      <w:marRight w:val="0"/>
      <w:marTop w:val="0"/>
      <w:marBottom w:val="0"/>
      <w:divBdr>
        <w:top w:val="none" w:sz="0" w:space="0" w:color="auto"/>
        <w:left w:val="none" w:sz="0" w:space="0" w:color="auto"/>
        <w:bottom w:val="none" w:sz="0" w:space="0" w:color="auto"/>
        <w:right w:val="none" w:sz="0" w:space="0" w:color="auto"/>
      </w:divBdr>
      <w:divsChild>
        <w:div w:id="2029671883">
          <w:marLeft w:val="0"/>
          <w:marRight w:val="0"/>
          <w:marTop w:val="0"/>
          <w:marBottom w:val="0"/>
          <w:divBdr>
            <w:top w:val="none" w:sz="0" w:space="0" w:color="auto"/>
            <w:left w:val="none" w:sz="0" w:space="0" w:color="auto"/>
            <w:bottom w:val="none" w:sz="0" w:space="0" w:color="auto"/>
            <w:right w:val="none" w:sz="0" w:space="0" w:color="auto"/>
          </w:divBdr>
        </w:div>
        <w:div w:id="2029672520">
          <w:marLeft w:val="0"/>
          <w:marRight w:val="0"/>
          <w:marTop w:val="0"/>
          <w:marBottom w:val="0"/>
          <w:divBdr>
            <w:top w:val="none" w:sz="0" w:space="0" w:color="auto"/>
            <w:left w:val="none" w:sz="0" w:space="0" w:color="auto"/>
            <w:bottom w:val="none" w:sz="0" w:space="0" w:color="auto"/>
            <w:right w:val="none" w:sz="0" w:space="0" w:color="auto"/>
          </w:divBdr>
          <w:divsChild>
            <w:div w:id="2029674033">
              <w:marLeft w:val="0"/>
              <w:marRight w:val="0"/>
              <w:marTop w:val="0"/>
              <w:marBottom w:val="0"/>
              <w:divBdr>
                <w:top w:val="none" w:sz="0" w:space="0" w:color="auto"/>
                <w:left w:val="none" w:sz="0" w:space="0" w:color="auto"/>
                <w:bottom w:val="none" w:sz="0" w:space="0" w:color="auto"/>
                <w:right w:val="none" w:sz="0" w:space="0" w:color="auto"/>
              </w:divBdr>
            </w:div>
          </w:divsChild>
        </w:div>
        <w:div w:id="2029673077">
          <w:marLeft w:val="0"/>
          <w:marRight w:val="0"/>
          <w:marTop w:val="0"/>
          <w:marBottom w:val="0"/>
          <w:divBdr>
            <w:top w:val="none" w:sz="0" w:space="0" w:color="auto"/>
            <w:left w:val="none" w:sz="0" w:space="0" w:color="auto"/>
            <w:bottom w:val="none" w:sz="0" w:space="0" w:color="auto"/>
            <w:right w:val="none" w:sz="0" w:space="0" w:color="auto"/>
          </w:divBdr>
        </w:div>
      </w:divsChild>
    </w:div>
    <w:div w:id="2029672728">
      <w:marLeft w:val="0"/>
      <w:marRight w:val="0"/>
      <w:marTop w:val="0"/>
      <w:marBottom w:val="0"/>
      <w:divBdr>
        <w:top w:val="none" w:sz="0" w:space="0" w:color="auto"/>
        <w:left w:val="none" w:sz="0" w:space="0" w:color="auto"/>
        <w:bottom w:val="none" w:sz="0" w:space="0" w:color="auto"/>
        <w:right w:val="none" w:sz="0" w:space="0" w:color="auto"/>
      </w:divBdr>
    </w:div>
    <w:div w:id="2029672732">
      <w:marLeft w:val="0"/>
      <w:marRight w:val="0"/>
      <w:marTop w:val="0"/>
      <w:marBottom w:val="0"/>
      <w:divBdr>
        <w:top w:val="none" w:sz="0" w:space="0" w:color="auto"/>
        <w:left w:val="none" w:sz="0" w:space="0" w:color="auto"/>
        <w:bottom w:val="none" w:sz="0" w:space="0" w:color="auto"/>
        <w:right w:val="none" w:sz="0" w:space="0" w:color="auto"/>
      </w:divBdr>
    </w:div>
    <w:div w:id="2029672734">
      <w:marLeft w:val="0"/>
      <w:marRight w:val="0"/>
      <w:marTop w:val="0"/>
      <w:marBottom w:val="0"/>
      <w:divBdr>
        <w:top w:val="none" w:sz="0" w:space="0" w:color="auto"/>
        <w:left w:val="none" w:sz="0" w:space="0" w:color="auto"/>
        <w:bottom w:val="none" w:sz="0" w:space="0" w:color="auto"/>
        <w:right w:val="none" w:sz="0" w:space="0" w:color="auto"/>
      </w:divBdr>
    </w:div>
    <w:div w:id="2029672736">
      <w:marLeft w:val="0"/>
      <w:marRight w:val="0"/>
      <w:marTop w:val="0"/>
      <w:marBottom w:val="0"/>
      <w:divBdr>
        <w:top w:val="none" w:sz="0" w:space="0" w:color="auto"/>
        <w:left w:val="none" w:sz="0" w:space="0" w:color="auto"/>
        <w:bottom w:val="none" w:sz="0" w:space="0" w:color="auto"/>
        <w:right w:val="none" w:sz="0" w:space="0" w:color="auto"/>
      </w:divBdr>
    </w:div>
    <w:div w:id="2029672737">
      <w:marLeft w:val="0"/>
      <w:marRight w:val="0"/>
      <w:marTop w:val="0"/>
      <w:marBottom w:val="0"/>
      <w:divBdr>
        <w:top w:val="none" w:sz="0" w:space="0" w:color="auto"/>
        <w:left w:val="none" w:sz="0" w:space="0" w:color="auto"/>
        <w:bottom w:val="none" w:sz="0" w:space="0" w:color="auto"/>
        <w:right w:val="none" w:sz="0" w:space="0" w:color="auto"/>
      </w:divBdr>
    </w:div>
    <w:div w:id="2029672739">
      <w:marLeft w:val="0"/>
      <w:marRight w:val="0"/>
      <w:marTop w:val="0"/>
      <w:marBottom w:val="0"/>
      <w:divBdr>
        <w:top w:val="none" w:sz="0" w:space="0" w:color="auto"/>
        <w:left w:val="none" w:sz="0" w:space="0" w:color="auto"/>
        <w:bottom w:val="none" w:sz="0" w:space="0" w:color="auto"/>
        <w:right w:val="none" w:sz="0" w:space="0" w:color="auto"/>
      </w:divBdr>
    </w:div>
    <w:div w:id="2029672742">
      <w:marLeft w:val="0"/>
      <w:marRight w:val="0"/>
      <w:marTop w:val="0"/>
      <w:marBottom w:val="0"/>
      <w:divBdr>
        <w:top w:val="none" w:sz="0" w:space="0" w:color="auto"/>
        <w:left w:val="none" w:sz="0" w:space="0" w:color="auto"/>
        <w:bottom w:val="none" w:sz="0" w:space="0" w:color="auto"/>
        <w:right w:val="none" w:sz="0" w:space="0" w:color="auto"/>
      </w:divBdr>
    </w:div>
    <w:div w:id="2029672744">
      <w:marLeft w:val="0"/>
      <w:marRight w:val="0"/>
      <w:marTop w:val="0"/>
      <w:marBottom w:val="0"/>
      <w:divBdr>
        <w:top w:val="none" w:sz="0" w:space="0" w:color="auto"/>
        <w:left w:val="none" w:sz="0" w:space="0" w:color="auto"/>
        <w:bottom w:val="none" w:sz="0" w:space="0" w:color="auto"/>
        <w:right w:val="none" w:sz="0" w:space="0" w:color="auto"/>
      </w:divBdr>
    </w:div>
    <w:div w:id="2029672747">
      <w:marLeft w:val="0"/>
      <w:marRight w:val="0"/>
      <w:marTop w:val="0"/>
      <w:marBottom w:val="0"/>
      <w:divBdr>
        <w:top w:val="none" w:sz="0" w:space="0" w:color="auto"/>
        <w:left w:val="none" w:sz="0" w:space="0" w:color="auto"/>
        <w:bottom w:val="none" w:sz="0" w:space="0" w:color="auto"/>
        <w:right w:val="none" w:sz="0" w:space="0" w:color="auto"/>
      </w:divBdr>
    </w:div>
    <w:div w:id="2029672748">
      <w:marLeft w:val="0"/>
      <w:marRight w:val="0"/>
      <w:marTop w:val="0"/>
      <w:marBottom w:val="0"/>
      <w:divBdr>
        <w:top w:val="none" w:sz="0" w:space="0" w:color="auto"/>
        <w:left w:val="none" w:sz="0" w:space="0" w:color="auto"/>
        <w:bottom w:val="none" w:sz="0" w:space="0" w:color="auto"/>
        <w:right w:val="none" w:sz="0" w:space="0" w:color="auto"/>
      </w:divBdr>
    </w:div>
    <w:div w:id="2029672750">
      <w:marLeft w:val="0"/>
      <w:marRight w:val="0"/>
      <w:marTop w:val="0"/>
      <w:marBottom w:val="0"/>
      <w:divBdr>
        <w:top w:val="none" w:sz="0" w:space="0" w:color="auto"/>
        <w:left w:val="none" w:sz="0" w:space="0" w:color="auto"/>
        <w:bottom w:val="none" w:sz="0" w:space="0" w:color="auto"/>
        <w:right w:val="none" w:sz="0" w:space="0" w:color="auto"/>
      </w:divBdr>
    </w:div>
    <w:div w:id="2029672752">
      <w:marLeft w:val="0"/>
      <w:marRight w:val="0"/>
      <w:marTop w:val="0"/>
      <w:marBottom w:val="0"/>
      <w:divBdr>
        <w:top w:val="none" w:sz="0" w:space="0" w:color="auto"/>
        <w:left w:val="none" w:sz="0" w:space="0" w:color="auto"/>
        <w:bottom w:val="none" w:sz="0" w:space="0" w:color="auto"/>
        <w:right w:val="none" w:sz="0" w:space="0" w:color="auto"/>
      </w:divBdr>
    </w:div>
    <w:div w:id="2029672753">
      <w:marLeft w:val="0"/>
      <w:marRight w:val="0"/>
      <w:marTop w:val="0"/>
      <w:marBottom w:val="0"/>
      <w:divBdr>
        <w:top w:val="none" w:sz="0" w:space="0" w:color="auto"/>
        <w:left w:val="none" w:sz="0" w:space="0" w:color="auto"/>
        <w:bottom w:val="none" w:sz="0" w:space="0" w:color="auto"/>
        <w:right w:val="none" w:sz="0" w:space="0" w:color="auto"/>
      </w:divBdr>
    </w:div>
    <w:div w:id="2029672754">
      <w:marLeft w:val="0"/>
      <w:marRight w:val="0"/>
      <w:marTop w:val="0"/>
      <w:marBottom w:val="0"/>
      <w:divBdr>
        <w:top w:val="none" w:sz="0" w:space="0" w:color="auto"/>
        <w:left w:val="none" w:sz="0" w:space="0" w:color="auto"/>
        <w:bottom w:val="none" w:sz="0" w:space="0" w:color="auto"/>
        <w:right w:val="none" w:sz="0" w:space="0" w:color="auto"/>
      </w:divBdr>
    </w:div>
    <w:div w:id="2029672755">
      <w:marLeft w:val="0"/>
      <w:marRight w:val="0"/>
      <w:marTop w:val="0"/>
      <w:marBottom w:val="0"/>
      <w:divBdr>
        <w:top w:val="none" w:sz="0" w:space="0" w:color="auto"/>
        <w:left w:val="none" w:sz="0" w:space="0" w:color="auto"/>
        <w:bottom w:val="none" w:sz="0" w:space="0" w:color="auto"/>
        <w:right w:val="none" w:sz="0" w:space="0" w:color="auto"/>
      </w:divBdr>
    </w:div>
    <w:div w:id="2029672756">
      <w:marLeft w:val="0"/>
      <w:marRight w:val="0"/>
      <w:marTop w:val="0"/>
      <w:marBottom w:val="0"/>
      <w:divBdr>
        <w:top w:val="none" w:sz="0" w:space="0" w:color="auto"/>
        <w:left w:val="none" w:sz="0" w:space="0" w:color="auto"/>
        <w:bottom w:val="none" w:sz="0" w:space="0" w:color="auto"/>
        <w:right w:val="none" w:sz="0" w:space="0" w:color="auto"/>
      </w:divBdr>
      <w:divsChild>
        <w:div w:id="2029673707">
          <w:marLeft w:val="0"/>
          <w:marRight w:val="0"/>
          <w:marTop w:val="0"/>
          <w:marBottom w:val="0"/>
          <w:divBdr>
            <w:top w:val="none" w:sz="0" w:space="0" w:color="auto"/>
            <w:left w:val="none" w:sz="0" w:space="0" w:color="auto"/>
            <w:bottom w:val="none" w:sz="0" w:space="0" w:color="auto"/>
            <w:right w:val="none" w:sz="0" w:space="0" w:color="auto"/>
          </w:divBdr>
          <w:divsChild>
            <w:div w:id="2029672631">
              <w:marLeft w:val="0"/>
              <w:marRight w:val="0"/>
              <w:marTop w:val="0"/>
              <w:marBottom w:val="0"/>
              <w:divBdr>
                <w:top w:val="none" w:sz="0" w:space="0" w:color="auto"/>
                <w:left w:val="none" w:sz="0" w:space="0" w:color="auto"/>
                <w:bottom w:val="none" w:sz="0" w:space="0" w:color="auto"/>
                <w:right w:val="none" w:sz="0" w:space="0" w:color="auto"/>
              </w:divBdr>
              <w:divsChild>
                <w:div w:id="202967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757">
      <w:marLeft w:val="0"/>
      <w:marRight w:val="0"/>
      <w:marTop w:val="0"/>
      <w:marBottom w:val="0"/>
      <w:divBdr>
        <w:top w:val="none" w:sz="0" w:space="0" w:color="auto"/>
        <w:left w:val="none" w:sz="0" w:space="0" w:color="auto"/>
        <w:bottom w:val="none" w:sz="0" w:space="0" w:color="auto"/>
        <w:right w:val="none" w:sz="0" w:space="0" w:color="auto"/>
      </w:divBdr>
    </w:div>
    <w:div w:id="2029672759">
      <w:marLeft w:val="0"/>
      <w:marRight w:val="0"/>
      <w:marTop w:val="0"/>
      <w:marBottom w:val="0"/>
      <w:divBdr>
        <w:top w:val="none" w:sz="0" w:space="0" w:color="auto"/>
        <w:left w:val="none" w:sz="0" w:space="0" w:color="auto"/>
        <w:bottom w:val="none" w:sz="0" w:space="0" w:color="auto"/>
        <w:right w:val="none" w:sz="0" w:space="0" w:color="auto"/>
      </w:divBdr>
    </w:div>
    <w:div w:id="2029672760">
      <w:marLeft w:val="0"/>
      <w:marRight w:val="0"/>
      <w:marTop w:val="0"/>
      <w:marBottom w:val="0"/>
      <w:divBdr>
        <w:top w:val="none" w:sz="0" w:space="0" w:color="auto"/>
        <w:left w:val="none" w:sz="0" w:space="0" w:color="auto"/>
        <w:bottom w:val="none" w:sz="0" w:space="0" w:color="auto"/>
        <w:right w:val="none" w:sz="0" w:space="0" w:color="auto"/>
      </w:divBdr>
      <w:divsChild>
        <w:div w:id="2029673729">
          <w:marLeft w:val="0"/>
          <w:marRight w:val="0"/>
          <w:marTop w:val="0"/>
          <w:marBottom w:val="0"/>
          <w:divBdr>
            <w:top w:val="none" w:sz="0" w:space="0" w:color="auto"/>
            <w:left w:val="none" w:sz="0" w:space="0" w:color="auto"/>
            <w:bottom w:val="none" w:sz="0" w:space="0" w:color="auto"/>
            <w:right w:val="none" w:sz="0" w:space="0" w:color="auto"/>
          </w:divBdr>
        </w:div>
        <w:div w:id="2029674020">
          <w:marLeft w:val="0"/>
          <w:marRight w:val="0"/>
          <w:marTop w:val="0"/>
          <w:marBottom w:val="0"/>
          <w:divBdr>
            <w:top w:val="none" w:sz="0" w:space="0" w:color="auto"/>
            <w:left w:val="none" w:sz="0" w:space="0" w:color="auto"/>
            <w:bottom w:val="none" w:sz="0" w:space="0" w:color="auto"/>
            <w:right w:val="none" w:sz="0" w:space="0" w:color="auto"/>
          </w:divBdr>
        </w:div>
        <w:div w:id="2029674044">
          <w:marLeft w:val="0"/>
          <w:marRight w:val="0"/>
          <w:marTop w:val="0"/>
          <w:marBottom w:val="0"/>
          <w:divBdr>
            <w:top w:val="none" w:sz="0" w:space="0" w:color="auto"/>
            <w:left w:val="none" w:sz="0" w:space="0" w:color="auto"/>
            <w:bottom w:val="none" w:sz="0" w:space="0" w:color="auto"/>
            <w:right w:val="none" w:sz="0" w:space="0" w:color="auto"/>
          </w:divBdr>
        </w:div>
        <w:div w:id="2029674138">
          <w:marLeft w:val="0"/>
          <w:marRight w:val="0"/>
          <w:marTop w:val="0"/>
          <w:marBottom w:val="0"/>
          <w:divBdr>
            <w:top w:val="none" w:sz="0" w:space="0" w:color="auto"/>
            <w:left w:val="none" w:sz="0" w:space="0" w:color="auto"/>
            <w:bottom w:val="none" w:sz="0" w:space="0" w:color="auto"/>
            <w:right w:val="none" w:sz="0" w:space="0" w:color="auto"/>
          </w:divBdr>
        </w:div>
      </w:divsChild>
    </w:div>
    <w:div w:id="2029672761">
      <w:marLeft w:val="0"/>
      <w:marRight w:val="0"/>
      <w:marTop w:val="0"/>
      <w:marBottom w:val="0"/>
      <w:divBdr>
        <w:top w:val="none" w:sz="0" w:space="0" w:color="auto"/>
        <w:left w:val="none" w:sz="0" w:space="0" w:color="auto"/>
        <w:bottom w:val="none" w:sz="0" w:space="0" w:color="auto"/>
        <w:right w:val="none" w:sz="0" w:space="0" w:color="auto"/>
      </w:divBdr>
    </w:div>
    <w:div w:id="2029672763">
      <w:marLeft w:val="0"/>
      <w:marRight w:val="0"/>
      <w:marTop w:val="0"/>
      <w:marBottom w:val="0"/>
      <w:divBdr>
        <w:top w:val="none" w:sz="0" w:space="0" w:color="auto"/>
        <w:left w:val="none" w:sz="0" w:space="0" w:color="auto"/>
        <w:bottom w:val="none" w:sz="0" w:space="0" w:color="auto"/>
        <w:right w:val="none" w:sz="0" w:space="0" w:color="auto"/>
      </w:divBdr>
    </w:div>
    <w:div w:id="2029672770">
      <w:marLeft w:val="0"/>
      <w:marRight w:val="0"/>
      <w:marTop w:val="0"/>
      <w:marBottom w:val="0"/>
      <w:divBdr>
        <w:top w:val="none" w:sz="0" w:space="0" w:color="auto"/>
        <w:left w:val="none" w:sz="0" w:space="0" w:color="auto"/>
        <w:bottom w:val="none" w:sz="0" w:space="0" w:color="auto"/>
        <w:right w:val="none" w:sz="0" w:space="0" w:color="auto"/>
      </w:divBdr>
    </w:div>
    <w:div w:id="2029672771">
      <w:marLeft w:val="0"/>
      <w:marRight w:val="0"/>
      <w:marTop w:val="0"/>
      <w:marBottom w:val="0"/>
      <w:divBdr>
        <w:top w:val="none" w:sz="0" w:space="0" w:color="auto"/>
        <w:left w:val="none" w:sz="0" w:space="0" w:color="auto"/>
        <w:bottom w:val="none" w:sz="0" w:space="0" w:color="auto"/>
        <w:right w:val="none" w:sz="0" w:space="0" w:color="auto"/>
      </w:divBdr>
    </w:div>
    <w:div w:id="2029672772">
      <w:marLeft w:val="0"/>
      <w:marRight w:val="0"/>
      <w:marTop w:val="0"/>
      <w:marBottom w:val="0"/>
      <w:divBdr>
        <w:top w:val="none" w:sz="0" w:space="0" w:color="auto"/>
        <w:left w:val="none" w:sz="0" w:space="0" w:color="auto"/>
        <w:bottom w:val="none" w:sz="0" w:space="0" w:color="auto"/>
        <w:right w:val="none" w:sz="0" w:space="0" w:color="auto"/>
      </w:divBdr>
    </w:div>
    <w:div w:id="2029672773">
      <w:marLeft w:val="0"/>
      <w:marRight w:val="0"/>
      <w:marTop w:val="0"/>
      <w:marBottom w:val="0"/>
      <w:divBdr>
        <w:top w:val="none" w:sz="0" w:space="0" w:color="auto"/>
        <w:left w:val="none" w:sz="0" w:space="0" w:color="auto"/>
        <w:bottom w:val="none" w:sz="0" w:space="0" w:color="auto"/>
        <w:right w:val="none" w:sz="0" w:space="0" w:color="auto"/>
      </w:divBdr>
      <w:divsChild>
        <w:div w:id="2029673403">
          <w:marLeft w:val="0"/>
          <w:marRight w:val="0"/>
          <w:marTop w:val="0"/>
          <w:marBottom w:val="0"/>
          <w:divBdr>
            <w:top w:val="none" w:sz="0" w:space="0" w:color="auto"/>
            <w:left w:val="none" w:sz="0" w:space="0" w:color="auto"/>
            <w:bottom w:val="none" w:sz="0" w:space="0" w:color="auto"/>
            <w:right w:val="none" w:sz="0" w:space="0" w:color="auto"/>
          </w:divBdr>
          <w:divsChild>
            <w:div w:id="2029671989">
              <w:marLeft w:val="0"/>
              <w:marRight w:val="0"/>
              <w:marTop w:val="0"/>
              <w:marBottom w:val="0"/>
              <w:divBdr>
                <w:top w:val="none" w:sz="0" w:space="0" w:color="auto"/>
                <w:left w:val="none" w:sz="0" w:space="0" w:color="auto"/>
                <w:bottom w:val="none" w:sz="0" w:space="0" w:color="auto"/>
                <w:right w:val="none" w:sz="0" w:space="0" w:color="auto"/>
              </w:divBdr>
              <w:divsChild>
                <w:div w:id="202967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776">
          <w:marLeft w:val="0"/>
          <w:marRight w:val="0"/>
          <w:marTop w:val="0"/>
          <w:marBottom w:val="0"/>
          <w:divBdr>
            <w:top w:val="none" w:sz="0" w:space="0" w:color="auto"/>
            <w:left w:val="none" w:sz="0" w:space="0" w:color="auto"/>
            <w:bottom w:val="none" w:sz="0" w:space="0" w:color="auto"/>
            <w:right w:val="none" w:sz="0" w:space="0" w:color="auto"/>
          </w:divBdr>
        </w:div>
      </w:divsChild>
    </w:div>
    <w:div w:id="2029672774">
      <w:marLeft w:val="0"/>
      <w:marRight w:val="0"/>
      <w:marTop w:val="0"/>
      <w:marBottom w:val="0"/>
      <w:divBdr>
        <w:top w:val="none" w:sz="0" w:space="0" w:color="auto"/>
        <w:left w:val="none" w:sz="0" w:space="0" w:color="auto"/>
        <w:bottom w:val="none" w:sz="0" w:space="0" w:color="auto"/>
        <w:right w:val="none" w:sz="0" w:space="0" w:color="auto"/>
      </w:divBdr>
      <w:divsChild>
        <w:div w:id="2029672853">
          <w:marLeft w:val="0"/>
          <w:marRight w:val="0"/>
          <w:marTop w:val="0"/>
          <w:marBottom w:val="0"/>
          <w:divBdr>
            <w:top w:val="none" w:sz="0" w:space="0" w:color="auto"/>
            <w:left w:val="none" w:sz="0" w:space="0" w:color="auto"/>
            <w:bottom w:val="none" w:sz="0" w:space="0" w:color="auto"/>
            <w:right w:val="none" w:sz="0" w:space="0" w:color="auto"/>
          </w:divBdr>
          <w:divsChild>
            <w:div w:id="20296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75">
      <w:marLeft w:val="0"/>
      <w:marRight w:val="0"/>
      <w:marTop w:val="0"/>
      <w:marBottom w:val="0"/>
      <w:divBdr>
        <w:top w:val="none" w:sz="0" w:space="0" w:color="auto"/>
        <w:left w:val="none" w:sz="0" w:space="0" w:color="auto"/>
        <w:bottom w:val="none" w:sz="0" w:space="0" w:color="auto"/>
        <w:right w:val="none" w:sz="0" w:space="0" w:color="auto"/>
      </w:divBdr>
    </w:div>
    <w:div w:id="2029672776">
      <w:marLeft w:val="0"/>
      <w:marRight w:val="0"/>
      <w:marTop w:val="0"/>
      <w:marBottom w:val="0"/>
      <w:divBdr>
        <w:top w:val="none" w:sz="0" w:space="0" w:color="auto"/>
        <w:left w:val="none" w:sz="0" w:space="0" w:color="auto"/>
        <w:bottom w:val="none" w:sz="0" w:space="0" w:color="auto"/>
        <w:right w:val="none" w:sz="0" w:space="0" w:color="auto"/>
      </w:divBdr>
    </w:div>
    <w:div w:id="2029672778">
      <w:marLeft w:val="0"/>
      <w:marRight w:val="0"/>
      <w:marTop w:val="0"/>
      <w:marBottom w:val="0"/>
      <w:divBdr>
        <w:top w:val="none" w:sz="0" w:space="0" w:color="auto"/>
        <w:left w:val="none" w:sz="0" w:space="0" w:color="auto"/>
        <w:bottom w:val="none" w:sz="0" w:space="0" w:color="auto"/>
        <w:right w:val="none" w:sz="0" w:space="0" w:color="auto"/>
      </w:divBdr>
      <w:divsChild>
        <w:div w:id="2029672779">
          <w:marLeft w:val="0"/>
          <w:marRight w:val="0"/>
          <w:marTop w:val="0"/>
          <w:marBottom w:val="0"/>
          <w:divBdr>
            <w:top w:val="none" w:sz="0" w:space="0" w:color="auto"/>
            <w:left w:val="none" w:sz="0" w:space="0" w:color="auto"/>
            <w:bottom w:val="none" w:sz="0" w:space="0" w:color="auto"/>
            <w:right w:val="none" w:sz="0" w:space="0" w:color="auto"/>
          </w:divBdr>
        </w:div>
        <w:div w:id="2029672922">
          <w:marLeft w:val="0"/>
          <w:marRight w:val="0"/>
          <w:marTop w:val="0"/>
          <w:marBottom w:val="0"/>
          <w:divBdr>
            <w:top w:val="none" w:sz="0" w:space="0" w:color="auto"/>
            <w:left w:val="none" w:sz="0" w:space="0" w:color="auto"/>
            <w:bottom w:val="none" w:sz="0" w:space="0" w:color="auto"/>
            <w:right w:val="none" w:sz="0" w:space="0" w:color="auto"/>
          </w:divBdr>
        </w:div>
        <w:div w:id="2029673059">
          <w:marLeft w:val="0"/>
          <w:marRight w:val="0"/>
          <w:marTop w:val="0"/>
          <w:marBottom w:val="0"/>
          <w:divBdr>
            <w:top w:val="none" w:sz="0" w:space="0" w:color="auto"/>
            <w:left w:val="none" w:sz="0" w:space="0" w:color="auto"/>
            <w:bottom w:val="none" w:sz="0" w:space="0" w:color="auto"/>
            <w:right w:val="none" w:sz="0" w:space="0" w:color="auto"/>
          </w:divBdr>
          <w:divsChild>
            <w:div w:id="2029672356">
              <w:marLeft w:val="0"/>
              <w:marRight w:val="0"/>
              <w:marTop w:val="0"/>
              <w:marBottom w:val="0"/>
              <w:divBdr>
                <w:top w:val="none" w:sz="0" w:space="0" w:color="auto"/>
                <w:left w:val="none" w:sz="0" w:space="0" w:color="auto"/>
                <w:bottom w:val="none" w:sz="0" w:space="0" w:color="auto"/>
                <w:right w:val="none" w:sz="0" w:space="0" w:color="auto"/>
              </w:divBdr>
            </w:div>
            <w:div w:id="2029673738">
              <w:marLeft w:val="0"/>
              <w:marRight w:val="0"/>
              <w:marTop w:val="0"/>
              <w:marBottom w:val="0"/>
              <w:divBdr>
                <w:top w:val="none" w:sz="0" w:space="0" w:color="auto"/>
                <w:left w:val="none" w:sz="0" w:space="0" w:color="auto"/>
                <w:bottom w:val="none" w:sz="0" w:space="0" w:color="auto"/>
                <w:right w:val="none" w:sz="0" w:space="0" w:color="auto"/>
              </w:divBdr>
              <w:divsChild>
                <w:div w:id="2029671942">
                  <w:marLeft w:val="0"/>
                  <w:marRight w:val="0"/>
                  <w:marTop w:val="0"/>
                  <w:marBottom w:val="0"/>
                  <w:divBdr>
                    <w:top w:val="none" w:sz="0" w:space="0" w:color="auto"/>
                    <w:left w:val="none" w:sz="0" w:space="0" w:color="auto"/>
                    <w:bottom w:val="none" w:sz="0" w:space="0" w:color="auto"/>
                    <w:right w:val="none" w:sz="0" w:space="0" w:color="auto"/>
                  </w:divBdr>
                </w:div>
                <w:div w:id="202967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14">
          <w:marLeft w:val="0"/>
          <w:marRight w:val="0"/>
          <w:marTop w:val="0"/>
          <w:marBottom w:val="0"/>
          <w:divBdr>
            <w:top w:val="none" w:sz="0" w:space="0" w:color="auto"/>
            <w:left w:val="none" w:sz="0" w:space="0" w:color="auto"/>
            <w:bottom w:val="none" w:sz="0" w:space="0" w:color="auto"/>
            <w:right w:val="none" w:sz="0" w:space="0" w:color="auto"/>
          </w:divBdr>
        </w:div>
      </w:divsChild>
    </w:div>
    <w:div w:id="2029672781">
      <w:marLeft w:val="0"/>
      <w:marRight w:val="0"/>
      <w:marTop w:val="0"/>
      <w:marBottom w:val="0"/>
      <w:divBdr>
        <w:top w:val="none" w:sz="0" w:space="0" w:color="auto"/>
        <w:left w:val="none" w:sz="0" w:space="0" w:color="auto"/>
        <w:bottom w:val="none" w:sz="0" w:space="0" w:color="auto"/>
        <w:right w:val="none" w:sz="0" w:space="0" w:color="auto"/>
      </w:divBdr>
    </w:div>
    <w:div w:id="2029672782">
      <w:marLeft w:val="0"/>
      <w:marRight w:val="0"/>
      <w:marTop w:val="0"/>
      <w:marBottom w:val="0"/>
      <w:divBdr>
        <w:top w:val="none" w:sz="0" w:space="0" w:color="auto"/>
        <w:left w:val="none" w:sz="0" w:space="0" w:color="auto"/>
        <w:bottom w:val="none" w:sz="0" w:space="0" w:color="auto"/>
        <w:right w:val="none" w:sz="0" w:space="0" w:color="auto"/>
      </w:divBdr>
      <w:divsChild>
        <w:div w:id="2029672013">
          <w:marLeft w:val="0"/>
          <w:marRight w:val="0"/>
          <w:marTop w:val="0"/>
          <w:marBottom w:val="0"/>
          <w:divBdr>
            <w:top w:val="none" w:sz="0" w:space="0" w:color="auto"/>
            <w:left w:val="none" w:sz="0" w:space="0" w:color="auto"/>
            <w:bottom w:val="none" w:sz="0" w:space="0" w:color="auto"/>
            <w:right w:val="none" w:sz="0" w:space="0" w:color="auto"/>
          </w:divBdr>
          <w:divsChild>
            <w:div w:id="202967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83">
      <w:marLeft w:val="0"/>
      <w:marRight w:val="0"/>
      <w:marTop w:val="0"/>
      <w:marBottom w:val="0"/>
      <w:divBdr>
        <w:top w:val="none" w:sz="0" w:space="0" w:color="auto"/>
        <w:left w:val="none" w:sz="0" w:space="0" w:color="auto"/>
        <w:bottom w:val="none" w:sz="0" w:space="0" w:color="auto"/>
        <w:right w:val="none" w:sz="0" w:space="0" w:color="auto"/>
      </w:divBdr>
    </w:div>
    <w:div w:id="2029672784">
      <w:marLeft w:val="0"/>
      <w:marRight w:val="0"/>
      <w:marTop w:val="0"/>
      <w:marBottom w:val="0"/>
      <w:divBdr>
        <w:top w:val="none" w:sz="0" w:space="0" w:color="auto"/>
        <w:left w:val="none" w:sz="0" w:space="0" w:color="auto"/>
        <w:bottom w:val="none" w:sz="0" w:space="0" w:color="auto"/>
        <w:right w:val="none" w:sz="0" w:space="0" w:color="auto"/>
      </w:divBdr>
    </w:div>
    <w:div w:id="2029672785">
      <w:marLeft w:val="0"/>
      <w:marRight w:val="0"/>
      <w:marTop w:val="0"/>
      <w:marBottom w:val="0"/>
      <w:divBdr>
        <w:top w:val="none" w:sz="0" w:space="0" w:color="auto"/>
        <w:left w:val="none" w:sz="0" w:space="0" w:color="auto"/>
        <w:bottom w:val="none" w:sz="0" w:space="0" w:color="auto"/>
        <w:right w:val="none" w:sz="0" w:space="0" w:color="auto"/>
      </w:divBdr>
    </w:div>
    <w:div w:id="2029672787">
      <w:marLeft w:val="0"/>
      <w:marRight w:val="0"/>
      <w:marTop w:val="0"/>
      <w:marBottom w:val="0"/>
      <w:divBdr>
        <w:top w:val="none" w:sz="0" w:space="0" w:color="auto"/>
        <w:left w:val="none" w:sz="0" w:space="0" w:color="auto"/>
        <w:bottom w:val="none" w:sz="0" w:space="0" w:color="auto"/>
        <w:right w:val="none" w:sz="0" w:space="0" w:color="auto"/>
      </w:divBdr>
      <w:divsChild>
        <w:div w:id="2029673678">
          <w:marLeft w:val="0"/>
          <w:marRight w:val="0"/>
          <w:marTop w:val="0"/>
          <w:marBottom w:val="0"/>
          <w:divBdr>
            <w:top w:val="none" w:sz="0" w:space="0" w:color="auto"/>
            <w:left w:val="none" w:sz="0" w:space="0" w:color="auto"/>
            <w:bottom w:val="none" w:sz="0" w:space="0" w:color="auto"/>
            <w:right w:val="none" w:sz="0" w:space="0" w:color="auto"/>
          </w:divBdr>
          <w:divsChild>
            <w:div w:id="2029673804">
              <w:marLeft w:val="0"/>
              <w:marRight w:val="0"/>
              <w:marTop w:val="0"/>
              <w:marBottom w:val="0"/>
              <w:divBdr>
                <w:top w:val="none" w:sz="0" w:space="0" w:color="auto"/>
                <w:left w:val="none" w:sz="0" w:space="0" w:color="auto"/>
                <w:bottom w:val="none" w:sz="0" w:space="0" w:color="auto"/>
                <w:right w:val="none" w:sz="0" w:space="0" w:color="auto"/>
              </w:divBdr>
              <w:divsChild>
                <w:div w:id="2029673919">
                  <w:marLeft w:val="0"/>
                  <w:marRight w:val="0"/>
                  <w:marTop w:val="0"/>
                  <w:marBottom w:val="0"/>
                  <w:divBdr>
                    <w:top w:val="none" w:sz="0" w:space="0" w:color="auto"/>
                    <w:left w:val="none" w:sz="0" w:space="0" w:color="auto"/>
                    <w:bottom w:val="none" w:sz="0" w:space="0" w:color="auto"/>
                    <w:right w:val="none" w:sz="0" w:space="0" w:color="auto"/>
                  </w:divBdr>
                  <w:divsChild>
                    <w:div w:id="2029673086">
                      <w:marLeft w:val="0"/>
                      <w:marRight w:val="0"/>
                      <w:marTop w:val="0"/>
                      <w:marBottom w:val="0"/>
                      <w:divBdr>
                        <w:top w:val="none" w:sz="0" w:space="0" w:color="auto"/>
                        <w:left w:val="none" w:sz="0" w:space="0" w:color="auto"/>
                        <w:bottom w:val="none" w:sz="0" w:space="0" w:color="auto"/>
                        <w:right w:val="none" w:sz="0" w:space="0" w:color="auto"/>
                      </w:divBdr>
                    </w:div>
                    <w:div w:id="20296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2788">
      <w:marLeft w:val="0"/>
      <w:marRight w:val="0"/>
      <w:marTop w:val="0"/>
      <w:marBottom w:val="0"/>
      <w:divBdr>
        <w:top w:val="none" w:sz="0" w:space="0" w:color="auto"/>
        <w:left w:val="none" w:sz="0" w:space="0" w:color="auto"/>
        <w:bottom w:val="none" w:sz="0" w:space="0" w:color="auto"/>
        <w:right w:val="none" w:sz="0" w:space="0" w:color="auto"/>
      </w:divBdr>
    </w:div>
    <w:div w:id="2029672790">
      <w:marLeft w:val="0"/>
      <w:marRight w:val="0"/>
      <w:marTop w:val="0"/>
      <w:marBottom w:val="0"/>
      <w:divBdr>
        <w:top w:val="none" w:sz="0" w:space="0" w:color="auto"/>
        <w:left w:val="none" w:sz="0" w:space="0" w:color="auto"/>
        <w:bottom w:val="none" w:sz="0" w:space="0" w:color="auto"/>
        <w:right w:val="none" w:sz="0" w:space="0" w:color="auto"/>
      </w:divBdr>
    </w:div>
    <w:div w:id="2029672791">
      <w:marLeft w:val="0"/>
      <w:marRight w:val="0"/>
      <w:marTop w:val="0"/>
      <w:marBottom w:val="0"/>
      <w:divBdr>
        <w:top w:val="none" w:sz="0" w:space="0" w:color="auto"/>
        <w:left w:val="none" w:sz="0" w:space="0" w:color="auto"/>
        <w:bottom w:val="none" w:sz="0" w:space="0" w:color="auto"/>
        <w:right w:val="none" w:sz="0" w:space="0" w:color="auto"/>
      </w:divBdr>
      <w:divsChild>
        <w:div w:id="2029673411">
          <w:marLeft w:val="0"/>
          <w:marRight w:val="0"/>
          <w:marTop w:val="0"/>
          <w:marBottom w:val="0"/>
          <w:divBdr>
            <w:top w:val="none" w:sz="0" w:space="0" w:color="auto"/>
            <w:left w:val="none" w:sz="0" w:space="0" w:color="auto"/>
            <w:bottom w:val="none" w:sz="0" w:space="0" w:color="auto"/>
            <w:right w:val="none" w:sz="0" w:space="0" w:color="auto"/>
          </w:divBdr>
          <w:divsChild>
            <w:div w:id="20296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92">
      <w:marLeft w:val="0"/>
      <w:marRight w:val="0"/>
      <w:marTop w:val="0"/>
      <w:marBottom w:val="0"/>
      <w:divBdr>
        <w:top w:val="none" w:sz="0" w:space="0" w:color="auto"/>
        <w:left w:val="none" w:sz="0" w:space="0" w:color="auto"/>
        <w:bottom w:val="none" w:sz="0" w:space="0" w:color="auto"/>
        <w:right w:val="none" w:sz="0" w:space="0" w:color="auto"/>
      </w:divBdr>
    </w:div>
    <w:div w:id="2029672793">
      <w:marLeft w:val="0"/>
      <w:marRight w:val="0"/>
      <w:marTop w:val="0"/>
      <w:marBottom w:val="0"/>
      <w:divBdr>
        <w:top w:val="none" w:sz="0" w:space="0" w:color="auto"/>
        <w:left w:val="none" w:sz="0" w:space="0" w:color="auto"/>
        <w:bottom w:val="none" w:sz="0" w:space="0" w:color="auto"/>
        <w:right w:val="none" w:sz="0" w:space="0" w:color="auto"/>
      </w:divBdr>
    </w:div>
    <w:div w:id="2029672796">
      <w:marLeft w:val="0"/>
      <w:marRight w:val="0"/>
      <w:marTop w:val="0"/>
      <w:marBottom w:val="0"/>
      <w:divBdr>
        <w:top w:val="none" w:sz="0" w:space="0" w:color="auto"/>
        <w:left w:val="none" w:sz="0" w:space="0" w:color="auto"/>
        <w:bottom w:val="none" w:sz="0" w:space="0" w:color="auto"/>
        <w:right w:val="none" w:sz="0" w:space="0" w:color="auto"/>
      </w:divBdr>
      <w:divsChild>
        <w:div w:id="2029671988">
          <w:marLeft w:val="0"/>
          <w:marRight w:val="0"/>
          <w:marTop w:val="0"/>
          <w:marBottom w:val="0"/>
          <w:divBdr>
            <w:top w:val="none" w:sz="0" w:space="0" w:color="auto"/>
            <w:left w:val="none" w:sz="0" w:space="0" w:color="auto"/>
            <w:bottom w:val="none" w:sz="0" w:space="0" w:color="auto"/>
            <w:right w:val="none" w:sz="0" w:space="0" w:color="auto"/>
          </w:divBdr>
          <w:divsChild>
            <w:div w:id="202967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99">
      <w:marLeft w:val="0"/>
      <w:marRight w:val="0"/>
      <w:marTop w:val="0"/>
      <w:marBottom w:val="0"/>
      <w:divBdr>
        <w:top w:val="none" w:sz="0" w:space="0" w:color="auto"/>
        <w:left w:val="none" w:sz="0" w:space="0" w:color="auto"/>
        <w:bottom w:val="none" w:sz="0" w:space="0" w:color="auto"/>
        <w:right w:val="none" w:sz="0" w:space="0" w:color="auto"/>
      </w:divBdr>
    </w:div>
    <w:div w:id="2029672801">
      <w:marLeft w:val="0"/>
      <w:marRight w:val="0"/>
      <w:marTop w:val="0"/>
      <w:marBottom w:val="0"/>
      <w:divBdr>
        <w:top w:val="none" w:sz="0" w:space="0" w:color="auto"/>
        <w:left w:val="none" w:sz="0" w:space="0" w:color="auto"/>
        <w:bottom w:val="none" w:sz="0" w:space="0" w:color="auto"/>
        <w:right w:val="none" w:sz="0" w:space="0" w:color="auto"/>
      </w:divBdr>
      <w:divsChild>
        <w:div w:id="2029674269">
          <w:marLeft w:val="0"/>
          <w:marRight w:val="0"/>
          <w:marTop w:val="0"/>
          <w:marBottom w:val="0"/>
          <w:divBdr>
            <w:top w:val="none" w:sz="0" w:space="0" w:color="auto"/>
            <w:left w:val="none" w:sz="0" w:space="0" w:color="auto"/>
            <w:bottom w:val="none" w:sz="0" w:space="0" w:color="auto"/>
            <w:right w:val="none" w:sz="0" w:space="0" w:color="auto"/>
          </w:divBdr>
        </w:div>
        <w:div w:id="2029674303">
          <w:marLeft w:val="0"/>
          <w:marRight w:val="0"/>
          <w:marTop w:val="0"/>
          <w:marBottom w:val="0"/>
          <w:divBdr>
            <w:top w:val="none" w:sz="0" w:space="0" w:color="auto"/>
            <w:left w:val="none" w:sz="0" w:space="0" w:color="auto"/>
            <w:bottom w:val="none" w:sz="0" w:space="0" w:color="auto"/>
            <w:right w:val="none" w:sz="0" w:space="0" w:color="auto"/>
          </w:divBdr>
        </w:div>
      </w:divsChild>
    </w:div>
    <w:div w:id="2029672804">
      <w:marLeft w:val="0"/>
      <w:marRight w:val="0"/>
      <w:marTop w:val="0"/>
      <w:marBottom w:val="0"/>
      <w:divBdr>
        <w:top w:val="none" w:sz="0" w:space="0" w:color="auto"/>
        <w:left w:val="none" w:sz="0" w:space="0" w:color="auto"/>
        <w:bottom w:val="none" w:sz="0" w:space="0" w:color="auto"/>
        <w:right w:val="none" w:sz="0" w:space="0" w:color="auto"/>
      </w:divBdr>
    </w:div>
    <w:div w:id="2029672805">
      <w:marLeft w:val="0"/>
      <w:marRight w:val="0"/>
      <w:marTop w:val="0"/>
      <w:marBottom w:val="0"/>
      <w:divBdr>
        <w:top w:val="none" w:sz="0" w:space="0" w:color="auto"/>
        <w:left w:val="none" w:sz="0" w:space="0" w:color="auto"/>
        <w:bottom w:val="none" w:sz="0" w:space="0" w:color="auto"/>
        <w:right w:val="none" w:sz="0" w:space="0" w:color="auto"/>
      </w:divBdr>
    </w:div>
    <w:div w:id="2029672806">
      <w:marLeft w:val="0"/>
      <w:marRight w:val="0"/>
      <w:marTop w:val="0"/>
      <w:marBottom w:val="0"/>
      <w:divBdr>
        <w:top w:val="none" w:sz="0" w:space="0" w:color="auto"/>
        <w:left w:val="none" w:sz="0" w:space="0" w:color="auto"/>
        <w:bottom w:val="none" w:sz="0" w:space="0" w:color="auto"/>
        <w:right w:val="none" w:sz="0" w:space="0" w:color="auto"/>
      </w:divBdr>
      <w:divsChild>
        <w:div w:id="2029672467">
          <w:marLeft w:val="0"/>
          <w:marRight w:val="0"/>
          <w:marTop w:val="0"/>
          <w:marBottom w:val="0"/>
          <w:divBdr>
            <w:top w:val="none" w:sz="0" w:space="0" w:color="auto"/>
            <w:left w:val="none" w:sz="0" w:space="0" w:color="auto"/>
            <w:bottom w:val="none" w:sz="0" w:space="0" w:color="auto"/>
            <w:right w:val="none" w:sz="0" w:space="0" w:color="auto"/>
          </w:divBdr>
        </w:div>
        <w:div w:id="2029673072">
          <w:marLeft w:val="0"/>
          <w:marRight w:val="0"/>
          <w:marTop w:val="0"/>
          <w:marBottom w:val="0"/>
          <w:divBdr>
            <w:top w:val="none" w:sz="0" w:space="0" w:color="auto"/>
            <w:left w:val="none" w:sz="0" w:space="0" w:color="auto"/>
            <w:bottom w:val="none" w:sz="0" w:space="0" w:color="auto"/>
            <w:right w:val="none" w:sz="0" w:space="0" w:color="auto"/>
          </w:divBdr>
          <w:divsChild>
            <w:div w:id="2029672222">
              <w:marLeft w:val="0"/>
              <w:marRight w:val="0"/>
              <w:marTop w:val="0"/>
              <w:marBottom w:val="0"/>
              <w:divBdr>
                <w:top w:val="none" w:sz="0" w:space="0" w:color="auto"/>
                <w:left w:val="none" w:sz="0" w:space="0" w:color="auto"/>
                <w:bottom w:val="none" w:sz="0" w:space="0" w:color="auto"/>
                <w:right w:val="none" w:sz="0" w:space="0" w:color="auto"/>
              </w:divBdr>
            </w:div>
            <w:div w:id="2029674255">
              <w:marLeft w:val="0"/>
              <w:marRight w:val="0"/>
              <w:marTop w:val="0"/>
              <w:marBottom w:val="0"/>
              <w:divBdr>
                <w:top w:val="none" w:sz="0" w:space="0" w:color="auto"/>
                <w:left w:val="none" w:sz="0" w:space="0" w:color="auto"/>
                <w:bottom w:val="none" w:sz="0" w:space="0" w:color="auto"/>
                <w:right w:val="none" w:sz="0" w:space="0" w:color="auto"/>
              </w:divBdr>
              <w:divsChild>
                <w:div w:id="202967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53">
          <w:marLeft w:val="0"/>
          <w:marRight w:val="0"/>
          <w:marTop w:val="0"/>
          <w:marBottom w:val="0"/>
          <w:divBdr>
            <w:top w:val="none" w:sz="0" w:space="0" w:color="auto"/>
            <w:left w:val="none" w:sz="0" w:space="0" w:color="auto"/>
            <w:bottom w:val="none" w:sz="0" w:space="0" w:color="auto"/>
            <w:right w:val="none" w:sz="0" w:space="0" w:color="auto"/>
          </w:divBdr>
        </w:div>
        <w:div w:id="2029674260">
          <w:marLeft w:val="0"/>
          <w:marRight w:val="0"/>
          <w:marTop w:val="0"/>
          <w:marBottom w:val="0"/>
          <w:divBdr>
            <w:top w:val="none" w:sz="0" w:space="0" w:color="auto"/>
            <w:left w:val="none" w:sz="0" w:space="0" w:color="auto"/>
            <w:bottom w:val="none" w:sz="0" w:space="0" w:color="auto"/>
            <w:right w:val="none" w:sz="0" w:space="0" w:color="auto"/>
          </w:divBdr>
        </w:div>
      </w:divsChild>
    </w:div>
    <w:div w:id="2029672807">
      <w:marLeft w:val="0"/>
      <w:marRight w:val="0"/>
      <w:marTop w:val="0"/>
      <w:marBottom w:val="0"/>
      <w:divBdr>
        <w:top w:val="none" w:sz="0" w:space="0" w:color="auto"/>
        <w:left w:val="none" w:sz="0" w:space="0" w:color="auto"/>
        <w:bottom w:val="none" w:sz="0" w:space="0" w:color="auto"/>
        <w:right w:val="none" w:sz="0" w:space="0" w:color="auto"/>
      </w:divBdr>
      <w:divsChild>
        <w:div w:id="2029671954">
          <w:marLeft w:val="0"/>
          <w:marRight w:val="0"/>
          <w:marTop w:val="0"/>
          <w:marBottom w:val="0"/>
          <w:divBdr>
            <w:top w:val="none" w:sz="0" w:space="0" w:color="auto"/>
            <w:left w:val="none" w:sz="0" w:space="0" w:color="auto"/>
            <w:bottom w:val="none" w:sz="0" w:space="0" w:color="auto"/>
            <w:right w:val="none" w:sz="0" w:space="0" w:color="auto"/>
          </w:divBdr>
          <w:divsChild>
            <w:div w:id="2029672396">
              <w:marLeft w:val="0"/>
              <w:marRight w:val="0"/>
              <w:marTop w:val="0"/>
              <w:marBottom w:val="0"/>
              <w:divBdr>
                <w:top w:val="none" w:sz="0" w:space="0" w:color="auto"/>
                <w:left w:val="none" w:sz="0" w:space="0" w:color="auto"/>
                <w:bottom w:val="none" w:sz="0" w:space="0" w:color="auto"/>
                <w:right w:val="none" w:sz="0" w:space="0" w:color="auto"/>
              </w:divBdr>
            </w:div>
          </w:divsChild>
        </w:div>
        <w:div w:id="2029673528">
          <w:marLeft w:val="0"/>
          <w:marRight w:val="0"/>
          <w:marTop w:val="0"/>
          <w:marBottom w:val="0"/>
          <w:divBdr>
            <w:top w:val="none" w:sz="0" w:space="0" w:color="auto"/>
            <w:left w:val="none" w:sz="0" w:space="0" w:color="auto"/>
            <w:bottom w:val="none" w:sz="0" w:space="0" w:color="auto"/>
            <w:right w:val="none" w:sz="0" w:space="0" w:color="auto"/>
          </w:divBdr>
          <w:divsChild>
            <w:div w:id="2029673496">
              <w:marLeft w:val="0"/>
              <w:marRight w:val="0"/>
              <w:marTop w:val="0"/>
              <w:marBottom w:val="0"/>
              <w:divBdr>
                <w:top w:val="none" w:sz="0" w:space="0" w:color="auto"/>
                <w:left w:val="none" w:sz="0" w:space="0" w:color="auto"/>
                <w:bottom w:val="none" w:sz="0" w:space="0" w:color="auto"/>
                <w:right w:val="none" w:sz="0" w:space="0" w:color="auto"/>
              </w:divBdr>
              <w:divsChild>
                <w:div w:id="202967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32">
          <w:marLeft w:val="0"/>
          <w:marRight w:val="0"/>
          <w:marTop w:val="0"/>
          <w:marBottom w:val="0"/>
          <w:divBdr>
            <w:top w:val="none" w:sz="0" w:space="0" w:color="auto"/>
            <w:left w:val="none" w:sz="0" w:space="0" w:color="auto"/>
            <w:bottom w:val="none" w:sz="0" w:space="0" w:color="auto"/>
            <w:right w:val="none" w:sz="0" w:space="0" w:color="auto"/>
          </w:divBdr>
          <w:divsChild>
            <w:div w:id="202967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812">
      <w:marLeft w:val="0"/>
      <w:marRight w:val="0"/>
      <w:marTop w:val="0"/>
      <w:marBottom w:val="0"/>
      <w:divBdr>
        <w:top w:val="none" w:sz="0" w:space="0" w:color="auto"/>
        <w:left w:val="none" w:sz="0" w:space="0" w:color="auto"/>
        <w:bottom w:val="none" w:sz="0" w:space="0" w:color="auto"/>
        <w:right w:val="none" w:sz="0" w:space="0" w:color="auto"/>
      </w:divBdr>
      <w:divsChild>
        <w:div w:id="2029672053">
          <w:marLeft w:val="0"/>
          <w:marRight w:val="0"/>
          <w:marTop w:val="0"/>
          <w:marBottom w:val="0"/>
          <w:divBdr>
            <w:top w:val="none" w:sz="0" w:space="0" w:color="auto"/>
            <w:left w:val="none" w:sz="0" w:space="0" w:color="auto"/>
            <w:bottom w:val="none" w:sz="0" w:space="0" w:color="auto"/>
            <w:right w:val="none" w:sz="0" w:space="0" w:color="auto"/>
          </w:divBdr>
          <w:divsChild>
            <w:div w:id="2029673355">
              <w:marLeft w:val="0"/>
              <w:marRight w:val="0"/>
              <w:marTop w:val="0"/>
              <w:marBottom w:val="0"/>
              <w:divBdr>
                <w:top w:val="none" w:sz="0" w:space="0" w:color="auto"/>
                <w:left w:val="none" w:sz="0" w:space="0" w:color="auto"/>
                <w:bottom w:val="none" w:sz="0" w:space="0" w:color="auto"/>
                <w:right w:val="none" w:sz="0" w:space="0" w:color="auto"/>
              </w:divBdr>
              <w:divsChild>
                <w:div w:id="2029673819">
                  <w:marLeft w:val="0"/>
                  <w:marRight w:val="0"/>
                  <w:marTop w:val="0"/>
                  <w:marBottom w:val="0"/>
                  <w:divBdr>
                    <w:top w:val="none" w:sz="0" w:space="0" w:color="auto"/>
                    <w:left w:val="none" w:sz="0" w:space="0" w:color="auto"/>
                    <w:bottom w:val="none" w:sz="0" w:space="0" w:color="auto"/>
                    <w:right w:val="none" w:sz="0" w:space="0" w:color="auto"/>
                  </w:divBdr>
                  <w:divsChild>
                    <w:div w:id="202967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733">
          <w:marLeft w:val="0"/>
          <w:marRight w:val="0"/>
          <w:marTop w:val="0"/>
          <w:marBottom w:val="0"/>
          <w:divBdr>
            <w:top w:val="none" w:sz="0" w:space="0" w:color="auto"/>
            <w:left w:val="none" w:sz="0" w:space="0" w:color="auto"/>
            <w:bottom w:val="none" w:sz="0" w:space="0" w:color="auto"/>
            <w:right w:val="none" w:sz="0" w:space="0" w:color="auto"/>
          </w:divBdr>
          <w:divsChild>
            <w:div w:id="202967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814">
      <w:marLeft w:val="0"/>
      <w:marRight w:val="0"/>
      <w:marTop w:val="0"/>
      <w:marBottom w:val="0"/>
      <w:divBdr>
        <w:top w:val="none" w:sz="0" w:space="0" w:color="auto"/>
        <w:left w:val="none" w:sz="0" w:space="0" w:color="auto"/>
        <w:bottom w:val="none" w:sz="0" w:space="0" w:color="auto"/>
        <w:right w:val="none" w:sz="0" w:space="0" w:color="auto"/>
      </w:divBdr>
    </w:div>
    <w:div w:id="2029672817">
      <w:marLeft w:val="0"/>
      <w:marRight w:val="0"/>
      <w:marTop w:val="0"/>
      <w:marBottom w:val="0"/>
      <w:divBdr>
        <w:top w:val="none" w:sz="0" w:space="0" w:color="auto"/>
        <w:left w:val="none" w:sz="0" w:space="0" w:color="auto"/>
        <w:bottom w:val="none" w:sz="0" w:space="0" w:color="auto"/>
        <w:right w:val="none" w:sz="0" w:space="0" w:color="auto"/>
      </w:divBdr>
    </w:div>
    <w:div w:id="2029672818">
      <w:marLeft w:val="0"/>
      <w:marRight w:val="0"/>
      <w:marTop w:val="0"/>
      <w:marBottom w:val="0"/>
      <w:divBdr>
        <w:top w:val="none" w:sz="0" w:space="0" w:color="auto"/>
        <w:left w:val="none" w:sz="0" w:space="0" w:color="auto"/>
        <w:bottom w:val="none" w:sz="0" w:space="0" w:color="auto"/>
        <w:right w:val="none" w:sz="0" w:space="0" w:color="auto"/>
      </w:divBdr>
    </w:div>
    <w:div w:id="2029672819">
      <w:marLeft w:val="0"/>
      <w:marRight w:val="0"/>
      <w:marTop w:val="0"/>
      <w:marBottom w:val="0"/>
      <w:divBdr>
        <w:top w:val="none" w:sz="0" w:space="0" w:color="auto"/>
        <w:left w:val="none" w:sz="0" w:space="0" w:color="auto"/>
        <w:bottom w:val="none" w:sz="0" w:space="0" w:color="auto"/>
        <w:right w:val="none" w:sz="0" w:space="0" w:color="auto"/>
      </w:divBdr>
    </w:div>
    <w:div w:id="2029672820">
      <w:marLeft w:val="0"/>
      <w:marRight w:val="0"/>
      <w:marTop w:val="0"/>
      <w:marBottom w:val="0"/>
      <w:divBdr>
        <w:top w:val="none" w:sz="0" w:space="0" w:color="auto"/>
        <w:left w:val="none" w:sz="0" w:space="0" w:color="auto"/>
        <w:bottom w:val="none" w:sz="0" w:space="0" w:color="auto"/>
        <w:right w:val="none" w:sz="0" w:space="0" w:color="auto"/>
      </w:divBdr>
      <w:divsChild>
        <w:div w:id="2029672004">
          <w:marLeft w:val="0"/>
          <w:marRight w:val="0"/>
          <w:marTop w:val="0"/>
          <w:marBottom w:val="0"/>
          <w:divBdr>
            <w:top w:val="none" w:sz="0" w:space="0" w:color="auto"/>
            <w:left w:val="none" w:sz="0" w:space="0" w:color="auto"/>
            <w:bottom w:val="none" w:sz="0" w:space="0" w:color="auto"/>
            <w:right w:val="none" w:sz="0" w:space="0" w:color="auto"/>
          </w:divBdr>
          <w:divsChild>
            <w:div w:id="2029672291">
              <w:marLeft w:val="0"/>
              <w:marRight w:val="0"/>
              <w:marTop w:val="0"/>
              <w:marBottom w:val="0"/>
              <w:divBdr>
                <w:top w:val="none" w:sz="0" w:space="0" w:color="auto"/>
                <w:left w:val="none" w:sz="0" w:space="0" w:color="auto"/>
                <w:bottom w:val="none" w:sz="0" w:space="0" w:color="auto"/>
                <w:right w:val="none" w:sz="0" w:space="0" w:color="auto"/>
              </w:divBdr>
            </w:div>
          </w:divsChild>
        </w:div>
        <w:div w:id="2029673353">
          <w:marLeft w:val="0"/>
          <w:marRight w:val="0"/>
          <w:marTop w:val="0"/>
          <w:marBottom w:val="0"/>
          <w:divBdr>
            <w:top w:val="none" w:sz="0" w:space="0" w:color="auto"/>
            <w:left w:val="none" w:sz="0" w:space="0" w:color="auto"/>
            <w:bottom w:val="none" w:sz="0" w:space="0" w:color="auto"/>
            <w:right w:val="none" w:sz="0" w:space="0" w:color="auto"/>
          </w:divBdr>
          <w:divsChild>
            <w:div w:id="2029673254">
              <w:marLeft w:val="0"/>
              <w:marRight w:val="0"/>
              <w:marTop w:val="0"/>
              <w:marBottom w:val="0"/>
              <w:divBdr>
                <w:top w:val="none" w:sz="0" w:space="0" w:color="auto"/>
                <w:left w:val="none" w:sz="0" w:space="0" w:color="auto"/>
                <w:bottom w:val="none" w:sz="0" w:space="0" w:color="auto"/>
                <w:right w:val="none" w:sz="0" w:space="0" w:color="auto"/>
              </w:divBdr>
            </w:div>
          </w:divsChild>
        </w:div>
        <w:div w:id="2029674273">
          <w:marLeft w:val="0"/>
          <w:marRight w:val="0"/>
          <w:marTop w:val="0"/>
          <w:marBottom w:val="0"/>
          <w:divBdr>
            <w:top w:val="none" w:sz="0" w:space="0" w:color="auto"/>
            <w:left w:val="none" w:sz="0" w:space="0" w:color="auto"/>
            <w:bottom w:val="none" w:sz="0" w:space="0" w:color="auto"/>
            <w:right w:val="none" w:sz="0" w:space="0" w:color="auto"/>
          </w:divBdr>
          <w:divsChild>
            <w:div w:id="202967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822">
      <w:marLeft w:val="0"/>
      <w:marRight w:val="0"/>
      <w:marTop w:val="0"/>
      <w:marBottom w:val="0"/>
      <w:divBdr>
        <w:top w:val="none" w:sz="0" w:space="0" w:color="auto"/>
        <w:left w:val="none" w:sz="0" w:space="0" w:color="auto"/>
        <w:bottom w:val="none" w:sz="0" w:space="0" w:color="auto"/>
        <w:right w:val="none" w:sz="0" w:space="0" w:color="auto"/>
      </w:divBdr>
    </w:div>
    <w:div w:id="2029672824">
      <w:marLeft w:val="0"/>
      <w:marRight w:val="0"/>
      <w:marTop w:val="0"/>
      <w:marBottom w:val="0"/>
      <w:divBdr>
        <w:top w:val="none" w:sz="0" w:space="0" w:color="auto"/>
        <w:left w:val="none" w:sz="0" w:space="0" w:color="auto"/>
        <w:bottom w:val="none" w:sz="0" w:space="0" w:color="auto"/>
        <w:right w:val="none" w:sz="0" w:space="0" w:color="auto"/>
      </w:divBdr>
    </w:div>
    <w:div w:id="2029672827">
      <w:marLeft w:val="0"/>
      <w:marRight w:val="0"/>
      <w:marTop w:val="0"/>
      <w:marBottom w:val="0"/>
      <w:divBdr>
        <w:top w:val="none" w:sz="0" w:space="0" w:color="auto"/>
        <w:left w:val="none" w:sz="0" w:space="0" w:color="auto"/>
        <w:bottom w:val="none" w:sz="0" w:space="0" w:color="auto"/>
        <w:right w:val="none" w:sz="0" w:space="0" w:color="auto"/>
      </w:divBdr>
      <w:divsChild>
        <w:div w:id="2029673783">
          <w:marLeft w:val="0"/>
          <w:marRight w:val="0"/>
          <w:marTop w:val="0"/>
          <w:marBottom w:val="0"/>
          <w:divBdr>
            <w:top w:val="none" w:sz="0" w:space="0" w:color="auto"/>
            <w:left w:val="none" w:sz="0" w:space="0" w:color="auto"/>
            <w:bottom w:val="none" w:sz="0" w:space="0" w:color="auto"/>
            <w:right w:val="none" w:sz="0" w:space="0" w:color="auto"/>
          </w:divBdr>
          <w:divsChild>
            <w:div w:id="20296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835">
      <w:marLeft w:val="0"/>
      <w:marRight w:val="0"/>
      <w:marTop w:val="0"/>
      <w:marBottom w:val="0"/>
      <w:divBdr>
        <w:top w:val="none" w:sz="0" w:space="0" w:color="auto"/>
        <w:left w:val="none" w:sz="0" w:space="0" w:color="auto"/>
        <w:bottom w:val="none" w:sz="0" w:space="0" w:color="auto"/>
        <w:right w:val="none" w:sz="0" w:space="0" w:color="auto"/>
      </w:divBdr>
      <w:divsChild>
        <w:div w:id="2029672562">
          <w:marLeft w:val="160"/>
          <w:marRight w:val="160"/>
          <w:marTop w:val="160"/>
          <w:marBottom w:val="160"/>
          <w:divBdr>
            <w:top w:val="none" w:sz="0" w:space="0" w:color="auto"/>
            <w:left w:val="none" w:sz="0" w:space="0" w:color="auto"/>
            <w:bottom w:val="none" w:sz="0" w:space="0" w:color="auto"/>
            <w:right w:val="none" w:sz="0" w:space="0" w:color="auto"/>
          </w:divBdr>
        </w:div>
        <w:div w:id="2029673079">
          <w:marLeft w:val="600"/>
          <w:marRight w:val="600"/>
          <w:marTop w:val="0"/>
          <w:marBottom w:val="0"/>
          <w:divBdr>
            <w:top w:val="none" w:sz="0" w:space="0" w:color="auto"/>
            <w:left w:val="none" w:sz="0" w:space="0" w:color="auto"/>
            <w:bottom w:val="none" w:sz="0" w:space="0" w:color="auto"/>
            <w:right w:val="none" w:sz="0" w:space="0" w:color="auto"/>
          </w:divBdr>
          <w:divsChild>
            <w:div w:id="2029673526">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2029672838">
      <w:marLeft w:val="0"/>
      <w:marRight w:val="0"/>
      <w:marTop w:val="0"/>
      <w:marBottom w:val="0"/>
      <w:divBdr>
        <w:top w:val="none" w:sz="0" w:space="0" w:color="auto"/>
        <w:left w:val="none" w:sz="0" w:space="0" w:color="auto"/>
        <w:bottom w:val="none" w:sz="0" w:space="0" w:color="auto"/>
        <w:right w:val="none" w:sz="0" w:space="0" w:color="auto"/>
      </w:divBdr>
      <w:divsChild>
        <w:div w:id="2029672749">
          <w:marLeft w:val="720"/>
          <w:marRight w:val="720"/>
          <w:marTop w:val="100"/>
          <w:marBottom w:val="100"/>
          <w:divBdr>
            <w:top w:val="none" w:sz="0" w:space="0" w:color="auto"/>
            <w:left w:val="none" w:sz="0" w:space="0" w:color="auto"/>
            <w:bottom w:val="none" w:sz="0" w:space="0" w:color="auto"/>
            <w:right w:val="none" w:sz="0" w:space="0" w:color="auto"/>
          </w:divBdr>
        </w:div>
        <w:div w:id="2029672938">
          <w:marLeft w:val="720"/>
          <w:marRight w:val="720"/>
          <w:marTop w:val="100"/>
          <w:marBottom w:val="100"/>
          <w:divBdr>
            <w:top w:val="none" w:sz="0" w:space="0" w:color="auto"/>
            <w:left w:val="none" w:sz="0" w:space="0" w:color="auto"/>
            <w:bottom w:val="none" w:sz="0" w:space="0" w:color="auto"/>
            <w:right w:val="none" w:sz="0" w:space="0" w:color="auto"/>
          </w:divBdr>
        </w:div>
        <w:div w:id="2029674472">
          <w:marLeft w:val="0"/>
          <w:marRight w:val="0"/>
          <w:marTop w:val="0"/>
          <w:marBottom w:val="0"/>
          <w:divBdr>
            <w:top w:val="none" w:sz="0" w:space="0" w:color="auto"/>
            <w:left w:val="none" w:sz="0" w:space="0" w:color="auto"/>
            <w:bottom w:val="none" w:sz="0" w:space="0" w:color="auto"/>
            <w:right w:val="none" w:sz="0" w:space="0" w:color="auto"/>
          </w:divBdr>
        </w:div>
      </w:divsChild>
    </w:div>
    <w:div w:id="2029672839">
      <w:marLeft w:val="0"/>
      <w:marRight w:val="0"/>
      <w:marTop w:val="0"/>
      <w:marBottom w:val="0"/>
      <w:divBdr>
        <w:top w:val="none" w:sz="0" w:space="0" w:color="auto"/>
        <w:left w:val="none" w:sz="0" w:space="0" w:color="auto"/>
        <w:bottom w:val="none" w:sz="0" w:space="0" w:color="auto"/>
        <w:right w:val="none" w:sz="0" w:space="0" w:color="auto"/>
      </w:divBdr>
    </w:div>
    <w:div w:id="2029672840">
      <w:marLeft w:val="0"/>
      <w:marRight w:val="0"/>
      <w:marTop w:val="0"/>
      <w:marBottom w:val="0"/>
      <w:divBdr>
        <w:top w:val="none" w:sz="0" w:space="0" w:color="auto"/>
        <w:left w:val="none" w:sz="0" w:space="0" w:color="auto"/>
        <w:bottom w:val="none" w:sz="0" w:space="0" w:color="auto"/>
        <w:right w:val="none" w:sz="0" w:space="0" w:color="auto"/>
      </w:divBdr>
    </w:div>
    <w:div w:id="2029672841">
      <w:marLeft w:val="0"/>
      <w:marRight w:val="0"/>
      <w:marTop w:val="0"/>
      <w:marBottom w:val="0"/>
      <w:divBdr>
        <w:top w:val="none" w:sz="0" w:space="0" w:color="auto"/>
        <w:left w:val="none" w:sz="0" w:space="0" w:color="auto"/>
        <w:bottom w:val="none" w:sz="0" w:space="0" w:color="auto"/>
        <w:right w:val="none" w:sz="0" w:space="0" w:color="auto"/>
      </w:divBdr>
    </w:div>
    <w:div w:id="2029672849">
      <w:marLeft w:val="0"/>
      <w:marRight w:val="0"/>
      <w:marTop w:val="0"/>
      <w:marBottom w:val="0"/>
      <w:divBdr>
        <w:top w:val="none" w:sz="0" w:space="0" w:color="auto"/>
        <w:left w:val="none" w:sz="0" w:space="0" w:color="auto"/>
        <w:bottom w:val="none" w:sz="0" w:space="0" w:color="auto"/>
        <w:right w:val="none" w:sz="0" w:space="0" w:color="auto"/>
      </w:divBdr>
    </w:div>
    <w:div w:id="2029672850">
      <w:marLeft w:val="0"/>
      <w:marRight w:val="0"/>
      <w:marTop w:val="0"/>
      <w:marBottom w:val="0"/>
      <w:divBdr>
        <w:top w:val="none" w:sz="0" w:space="0" w:color="auto"/>
        <w:left w:val="none" w:sz="0" w:space="0" w:color="auto"/>
        <w:bottom w:val="none" w:sz="0" w:space="0" w:color="auto"/>
        <w:right w:val="none" w:sz="0" w:space="0" w:color="auto"/>
      </w:divBdr>
    </w:div>
    <w:div w:id="2029672852">
      <w:marLeft w:val="0"/>
      <w:marRight w:val="0"/>
      <w:marTop w:val="0"/>
      <w:marBottom w:val="0"/>
      <w:divBdr>
        <w:top w:val="none" w:sz="0" w:space="0" w:color="auto"/>
        <w:left w:val="none" w:sz="0" w:space="0" w:color="auto"/>
        <w:bottom w:val="none" w:sz="0" w:space="0" w:color="auto"/>
        <w:right w:val="none" w:sz="0" w:space="0" w:color="auto"/>
      </w:divBdr>
    </w:div>
    <w:div w:id="2029672855">
      <w:marLeft w:val="0"/>
      <w:marRight w:val="0"/>
      <w:marTop w:val="0"/>
      <w:marBottom w:val="0"/>
      <w:divBdr>
        <w:top w:val="none" w:sz="0" w:space="0" w:color="auto"/>
        <w:left w:val="none" w:sz="0" w:space="0" w:color="auto"/>
        <w:bottom w:val="none" w:sz="0" w:space="0" w:color="auto"/>
        <w:right w:val="none" w:sz="0" w:space="0" w:color="auto"/>
      </w:divBdr>
    </w:div>
    <w:div w:id="2029672856">
      <w:marLeft w:val="0"/>
      <w:marRight w:val="0"/>
      <w:marTop w:val="0"/>
      <w:marBottom w:val="0"/>
      <w:divBdr>
        <w:top w:val="none" w:sz="0" w:space="0" w:color="auto"/>
        <w:left w:val="none" w:sz="0" w:space="0" w:color="auto"/>
        <w:bottom w:val="none" w:sz="0" w:space="0" w:color="auto"/>
        <w:right w:val="none" w:sz="0" w:space="0" w:color="auto"/>
      </w:divBdr>
    </w:div>
    <w:div w:id="2029672859">
      <w:marLeft w:val="0"/>
      <w:marRight w:val="0"/>
      <w:marTop w:val="0"/>
      <w:marBottom w:val="0"/>
      <w:divBdr>
        <w:top w:val="none" w:sz="0" w:space="0" w:color="auto"/>
        <w:left w:val="none" w:sz="0" w:space="0" w:color="auto"/>
        <w:bottom w:val="none" w:sz="0" w:space="0" w:color="auto"/>
        <w:right w:val="none" w:sz="0" w:space="0" w:color="auto"/>
      </w:divBdr>
    </w:div>
    <w:div w:id="2029672860">
      <w:marLeft w:val="0"/>
      <w:marRight w:val="0"/>
      <w:marTop w:val="0"/>
      <w:marBottom w:val="0"/>
      <w:divBdr>
        <w:top w:val="none" w:sz="0" w:space="0" w:color="auto"/>
        <w:left w:val="none" w:sz="0" w:space="0" w:color="auto"/>
        <w:bottom w:val="none" w:sz="0" w:space="0" w:color="auto"/>
        <w:right w:val="none" w:sz="0" w:space="0" w:color="auto"/>
      </w:divBdr>
    </w:div>
    <w:div w:id="2029672862">
      <w:marLeft w:val="0"/>
      <w:marRight w:val="0"/>
      <w:marTop w:val="0"/>
      <w:marBottom w:val="0"/>
      <w:divBdr>
        <w:top w:val="none" w:sz="0" w:space="0" w:color="auto"/>
        <w:left w:val="none" w:sz="0" w:space="0" w:color="auto"/>
        <w:bottom w:val="none" w:sz="0" w:space="0" w:color="auto"/>
        <w:right w:val="none" w:sz="0" w:space="0" w:color="auto"/>
      </w:divBdr>
    </w:div>
    <w:div w:id="2029672863">
      <w:marLeft w:val="0"/>
      <w:marRight w:val="0"/>
      <w:marTop w:val="0"/>
      <w:marBottom w:val="0"/>
      <w:divBdr>
        <w:top w:val="none" w:sz="0" w:space="0" w:color="auto"/>
        <w:left w:val="none" w:sz="0" w:space="0" w:color="auto"/>
        <w:bottom w:val="none" w:sz="0" w:space="0" w:color="auto"/>
        <w:right w:val="none" w:sz="0" w:space="0" w:color="auto"/>
      </w:divBdr>
    </w:div>
    <w:div w:id="2029672866">
      <w:marLeft w:val="0"/>
      <w:marRight w:val="0"/>
      <w:marTop w:val="0"/>
      <w:marBottom w:val="0"/>
      <w:divBdr>
        <w:top w:val="none" w:sz="0" w:space="0" w:color="auto"/>
        <w:left w:val="none" w:sz="0" w:space="0" w:color="auto"/>
        <w:bottom w:val="none" w:sz="0" w:space="0" w:color="auto"/>
        <w:right w:val="none" w:sz="0" w:space="0" w:color="auto"/>
      </w:divBdr>
    </w:div>
    <w:div w:id="2029672867">
      <w:marLeft w:val="0"/>
      <w:marRight w:val="0"/>
      <w:marTop w:val="0"/>
      <w:marBottom w:val="0"/>
      <w:divBdr>
        <w:top w:val="none" w:sz="0" w:space="0" w:color="auto"/>
        <w:left w:val="none" w:sz="0" w:space="0" w:color="auto"/>
        <w:bottom w:val="none" w:sz="0" w:space="0" w:color="auto"/>
        <w:right w:val="none" w:sz="0" w:space="0" w:color="auto"/>
      </w:divBdr>
      <w:divsChild>
        <w:div w:id="2029673099">
          <w:marLeft w:val="0"/>
          <w:marRight w:val="0"/>
          <w:marTop w:val="0"/>
          <w:marBottom w:val="0"/>
          <w:divBdr>
            <w:top w:val="none" w:sz="0" w:space="0" w:color="auto"/>
            <w:left w:val="none" w:sz="0" w:space="0" w:color="auto"/>
            <w:bottom w:val="none" w:sz="0" w:space="0" w:color="auto"/>
            <w:right w:val="none" w:sz="0" w:space="0" w:color="auto"/>
          </w:divBdr>
        </w:div>
        <w:div w:id="2029674671">
          <w:marLeft w:val="0"/>
          <w:marRight w:val="0"/>
          <w:marTop w:val="0"/>
          <w:marBottom w:val="0"/>
          <w:divBdr>
            <w:top w:val="none" w:sz="0" w:space="0" w:color="auto"/>
            <w:left w:val="none" w:sz="0" w:space="0" w:color="auto"/>
            <w:bottom w:val="none" w:sz="0" w:space="0" w:color="auto"/>
            <w:right w:val="none" w:sz="0" w:space="0" w:color="auto"/>
          </w:divBdr>
          <w:divsChild>
            <w:div w:id="2029672458">
              <w:marLeft w:val="0"/>
              <w:marRight w:val="0"/>
              <w:marTop w:val="0"/>
              <w:marBottom w:val="0"/>
              <w:divBdr>
                <w:top w:val="none" w:sz="0" w:space="0" w:color="auto"/>
                <w:left w:val="none" w:sz="0" w:space="0" w:color="auto"/>
                <w:bottom w:val="none" w:sz="0" w:space="0" w:color="auto"/>
                <w:right w:val="none" w:sz="0" w:space="0" w:color="auto"/>
              </w:divBdr>
              <w:divsChild>
                <w:div w:id="202967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868">
      <w:marLeft w:val="0"/>
      <w:marRight w:val="0"/>
      <w:marTop w:val="0"/>
      <w:marBottom w:val="0"/>
      <w:divBdr>
        <w:top w:val="none" w:sz="0" w:space="0" w:color="auto"/>
        <w:left w:val="none" w:sz="0" w:space="0" w:color="auto"/>
        <w:bottom w:val="none" w:sz="0" w:space="0" w:color="auto"/>
        <w:right w:val="none" w:sz="0" w:space="0" w:color="auto"/>
      </w:divBdr>
      <w:divsChild>
        <w:div w:id="2029672541">
          <w:marLeft w:val="0"/>
          <w:marRight w:val="0"/>
          <w:marTop w:val="0"/>
          <w:marBottom w:val="0"/>
          <w:divBdr>
            <w:top w:val="none" w:sz="0" w:space="0" w:color="auto"/>
            <w:left w:val="none" w:sz="0" w:space="0" w:color="auto"/>
            <w:bottom w:val="none" w:sz="0" w:space="0" w:color="auto"/>
            <w:right w:val="none" w:sz="0" w:space="0" w:color="auto"/>
          </w:divBdr>
          <w:divsChild>
            <w:div w:id="202967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871">
      <w:marLeft w:val="0"/>
      <w:marRight w:val="0"/>
      <w:marTop w:val="0"/>
      <w:marBottom w:val="0"/>
      <w:divBdr>
        <w:top w:val="none" w:sz="0" w:space="0" w:color="auto"/>
        <w:left w:val="none" w:sz="0" w:space="0" w:color="auto"/>
        <w:bottom w:val="none" w:sz="0" w:space="0" w:color="auto"/>
        <w:right w:val="none" w:sz="0" w:space="0" w:color="auto"/>
      </w:divBdr>
    </w:div>
    <w:div w:id="2029672872">
      <w:marLeft w:val="0"/>
      <w:marRight w:val="0"/>
      <w:marTop w:val="0"/>
      <w:marBottom w:val="0"/>
      <w:divBdr>
        <w:top w:val="none" w:sz="0" w:space="0" w:color="auto"/>
        <w:left w:val="none" w:sz="0" w:space="0" w:color="auto"/>
        <w:bottom w:val="none" w:sz="0" w:space="0" w:color="auto"/>
        <w:right w:val="none" w:sz="0" w:space="0" w:color="auto"/>
      </w:divBdr>
    </w:div>
    <w:div w:id="2029672874">
      <w:marLeft w:val="0"/>
      <w:marRight w:val="0"/>
      <w:marTop w:val="0"/>
      <w:marBottom w:val="0"/>
      <w:divBdr>
        <w:top w:val="none" w:sz="0" w:space="0" w:color="auto"/>
        <w:left w:val="none" w:sz="0" w:space="0" w:color="auto"/>
        <w:bottom w:val="none" w:sz="0" w:space="0" w:color="auto"/>
        <w:right w:val="none" w:sz="0" w:space="0" w:color="auto"/>
      </w:divBdr>
    </w:div>
    <w:div w:id="2029672875">
      <w:marLeft w:val="0"/>
      <w:marRight w:val="0"/>
      <w:marTop w:val="0"/>
      <w:marBottom w:val="0"/>
      <w:divBdr>
        <w:top w:val="none" w:sz="0" w:space="0" w:color="auto"/>
        <w:left w:val="none" w:sz="0" w:space="0" w:color="auto"/>
        <w:bottom w:val="none" w:sz="0" w:space="0" w:color="auto"/>
        <w:right w:val="none" w:sz="0" w:space="0" w:color="auto"/>
      </w:divBdr>
      <w:divsChild>
        <w:div w:id="2029673593">
          <w:marLeft w:val="0"/>
          <w:marRight w:val="0"/>
          <w:marTop w:val="0"/>
          <w:marBottom w:val="0"/>
          <w:divBdr>
            <w:top w:val="none" w:sz="0" w:space="0" w:color="auto"/>
            <w:left w:val="none" w:sz="0" w:space="0" w:color="auto"/>
            <w:bottom w:val="none" w:sz="0" w:space="0" w:color="auto"/>
            <w:right w:val="none" w:sz="0" w:space="0" w:color="auto"/>
          </w:divBdr>
          <w:divsChild>
            <w:div w:id="2029674334">
              <w:marLeft w:val="0"/>
              <w:marRight w:val="0"/>
              <w:marTop w:val="0"/>
              <w:marBottom w:val="0"/>
              <w:divBdr>
                <w:top w:val="none" w:sz="0" w:space="0" w:color="auto"/>
                <w:left w:val="none" w:sz="0" w:space="0" w:color="auto"/>
                <w:bottom w:val="none" w:sz="0" w:space="0" w:color="auto"/>
                <w:right w:val="none" w:sz="0" w:space="0" w:color="auto"/>
              </w:divBdr>
            </w:div>
          </w:divsChild>
        </w:div>
        <w:div w:id="2029674427">
          <w:marLeft w:val="0"/>
          <w:marRight w:val="0"/>
          <w:marTop w:val="0"/>
          <w:marBottom w:val="0"/>
          <w:divBdr>
            <w:top w:val="none" w:sz="0" w:space="0" w:color="auto"/>
            <w:left w:val="none" w:sz="0" w:space="0" w:color="auto"/>
            <w:bottom w:val="none" w:sz="0" w:space="0" w:color="auto"/>
            <w:right w:val="none" w:sz="0" w:space="0" w:color="auto"/>
          </w:divBdr>
          <w:divsChild>
            <w:div w:id="2029672162">
              <w:marLeft w:val="0"/>
              <w:marRight w:val="0"/>
              <w:marTop w:val="0"/>
              <w:marBottom w:val="0"/>
              <w:divBdr>
                <w:top w:val="none" w:sz="0" w:space="0" w:color="auto"/>
                <w:left w:val="none" w:sz="0" w:space="0" w:color="auto"/>
                <w:bottom w:val="none" w:sz="0" w:space="0" w:color="auto"/>
                <w:right w:val="none" w:sz="0" w:space="0" w:color="auto"/>
              </w:divBdr>
              <w:divsChild>
                <w:div w:id="2029672435">
                  <w:marLeft w:val="0"/>
                  <w:marRight w:val="0"/>
                  <w:marTop w:val="0"/>
                  <w:marBottom w:val="0"/>
                  <w:divBdr>
                    <w:top w:val="none" w:sz="0" w:space="0" w:color="auto"/>
                    <w:left w:val="none" w:sz="0" w:space="0" w:color="auto"/>
                    <w:bottom w:val="none" w:sz="0" w:space="0" w:color="auto"/>
                    <w:right w:val="none" w:sz="0" w:space="0" w:color="auto"/>
                  </w:divBdr>
                  <w:divsChild>
                    <w:div w:id="2029671994">
                      <w:marLeft w:val="0"/>
                      <w:marRight w:val="0"/>
                      <w:marTop w:val="0"/>
                      <w:marBottom w:val="0"/>
                      <w:divBdr>
                        <w:top w:val="none" w:sz="0" w:space="0" w:color="auto"/>
                        <w:left w:val="none" w:sz="0" w:space="0" w:color="auto"/>
                        <w:bottom w:val="none" w:sz="0" w:space="0" w:color="auto"/>
                        <w:right w:val="none" w:sz="0" w:space="0" w:color="auto"/>
                      </w:divBdr>
                      <w:divsChild>
                        <w:div w:id="2029672830">
                          <w:marLeft w:val="0"/>
                          <w:marRight w:val="0"/>
                          <w:marTop w:val="0"/>
                          <w:marBottom w:val="0"/>
                          <w:divBdr>
                            <w:top w:val="none" w:sz="0" w:space="0" w:color="auto"/>
                            <w:left w:val="none" w:sz="0" w:space="0" w:color="auto"/>
                            <w:bottom w:val="none" w:sz="0" w:space="0" w:color="auto"/>
                            <w:right w:val="none" w:sz="0" w:space="0" w:color="auto"/>
                          </w:divBdr>
                          <w:divsChild>
                            <w:div w:id="2029674483">
                              <w:marLeft w:val="0"/>
                              <w:marRight w:val="0"/>
                              <w:marTop w:val="0"/>
                              <w:marBottom w:val="0"/>
                              <w:divBdr>
                                <w:top w:val="none" w:sz="0" w:space="0" w:color="auto"/>
                                <w:left w:val="none" w:sz="0" w:space="0" w:color="auto"/>
                                <w:bottom w:val="none" w:sz="0" w:space="0" w:color="auto"/>
                                <w:right w:val="none" w:sz="0" w:space="0" w:color="auto"/>
                              </w:divBdr>
                              <w:divsChild>
                                <w:div w:id="202967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2876">
      <w:marLeft w:val="0"/>
      <w:marRight w:val="0"/>
      <w:marTop w:val="0"/>
      <w:marBottom w:val="0"/>
      <w:divBdr>
        <w:top w:val="none" w:sz="0" w:space="0" w:color="auto"/>
        <w:left w:val="none" w:sz="0" w:space="0" w:color="auto"/>
        <w:bottom w:val="none" w:sz="0" w:space="0" w:color="auto"/>
        <w:right w:val="none" w:sz="0" w:space="0" w:color="auto"/>
      </w:divBdr>
    </w:div>
    <w:div w:id="2029672878">
      <w:marLeft w:val="0"/>
      <w:marRight w:val="0"/>
      <w:marTop w:val="0"/>
      <w:marBottom w:val="0"/>
      <w:divBdr>
        <w:top w:val="none" w:sz="0" w:space="0" w:color="auto"/>
        <w:left w:val="none" w:sz="0" w:space="0" w:color="auto"/>
        <w:bottom w:val="none" w:sz="0" w:space="0" w:color="auto"/>
        <w:right w:val="none" w:sz="0" w:space="0" w:color="auto"/>
      </w:divBdr>
    </w:div>
    <w:div w:id="2029672882">
      <w:marLeft w:val="0"/>
      <w:marRight w:val="0"/>
      <w:marTop w:val="0"/>
      <w:marBottom w:val="0"/>
      <w:divBdr>
        <w:top w:val="none" w:sz="0" w:space="0" w:color="auto"/>
        <w:left w:val="none" w:sz="0" w:space="0" w:color="auto"/>
        <w:bottom w:val="none" w:sz="0" w:space="0" w:color="auto"/>
        <w:right w:val="none" w:sz="0" w:space="0" w:color="auto"/>
      </w:divBdr>
    </w:div>
    <w:div w:id="2029672886">
      <w:marLeft w:val="0"/>
      <w:marRight w:val="0"/>
      <w:marTop w:val="0"/>
      <w:marBottom w:val="0"/>
      <w:divBdr>
        <w:top w:val="none" w:sz="0" w:space="0" w:color="auto"/>
        <w:left w:val="none" w:sz="0" w:space="0" w:color="auto"/>
        <w:bottom w:val="none" w:sz="0" w:space="0" w:color="auto"/>
        <w:right w:val="none" w:sz="0" w:space="0" w:color="auto"/>
      </w:divBdr>
    </w:div>
    <w:div w:id="2029672890">
      <w:marLeft w:val="0"/>
      <w:marRight w:val="0"/>
      <w:marTop w:val="0"/>
      <w:marBottom w:val="0"/>
      <w:divBdr>
        <w:top w:val="none" w:sz="0" w:space="0" w:color="auto"/>
        <w:left w:val="none" w:sz="0" w:space="0" w:color="auto"/>
        <w:bottom w:val="none" w:sz="0" w:space="0" w:color="auto"/>
        <w:right w:val="none" w:sz="0" w:space="0" w:color="auto"/>
      </w:divBdr>
    </w:div>
    <w:div w:id="2029672897">
      <w:marLeft w:val="0"/>
      <w:marRight w:val="0"/>
      <w:marTop w:val="0"/>
      <w:marBottom w:val="0"/>
      <w:divBdr>
        <w:top w:val="none" w:sz="0" w:space="0" w:color="auto"/>
        <w:left w:val="none" w:sz="0" w:space="0" w:color="auto"/>
        <w:bottom w:val="none" w:sz="0" w:space="0" w:color="auto"/>
        <w:right w:val="none" w:sz="0" w:space="0" w:color="auto"/>
      </w:divBdr>
    </w:div>
    <w:div w:id="2029672900">
      <w:marLeft w:val="0"/>
      <w:marRight w:val="0"/>
      <w:marTop w:val="0"/>
      <w:marBottom w:val="0"/>
      <w:divBdr>
        <w:top w:val="none" w:sz="0" w:space="0" w:color="auto"/>
        <w:left w:val="none" w:sz="0" w:space="0" w:color="auto"/>
        <w:bottom w:val="none" w:sz="0" w:space="0" w:color="auto"/>
        <w:right w:val="none" w:sz="0" w:space="0" w:color="auto"/>
      </w:divBdr>
    </w:div>
    <w:div w:id="2029672901">
      <w:marLeft w:val="0"/>
      <w:marRight w:val="0"/>
      <w:marTop w:val="0"/>
      <w:marBottom w:val="0"/>
      <w:divBdr>
        <w:top w:val="none" w:sz="0" w:space="0" w:color="auto"/>
        <w:left w:val="none" w:sz="0" w:space="0" w:color="auto"/>
        <w:bottom w:val="none" w:sz="0" w:space="0" w:color="auto"/>
        <w:right w:val="none" w:sz="0" w:space="0" w:color="auto"/>
      </w:divBdr>
    </w:div>
    <w:div w:id="2029672902">
      <w:marLeft w:val="0"/>
      <w:marRight w:val="0"/>
      <w:marTop w:val="0"/>
      <w:marBottom w:val="0"/>
      <w:divBdr>
        <w:top w:val="none" w:sz="0" w:space="0" w:color="auto"/>
        <w:left w:val="none" w:sz="0" w:space="0" w:color="auto"/>
        <w:bottom w:val="none" w:sz="0" w:space="0" w:color="auto"/>
        <w:right w:val="none" w:sz="0" w:space="0" w:color="auto"/>
      </w:divBdr>
    </w:div>
    <w:div w:id="2029672903">
      <w:marLeft w:val="0"/>
      <w:marRight w:val="0"/>
      <w:marTop w:val="0"/>
      <w:marBottom w:val="0"/>
      <w:divBdr>
        <w:top w:val="none" w:sz="0" w:space="0" w:color="auto"/>
        <w:left w:val="none" w:sz="0" w:space="0" w:color="auto"/>
        <w:bottom w:val="none" w:sz="0" w:space="0" w:color="auto"/>
        <w:right w:val="none" w:sz="0" w:space="0" w:color="auto"/>
      </w:divBdr>
    </w:div>
    <w:div w:id="2029672904">
      <w:marLeft w:val="0"/>
      <w:marRight w:val="0"/>
      <w:marTop w:val="0"/>
      <w:marBottom w:val="0"/>
      <w:divBdr>
        <w:top w:val="none" w:sz="0" w:space="0" w:color="auto"/>
        <w:left w:val="none" w:sz="0" w:space="0" w:color="auto"/>
        <w:bottom w:val="none" w:sz="0" w:space="0" w:color="auto"/>
        <w:right w:val="none" w:sz="0" w:space="0" w:color="auto"/>
      </w:divBdr>
      <w:divsChild>
        <w:div w:id="2029672879">
          <w:marLeft w:val="0"/>
          <w:marRight w:val="0"/>
          <w:marTop w:val="0"/>
          <w:marBottom w:val="0"/>
          <w:divBdr>
            <w:top w:val="none" w:sz="0" w:space="0" w:color="auto"/>
            <w:left w:val="none" w:sz="0" w:space="0" w:color="auto"/>
            <w:bottom w:val="none" w:sz="0" w:space="0" w:color="auto"/>
            <w:right w:val="none" w:sz="0" w:space="0" w:color="auto"/>
          </w:divBdr>
        </w:div>
        <w:div w:id="2029674150">
          <w:marLeft w:val="0"/>
          <w:marRight w:val="0"/>
          <w:marTop w:val="0"/>
          <w:marBottom w:val="0"/>
          <w:divBdr>
            <w:top w:val="none" w:sz="0" w:space="0" w:color="auto"/>
            <w:left w:val="none" w:sz="0" w:space="0" w:color="auto"/>
            <w:bottom w:val="none" w:sz="0" w:space="0" w:color="auto"/>
            <w:right w:val="none" w:sz="0" w:space="0" w:color="auto"/>
          </w:divBdr>
          <w:divsChild>
            <w:div w:id="2029672574">
              <w:marLeft w:val="0"/>
              <w:marRight w:val="0"/>
              <w:marTop w:val="0"/>
              <w:marBottom w:val="0"/>
              <w:divBdr>
                <w:top w:val="none" w:sz="0" w:space="0" w:color="auto"/>
                <w:left w:val="none" w:sz="0" w:space="0" w:color="auto"/>
                <w:bottom w:val="none" w:sz="0" w:space="0" w:color="auto"/>
                <w:right w:val="none" w:sz="0" w:space="0" w:color="auto"/>
              </w:divBdr>
            </w:div>
            <w:div w:id="2029674353">
              <w:marLeft w:val="0"/>
              <w:marRight w:val="0"/>
              <w:marTop w:val="0"/>
              <w:marBottom w:val="0"/>
              <w:divBdr>
                <w:top w:val="none" w:sz="0" w:space="0" w:color="auto"/>
                <w:left w:val="none" w:sz="0" w:space="0" w:color="auto"/>
                <w:bottom w:val="none" w:sz="0" w:space="0" w:color="auto"/>
                <w:right w:val="none" w:sz="0" w:space="0" w:color="auto"/>
              </w:divBdr>
            </w:div>
          </w:divsChild>
        </w:div>
        <w:div w:id="2029674320">
          <w:marLeft w:val="0"/>
          <w:marRight w:val="0"/>
          <w:marTop w:val="0"/>
          <w:marBottom w:val="0"/>
          <w:divBdr>
            <w:top w:val="none" w:sz="0" w:space="0" w:color="auto"/>
            <w:left w:val="none" w:sz="0" w:space="0" w:color="auto"/>
            <w:bottom w:val="none" w:sz="0" w:space="0" w:color="auto"/>
            <w:right w:val="none" w:sz="0" w:space="0" w:color="auto"/>
          </w:divBdr>
        </w:div>
        <w:div w:id="2029674554">
          <w:marLeft w:val="0"/>
          <w:marRight w:val="0"/>
          <w:marTop w:val="0"/>
          <w:marBottom w:val="0"/>
          <w:divBdr>
            <w:top w:val="none" w:sz="0" w:space="0" w:color="auto"/>
            <w:left w:val="none" w:sz="0" w:space="0" w:color="auto"/>
            <w:bottom w:val="none" w:sz="0" w:space="0" w:color="auto"/>
            <w:right w:val="none" w:sz="0" w:space="0" w:color="auto"/>
          </w:divBdr>
        </w:div>
      </w:divsChild>
    </w:div>
    <w:div w:id="2029672906">
      <w:marLeft w:val="0"/>
      <w:marRight w:val="0"/>
      <w:marTop w:val="0"/>
      <w:marBottom w:val="0"/>
      <w:divBdr>
        <w:top w:val="none" w:sz="0" w:space="0" w:color="auto"/>
        <w:left w:val="none" w:sz="0" w:space="0" w:color="auto"/>
        <w:bottom w:val="none" w:sz="0" w:space="0" w:color="auto"/>
        <w:right w:val="none" w:sz="0" w:space="0" w:color="auto"/>
      </w:divBdr>
    </w:div>
    <w:div w:id="2029672907">
      <w:marLeft w:val="0"/>
      <w:marRight w:val="0"/>
      <w:marTop w:val="0"/>
      <w:marBottom w:val="0"/>
      <w:divBdr>
        <w:top w:val="none" w:sz="0" w:space="0" w:color="auto"/>
        <w:left w:val="none" w:sz="0" w:space="0" w:color="auto"/>
        <w:bottom w:val="none" w:sz="0" w:space="0" w:color="auto"/>
        <w:right w:val="none" w:sz="0" w:space="0" w:color="auto"/>
      </w:divBdr>
    </w:div>
    <w:div w:id="2029672908">
      <w:marLeft w:val="0"/>
      <w:marRight w:val="0"/>
      <w:marTop w:val="0"/>
      <w:marBottom w:val="0"/>
      <w:divBdr>
        <w:top w:val="none" w:sz="0" w:space="0" w:color="auto"/>
        <w:left w:val="none" w:sz="0" w:space="0" w:color="auto"/>
        <w:bottom w:val="none" w:sz="0" w:space="0" w:color="auto"/>
        <w:right w:val="none" w:sz="0" w:space="0" w:color="auto"/>
      </w:divBdr>
      <w:divsChild>
        <w:div w:id="2029672371">
          <w:marLeft w:val="0"/>
          <w:marRight w:val="0"/>
          <w:marTop w:val="0"/>
          <w:marBottom w:val="0"/>
          <w:divBdr>
            <w:top w:val="none" w:sz="0" w:space="0" w:color="auto"/>
            <w:left w:val="none" w:sz="0" w:space="0" w:color="auto"/>
            <w:bottom w:val="none" w:sz="0" w:space="0" w:color="auto"/>
            <w:right w:val="none" w:sz="0" w:space="0" w:color="auto"/>
          </w:divBdr>
          <w:divsChild>
            <w:div w:id="202967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911">
      <w:marLeft w:val="0"/>
      <w:marRight w:val="0"/>
      <w:marTop w:val="0"/>
      <w:marBottom w:val="0"/>
      <w:divBdr>
        <w:top w:val="none" w:sz="0" w:space="0" w:color="auto"/>
        <w:left w:val="none" w:sz="0" w:space="0" w:color="auto"/>
        <w:bottom w:val="none" w:sz="0" w:space="0" w:color="auto"/>
        <w:right w:val="none" w:sz="0" w:space="0" w:color="auto"/>
      </w:divBdr>
      <w:divsChild>
        <w:div w:id="2029672025">
          <w:marLeft w:val="0"/>
          <w:marRight w:val="0"/>
          <w:marTop w:val="0"/>
          <w:marBottom w:val="0"/>
          <w:divBdr>
            <w:top w:val="none" w:sz="0" w:space="0" w:color="auto"/>
            <w:left w:val="none" w:sz="0" w:space="0" w:color="auto"/>
            <w:bottom w:val="none" w:sz="0" w:space="0" w:color="auto"/>
            <w:right w:val="none" w:sz="0" w:space="0" w:color="auto"/>
          </w:divBdr>
        </w:div>
        <w:div w:id="2029672311">
          <w:marLeft w:val="0"/>
          <w:marRight w:val="0"/>
          <w:marTop w:val="0"/>
          <w:marBottom w:val="0"/>
          <w:divBdr>
            <w:top w:val="none" w:sz="0" w:space="0" w:color="auto"/>
            <w:left w:val="none" w:sz="0" w:space="0" w:color="auto"/>
            <w:bottom w:val="none" w:sz="0" w:space="0" w:color="auto"/>
            <w:right w:val="none" w:sz="0" w:space="0" w:color="auto"/>
          </w:divBdr>
        </w:div>
        <w:div w:id="2029672355">
          <w:marLeft w:val="0"/>
          <w:marRight w:val="0"/>
          <w:marTop w:val="0"/>
          <w:marBottom w:val="0"/>
          <w:divBdr>
            <w:top w:val="none" w:sz="0" w:space="0" w:color="auto"/>
            <w:left w:val="none" w:sz="0" w:space="0" w:color="auto"/>
            <w:bottom w:val="none" w:sz="0" w:space="0" w:color="auto"/>
            <w:right w:val="none" w:sz="0" w:space="0" w:color="auto"/>
          </w:divBdr>
          <w:divsChild>
            <w:div w:id="2029672554">
              <w:marLeft w:val="0"/>
              <w:marRight w:val="0"/>
              <w:marTop w:val="0"/>
              <w:marBottom w:val="0"/>
              <w:divBdr>
                <w:top w:val="none" w:sz="0" w:space="0" w:color="auto"/>
                <w:left w:val="none" w:sz="0" w:space="0" w:color="auto"/>
                <w:bottom w:val="none" w:sz="0" w:space="0" w:color="auto"/>
                <w:right w:val="none" w:sz="0" w:space="0" w:color="auto"/>
              </w:divBdr>
            </w:div>
            <w:div w:id="2029672616">
              <w:marLeft w:val="0"/>
              <w:marRight w:val="0"/>
              <w:marTop w:val="0"/>
              <w:marBottom w:val="0"/>
              <w:divBdr>
                <w:top w:val="none" w:sz="0" w:space="0" w:color="auto"/>
                <w:left w:val="none" w:sz="0" w:space="0" w:color="auto"/>
                <w:bottom w:val="none" w:sz="0" w:space="0" w:color="auto"/>
                <w:right w:val="none" w:sz="0" w:space="0" w:color="auto"/>
              </w:divBdr>
            </w:div>
          </w:divsChild>
        </w:div>
        <w:div w:id="2029673644">
          <w:marLeft w:val="0"/>
          <w:marRight w:val="0"/>
          <w:marTop w:val="0"/>
          <w:marBottom w:val="0"/>
          <w:divBdr>
            <w:top w:val="none" w:sz="0" w:space="0" w:color="auto"/>
            <w:left w:val="none" w:sz="0" w:space="0" w:color="auto"/>
            <w:bottom w:val="none" w:sz="0" w:space="0" w:color="auto"/>
            <w:right w:val="none" w:sz="0" w:space="0" w:color="auto"/>
          </w:divBdr>
        </w:div>
      </w:divsChild>
    </w:div>
    <w:div w:id="2029672915">
      <w:marLeft w:val="0"/>
      <w:marRight w:val="0"/>
      <w:marTop w:val="0"/>
      <w:marBottom w:val="0"/>
      <w:divBdr>
        <w:top w:val="none" w:sz="0" w:space="0" w:color="auto"/>
        <w:left w:val="none" w:sz="0" w:space="0" w:color="auto"/>
        <w:bottom w:val="none" w:sz="0" w:space="0" w:color="auto"/>
        <w:right w:val="none" w:sz="0" w:space="0" w:color="auto"/>
      </w:divBdr>
    </w:div>
    <w:div w:id="2029672916">
      <w:marLeft w:val="0"/>
      <w:marRight w:val="0"/>
      <w:marTop w:val="0"/>
      <w:marBottom w:val="0"/>
      <w:divBdr>
        <w:top w:val="none" w:sz="0" w:space="0" w:color="auto"/>
        <w:left w:val="none" w:sz="0" w:space="0" w:color="auto"/>
        <w:bottom w:val="none" w:sz="0" w:space="0" w:color="auto"/>
        <w:right w:val="none" w:sz="0" w:space="0" w:color="auto"/>
      </w:divBdr>
      <w:divsChild>
        <w:div w:id="2029674459">
          <w:marLeft w:val="0"/>
          <w:marRight w:val="0"/>
          <w:marTop w:val="0"/>
          <w:marBottom w:val="0"/>
          <w:divBdr>
            <w:top w:val="none" w:sz="0" w:space="0" w:color="auto"/>
            <w:left w:val="none" w:sz="0" w:space="0" w:color="auto"/>
            <w:bottom w:val="none" w:sz="0" w:space="0" w:color="auto"/>
            <w:right w:val="none" w:sz="0" w:space="0" w:color="auto"/>
          </w:divBdr>
          <w:divsChild>
            <w:div w:id="2029672144">
              <w:marLeft w:val="0"/>
              <w:marRight w:val="0"/>
              <w:marTop w:val="0"/>
              <w:marBottom w:val="0"/>
              <w:divBdr>
                <w:top w:val="none" w:sz="0" w:space="0" w:color="auto"/>
                <w:left w:val="none" w:sz="0" w:space="0" w:color="auto"/>
                <w:bottom w:val="none" w:sz="0" w:space="0" w:color="auto"/>
                <w:right w:val="none" w:sz="0" w:space="0" w:color="auto"/>
              </w:divBdr>
              <w:divsChild>
                <w:div w:id="2029672390">
                  <w:marLeft w:val="0"/>
                  <w:marRight w:val="0"/>
                  <w:marTop w:val="0"/>
                  <w:marBottom w:val="0"/>
                  <w:divBdr>
                    <w:top w:val="none" w:sz="0" w:space="0" w:color="auto"/>
                    <w:left w:val="none" w:sz="0" w:space="0" w:color="auto"/>
                    <w:bottom w:val="none" w:sz="0" w:space="0" w:color="auto"/>
                    <w:right w:val="none" w:sz="0" w:space="0" w:color="auto"/>
                  </w:divBdr>
                  <w:divsChild>
                    <w:div w:id="202967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2919">
      <w:marLeft w:val="0"/>
      <w:marRight w:val="0"/>
      <w:marTop w:val="0"/>
      <w:marBottom w:val="0"/>
      <w:divBdr>
        <w:top w:val="none" w:sz="0" w:space="0" w:color="auto"/>
        <w:left w:val="none" w:sz="0" w:space="0" w:color="auto"/>
        <w:bottom w:val="none" w:sz="0" w:space="0" w:color="auto"/>
        <w:right w:val="none" w:sz="0" w:space="0" w:color="auto"/>
      </w:divBdr>
      <w:divsChild>
        <w:div w:id="2029673931">
          <w:marLeft w:val="0"/>
          <w:marRight w:val="0"/>
          <w:marTop w:val="0"/>
          <w:marBottom w:val="0"/>
          <w:divBdr>
            <w:top w:val="none" w:sz="0" w:space="0" w:color="auto"/>
            <w:left w:val="none" w:sz="0" w:space="0" w:color="auto"/>
            <w:bottom w:val="none" w:sz="0" w:space="0" w:color="auto"/>
            <w:right w:val="none" w:sz="0" w:space="0" w:color="auto"/>
          </w:divBdr>
          <w:divsChild>
            <w:div w:id="202967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920">
      <w:marLeft w:val="0"/>
      <w:marRight w:val="0"/>
      <w:marTop w:val="0"/>
      <w:marBottom w:val="0"/>
      <w:divBdr>
        <w:top w:val="none" w:sz="0" w:space="0" w:color="auto"/>
        <w:left w:val="none" w:sz="0" w:space="0" w:color="auto"/>
        <w:bottom w:val="none" w:sz="0" w:space="0" w:color="auto"/>
        <w:right w:val="none" w:sz="0" w:space="0" w:color="auto"/>
      </w:divBdr>
    </w:div>
    <w:div w:id="2029672921">
      <w:marLeft w:val="0"/>
      <w:marRight w:val="0"/>
      <w:marTop w:val="0"/>
      <w:marBottom w:val="0"/>
      <w:divBdr>
        <w:top w:val="none" w:sz="0" w:space="0" w:color="auto"/>
        <w:left w:val="none" w:sz="0" w:space="0" w:color="auto"/>
        <w:bottom w:val="none" w:sz="0" w:space="0" w:color="auto"/>
        <w:right w:val="none" w:sz="0" w:space="0" w:color="auto"/>
      </w:divBdr>
    </w:div>
    <w:div w:id="2029672923">
      <w:marLeft w:val="0"/>
      <w:marRight w:val="0"/>
      <w:marTop w:val="0"/>
      <w:marBottom w:val="0"/>
      <w:divBdr>
        <w:top w:val="none" w:sz="0" w:space="0" w:color="auto"/>
        <w:left w:val="none" w:sz="0" w:space="0" w:color="auto"/>
        <w:bottom w:val="none" w:sz="0" w:space="0" w:color="auto"/>
        <w:right w:val="none" w:sz="0" w:space="0" w:color="auto"/>
      </w:divBdr>
      <w:divsChild>
        <w:div w:id="2029672070">
          <w:marLeft w:val="0"/>
          <w:marRight w:val="0"/>
          <w:marTop w:val="0"/>
          <w:marBottom w:val="0"/>
          <w:divBdr>
            <w:top w:val="none" w:sz="0" w:space="0" w:color="auto"/>
            <w:left w:val="none" w:sz="0" w:space="0" w:color="auto"/>
            <w:bottom w:val="none" w:sz="0" w:space="0" w:color="auto"/>
            <w:right w:val="none" w:sz="0" w:space="0" w:color="auto"/>
          </w:divBdr>
        </w:div>
      </w:divsChild>
    </w:div>
    <w:div w:id="2029672924">
      <w:marLeft w:val="0"/>
      <w:marRight w:val="0"/>
      <w:marTop w:val="0"/>
      <w:marBottom w:val="0"/>
      <w:divBdr>
        <w:top w:val="none" w:sz="0" w:space="0" w:color="auto"/>
        <w:left w:val="none" w:sz="0" w:space="0" w:color="auto"/>
        <w:bottom w:val="none" w:sz="0" w:space="0" w:color="auto"/>
        <w:right w:val="none" w:sz="0" w:space="0" w:color="auto"/>
      </w:divBdr>
    </w:div>
    <w:div w:id="2029672928">
      <w:marLeft w:val="0"/>
      <w:marRight w:val="0"/>
      <w:marTop w:val="0"/>
      <w:marBottom w:val="0"/>
      <w:divBdr>
        <w:top w:val="none" w:sz="0" w:space="0" w:color="auto"/>
        <w:left w:val="none" w:sz="0" w:space="0" w:color="auto"/>
        <w:bottom w:val="none" w:sz="0" w:space="0" w:color="auto"/>
        <w:right w:val="none" w:sz="0" w:space="0" w:color="auto"/>
      </w:divBdr>
    </w:div>
    <w:div w:id="2029672929">
      <w:marLeft w:val="0"/>
      <w:marRight w:val="0"/>
      <w:marTop w:val="0"/>
      <w:marBottom w:val="0"/>
      <w:divBdr>
        <w:top w:val="none" w:sz="0" w:space="0" w:color="auto"/>
        <w:left w:val="none" w:sz="0" w:space="0" w:color="auto"/>
        <w:bottom w:val="none" w:sz="0" w:space="0" w:color="auto"/>
        <w:right w:val="none" w:sz="0" w:space="0" w:color="auto"/>
      </w:divBdr>
    </w:div>
    <w:div w:id="2029672931">
      <w:marLeft w:val="0"/>
      <w:marRight w:val="0"/>
      <w:marTop w:val="0"/>
      <w:marBottom w:val="0"/>
      <w:divBdr>
        <w:top w:val="none" w:sz="0" w:space="0" w:color="auto"/>
        <w:left w:val="none" w:sz="0" w:space="0" w:color="auto"/>
        <w:bottom w:val="none" w:sz="0" w:space="0" w:color="auto"/>
        <w:right w:val="none" w:sz="0" w:space="0" w:color="auto"/>
      </w:divBdr>
    </w:div>
    <w:div w:id="2029672932">
      <w:marLeft w:val="0"/>
      <w:marRight w:val="0"/>
      <w:marTop w:val="0"/>
      <w:marBottom w:val="0"/>
      <w:divBdr>
        <w:top w:val="none" w:sz="0" w:space="0" w:color="auto"/>
        <w:left w:val="none" w:sz="0" w:space="0" w:color="auto"/>
        <w:bottom w:val="none" w:sz="0" w:space="0" w:color="auto"/>
        <w:right w:val="none" w:sz="0" w:space="0" w:color="auto"/>
      </w:divBdr>
    </w:div>
    <w:div w:id="2029672933">
      <w:marLeft w:val="0"/>
      <w:marRight w:val="0"/>
      <w:marTop w:val="0"/>
      <w:marBottom w:val="0"/>
      <w:divBdr>
        <w:top w:val="none" w:sz="0" w:space="0" w:color="auto"/>
        <w:left w:val="none" w:sz="0" w:space="0" w:color="auto"/>
        <w:bottom w:val="none" w:sz="0" w:space="0" w:color="auto"/>
        <w:right w:val="none" w:sz="0" w:space="0" w:color="auto"/>
      </w:divBdr>
    </w:div>
    <w:div w:id="2029672934">
      <w:marLeft w:val="0"/>
      <w:marRight w:val="0"/>
      <w:marTop w:val="0"/>
      <w:marBottom w:val="0"/>
      <w:divBdr>
        <w:top w:val="none" w:sz="0" w:space="0" w:color="auto"/>
        <w:left w:val="none" w:sz="0" w:space="0" w:color="auto"/>
        <w:bottom w:val="none" w:sz="0" w:space="0" w:color="auto"/>
        <w:right w:val="none" w:sz="0" w:space="0" w:color="auto"/>
      </w:divBdr>
      <w:divsChild>
        <w:div w:id="2029671970">
          <w:marLeft w:val="0"/>
          <w:marRight w:val="0"/>
          <w:marTop w:val="0"/>
          <w:marBottom w:val="0"/>
          <w:divBdr>
            <w:top w:val="none" w:sz="0" w:space="0" w:color="auto"/>
            <w:left w:val="none" w:sz="0" w:space="0" w:color="auto"/>
            <w:bottom w:val="none" w:sz="0" w:space="0" w:color="auto"/>
            <w:right w:val="none" w:sz="0" w:space="0" w:color="auto"/>
          </w:divBdr>
        </w:div>
        <w:div w:id="2029672470">
          <w:marLeft w:val="0"/>
          <w:marRight w:val="0"/>
          <w:marTop w:val="0"/>
          <w:marBottom w:val="0"/>
          <w:divBdr>
            <w:top w:val="none" w:sz="0" w:space="0" w:color="auto"/>
            <w:left w:val="none" w:sz="0" w:space="0" w:color="auto"/>
            <w:bottom w:val="none" w:sz="0" w:space="0" w:color="auto"/>
            <w:right w:val="none" w:sz="0" w:space="0" w:color="auto"/>
          </w:divBdr>
        </w:div>
        <w:div w:id="2029673204">
          <w:marLeft w:val="0"/>
          <w:marRight w:val="0"/>
          <w:marTop w:val="0"/>
          <w:marBottom w:val="0"/>
          <w:divBdr>
            <w:top w:val="none" w:sz="0" w:space="0" w:color="auto"/>
            <w:left w:val="none" w:sz="0" w:space="0" w:color="auto"/>
            <w:bottom w:val="none" w:sz="0" w:space="0" w:color="auto"/>
            <w:right w:val="none" w:sz="0" w:space="0" w:color="auto"/>
          </w:divBdr>
        </w:div>
      </w:divsChild>
    </w:div>
    <w:div w:id="2029672936">
      <w:marLeft w:val="0"/>
      <w:marRight w:val="0"/>
      <w:marTop w:val="0"/>
      <w:marBottom w:val="0"/>
      <w:divBdr>
        <w:top w:val="none" w:sz="0" w:space="0" w:color="auto"/>
        <w:left w:val="none" w:sz="0" w:space="0" w:color="auto"/>
        <w:bottom w:val="none" w:sz="0" w:space="0" w:color="auto"/>
        <w:right w:val="none" w:sz="0" w:space="0" w:color="auto"/>
      </w:divBdr>
    </w:div>
    <w:div w:id="2029672937">
      <w:marLeft w:val="0"/>
      <w:marRight w:val="0"/>
      <w:marTop w:val="0"/>
      <w:marBottom w:val="0"/>
      <w:divBdr>
        <w:top w:val="none" w:sz="0" w:space="0" w:color="auto"/>
        <w:left w:val="none" w:sz="0" w:space="0" w:color="auto"/>
        <w:bottom w:val="none" w:sz="0" w:space="0" w:color="auto"/>
        <w:right w:val="none" w:sz="0" w:space="0" w:color="auto"/>
      </w:divBdr>
    </w:div>
    <w:div w:id="2029672939">
      <w:marLeft w:val="0"/>
      <w:marRight w:val="0"/>
      <w:marTop w:val="0"/>
      <w:marBottom w:val="0"/>
      <w:divBdr>
        <w:top w:val="none" w:sz="0" w:space="0" w:color="auto"/>
        <w:left w:val="none" w:sz="0" w:space="0" w:color="auto"/>
        <w:bottom w:val="none" w:sz="0" w:space="0" w:color="auto"/>
        <w:right w:val="none" w:sz="0" w:space="0" w:color="auto"/>
      </w:divBdr>
    </w:div>
    <w:div w:id="2029672940">
      <w:marLeft w:val="0"/>
      <w:marRight w:val="0"/>
      <w:marTop w:val="0"/>
      <w:marBottom w:val="0"/>
      <w:divBdr>
        <w:top w:val="none" w:sz="0" w:space="0" w:color="auto"/>
        <w:left w:val="none" w:sz="0" w:space="0" w:color="auto"/>
        <w:bottom w:val="none" w:sz="0" w:space="0" w:color="auto"/>
        <w:right w:val="none" w:sz="0" w:space="0" w:color="auto"/>
      </w:divBdr>
    </w:div>
    <w:div w:id="2029672941">
      <w:marLeft w:val="0"/>
      <w:marRight w:val="0"/>
      <w:marTop w:val="0"/>
      <w:marBottom w:val="0"/>
      <w:divBdr>
        <w:top w:val="none" w:sz="0" w:space="0" w:color="auto"/>
        <w:left w:val="none" w:sz="0" w:space="0" w:color="auto"/>
        <w:bottom w:val="none" w:sz="0" w:space="0" w:color="auto"/>
        <w:right w:val="none" w:sz="0" w:space="0" w:color="auto"/>
      </w:divBdr>
    </w:div>
    <w:div w:id="2029672943">
      <w:marLeft w:val="0"/>
      <w:marRight w:val="0"/>
      <w:marTop w:val="0"/>
      <w:marBottom w:val="0"/>
      <w:divBdr>
        <w:top w:val="none" w:sz="0" w:space="0" w:color="auto"/>
        <w:left w:val="none" w:sz="0" w:space="0" w:color="auto"/>
        <w:bottom w:val="none" w:sz="0" w:space="0" w:color="auto"/>
        <w:right w:val="none" w:sz="0" w:space="0" w:color="auto"/>
      </w:divBdr>
      <w:divsChild>
        <w:div w:id="2029672200">
          <w:marLeft w:val="0"/>
          <w:marRight w:val="0"/>
          <w:marTop w:val="0"/>
          <w:marBottom w:val="0"/>
          <w:divBdr>
            <w:top w:val="none" w:sz="0" w:space="0" w:color="auto"/>
            <w:left w:val="none" w:sz="0" w:space="0" w:color="auto"/>
            <w:bottom w:val="none" w:sz="0" w:space="0" w:color="auto"/>
            <w:right w:val="none" w:sz="0" w:space="0" w:color="auto"/>
          </w:divBdr>
          <w:divsChild>
            <w:div w:id="2029671868">
              <w:marLeft w:val="0"/>
              <w:marRight w:val="0"/>
              <w:marTop w:val="0"/>
              <w:marBottom w:val="0"/>
              <w:divBdr>
                <w:top w:val="none" w:sz="0" w:space="0" w:color="auto"/>
                <w:left w:val="none" w:sz="0" w:space="0" w:color="auto"/>
                <w:bottom w:val="none" w:sz="0" w:space="0" w:color="auto"/>
                <w:right w:val="none" w:sz="0" w:space="0" w:color="auto"/>
              </w:divBdr>
              <w:divsChild>
                <w:div w:id="2029674212">
                  <w:marLeft w:val="0"/>
                  <w:marRight w:val="0"/>
                  <w:marTop w:val="0"/>
                  <w:marBottom w:val="0"/>
                  <w:divBdr>
                    <w:top w:val="none" w:sz="0" w:space="0" w:color="auto"/>
                    <w:left w:val="none" w:sz="0" w:space="0" w:color="auto"/>
                    <w:bottom w:val="none" w:sz="0" w:space="0" w:color="auto"/>
                    <w:right w:val="none" w:sz="0" w:space="0" w:color="auto"/>
                  </w:divBdr>
                </w:div>
              </w:divsChild>
            </w:div>
            <w:div w:id="2029672894">
              <w:marLeft w:val="0"/>
              <w:marRight w:val="0"/>
              <w:marTop w:val="0"/>
              <w:marBottom w:val="0"/>
              <w:divBdr>
                <w:top w:val="none" w:sz="0" w:space="0" w:color="auto"/>
                <w:left w:val="none" w:sz="0" w:space="0" w:color="auto"/>
                <w:bottom w:val="none" w:sz="0" w:space="0" w:color="auto"/>
                <w:right w:val="none" w:sz="0" w:space="0" w:color="auto"/>
              </w:divBdr>
            </w:div>
          </w:divsChild>
        </w:div>
        <w:div w:id="2029672666">
          <w:marLeft w:val="0"/>
          <w:marRight w:val="0"/>
          <w:marTop w:val="0"/>
          <w:marBottom w:val="0"/>
          <w:divBdr>
            <w:top w:val="none" w:sz="0" w:space="0" w:color="auto"/>
            <w:left w:val="none" w:sz="0" w:space="0" w:color="auto"/>
            <w:bottom w:val="none" w:sz="0" w:space="0" w:color="auto"/>
            <w:right w:val="none" w:sz="0" w:space="0" w:color="auto"/>
          </w:divBdr>
          <w:divsChild>
            <w:div w:id="2029673049">
              <w:marLeft w:val="0"/>
              <w:marRight w:val="0"/>
              <w:marTop w:val="0"/>
              <w:marBottom w:val="0"/>
              <w:divBdr>
                <w:top w:val="none" w:sz="0" w:space="0" w:color="auto"/>
                <w:left w:val="none" w:sz="0" w:space="0" w:color="auto"/>
                <w:bottom w:val="none" w:sz="0" w:space="0" w:color="auto"/>
                <w:right w:val="none" w:sz="0" w:space="0" w:color="auto"/>
              </w:divBdr>
              <w:divsChild>
                <w:div w:id="2029672303">
                  <w:marLeft w:val="0"/>
                  <w:marRight w:val="0"/>
                  <w:marTop w:val="0"/>
                  <w:marBottom w:val="0"/>
                  <w:divBdr>
                    <w:top w:val="none" w:sz="0" w:space="0" w:color="auto"/>
                    <w:left w:val="none" w:sz="0" w:space="0" w:color="auto"/>
                    <w:bottom w:val="none" w:sz="0" w:space="0" w:color="auto"/>
                    <w:right w:val="none" w:sz="0" w:space="0" w:color="auto"/>
                  </w:divBdr>
                </w:div>
                <w:div w:id="2029672402">
                  <w:marLeft w:val="0"/>
                  <w:marRight w:val="0"/>
                  <w:marTop w:val="0"/>
                  <w:marBottom w:val="0"/>
                  <w:divBdr>
                    <w:top w:val="none" w:sz="0" w:space="0" w:color="auto"/>
                    <w:left w:val="none" w:sz="0" w:space="0" w:color="auto"/>
                    <w:bottom w:val="none" w:sz="0" w:space="0" w:color="auto"/>
                    <w:right w:val="none" w:sz="0" w:space="0" w:color="auto"/>
                  </w:divBdr>
                </w:div>
                <w:div w:id="2029672524">
                  <w:marLeft w:val="0"/>
                  <w:marRight w:val="0"/>
                  <w:marTop w:val="0"/>
                  <w:marBottom w:val="0"/>
                  <w:divBdr>
                    <w:top w:val="none" w:sz="0" w:space="0" w:color="auto"/>
                    <w:left w:val="none" w:sz="0" w:space="0" w:color="auto"/>
                    <w:bottom w:val="none" w:sz="0" w:space="0" w:color="auto"/>
                    <w:right w:val="none" w:sz="0" w:space="0" w:color="auto"/>
                  </w:divBdr>
                </w:div>
                <w:div w:id="2029672795">
                  <w:marLeft w:val="0"/>
                  <w:marRight w:val="0"/>
                  <w:marTop w:val="0"/>
                  <w:marBottom w:val="0"/>
                  <w:divBdr>
                    <w:top w:val="none" w:sz="0" w:space="0" w:color="auto"/>
                    <w:left w:val="none" w:sz="0" w:space="0" w:color="auto"/>
                    <w:bottom w:val="none" w:sz="0" w:space="0" w:color="auto"/>
                    <w:right w:val="none" w:sz="0" w:space="0" w:color="auto"/>
                  </w:divBdr>
                </w:div>
                <w:div w:id="2029672952">
                  <w:marLeft w:val="0"/>
                  <w:marRight w:val="0"/>
                  <w:marTop w:val="0"/>
                  <w:marBottom w:val="0"/>
                  <w:divBdr>
                    <w:top w:val="none" w:sz="0" w:space="0" w:color="auto"/>
                    <w:left w:val="none" w:sz="0" w:space="0" w:color="auto"/>
                    <w:bottom w:val="none" w:sz="0" w:space="0" w:color="auto"/>
                    <w:right w:val="none" w:sz="0" w:space="0" w:color="auto"/>
                  </w:divBdr>
                </w:div>
                <w:div w:id="2029673054">
                  <w:marLeft w:val="0"/>
                  <w:marRight w:val="0"/>
                  <w:marTop w:val="0"/>
                  <w:marBottom w:val="0"/>
                  <w:divBdr>
                    <w:top w:val="none" w:sz="0" w:space="0" w:color="auto"/>
                    <w:left w:val="none" w:sz="0" w:space="0" w:color="auto"/>
                    <w:bottom w:val="none" w:sz="0" w:space="0" w:color="auto"/>
                    <w:right w:val="none" w:sz="0" w:space="0" w:color="auto"/>
                  </w:divBdr>
                </w:div>
                <w:div w:id="2029673216">
                  <w:marLeft w:val="0"/>
                  <w:marRight w:val="0"/>
                  <w:marTop w:val="0"/>
                  <w:marBottom w:val="0"/>
                  <w:divBdr>
                    <w:top w:val="none" w:sz="0" w:space="0" w:color="auto"/>
                    <w:left w:val="none" w:sz="0" w:space="0" w:color="auto"/>
                    <w:bottom w:val="none" w:sz="0" w:space="0" w:color="auto"/>
                    <w:right w:val="none" w:sz="0" w:space="0" w:color="auto"/>
                  </w:divBdr>
                </w:div>
                <w:div w:id="2029673322">
                  <w:marLeft w:val="0"/>
                  <w:marRight w:val="0"/>
                  <w:marTop w:val="0"/>
                  <w:marBottom w:val="0"/>
                  <w:divBdr>
                    <w:top w:val="none" w:sz="0" w:space="0" w:color="auto"/>
                    <w:left w:val="none" w:sz="0" w:space="0" w:color="auto"/>
                    <w:bottom w:val="none" w:sz="0" w:space="0" w:color="auto"/>
                    <w:right w:val="none" w:sz="0" w:space="0" w:color="auto"/>
                  </w:divBdr>
                </w:div>
                <w:div w:id="2029673384">
                  <w:marLeft w:val="0"/>
                  <w:marRight w:val="0"/>
                  <w:marTop w:val="0"/>
                  <w:marBottom w:val="0"/>
                  <w:divBdr>
                    <w:top w:val="none" w:sz="0" w:space="0" w:color="auto"/>
                    <w:left w:val="none" w:sz="0" w:space="0" w:color="auto"/>
                    <w:bottom w:val="none" w:sz="0" w:space="0" w:color="auto"/>
                    <w:right w:val="none" w:sz="0" w:space="0" w:color="auto"/>
                  </w:divBdr>
                </w:div>
                <w:div w:id="2029673554">
                  <w:marLeft w:val="0"/>
                  <w:marRight w:val="0"/>
                  <w:marTop w:val="0"/>
                  <w:marBottom w:val="0"/>
                  <w:divBdr>
                    <w:top w:val="none" w:sz="0" w:space="0" w:color="auto"/>
                    <w:left w:val="none" w:sz="0" w:space="0" w:color="auto"/>
                    <w:bottom w:val="none" w:sz="0" w:space="0" w:color="auto"/>
                    <w:right w:val="none" w:sz="0" w:space="0" w:color="auto"/>
                  </w:divBdr>
                </w:div>
                <w:div w:id="2029673572">
                  <w:marLeft w:val="0"/>
                  <w:marRight w:val="0"/>
                  <w:marTop w:val="0"/>
                  <w:marBottom w:val="0"/>
                  <w:divBdr>
                    <w:top w:val="none" w:sz="0" w:space="0" w:color="auto"/>
                    <w:left w:val="none" w:sz="0" w:space="0" w:color="auto"/>
                    <w:bottom w:val="none" w:sz="0" w:space="0" w:color="auto"/>
                    <w:right w:val="none" w:sz="0" w:space="0" w:color="auto"/>
                  </w:divBdr>
                </w:div>
                <w:div w:id="2029673630">
                  <w:marLeft w:val="0"/>
                  <w:marRight w:val="0"/>
                  <w:marTop w:val="0"/>
                  <w:marBottom w:val="0"/>
                  <w:divBdr>
                    <w:top w:val="none" w:sz="0" w:space="0" w:color="auto"/>
                    <w:left w:val="none" w:sz="0" w:space="0" w:color="auto"/>
                    <w:bottom w:val="none" w:sz="0" w:space="0" w:color="auto"/>
                    <w:right w:val="none" w:sz="0" w:space="0" w:color="auto"/>
                  </w:divBdr>
                </w:div>
                <w:div w:id="2029673910">
                  <w:marLeft w:val="0"/>
                  <w:marRight w:val="0"/>
                  <w:marTop w:val="0"/>
                  <w:marBottom w:val="0"/>
                  <w:divBdr>
                    <w:top w:val="none" w:sz="0" w:space="0" w:color="auto"/>
                    <w:left w:val="none" w:sz="0" w:space="0" w:color="auto"/>
                    <w:bottom w:val="none" w:sz="0" w:space="0" w:color="auto"/>
                    <w:right w:val="none" w:sz="0" w:space="0" w:color="auto"/>
                  </w:divBdr>
                </w:div>
                <w:div w:id="2029674454">
                  <w:marLeft w:val="0"/>
                  <w:marRight w:val="0"/>
                  <w:marTop w:val="0"/>
                  <w:marBottom w:val="0"/>
                  <w:divBdr>
                    <w:top w:val="none" w:sz="0" w:space="0" w:color="auto"/>
                    <w:left w:val="none" w:sz="0" w:space="0" w:color="auto"/>
                    <w:bottom w:val="none" w:sz="0" w:space="0" w:color="auto"/>
                    <w:right w:val="none" w:sz="0" w:space="0" w:color="auto"/>
                  </w:divBdr>
                </w:div>
                <w:div w:id="202967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949">
      <w:marLeft w:val="0"/>
      <w:marRight w:val="0"/>
      <w:marTop w:val="0"/>
      <w:marBottom w:val="0"/>
      <w:divBdr>
        <w:top w:val="none" w:sz="0" w:space="0" w:color="auto"/>
        <w:left w:val="none" w:sz="0" w:space="0" w:color="auto"/>
        <w:bottom w:val="none" w:sz="0" w:space="0" w:color="auto"/>
        <w:right w:val="none" w:sz="0" w:space="0" w:color="auto"/>
      </w:divBdr>
    </w:div>
    <w:div w:id="2029672951">
      <w:marLeft w:val="0"/>
      <w:marRight w:val="0"/>
      <w:marTop w:val="0"/>
      <w:marBottom w:val="0"/>
      <w:divBdr>
        <w:top w:val="none" w:sz="0" w:space="0" w:color="auto"/>
        <w:left w:val="none" w:sz="0" w:space="0" w:color="auto"/>
        <w:bottom w:val="none" w:sz="0" w:space="0" w:color="auto"/>
        <w:right w:val="none" w:sz="0" w:space="0" w:color="auto"/>
      </w:divBdr>
    </w:div>
    <w:div w:id="2029672953">
      <w:marLeft w:val="0"/>
      <w:marRight w:val="0"/>
      <w:marTop w:val="0"/>
      <w:marBottom w:val="0"/>
      <w:divBdr>
        <w:top w:val="none" w:sz="0" w:space="0" w:color="auto"/>
        <w:left w:val="none" w:sz="0" w:space="0" w:color="auto"/>
        <w:bottom w:val="none" w:sz="0" w:space="0" w:color="auto"/>
        <w:right w:val="none" w:sz="0" w:space="0" w:color="auto"/>
      </w:divBdr>
    </w:div>
    <w:div w:id="2029672954">
      <w:marLeft w:val="0"/>
      <w:marRight w:val="0"/>
      <w:marTop w:val="0"/>
      <w:marBottom w:val="0"/>
      <w:divBdr>
        <w:top w:val="none" w:sz="0" w:space="0" w:color="auto"/>
        <w:left w:val="none" w:sz="0" w:space="0" w:color="auto"/>
        <w:bottom w:val="none" w:sz="0" w:space="0" w:color="auto"/>
        <w:right w:val="none" w:sz="0" w:space="0" w:color="auto"/>
      </w:divBdr>
    </w:div>
    <w:div w:id="2029672955">
      <w:marLeft w:val="0"/>
      <w:marRight w:val="0"/>
      <w:marTop w:val="0"/>
      <w:marBottom w:val="0"/>
      <w:divBdr>
        <w:top w:val="none" w:sz="0" w:space="0" w:color="auto"/>
        <w:left w:val="none" w:sz="0" w:space="0" w:color="auto"/>
        <w:bottom w:val="none" w:sz="0" w:space="0" w:color="auto"/>
        <w:right w:val="none" w:sz="0" w:space="0" w:color="auto"/>
      </w:divBdr>
    </w:div>
    <w:div w:id="2029672957">
      <w:marLeft w:val="0"/>
      <w:marRight w:val="0"/>
      <w:marTop w:val="0"/>
      <w:marBottom w:val="0"/>
      <w:divBdr>
        <w:top w:val="none" w:sz="0" w:space="0" w:color="auto"/>
        <w:left w:val="none" w:sz="0" w:space="0" w:color="auto"/>
        <w:bottom w:val="none" w:sz="0" w:space="0" w:color="auto"/>
        <w:right w:val="none" w:sz="0" w:space="0" w:color="auto"/>
      </w:divBdr>
    </w:div>
    <w:div w:id="2029672958">
      <w:marLeft w:val="0"/>
      <w:marRight w:val="0"/>
      <w:marTop w:val="0"/>
      <w:marBottom w:val="0"/>
      <w:divBdr>
        <w:top w:val="none" w:sz="0" w:space="0" w:color="auto"/>
        <w:left w:val="none" w:sz="0" w:space="0" w:color="auto"/>
        <w:bottom w:val="none" w:sz="0" w:space="0" w:color="auto"/>
        <w:right w:val="none" w:sz="0" w:space="0" w:color="auto"/>
      </w:divBdr>
    </w:div>
    <w:div w:id="2029672960">
      <w:marLeft w:val="0"/>
      <w:marRight w:val="0"/>
      <w:marTop w:val="0"/>
      <w:marBottom w:val="0"/>
      <w:divBdr>
        <w:top w:val="none" w:sz="0" w:space="0" w:color="auto"/>
        <w:left w:val="none" w:sz="0" w:space="0" w:color="auto"/>
        <w:bottom w:val="none" w:sz="0" w:space="0" w:color="auto"/>
        <w:right w:val="none" w:sz="0" w:space="0" w:color="auto"/>
      </w:divBdr>
    </w:div>
    <w:div w:id="2029672961">
      <w:marLeft w:val="0"/>
      <w:marRight w:val="0"/>
      <w:marTop w:val="0"/>
      <w:marBottom w:val="0"/>
      <w:divBdr>
        <w:top w:val="none" w:sz="0" w:space="0" w:color="auto"/>
        <w:left w:val="none" w:sz="0" w:space="0" w:color="auto"/>
        <w:bottom w:val="none" w:sz="0" w:space="0" w:color="auto"/>
        <w:right w:val="none" w:sz="0" w:space="0" w:color="auto"/>
      </w:divBdr>
      <w:divsChild>
        <w:div w:id="2029672825">
          <w:marLeft w:val="160"/>
          <w:marRight w:val="160"/>
          <w:marTop w:val="160"/>
          <w:marBottom w:val="160"/>
          <w:divBdr>
            <w:top w:val="none" w:sz="0" w:space="0" w:color="auto"/>
            <w:left w:val="none" w:sz="0" w:space="0" w:color="auto"/>
            <w:bottom w:val="none" w:sz="0" w:space="0" w:color="auto"/>
            <w:right w:val="none" w:sz="0" w:space="0" w:color="auto"/>
          </w:divBdr>
        </w:div>
        <w:div w:id="2029673156">
          <w:marLeft w:val="600"/>
          <w:marRight w:val="600"/>
          <w:marTop w:val="0"/>
          <w:marBottom w:val="0"/>
          <w:divBdr>
            <w:top w:val="none" w:sz="0" w:space="0" w:color="auto"/>
            <w:left w:val="none" w:sz="0" w:space="0" w:color="auto"/>
            <w:bottom w:val="none" w:sz="0" w:space="0" w:color="auto"/>
            <w:right w:val="none" w:sz="0" w:space="0" w:color="auto"/>
          </w:divBdr>
          <w:divsChild>
            <w:div w:id="202967341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2029672963">
      <w:marLeft w:val="0"/>
      <w:marRight w:val="0"/>
      <w:marTop w:val="0"/>
      <w:marBottom w:val="0"/>
      <w:divBdr>
        <w:top w:val="none" w:sz="0" w:space="0" w:color="auto"/>
        <w:left w:val="none" w:sz="0" w:space="0" w:color="auto"/>
        <w:bottom w:val="none" w:sz="0" w:space="0" w:color="auto"/>
        <w:right w:val="none" w:sz="0" w:space="0" w:color="auto"/>
      </w:divBdr>
    </w:div>
    <w:div w:id="2029672964">
      <w:marLeft w:val="0"/>
      <w:marRight w:val="0"/>
      <w:marTop w:val="0"/>
      <w:marBottom w:val="0"/>
      <w:divBdr>
        <w:top w:val="none" w:sz="0" w:space="0" w:color="auto"/>
        <w:left w:val="none" w:sz="0" w:space="0" w:color="auto"/>
        <w:bottom w:val="none" w:sz="0" w:space="0" w:color="auto"/>
        <w:right w:val="none" w:sz="0" w:space="0" w:color="auto"/>
      </w:divBdr>
      <w:divsChild>
        <w:div w:id="2029674499">
          <w:marLeft w:val="0"/>
          <w:marRight w:val="0"/>
          <w:marTop w:val="0"/>
          <w:marBottom w:val="0"/>
          <w:divBdr>
            <w:top w:val="none" w:sz="0" w:space="0" w:color="auto"/>
            <w:left w:val="none" w:sz="0" w:space="0" w:color="auto"/>
            <w:bottom w:val="none" w:sz="0" w:space="0" w:color="auto"/>
            <w:right w:val="none" w:sz="0" w:space="0" w:color="auto"/>
          </w:divBdr>
        </w:div>
      </w:divsChild>
    </w:div>
    <w:div w:id="2029672969">
      <w:marLeft w:val="0"/>
      <w:marRight w:val="0"/>
      <w:marTop w:val="0"/>
      <w:marBottom w:val="0"/>
      <w:divBdr>
        <w:top w:val="none" w:sz="0" w:space="0" w:color="auto"/>
        <w:left w:val="none" w:sz="0" w:space="0" w:color="auto"/>
        <w:bottom w:val="none" w:sz="0" w:space="0" w:color="auto"/>
        <w:right w:val="none" w:sz="0" w:space="0" w:color="auto"/>
      </w:divBdr>
      <w:divsChild>
        <w:div w:id="2029674146">
          <w:marLeft w:val="0"/>
          <w:marRight w:val="0"/>
          <w:marTop w:val="0"/>
          <w:marBottom w:val="0"/>
          <w:divBdr>
            <w:top w:val="none" w:sz="0" w:space="0" w:color="auto"/>
            <w:left w:val="none" w:sz="0" w:space="0" w:color="auto"/>
            <w:bottom w:val="none" w:sz="0" w:space="0" w:color="auto"/>
            <w:right w:val="none" w:sz="0" w:space="0" w:color="auto"/>
          </w:divBdr>
        </w:div>
        <w:div w:id="2029674469">
          <w:marLeft w:val="0"/>
          <w:marRight w:val="0"/>
          <w:marTop w:val="0"/>
          <w:marBottom w:val="0"/>
          <w:divBdr>
            <w:top w:val="none" w:sz="0" w:space="0" w:color="auto"/>
            <w:left w:val="none" w:sz="0" w:space="0" w:color="auto"/>
            <w:bottom w:val="none" w:sz="0" w:space="0" w:color="auto"/>
            <w:right w:val="none" w:sz="0" w:space="0" w:color="auto"/>
          </w:divBdr>
        </w:div>
      </w:divsChild>
    </w:div>
    <w:div w:id="2029672971">
      <w:marLeft w:val="0"/>
      <w:marRight w:val="0"/>
      <w:marTop w:val="0"/>
      <w:marBottom w:val="0"/>
      <w:divBdr>
        <w:top w:val="none" w:sz="0" w:space="0" w:color="auto"/>
        <w:left w:val="none" w:sz="0" w:space="0" w:color="auto"/>
        <w:bottom w:val="none" w:sz="0" w:space="0" w:color="auto"/>
        <w:right w:val="none" w:sz="0" w:space="0" w:color="auto"/>
      </w:divBdr>
      <w:divsChild>
        <w:div w:id="2029672125">
          <w:marLeft w:val="0"/>
          <w:marRight w:val="0"/>
          <w:marTop w:val="0"/>
          <w:marBottom w:val="0"/>
          <w:divBdr>
            <w:top w:val="none" w:sz="0" w:space="0" w:color="auto"/>
            <w:left w:val="none" w:sz="0" w:space="0" w:color="auto"/>
            <w:bottom w:val="none" w:sz="0" w:space="0" w:color="auto"/>
            <w:right w:val="none" w:sz="0" w:space="0" w:color="auto"/>
          </w:divBdr>
        </w:div>
        <w:div w:id="2029674782">
          <w:marLeft w:val="0"/>
          <w:marRight w:val="0"/>
          <w:marTop w:val="0"/>
          <w:marBottom w:val="0"/>
          <w:divBdr>
            <w:top w:val="none" w:sz="0" w:space="0" w:color="auto"/>
            <w:left w:val="none" w:sz="0" w:space="0" w:color="auto"/>
            <w:bottom w:val="none" w:sz="0" w:space="0" w:color="auto"/>
            <w:right w:val="none" w:sz="0" w:space="0" w:color="auto"/>
          </w:divBdr>
          <w:divsChild>
            <w:div w:id="2029672308">
              <w:marLeft w:val="0"/>
              <w:marRight w:val="0"/>
              <w:marTop w:val="0"/>
              <w:marBottom w:val="0"/>
              <w:divBdr>
                <w:top w:val="none" w:sz="0" w:space="0" w:color="auto"/>
                <w:left w:val="none" w:sz="0" w:space="0" w:color="auto"/>
                <w:bottom w:val="none" w:sz="0" w:space="0" w:color="auto"/>
                <w:right w:val="none" w:sz="0" w:space="0" w:color="auto"/>
              </w:divBdr>
              <w:divsChild>
                <w:div w:id="202967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2975">
      <w:marLeft w:val="0"/>
      <w:marRight w:val="0"/>
      <w:marTop w:val="0"/>
      <w:marBottom w:val="0"/>
      <w:divBdr>
        <w:top w:val="none" w:sz="0" w:space="0" w:color="auto"/>
        <w:left w:val="none" w:sz="0" w:space="0" w:color="auto"/>
        <w:bottom w:val="none" w:sz="0" w:space="0" w:color="auto"/>
        <w:right w:val="none" w:sz="0" w:space="0" w:color="auto"/>
      </w:divBdr>
    </w:div>
    <w:div w:id="2029672976">
      <w:marLeft w:val="0"/>
      <w:marRight w:val="0"/>
      <w:marTop w:val="0"/>
      <w:marBottom w:val="0"/>
      <w:divBdr>
        <w:top w:val="none" w:sz="0" w:space="0" w:color="auto"/>
        <w:left w:val="none" w:sz="0" w:space="0" w:color="auto"/>
        <w:bottom w:val="none" w:sz="0" w:space="0" w:color="auto"/>
        <w:right w:val="none" w:sz="0" w:space="0" w:color="auto"/>
      </w:divBdr>
      <w:divsChild>
        <w:div w:id="2029673974">
          <w:marLeft w:val="0"/>
          <w:marRight w:val="0"/>
          <w:marTop w:val="0"/>
          <w:marBottom w:val="0"/>
          <w:divBdr>
            <w:top w:val="none" w:sz="0" w:space="0" w:color="auto"/>
            <w:left w:val="none" w:sz="0" w:space="0" w:color="auto"/>
            <w:bottom w:val="none" w:sz="0" w:space="0" w:color="auto"/>
            <w:right w:val="none" w:sz="0" w:space="0" w:color="auto"/>
          </w:divBdr>
        </w:div>
      </w:divsChild>
    </w:div>
    <w:div w:id="2029672978">
      <w:marLeft w:val="0"/>
      <w:marRight w:val="0"/>
      <w:marTop w:val="0"/>
      <w:marBottom w:val="0"/>
      <w:divBdr>
        <w:top w:val="none" w:sz="0" w:space="0" w:color="auto"/>
        <w:left w:val="none" w:sz="0" w:space="0" w:color="auto"/>
        <w:bottom w:val="none" w:sz="0" w:space="0" w:color="auto"/>
        <w:right w:val="none" w:sz="0" w:space="0" w:color="auto"/>
      </w:divBdr>
    </w:div>
    <w:div w:id="2029672979">
      <w:marLeft w:val="0"/>
      <w:marRight w:val="0"/>
      <w:marTop w:val="0"/>
      <w:marBottom w:val="0"/>
      <w:divBdr>
        <w:top w:val="none" w:sz="0" w:space="0" w:color="auto"/>
        <w:left w:val="none" w:sz="0" w:space="0" w:color="auto"/>
        <w:bottom w:val="none" w:sz="0" w:space="0" w:color="auto"/>
        <w:right w:val="none" w:sz="0" w:space="0" w:color="auto"/>
      </w:divBdr>
    </w:div>
    <w:div w:id="2029672980">
      <w:marLeft w:val="0"/>
      <w:marRight w:val="0"/>
      <w:marTop w:val="0"/>
      <w:marBottom w:val="0"/>
      <w:divBdr>
        <w:top w:val="none" w:sz="0" w:space="0" w:color="auto"/>
        <w:left w:val="none" w:sz="0" w:space="0" w:color="auto"/>
        <w:bottom w:val="none" w:sz="0" w:space="0" w:color="auto"/>
        <w:right w:val="none" w:sz="0" w:space="0" w:color="auto"/>
      </w:divBdr>
    </w:div>
    <w:div w:id="2029672981">
      <w:marLeft w:val="0"/>
      <w:marRight w:val="0"/>
      <w:marTop w:val="0"/>
      <w:marBottom w:val="0"/>
      <w:divBdr>
        <w:top w:val="none" w:sz="0" w:space="0" w:color="auto"/>
        <w:left w:val="none" w:sz="0" w:space="0" w:color="auto"/>
        <w:bottom w:val="none" w:sz="0" w:space="0" w:color="auto"/>
        <w:right w:val="none" w:sz="0" w:space="0" w:color="auto"/>
      </w:divBdr>
    </w:div>
    <w:div w:id="2029672985">
      <w:marLeft w:val="0"/>
      <w:marRight w:val="0"/>
      <w:marTop w:val="0"/>
      <w:marBottom w:val="0"/>
      <w:divBdr>
        <w:top w:val="none" w:sz="0" w:space="0" w:color="auto"/>
        <w:left w:val="none" w:sz="0" w:space="0" w:color="auto"/>
        <w:bottom w:val="none" w:sz="0" w:space="0" w:color="auto"/>
        <w:right w:val="none" w:sz="0" w:space="0" w:color="auto"/>
      </w:divBdr>
    </w:div>
    <w:div w:id="2029672986">
      <w:marLeft w:val="0"/>
      <w:marRight w:val="0"/>
      <w:marTop w:val="0"/>
      <w:marBottom w:val="0"/>
      <w:divBdr>
        <w:top w:val="none" w:sz="0" w:space="0" w:color="auto"/>
        <w:left w:val="none" w:sz="0" w:space="0" w:color="auto"/>
        <w:bottom w:val="none" w:sz="0" w:space="0" w:color="auto"/>
        <w:right w:val="none" w:sz="0" w:space="0" w:color="auto"/>
      </w:divBdr>
      <w:divsChild>
        <w:div w:id="2029672321">
          <w:marLeft w:val="0"/>
          <w:marRight w:val="0"/>
          <w:marTop w:val="0"/>
          <w:marBottom w:val="0"/>
          <w:divBdr>
            <w:top w:val="none" w:sz="0" w:space="0" w:color="auto"/>
            <w:left w:val="none" w:sz="0" w:space="0" w:color="auto"/>
            <w:bottom w:val="none" w:sz="0" w:space="0" w:color="auto"/>
            <w:right w:val="none" w:sz="0" w:space="0" w:color="auto"/>
          </w:divBdr>
          <w:divsChild>
            <w:div w:id="2029674248">
              <w:marLeft w:val="0"/>
              <w:marRight w:val="0"/>
              <w:marTop w:val="0"/>
              <w:marBottom w:val="0"/>
              <w:divBdr>
                <w:top w:val="none" w:sz="0" w:space="0" w:color="auto"/>
                <w:left w:val="none" w:sz="0" w:space="0" w:color="auto"/>
                <w:bottom w:val="none" w:sz="0" w:space="0" w:color="auto"/>
                <w:right w:val="none" w:sz="0" w:space="0" w:color="auto"/>
              </w:divBdr>
            </w:div>
          </w:divsChild>
        </w:div>
        <w:div w:id="2029674612">
          <w:marLeft w:val="0"/>
          <w:marRight w:val="0"/>
          <w:marTop w:val="0"/>
          <w:marBottom w:val="0"/>
          <w:divBdr>
            <w:top w:val="none" w:sz="0" w:space="0" w:color="auto"/>
            <w:left w:val="none" w:sz="0" w:space="0" w:color="auto"/>
            <w:bottom w:val="none" w:sz="0" w:space="0" w:color="auto"/>
            <w:right w:val="none" w:sz="0" w:space="0" w:color="auto"/>
          </w:divBdr>
        </w:div>
      </w:divsChild>
    </w:div>
    <w:div w:id="2029672987">
      <w:marLeft w:val="0"/>
      <w:marRight w:val="0"/>
      <w:marTop w:val="0"/>
      <w:marBottom w:val="0"/>
      <w:divBdr>
        <w:top w:val="none" w:sz="0" w:space="0" w:color="auto"/>
        <w:left w:val="none" w:sz="0" w:space="0" w:color="auto"/>
        <w:bottom w:val="none" w:sz="0" w:space="0" w:color="auto"/>
        <w:right w:val="none" w:sz="0" w:space="0" w:color="auto"/>
      </w:divBdr>
    </w:div>
    <w:div w:id="2029672988">
      <w:marLeft w:val="0"/>
      <w:marRight w:val="0"/>
      <w:marTop w:val="0"/>
      <w:marBottom w:val="0"/>
      <w:divBdr>
        <w:top w:val="none" w:sz="0" w:space="0" w:color="auto"/>
        <w:left w:val="none" w:sz="0" w:space="0" w:color="auto"/>
        <w:bottom w:val="none" w:sz="0" w:space="0" w:color="auto"/>
        <w:right w:val="none" w:sz="0" w:space="0" w:color="auto"/>
      </w:divBdr>
    </w:div>
    <w:div w:id="2029672989">
      <w:marLeft w:val="0"/>
      <w:marRight w:val="0"/>
      <w:marTop w:val="0"/>
      <w:marBottom w:val="0"/>
      <w:divBdr>
        <w:top w:val="none" w:sz="0" w:space="0" w:color="auto"/>
        <w:left w:val="none" w:sz="0" w:space="0" w:color="auto"/>
        <w:bottom w:val="none" w:sz="0" w:space="0" w:color="auto"/>
        <w:right w:val="none" w:sz="0" w:space="0" w:color="auto"/>
      </w:divBdr>
    </w:div>
    <w:div w:id="2029672990">
      <w:marLeft w:val="0"/>
      <w:marRight w:val="0"/>
      <w:marTop w:val="0"/>
      <w:marBottom w:val="0"/>
      <w:divBdr>
        <w:top w:val="none" w:sz="0" w:space="0" w:color="auto"/>
        <w:left w:val="none" w:sz="0" w:space="0" w:color="auto"/>
        <w:bottom w:val="none" w:sz="0" w:space="0" w:color="auto"/>
        <w:right w:val="none" w:sz="0" w:space="0" w:color="auto"/>
      </w:divBdr>
    </w:div>
    <w:div w:id="2029672993">
      <w:marLeft w:val="0"/>
      <w:marRight w:val="0"/>
      <w:marTop w:val="0"/>
      <w:marBottom w:val="0"/>
      <w:divBdr>
        <w:top w:val="none" w:sz="0" w:space="0" w:color="auto"/>
        <w:left w:val="none" w:sz="0" w:space="0" w:color="auto"/>
        <w:bottom w:val="none" w:sz="0" w:space="0" w:color="auto"/>
        <w:right w:val="none" w:sz="0" w:space="0" w:color="auto"/>
      </w:divBdr>
    </w:div>
    <w:div w:id="2029672994">
      <w:marLeft w:val="0"/>
      <w:marRight w:val="0"/>
      <w:marTop w:val="0"/>
      <w:marBottom w:val="0"/>
      <w:divBdr>
        <w:top w:val="none" w:sz="0" w:space="0" w:color="auto"/>
        <w:left w:val="none" w:sz="0" w:space="0" w:color="auto"/>
        <w:bottom w:val="none" w:sz="0" w:space="0" w:color="auto"/>
        <w:right w:val="none" w:sz="0" w:space="0" w:color="auto"/>
      </w:divBdr>
    </w:div>
    <w:div w:id="2029672997">
      <w:marLeft w:val="0"/>
      <w:marRight w:val="0"/>
      <w:marTop w:val="0"/>
      <w:marBottom w:val="0"/>
      <w:divBdr>
        <w:top w:val="none" w:sz="0" w:space="0" w:color="auto"/>
        <w:left w:val="none" w:sz="0" w:space="0" w:color="auto"/>
        <w:bottom w:val="none" w:sz="0" w:space="0" w:color="auto"/>
        <w:right w:val="none" w:sz="0" w:space="0" w:color="auto"/>
      </w:divBdr>
      <w:divsChild>
        <w:div w:id="2029673142">
          <w:marLeft w:val="0"/>
          <w:marRight w:val="0"/>
          <w:marTop w:val="0"/>
          <w:marBottom w:val="0"/>
          <w:divBdr>
            <w:top w:val="none" w:sz="0" w:space="0" w:color="auto"/>
            <w:left w:val="none" w:sz="0" w:space="0" w:color="auto"/>
            <w:bottom w:val="none" w:sz="0" w:space="0" w:color="auto"/>
            <w:right w:val="none" w:sz="0" w:space="0" w:color="auto"/>
          </w:divBdr>
        </w:div>
        <w:div w:id="2029674077">
          <w:marLeft w:val="0"/>
          <w:marRight w:val="0"/>
          <w:marTop w:val="0"/>
          <w:marBottom w:val="0"/>
          <w:divBdr>
            <w:top w:val="none" w:sz="0" w:space="0" w:color="auto"/>
            <w:left w:val="none" w:sz="0" w:space="0" w:color="auto"/>
            <w:bottom w:val="none" w:sz="0" w:space="0" w:color="auto"/>
            <w:right w:val="none" w:sz="0" w:space="0" w:color="auto"/>
          </w:divBdr>
        </w:div>
        <w:div w:id="2029674659">
          <w:marLeft w:val="0"/>
          <w:marRight w:val="0"/>
          <w:marTop w:val="0"/>
          <w:marBottom w:val="0"/>
          <w:divBdr>
            <w:top w:val="none" w:sz="0" w:space="0" w:color="auto"/>
            <w:left w:val="none" w:sz="0" w:space="0" w:color="auto"/>
            <w:bottom w:val="none" w:sz="0" w:space="0" w:color="auto"/>
            <w:right w:val="none" w:sz="0" w:space="0" w:color="auto"/>
          </w:divBdr>
          <w:divsChild>
            <w:div w:id="2029672833">
              <w:marLeft w:val="0"/>
              <w:marRight w:val="0"/>
              <w:marTop w:val="0"/>
              <w:marBottom w:val="0"/>
              <w:divBdr>
                <w:top w:val="none" w:sz="0" w:space="0" w:color="auto"/>
                <w:left w:val="none" w:sz="0" w:space="0" w:color="auto"/>
                <w:bottom w:val="none" w:sz="0" w:space="0" w:color="auto"/>
                <w:right w:val="none" w:sz="0" w:space="0" w:color="auto"/>
              </w:divBdr>
              <w:divsChild>
                <w:div w:id="2029674356">
                  <w:marLeft w:val="0"/>
                  <w:marRight w:val="0"/>
                  <w:marTop w:val="0"/>
                  <w:marBottom w:val="0"/>
                  <w:divBdr>
                    <w:top w:val="none" w:sz="0" w:space="0" w:color="auto"/>
                    <w:left w:val="none" w:sz="0" w:space="0" w:color="auto"/>
                    <w:bottom w:val="none" w:sz="0" w:space="0" w:color="auto"/>
                    <w:right w:val="none" w:sz="0" w:space="0" w:color="auto"/>
                  </w:divBdr>
                  <w:divsChild>
                    <w:div w:id="2029674661">
                      <w:marLeft w:val="0"/>
                      <w:marRight w:val="0"/>
                      <w:marTop w:val="0"/>
                      <w:marBottom w:val="0"/>
                      <w:divBdr>
                        <w:top w:val="none" w:sz="0" w:space="0" w:color="auto"/>
                        <w:left w:val="none" w:sz="0" w:space="0" w:color="auto"/>
                        <w:bottom w:val="none" w:sz="0" w:space="0" w:color="auto"/>
                        <w:right w:val="none" w:sz="0" w:space="0" w:color="auto"/>
                      </w:divBdr>
                      <w:divsChild>
                        <w:div w:id="202967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2998">
      <w:marLeft w:val="0"/>
      <w:marRight w:val="0"/>
      <w:marTop w:val="0"/>
      <w:marBottom w:val="0"/>
      <w:divBdr>
        <w:top w:val="none" w:sz="0" w:space="0" w:color="auto"/>
        <w:left w:val="none" w:sz="0" w:space="0" w:color="auto"/>
        <w:bottom w:val="none" w:sz="0" w:space="0" w:color="auto"/>
        <w:right w:val="none" w:sz="0" w:space="0" w:color="auto"/>
      </w:divBdr>
      <w:divsChild>
        <w:div w:id="2029672251">
          <w:marLeft w:val="0"/>
          <w:marRight w:val="0"/>
          <w:marTop w:val="0"/>
          <w:marBottom w:val="0"/>
          <w:divBdr>
            <w:top w:val="none" w:sz="0" w:space="0" w:color="auto"/>
            <w:left w:val="none" w:sz="0" w:space="0" w:color="auto"/>
            <w:bottom w:val="none" w:sz="0" w:space="0" w:color="auto"/>
            <w:right w:val="none" w:sz="0" w:space="0" w:color="auto"/>
          </w:divBdr>
          <w:divsChild>
            <w:div w:id="2029674025">
              <w:marLeft w:val="0"/>
              <w:marRight w:val="0"/>
              <w:marTop w:val="0"/>
              <w:marBottom w:val="0"/>
              <w:divBdr>
                <w:top w:val="none" w:sz="0" w:space="0" w:color="auto"/>
                <w:left w:val="none" w:sz="0" w:space="0" w:color="auto"/>
                <w:bottom w:val="none" w:sz="0" w:space="0" w:color="auto"/>
                <w:right w:val="none" w:sz="0" w:space="0" w:color="auto"/>
              </w:divBdr>
            </w:div>
            <w:div w:id="2029674657">
              <w:marLeft w:val="0"/>
              <w:marRight w:val="0"/>
              <w:marTop w:val="0"/>
              <w:marBottom w:val="0"/>
              <w:divBdr>
                <w:top w:val="none" w:sz="0" w:space="0" w:color="auto"/>
                <w:left w:val="none" w:sz="0" w:space="0" w:color="auto"/>
                <w:bottom w:val="none" w:sz="0" w:space="0" w:color="auto"/>
                <w:right w:val="none" w:sz="0" w:space="0" w:color="auto"/>
              </w:divBdr>
            </w:div>
          </w:divsChild>
        </w:div>
        <w:div w:id="2029674391">
          <w:marLeft w:val="0"/>
          <w:marRight w:val="0"/>
          <w:marTop w:val="0"/>
          <w:marBottom w:val="0"/>
          <w:divBdr>
            <w:top w:val="none" w:sz="0" w:space="0" w:color="auto"/>
            <w:left w:val="none" w:sz="0" w:space="0" w:color="auto"/>
            <w:bottom w:val="none" w:sz="0" w:space="0" w:color="auto"/>
            <w:right w:val="none" w:sz="0" w:space="0" w:color="auto"/>
          </w:divBdr>
        </w:div>
      </w:divsChild>
    </w:div>
    <w:div w:id="2029673000">
      <w:marLeft w:val="0"/>
      <w:marRight w:val="0"/>
      <w:marTop w:val="0"/>
      <w:marBottom w:val="0"/>
      <w:divBdr>
        <w:top w:val="none" w:sz="0" w:space="0" w:color="auto"/>
        <w:left w:val="none" w:sz="0" w:space="0" w:color="auto"/>
        <w:bottom w:val="none" w:sz="0" w:space="0" w:color="auto"/>
        <w:right w:val="none" w:sz="0" w:space="0" w:color="auto"/>
      </w:divBdr>
    </w:div>
    <w:div w:id="2029673002">
      <w:marLeft w:val="0"/>
      <w:marRight w:val="0"/>
      <w:marTop w:val="0"/>
      <w:marBottom w:val="0"/>
      <w:divBdr>
        <w:top w:val="none" w:sz="0" w:space="0" w:color="auto"/>
        <w:left w:val="none" w:sz="0" w:space="0" w:color="auto"/>
        <w:bottom w:val="none" w:sz="0" w:space="0" w:color="auto"/>
        <w:right w:val="none" w:sz="0" w:space="0" w:color="auto"/>
      </w:divBdr>
    </w:div>
    <w:div w:id="2029673003">
      <w:marLeft w:val="0"/>
      <w:marRight w:val="0"/>
      <w:marTop w:val="0"/>
      <w:marBottom w:val="0"/>
      <w:divBdr>
        <w:top w:val="none" w:sz="0" w:space="0" w:color="auto"/>
        <w:left w:val="none" w:sz="0" w:space="0" w:color="auto"/>
        <w:bottom w:val="none" w:sz="0" w:space="0" w:color="auto"/>
        <w:right w:val="none" w:sz="0" w:space="0" w:color="auto"/>
      </w:divBdr>
    </w:div>
    <w:div w:id="2029673004">
      <w:marLeft w:val="0"/>
      <w:marRight w:val="0"/>
      <w:marTop w:val="0"/>
      <w:marBottom w:val="0"/>
      <w:divBdr>
        <w:top w:val="none" w:sz="0" w:space="0" w:color="auto"/>
        <w:left w:val="none" w:sz="0" w:space="0" w:color="auto"/>
        <w:bottom w:val="none" w:sz="0" w:space="0" w:color="auto"/>
        <w:right w:val="none" w:sz="0" w:space="0" w:color="auto"/>
      </w:divBdr>
    </w:div>
    <w:div w:id="2029673005">
      <w:marLeft w:val="0"/>
      <w:marRight w:val="0"/>
      <w:marTop w:val="0"/>
      <w:marBottom w:val="0"/>
      <w:divBdr>
        <w:top w:val="none" w:sz="0" w:space="0" w:color="auto"/>
        <w:left w:val="none" w:sz="0" w:space="0" w:color="auto"/>
        <w:bottom w:val="none" w:sz="0" w:space="0" w:color="auto"/>
        <w:right w:val="none" w:sz="0" w:space="0" w:color="auto"/>
      </w:divBdr>
    </w:div>
    <w:div w:id="2029673008">
      <w:marLeft w:val="0"/>
      <w:marRight w:val="0"/>
      <w:marTop w:val="0"/>
      <w:marBottom w:val="0"/>
      <w:divBdr>
        <w:top w:val="none" w:sz="0" w:space="0" w:color="auto"/>
        <w:left w:val="none" w:sz="0" w:space="0" w:color="auto"/>
        <w:bottom w:val="none" w:sz="0" w:space="0" w:color="auto"/>
        <w:right w:val="none" w:sz="0" w:space="0" w:color="auto"/>
      </w:divBdr>
    </w:div>
    <w:div w:id="2029673010">
      <w:marLeft w:val="0"/>
      <w:marRight w:val="0"/>
      <w:marTop w:val="0"/>
      <w:marBottom w:val="0"/>
      <w:divBdr>
        <w:top w:val="none" w:sz="0" w:space="0" w:color="auto"/>
        <w:left w:val="none" w:sz="0" w:space="0" w:color="auto"/>
        <w:bottom w:val="none" w:sz="0" w:space="0" w:color="auto"/>
        <w:right w:val="none" w:sz="0" w:space="0" w:color="auto"/>
      </w:divBdr>
    </w:div>
    <w:div w:id="2029673011">
      <w:marLeft w:val="0"/>
      <w:marRight w:val="0"/>
      <w:marTop w:val="0"/>
      <w:marBottom w:val="0"/>
      <w:divBdr>
        <w:top w:val="none" w:sz="0" w:space="0" w:color="auto"/>
        <w:left w:val="none" w:sz="0" w:space="0" w:color="auto"/>
        <w:bottom w:val="none" w:sz="0" w:space="0" w:color="auto"/>
        <w:right w:val="none" w:sz="0" w:space="0" w:color="auto"/>
      </w:divBdr>
    </w:div>
    <w:div w:id="2029673012">
      <w:marLeft w:val="0"/>
      <w:marRight w:val="0"/>
      <w:marTop w:val="0"/>
      <w:marBottom w:val="0"/>
      <w:divBdr>
        <w:top w:val="none" w:sz="0" w:space="0" w:color="auto"/>
        <w:left w:val="none" w:sz="0" w:space="0" w:color="auto"/>
        <w:bottom w:val="none" w:sz="0" w:space="0" w:color="auto"/>
        <w:right w:val="none" w:sz="0" w:space="0" w:color="auto"/>
      </w:divBdr>
    </w:div>
    <w:div w:id="2029673014">
      <w:marLeft w:val="0"/>
      <w:marRight w:val="0"/>
      <w:marTop w:val="0"/>
      <w:marBottom w:val="0"/>
      <w:divBdr>
        <w:top w:val="none" w:sz="0" w:space="0" w:color="auto"/>
        <w:left w:val="none" w:sz="0" w:space="0" w:color="auto"/>
        <w:bottom w:val="none" w:sz="0" w:space="0" w:color="auto"/>
        <w:right w:val="none" w:sz="0" w:space="0" w:color="auto"/>
      </w:divBdr>
    </w:div>
    <w:div w:id="2029673016">
      <w:marLeft w:val="0"/>
      <w:marRight w:val="0"/>
      <w:marTop w:val="0"/>
      <w:marBottom w:val="0"/>
      <w:divBdr>
        <w:top w:val="none" w:sz="0" w:space="0" w:color="auto"/>
        <w:left w:val="none" w:sz="0" w:space="0" w:color="auto"/>
        <w:bottom w:val="none" w:sz="0" w:space="0" w:color="auto"/>
        <w:right w:val="none" w:sz="0" w:space="0" w:color="auto"/>
      </w:divBdr>
    </w:div>
    <w:div w:id="2029673017">
      <w:marLeft w:val="0"/>
      <w:marRight w:val="0"/>
      <w:marTop w:val="0"/>
      <w:marBottom w:val="0"/>
      <w:divBdr>
        <w:top w:val="none" w:sz="0" w:space="0" w:color="auto"/>
        <w:left w:val="none" w:sz="0" w:space="0" w:color="auto"/>
        <w:bottom w:val="none" w:sz="0" w:space="0" w:color="auto"/>
        <w:right w:val="none" w:sz="0" w:space="0" w:color="auto"/>
      </w:divBdr>
    </w:div>
    <w:div w:id="2029673020">
      <w:marLeft w:val="0"/>
      <w:marRight w:val="0"/>
      <w:marTop w:val="0"/>
      <w:marBottom w:val="0"/>
      <w:divBdr>
        <w:top w:val="none" w:sz="0" w:space="0" w:color="auto"/>
        <w:left w:val="none" w:sz="0" w:space="0" w:color="auto"/>
        <w:bottom w:val="none" w:sz="0" w:space="0" w:color="auto"/>
        <w:right w:val="none" w:sz="0" w:space="0" w:color="auto"/>
      </w:divBdr>
      <w:divsChild>
        <w:div w:id="2029673567">
          <w:marLeft w:val="0"/>
          <w:marRight w:val="0"/>
          <w:marTop w:val="0"/>
          <w:marBottom w:val="0"/>
          <w:divBdr>
            <w:top w:val="none" w:sz="0" w:space="0" w:color="auto"/>
            <w:left w:val="none" w:sz="0" w:space="0" w:color="auto"/>
            <w:bottom w:val="none" w:sz="0" w:space="0" w:color="auto"/>
            <w:right w:val="none" w:sz="0" w:space="0" w:color="auto"/>
          </w:divBdr>
        </w:div>
        <w:div w:id="2029673866">
          <w:marLeft w:val="0"/>
          <w:marRight w:val="0"/>
          <w:marTop w:val="0"/>
          <w:marBottom w:val="0"/>
          <w:divBdr>
            <w:top w:val="none" w:sz="0" w:space="0" w:color="auto"/>
            <w:left w:val="none" w:sz="0" w:space="0" w:color="auto"/>
            <w:bottom w:val="none" w:sz="0" w:space="0" w:color="auto"/>
            <w:right w:val="none" w:sz="0" w:space="0" w:color="auto"/>
          </w:divBdr>
          <w:divsChild>
            <w:div w:id="2029674236">
              <w:marLeft w:val="0"/>
              <w:marRight w:val="0"/>
              <w:marTop w:val="0"/>
              <w:marBottom w:val="0"/>
              <w:divBdr>
                <w:top w:val="none" w:sz="0" w:space="0" w:color="auto"/>
                <w:left w:val="none" w:sz="0" w:space="0" w:color="auto"/>
                <w:bottom w:val="none" w:sz="0" w:space="0" w:color="auto"/>
                <w:right w:val="none" w:sz="0" w:space="0" w:color="auto"/>
              </w:divBdr>
              <w:divsChild>
                <w:div w:id="2029673248">
                  <w:marLeft w:val="0"/>
                  <w:marRight w:val="0"/>
                  <w:marTop w:val="0"/>
                  <w:marBottom w:val="0"/>
                  <w:divBdr>
                    <w:top w:val="none" w:sz="0" w:space="0" w:color="auto"/>
                    <w:left w:val="none" w:sz="0" w:space="0" w:color="auto"/>
                    <w:bottom w:val="none" w:sz="0" w:space="0" w:color="auto"/>
                    <w:right w:val="none" w:sz="0" w:space="0" w:color="auto"/>
                  </w:divBdr>
                  <w:divsChild>
                    <w:div w:id="20296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557">
          <w:marLeft w:val="0"/>
          <w:marRight w:val="0"/>
          <w:marTop w:val="0"/>
          <w:marBottom w:val="0"/>
          <w:divBdr>
            <w:top w:val="none" w:sz="0" w:space="0" w:color="auto"/>
            <w:left w:val="none" w:sz="0" w:space="0" w:color="auto"/>
            <w:bottom w:val="none" w:sz="0" w:space="0" w:color="auto"/>
            <w:right w:val="none" w:sz="0" w:space="0" w:color="auto"/>
          </w:divBdr>
          <w:divsChild>
            <w:div w:id="202967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021">
      <w:marLeft w:val="0"/>
      <w:marRight w:val="0"/>
      <w:marTop w:val="0"/>
      <w:marBottom w:val="0"/>
      <w:divBdr>
        <w:top w:val="none" w:sz="0" w:space="0" w:color="auto"/>
        <w:left w:val="none" w:sz="0" w:space="0" w:color="auto"/>
        <w:bottom w:val="none" w:sz="0" w:space="0" w:color="auto"/>
        <w:right w:val="none" w:sz="0" w:space="0" w:color="auto"/>
      </w:divBdr>
    </w:div>
    <w:div w:id="2029673022">
      <w:marLeft w:val="0"/>
      <w:marRight w:val="0"/>
      <w:marTop w:val="0"/>
      <w:marBottom w:val="0"/>
      <w:divBdr>
        <w:top w:val="none" w:sz="0" w:space="0" w:color="auto"/>
        <w:left w:val="none" w:sz="0" w:space="0" w:color="auto"/>
        <w:bottom w:val="none" w:sz="0" w:space="0" w:color="auto"/>
        <w:right w:val="none" w:sz="0" w:space="0" w:color="auto"/>
      </w:divBdr>
      <w:divsChild>
        <w:div w:id="2029672382">
          <w:marLeft w:val="0"/>
          <w:marRight w:val="0"/>
          <w:marTop w:val="0"/>
          <w:marBottom w:val="0"/>
          <w:divBdr>
            <w:top w:val="none" w:sz="0" w:space="0" w:color="auto"/>
            <w:left w:val="none" w:sz="0" w:space="0" w:color="auto"/>
            <w:bottom w:val="none" w:sz="0" w:space="0" w:color="auto"/>
            <w:right w:val="none" w:sz="0" w:space="0" w:color="auto"/>
          </w:divBdr>
        </w:div>
      </w:divsChild>
    </w:div>
    <w:div w:id="2029673024">
      <w:marLeft w:val="0"/>
      <w:marRight w:val="0"/>
      <w:marTop w:val="0"/>
      <w:marBottom w:val="0"/>
      <w:divBdr>
        <w:top w:val="none" w:sz="0" w:space="0" w:color="auto"/>
        <w:left w:val="none" w:sz="0" w:space="0" w:color="auto"/>
        <w:bottom w:val="none" w:sz="0" w:space="0" w:color="auto"/>
        <w:right w:val="none" w:sz="0" w:space="0" w:color="auto"/>
      </w:divBdr>
    </w:div>
    <w:div w:id="2029673026">
      <w:marLeft w:val="0"/>
      <w:marRight w:val="0"/>
      <w:marTop w:val="0"/>
      <w:marBottom w:val="0"/>
      <w:divBdr>
        <w:top w:val="none" w:sz="0" w:space="0" w:color="auto"/>
        <w:left w:val="none" w:sz="0" w:space="0" w:color="auto"/>
        <w:bottom w:val="none" w:sz="0" w:space="0" w:color="auto"/>
        <w:right w:val="none" w:sz="0" w:space="0" w:color="auto"/>
      </w:divBdr>
    </w:div>
    <w:div w:id="2029673028">
      <w:marLeft w:val="0"/>
      <w:marRight w:val="0"/>
      <w:marTop w:val="0"/>
      <w:marBottom w:val="0"/>
      <w:divBdr>
        <w:top w:val="none" w:sz="0" w:space="0" w:color="auto"/>
        <w:left w:val="none" w:sz="0" w:space="0" w:color="auto"/>
        <w:bottom w:val="none" w:sz="0" w:space="0" w:color="auto"/>
        <w:right w:val="none" w:sz="0" w:space="0" w:color="auto"/>
      </w:divBdr>
      <w:divsChild>
        <w:div w:id="2029673632">
          <w:marLeft w:val="0"/>
          <w:marRight w:val="0"/>
          <w:marTop w:val="0"/>
          <w:marBottom w:val="0"/>
          <w:divBdr>
            <w:top w:val="none" w:sz="0" w:space="0" w:color="auto"/>
            <w:left w:val="none" w:sz="0" w:space="0" w:color="auto"/>
            <w:bottom w:val="none" w:sz="0" w:space="0" w:color="auto"/>
            <w:right w:val="none" w:sz="0" w:space="0" w:color="auto"/>
          </w:divBdr>
        </w:div>
      </w:divsChild>
    </w:div>
    <w:div w:id="2029673032">
      <w:marLeft w:val="0"/>
      <w:marRight w:val="0"/>
      <w:marTop w:val="0"/>
      <w:marBottom w:val="0"/>
      <w:divBdr>
        <w:top w:val="none" w:sz="0" w:space="0" w:color="auto"/>
        <w:left w:val="none" w:sz="0" w:space="0" w:color="auto"/>
        <w:bottom w:val="none" w:sz="0" w:space="0" w:color="auto"/>
        <w:right w:val="none" w:sz="0" w:space="0" w:color="auto"/>
      </w:divBdr>
      <w:divsChild>
        <w:div w:id="2029673007">
          <w:marLeft w:val="0"/>
          <w:marRight w:val="0"/>
          <w:marTop w:val="0"/>
          <w:marBottom w:val="0"/>
          <w:divBdr>
            <w:top w:val="none" w:sz="0" w:space="0" w:color="auto"/>
            <w:left w:val="none" w:sz="0" w:space="0" w:color="auto"/>
            <w:bottom w:val="none" w:sz="0" w:space="0" w:color="auto"/>
            <w:right w:val="none" w:sz="0" w:space="0" w:color="auto"/>
          </w:divBdr>
        </w:div>
        <w:div w:id="2029673035">
          <w:marLeft w:val="0"/>
          <w:marRight w:val="0"/>
          <w:marTop w:val="0"/>
          <w:marBottom w:val="0"/>
          <w:divBdr>
            <w:top w:val="none" w:sz="0" w:space="0" w:color="auto"/>
            <w:left w:val="none" w:sz="0" w:space="0" w:color="auto"/>
            <w:bottom w:val="none" w:sz="0" w:space="0" w:color="auto"/>
            <w:right w:val="none" w:sz="0" w:space="0" w:color="auto"/>
          </w:divBdr>
        </w:div>
        <w:div w:id="2029673191">
          <w:marLeft w:val="0"/>
          <w:marRight w:val="0"/>
          <w:marTop w:val="0"/>
          <w:marBottom w:val="0"/>
          <w:divBdr>
            <w:top w:val="none" w:sz="0" w:space="0" w:color="auto"/>
            <w:left w:val="none" w:sz="0" w:space="0" w:color="auto"/>
            <w:bottom w:val="none" w:sz="0" w:space="0" w:color="auto"/>
            <w:right w:val="none" w:sz="0" w:space="0" w:color="auto"/>
          </w:divBdr>
        </w:div>
        <w:div w:id="2029673343">
          <w:marLeft w:val="0"/>
          <w:marRight w:val="0"/>
          <w:marTop w:val="0"/>
          <w:marBottom w:val="0"/>
          <w:divBdr>
            <w:top w:val="none" w:sz="0" w:space="0" w:color="auto"/>
            <w:left w:val="none" w:sz="0" w:space="0" w:color="auto"/>
            <w:bottom w:val="none" w:sz="0" w:space="0" w:color="auto"/>
            <w:right w:val="none" w:sz="0" w:space="0" w:color="auto"/>
          </w:divBdr>
          <w:divsChild>
            <w:div w:id="2029672351">
              <w:marLeft w:val="0"/>
              <w:marRight w:val="0"/>
              <w:marTop w:val="0"/>
              <w:marBottom w:val="0"/>
              <w:divBdr>
                <w:top w:val="none" w:sz="0" w:space="0" w:color="auto"/>
                <w:left w:val="none" w:sz="0" w:space="0" w:color="auto"/>
                <w:bottom w:val="none" w:sz="0" w:space="0" w:color="auto"/>
                <w:right w:val="none" w:sz="0" w:space="0" w:color="auto"/>
              </w:divBdr>
            </w:div>
            <w:div w:id="2029672729">
              <w:marLeft w:val="0"/>
              <w:marRight w:val="0"/>
              <w:marTop w:val="0"/>
              <w:marBottom w:val="0"/>
              <w:divBdr>
                <w:top w:val="none" w:sz="0" w:space="0" w:color="auto"/>
                <w:left w:val="none" w:sz="0" w:space="0" w:color="auto"/>
                <w:bottom w:val="none" w:sz="0" w:space="0" w:color="auto"/>
                <w:right w:val="none" w:sz="0" w:space="0" w:color="auto"/>
              </w:divBdr>
            </w:div>
            <w:div w:id="2029674068">
              <w:marLeft w:val="0"/>
              <w:marRight w:val="0"/>
              <w:marTop w:val="0"/>
              <w:marBottom w:val="0"/>
              <w:divBdr>
                <w:top w:val="none" w:sz="0" w:space="0" w:color="auto"/>
                <w:left w:val="none" w:sz="0" w:space="0" w:color="auto"/>
                <w:bottom w:val="none" w:sz="0" w:space="0" w:color="auto"/>
                <w:right w:val="none" w:sz="0" w:space="0" w:color="auto"/>
              </w:divBdr>
              <w:divsChild>
                <w:div w:id="2029673512">
                  <w:marLeft w:val="0"/>
                  <w:marRight w:val="0"/>
                  <w:marTop w:val="0"/>
                  <w:marBottom w:val="0"/>
                  <w:divBdr>
                    <w:top w:val="none" w:sz="0" w:space="0" w:color="auto"/>
                    <w:left w:val="none" w:sz="0" w:space="0" w:color="auto"/>
                    <w:bottom w:val="none" w:sz="0" w:space="0" w:color="auto"/>
                    <w:right w:val="none" w:sz="0" w:space="0" w:color="auto"/>
                  </w:divBdr>
                </w:div>
                <w:div w:id="202967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908">
          <w:marLeft w:val="0"/>
          <w:marRight w:val="0"/>
          <w:marTop w:val="0"/>
          <w:marBottom w:val="0"/>
          <w:divBdr>
            <w:top w:val="none" w:sz="0" w:space="0" w:color="auto"/>
            <w:left w:val="none" w:sz="0" w:space="0" w:color="auto"/>
            <w:bottom w:val="none" w:sz="0" w:space="0" w:color="auto"/>
            <w:right w:val="none" w:sz="0" w:space="0" w:color="auto"/>
          </w:divBdr>
        </w:div>
      </w:divsChild>
    </w:div>
    <w:div w:id="2029673033">
      <w:marLeft w:val="0"/>
      <w:marRight w:val="0"/>
      <w:marTop w:val="0"/>
      <w:marBottom w:val="0"/>
      <w:divBdr>
        <w:top w:val="none" w:sz="0" w:space="0" w:color="auto"/>
        <w:left w:val="none" w:sz="0" w:space="0" w:color="auto"/>
        <w:bottom w:val="none" w:sz="0" w:space="0" w:color="auto"/>
        <w:right w:val="none" w:sz="0" w:space="0" w:color="auto"/>
      </w:divBdr>
    </w:div>
    <w:div w:id="2029673034">
      <w:marLeft w:val="0"/>
      <w:marRight w:val="0"/>
      <w:marTop w:val="0"/>
      <w:marBottom w:val="0"/>
      <w:divBdr>
        <w:top w:val="none" w:sz="0" w:space="0" w:color="auto"/>
        <w:left w:val="none" w:sz="0" w:space="0" w:color="auto"/>
        <w:bottom w:val="none" w:sz="0" w:space="0" w:color="auto"/>
        <w:right w:val="none" w:sz="0" w:space="0" w:color="auto"/>
      </w:divBdr>
    </w:div>
    <w:div w:id="2029673036">
      <w:marLeft w:val="0"/>
      <w:marRight w:val="0"/>
      <w:marTop w:val="0"/>
      <w:marBottom w:val="0"/>
      <w:divBdr>
        <w:top w:val="none" w:sz="0" w:space="0" w:color="auto"/>
        <w:left w:val="none" w:sz="0" w:space="0" w:color="auto"/>
        <w:bottom w:val="none" w:sz="0" w:space="0" w:color="auto"/>
        <w:right w:val="none" w:sz="0" w:space="0" w:color="auto"/>
      </w:divBdr>
    </w:div>
    <w:div w:id="2029673038">
      <w:marLeft w:val="0"/>
      <w:marRight w:val="0"/>
      <w:marTop w:val="0"/>
      <w:marBottom w:val="0"/>
      <w:divBdr>
        <w:top w:val="none" w:sz="0" w:space="0" w:color="auto"/>
        <w:left w:val="none" w:sz="0" w:space="0" w:color="auto"/>
        <w:bottom w:val="none" w:sz="0" w:space="0" w:color="auto"/>
        <w:right w:val="none" w:sz="0" w:space="0" w:color="auto"/>
      </w:divBdr>
    </w:div>
    <w:div w:id="2029673039">
      <w:marLeft w:val="0"/>
      <w:marRight w:val="0"/>
      <w:marTop w:val="0"/>
      <w:marBottom w:val="0"/>
      <w:divBdr>
        <w:top w:val="none" w:sz="0" w:space="0" w:color="auto"/>
        <w:left w:val="none" w:sz="0" w:space="0" w:color="auto"/>
        <w:bottom w:val="none" w:sz="0" w:space="0" w:color="auto"/>
        <w:right w:val="none" w:sz="0" w:space="0" w:color="auto"/>
      </w:divBdr>
    </w:div>
    <w:div w:id="2029673044">
      <w:marLeft w:val="0"/>
      <w:marRight w:val="0"/>
      <w:marTop w:val="0"/>
      <w:marBottom w:val="0"/>
      <w:divBdr>
        <w:top w:val="none" w:sz="0" w:space="0" w:color="auto"/>
        <w:left w:val="none" w:sz="0" w:space="0" w:color="auto"/>
        <w:bottom w:val="none" w:sz="0" w:space="0" w:color="auto"/>
        <w:right w:val="none" w:sz="0" w:space="0" w:color="auto"/>
      </w:divBdr>
    </w:div>
    <w:div w:id="2029673047">
      <w:marLeft w:val="0"/>
      <w:marRight w:val="0"/>
      <w:marTop w:val="0"/>
      <w:marBottom w:val="0"/>
      <w:divBdr>
        <w:top w:val="none" w:sz="0" w:space="0" w:color="auto"/>
        <w:left w:val="none" w:sz="0" w:space="0" w:color="auto"/>
        <w:bottom w:val="none" w:sz="0" w:space="0" w:color="auto"/>
        <w:right w:val="none" w:sz="0" w:space="0" w:color="auto"/>
      </w:divBdr>
    </w:div>
    <w:div w:id="2029673048">
      <w:marLeft w:val="0"/>
      <w:marRight w:val="0"/>
      <w:marTop w:val="0"/>
      <w:marBottom w:val="0"/>
      <w:divBdr>
        <w:top w:val="none" w:sz="0" w:space="0" w:color="auto"/>
        <w:left w:val="none" w:sz="0" w:space="0" w:color="auto"/>
        <w:bottom w:val="none" w:sz="0" w:space="0" w:color="auto"/>
        <w:right w:val="none" w:sz="0" w:space="0" w:color="auto"/>
      </w:divBdr>
    </w:div>
    <w:div w:id="2029673050">
      <w:marLeft w:val="0"/>
      <w:marRight w:val="0"/>
      <w:marTop w:val="0"/>
      <w:marBottom w:val="0"/>
      <w:divBdr>
        <w:top w:val="none" w:sz="0" w:space="0" w:color="auto"/>
        <w:left w:val="none" w:sz="0" w:space="0" w:color="auto"/>
        <w:bottom w:val="none" w:sz="0" w:space="0" w:color="auto"/>
        <w:right w:val="none" w:sz="0" w:space="0" w:color="auto"/>
      </w:divBdr>
    </w:div>
    <w:div w:id="2029673056">
      <w:marLeft w:val="0"/>
      <w:marRight w:val="0"/>
      <w:marTop w:val="0"/>
      <w:marBottom w:val="0"/>
      <w:divBdr>
        <w:top w:val="none" w:sz="0" w:space="0" w:color="auto"/>
        <w:left w:val="none" w:sz="0" w:space="0" w:color="auto"/>
        <w:bottom w:val="none" w:sz="0" w:space="0" w:color="auto"/>
        <w:right w:val="none" w:sz="0" w:space="0" w:color="auto"/>
      </w:divBdr>
    </w:div>
    <w:div w:id="2029673057">
      <w:marLeft w:val="0"/>
      <w:marRight w:val="0"/>
      <w:marTop w:val="0"/>
      <w:marBottom w:val="0"/>
      <w:divBdr>
        <w:top w:val="none" w:sz="0" w:space="0" w:color="auto"/>
        <w:left w:val="none" w:sz="0" w:space="0" w:color="auto"/>
        <w:bottom w:val="none" w:sz="0" w:space="0" w:color="auto"/>
        <w:right w:val="none" w:sz="0" w:space="0" w:color="auto"/>
      </w:divBdr>
    </w:div>
    <w:div w:id="2029673058">
      <w:marLeft w:val="0"/>
      <w:marRight w:val="0"/>
      <w:marTop w:val="0"/>
      <w:marBottom w:val="0"/>
      <w:divBdr>
        <w:top w:val="none" w:sz="0" w:space="0" w:color="auto"/>
        <w:left w:val="none" w:sz="0" w:space="0" w:color="auto"/>
        <w:bottom w:val="none" w:sz="0" w:space="0" w:color="auto"/>
        <w:right w:val="none" w:sz="0" w:space="0" w:color="auto"/>
      </w:divBdr>
    </w:div>
    <w:div w:id="2029673060">
      <w:marLeft w:val="0"/>
      <w:marRight w:val="0"/>
      <w:marTop w:val="0"/>
      <w:marBottom w:val="0"/>
      <w:divBdr>
        <w:top w:val="none" w:sz="0" w:space="0" w:color="auto"/>
        <w:left w:val="none" w:sz="0" w:space="0" w:color="auto"/>
        <w:bottom w:val="none" w:sz="0" w:space="0" w:color="auto"/>
        <w:right w:val="none" w:sz="0" w:space="0" w:color="auto"/>
      </w:divBdr>
    </w:div>
    <w:div w:id="2029673062">
      <w:marLeft w:val="0"/>
      <w:marRight w:val="0"/>
      <w:marTop w:val="0"/>
      <w:marBottom w:val="0"/>
      <w:divBdr>
        <w:top w:val="none" w:sz="0" w:space="0" w:color="auto"/>
        <w:left w:val="none" w:sz="0" w:space="0" w:color="auto"/>
        <w:bottom w:val="none" w:sz="0" w:space="0" w:color="auto"/>
        <w:right w:val="none" w:sz="0" w:space="0" w:color="auto"/>
      </w:divBdr>
    </w:div>
    <w:div w:id="2029673063">
      <w:marLeft w:val="0"/>
      <w:marRight w:val="0"/>
      <w:marTop w:val="0"/>
      <w:marBottom w:val="0"/>
      <w:divBdr>
        <w:top w:val="none" w:sz="0" w:space="0" w:color="auto"/>
        <w:left w:val="none" w:sz="0" w:space="0" w:color="auto"/>
        <w:bottom w:val="none" w:sz="0" w:space="0" w:color="auto"/>
        <w:right w:val="none" w:sz="0" w:space="0" w:color="auto"/>
      </w:divBdr>
    </w:div>
    <w:div w:id="2029673064">
      <w:marLeft w:val="0"/>
      <w:marRight w:val="0"/>
      <w:marTop w:val="0"/>
      <w:marBottom w:val="0"/>
      <w:divBdr>
        <w:top w:val="none" w:sz="0" w:space="0" w:color="auto"/>
        <w:left w:val="none" w:sz="0" w:space="0" w:color="auto"/>
        <w:bottom w:val="none" w:sz="0" w:space="0" w:color="auto"/>
        <w:right w:val="none" w:sz="0" w:space="0" w:color="auto"/>
      </w:divBdr>
    </w:div>
    <w:div w:id="2029673066">
      <w:marLeft w:val="0"/>
      <w:marRight w:val="0"/>
      <w:marTop w:val="0"/>
      <w:marBottom w:val="0"/>
      <w:divBdr>
        <w:top w:val="none" w:sz="0" w:space="0" w:color="auto"/>
        <w:left w:val="none" w:sz="0" w:space="0" w:color="auto"/>
        <w:bottom w:val="none" w:sz="0" w:space="0" w:color="auto"/>
        <w:right w:val="none" w:sz="0" w:space="0" w:color="auto"/>
      </w:divBdr>
    </w:div>
    <w:div w:id="2029673068">
      <w:marLeft w:val="0"/>
      <w:marRight w:val="0"/>
      <w:marTop w:val="0"/>
      <w:marBottom w:val="0"/>
      <w:divBdr>
        <w:top w:val="none" w:sz="0" w:space="0" w:color="auto"/>
        <w:left w:val="none" w:sz="0" w:space="0" w:color="auto"/>
        <w:bottom w:val="none" w:sz="0" w:space="0" w:color="auto"/>
        <w:right w:val="none" w:sz="0" w:space="0" w:color="auto"/>
      </w:divBdr>
    </w:div>
    <w:div w:id="2029673069">
      <w:marLeft w:val="0"/>
      <w:marRight w:val="0"/>
      <w:marTop w:val="0"/>
      <w:marBottom w:val="0"/>
      <w:divBdr>
        <w:top w:val="none" w:sz="0" w:space="0" w:color="auto"/>
        <w:left w:val="none" w:sz="0" w:space="0" w:color="auto"/>
        <w:bottom w:val="none" w:sz="0" w:space="0" w:color="auto"/>
        <w:right w:val="none" w:sz="0" w:space="0" w:color="auto"/>
      </w:divBdr>
    </w:div>
    <w:div w:id="2029673070">
      <w:marLeft w:val="0"/>
      <w:marRight w:val="0"/>
      <w:marTop w:val="0"/>
      <w:marBottom w:val="0"/>
      <w:divBdr>
        <w:top w:val="none" w:sz="0" w:space="0" w:color="auto"/>
        <w:left w:val="none" w:sz="0" w:space="0" w:color="auto"/>
        <w:bottom w:val="none" w:sz="0" w:space="0" w:color="auto"/>
        <w:right w:val="none" w:sz="0" w:space="0" w:color="auto"/>
      </w:divBdr>
    </w:div>
    <w:div w:id="2029673071">
      <w:marLeft w:val="0"/>
      <w:marRight w:val="0"/>
      <w:marTop w:val="0"/>
      <w:marBottom w:val="0"/>
      <w:divBdr>
        <w:top w:val="none" w:sz="0" w:space="0" w:color="auto"/>
        <w:left w:val="none" w:sz="0" w:space="0" w:color="auto"/>
        <w:bottom w:val="none" w:sz="0" w:space="0" w:color="auto"/>
        <w:right w:val="none" w:sz="0" w:space="0" w:color="auto"/>
      </w:divBdr>
    </w:div>
    <w:div w:id="2029673073">
      <w:marLeft w:val="0"/>
      <w:marRight w:val="0"/>
      <w:marTop w:val="0"/>
      <w:marBottom w:val="0"/>
      <w:divBdr>
        <w:top w:val="none" w:sz="0" w:space="0" w:color="auto"/>
        <w:left w:val="none" w:sz="0" w:space="0" w:color="auto"/>
        <w:bottom w:val="none" w:sz="0" w:space="0" w:color="auto"/>
        <w:right w:val="none" w:sz="0" w:space="0" w:color="auto"/>
      </w:divBdr>
    </w:div>
    <w:div w:id="2029673074">
      <w:marLeft w:val="0"/>
      <w:marRight w:val="0"/>
      <w:marTop w:val="0"/>
      <w:marBottom w:val="0"/>
      <w:divBdr>
        <w:top w:val="none" w:sz="0" w:space="0" w:color="auto"/>
        <w:left w:val="none" w:sz="0" w:space="0" w:color="auto"/>
        <w:bottom w:val="none" w:sz="0" w:space="0" w:color="auto"/>
        <w:right w:val="none" w:sz="0" w:space="0" w:color="auto"/>
      </w:divBdr>
    </w:div>
    <w:div w:id="2029673075">
      <w:marLeft w:val="0"/>
      <w:marRight w:val="0"/>
      <w:marTop w:val="0"/>
      <w:marBottom w:val="0"/>
      <w:divBdr>
        <w:top w:val="none" w:sz="0" w:space="0" w:color="auto"/>
        <w:left w:val="none" w:sz="0" w:space="0" w:color="auto"/>
        <w:bottom w:val="none" w:sz="0" w:space="0" w:color="auto"/>
        <w:right w:val="none" w:sz="0" w:space="0" w:color="auto"/>
      </w:divBdr>
    </w:div>
    <w:div w:id="2029673076">
      <w:marLeft w:val="0"/>
      <w:marRight w:val="0"/>
      <w:marTop w:val="0"/>
      <w:marBottom w:val="0"/>
      <w:divBdr>
        <w:top w:val="none" w:sz="0" w:space="0" w:color="auto"/>
        <w:left w:val="none" w:sz="0" w:space="0" w:color="auto"/>
        <w:bottom w:val="none" w:sz="0" w:space="0" w:color="auto"/>
        <w:right w:val="none" w:sz="0" w:space="0" w:color="auto"/>
      </w:divBdr>
    </w:div>
    <w:div w:id="2029673078">
      <w:marLeft w:val="0"/>
      <w:marRight w:val="0"/>
      <w:marTop w:val="0"/>
      <w:marBottom w:val="0"/>
      <w:divBdr>
        <w:top w:val="none" w:sz="0" w:space="0" w:color="auto"/>
        <w:left w:val="none" w:sz="0" w:space="0" w:color="auto"/>
        <w:bottom w:val="none" w:sz="0" w:space="0" w:color="auto"/>
        <w:right w:val="none" w:sz="0" w:space="0" w:color="auto"/>
      </w:divBdr>
    </w:div>
    <w:div w:id="2029673080">
      <w:marLeft w:val="0"/>
      <w:marRight w:val="0"/>
      <w:marTop w:val="0"/>
      <w:marBottom w:val="0"/>
      <w:divBdr>
        <w:top w:val="none" w:sz="0" w:space="0" w:color="auto"/>
        <w:left w:val="none" w:sz="0" w:space="0" w:color="auto"/>
        <w:bottom w:val="none" w:sz="0" w:space="0" w:color="auto"/>
        <w:right w:val="none" w:sz="0" w:space="0" w:color="auto"/>
      </w:divBdr>
    </w:div>
    <w:div w:id="2029673082">
      <w:marLeft w:val="0"/>
      <w:marRight w:val="0"/>
      <w:marTop w:val="0"/>
      <w:marBottom w:val="0"/>
      <w:divBdr>
        <w:top w:val="none" w:sz="0" w:space="0" w:color="auto"/>
        <w:left w:val="none" w:sz="0" w:space="0" w:color="auto"/>
        <w:bottom w:val="none" w:sz="0" w:space="0" w:color="auto"/>
        <w:right w:val="none" w:sz="0" w:space="0" w:color="auto"/>
      </w:divBdr>
    </w:div>
    <w:div w:id="2029673083">
      <w:marLeft w:val="0"/>
      <w:marRight w:val="0"/>
      <w:marTop w:val="0"/>
      <w:marBottom w:val="0"/>
      <w:divBdr>
        <w:top w:val="none" w:sz="0" w:space="0" w:color="auto"/>
        <w:left w:val="none" w:sz="0" w:space="0" w:color="auto"/>
        <w:bottom w:val="none" w:sz="0" w:space="0" w:color="auto"/>
        <w:right w:val="none" w:sz="0" w:space="0" w:color="auto"/>
      </w:divBdr>
      <w:divsChild>
        <w:div w:id="2029673408">
          <w:marLeft w:val="0"/>
          <w:marRight w:val="0"/>
          <w:marTop w:val="0"/>
          <w:marBottom w:val="0"/>
          <w:divBdr>
            <w:top w:val="none" w:sz="0" w:space="0" w:color="auto"/>
            <w:left w:val="none" w:sz="0" w:space="0" w:color="auto"/>
            <w:bottom w:val="none" w:sz="0" w:space="0" w:color="auto"/>
            <w:right w:val="none" w:sz="0" w:space="0" w:color="auto"/>
          </w:divBdr>
        </w:div>
      </w:divsChild>
    </w:div>
    <w:div w:id="2029673087">
      <w:marLeft w:val="0"/>
      <w:marRight w:val="0"/>
      <w:marTop w:val="0"/>
      <w:marBottom w:val="0"/>
      <w:divBdr>
        <w:top w:val="none" w:sz="0" w:space="0" w:color="auto"/>
        <w:left w:val="none" w:sz="0" w:space="0" w:color="auto"/>
        <w:bottom w:val="none" w:sz="0" w:space="0" w:color="auto"/>
        <w:right w:val="none" w:sz="0" w:space="0" w:color="auto"/>
      </w:divBdr>
    </w:div>
    <w:div w:id="2029673088">
      <w:marLeft w:val="0"/>
      <w:marRight w:val="0"/>
      <w:marTop w:val="0"/>
      <w:marBottom w:val="0"/>
      <w:divBdr>
        <w:top w:val="none" w:sz="0" w:space="0" w:color="auto"/>
        <w:left w:val="none" w:sz="0" w:space="0" w:color="auto"/>
        <w:bottom w:val="none" w:sz="0" w:space="0" w:color="auto"/>
        <w:right w:val="none" w:sz="0" w:space="0" w:color="auto"/>
      </w:divBdr>
      <w:divsChild>
        <w:div w:id="2029672393">
          <w:marLeft w:val="0"/>
          <w:marRight w:val="0"/>
          <w:marTop w:val="0"/>
          <w:marBottom w:val="0"/>
          <w:divBdr>
            <w:top w:val="none" w:sz="0" w:space="0" w:color="auto"/>
            <w:left w:val="none" w:sz="0" w:space="0" w:color="auto"/>
            <w:bottom w:val="none" w:sz="0" w:space="0" w:color="auto"/>
            <w:right w:val="none" w:sz="0" w:space="0" w:color="auto"/>
          </w:divBdr>
        </w:div>
      </w:divsChild>
    </w:div>
    <w:div w:id="2029673094">
      <w:marLeft w:val="0"/>
      <w:marRight w:val="0"/>
      <w:marTop w:val="0"/>
      <w:marBottom w:val="0"/>
      <w:divBdr>
        <w:top w:val="none" w:sz="0" w:space="0" w:color="auto"/>
        <w:left w:val="none" w:sz="0" w:space="0" w:color="auto"/>
        <w:bottom w:val="none" w:sz="0" w:space="0" w:color="auto"/>
        <w:right w:val="none" w:sz="0" w:space="0" w:color="auto"/>
      </w:divBdr>
    </w:div>
    <w:div w:id="2029673095">
      <w:marLeft w:val="0"/>
      <w:marRight w:val="0"/>
      <w:marTop w:val="0"/>
      <w:marBottom w:val="0"/>
      <w:divBdr>
        <w:top w:val="none" w:sz="0" w:space="0" w:color="auto"/>
        <w:left w:val="none" w:sz="0" w:space="0" w:color="auto"/>
        <w:bottom w:val="none" w:sz="0" w:space="0" w:color="auto"/>
        <w:right w:val="none" w:sz="0" w:space="0" w:color="auto"/>
      </w:divBdr>
    </w:div>
    <w:div w:id="2029673097">
      <w:marLeft w:val="0"/>
      <w:marRight w:val="0"/>
      <w:marTop w:val="0"/>
      <w:marBottom w:val="0"/>
      <w:divBdr>
        <w:top w:val="none" w:sz="0" w:space="0" w:color="auto"/>
        <w:left w:val="none" w:sz="0" w:space="0" w:color="auto"/>
        <w:bottom w:val="none" w:sz="0" w:space="0" w:color="auto"/>
        <w:right w:val="none" w:sz="0" w:space="0" w:color="auto"/>
      </w:divBdr>
    </w:div>
    <w:div w:id="2029673098">
      <w:marLeft w:val="0"/>
      <w:marRight w:val="0"/>
      <w:marTop w:val="0"/>
      <w:marBottom w:val="0"/>
      <w:divBdr>
        <w:top w:val="none" w:sz="0" w:space="0" w:color="auto"/>
        <w:left w:val="none" w:sz="0" w:space="0" w:color="auto"/>
        <w:bottom w:val="none" w:sz="0" w:space="0" w:color="auto"/>
        <w:right w:val="none" w:sz="0" w:space="0" w:color="auto"/>
      </w:divBdr>
    </w:div>
    <w:div w:id="2029673101">
      <w:marLeft w:val="0"/>
      <w:marRight w:val="0"/>
      <w:marTop w:val="0"/>
      <w:marBottom w:val="0"/>
      <w:divBdr>
        <w:top w:val="none" w:sz="0" w:space="0" w:color="auto"/>
        <w:left w:val="none" w:sz="0" w:space="0" w:color="auto"/>
        <w:bottom w:val="none" w:sz="0" w:space="0" w:color="auto"/>
        <w:right w:val="none" w:sz="0" w:space="0" w:color="auto"/>
      </w:divBdr>
      <w:divsChild>
        <w:div w:id="2029672777">
          <w:marLeft w:val="0"/>
          <w:marRight w:val="0"/>
          <w:marTop w:val="0"/>
          <w:marBottom w:val="0"/>
          <w:divBdr>
            <w:top w:val="none" w:sz="0" w:space="0" w:color="auto"/>
            <w:left w:val="none" w:sz="0" w:space="0" w:color="auto"/>
            <w:bottom w:val="none" w:sz="0" w:space="0" w:color="auto"/>
            <w:right w:val="none" w:sz="0" w:space="0" w:color="auto"/>
          </w:divBdr>
        </w:div>
        <w:div w:id="2029673682">
          <w:marLeft w:val="0"/>
          <w:marRight w:val="0"/>
          <w:marTop w:val="0"/>
          <w:marBottom w:val="0"/>
          <w:divBdr>
            <w:top w:val="none" w:sz="0" w:space="0" w:color="auto"/>
            <w:left w:val="none" w:sz="0" w:space="0" w:color="auto"/>
            <w:bottom w:val="none" w:sz="0" w:space="0" w:color="auto"/>
            <w:right w:val="none" w:sz="0" w:space="0" w:color="auto"/>
          </w:divBdr>
        </w:div>
        <w:div w:id="2029674484">
          <w:marLeft w:val="0"/>
          <w:marRight w:val="0"/>
          <w:marTop w:val="0"/>
          <w:marBottom w:val="0"/>
          <w:divBdr>
            <w:top w:val="none" w:sz="0" w:space="0" w:color="auto"/>
            <w:left w:val="none" w:sz="0" w:space="0" w:color="auto"/>
            <w:bottom w:val="none" w:sz="0" w:space="0" w:color="auto"/>
            <w:right w:val="none" w:sz="0" w:space="0" w:color="auto"/>
          </w:divBdr>
        </w:div>
      </w:divsChild>
    </w:div>
    <w:div w:id="2029673104">
      <w:marLeft w:val="0"/>
      <w:marRight w:val="0"/>
      <w:marTop w:val="0"/>
      <w:marBottom w:val="0"/>
      <w:divBdr>
        <w:top w:val="none" w:sz="0" w:space="0" w:color="auto"/>
        <w:left w:val="none" w:sz="0" w:space="0" w:color="auto"/>
        <w:bottom w:val="none" w:sz="0" w:space="0" w:color="auto"/>
        <w:right w:val="none" w:sz="0" w:space="0" w:color="auto"/>
      </w:divBdr>
    </w:div>
    <w:div w:id="2029673107">
      <w:marLeft w:val="0"/>
      <w:marRight w:val="0"/>
      <w:marTop w:val="0"/>
      <w:marBottom w:val="0"/>
      <w:divBdr>
        <w:top w:val="none" w:sz="0" w:space="0" w:color="auto"/>
        <w:left w:val="none" w:sz="0" w:space="0" w:color="auto"/>
        <w:bottom w:val="none" w:sz="0" w:space="0" w:color="auto"/>
        <w:right w:val="none" w:sz="0" w:space="0" w:color="auto"/>
      </w:divBdr>
    </w:div>
    <w:div w:id="2029673111">
      <w:marLeft w:val="0"/>
      <w:marRight w:val="0"/>
      <w:marTop w:val="0"/>
      <w:marBottom w:val="0"/>
      <w:divBdr>
        <w:top w:val="none" w:sz="0" w:space="0" w:color="auto"/>
        <w:left w:val="none" w:sz="0" w:space="0" w:color="auto"/>
        <w:bottom w:val="none" w:sz="0" w:space="0" w:color="auto"/>
        <w:right w:val="none" w:sz="0" w:space="0" w:color="auto"/>
      </w:divBdr>
      <w:divsChild>
        <w:div w:id="2029672811">
          <w:marLeft w:val="0"/>
          <w:marRight w:val="0"/>
          <w:marTop w:val="0"/>
          <w:marBottom w:val="0"/>
          <w:divBdr>
            <w:top w:val="none" w:sz="0" w:space="0" w:color="auto"/>
            <w:left w:val="none" w:sz="0" w:space="0" w:color="auto"/>
            <w:bottom w:val="none" w:sz="0" w:space="0" w:color="auto"/>
            <w:right w:val="none" w:sz="0" w:space="0" w:color="auto"/>
          </w:divBdr>
        </w:div>
      </w:divsChild>
    </w:div>
    <w:div w:id="2029673112">
      <w:marLeft w:val="0"/>
      <w:marRight w:val="0"/>
      <w:marTop w:val="0"/>
      <w:marBottom w:val="0"/>
      <w:divBdr>
        <w:top w:val="none" w:sz="0" w:space="0" w:color="auto"/>
        <w:left w:val="none" w:sz="0" w:space="0" w:color="auto"/>
        <w:bottom w:val="none" w:sz="0" w:space="0" w:color="auto"/>
        <w:right w:val="none" w:sz="0" w:space="0" w:color="auto"/>
      </w:divBdr>
    </w:div>
    <w:div w:id="2029673120">
      <w:marLeft w:val="0"/>
      <w:marRight w:val="0"/>
      <w:marTop w:val="0"/>
      <w:marBottom w:val="0"/>
      <w:divBdr>
        <w:top w:val="none" w:sz="0" w:space="0" w:color="auto"/>
        <w:left w:val="none" w:sz="0" w:space="0" w:color="auto"/>
        <w:bottom w:val="none" w:sz="0" w:space="0" w:color="auto"/>
        <w:right w:val="none" w:sz="0" w:space="0" w:color="auto"/>
      </w:divBdr>
    </w:div>
    <w:div w:id="2029673121">
      <w:marLeft w:val="0"/>
      <w:marRight w:val="0"/>
      <w:marTop w:val="0"/>
      <w:marBottom w:val="0"/>
      <w:divBdr>
        <w:top w:val="none" w:sz="0" w:space="0" w:color="auto"/>
        <w:left w:val="none" w:sz="0" w:space="0" w:color="auto"/>
        <w:bottom w:val="none" w:sz="0" w:space="0" w:color="auto"/>
        <w:right w:val="none" w:sz="0" w:space="0" w:color="auto"/>
      </w:divBdr>
    </w:div>
    <w:div w:id="2029673123">
      <w:marLeft w:val="0"/>
      <w:marRight w:val="0"/>
      <w:marTop w:val="0"/>
      <w:marBottom w:val="0"/>
      <w:divBdr>
        <w:top w:val="none" w:sz="0" w:space="0" w:color="auto"/>
        <w:left w:val="none" w:sz="0" w:space="0" w:color="auto"/>
        <w:bottom w:val="none" w:sz="0" w:space="0" w:color="auto"/>
        <w:right w:val="none" w:sz="0" w:space="0" w:color="auto"/>
      </w:divBdr>
    </w:div>
    <w:div w:id="2029673125">
      <w:marLeft w:val="0"/>
      <w:marRight w:val="0"/>
      <w:marTop w:val="0"/>
      <w:marBottom w:val="0"/>
      <w:divBdr>
        <w:top w:val="none" w:sz="0" w:space="0" w:color="auto"/>
        <w:left w:val="none" w:sz="0" w:space="0" w:color="auto"/>
        <w:bottom w:val="none" w:sz="0" w:space="0" w:color="auto"/>
        <w:right w:val="none" w:sz="0" w:space="0" w:color="auto"/>
      </w:divBdr>
    </w:div>
    <w:div w:id="2029673127">
      <w:marLeft w:val="0"/>
      <w:marRight w:val="0"/>
      <w:marTop w:val="0"/>
      <w:marBottom w:val="0"/>
      <w:divBdr>
        <w:top w:val="none" w:sz="0" w:space="0" w:color="auto"/>
        <w:left w:val="none" w:sz="0" w:space="0" w:color="auto"/>
        <w:bottom w:val="none" w:sz="0" w:space="0" w:color="auto"/>
        <w:right w:val="none" w:sz="0" w:space="0" w:color="auto"/>
      </w:divBdr>
    </w:div>
    <w:div w:id="2029673128">
      <w:marLeft w:val="0"/>
      <w:marRight w:val="0"/>
      <w:marTop w:val="0"/>
      <w:marBottom w:val="0"/>
      <w:divBdr>
        <w:top w:val="none" w:sz="0" w:space="0" w:color="auto"/>
        <w:left w:val="none" w:sz="0" w:space="0" w:color="auto"/>
        <w:bottom w:val="none" w:sz="0" w:space="0" w:color="auto"/>
        <w:right w:val="none" w:sz="0" w:space="0" w:color="auto"/>
      </w:divBdr>
    </w:div>
    <w:div w:id="2029673129">
      <w:marLeft w:val="0"/>
      <w:marRight w:val="0"/>
      <w:marTop w:val="0"/>
      <w:marBottom w:val="0"/>
      <w:divBdr>
        <w:top w:val="none" w:sz="0" w:space="0" w:color="auto"/>
        <w:left w:val="none" w:sz="0" w:space="0" w:color="auto"/>
        <w:bottom w:val="none" w:sz="0" w:space="0" w:color="auto"/>
        <w:right w:val="none" w:sz="0" w:space="0" w:color="auto"/>
      </w:divBdr>
    </w:div>
    <w:div w:id="2029673131">
      <w:marLeft w:val="0"/>
      <w:marRight w:val="0"/>
      <w:marTop w:val="0"/>
      <w:marBottom w:val="0"/>
      <w:divBdr>
        <w:top w:val="none" w:sz="0" w:space="0" w:color="auto"/>
        <w:left w:val="none" w:sz="0" w:space="0" w:color="auto"/>
        <w:bottom w:val="none" w:sz="0" w:space="0" w:color="auto"/>
        <w:right w:val="none" w:sz="0" w:space="0" w:color="auto"/>
      </w:divBdr>
      <w:divsChild>
        <w:div w:id="2029671926">
          <w:marLeft w:val="0"/>
          <w:marRight w:val="0"/>
          <w:marTop w:val="0"/>
          <w:marBottom w:val="0"/>
          <w:divBdr>
            <w:top w:val="none" w:sz="0" w:space="0" w:color="auto"/>
            <w:left w:val="none" w:sz="0" w:space="0" w:color="auto"/>
            <w:bottom w:val="none" w:sz="0" w:space="0" w:color="auto"/>
            <w:right w:val="none" w:sz="0" w:space="0" w:color="auto"/>
          </w:divBdr>
          <w:divsChild>
            <w:div w:id="2029673431">
              <w:marLeft w:val="0"/>
              <w:marRight w:val="0"/>
              <w:marTop w:val="0"/>
              <w:marBottom w:val="0"/>
              <w:divBdr>
                <w:top w:val="none" w:sz="0" w:space="0" w:color="auto"/>
                <w:left w:val="none" w:sz="0" w:space="0" w:color="auto"/>
                <w:bottom w:val="none" w:sz="0" w:space="0" w:color="auto"/>
                <w:right w:val="none" w:sz="0" w:space="0" w:color="auto"/>
              </w:divBdr>
              <w:divsChild>
                <w:div w:id="202967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309">
          <w:marLeft w:val="0"/>
          <w:marRight w:val="0"/>
          <w:marTop w:val="0"/>
          <w:marBottom w:val="0"/>
          <w:divBdr>
            <w:top w:val="none" w:sz="0" w:space="0" w:color="auto"/>
            <w:left w:val="none" w:sz="0" w:space="0" w:color="auto"/>
            <w:bottom w:val="none" w:sz="0" w:space="0" w:color="auto"/>
            <w:right w:val="none" w:sz="0" w:space="0" w:color="auto"/>
          </w:divBdr>
          <w:divsChild>
            <w:div w:id="2029673240">
              <w:marLeft w:val="0"/>
              <w:marRight w:val="0"/>
              <w:marTop w:val="0"/>
              <w:marBottom w:val="0"/>
              <w:divBdr>
                <w:top w:val="none" w:sz="0" w:space="0" w:color="auto"/>
                <w:left w:val="none" w:sz="0" w:space="0" w:color="auto"/>
                <w:bottom w:val="none" w:sz="0" w:space="0" w:color="auto"/>
                <w:right w:val="none" w:sz="0" w:space="0" w:color="auto"/>
              </w:divBdr>
            </w:div>
          </w:divsChild>
        </w:div>
        <w:div w:id="2029674304">
          <w:marLeft w:val="0"/>
          <w:marRight w:val="0"/>
          <w:marTop w:val="0"/>
          <w:marBottom w:val="0"/>
          <w:divBdr>
            <w:top w:val="none" w:sz="0" w:space="0" w:color="auto"/>
            <w:left w:val="none" w:sz="0" w:space="0" w:color="auto"/>
            <w:bottom w:val="none" w:sz="0" w:space="0" w:color="auto"/>
            <w:right w:val="none" w:sz="0" w:space="0" w:color="auto"/>
          </w:divBdr>
          <w:divsChild>
            <w:div w:id="202967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137">
      <w:marLeft w:val="0"/>
      <w:marRight w:val="0"/>
      <w:marTop w:val="0"/>
      <w:marBottom w:val="0"/>
      <w:divBdr>
        <w:top w:val="none" w:sz="0" w:space="0" w:color="auto"/>
        <w:left w:val="none" w:sz="0" w:space="0" w:color="auto"/>
        <w:bottom w:val="none" w:sz="0" w:space="0" w:color="auto"/>
        <w:right w:val="none" w:sz="0" w:space="0" w:color="auto"/>
      </w:divBdr>
    </w:div>
    <w:div w:id="2029673139">
      <w:marLeft w:val="0"/>
      <w:marRight w:val="0"/>
      <w:marTop w:val="0"/>
      <w:marBottom w:val="0"/>
      <w:divBdr>
        <w:top w:val="none" w:sz="0" w:space="0" w:color="auto"/>
        <w:left w:val="none" w:sz="0" w:space="0" w:color="auto"/>
        <w:bottom w:val="none" w:sz="0" w:space="0" w:color="auto"/>
        <w:right w:val="none" w:sz="0" w:space="0" w:color="auto"/>
      </w:divBdr>
    </w:div>
    <w:div w:id="2029673143">
      <w:marLeft w:val="0"/>
      <w:marRight w:val="0"/>
      <w:marTop w:val="0"/>
      <w:marBottom w:val="0"/>
      <w:divBdr>
        <w:top w:val="none" w:sz="0" w:space="0" w:color="auto"/>
        <w:left w:val="none" w:sz="0" w:space="0" w:color="auto"/>
        <w:bottom w:val="none" w:sz="0" w:space="0" w:color="auto"/>
        <w:right w:val="none" w:sz="0" w:space="0" w:color="auto"/>
      </w:divBdr>
      <w:divsChild>
        <w:div w:id="2029672510">
          <w:marLeft w:val="0"/>
          <w:marRight w:val="0"/>
          <w:marTop w:val="0"/>
          <w:marBottom w:val="0"/>
          <w:divBdr>
            <w:top w:val="none" w:sz="0" w:space="0" w:color="auto"/>
            <w:left w:val="none" w:sz="0" w:space="0" w:color="auto"/>
            <w:bottom w:val="none" w:sz="0" w:space="0" w:color="auto"/>
            <w:right w:val="none" w:sz="0" w:space="0" w:color="auto"/>
          </w:divBdr>
          <w:divsChild>
            <w:div w:id="2029671968">
              <w:marLeft w:val="0"/>
              <w:marRight w:val="0"/>
              <w:marTop w:val="0"/>
              <w:marBottom w:val="0"/>
              <w:divBdr>
                <w:top w:val="none" w:sz="0" w:space="0" w:color="auto"/>
                <w:left w:val="none" w:sz="0" w:space="0" w:color="auto"/>
                <w:bottom w:val="none" w:sz="0" w:space="0" w:color="auto"/>
                <w:right w:val="none" w:sz="0" w:space="0" w:color="auto"/>
              </w:divBdr>
              <w:divsChild>
                <w:div w:id="20296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44">
      <w:marLeft w:val="0"/>
      <w:marRight w:val="0"/>
      <w:marTop w:val="0"/>
      <w:marBottom w:val="0"/>
      <w:divBdr>
        <w:top w:val="none" w:sz="0" w:space="0" w:color="auto"/>
        <w:left w:val="none" w:sz="0" w:space="0" w:color="auto"/>
        <w:bottom w:val="none" w:sz="0" w:space="0" w:color="auto"/>
        <w:right w:val="none" w:sz="0" w:space="0" w:color="auto"/>
      </w:divBdr>
      <w:divsChild>
        <w:div w:id="2029674692">
          <w:marLeft w:val="0"/>
          <w:marRight w:val="0"/>
          <w:marTop w:val="0"/>
          <w:marBottom w:val="0"/>
          <w:divBdr>
            <w:top w:val="none" w:sz="0" w:space="0" w:color="auto"/>
            <w:left w:val="none" w:sz="0" w:space="0" w:color="auto"/>
            <w:bottom w:val="none" w:sz="0" w:space="0" w:color="auto"/>
            <w:right w:val="none" w:sz="0" w:space="0" w:color="auto"/>
          </w:divBdr>
        </w:div>
      </w:divsChild>
    </w:div>
    <w:div w:id="2029673149">
      <w:marLeft w:val="0"/>
      <w:marRight w:val="0"/>
      <w:marTop w:val="0"/>
      <w:marBottom w:val="0"/>
      <w:divBdr>
        <w:top w:val="none" w:sz="0" w:space="0" w:color="auto"/>
        <w:left w:val="none" w:sz="0" w:space="0" w:color="auto"/>
        <w:bottom w:val="none" w:sz="0" w:space="0" w:color="auto"/>
        <w:right w:val="none" w:sz="0" w:space="0" w:color="auto"/>
      </w:divBdr>
      <w:divsChild>
        <w:div w:id="2029674101">
          <w:marLeft w:val="0"/>
          <w:marRight w:val="0"/>
          <w:marTop w:val="0"/>
          <w:marBottom w:val="0"/>
          <w:divBdr>
            <w:top w:val="none" w:sz="0" w:space="0" w:color="auto"/>
            <w:left w:val="none" w:sz="0" w:space="0" w:color="auto"/>
            <w:bottom w:val="none" w:sz="0" w:space="0" w:color="auto"/>
            <w:right w:val="none" w:sz="0" w:space="0" w:color="auto"/>
          </w:divBdr>
          <w:divsChild>
            <w:div w:id="2029674490">
              <w:marLeft w:val="0"/>
              <w:marRight w:val="0"/>
              <w:marTop w:val="0"/>
              <w:marBottom w:val="0"/>
              <w:divBdr>
                <w:top w:val="none" w:sz="0" w:space="0" w:color="auto"/>
                <w:left w:val="none" w:sz="0" w:space="0" w:color="auto"/>
                <w:bottom w:val="none" w:sz="0" w:space="0" w:color="auto"/>
                <w:right w:val="none" w:sz="0" w:space="0" w:color="auto"/>
              </w:divBdr>
              <w:divsChild>
                <w:div w:id="202967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50">
      <w:marLeft w:val="0"/>
      <w:marRight w:val="0"/>
      <w:marTop w:val="0"/>
      <w:marBottom w:val="0"/>
      <w:divBdr>
        <w:top w:val="none" w:sz="0" w:space="0" w:color="auto"/>
        <w:left w:val="none" w:sz="0" w:space="0" w:color="auto"/>
        <w:bottom w:val="none" w:sz="0" w:space="0" w:color="auto"/>
        <w:right w:val="none" w:sz="0" w:space="0" w:color="auto"/>
      </w:divBdr>
    </w:div>
    <w:div w:id="2029673151">
      <w:marLeft w:val="0"/>
      <w:marRight w:val="0"/>
      <w:marTop w:val="0"/>
      <w:marBottom w:val="0"/>
      <w:divBdr>
        <w:top w:val="none" w:sz="0" w:space="0" w:color="auto"/>
        <w:left w:val="none" w:sz="0" w:space="0" w:color="auto"/>
        <w:bottom w:val="none" w:sz="0" w:space="0" w:color="auto"/>
        <w:right w:val="none" w:sz="0" w:space="0" w:color="auto"/>
      </w:divBdr>
    </w:div>
    <w:div w:id="2029673152">
      <w:marLeft w:val="0"/>
      <w:marRight w:val="0"/>
      <w:marTop w:val="0"/>
      <w:marBottom w:val="0"/>
      <w:divBdr>
        <w:top w:val="none" w:sz="0" w:space="0" w:color="auto"/>
        <w:left w:val="none" w:sz="0" w:space="0" w:color="auto"/>
        <w:bottom w:val="none" w:sz="0" w:space="0" w:color="auto"/>
        <w:right w:val="none" w:sz="0" w:space="0" w:color="auto"/>
      </w:divBdr>
      <w:divsChild>
        <w:div w:id="2029672078">
          <w:marLeft w:val="0"/>
          <w:marRight w:val="0"/>
          <w:marTop w:val="0"/>
          <w:marBottom w:val="0"/>
          <w:divBdr>
            <w:top w:val="none" w:sz="0" w:space="0" w:color="auto"/>
            <w:left w:val="none" w:sz="0" w:space="0" w:color="auto"/>
            <w:bottom w:val="none" w:sz="0" w:space="0" w:color="auto"/>
            <w:right w:val="none" w:sz="0" w:space="0" w:color="auto"/>
          </w:divBdr>
          <w:divsChild>
            <w:div w:id="2029671985">
              <w:marLeft w:val="0"/>
              <w:marRight w:val="0"/>
              <w:marTop w:val="0"/>
              <w:marBottom w:val="0"/>
              <w:divBdr>
                <w:top w:val="none" w:sz="0" w:space="0" w:color="auto"/>
                <w:left w:val="none" w:sz="0" w:space="0" w:color="auto"/>
                <w:bottom w:val="none" w:sz="0" w:space="0" w:color="auto"/>
                <w:right w:val="none" w:sz="0" w:space="0" w:color="auto"/>
              </w:divBdr>
              <w:divsChild>
                <w:div w:id="202967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53">
      <w:marLeft w:val="0"/>
      <w:marRight w:val="0"/>
      <w:marTop w:val="0"/>
      <w:marBottom w:val="0"/>
      <w:divBdr>
        <w:top w:val="none" w:sz="0" w:space="0" w:color="auto"/>
        <w:left w:val="none" w:sz="0" w:space="0" w:color="auto"/>
        <w:bottom w:val="none" w:sz="0" w:space="0" w:color="auto"/>
        <w:right w:val="none" w:sz="0" w:space="0" w:color="auto"/>
      </w:divBdr>
    </w:div>
    <w:div w:id="2029673158">
      <w:marLeft w:val="0"/>
      <w:marRight w:val="0"/>
      <w:marTop w:val="0"/>
      <w:marBottom w:val="0"/>
      <w:divBdr>
        <w:top w:val="none" w:sz="0" w:space="0" w:color="auto"/>
        <w:left w:val="none" w:sz="0" w:space="0" w:color="auto"/>
        <w:bottom w:val="none" w:sz="0" w:space="0" w:color="auto"/>
        <w:right w:val="none" w:sz="0" w:space="0" w:color="auto"/>
      </w:divBdr>
    </w:div>
    <w:div w:id="2029673159">
      <w:marLeft w:val="0"/>
      <w:marRight w:val="0"/>
      <w:marTop w:val="0"/>
      <w:marBottom w:val="0"/>
      <w:divBdr>
        <w:top w:val="none" w:sz="0" w:space="0" w:color="auto"/>
        <w:left w:val="none" w:sz="0" w:space="0" w:color="auto"/>
        <w:bottom w:val="none" w:sz="0" w:space="0" w:color="auto"/>
        <w:right w:val="none" w:sz="0" w:space="0" w:color="auto"/>
      </w:divBdr>
      <w:divsChild>
        <w:div w:id="2029672910">
          <w:marLeft w:val="0"/>
          <w:marRight w:val="0"/>
          <w:marTop w:val="0"/>
          <w:marBottom w:val="0"/>
          <w:divBdr>
            <w:top w:val="none" w:sz="0" w:space="0" w:color="auto"/>
            <w:left w:val="none" w:sz="0" w:space="0" w:color="auto"/>
            <w:bottom w:val="none" w:sz="0" w:space="0" w:color="auto"/>
            <w:right w:val="none" w:sz="0" w:space="0" w:color="auto"/>
          </w:divBdr>
          <w:divsChild>
            <w:div w:id="2029672054">
              <w:marLeft w:val="0"/>
              <w:marRight w:val="0"/>
              <w:marTop w:val="0"/>
              <w:marBottom w:val="0"/>
              <w:divBdr>
                <w:top w:val="none" w:sz="0" w:space="0" w:color="auto"/>
                <w:left w:val="none" w:sz="0" w:space="0" w:color="auto"/>
                <w:bottom w:val="none" w:sz="0" w:space="0" w:color="auto"/>
                <w:right w:val="none" w:sz="0" w:space="0" w:color="auto"/>
              </w:divBdr>
              <w:divsChild>
                <w:div w:id="2029672076">
                  <w:marLeft w:val="0"/>
                  <w:marRight w:val="0"/>
                  <w:marTop w:val="0"/>
                  <w:marBottom w:val="0"/>
                  <w:divBdr>
                    <w:top w:val="none" w:sz="0" w:space="0" w:color="auto"/>
                    <w:left w:val="none" w:sz="0" w:space="0" w:color="auto"/>
                    <w:bottom w:val="none" w:sz="0" w:space="0" w:color="auto"/>
                    <w:right w:val="none" w:sz="0" w:space="0" w:color="auto"/>
                  </w:divBdr>
                </w:div>
              </w:divsChild>
            </w:div>
            <w:div w:id="2029674360">
              <w:marLeft w:val="0"/>
              <w:marRight w:val="0"/>
              <w:marTop w:val="0"/>
              <w:marBottom w:val="0"/>
              <w:divBdr>
                <w:top w:val="none" w:sz="0" w:space="0" w:color="auto"/>
                <w:left w:val="none" w:sz="0" w:space="0" w:color="auto"/>
                <w:bottom w:val="none" w:sz="0" w:space="0" w:color="auto"/>
                <w:right w:val="none" w:sz="0" w:space="0" w:color="auto"/>
              </w:divBdr>
            </w:div>
          </w:divsChild>
        </w:div>
        <w:div w:id="2029673205">
          <w:marLeft w:val="0"/>
          <w:marRight w:val="0"/>
          <w:marTop w:val="0"/>
          <w:marBottom w:val="0"/>
          <w:divBdr>
            <w:top w:val="none" w:sz="0" w:space="0" w:color="auto"/>
            <w:left w:val="none" w:sz="0" w:space="0" w:color="auto"/>
            <w:bottom w:val="none" w:sz="0" w:space="0" w:color="auto"/>
            <w:right w:val="none" w:sz="0" w:space="0" w:color="auto"/>
          </w:divBdr>
        </w:div>
        <w:div w:id="2029673553">
          <w:marLeft w:val="0"/>
          <w:marRight w:val="0"/>
          <w:marTop w:val="0"/>
          <w:marBottom w:val="0"/>
          <w:divBdr>
            <w:top w:val="none" w:sz="0" w:space="0" w:color="auto"/>
            <w:left w:val="none" w:sz="0" w:space="0" w:color="auto"/>
            <w:bottom w:val="none" w:sz="0" w:space="0" w:color="auto"/>
            <w:right w:val="none" w:sz="0" w:space="0" w:color="auto"/>
          </w:divBdr>
        </w:div>
        <w:div w:id="2029674145">
          <w:marLeft w:val="0"/>
          <w:marRight w:val="0"/>
          <w:marTop w:val="0"/>
          <w:marBottom w:val="0"/>
          <w:divBdr>
            <w:top w:val="none" w:sz="0" w:space="0" w:color="auto"/>
            <w:left w:val="none" w:sz="0" w:space="0" w:color="auto"/>
            <w:bottom w:val="none" w:sz="0" w:space="0" w:color="auto"/>
            <w:right w:val="none" w:sz="0" w:space="0" w:color="auto"/>
          </w:divBdr>
        </w:div>
      </w:divsChild>
    </w:div>
    <w:div w:id="2029673168">
      <w:marLeft w:val="0"/>
      <w:marRight w:val="0"/>
      <w:marTop w:val="0"/>
      <w:marBottom w:val="0"/>
      <w:divBdr>
        <w:top w:val="none" w:sz="0" w:space="0" w:color="auto"/>
        <w:left w:val="none" w:sz="0" w:space="0" w:color="auto"/>
        <w:bottom w:val="none" w:sz="0" w:space="0" w:color="auto"/>
        <w:right w:val="none" w:sz="0" w:space="0" w:color="auto"/>
      </w:divBdr>
    </w:div>
    <w:div w:id="2029673172">
      <w:marLeft w:val="0"/>
      <w:marRight w:val="0"/>
      <w:marTop w:val="0"/>
      <w:marBottom w:val="0"/>
      <w:divBdr>
        <w:top w:val="none" w:sz="0" w:space="0" w:color="auto"/>
        <w:left w:val="none" w:sz="0" w:space="0" w:color="auto"/>
        <w:bottom w:val="none" w:sz="0" w:space="0" w:color="auto"/>
        <w:right w:val="none" w:sz="0" w:space="0" w:color="auto"/>
      </w:divBdr>
      <w:divsChild>
        <w:div w:id="2029673383">
          <w:marLeft w:val="0"/>
          <w:marRight w:val="0"/>
          <w:marTop w:val="0"/>
          <w:marBottom w:val="0"/>
          <w:divBdr>
            <w:top w:val="none" w:sz="0" w:space="0" w:color="auto"/>
            <w:left w:val="none" w:sz="0" w:space="0" w:color="auto"/>
            <w:bottom w:val="none" w:sz="0" w:space="0" w:color="auto"/>
            <w:right w:val="none" w:sz="0" w:space="0" w:color="auto"/>
          </w:divBdr>
        </w:div>
        <w:div w:id="2029673952">
          <w:marLeft w:val="0"/>
          <w:marRight w:val="0"/>
          <w:marTop w:val="0"/>
          <w:marBottom w:val="0"/>
          <w:divBdr>
            <w:top w:val="none" w:sz="0" w:space="0" w:color="auto"/>
            <w:left w:val="none" w:sz="0" w:space="0" w:color="auto"/>
            <w:bottom w:val="none" w:sz="0" w:space="0" w:color="auto"/>
            <w:right w:val="none" w:sz="0" w:space="0" w:color="auto"/>
          </w:divBdr>
          <w:divsChild>
            <w:div w:id="2029672883">
              <w:marLeft w:val="0"/>
              <w:marRight w:val="0"/>
              <w:marTop w:val="0"/>
              <w:marBottom w:val="0"/>
              <w:divBdr>
                <w:top w:val="none" w:sz="0" w:space="0" w:color="auto"/>
                <w:left w:val="none" w:sz="0" w:space="0" w:color="auto"/>
                <w:bottom w:val="none" w:sz="0" w:space="0" w:color="auto"/>
                <w:right w:val="none" w:sz="0" w:space="0" w:color="auto"/>
              </w:divBdr>
              <w:divsChild>
                <w:div w:id="202967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73">
      <w:marLeft w:val="0"/>
      <w:marRight w:val="0"/>
      <w:marTop w:val="0"/>
      <w:marBottom w:val="0"/>
      <w:divBdr>
        <w:top w:val="none" w:sz="0" w:space="0" w:color="auto"/>
        <w:left w:val="none" w:sz="0" w:space="0" w:color="auto"/>
        <w:bottom w:val="none" w:sz="0" w:space="0" w:color="auto"/>
        <w:right w:val="none" w:sz="0" w:space="0" w:color="auto"/>
      </w:divBdr>
    </w:div>
    <w:div w:id="2029673181">
      <w:marLeft w:val="0"/>
      <w:marRight w:val="0"/>
      <w:marTop w:val="0"/>
      <w:marBottom w:val="0"/>
      <w:divBdr>
        <w:top w:val="none" w:sz="0" w:space="0" w:color="auto"/>
        <w:left w:val="none" w:sz="0" w:space="0" w:color="auto"/>
        <w:bottom w:val="none" w:sz="0" w:space="0" w:color="auto"/>
        <w:right w:val="none" w:sz="0" w:space="0" w:color="auto"/>
      </w:divBdr>
    </w:div>
    <w:div w:id="2029673182">
      <w:marLeft w:val="0"/>
      <w:marRight w:val="0"/>
      <w:marTop w:val="0"/>
      <w:marBottom w:val="0"/>
      <w:divBdr>
        <w:top w:val="none" w:sz="0" w:space="0" w:color="auto"/>
        <w:left w:val="none" w:sz="0" w:space="0" w:color="auto"/>
        <w:bottom w:val="none" w:sz="0" w:space="0" w:color="auto"/>
        <w:right w:val="none" w:sz="0" w:space="0" w:color="auto"/>
      </w:divBdr>
      <w:divsChild>
        <w:div w:id="2029674072">
          <w:marLeft w:val="0"/>
          <w:marRight w:val="0"/>
          <w:marTop w:val="0"/>
          <w:marBottom w:val="0"/>
          <w:divBdr>
            <w:top w:val="none" w:sz="0" w:space="0" w:color="auto"/>
            <w:left w:val="none" w:sz="0" w:space="0" w:color="auto"/>
            <w:bottom w:val="none" w:sz="0" w:space="0" w:color="auto"/>
            <w:right w:val="none" w:sz="0" w:space="0" w:color="auto"/>
          </w:divBdr>
        </w:div>
      </w:divsChild>
    </w:div>
    <w:div w:id="2029673183">
      <w:marLeft w:val="0"/>
      <w:marRight w:val="0"/>
      <w:marTop w:val="0"/>
      <w:marBottom w:val="0"/>
      <w:divBdr>
        <w:top w:val="none" w:sz="0" w:space="0" w:color="auto"/>
        <w:left w:val="none" w:sz="0" w:space="0" w:color="auto"/>
        <w:bottom w:val="none" w:sz="0" w:space="0" w:color="auto"/>
        <w:right w:val="none" w:sz="0" w:space="0" w:color="auto"/>
      </w:divBdr>
    </w:div>
    <w:div w:id="2029673186">
      <w:marLeft w:val="0"/>
      <w:marRight w:val="0"/>
      <w:marTop w:val="0"/>
      <w:marBottom w:val="0"/>
      <w:divBdr>
        <w:top w:val="none" w:sz="0" w:space="0" w:color="auto"/>
        <w:left w:val="none" w:sz="0" w:space="0" w:color="auto"/>
        <w:bottom w:val="none" w:sz="0" w:space="0" w:color="auto"/>
        <w:right w:val="none" w:sz="0" w:space="0" w:color="auto"/>
      </w:divBdr>
    </w:div>
    <w:div w:id="2029673187">
      <w:marLeft w:val="0"/>
      <w:marRight w:val="0"/>
      <w:marTop w:val="0"/>
      <w:marBottom w:val="0"/>
      <w:divBdr>
        <w:top w:val="none" w:sz="0" w:space="0" w:color="auto"/>
        <w:left w:val="none" w:sz="0" w:space="0" w:color="auto"/>
        <w:bottom w:val="none" w:sz="0" w:space="0" w:color="auto"/>
        <w:right w:val="none" w:sz="0" w:space="0" w:color="auto"/>
      </w:divBdr>
    </w:div>
    <w:div w:id="2029673190">
      <w:marLeft w:val="0"/>
      <w:marRight w:val="0"/>
      <w:marTop w:val="0"/>
      <w:marBottom w:val="0"/>
      <w:divBdr>
        <w:top w:val="none" w:sz="0" w:space="0" w:color="auto"/>
        <w:left w:val="none" w:sz="0" w:space="0" w:color="auto"/>
        <w:bottom w:val="none" w:sz="0" w:space="0" w:color="auto"/>
        <w:right w:val="none" w:sz="0" w:space="0" w:color="auto"/>
      </w:divBdr>
      <w:divsChild>
        <w:div w:id="2029673148">
          <w:marLeft w:val="0"/>
          <w:marRight w:val="0"/>
          <w:marTop w:val="0"/>
          <w:marBottom w:val="0"/>
          <w:divBdr>
            <w:top w:val="none" w:sz="0" w:space="0" w:color="auto"/>
            <w:left w:val="none" w:sz="0" w:space="0" w:color="auto"/>
            <w:bottom w:val="none" w:sz="0" w:space="0" w:color="auto"/>
            <w:right w:val="none" w:sz="0" w:space="0" w:color="auto"/>
          </w:divBdr>
          <w:divsChild>
            <w:div w:id="2029674580">
              <w:marLeft w:val="0"/>
              <w:marRight w:val="0"/>
              <w:marTop w:val="0"/>
              <w:marBottom w:val="0"/>
              <w:divBdr>
                <w:top w:val="none" w:sz="0" w:space="0" w:color="auto"/>
                <w:left w:val="none" w:sz="0" w:space="0" w:color="auto"/>
                <w:bottom w:val="none" w:sz="0" w:space="0" w:color="auto"/>
                <w:right w:val="none" w:sz="0" w:space="0" w:color="auto"/>
              </w:divBdr>
              <w:divsChild>
                <w:div w:id="202967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92">
      <w:marLeft w:val="0"/>
      <w:marRight w:val="0"/>
      <w:marTop w:val="0"/>
      <w:marBottom w:val="0"/>
      <w:divBdr>
        <w:top w:val="none" w:sz="0" w:space="0" w:color="auto"/>
        <w:left w:val="none" w:sz="0" w:space="0" w:color="auto"/>
        <w:bottom w:val="none" w:sz="0" w:space="0" w:color="auto"/>
        <w:right w:val="none" w:sz="0" w:space="0" w:color="auto"/>
      </w:divBdr>
    </w:div>
    <w:div w:id="2029673196">
      <w:marLeft w:val="0"/>
      <w:marRight w:val="0"/>
      <w:marTop w:val="0"/>
      <w:marBottom w:val="0"/>
      <w:divBdr>
        <w:top w:val="none" w:sz="0" w:space="0" w:color="auto"/>
        <w:left w:val="none" w:sz="0" w:space="0" w:color="auto"/>
        <w:bottom w:val="none" w:sz="0" w:space="0" w:color="auto"/>
        <w:right w:val="none" w:sz="0" w:space="0" w:color="auto"/>
      </w:divBdr>
    </w:div>
    <w:div w:id="2029673197">
      <w:marLeft w:val="0"/>
      <w:marRight w:val="0"/>
      <w:marTop w:val="0"/>
      <w:marBottom w:val="0"/>
      <w:divBdr>
        <w:top w:val="none" w:sz="0" w:space="0" w:color="auto"/>
        <w:left w:val="none" w:sz="0" w:space="0" w:color="auto"/>
        <w:bottom w:val="none" w:sz="0" w:space="0" w:color="auto"/>
        <w:right w:val="none" w:sz="0" w:space="0" w:color="auto"/>
      </w:divBdr>
    </w:div>
    <w:div w:id="2029673198">
      <w:marLeft w:val="0"/>
      <w:marRight w:val="0"/>
      <w:marTop w:val="0"/>
      <w:marBottom w:val="0"/>
      <w:divBdr>
        <w:top w:val="none" w:sz="0" w:space="0" w:color="auto"/>
        <w:left w:val="none" w:sz="0" w:space="0" w:color="auto"/>
        <w:bottom w:val="none" w:sz="0" w:space="0" w:color="auto"/>
        <w:right w:val="none" w:sz="0" w:space="0" w:color="auto"/>
      </w:divBdr>
    </w:div>
    <w:div w:id="2029673199">
      <w:marLeft w:val="0"/>
      <w:marRight w:val="0"/>
      <w:marTop w:val="0"/>
      <w:marBottom w:val="0"/>
      <w:divBdr>
        <w:top w:val="none" w:sz="0" w:space="0" w:color="auto"/>
        <w:left w:val="none" w:sz="0" w:space="0" w:color="auto"/>
        <w:bottom w:val="none" w:sz="0" w:space="0" w:color="auto"/>
        <w:right w:val="none" w:sz="0" w:space="0" w:color="auto"/>
      </w:divBdr>
    </w:div>
    <w:div w:id="2029673202">
      <w:marLeft w:val="0"/>
      <w:marRight w:val="0"/>
      <w:marTop w:val="0"/>
      <w:marBottom w:val="0"/>
      <w:divBdr>
        <w:top w:val="none" w:sz="0" w:space="0" w:color="auto"/>
        <w:left w:val="none" w:sz="0" w:space="0" w:color="auto"/>
        <w:bottom w:val="none" w:sz="0" w:space="0" w:color="auto"/>
        <w:right w:val="none" w:sz="0" w:space="0" w:color="auto"/>
      </w:divBdr>
    </w:div>
    <w:div w:id="2029673207">
      <w:marLeft w:val="0"/>
      <w:marRight w:val="0"/>
      <w:marTop w:val="0"/>
      <w:marBottom w:val="0"/>
      <w:divBdr>
        <w:top w:val="none" w:sz="0" w:space="0" w:color="auto"/>
        <w:left w:val="none" w:sz="0" w:space="0" w:color="auto"/>
        <w:bottom w:val="none" w:sz="0" w:space="0" w:color="auto"/>
        <w:right w:val="none" w:sz="0" w:space="0" w:color="auto"/>
      </w:divBdr>
    </w:div>
    <w:div w:id="2029673211">
      <w:marLeft w:val="0"/>
      <w:marRight w:val="0"/>
      <w:marTop w:val="0"/>
      <w:marBottom w:val="0"/>
      <w:divBdr>
        <w:top w:val="none" w:sz="0" w:space="0" w:color="auto"/>
        <w:left w:val="none" w:sz="0" w:space="0" w:color="auto"/>
        <w:bottom w:val="none" w:sz="0" w:space="0" w:color="auto"/>
        <w:right w:val="none" w:sz="0" w:space="0" w:color="auto"/>
      </w:divBdr>
    </w:div>
    <w:div w:id="2029673214">
      <w:marLeft w:val="0"/>
      <w:marRight w:val="0"/>
      <w:marTop w:val="0"/>
      <w:marBottom w:val="0"/>
      <w:divBdr>
        <w:top w:val="none" w:sz="0" w:space="0" w:color="auto"/>
        <w:left w:val="none" w:sz="0" w:space="0" w:color="auto"/>
        <w:bottom w:val="none" w:sz="0" w:space="0" w:color="auto"/>
        <w:right w:val="none" w:sz="0" w:space="0" w:color="auto"/>
      </w:divBdr>
    </w:div>
    <w:div w:id="2029673215">
      <w:marLeft w:val="0"/>
      <w:marRight w:val="0"/>
      <w:marTop w:val="0"/>
      <w:marBottom w:val="0"/>
      <w:divBdr>
        <w:top w:val="none" w:sz="0" w:space="0" w:color="auto"/>
        <w:left w:val="none" w:sz="0" w:space="0" w:color="auto"/>
        <w:bottom w:val="none" w:sz="0" w:space="0" w:color="auto"/>
        <w:right w:val="none" w:sz="0" w:space="0" w:color="auto"/>
      </w:divBdr>
      <w:divsChild>
        <w:div w:id="2029671878">
          <w:marLeft w:val="0"/>
          <w:marRight w:val="0"/>
          <w:marTop w:val="0"/>
          <w:marBottom w:val="0"/>
          <w:divBdr>
            <w:top w:val="none" w:sz="0" w:space="0" w:color="auto"/>
            <w:left w:val="none" w:sz="0" w:space="0" w:color="auto"/>
            <w:bottom w:val="none" w:sz="0" w:space="0" w:color="auto"/>
            <w:right w:val="none" w:sz="0" w:space="0" w:color="auto"/>
          </w:divBdr>
        </w:div>
        <w:div w:id="2029672551">
          <w:marLeft w:val="0"/>
          <w:marRight w:val="0"/>
          <w:marTop w:val="0"/>
          <w:marBottom w:val="0"/>
          <w:divBdr>
            <w:top w:val="single" w:sz="4" w:space="1" w:color="000000"/>
            <w:left w:val="single" w:sz="4" w:space="4" w:color="000000"/>
            <w:bottom w:val="single" w:sz="4" w:space="1" w:color="000000"/>
            <w:right w:val="single" w:sz="4" w:space="4" w:color="000000"/>
          </w:divBdr>
        </w:div>
        <w:div w:id="2029672602">
          <w:marLeft w:val="0"/>
          <w:marRight w:val="0"/>
          <w:marTop w:val="0"/>
          <w:marBottom w:val="0"/>
          <w:divBdr>
            <w:top w:val="none" w:sz="0" w:space="0" w:color="auto"/>
            <w:left w:val="none" w:sz="0" w:space="0" w:color="auto"/>
            <w:bottom w:val="none" w:sz="0" w:space="0" w:color="auto"/>
            <w:right w:val="none" w:sz="0" w:space="0" w:color="auto"/>
          </w:divBdr>
        </w:div>
        <w:div w:id="2029672713">
          <w:marLeft w:val="0"/>
          <w:marRight w:val="0"/>
          <w:marTop w:val="0"/>
          <w:marBottom w:val="0"/>
          <w:divBdr>
            <w:top w:val="none" w:sz="0" w:space="0" w:color="auto"/>
            <w:left w:val="none" w:sz="0" w:space="0" w:color="auto"/>
            <w:bottom w:val="none" w:sz="0" w:space="0" w:color="auto"/>
            <w:right w:val="none" w:sz="0" w:space="0" w:color="auto"/>
          </w:divBdr>
          <w:divsChild>
            <w:div w:id="2029674700">
              <w:marLeft w:val="0"/>
              <w:marRight w:val="0"/>
              <w:marTop w:val="0"/>
              <w:marBottom w:val="0"/>
              <w:divBdr>
                <w:top w:val="none" w:sz="0" w:space="0" w:color="auto"/>
                <w:left w:val="none" w:sz="0" w:space="0" w:color="auto"/>
                <w:bottom w:val="none" w:sz="0" w:space="0" w:color="auto"/>
                <w:right w:val="none" w:sz="0" w:space="0" w:color="auto"/>
              </w:divBdr>
            </w:div>
          </w:divsChild>
        </w:div>
        <w:div w:id="2029672766">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2029673220">
      <w:marLeft w:val="0"/>
      <w:marRight w:val="0"/>
      <w:marTop w:val="0"/>
      <w:marBottom w:val="0"/>
      <w:divBdr>
        <w:top w:val="none" w:sz="0" w:space="0" w:color="auto"/>
        <w:left w:val="none" w:sz="0" w:space="0" w:color="auto"/>
        <w:bottom w:val="none" w:sz="0" w:space="0" w:color="auto"/>
        <w:right w:val="none" w:sz="0" w:space="0" w:color="auto"/>
      </w:divBdr>
    </w:div>
    <w:div w:id="2029673223">
      <w:marLeft w:val="0"/>
      <w:marRight w:val="0"/>
      <w:marTop w:val="0"/>
      <w:marBottom w:val="0"/>
      <w:divBdr>
        <w:top w:val="none" w:sz="0" w:space="0" w:color="auto"/>
        <w:left w:val="none" w:sz="0" w:space="0" w:color="auto"/>
        <w:bottom w:val="none" w:sz="0" w:space="0" w:color="auto"/>
        <w:right w:val="none" w:sz="0" w:space="0" w:color="auto"/>
      </w:divBdr>
    </w:div>
    <w:div w:id="2029673224">
      <w:marLeft w:val="0"/>
      <w:marRight w:val="0"/>
      <w:marTop w:val="0"/>
      <w:marBottom w:val="0"/>
      <w:divBdr>
        <w:top w:val="none" w:sz="0" w:space="0" w:color="auto"/>
        <w:left w:val="none" w:sz="0" w:space="0" w:color="auto"/>
        <w:bottom w:val="none" w:sz="0" w:space="0" w:color="auto"/>
        <w:right w:val="none" w:sz="0" w:space="0" w:color="auto"/>
      </w:divBdr>
    </w:div>
    <w:div w:id="2029673227">
      <w:marLeft w:val="0"/>
      <w:marRight w:val="0"/>
      <w:marTop w:val="0"/>
      <w:marBottom w:val="0"/>
      <w:divBdr>
        <w:top w:val="none" w:sz="0" w:space="0" w:color="auto"/>
        <w:left w:val="none" w:sz="0" w:space="0" w:color="auto"/>
        <w:bottom w:val="none" w:sz="0" w:space="0" w:color="auto"/>
        <w:right w:val="none" w:sz="0" w:space="0" w:color="auto"/>
      </w:divBdr>
    </w:div>
    <w:div w:id="2029673228">
      <w:marLeft w:val="0"/>
      <w:marRight w:val="0"/>
      <w:marTop w:val="0"/>
      <w:marBottom w:val="0"/>
      <w:divBdr>
        <w:top w:val="none" w:sz="0" w:space="0" w:color="auto"/>
        <w:left w:val="none" w:sz="0" w:space="0" w:color="auto"/>
        <w:bottom w:val="none" w:sz="0" w:space="0" w:color="auto"/>
        <w:right w:val="none" w:sz="0" w:space="0" w:color="auto"/>
      </w:divBdr>
      <w:divsChild>
        <w:div w:id="2029672246">
          <w:marLeft w:val="0"/>
          <w:marRight w:val="0"/>
          <w:marTop w:val="0"/>
          <w:marBottom w:val="0"/>
          <w:divBdr>
            <w:top w:val="none" w:sz="0" w:space="0" w:color="auto"/>
            <w:left w:val="none" w:sz="0" w:space="0" w:color="auto"/>
            <w:bottom w:val="none" w:sz="0" w:space="0" w:color="auto"/>
            <w:right w:val="none" w:sz="0" w:space="0" w:color="auto"/>
          </w:divBdr>
        </w:div>
      </w:divsChild>
    </w:div>
    <w:div w:id="2029673229">
      <w:marLeft w:val="0"/>
      <w:marRight w:val="0"/>
      <w:marTop w:val="0"/>
      <w:marBottom w:val="0"/>
      <w:divBdr>
        <w:top w:val="none" w:sz="0" w:space="0" w:color="auto"/>
        <w:left w:val="none" w:sz="0" w:space="0" w:color="auto"/>
        <w:bottom w:val="none" w:sz="0" w:space="0" w:color="auto"/>
        <w:right w:val="none" w:sz="0" w:space="0" w:color="auto"/>
      </w:divBdr>
    </w:div>
    <w:div w:id="2029673231">
      <w:marLeft w:val="0"/>
      <w:marRight w:val="0"/>
      <w:marTop w:val="0"/>
      <w:marBottom w:val="0"/>
      <w:divBdr>
        <w:top w:val="none" w:sz="0" w:space="0" w:color="auto"/>
        <w:left w:val="none" w:sz="0" w:space="0" w:color="auto"/>
        <w:bottom w:val="none" w:sz="0" w:space="0" w:color="auto"/>
        <w:right w:val="none" w:sz="0" w:space="0" w:color="auto"/>
      </w:divBdr>
    </w:div>
    <w:div w:id="2029673232">
      <w:marLeft w:val="0"/>
      <w:marRight w:val="0"/>
      <w:marTop w:val="0"/>
      <w:marBottom w:val="0"/>
      <w:divBdr>
        <w:top w:val="none" w:sz="0" w:space="0" w:color="auto"/>
        <w:left w:val="none" w:sz="0" w:space="0" w:color="auto"/>
        <w:bottom w:val="none" w:sz="0" w:space="0" w:color="auto"/>
        <w:right w:val="none" w:sz="0" w:space="0" w:color="auto"/>
      </w:divBdr>
    </w:div>
    <w:div w:id="2029673233">
      <w:marLeft w:val="0"/>
      <w:marRight w:val="0"/>
      <w:marTop w:val="0"/>
      <w:marBottom w:val="0"/>
      <w:divBdr>
        <w:top w:val="none" w:sz="0" w:space="0" w:color="auto"/>
        <w:left w:val="none" w:sz="0" w:space="0" w:color="auto"/>
        <w:bottom w:val="none" w:sz="0" w:space="0" w:color="auto"/>
        <w:right w:val="none" w:sz="0" w:space="0" w:color="auto"/>
      </w:divBdr>
    </w:div>
    <w:div w:id="2029673235">
      <w:marLeft w:val="0"/>
      <w:marRight w:val="0"/>
      <w:marTop w:val="0"/>
      <w:marBottom w:val="0"/>
      <w:divBdr>
        <w:top w:val="none" w:sz="0" w:space="0" w:color="auto"/>
        <w:left w:val="none" w:sz="0" w:space="0" w:color="auto"/>
        <w:bottom w:val="none" w:sz="0" w:space="0" w:color="auto"/>
        <w:right w:val="none" w:sz="0" w:space="0" w:color="auto"/>
      </w:divBdr>
    </w:div>
    <w:div w:id="2029673237">
      <w:marLeft w:val="0"/>
      <w:marRight w:val="0"/>
      <w:marTop w:val="0"/>
      <w:marBottom w:val="0"/>
      <w:divBdr>
        <w:top w:val="none" w:sz="0" w:space="0" w:color="auto"/>
        <w:left w:val="none" w:sz="0" w:space="0" w:color="auto"/>
        <w:bottom w:val="none" w:sz="0" w:space="0" w:color="auto"/>
        <w:right w:val="none" w:sz="0" w:space="0" w:color="auto"/>
      </w:divBdr>
      <w:divsChild>
        <w:div w:id="2029674258">
          <w:marLeft w:val="0"/>
          <w:marRight w:val="0"/>
          <w:marTop w:val="0"/>
          <w:marBottom w:val="0"/>
          <w:divBdr>
            <w:top w:val="none" w:sz="0" w:space="0" w:color="auto"/>
            <w:left w:val="none" w:sz="0" w:space="0" w:color="auto"/>
            <w:bottom w:val="none" w:sz="0" w:space="0" w:color="auto"/>
            <w:right w:val="none" w:sz="0" w:space="0" w:color="auto"/>
          </w:divBdr>
          <w:divsChild>
            <w:div w:id="2029672738">
              <w:marLeft w:val="0"/>
              <w:marRight w:val="0"/>
              <w:marTop w:val="0"/>
              <w:marBottom w:val="0"/>
              <w:divBdr>
                <w:top w:val="none" w:sz="0" w:space="0" w:color="auto"/>
                <w:left w:val="none" w:sz="0" w:space="0" w:color="auto"/>
                <w:bottom w:val="none" w:sz="0" w:space="0" w:color="auto"/>
                <w:right w:val="none" w:sz="0" w:space="0" w:color="auto"/>
              </w:divBdr>
              <w:divsChild>
                <w:div w:id="2029673493">
                  <w:marLeft w:val="0"/>
                  <w:marRight w:val="0"/>
                  <w:marTop w:val="0"/>
                  <w:marBottom w:val="0"/>
                  <w:divBdr>
                    <w:top w:val="none" w:sz="0" w:space="0" w:color="auto"/>
                    <w:left w:val="none" w:sz="0" w:space="0" w:color="auto"/>
                    <w:bottom w:val="none" w:sz="0" w:space="0" w:color="auto"/>
                    <w:right w:val="none" w:sz="0" w:space="0" w:color="auto"/>
                  </w:divBdr>
                  <w:divsChild>
                    <w:div w:id="202967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238">
      <w:marLeft w:val="0"/>
      <w:marRight w:val="0"/>
      <w:marTop w:val="0"/>
      <w:marBottom w:val="0"/>
      <w:divBdr>
        <w:top w:val="none" w:sz="0" w:space="0" w:color="auto"/>
        <w:left w:val="none" w:sz="0" w:space="0" w:color="auto"/>
        <w:bottom w:val="none" w:sz="0" w:space="0" w:color="auto"/>
        <w:right w:val="none" w:sz="0" w:space="0" w:color="auto"/>
      </w:divBdr>
      <w:divsChild>
        <w:div w:id="2029673260">
          <w:marLeft w:val="0"/>
          <w:marRight w:val="0"/>
          <w:marTop w:val="0"/>
          <w:marBottom w:val="0"/>
          <w:divBdr>
            <w:top w:val="none" w:sz="0" w:space="0" w:color="auto"/>
            <w:left w:val="none" w:sz="0" w:space="0" w:color="auto"/>
            <w:bottom w:val="none" w:sz="0" w:space="0" w:color="auto"/>
            <w:right w:val="none" w:sz="0" w:space="0" w:color="auto"/>
          </w:divBdr>
        </w:div>
        <w:div w:id="2029673750">
          <w:marLeft w:val="0"/>
          <w:marRight w:val="0"/>
          <w:marTop w:val="0"/>
          <w:marBottom w:val="0"/>
          <w:divBdr>
            <w:top w:val="none" w:sz="0" w:space="0" w:color="auto"/>
            <w:left w:val="none" w:sz="0" w:space="0" w:color="auto"/>
            <w:bottom w:val="none" w:sz="0" w:space="0" w:color="auto"/>
            <w:right w:val="none" w:sz="0" w:space="0" w:color="auto"/>
          </w:divBdr>
        </w:div>
        <w:div w:id="2029673784">
          <w:marLeft w:val="0"/>
          <w:marRight w:val="0"/>
          <w:marTop w:val="0"/>
          <w:marBottom w:val="0"/>
          <w:divBdr>
            <w:top w:val="none" w:sz="0" w:space="0" w:color="auto"/>
            <w:left w:val="none" w:sz="0" w:space="0" w:color="auto"/>
            <w:bottom w:val="none" w:sz="0" w:space="0" w:color="auto"/>
            <w:right w:val="none" w:sz="0" w:space="0" w:color="auto"/>
          </w:divBdr>
        </w:div>
        <w:div w:id="2029673833">
          <w:marLeft w:val="0"/>
          <w:marRight w:val="0"/>
          <w:marTop w:val="0"/>
          <w:marBottom w:val="0"/>
          <w:divBdr>
            <w:top w:val="none" w:sz="0" w:space="0" w:color="auto"/>
            <w:left w:val="none" w:sz="0" w:space="0" w:color="auto"/>
            <w:bottom w:val="none" w:sz="0" w:space="0" w:color="auto"/>
            <w:right w:val="none" w:sz="0" w:space="0" w:color="auto"/>
          </w:divBdr>
        </w:div>
        <w:div w:id="2029673858">
          <w:marLeft w:val="0"/>
          <w:marRight w:val="0"/>
          <w:marTop w:val="0"/>
          <w:marBottom w:val="0"/>
          <w:divBdr>
            <w:top w:val="none" w:sz="0" w:space="0" w:color="auto"/>
            <w:left w:val="none" w:sz="0" w:space="0" w:color="auto"/>
            <w:bottom w:val="none" w:sz="0" w:space="0" w:color="auto"/>
            <w:right w:val="none" w:sz="0" w:space="0" w:color="auto"/>
          </w:divBdr>
        </w:div>
      </w:divsChild>
    </w:div>
    <w:div w:id="2029673239">
      <w:marLeft w:val="0"/>
      <w:marRight w:val="0"/>
      <w:marTop w:val="0"/>
      <w:marBottom w:val="0"/>
      <w:divBdr>
        <w:top w:val="none" w:sz="0" w:space="0" w:color="auto"/>
        <w:left w:val="none" w:sz="0" w:space="0" w:color="auto"/>
        <w:bottom w:val="none" w:sz="0" w:space="0" w:color="auto"/>
        <w:right w:val="none" w:sz="0" w:space="0" w:color="auto"/>
      </w:divBdr>
    </w:div>
    <w:div w:id="2029673241">
      <w:marLeft w:val="0"/>
      <w:marRight w:val="0"/>
      <w:marTop w:val="0"/>
      <w:marBottom w:val="0"/>
      <w:divBdr>
        <w:top w:val="none" w:sz="0" w:space="0" w:color="auto"/>
        <w:left w:val="none" w:sz="0" w:space="0" w:color="auto"/>
        <w:bottom w:val="none" w:sz="0" w:space="0" w:color="auto"/>
        <w:right w:val="none" w:sz="0" w:space="0" w:color="auto"/>
      </w:divBdr>
    </w:div>
    <w:div w:id="2029673242">
      <w:marLeft w:val="0"/>
      <w:marRight w:val="0"/>
      <w:marTop w:val="0"/>
      <w:marBottom w:val="0"/>
      <w:divBdr>
        <w:top w:val="none" w:sz="0" w:space="0" w:color="auto"/>
        <w:left w:val="none" w:sz="0" w:space="0" w:color="auto"/>
        <w:bottom w:val="none" w:sz="0" w:space="0" w:color="auto"/>
        <w:right w:val="none" w:sz="0" w:space="0" w:color="auto"/>
      </w:divBdr>
      <w:divsChild>
        <w:div w:id="2029674134">
          <w:marLeft w:val="0"/>
          <w:marRight w:val="0"/>
          <w:marTop w:val="0"/>
          <w:marBottom w:val="0"/>
          <w:divBdr>
            <w:top w:val="none" w:sz="0" w:space="0" w:color="auto"/>
            <w:left w:val="none" w:sz="0" w:space="0" w:color="auto"/>
            <w:bottom w:val="none" w:sz="0" w:space="0" w:color="auto"/>
            <w:right w:val="none" w:sz="0" w:space="0" w:color="auto"/>
          </w:divBdr>
        </w:div>
      </w:divsChild>
    </w:div>
    <w:div w:id="2029673244">
      <w:marLeft w:val="0"/>
      <w:marRight w:val="0"/>
      <w:marTop w:val="0"/>
      <w:marBottom w:val="0"/>
      <w:divBdr>
        <w:top w:val="none" w:sz="0" w:space="0" w:color="auto"/>
        <w:left w:val="none" w:sz="0" w:space="0" w:color="auto"/>
        <w:bottom w:val="none" w:sz="0" w:space="0" w:color="auto"/>
        <w:right w:val="none" w:sz="0" w:space="0" w:color="auto"/>
      </w:divBdr>
    </w:div>
    <w:div w:id="2029673245">
      <w:marLeft w:val="0"/>
      <w:marRight w:val="0"/>
      <w:marTop w:val="0"/>
      <w:marBottom w:val="0"/>
      <w:divBdr>
        <w:top w:val="none" w:sz="0" w:space="0" w:color="auto"/>
        <w:left w:val="none" w:sz="0" w:space="0" w:color="auto"/>
        <w:bottom w:val="none" w:sz="0" w:space="0" w:color="auto"/>
        <w:right w:val="none" w:sz="0" w:space="0" w:color="auto"/>
      </w:divBdr>
    </w:div>
    <w:div w:id="2029673247">
      <w:marLeft w:val="0"/>
      <w:marRight w:val="0"/>
      <w:marTop w:val="0"/>
      <w:marBottom w:val="0"/>
      <w:divBdr>
        <w:top w:val="none" w:sz="0" w:space="0" w:color="auto"/>
        <w:left w:val="none" w:sz="0" w:space="0" w:color="auto"/>
        <w:bottom w:val="none" w:sz="0" w:space="0" w:color="auto"/>
        <w:right w:val="none" w:sz="0" w:space="0" w:color="auto"/>
      </w:divBdr>
      <w:divsChild>
        <w:div w:id="2029672508">
          <w:marLeft w:val="0"/>
          <w:marRight w:val="0"/>
          <w:marTop w:val="0"/>
          <w:marBottom w:val="0"/>
          <w:divBdr>
            <w:top w:val="none" w:sz="0" w:space="0" w:color="auto"/>
            <w:left w:val="none" w:sz="0" w:space="0" w:color="auto"/>
            <w:bottom w:val="none" w:sz="0" w:space="0" w:color="auto"/>
            <w:right w:val="none" w:sz="0" w:space="0" w:color="auto"/>
          </w:divBdr>
          <w:divsChild>
            <w:div w:id="2029674471">
              <w:marLeft w:val="0"/>
              <w:marRight w:val="0"/>
              <w:marTop w:val="0"/>
              <w:marBottom w:val="0"/>
              <w:divBdr>
                <w:top w:val="none" w:sz="0" w:space="0" w:color="auto"/>
                <w:left w:val="none" w:sz="0" w:space="0" w:color="auto"/>
                <w:bottom w:val="none" w:sz="0" w:space="0" w:color="auto"/>
                <w:right w:val="none" w:sz="0" w:space="0" w:color="auto"/>
              </w:divBdr>
            </w:div>
          </w:divsChild>
        </w:div>
        <w:div w:id="2029672573">
          <w:marLeft w:val="0"/>
          <w:marRight w:val="0"/>
          <w:marTop w:val="0"/>
          <w:marBottom w:val="0"/>
          <w:divBdr>
            <w:top w:val="single" w:sz="4" w:space="1" w:color="auto"/>
            <w:left w:val="single" w:sz="4" w:space="4" w:color="auto"/>
            <w:bottom w:val="single" w:sz="4" w:space="1" w:color="auto"/>
            <w:right w:val="single" w:sz="4" w:space="4" w:color="auto"/>
          </w:divBdr>
        </w:div>
        <w:div w:id="2029673324">
          <w:marLeft w:val="0"/>
          <w:marRight w:val="0"/>
          <w:marTop w:val="0"/>
          <w:marBottom w:val="0"/>
          <w:divBdr>
            <w:top w:val="none" w:sz="0" w:space="0" w:color="auto"/>
            <w:left w:val="none" w:sz="0" w:space="0" w:color="auto"/>
            <w:bottom w:val="none" w:sz="0" w:space="0" w:color="auto"/>
            <w:right w:val="none" w:sz="0" w:space="0" w:color="auto"/>
          </w:divBdr>
          <w:divsChild>
            <w:div w:id="2029672887">
              <w:marLeft w:val="0"/>
              <w:marRight w:val="0"/>
              <w:marTop w:val="0"/>
              <w:marBottom w:val="0"/>
              <w:divBdr>
                <w:top w:val="none" w:sz="0" w:space="0" w:color="auto"/>
                <w:left w:val="none" w:sz="0" w:space="0" w:color="auto"/>
                <w:bottom w:val="none" w:sz="0" w:space="0" w:color="auto"/>
                <w:right w:val="none" w:sz="0" w:space="0" w:color="auto"/>
              </w:divBdr>
            </w:div>
          </w:divsChild>
        </w:div>
        <w:div w:id="2029673329">
          <w:marLeft w:val="0"/>
          <w:marRight w:val="0"/>
          <w:marTop w:val="0"/>
          <w:marBottom w:val="0"/>
          <w:divBdr>
            <w:top w:val="none" w:sz="0" w:space="0" w:color="auto"/>
            <w:left w:val="none" w:sz="0" w:space="0" w:color="auto"/>
            <w:bottom w:val="none" w:sz="0" w:space="0" w:color="auto"/>
            <w:right w:val="none" w:sz="0" w:space="0" w:color="auto"/>
          </w:divBdr>
          <w:divsChild>
            <w:div w:id="2029673736">
              <w:marLeft w:val="0"/>
              <w:marRight w:val="0"/>
              <w:marTop w:val="0"/>
              <w:marBottom w:val="0"/>
              <w:divBdr>
                <w:top w:val="none" w:sz="0" w:space="0" w:color="auto"/>
                <w:left w:val="none" w:sz="0" w:space="0" w:color="auto"/>
                <w:bottom w:val="none" w:sz="0" w:space="0" w:color="auto"/>
                <w:right w:val="none" w:sz="0" w:space="0" w:color="auto"/>
              </w:divBdr>
              <w:divsChild>
                <w:div w:id="2029671913">
                  <w:marLeft w:val="0"/>
                  <w:marRight w:val="0"/>
                  <w:marTop w:val="0"/>
                  <w:marBottom w:val="0"/>
                  <w:divBdr>
                    <w:top w:val="none" w:sz="0" w:space="0" w:color="auto"/>
                    <w:left w:val="none" w:sz="0" w:space="0" w:color="auto"/>
                    <w:bottom w:val="none" w:sz="0" w:space="0" w:color="auto"/>
                    <w:right w:val="none" w:sz="0" w:space="0" w:color="auto"/>
                  </w:divBdr>
                  <w:divsChild>
                    <w:div w:id="2029674417">
                      <w:marLeft w:val="0"/>
                      <w:marRight w:val="0"/>
                      <w:marTop w:val="0"/>
                      <w:marBottom w:val="0"/>
                      <w:divBdr>
                        <w:top w:val="none" w:sz="0" w:space="0" w:color="auto"/>
                        <w:left w:val="none" w:sz="0" w:space="0" w:color="auto"/>
                        <w:bottom w:val="none" w:sz="0" w:space="0" w:color="auto"/>
                        <w:right w:val="none" w:sz="0" w:space="0" w:color="auto"/>
                      </w:divBdr>
                      <w:divsChild>
                        <w:div w:id="2029672676">
                          <w:marLeft w:val="0"/>
                          <w:marRight w:val="0"/>
                          <w:marTop w:val="0"/>
                          <w:marBottom w:val="0"/>
                          <w:divBdr>
                            <w:top w:val="none" w:sz="0" w:space="0" w:color="auto"/>
                            <w:left w:val="none" w:sz="0" w:space="0" w:color="auto"/>
                            <w:bottom w:val="none" w:sz="0" w:space="0" w:color="auto"/>
                            <w:right w:val="none" w:sz="0" w:space="0" w:color="auto"/>
                          </w:divBdr>
                        </w:div>
                        <w:div w:id="202967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991">
          <w:marLeft w:val="0"/>
          <w:marRight w:val="0"/>
          <w:marTop w:val="0"/>
          <w:marBottom w:val="0"/>
          <w:divBdr>
            <w:top w:val="single" w:sz="4" w:space="1" w:color="auto"/>
            <w:left w:val="single" w:sz="4" w:space="4" w:color="auto"/>
            <w:bottom w:val="single" w:sz="4" w:space="1" w:color="auto"/>
            <w:right w:val="single" w:sz="4" w:space="4" w:color="auto"/>
          </w:divBdr>
        </w:div>
      </w:divsChild>
    </w:div>
    <w:div w:id="2029673249">
      <w:marLeft w:val="0"/>
      <w:marRight w:val="0"/>
      <w:marTop w:val="0"/>
      <w:marBottom w:val="0"/>
      <w:divBdr>
        <w:top w:val="none" w:sz="0" w:space="0" w:color="auto"/>
        <w:left w:val="none" w:sz="0" w:space="0" w:color="auto"/>
        <w:bottom w:val="none" w:sz="0" w:space="0" w:color="auto"/>
        <w:right w:val="none" w:sz="0" w:space="0" w:color="auto"/>
      </w:divBdr>
      <w:divsChild>
        <w:div w:id="2029674244">
          <w:marLeft w:val="0"/>
          <w:marRight w:val="0"/>
          <w:marTop w:val="0"/>
          <w:marBottom w:val="0"/>
          <w:divBdr>
            <w:top w:val="none" w:sz="0" w:space="0" w:color="auto"/>
            <w:left w:val="none" w:sz="0" w:space="0" w:color="auto"/>
            <w:bottom w:val="none" w:sz="0" w:space="0" w:color="auto"/>
            <w:right w:val="none" w:sz="0" w:space="0" w:color="auto"/>
          </w:divBdr>
          <w:divsChild>
            <w:div w:id="202967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251">
      <w:marLeft w:val="0"/>
      <w:marRight w:val="0"/>
      <w:marTop w:val="0"/>
      <w:marBottom w:val="0"/>
      <w:divBdr>
        <w:top w:val="none" w:sz="0" w:space="0" w:color="auto"/>
        <w:left w:val="none" w:sz="0" w:space="0" w:color="auto"/>
        <w:bottom w:val="none" w:sz="0" w:space="0" w:color="auto"/>
        <w:right w:val="none" w:sz="0" w:space="0" w:color="auto"/>
      </w:divBdr>
      <w:divsChild>
        <w:div w:id="2029673169">
          <w:marLeft w:val="0"/>
          <w:marRight w:val="0"/>
          <w:marTop w:val="0"/>
          <w:marBottom w:val="0"/>
          <w:divBdr>
            <w:top w:val="none" w:sz="0" w:space="0" w:color="auto"/>
            <w:left w:val="none" w:sz="0" w:space="0" w:color="auto"/>
            <w:bottom w:val="none" w:sz="0" w:space="0" w:color="auto"/>
            <w:right w:val="none" w:sz="0" w:space="0" w:color="auto"/>
          </w:divBdr>
          <w:divsChild>
            <w:div w:id="202967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252">
      <w:marLeft w:val="0"/>
      <w:marRight w:val="0"/>
      <w:marTop w:val="0"/>
      <w:marBottom w:val="0"/>
      <w:divBdr>
        <w:top w:val="none" w:sz="0" w:space="0" w:color="auto"/>
        <w:left w:val="none" w:sz="0" w:space="0" w:color="auto"/>
        <w:bottom w:val="none" w:sz="0" w:space="0" w:color="auto"/>
        <w:right w:val="none" w:sz="0" w:space="0" w:color="auto"/>
      </w:divBdr>
    </w:div>
    <w:div w:id="2029673253">
      <w:marLeft w:val="0"/>
      <w:marRight w:val="0"/>
      <w:marTop w:val="0"/>
      <w:marBottom w:val="0"/>
      <w:divBdr>
        <w:top w:val="none" w:sz="0" w:space="0" w:color="auto"/>
        <w:left w:val="none" w:sz="0" w:space="0" w:color="auto"/>
        <w:bottom w:val="none" w:sz="0" w:space="0" w:color="auto"/>
        <w:right w:val="none" w:sz="0" w:space="0" w:color="auto"/>
      </w:divBdr>
    </w:div>
    <w:div w:id="2029673255">
      <w:marLeft w:val="0"/>
      <w:marRight w:val="0"/>
      <w:marTop w:val="0"/>
      <w:marBottom w:val="0"/>
      <w:divBdr>
        <w:top w:val="none" w:sz="0" w:space="0" w:color="auto"/>
        <w:left w:val="none" w:sz="0" w:space="0" w:color="auto"/>
        <w:bottom w:val="none" w:sz="0" w:space="0" w:color="auto"/>
        <w:right w:val="none" w:sz="0" w:space="0" w:color="auto"/>
      </w:divBdr>
    </w:div>
    <w:div w:id="2029673256">
      <w:marLeft w:val="0"/>
      <w:marRight w:val="0"/>
      <w:marTop w:val="0"/>
      <w:marBottom w:val="0"/>
      <w:divBdr>
        <w:top w:val="none" w:sz="0" w:space="0" w:color="auto"/>
        <w:left w:val="none" w:sz="0" w:space="0" w:color="auto"/>
        <w:bottom w:val="none" w:sz="0" w:space="0" w:color="auto"/>
        <w:right w:val="none" w:sz="0" w:space="0" w:color="auto"/>
      </w:divBdr>
    </w:div>
    <w:div w:id="2029673262">
      <w:marLeft w:val="0"/>
      <w:marRight w:val="0"/>
      <w:marTop w:val="0"/>
      <w:marBottom w:val="0"/>
      <w:divBdr>
        <w:top w:val="none" w:sz="0" w:space="0" w:color="auto"/>
        <w:left w:val="none" w:sz="0" w:space="0" w:color="auto"/>
        <w:bottom w:val="none" w:sz="0" w:space="0" w:color="auto"/>
        <w:right w:val="none" w:sz="0" w:space="0" w:color="auto"/>
      </w:divBdr>
      <w:divsChild>
        <w:div w:id="2029672453">
          <w:marLeft w:val="0"/>
          <w:marRight w:val="0"/>
          <w:marTop w:val="0"/>
          <w:marBottom w:val="0"/>
          <w:divBdr>
            <w:top w:val="none" w:sz="0" w:space="0" w:color="auto"/>
            <w:left w:val="none" w:sz="0" w:space="0" w:color="auto"/>
            <w:bottom w:val="none" w:sz="0" w:space="0" w:color="auto"/>
            <w:right w:val="none" w:sz="0" w:space="0" w:color="auto"/>
          </w:divBdr>
        </w:div>
      </w:divsChild>
    </w:div>
    <w:div w:id="2029673267">
      <w:marLeft w:val="0"/>
      <w:marRight w:val="0"/>
      <w:marTop w:val="0"/>
      <w:marBottom w:val="0"/>
      <w:divBdr>
        <w:top w:val="none" w:sz="0" w:space="0" w:color="auto"/>
        <w:left w:val="none" w:sz="0" w:space="0" w:color="auto"/>
        <w:bottom w:val="none" w:sz="0" w:space="0" w:color="auto"/>
        <w:right w:val="none" w:sz="0" w:space="0" w:color="auto"/>
      </w:divBdr>
    </w:div>
    <w:div w:id="2029673269">
      <w:marLeft w:val="0"/>
      <w:marRight w:val="0"/>
      <w:marTop w:val="0"/>
      <w:marBottom w:val="0"/>
      <w:divBdr>
        <w:top w:val="none" w:sz="0" w:space="0" w:color="auto"/>
        <w:left w:val="none" w:sz="0" w:space="0" w:color="auto"/>
        <w:bottom w:val="none" w:sz="0" w:space="0" w:color="auto"/>
        <w:right w:val="none" w:sz="0" w:space="0" w:color="auto"/>
      </w:divBdr>
      <w:divsChild>
        <w:div w:id="2029672794">
          <w:marLeft w:val="0"/>
          <w:marRight w:val="0"/>
          <w:marTop w:val="0"/>
          <w:marBottom w:val="0"/>
          <w:divBdr>
            <w:top w:val="none" w:sz="0" w:space="0" w:color="auto"/>
            <w:left w:val="none" w:sz="0" w:space="0" w:color="auto"/>
            <w:bottom w:val="none" w:sz="0" w:space="0" w:color="auto"/>
            <w:right w:val="none" w:sz="0" w:space="0" w:color="auto"/>
          </w:divBdr>
        </w:div>
        <w:div w:id="2029673877">
          <w:marLeft w:val="0"/>
          <w:marRight w:val="0"/>
          <w:marTop w:val="0"/>
          <w:marBottom w:val="0"/>
          <w:divBdr>
            <w:top w:val="none" w:sz="0" w:space="0" w:color="auto"/>
            <w:left w:val="none" w:sz="0" w:space="0" w:color="auto"/>
            <w:bottom w:val="none" w:sz="0" w:space="0" w:color="auto"/>
            <w:right w:val="none" w:sz="0" w:space="0" w:color="auto"/>
          </w:divBdr>
        </w:div>
        <w:div w:id="2029673943">
          <w:marLeft w:val="0"/>
          <w:marRight w:val="0"/>
          <w:marTop w:val="0"/>
          <w:marBottom w:val="0"/>
          <w:divBdr>
            <w:top w:val="none" w:sz="0" w:space="0" w:color="auto"/>
            <w:left w:val="none" w:sz="0" w:space="0" w:color="auto"/>
            <w:bottom w:val="none" w:sz="0" w:space="0" w:color="auto"/>
            <w:right w:val="none" w:sz="0" w:space="0" w:color="auto"/>
          </w:divBdr>
        </w:div>
        <w:div w:id="2029674618">
          <w:marLeft w:val="0"/>
          <w:marRight w:val="0"/>
          <w:marTop w:val="0"/>
          <w:marBottom w:val="0"/>
          <w:divBdr>
            <w:top w:val="none" w:sz="0" w:space="0" w:color="auto"/>
            <w:left w:val="none" w:sz="0" w:space="0" w:color="auto"/>
            <w:bottom w:val="none" w:sz="0" w:space="0" w:color="auto"/>
            <w:right w:val="none" w:sz="0" w:space="0" w:color="auto"/>
          </w:divBdr>
        </w:div>
        <w:div w:id="2029674732">
          <w:marLeft w:val="0"/>
          <w:marRight w:val="0"/>
          <w:marTop w:val="0"/>
          <w:marBottom w:val="0"/>
          <w:divBdr>
            <w:top w:val="none" w:sz="0" w:space="0" w:color="auto"/>
            <w:left w:val="none" w:sz="0" w:space="0" w:color="auto"/>
            <w:bottom w:val="none" w:sz="0" w:space="0" w:color="auto"/>
            <w:right w:val="none" w:sz="0" w:space="0" w:color="auto"/>
          </w:divBdr>
          <w:divsChild>
            <w:div w:id="2029672271">
              <w:marLeft w:val="0"/>
              <w:marRight w:val="0"/>
              <w:marTop w:val="0"/>
              <w:marBottom w:val="0"/>
              <w:divBdr>
                <w:top w:val="none" w:sz="0" w:space="0" w:color="auto"/>
                <w:left w:val="none" w:sz="0" w:space="0" w:color="auto"/>
                <w:bottom w:val="none" w:sz="0" w:space="0" w:color="auto"/>
                <w:right w:val="none" w:sz="0" w:space="0" w:color="auto"/>
              </w:divBdr>
              <w:divsChild>
                <w:div w:id="2029672305">
                  <w:marLeft w:val="0"/>
                  <w:marRight w:val="0"/>
                  <w:marTop w:val="0"/>
                  <w:marBottom w:val="0"/>
                  <w:divBdr>
                    <w:top w:val="none" w:sz="0" w:space="0" w:color="auto"/>
                    <w:left w:val="none" w:sz="0" w:space="0" w:color="auto"/>
                    <w:bottom w:val="none" w:sz="0" w:space="0" w:color="auto"/>
                    <w:right w:val="none" w:sz="0" w:space="0" w:color="auto"/>
                  </w:divBdr>
                </w:div>
              </w:divsChild>
            </w:div>
            <w:div w:id="2029672548">
              <w:marLeft w:val="0"/>
              <w:marRight w:val="0"/>
              <w:marTop w:val="0"/>
              <w:marBottom w:val="0"/>
              <w:divBdr>
                <w:top w:val="none" w:sz="0" w:space="0" w:color="auto"/>
                <w:left w:val="none" w:sz="0" w:space="0" w:color="auto"/>
                <w:bottom w:val="none" w:sz="0" w:space="0" w:color="auto"/>
                <w:right w:val="none" w:sz="0" w:space="0" w:color="auto"/>
              </w:divBdr>
            </w:div>
            <w:div w:id="202967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270">
      <w:marLeft w:val="0"/>
      <w:marRight w:val="0"/>
      <w:marTop w:val="0"/>
      <w:marBottom w:val="0"/>
      <w:divBdr>
        <w:top w:val="none" w:sz="0" w:space="0" w:color="auto"/>
        <w:left w:val="none" w:sz="0" w:space="0" w:color="auto"/>
        <w:bottom w:val="none" w:sz="0" w:space="0" w:color="auto"/>
        <w:right w:val="none" w:sz="0" w:space="0" w:color="auto"/>
      </w:divBdr>
    </w:div>
    <w:div w:id="2029673271">
      <w:marLeft w:val="0"/>
      <w:marRight w:val="0"/>
      <w:marTop w:val="0"/>
      <w:marBottom w:val="0"/>
      <w:divBdr>
        <w:top w:val="none" w:sz="0" w:space="0" w:color="auto"/>
        <w:left w:val="none" w:sz="0" w:space="0" w:color="auto"/>
        <w:bottom w:val="none" w:sz="0" w:space="0" w:color="auto"/>
        <w:right w:val="none" w:sz="0" w:space="0" w:color="auto"/>
      </w:divBdr>
      <w:divsChild>
        <w:div w:id="2029672164">
          <w:marLeft w:val="0"/>
          <w:marRight w:val="0"/>
          <w:marTop w:val="0"/>
          <w:marBottom w:val="0"/>
          <w:divBdr>
            <w:top w:val="none" w:sz="0" w:space="0" w:color="auto"/>
            <w:left w:val="none" w:sz="0" w:space="0" w:color="auto"/>
            <w:bottom w:val="none" w:sz="0" w:space="0" w:color="auto"/>
            <w:right w:val="none" w:sz="0" w:space="0" w:color="auto"/>
          </w:divBdr>
        </w:div>
        <w:div w:id="2029673885">
          <w:marLeft w:val="0"/>
          <w:marRight w:val="0"/>
          <w:marTop w:val="0"/>
          <w:marBottom w:val="0"/>
          <w:divBdr>
            <w:top w:val="none" w:sz="0" w:space="0" w:color="auto"/>
            <w:left w:val="none" w:sz="0" w:space="0" w:color="auto"/>
            <w:bottom w:val="none" w:sz="0" w:space="0" w:color="auto"/>
            <w:right w:val="none" w:sz="0" w:space="0" w:color="auto"/>
          </w:divBdr>
        </w:div>
        <w:div w:id="2029674119">
          <w:marLeft w:val="0"/>
          <w:marRight w:val="0"/>
          <w:marTop w:val="0"/>
          <w:marBottom w:val="0"/>
          <w:divBdr>
            <w:top w:val="none" w:sz="0" w:space="0" w:color="auto"/>
            <w:left w:val="none" w:sz="0" w:space="0" w:color="auto"/>
            <w:bottom w:val="none" w:sz="0" w:space="0" w:color="auto"/>
            <w:right w:val="none" w:sz="0" w:space="0" w:color="auto"/>
          </w:divBdr>
        </w:div>
        <w:div w:id="2029674228">
          <w:marLeft w:val="0"/>
          <w:marRight w:val="0"/>
          <w:marTop w:val="0"/>
          <w:marBottom w:val="0"/>
          <w:divBdr>
            <w:top w:val="none" w:sz="0" w:space="0" w:color="auto"/>
            <w:left w:val="none" w:sz="0" w:space="0" w:color="auto"/>
            <w:bottom w:val="none" w:sz="0" w:space="0" w:color="auto"/>
            <w:right w:val="none" w:sz="0" w:space="0" w:color="auto"/>
          </w:divBdr>
        </w:div>
        <w:div w:id="2029674792">
          <w:marLeft w:val="0"/>
          <w:marRight w:val="0"/>
          <w:marTop w:val="0"/>
          <w:marBottom w:val="0"/>
          <w:divBdr>
            <w:top w:val="none" w:sz="0" w:space="0" w:color="auto"/>
            <w:left w:val="none" w:sz="0" w:space="0" w:color="auto"/>
            <w:bottom w:val="none" w:sz="0" w:space="0" w:color="auto"/>
            <w:right w:val="none" w:sz="0" w:space="0" w:color="auto"/>
          </w:divBdr>
          <w:divsChild>
            <w:div w:id="2029672108">
              <w:marLeft w:val="0"/>
              <w:marRight w:val="0"/>
              <w:marTop w:val="0"/>
              <w:marBottom w:val="0"/>
              <w:divBdr>
                <w:top w:val="none" w:sz="0" w:space="0" w:color="auto"/>
                <w:left w:val="none" w:sz="0" w:space="0" w:color="auto"/>
                <w:bottom w:val="none" w:sz="0" w:space="0" w:color="auto"/>
                <w:right w:val="none" w:sz="0" w:space="0" w:color="auto"/>
              </w:divBdr>
            </w:div>
            <w:div w:id="2029672694">
              <w:marLeft w:val="0"/>
              <w:marRight w:val="0"/>
              <w:marTop w:val="0"/>
              <w:marBottom w:val="0"/>
              <w:divBdr>
                <w:top w:val="none" w:sz="0" w:space="0" w:color="auto"/>
                <w:left w:val="none" w:sz="0" w:space="0" w:color="auto"/>
                <w:bottom w:val="none" w:sz="0" w:space="0" w:color="auto"/>
                <w:right w:val="none" w:sz="0" w:space="0" w:color="auto"/>
              </w:divBdr>
            </w:div>
            <w:div w:id="2029674542">
              <w:marLeft w:val="0"/>
              <w:marRight w:val="0"/>
              <w:marTop w:val="0"/>
              <w:marBottom w:val="0"/>
              <w:divBdr>
                <w:top w:val="none" w:sz="0" w:space="0" w:color="auto"/>
                <w:left w:val="none" w:sz="0" w:space="0" w:color="auto"/>
                <w:bottom w:val="none" w:sz="0" w:space="0" w:color="auto"/>
                <w:right w:val="none" w:sz="0" w:space="0" w:color="auto"/>
              </w:divBdr>
              <w:divsChild>
                <w:div w:id="2029672677">
                  <w:marLeft w:val="0"/>
                  <w:marRight w:val="0"/>
                  <w:marTop w:val="0"/>
                  <w:marBottom w:val="0"/>
                  <w:divBdr>
                    <w:top w:val="none" w:sz="0" w:space="0" w:color="auto"/>
                    <w:left w:val="none" w:sz="0" w:space="0" w:color="auto"/>
                    <w:bottom w:val="none" w:sz="0" w:space="0" w:color="auto"/>
                    <w:right w:val="none" w:sz="0" w:space="0" w:color="auto"/>
                  </w:divBdr>
                </w:div>
                <w:div w:id="202967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272">
      <w:marLeft w:val="0"/>
      <w:marRight w:val="0"/>
      <w:marTop w:val="0"/>
      <w:marBottom w:val="0"/>
      <w:divBdr>
        <w:top w:val="none" w:sz="0" w:space="0" w:color="auto"/>
        <w:left w:val="none" w:sz="0" w:space="0" w:color="auto"/>
        <w:bottom w:val="none" w:sz="0" w:space="0" w:color="auto"/>
        <w:right w:val="none" w:sz="0" w:space="0" w:color="auto"/>
      </w:divBdr>
    </w:div>
    <w:div w:id="2029673273">
      <w:marLeft w:val="0"/>
      <w:marRight w:val="0"/>
      <w:marTop w:val="0"/>
      <w:marBottom w:val="0"/>
      <w:divBdr>
        <w:top w:val="none" w:sz="0" w:space="0" w:color="auto"/>
        <w:left w:val="none" w:sz="0" w:space="0" w:color="auto"/>
        <w:bottom w:val="none" w:sz="0" w:space="0" w:color="auto"/>
        <w:right w:val="none" w:sz="0" w:space="0" w:color="auto"/>
      </w:divBdr>
    </w:div>
    <w:div w:id="2029673274">
      <w:marLeft w:val="0"/>
      <w:marRight w:val="0"/>
      <w:marTop w:val="0"/>
      <w:marBottom w:val="0"/>
      <w:divBdr>
        <w:top w:val="none" w:sz="0" w:space="0" w:color="auto"/>
        <w:left w:val="none" w:sz="0" w:space="0" w:color="auto"/>
        <w:bottom w:val="none" w:sz="0" w:space="0" w:color="auto"/>
        <w:right w:val="none" w:sz="0" w:space="0" w:color="auto"/>
      </w:divBdr>
    </w:div>
    <w:div w:id="2029673275">
      <w:marLeft w:val="0"/>
      <w:marRight w:val="0"/>
      <w:marTop w:val="0"/>
      <w:marBottom w:val="0"/>
      <w:divBdr>
        <w:top w:val="none" w:sz="0" w:space="0" w:color="auto"/>
        <w:left w:val="none" w:sz="0" w:space="0" w:color="auto"/>
        <w:bottom w:val="none" w:sz="0" w:space="0" w:color="auto"/>
        <w:right w:val="none" w:sz="0" w:space="0" w:color="auto"/>
      </w:divBdr>
    </w:div>
    <w:div w:id="2029673277">
      <w:marLeft w:val="0"/>
      <w:marRight w:val="0"/>
      <w:marTop w:val="0"/>
      <w:marBottom w:val="0"/>
      <w:divBdr>
        <w:top w:val="none" w:sz="0" w:space="0" w:color="auto"/>
        <w:left w:val="none" w:sz="0" w:space="0" w:color="auto"/>
        <w:bottom w:val="none" w:sz="0" w:space="0" w:color="auto"/>
        <w:right w:val="none" w:sz="0" w:space="0" w:color="auto"/>
      </w:divBdr>
    </w:div>
    <w:div w:id="2029673282">
      <w:marLeft w:val="0"/>
      <w:marRight w:val="0"/>
      <w:marTop w:val="0"/>
      <w:marBottom w:val="0"/>
      <w:divBdr>
        <w:top w:val="none" w:sz="0" w:space="0" w:color="auto"/>
        <w:left w:val="none" w:sz="0" w:space="0" w:color="auto"/>
        <w:bottom w:val="none" w:sz="0" w:space="0" w:color="auto"/>
        <w:right w:val="none" w:sz="0" w:space="0" w:color="auto"/>
      </w:divBdr>
    </w:div>
    <w:div w:id="2029673284">
      <w:marLeft w:val="0"/>
      <w:marRight w:val="0"/>
      <w:marTop w:val="0"/>
      <w:marBottom w:val="0"/>
      <w:divBdr>
        <w:top w:val="none" w:sz="0" w:space="0" w:color="auto"/>
        <w:left w:val="none" w:sz="0" w:space="0" w:color="auto"/>
        <w:bottom w:val="none" w:sz="0" w:space="0" w:color="auto"/>
        <w:right w:val="none" w:sz="0" w:space="0" w:color="auto"/>
      </w:divBdr>
    </w:div>
    <w:div w:id="2029673285">
      <w:marLeft w:val="0"/>
      <w:marRight w:val="0"/>
      <w:marTop w:val="0"/>
      <w:marBottom w:val="0"/>
      <w:divBdr>
        <w:top w:val="none" w:sz="0" w:space="0" w:color="auto"/>
        <w:left w:val="none" w:sz="0" w:space="0" w:color="auto"/>
        <w:bottom w:val="none" w:sz="0" w:space="0" w:color="auto"/>
        <w:right w:val="none" w:sz="0" w:space="0" w:color="auto"/>
      </w:divBdr>
      <w:divsChild>
        <w:div w:id="2029672682">
          <w:marLeft w:val="0"/>
          <w:marRight w:val="0"/>
          <w:marTop w:val="0"/>
          <w:marBottom w:val="0"/>
          <w:divBdr>
            <w:top w:val="none" w:sz="0" w:space="0" w:color="auto"/>
            <w:left w:val="none" w:sz="0" w:space="0" w:color="auto"/>
            <w:bottom w:val="none" w:sz="0" w:space="0" w:color="auto"/>
            <w:right w:val="none" w:sz="0" w:space="0" w:color="auto"/>
          </w:divBdr>
        </w:div>
        <w:div w:id="2029672999">
          <w:marLeft w:val="0"/>
          <w:marRight w:val="0"/>
          <w:marTop w:val="0"/>
          <w:marBottom w:val="0"/>
          <w:divBdr>
            <w:top w:val="none" w:sz="0" w:space="0" w:color="auto"/>
            <w:left w:val="none" w:sz="0" w:space="0" w:color="auto"/>
            <w:bottom w:val="none" w:sz="0" w:space="0" w:color="auto"/>
            <w:right w:val="none" w:sz="0" w:space="0" w:color="auto"/>
          </w:divBdr>
          <w:divsChild>
            <w:div w:id="2029673316">
              <w:marLeft w:val="0"/>
              <w:marRight w:val="0"/>
              <w:marTop w:val="0"/>
              <w:marBottom w:val="0"/>
              <w:divBdr>
                <w:top w:val="none" w:sz="0" w:space="0" w:color="auto"/>
                <w:left w:val="none" w:sz="0" w:space="0" w:color="auto"/>
                <w:bottom w:val="none" w:sz="0" w:space="0" w:color="auto"/>
                <w:right w:val="none" w:sz="0" w:space="0" w:color="auto"/>
              </w:divBdr>
            </w:div>
          </w:divsChild>
        </w:div>
        <w:div w:id="2029673185">
          <w:marLeft w:val="0"/>
          <w:marRight w:val="0"/>
          <w:marTop w:val="0"/>
          <w:marBottom w:val="0"/>
          <w:divBdr>
            <w:top w:val="dotted" w:sz="2" w:space="6" w:color="FFFFFF"/>
            <w:left w:val="dotted" w:sz="4" w:space="17" w:color="FFFFFF"/>
            <w:bottom w:val="dotted" w:sz="4" w:space="1" w:color="FFFFFF"/>
            <w:right w:val="dotted" w:sz="4" w:space="8" w:color="FFFFFF"/>
          </w:divBdr>
          <w:divsChild>
            <w:div w:id="2029671918">
              <w:marLeft w:val="0"/>
              <w:marRight w:val="0"/>
              <w:marTop w:val="0"/>
              <w:marBottom w:val="0"/>
              <w:divBdr>
                <w:top w:val="none" w:sz="0" w:space="0" w:color="auto"/>
                <w:left w:val="none" w:sz="0" w:space="0" w:color="auto"/>
                <w:bottom w:val="none" w:sz="0" w:space="0" w:color="auto"/>
                <w:right w:val="none" w:sz="0" w:space="0" w:color="auto"/>
              </w:divBdr>
            </w:div>
            <w:div w:id="2029671962">
              <w:marLeft w:val="0"/>
              <w:marRight w:val="0"/>
              <w:marTop w:val="0"/>
              <w:marBottom w:val="0"/>
              <w:divBdr>
                <w:top w:val="none" w:sz="0" w:space="0" w:color="auto"/>
                <w:left w:val="none" w:sz="0" w:space="0" w:color="auto"/>
                <w:bottom w:val="none" w:sz="0" w:space="0" w:color="auto"/>
                <w:right w:val="none" w:sz="0" w:space="0" w:color="auto"/>
              </w:divBdr>
            </w:div>
            <w:div w:id="2029671963">
              <w:marLeft w:val="0"/>
              <w:marRight w:val="0"/>
              <w:marTop w:val="0"/>
              <w:marBottom w:val="0"/>
              <w:divBdr>
                <w:top w:val="none" w:sz="0" w:space="0" w:color="auto"/>
                <w:left w:val="none" w:sz="0" w:space="0" w:color="auto"/>
                <w:bottom w:val="none" w:sz="0" w:space="0" w:color="auto"/>
                <w:right w:val="none" w:sz="0" w:space="0" w:color="auto"/>
              </w:divBdr>
            </w:div>
            <w:div w:id="2029672008">
              <w:marLeft w:val="0"/>
              <w:marRight w:val="0"/>
              <w:marTop w:val="0"/>
              <w:marBottom w:val="0"/>
              <w:divBdr>
                <w:top w:val="none" w:sz="0" w:space="0" w:color="auto"/>
                <w:left w:val="none" w:sz="0" w:space="0" w:color="auto"/>
                <w:bottom w:val="none" w:sz="0" w:space="0" w:color="auto"/>
                <w:right w:val="none" w:sz="0" w:space="0" w:color="auto"/>
              </w:divBdr>
            </w:div>
            <w:div w:id="2029672033">
              <w:marLeft w:val="0"/>
              <w:marRight w:val="0"/>
              <w:marTop w:val="0"/>
              <w:marBottom w:val="0"/>
              <w:divBdr>
                <w:top w:val="none" w:sz="0" w:space="0" w:color="auto"/>
                <w:left w:val="none" w:sz="0" w:space="0" w:color="auto"/>
                <w:bottom w:val="none" w:sz="0" w:space="0" w:color="auto"/>
                <w:right w:val="none" w:sz="0" w:space="0" w:color="auto"/>
              </w:divBdr>
            </w:div>
            <w:div w:id="2029672095">
              <w:marLeft w:val="0"/>
              <w:marRight w:val="0"/>
              <w:marTop w:val="0"/>
              <w:marBottom w:val="0"/>
              <w:divBdr>
                <w:top w:val="none" w:sz="0" w:space="0" w:color="auto"/>
                <w:left w:val="none" w:sz="0" w:space="0" w:color="auto"/>
                <w:bottom w:val="none" w:sz="0" w:space="0" w:color="auto"/>
                <w:right w:val="none" w:sz="0" w:space="0" w:color="auto"/>
              </w:divBdr>
            </w:div>
            <w:div w:id="2029672158">
              <w:marLeft w:val="0"/>
              <w:marRight w:val="0"/>
              <w:marTop w:val="0"/>
              <w:marBottom w:val="0"/>
              <w:divBdr>
                <w:top w:val="none" w:sz="0" w:space="0" w:color="auto"/>
                <w:left w:val="none" w:sz="0" w:space="0" w:color="auto"/>
                <w:bottom w:val="none" w:sz="0" w:space="0" w:color="auto"/>
                <w:right w:val="none" w:sz="0" w:space="0" w:color="auto"/>
              </w:divBdr>
            </w:div>
            <w:div w:id="2029672184">
              <w:marLeft w:val="0"/>
              <w:marRight w:val="0"/>
              <w:marTop w:val="0"/>
              <w:marBottom w:val="0"/>
              <w:divBdr>
                <w:top w:val="none" w:sz="0" w:space="0" w:color="auto"/>
                <w:left w:val="none" w:sz="0" w:space="0" w:color="auto"/>
                <w:bottom w:val="none" w:sz="0" w:space="0" w:color="auto"/>
                <w:right w:val="none" w:sz="0" w:space="0" w:color="auto"/>
              </w:divBdr>
            </w:div>
            <w:div w:id="2029672328">
              <w:marLeft w:val="0"/>
              <w:marRight w:val="0"/>
              <w:marTop w:val="0"/>
              <w:marBottom w:val="0"/>
              <w:divBdr>
                <w:top w:val="none" w:sz="0" w:space="0" w:color="auto"/>
                <w:left w:val="none" w:sz="0" w:space="0" w:color="auto"/>
                <w:bottom w:val="none" w:sz="0" w:space="0" w:color="auto"/>
                <w:right w:val="none" w:sz="0" w:space="0" w:color="auto"/>
              </w:divBdr>
            </w:div>
            <w:div w:id="2029672341">
              <w:marLeft w:val="0"/>
              <w:marRight w:val="0"/>
              <w:marTop w:val="0"/>
              <w:marBottom w:val="0"/>
              <w:divBdr>
                <w:top w:val="none" w:sz="0" w:space="0" w:color="auto"/>
                <w:left w:val="none" w:sz="0" w:space="0" w:color="auto"/>
                <w:bottom w:val="none" w:sz="0" w:space="0" w:color="auto"/>
                <w:right w:val="none" w:sz="0" w:space="0" w:color="auto"/>
              </w:divBdr>
            </w:div>
            <w:div w:id="2029672409">
              <w:marLeft w:val="0"/>
              <w:marRight w:val="0"/>
              <w:marTop w:val="0"/>
              <w:marBottom w:val="0"/>
              <w:divBdr>
                <w:top w:val="none" w:sz="0" w:space="0" w:color="auto"/>
                <w:left w:val="none" w:sz="0" w:space="0" w:color="auto"/>
                <w:bottom w:val="none" w:sz="0" w:space="0" w:color="auto"/>
                <w:right w:val="none" w:sz="0" w:space="0" w:color="auto"/>
              </w:divBdr>
            </w:div>
            <w:div w:id="2029672450">
              <w:marLeft w:val="0"/>
              <w:marRight w:val="0"/>
              <w:marTop w:val="0"/>
              <w:marBottom w:val="0"/>
              <w:divBdr>
                <w:top w:val="none" w:sz="0" w:space="0" w:color="auto"/>
                <w:left w:val="none" w:sz="0" w:space="0" w:color="auto"/>
                <w:bottom w:val="none" w:sz="0" w:space="0" w:color="auto"/>
                <w:right w:val="none" w:sz="0" w:space="0" w:color="auto"/>
              </w:divBdr>
            </w:div>
            <w:div w:id="2029672494">
              <w:marLeft w:val="0"/>
              <w:marRight w:val="0"/>
              <w:marTop w:val="0"/>
              <w:marBottom w:val="0"/>
              <w:divBdr>
                <w:top w:val="none" w:sz="0" w:space="0" w:color="auto"/>
                <w:left w:val="none" w:sz="0" w:space="0" w:color="auto"/>
                <w:bottom w:val="none" w:sz="0" w:space="0" w:color="auto"/>
                <w:right w:val="none" w:sz="0" w:space="0" w:color="auto"/>
              </w:divBdr>
            </w:div>
            <w:div w:id="2029672505">
              <w:marLeft w:val="0"/>
              <w:marRight w:val="0"/>
              <w:marTop w:val="0"/>
              <w:marBottom w:val="0"/>
              <w:divBdr>
                <w:top w:val="none" w:sz="0" w:space="0" w:color="auto"/>
                <w:left w:val="none" w:sz="0" w:space="0" w:color="auto"/>
                <w:bottom w:val="none" w:sz="0" w:space="0" w:color="auto"/>
                <w:right w:val="none" w:sz="0" w:space="0" w:color="auto"/>
              </w:divBdr>
            </w:div>
            <w:div w:id="2029672586">
              <w:marLeft w:val="0"/>
              <w:marRight w:val="0"/>
              <w:marTop w:val="0"/>
              <w:marBottom w:val="0"/>
              <w:divBdr>
                <w:top w:val="none" w:sz="0" w:space="0" w:color="auto"/>
                <w:left w:val="none" w:sz="0" w:space="0" w:color="auto"/>
                <w:bottom w:val="none" w:sz="0" w:space="0" w:color="auto"/>
                <w:right w:val="none" w:sz="0" w:space="0" w:color="auto"/>
              </w:divBdr>
            </w:div>
            <w:div w:id="2029672689">
              <w:marLeft w:val="0"/>
              <w:marRight w:val="0"/>
              <w:marTop w:val="0"/>
              <w:marBottom w:val="0"/>
              <w:divBdr>
                <w:top w:val="none" w:sz="0" w:space="0" w:color="auto"/>
                <w:left w:val="none" w:sz="0" w:space="0" w:color="auto"/>
                <w:bottom w:val="none" w:sz="0" w:space="0" w:color="auto"/>
                <w:right w:val="none" w:sz="0" w:space="0" w:color="auto"/>
              </w:divBdr>
            </w:div>
            <w:div w:id="2029672751">
              <w:marLeft w:val="0"/>
              <w:marRight w:val="0"/>
              <w:marTop w:val="0"/>
              <w:marBottom w:val="0"/>
              <w:divBdr>
                <w:top w:val="none" w:sz="0" w:space="0" w:color="auto"/>
                <w:left w:val="none" w:sz="0" w:space="0" w:color="auto"/>
                <w:bottom w:val="none" w:sz="0" w:space="0" w:color="auto"/>
                <w:right w:val="none" w:sz="0" w:space="0" w:color="auto"/>
              </w:divBdr>
            </w:div>
            <w:div w:id="2029672851">
              <w:marLeft w:val="0"/>
              <w:marRight w:val="0"/>
              <w:marTop w:val="0"/>
              <w:marBottom w:val="0"/>
              <w:divBdr>
                <w:top w:val="none" w:sz="0" w:space="0" w:color="auto"/>
                <w:left w:val="none" w:sz="0" w:space="0" w:color="auto"/>
                <w:bottom w:val="none" w:sz="0" w:space="0" w:color="auto"/>
                <w:right w:val="none" w:sz="0" w:space="0" w:color="auto"/>
              </w:divBdr>
            </w:div>
            <w:div w:id="2029672888">
              <w:marLeft w:val="0"/>
              <w:marRight w:val="0"/>
              <w:marTop w:val="0"/>
              <w:marBottom w:val="0"/>
              <w:divBdr>
                <w:top w:val="none" w:sz="0" w:space="0" w:color="auto"/>
                <w:left w:val="none" w:sz="0" w:space="0" w:color="auto"/>
                <w:bottom w:val="none" w:sz="0" w:space="0" w:color="auto"/>
                <w:right w:val="none" w:sz="0" w:space="0" w:color="auto"/>
              </w:divBdr>
            </w:div>
            <w:div w:id="2029673001">
              <w:marLeft w:val="0"/>
              <w:marRight w:val="0"/>
              <w:marTop w:val="0"/>
              <w:marBottom w:val="0"/>
              <w:divBdr>
                <w:top w:val="none" w:sz="0" w:space="0" w:color="auto"/>
                <w:left w:val="none" w:sz="0" w:space="0" w:color="auto"/>
                <w:bottom w:val="none" w:sz="0" w:space="0" w:color="auto"/>
                <w:right w:val="none" w:sz="0" w:space="0" w:color="auto"/>
              </w:divBdr>
            </w:div>
            <w:div w:id="2029673013">
              <w:marLeft w:val="0"/>
              <w:marRight w:val="0"/>
              <w:marTop w:val="0"/>
              <w:marBottom w:val="0"/>
              <w:divBdr>
                <w:top w:val="none" w:sz="0" w:space="0" w:color="auto"/>
                <w:left w:val="none" w:sz="0" w:space="0" w:color="auto"/>
                <w:bottom w:val="none" w:sz="0" w:space="0" w:color="auto"/>
                <w:right w:val="none" w:sz="0" w:space="0" w:color="auto"/>
              </w:divBdr>
            </w:div>
            <w:div w:id="2029673105">
              <w:marLeft w:val="0"/>
              <w:marRight w:val="0"/>
              <w:marTop w:val="0"/>
              <w:marBottom w:val="0"/>
              <w:divBdr>
                <w:top w:val="none" w:sz="0" w:space="0" w:color="auto"/>
                <w:left w:val="none" w:sz="0" w:space="0" w:color="auto"/>
                <w:bottom w:val="none" w:sz="0" w:space="0" w:color="auto"/>
                <w:right w:val="none" w:sz="0" w:space="0" w:color="auto"/>
              </w:divBdr>
            </w:div>
            <w:div w:id="2029673130">
              <w:marLeft w:val="0"/>
              <w:marRight w:val="0"/>
              <w:marTop w:val="0"/>
              <w:marBottom w:val="0"/>
              <w:divBdr>
                <w:top w:val="none" w:sz="0" w:space="0" w:color="auto"/>
                <w:left w:val="none" w:sz="0" w:space="0" w:color="auto"/>
                <w:bottom w:val="none" w:sz="0" w:space="0" w:color="auto"/>
                <w:right w:val="none" w:sz="0" w:space="0" w:color="auto"/>
              </w:divBdr>
            </w:div>
            <w:div w:id="2029673265">
              <w:marLeft w:val="0"/>
              <w:marRight w:val="0"/>
              <w:marTop w:val="0"/>
              <w:marBottom w:val="0"/>
              <w:divBdr>
                <w:top w:val="none" w:sz="0" w:space="0" w:color="auto"/>
                <w:left w:val="none" w:sz="0" w:space="0" w:color="auto"/>
                <w:bottom w:val="none" w:sz="0" w:space="0" w:color="auto"/>
                <w:right w:val="none" w:sz="0" w:space="0" w:color="auto"/>
              </w:divBdr>
            </w:div>
            <w:div w:id="2029673308">
              <w:marLeft w:val="0"/>
              <w:marRight w:val="0"/>
              <w:marTop w:val="0"/>
              <w:marBottom w:val="0"/>
              <w:divBdr>
                <w:top w:val="none" w:sz="0" w:space="0" w:color="auto"/>
                <w:left w:val="none" w:sz="0" w:space="0" w:color="auto"/>
                <w:bottom w:val="none" w:sz="0" w:space="0" w:color="auto"/>
                <w:right w:val="none" w:sz="0" w:space="0" w:color="auto"/>
              </w:divBdr>
            </w:div>
            <w:div w:id="2029673375">
              <w:marLeft w:val="0"/>
              <w:marRight w:val="0"/>
              <w:marTop w:val="0"/>
              <w:marBottom w:val="0"/>
              <w:divBdr>
                <w:top w:val="none" w:sz="0" w:space="0" w:color="auto"/>
                <w:left w:val="none" w:sz="0" w:space="0" w:color="auto"/>
                <w:bottom w:val="none" w:sz="0" w:space="0" w:color="auto"/>
                <w:right w:val="none" w:sz="0" w:space="0" w:color="auto"/>
              </w:divBdr>
            </w:div>
            <w:div w:id="2029673437">
              <w:marLeft w:val="0"/>
              <w:marRight w:val="0"/>
              <w:marTop w:val="0"/>
              <w:marBottom w:val="0"/>
              <w:divBdr>
                <w:top w:val="none" w:sz="0" w:space="0" w:color="auto"/>
                <w:left w:val="none" w:sz="0" w:space="0" w:color="auto"/>
                <w:bottom w:val="none" w:sz="0" w:space="0" w:color="auto"/>
                <w:right w:val="none" w:sz="0" w:space="0" w:color="auto"/>
              </w:divBdr>
            </w:div>
            <w:div w:id="2029673489">
              <w:marLeft w:val="0"/>
              <w:marRight w:val="0"/>
              <w:marTop w:val="0"/>
              <w:marBottom w:val="0"/>
              <w:divBdr>
                <w:top w:val="none" w:sz="0" w:space="0" w:color="auto"/>
                <w:left w:val="none" w:sz="0" w:space="0" w:color="auto"/>
                <w:bottom w:val="none" w:sz="0" w:space="0" w:color="auto"/>
                <w:right w:val="none" w:sz="0" w:space="0" w:color="auto"/>
              </w:divBdr>
            </w:div>
            <w:div w:id="2029673600">
              <w:marLeft w:val="0"/>
              <w:marRight w:val="0"/>
              <w:marTop w:val="0"/>
              <w:marBottom w:val="0"/>
              <w:divBdr>
                <w:top w:val="none" w:sz="0" w:space="0" w:color="auto"/>
                <w:left w:val="none" w:sz="0" w:space="0" w:color="auto"/>
                <w:bottom w:val="none" w:sz="0" w:space="0" w:color="auto"/>
                <w:right w:val="none" w:sz="0" w:space="0" w:color="auto"/>
              </w:divBdr>
            </w:div>
            <w:div w:id="2029673658">
              <w:marLeft w:val="0"/>
              <w:marRight w:val="0"/>
              <w:marTop w:val="0"/>
              <w:marBottom w:val="0"/>
              <w:divBdr>
                <w:top w:val="none" w:sz="0" w:space="0" w:color="auto"/>
                <w:left w:val="none" w:sz="0" w:space="0" w:color="auto"/>
                <w:bottom w:val="none" w:sz="0" w:space="0" w:color="auto"/>
                <w:right w:val="none" w:sz="0" w:space="0" w:color="auto"/>
              </w:divBdr>
            </w:div>
            <w:div w:id="2029673720">
              <w:marLeft w:val="0"/>
              <w:marRight w:val="0"/>
              <w:marTop w:val="0"/>
              <w:marBottom w:val="0"/>
              <w:divBdr>
                <w:top w:val="none" w:sz="0" w:space="0" w:color="auto"/>
                <w:left w:val="none" w:sz="0" w:space="0" w:color="auto"/>
                <w:bottom w:val="none" w:sz="0" w:space="0" w:color="auto"/>
                <w:right w:val="none" w:sz="0" w:space="0" w:color="auto"/>
              </w:divBdr>
            </w:div>
            <w:div w:id="2029673770">
              <w:marLeft w:val="0"/>
              <w:marRight w:val="0"/>
              <w:marTop w:val="0"/>
              <w:marBottom w:val="0"/>
              <w:divBdr>
                <w:top w:val="none" w:sz="0" w:space="0" w:color="auto"/>
                <w:left w:val="none" w:sz="0" w:space="0" w:color="auto"/>
                <w:bottom w:val="none" w:sz="0" w:space="0" w:color="auto"/>
                <w:right w:val="none" w:sz="0" w:space="0" w:color="auto"/>
              </w:divBdr>
            </w:div>
            <w:div w:id="2029674195">
              <w:marLeft w:val="0"/>
              <w:marRight w:val="0"/>
              <w:marTop w:val="0"/>
              <w:marBottom w:val="0"/>
              <w:divBdr>
                <w:top w:val="none" w:sz="0" w:space="0" w:color="auto"/>
                <w:left w:val="none" w:sz="0" w:space="0" w:color="auto"/>
                <w:bottom w:val="none" w:sz="0" w:space="0" w:color="auto"/>
                <w:right w:val="none" w:sz="0" w:space="0" w:color="auto"/>
              </w:divBdr>
            </w:div>
            <w:div w:id="2029674468">
              <w:marLeft w:val="0"/>
              <w:marRight w:val="0"/>
              <w:marTop w:val="0"/>
              <w:marBottom w:val="0"/>
              <w:divBdr>
                <w:top w:val="none" w:sz="0" w:space="0" w:color="auto"/>
                <w:left w:val="none" w:sz="0" w:space="0" w:color="auto"/>
                <w:bottom w:val="none" w:sz="0" w:space="0" w:color="auto"/>
                <w:right w:val="none" w:sz="0" w:space="0" w:color="auto"/>
              </w:divBdr>
            </w:div>
            <w:div w:id="2029674510">
              <w:marLeft w:val="0"/>
              <w:marRight w:val="0"/>
              <w:marTop w:val="0"/>
              <w:marBottom w:val="0"/>
              <w:divBdr>
                <w:top w:val="none" w:sz="0" w:space="0" w:color="auto"/>
                <w:left w:val="none" w:sz="0" w:space="0" w:color="auto"/>
                <w:bottom w:val="none" w:sz="0" w:space="0" w:color="auto"/>
                <w:right w:val="none" w:sz="0" w:space="0" w:color="auto"/>
              </w:divBdr>
            </w:div>
            <w:div w:id="2029674589">
              <w:marLeft w:val="0"/>
              <w:marRight w:val="0"/>
              <w:marTop w:val="0"/>
              <w:marBottom w:val="0"/>
              <w:divBdr>
                <w:top w:val="none" w:sz="0" w:space="0" w:color="auto"/>
                <w:left w:val="none" w:sz="0" w:space="0" w:color="auto"/>
                <w:bottom w:val="none" w:sz="0" w:space="0" w:color="auto"/>
                <w:right w:val="none" w:sz="0" w:space="0" w:color="auto"/>
              </w:divBdr>
            </w:div>
            <w:div w:id="2029674743">
              <w:marLeft w:val="0"/>
              <w:marRight w:val="0"/>
              <w:marTop w:val="0"/>
              <w:marBottom w:val="0"/>
              <w:divBdr>
                <w:top w:val="none" w:sz="0" w:space="0" w:color="auto"/>
                <w:left w:val="none" w:sz="0" w:space="0" w:color="auto"/>
                <w:bottom w:val="none" w:sz="0" w:space="0" w:color="auto"/>
                <w:right w:val="none" w:sz="0" w:space="0" w:color="auto"/>
              </w:divBdr>
            </w:div>
            <w:div w:id="2029674761">
              <w:marLeft w:val="0"/>
              <w:marRight w:val="0"/>
              <w:marTop w:val="0"/>
              <w:marBottom w:val="0"/>
              <w:divBdr>
                <w:top w:val="none" w:sz="0" w:space="0" w:color="auto"/>
                <w:left w:val="none" w:sz="0" w:space="0" w:color="auto"/>
                <w:bottom w:val="none" w:sz="0" w:space="0" w:color="auto"/>
                <w:right w:val="none" w:sz="0" w:space="0" w:color="auto"/>
              </w:divBdr>
            </w:div>
          </w:divsChild>
        </w:div>
        <w:div w:id="2029673860">
          <w:marLeft w:val="0"/>
          <w:marRight w:val="0"/>
          <w:marTop w:val="0"/>
          <w:marBottom w:val="0"/>
          <w:divBdr>
            <w:top w:val="none" w:sz="0" w:space="0" w:color="auto"/>
            <w:left w:val="none" w:sz="0" w:space="0" w:color="auto"/>
            <w:bottom w:val="none" w:sz="0" w:space="0" w:color="auto"/>
            <w:right w:val="none" w:sz="0" w:space="0" w:color="auto"/>
          </w:divBdr>
        </w:div>
        <w:div w:id="2029674065">
          <w:marLeft w:val="0"/>
          <w:marRight w:val="0"/>
          <w:marTop w:val="0"/>
          <w:marBottom w:val="0"/>
          <w:divBdr>
            <w:top w:val="none" w:sz="0" w:space="0" w:color="auto"/>
            <w:left w:val="none" w:sz="0" w:space="0" w:color="auto"/>
            <w:bottom w:val="none" w:sz="0" w:space="0" w:color="auto"/>
            <w:right w:val="none" w:sz="0" w:space="0" w:color="auto"/>
          </w:divBdr>
          <w:divsChild>
            <w:div w:id="2029672950">
              <w:marLeft w:val="0"/>
              <w:marRight w:val="0"/>
              <w:marTop w:val="0"/>
              <w:marBottom w:val="0"/>
              <w:divBdr>
                <w:top w:val="none" w:sz="0" w:space="0" w:color="auto"/>
                <w:left w:val="none" w:sz="0" w:space="0" w:color="auto"/>
                <w:bottom w:val="none" w:sz="0" w:space="0" w:color="auto"/>
                <w:right w:val="none" w:sz="0" w:space="0" w:color="auto"/>
              </w:divBdr>
            </w:div>
            <w:div w:id="2029674689">
              <w:marLeft w:val="0"/>
              <w:marRight w:val="0"/>
              <w:marTop w:val="0"/>
              <w:marBottom w:val="0"/>
              <w:divBdr>
                <w:top w:val="none" w:sz="0" w:space="0" w:color="auto"/>
                <w:left w:val="none" w:sz="0" w:space="0" w:color="auto"/>
                <w:bottom w:val="none" w:sz="0" w:space="0" w:color="auto"/>
                <w:right w:val="none" w:sz="0" w:space="0" w:color="auto"/>
              </w:divBdr>
            </w:div>
          </w:divsChild>
        </w:div>
        <w:div w:id="2029674098">
          <w:marLeft w:val="0"/>
          <w:marRight w:val="0"/>
          <w:marTop w:val="0"/>
          <w:marBottom w:val="0"/>
          <w:divBdr>
            <w:top w:val="none" w:sz="0" w:space="0" w:color="auto"/>
            <w:left w:val="none" w:sz="0" w:space="0" w:color="auto"/>
            <w:bottom w:val="none" w:sz="0" w:space="0" w:color="auto"/>
            <w:right w:val="none" w:sz="0" w:space="0" w:color="auto"/>
          </w:divBdr>
          <w:divsChild>
            <w:div w:id="2029673705">
              <w:marLeft w:val="0"/>
              <w:marRight w:val="0"/>
              <w:marTop w:val="0"/>
              <w:marBottom w:val="0"/>
              <w:divBdr>
                <w:top w:val="none" w:sz="0" w:space="0" w:color="auto"/>
                <w:left w:val="none" w:sz="0" w:space="0" w:color="auto"/>
                <w:bottom w:val="none" w:sz="0" w:space="0" w:color="auto"/>
                <w:right w:val="none" w:sz="0" w:space="0" w:color="auto"/>
              </w:divBdr>
            </w:div>
          </w:divsChild>
        </w:div>
        <w:div w:id="2029674234">
          <w:marLeft w:val="0"/>
          <w:marRight w:val="0"/>
          <w:marTop w:val="0"/>
          <w:marBottom w:val="0"/>
          <w:divBdr>
            <w:top w:val="none" w:sz="0" w:space="0" w:color="auto"/>
            <w:left w:val="none" w:sz="0" w:space="0" w:color="auto"/>
            <w:bottom w:val="none" w:sz="0" w:space="0" w:color="auto"/>
            <w:right w:val="none" w:sz="0" w:space="0" w:color="auto"/>
          </w:divBdr>
          <w:divsChild>
            <w:div w:id="2029672503">
              <w:marLeft w:val="0"/>
              <w:marRight w:val="0"/>
              <w:marTop w:val="0"/>
              <w:marBottom w:val="0"/>
              <w:divBdr>
                <w:top w:val="none" w:sz="0" w:space="0" w:color="auto"/>
                <w:left w:val="none" w:sz="0" w:space="0" w:color="auto"/>
                <w:bottom w:val="none" w:sz="0" w:space="0" w:color="auto"/>
                <w:right w:val="none" w:sz="0" w:space="0" w:color="auto"/>
              </w:divBdr>
            </w:div>
          </w:divsChild>
        </w:div>
        <w:div w:id="2029674753">
          <w:marLeft w:val="0"/>
          <w:marRight w:val="0"/>
          <w:marTop w:val="0"/>
          <w:marBottom w:val="0"/>
          <w:divBdr>
            <w:top w:val="none" w:sz="0" w:space="0" w:color="auto"/>
            <w:left w:val="none" w:sz="0" w:space="0" w:color="auto"/>
            <w:bottom w:val="none" w:sz="0" w:space="0" w:color="auto"/>
            <w:right w:val="none" w:sz="0" w:space="0" w:color="auto"/>
          </w:divBdr>
          <w:divsChild>
            <w:div w:id="202967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287">
      <w:marLeft w:val="0"/>
      <w:marRight w:val="0"/>
      <w:marTop w:val="0"/>
      <w:marBottom w:val="0"/>
      <w:divBdr>
        <w:top w:val="none" w:sz="0" w:space="0" w:color="auto"/>
        <w:left w:val="none" w:sz="0" w:space="0" w:color="auto"/>
        <w:bottom w:val="none" w:sz="0" w:space="0" w:color="auto"/>
        <w:right w:val="none" w:sz="0" w:space="0" w:color="auto"/>
      </w:divBdr>
    </w:div>
    <w:div w:id="2029673292">
      <w:marLeft w:val="0"/>
      <w:marRight w:val="0"/>
      <w:marTop w:val="0"/>
      <w:marBottom w:val="0"/>
      <w:divBdr>
        <w:top w:val="none" w:sz="0" w:space="0" w:color="auto"/>
        <w:left w:val="none" w:sz="0" w:space="0" w:color="auto"/>
        <w:bottom w:val="none" w:sz="0" w:space="0" w:color="auto"/>
        <w:right w:val="none" w:sz="0" w:space="0" w:color="auto"/>
      </w:divBdr>
    </w:div>
    <w:div w:id="2029673293">
      <w:marLeft w:val="0"/>
      <w:marRight w:val="0"/>
      <w:marTop w:val="0"/>
      <w:marBottom w:val="0"/>
      <w:divBdr>
        <w:top w:val="none" w:sz="0" w:space="0" w:color="auto"/>
        <w:left w:val="none" w:sz="0" w:space="0" w:color="auto"/>
        <w:bottom w:val="none" w:sz="0" w:space="0" w:color="auto"/>
        <w:right w:val="none" w:sz="0" w:space="0" w:color="auto"/>
      </w:divBdr>
    </w:div>
    <w:div w:id="2029673295">
      <w:marLeft w:val="0"/>
      <w:marRight w:val="0"/>
      <w:marTop w:val="0"/>
      <w:marBottom w:val="0"/>
      <w:divBdr>
        <w:top w:val="none" w:sz="0" w:space="0" w:color="auto"/>
        <w:left w:val="none" w:sz="0" w:space="0" w:color="auto"/>
        <w:bottom w:val="none" w:sz="0" w:space="0" w:color="auto"/>
        <w:right w:val="none" w:sz="0" w:space="0" w:color="auto"/>
      </w:divBdr>
    </w:div>
    <w:div w:id="2029673296">
      <w:marLeft w:val="0"/>
      <w:marRight w:val="0"/>
      <w:marTop w:val="0"/>
      <w:marBottom w:val="0"/>
      <w:divBdr>
        <w:top w:val="none" w:sz="0" w:space="0" w:color="auto"/>
        <w:left w:val="none" w:sz="0" w:space="0" w:color="auto"/>
        <w:bottom w:val="none" w:sz="0" w:space="0" w:color="auto"/>
        <w:right w:val="none" w:sz="0" w:space="0" w:color="auto"/>
      </w:divBdr>
      <w:divsChild>
        <w:div w:id="2029672138">
          <w:marLeft w:val="200"/>
          <w:marRight w:val="200"/>
          <w:marTop w:val="200"/>
          <w:marBottom w:val="200"/>
          <w:divBdr>
            <w:top w:val="none" w:sz="0" w:space="0" w:color="auto"/>
            <w:left w:val="none" w:sz="0" w:space="0" w:color="auto"/>
            <w:bottom w:val="none" w:sz="0" w:space="0" w:color="auto"/>
            <w:right w:val="none" w:sz="0" w:space="0" w:color="auto"/>
          </w:divBdr>
        </w:div>
        <w:div w:id="2029674660">
          <w:marLeft w:val="200"/>
          <w:marRight w:val="200"/>
          <w:marTop w:val="200"/>
          <w:marBottom w:val="200"/>
          <w:divBdr>
            <w:top w:val="none" w:sz="0" w:space="0" w:color="auto"/>
            <w:left w:val="none" w:sz="0" w:space="0" w:color="auto"/>
            <w:bottom w:val="none" w:sz="0" w:space="0" w:color="auto"/>
            <w:right w:val="none" w:sz="0" w:space="0" w:color="auto"/>
          </w:divBdr>
        </w:div>
      </w:divsChild>
    </w:div>
    <w:div w:id="2029673297">
      <w:marLeft w:val="0"/>
      <w:marRight w:val="0"/>
      <w:marTop w:val="0"/>
      <w:marBottom w:val="0"/>
      <w:divBdr>
        <w:top w:val="none" w:sz="0" w:space="0" w:color="auto"/>
        <w:left w:val="none" w:sz="0" w:space="0" w:color="auto"/>
        <w:bottom w:val="none" w:sz="0" w:space="0" w:color="auto"/>
        <w:right w:val="none" w:sz="0" w:space="0" w:color="auto"/>
      </w:divBdr>
    </w:div>
    <w:div w:id="2029673298">
      <w:marLeft w:val="0"/>
      <w:marRight w:val="0"/>
      <w:marTop w:val="0"/>
      <w:marBottom w:val="0"/>
      <w:divBdr>
        <w:top w:val="none" w:sz="0" w:space="0" w:color="auto"/>
        <w:left w:val="none" w:sz="0" w:space="0" w:color="auto"/>
        <w:bottom w:val="none" w:sz="0" w:space="0" w:color="auto"/>
        <w:right w:val="none" w:sz="0" w:space="0" w:color="auto"/>
      </w:divBdr>
    </w:div>
    <w:div w:id="2029673302">
      <w:marLeft w:val="0"/>
      <w:marRight w:val="0"/>
      <w:marTop w:val="0"/>
      <w:marBottom w:val="0"/>
      <w:divBdr>
        <w:top w:val="none" w:sz="0" w:space="0" w:color="auto"/>
        <w:left w:val="none" w:sz="0" w:space="0" w:color="auto"/>
        <w:bottom w:val="none" w:sz="0" w:space="0" w:color="auto"/>
        <w:right w:val="none" w:sz="0" w:space="0" w:color="auto"/>
      </w:divBdr>
    </w:div>
    <w:div w:id="2029673304">
      <w:marLeft w:val="0"/>
      <w:marRight w:val="0"/>
      <w:marTop w:val="0"/>
      <w:marBottom w:val="0"/>
      <w:divBdr>
        <w:top w:val="none" w:sz="0" w:space="0" w:color="auto"/>
        <w:left w:val="none" w:sz="0" w:space="0" w:color="auto"/>
        <w:bottom w:val="none" w:sz="0" w:space="0" w:color="auto"/>
        <w:right w:val="none" w:sz="0" w:space="0" w:color="auto"/>
      </w:divBdr>
      <w:divsChild>
        <w:div w:id="2029672149">
          <w:marLeft w:val="0"/>
          <w:marRight w:val="0"/>
          <w:marTop w:val="0"/>
          <w:marBottom w:val="0"/>
          <w:divBdr>
            <w:top w:val="none" w:sz="0" w:space="0" w:color="auto"/>
            <w:left w:val="none" w:sz="0" w:space="0" w:color="auto"/>
            <w:bottom w:val="none" w:sz="0" w:space="0" w:color="auto"/>
            <w:right w:val="none" w:sz="0" w:space="0" w:color="auto"/>
          </w:divBdr>
        </w:div>
      </w:divsChild>
    </w:div>
    <w:div w:id="2029673305">
      <w:marLeft w:val="0"/>
      <w:marRight w:val="0"/>
      <w:marTop w:val="0"/>
      <w:marBottom w:val="0"/>
      <w:divBdr>
        <w:top w:val="none" w:sz="0" w:space="0" w:color="auto"/>
        <w:left w:val="none" w:sz="0" w:space="0" w:color="auto"/>
        <w:bottom w:val="none" w:sz="0" w:space="0" w:color="auto"/>
        <w:right w:val="none" w:sz="0" w:space="0" w:color="auto"/>
      </w:divBdr>
    </w:div>
    <w:div w:id="2029673307">
      <w:marLeft w:val="0"/>
      <w:marRight w:val="0"/>
      <w:marTop w:val="0"/>
      <w:marBottom w:val="0"/>
      <w:divBdr>
        <w:top w:val="none" w:sz="0" w:space="0" w:color="auto"/>
        <w:left w:val="none" w:sz="0" w:space="0" w:color="auto"/>
        <w:bottom w:val="none" w:sz="0" w:space="0" w:color="auto"/>
        <w:right w:val="none" w:sz="0" w:space="0" w:color="auto"/>
      </w:divBdr>
    </w:div>
    <w:div w:id="2029673309">
      <w:marLeft w:val="0"/>
      <w:marRight w:val="0"/>
      <w:marTop w:val="0"/>
      <w:marBottom w:val="0"/>
      <w:divBdr>
        <w:top w:val="none" w:sz="0" w:space="0" w:color="auto"/>
        <w:left w:val="none" w:sz="0" w:space="0" w:color="auto"/>
        <w:bottom w:val="none" w:sz="0" w:space="0" w:color="auto"/>
        <w:right w:val="none" w:sz="0" w:space="0" w:color="auto"/>
      </w:divBdr>
    </w:div>
    <w:div w:id="2029673313">
      <w:marLeft w:val="0"/>
      <w:marRight w:val="0"/>
      <w:marTop w:val="0"/>
      <w:marBottom w:val="0"/>
      <w:divBdr>
        <w:top w:val="none" w:sz="0" w:space="0" w:color="auto"/>
        <w:left w:val="none" w:sz="0" w:space="0" w:color="auto"/>
        <w:bottom w:val="none" w:sz="0" w:space="0" w:color="auto"/>
        <w:right w:val="none" w:sz="0" w:space="0" w:color="auto"/>
      </w:divBdr>
    </w:div>
    <w:div w:id="2029673314">
      <w:marLeft w:val="0"/>
      <w:marRight w:val="0"/>
      <w:marTop w:val="0"/>
      <w:marBottom w:val="0"/>
      <w:divBdr>
        <w:top w:val="none" w:sz="0" w:space="0" w:color="auto"/>
        <w:left w:val="none" w:sz="0" w:space="0" w:color="auto"/>
        <w:bottom w:val="none" w:sz="0" w:space="0" w:color="auto"/>
        <w:right w:val="none" w:sz="0" w:space="0" w:color="auto"/>
      </w:divBdr>
    </w:div>
    <w:div w:id="2029673315">
      <w:marLeft w:val="0"/>
      <w:marRight w:val="0"/>
      <w:marTop w:val="0"/>
      <w:marBottom w:val="0"/>
      <w:divBdr>
        <w:top w:val="none" w:sz="0" w:space="0" w:color="auto"/>
        <w:left w:val="none" w:sz="0" w:space="0" w:color="auto"/>
        <w:bottom w:val="none" w:sz="0" w:space="0" w:color="auto"/>
        <w:right w:val="none" w:sz="0" w:space="0" w:color="auto"/>
      </w:divBdr>
    </w:div>
    <w:div w:id="2029673318">
      <w:marLeft w:val="0"/>
      <w:marRight w:val="0"/>
      <w:marTop w:val="0"/>
      <w:marBottom w:val="0"/>
      <w:divBdr>
        <w:top w:val="none" w:sz="0" w:space="0" w:color="auto"/>
        <w:left w:val="none" w:sz="0" w:space="0" w:color="auto"/>
        <w:bottom w:val="none" w:sz="0" w:space="0" w:color="auto"/>
        <w:right w:val="none" w:sz="0" w:space="0" w:color="auto"/>
      </w:divBdr>
      <w:divsChild>
        <w:div w:id="2029672358">
          <w:marLeft w:val="0"/>
          <w:marRight w:val="0"/>
          <w:marTop w:val="0"/>
          <w:marBottom w:val="0"/>
          <w:divBdr>
            <w:top w:val="none" w:sz="0" w:space="0" w:color="auto"/>
            <w:left w:val="none" w:sz="0" w:space="0" w:color="auto"/>
            <w:bottom w:val="none" w:sz="0" w:space="0" w:color="auto"/>
            <w:right w:val="none" w:sz="0" w:space="0" w:color="auto"/>
          </w:divBdr>
        </w:div>
        <w:div w:id="2029672428">
          <w:marLeft w:val="0"/>
          <w:marRight w:val="0"/>
          <w:marTop w:val="0"/>
          <w:marBottom w:val="0"/>
          <w:divBdr>
            <w:top w:val="none" w:sz="0" w:space="0" w:color="auto"/>
            <w:left w:val="none" w:sz="0" w:space="0" w:color="auto"/>
            <w:bottom w:val="none" w:sz="0" w:space="0" w:color="auto"/>
            <w:right w:val="none" w:sz="0" w:space="0" w:color="auto"/>
          </w:divBdr>
        </w:div>
        <w:div w:id="2029672800">
          <w:marLeft w:val="0"/>
          <w:marRight w:val="0"/>
          <w:marTop w:val="0"/>
          <w:marBottom w:val="0"/>
          <w:divBdr>
            <w:top w:val="none" w:sz="0" w:space="0" w:color="auto"/>
            <w:left w:val="none" w:sz="0" w:space="0" w:color="auto"/>
            <w:bottom w:val="none" w:sz="0" w:space="0" w:color="auto"/>
            <w:right w:val="none" w:sz="0" w:space="0" w:color="auto"/>
          </w:divBdr>
        </w:div>
        <w:div w:id="2029674492">
          <w:marLeft w:val="0"/>
          <w:marRight w:val="0"/>
          <w:marTop w:val="0"/>
          <w:marBottom w:val="0"/>
          <w:divBdr>
            <w:top w:val="none" w:sz="0" w:space="0" w:color="auto"/>
            <w:left w:val="none" w:sz="0" w:space="0" w:color="auto"/>
            <w:bottom w:val="none" w:sz="0" w:space="0" w:color="auto"/>
            <w:right w:val="none" w:sz="0" w:space="0" w:color="auto"/>
          </w:divBdr>
        </w:div>
        <w:div w:id="2029674655">
          <w:marLeft w:val="0"/>
          <w:marRight w:val="0"/>
          <w:marTop w:val="0"/>
          <w:marBottom w:val="0"/>
          <w:divBdr>
            <w:top w:val="none" w:sz="0" w:space="0" w:color="auto"/>
            <w:left w:val="none" w:sz="0" w:space="0" w:color="auto"/>
            <w:bottom w:val="none" w:sz="0" w:space="0" w:color="auto"/>
            <w:right w:val="none" w:sz="0" w:space="0" w:color="auto"/>
          </w:divBdr>
          <w:divsChild>
            <w:div w:id="2029673598">
              <w:marLeft w:val="0"/>
              <w:marRight w:val="0"/>
              <w:marTop w:val="0"/>
              <w:marBottom w:val="0"/>
              <w:divBdr>
                <w:top w:val="none" w:sz="0" w:space="0" w:color="auto"/>
                <w:left w:val="none" w:sz="0" w:space="0" w:color="auto"/>
                <w:bottom w:val="none" w:sz="0" w:space="0" w:color="auto"/>
                <w:right w:val="none" w:sz="0" w:space="0" w:color="auto"/>
              </w:divBdr>
            </w:div>
            <w:div w:id="2029673751">
              <w:marLeft w:val="0"/>
              <w:marRight w:val="0"/>
              <w:marTop w:val="0"/>
              <w:marBottom w:val="0"/>
              <w:divBdr>
                <w:top w:val="none" w:sz="0" w:space="0" w:color="auto"/>
                <w:left w:val="none" w:sz="0" w:space="0" w:color="auto"/>
                <w:bottom w:val="none" w:sz="0" w:space="0" w:color="auto"/>
                <w:right w:val="none" w:sz="0" w:space="0" w:color="auto"/>
              </w:divBdr>
            </w:div>
            <w:div w:id="2029673980">
              <w:marLeft w:val="0"/>
              <w:marRight w:val="0"/>
              <w:marTop w:val="0"/>
              <w:marBottom w:val="0"/>
              <w:divBdr>
                <w:top w:val="none" w:sz="0" w:space="0" w:color="auto"/>
                <w:left w:val="none" w:sz="0" w:space="0" w:color="auto"/>
                <w:bottom w:val="none" w:sz="0" w:space="0" w:color="auto"/>
                <w:right w:val="none" w:sz="0" w:space="0" w:color="auto"/>
              </w:divBdr>
            </w:div>
            <w:div w:id="2029674107">
              <w:marLeft w:val="0"/>
              <w:marRight w:val="0"/>
              <w:marTop w:val="0"/>
              <w:marBottom w:val="0"/>
              <w:divBdr>
                <w:top w:val="none" w:sz="0" w:space="0" w:color="auto"/>
                <w:left w:val="none" w:sz="0" w:space="0" w:color="auto"/>
                <w:bottom w:val="none" w:sz="0" w:space="0" w:color="auto"/>
                <w:right w:val="none" w:sz="0" w:space="0" w:color="auto"/>
              </w:divBdr>
            </w:div>
            <w:div w:id="2029674456">
              <w:marLeft w:val="0"/>
              <w:marRight w:val="0"/>
              <w:marTop w:val="0"/>
              <w:marBottom w:val="0"/>
              <w:divBdr>
                <w:top w:val="none" w:sz="0" w:space="0" w:color="auto"/>
                <w:left w:val="none" w:sz="0" w:space="0" w:color="auto"/>
                <w:bottom w:val="none" w:sz="0" w:space="0" w:color="auto"/>
                <w:right w:val="none" w:sz="0" w:space="0" w:color="auto"/>
              </w:divBdr>
            </w:div>
            <w:div w:id="2029674461">
              <w:marLeft w:val="0"/>
              <w:marRight w:val="0"/>
              <w:marTop w:val="0"/>
              <w:marBottom w:val="0"/>
              <w:divBdr>
                <w:top w:val="none" w:sz="0" w:space="0" w:color="auto"/>
                <w:left w:val="none" w:sz="0" w:space="0" w:color="auto"/>
                <w:bottom w:val="none" w:sz="0" w:space="0" w:color="auto"/>
                <w:right w:val="none" w:sz="0" w:space="0" w:color="auto"/>
              </w:divBdr>
              <w:divsChild>
                <w:div w:id="2029673402">
                  <w:marLeft w:val="0"/>
                  <w:marRight w:val="0"/>
                  <w:marTop w:val="0"/>
                  <w:marBottom w:val="0"/>
                  <w:divBdr>
                    <w:top w:val="none" w:sz="0" w:space="0" w:color="auto"/>
                    <w:left w:val="none" w:sz="0" w:space="0" w:color="auto"/>
                    <w:bottom w:val="none" w:sz="0" w:space="0" w:color="auto"/>
                    <w:right w:val="none" w:sz="0" w:space="0" w:color="auto"/>
                  </w:divBdr>
                </w:div>
                <w:div w:id="2029673611">
                  <w:marLeft w:val="0"/>
                  <w:marRight w:val="0"/>
                  <w:marTop w:val="0"/>
                  <w:marBottom w:val="0"/>
                  <w:divBdr>
                    <w:top w:val="none" w:sz="0" w:space="0" w:color="auto"/>
                    <w:left w:val="none" w:sz="0" w:space="0" w:color="auto"/>
                    <w:bottom w:val="none" w:sz="0" w:space="0" w:color="auto"/>
                    <w:right w:val="none" w:sz="0" w:space="0" w:color="auto"/>
                  </w:divBdr>
                </w:div>
              </w:divsChild>
            </w:div>
            <w:div w:id="202967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319">
      <w:marLeft w:val="0"/>
      <w:marRight w:val="0"/>
      <w:marTop w:val="0"/>
      <w:marBottom w:val="0"/>
      <w:divBdr>
        <w:top w:val="none" w:sz="0" w:space="0" w:color="auto"/>
        <w:left w:val="none" w:sz="0" w:space="0" w:color="auto"/>
        <w:bottom w:val="none" w:sz="0" w:space="0" w:color="auto"/>
        <w:right w:val="none" w:sz="0" w:space="0" w:color="auto"/>
      </w:divBdr>
    </w:div>
    <w:div w:id="2029673320">
      <w:marLeft w:val="0"/>
      <w:marRight w:val="0"/>
      <w:marTop w:val="0"/>
      <w:marBottom w:val="0"/>
      <w:divBdr>
        <w:top w:val="none" w:sz="0" w:space="0" w:color="auto"/>
        <w:left w:val="none" w:sz="0" w:space="0" w:color="auto"/>
        <w:bottom w:val="none" w:sz="0" w:space="0" w:color="auto"/>
        <w:right w:val="none" w:sz="0" w:space="0" w:color="auto"/>
      </w:divBdr>
    </w:div>
    <w:div w:id="2029673323">
      <w:marLeft w:val="0"/>
      <w:marRight w:val="0"/>
      <w:marTop w:val="0"/>
      <w:marBottom w:val="0"/>
      <w:divBdr>
        <w:top w:val="none" w:sz="0" w:space="0" w:color="auto"/>
        <w:left w:val="none" w:sz="0" w:space="0" w:color="auto"/>
        <w:bottom w:val="none" w:sz="0" w:space="0" w:color="auto"/>
        <w:right w:val="none" w:sz="0" w:space="0" w:color="auto"/>
      </w:divBdr>
    </w:div>
    <w:div w:id="2029673325">
      <w:marLeft w:val="0"/>
      <w:marRight w:val="0"/>
      <w:marTop w:val="0"/>
      <w:marBottom w:val="0"/>
      <w:divBdr>
        <w:top w:val="none" w:sz="0" w:space="0" w:color="auto"/>
        <w:left w:val="none" w:sz="0" w:space="0" w:color="auto"/>
        <w:bottom w:val="none" w:sz="0" w:space="0" w:color="auto"/>
        <w:right w:val="none" w:sz="0" w:space="0" w:color="auto"/>
      </w:divBdr>
      <w:divsChild>
        <w:div w:id="2029672020">
          <w:marLeft w:val="0"/>
          <w:marRight w:val="0"/>
          <w:marTop w:val="0"/>
          <w:marBottom w:val="0"/>
          <w:divBdr>
            <w:top w:val="none" w:sz="0" w:space="0" w:color="auto"/>
            <w:left w:val="none" w:sz="0" w:space="0" w:color="auto"/>
            <w:bottom w:val="none" w:sz="0" w:space="0" w:color="auto"/>
            <w:right w:val="none" w:sz="0" w:space="0" w:color="auto"/>
          </w:divBdr>
          <w:divsChild>
            <w:div w:id="2029674447">
              <w:marLeft w:val="0"/>
              <w:marRight w:val="0"/>
              <w:marTop w:val="0"/>
              <w:marBottom w:val="0"/>
              <w:divBdr>
                <w:top w:val="none" w:sz="0" w:space="0" w:color="auto"/>
                <w:left w:val="none" w:sz="0" w:space="0" w:color="auto"/>
                <w:bottom w:val="none" w:sz="0" w:space="0" w:color="auto"/>
                <w:right w:val="none" w:sz="0" w:space="0" w:color="auto"/>
              </w:divBdr>
              <w:divsChild>
                <w:div w:id="202967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406">
          <w:marLeft w:val="0"/>
          <w:marRight w:val="0"/>
          <w:marTop w:val="0"/>
          <w:marBottom w:val="0"/>
          <w:divBdr>
            <w:top w:val="none" w:sz="0" w:space="0" w:color="auto"/>
            <w:left w:val="none" w:sz="0" w:space="0" w:color="auto"/>
            <w:bottom w:val="none" w:sz="0" w:space="0" w:color="auto"/>
            <w:right w:val="none" w:sz="0" w:space="0" w:color="auto"/>
          </w:divBdr>
        </w:div>
        <w:div w:id="2029672909">
          <w:marLeft w:val="0"/>
          <w:marRight w:val="0"/>
          <w:marTop w:val="0"/>
          <w:marBottom w:val="0"/>
          <w:divBdr>
            <w:top w:val="none" w:sz="0" w:space="0" w:color="auto"/>
            <w:left w:val="none" w:sz="0" w:space="0" w:color="auto"/>
            <w:bottom w:val="none" w:sz="0" w:space="0" w:color="auto"/>
            <w:right w:val="none" w:sz="0" w:space="0" w:color="auto"/>
          </w:divBdr>
        </w:div>
        <w:div w:id="2029674443">
          <w:marLeft w:val="0"/>
          <w:marRight w:val="0"/>
          <w:marTop w:val="0"/>
          <w:marBottom w:val="0"/>
          <w:divBdr>
            <w:top w:val="none" w:sz="0" w:space="0" w:color="auto"/>
            <w:left w:val="none" w:sz="0" w:space="0" w:color="auto"/>
            <w:bottom w:val="none" w:sz="0" w:space="0" w:color="auto"/>
            <w:right w:val="none" w:sz="0" w:space="0" w:color="auto"/>
          </w:divBdr>
          <w:divsChild>
            <w:div w:id="2029672324">
              <w:marLeft w:val="0"/>
              <w:marRight w:val="0"/>
              <w:marTop w:val="0"/>
              <w:marBottom w:val="0"/>
              <w:divBdr>
                <w:top w:val="none" w:sz="0" w:space="0" w:color="auto"/>
                <w:left w:val="none" w:sz="0" w:space="0" w:color="auto"/>
                <w:bottom w:val="none" w:sz="0" w:space="0" w:color="auto"/>
                <w:right w:val="none" w:sz="0" w:space="0" w:color="auto"/>
              </w:divBdr>
              <w:divsChild>
                <w:div w:id="2029672456">
                  <w:marLeft w:val="0"/>
                  <w:marRight w:val="0"/>
                  <w:marTop w:val="0"/>
                  <w:marBottom w:val="0"/>
                  <w:divBdr>
                    <w:top w:val="none" w:sz="0" w:space="0" w:color="auto"/>
                    <w:left w:val="none" w:sz="0" w:space="0" w:color="auto"/>
                    <w:bottom w:val="none" w:sz="0" w:space="0" w:color="auto"/>
                    <w:right w:val="none" w:sz="0" w:space="0" w:color="auto"/>
                  </w:divBdr>
                  <w:divsChild>
                    <w:div w:id="2029673723">
                      <w:marLeft w:val="0"/>
                      <w:marRight w:val="0"/>
                      <w:marTop w:val="0"/>
                      <w:marBottom w:val="0"/>
                      <w:divBdr>
                        <w:top w:val="none" w:sz="0" w:space="0" w:color="auto"/>
                        <w:left w:val="none" w:sz="0" w:space="0" w:color="auto"/>
                        <w:bottom w:val="none" w:sz="0" w:space="0" w:color="auto"/>
                        <w:right w:val="none" w:sz="0" w:space="0" w:color="auto"/>
                      </w:divBdr>
                      <w:divsChild>
                        <w:div w:id="2029674385">
                          <w:marLeft w:val="0"/>
                          <w:marRight w:val="0"/>
                          <w:marTop w:val="0"/>
                          <w:marBottom w:val="0"/>
                          <w:divBdr>
                            <w:top w:val="none" w:sz="0" w:space="0" w:color="auto"/>
                            <w:left w:val="none" w:sz="0" w:space="0" w:color="auto"/>
                            <w:bottom w:val="none" w:sz="0" w:space="0" w:color="auto"/>
                            <w:right w:val="none" w:sz="0" w:space="0" w:color="auto"/>
                          </w:divBdr>
                          <w:divsChild>
                            <w:div w:id="202967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3327">
      <w:marLeft w:val="0"/>
      <w:marRight w:val="0"/>
      <w:marTop w:val="0"/>
      <w:marBottom w:val="0"/>
      <w:divBdr>
        <w:top w:val="none" w:sz="0" w:space="0" w:color="auto"/>
        <w:left w:val="none" w:sz="0" w:space="0" w:color="auto"/>
        <w:bottom w:val="none" w:sz="0" w:space="0" w:color="auto"/>
        <w:right w:val="none" w:sz="0" w:space="0" w:color="auto"/>
      </w:divBdr>
    </w:div>
    <w:div w:id="2029673328">
      <w:marLeft w:val="0"/>
      <w:marRight w:val="0"/>
      <w:marTop w:val="0"/>
      <w:marBottom w:val="0"/>
      <w:divBdr>
        <w:top w:val="none" w:sz="0" w:space="0" w:color="auto"/>
        <w:left w:val="none" w:sz="0" w:space="0" w:color="auto"/>
        <w:bottom w:val="none" w:sz="0" w:space="0" w:color="auto"/>
        <w:right w:val="none" w:sz="0" w:space="0" w:color="auto"/>
      </w:divBdr>
    </w:div>
    <w:div w:id="2029673330">
      <w:marLeft w:val="0"/>
      <w:marRight w:val="0"/>
      <w:marTop w:val="0"/>
      <w:marBottom w:val="0"/>
      <w:divBdr>
        <w:top w:val="none" w:sz="0" w:space="0" w:color="auto"/>
        <w:left w:val="none" w:sz="0" w:space="0" w:color="auto"/>
        <w:bottom w:val="none" w:sz="0" w:space="0" w:color="auto"/>
        <w:right w:val="none" w:sz="0" w:space="0" w:color="auto"/>
      </w:divBdr>
    </w:div>
    <w:div w:id="2029673331">
      <w:marLeft w:val="0"/>
      <w:marRight w:val="0"/>
      <w:marTop w:val="0"/>
      <w:marBottom w:val="0"/>
      <w:divBdr>
        <w:top w:val="none" w:sz="0" w:space="0" w:color="auto"/>
        <w:left w:val="none" w:sz="0" w:space="0" w:color="auto"/>
        <w:bottom w:val="none" w:sz="0" w:space="0" w:color="auto"/>
        <w:right w:val="none" w:sz="0" w:space="0" w:color="auto"/>
      </w:divBdr>
      <w:divsChild>
        <w:div w:id="2029673790">
          <w:marLeft w:val="0"/>
          <w:marRight w:val="0"/>
          <w:marTop w:val="0"/>
          <w:marBottom w:val="0"/>
          <w:divBdr>
            <w:top w:val="none" w:sz="0" w:space="0" w:color="auto"/>
            <w:left w:val="none" w:sz="0" w:space="0" w:color="auto"/>
            <w:bottom w:val="none" w:sz="0" w:space="0" w:color="auto"/>
            <w:right w:val="none" w:sz="0" w:space="0" w:color="auto"/>
          </w:divBdr>
          <w:divsChild>
            <w:div w:id="2029672166">
              <w:marLeft w:val="0"/>
              <w:marRight w:val="0"/>
              <w:marTop w:val="0"/>
              <w:marBottom w:val="0"/>
              <w:divBdr>
                <w:top w:val="none" w:sz="0" w:space="0" w:color="auto"/>
                <w:left w:val="none" w:sz="0" w:space="0" w:color="auto"/>
                <w:bottom w:val="none" w:sz="0" w:space="0" w:color="auto"/>
                <w:right w:val="none" w:sz="0" w:space="0" w:color="auto"/>
              </w:divBdr>
              <w:divsChild>
                <w:div w:id="2029672641">
                  <w:marLeft w:val="0"/>
                  <w:marRight w:val="0"/>
                  <w:marTop w:val="0"/>
                  <w:marBottom w:val="0"/>
                  <w:divBdr>
                    <w:top w:val="none" w:sz="0" w:space="0" w:color="auto"/>
                    <w:left w:val="none" w:sz="0" w:space="0" w:color="auto"/>
                    <w:bottom w:val="none" w:sz="0" w:space="0" w:color="auto"/>
                    <w:right w:val="none" w:sz="0" w:space="0" w:color="auto"/>
                  </w:divBdr>
                  <w:divsChild>
                    <w:div w:id="2029674714">
                      <w:marLeft w:val="0"/>
                      <w:marRight w:val="0"/>
                      <w:marTop w:val="0"/>
                      <w:marBottom w:val="0"/>
                      <w:divBdr>
                        <w:top w:val="none" w:sz="0" w:space="0" w:color="auto"/>
                        <w:left w:val="none" w:sz="0" w:space="0" w:color="auto"/>
                        <w:bottom w:val="none" w:sz="0" w:space="0" w:color="auto"/>
                        <w:right w:val="none" w:sz="0" w:space="0" w:color="auto"/>
                      </w:divBdr>
                      <w:divsChild>
                        <w:div w:id="2029673429">
                          <w:marLeft w:val="0"/>
                          <w:marRight w:val="0"/>
                          <w:marTop w:val="0"/>
                          <w:marBottom w:val="0"/>
                          <w:divBdr>
                            <w:top w:val="none" w:sz="0" w:space="0" w:color="auto"/>
                            <w:left w:val="none" w:sz="0" w:space="0" w:color="auto"/>
                            <w:bottom w:val="none" w:sz="0" w:space="0" w:color="auto"/>
                            <w:right w:val="none" w:sz="0" w:space="0" w:color="auto"/>
                          </w:divBdr>
                          <w:divsChild>
                            <w:div w:id="2029672983">
                              <w:marLeft w:val="0"/>
                              <w:marRight w:val="0"/>
                              <w:marTop w:val="0"/>
                              <w:marBottom w:val="0"/>
                              <w:divBdr>
                                <w:top w:val="none" w:sz="0" w:space="0" w:color="auto"/>
                                <w:left w:val="none" w:sz="0" w:space="0" w:color="auto"/>
                                <w:bottom w:val="none" w:sz="0" w:space="0" w:color="auto"/>
                                <w:right w:val="none" w:sz="0" w:space="0" w:color="auto"/>
                              </w:divBdr>
                              <w:divsChild>
                                <w:div w:id="2029672970">
                                  <w:marLeft w:val="0"/>
                                  <w:marRight w:val="0"/>
                                  <w:marTop w:val="0"/>
                                  <w:marBottom w:val="0"/>
                                  <w:divBdr>
                                    <w:top w:val="none" w:sz="0" w:space="0" w:color="auto"/>
                                    <w:left w:val="none" w:sz="0" w:space="0" w:color="auto"/>
                                    <w:bottom w:val="none" w:sz="0" w:space="0" w:color="auto"/>
                                    <w:right w:val="none" w:sz="0" w:space="0" w:color="auto"/>
                                  </w:divBdr>
                                  <w:divsChild>
                                    <w:div w:id="202967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673332">
      <w:marLeft w:val="0"/>
      <w:marRight w:val="0"/>
      <w:marTop w:val="0"/>
      <w:marBottom w:val="0"/>
      <w:divBdr>
        <w:top w:val="none" w:sz="0" w:space="0" w:color="auto"/>
        <w:left w:val="none" w:sz="0" w:space="0" w:color="auto"/>
        <w:bottom w:val="none" w:sz="0" w:space="0" w:color="auto"/>
        <w:right w:val="none" w:sz="0" w:space="0" w:color="auto"/>
      </w:divBdr>
    </w:div>
    <w:div w:id="2029673334">
      <w:marLeft w:val="0"/>
      <w:marRight w:val="0"/>
      <w:marTop w:val="0"/>
      <w:marBottom w:val="0"/>
      <w:divBdr>
        <w:top w:val="none" w:sz="0" w:space="0" w:color="auto"/>
        <w:left w:val="none" w:sz="0" w:space="0" w:color="auto"/>
        <w:bottom w:val="none" w:sz="0" w:space="0" w:color="auto"/>
        <w:right w:val="none" w:sz="0" w:space="0" w:color="auto"/>
      </w:divBdr>
    </w:div>
    <w:div w:id="2029673336">
      <w:marLeft w:val="0"/>
      <w:marRight w:val="0"/>
      <w:marTop w:val="0"/>
      <w:marBottom w:val="0"/>
      <w:divBdr>
        <w:top w:val="none" w:sz="0" w:space="0" w:color="auto"/>
        <w:left w:val="none" w:sz="0" w:space="0" w:color="auto"/>
        <w:bottom w:val="none" w:sz="0" w:space="0" w:color="auto"/>
        <w:right w:val="none" w:sz="0" w:space="0" w:color="auto"/>
      </w:divBdr>
    </w:div>
    <w:div w:id="2029673337">
      <w:marLeft w:val="0"/>
      <w:marRight w:val="0"/>
      <w:marTop w:val="0"/>
      <w:marBottom w:val="0"/>
      <w:divBdr>
        <w:top w:val="none" w:sz="0" w:space="0" w:color="auto"/>
        <w:left w:val="none" w:sz="0" w:space="0" w:color="auto"/>
        <w:bottom w:val="none" w:sz="0" w:space="0" w:color="auto"/>
        <w:right w:val="none" w:sz="0" w:space="0" w:color="auto"/>
      </w:divBdr>
      <w:divsChild>
        <w:div w:id="2029672708">
          <w:marLeft w:val="0"/>
          <w:marRight w:val="0"/>
          <w:marTop w:val="0"/>
          <w:marBottom w:val="0"/>
          <w:divBdr>
            <w:top w:val="none" w:sz="0" w:space="0" w:color="auto"/>
            <w:left w:val="none" w:sz="0" w:space="0" w:color="auto"/>
            <w:bottom w:val="none" w:sz="0" w:space="0" w:color="auto"/>
            <w:right w:val="none" w:sz="0" w:space="0" w:color="auto"/>
          </w:divBdr>
          <w:divsChild>
            <w:div w:id="2029673897">
              <w:marLeft w:val="0"/>
              <w:marRight w:val="0"/>
              <w:marTop w:val="0"/>
              <w:marBottom w:val="0"/>
              <w:divBdr>
                <w:top w:val="none" w:sz="0" w:space="0" w:color="auto"/>
                <w:left w:val="none" w:sz="0" w:space="0" w:color="auto"/>
                <w:bottom w:val="none" w:sz="0" w:space="0" w:color="auto"/>
                <w:right w:val="none" w:sz="0" w:space="0" w:color="auto"/>
              </w:divBdr>
            </w:div>
          </w:divsChild>
        </w:div>
        <w:div w:id="2029672846">
          <w:marLeft w:val="0"/>
          <w:marRight w:val="0"/>
          <w:marTop w:val="0"/>
          <w:marBottom w:val="0"/>
          <w:divBdr>
            <w:top w:val="none" w:sz="0" w:space="0" w:color="auto"/>
            <w:left w:val="none" w:sz="0" w:space="0" w:color="auto"/>
            <w:bottom w:val="none" w:sz="0" w:space="0" w:color="auto"/>
            <w:right w:val="none" w:sz="0" w:space="0" w:color="auto"/>
          </w:divBdr>
          <w:divsChild>
            <w:div w:id="2029673446">
              <w:marLeft w:val="0"/>
              <w:marRight w:val="0"/>
              <w:marTop w:val="0"/>
              <w:marBottom w:val="0"/>
              <w:divBdr>
                <w:top w:val="none" w:sz="0" w:space="0" w:color="auto"/>
                <w:left w:val="none" w:sz="0" w:space="0" w:color="auto"/>
                <w:bottom w:val="none" w:sz="0" w:space="0" w:color="auto"/>
                <w:right w:val="none" w:sz="0" w:space="0" w:color="auto"/>
              </w:divBdr>
              <w:divsChild>
                <w:div w:id="2029672705">
                  <w:marLeft w:val="0"/>
                  <w:marRight w:val="0"/>
                  <w:marTop w:val="0"/>
                  <w:marBottom w:val="0"/>
                  <w:divBdr>
                    <w:top w:val="none" w:sz="0" w:space="0" w:color="auto"/>
                    <w:left w:val="none" w:sz="0" w:space="0" w:color="auto"/>
                    <w:bottom w:val="none" w:sz="0" w:space="0" w:color="auto"/>
                    <w:right w:val="none" w:sz="0" w:space="0" w:color="auto"/>
                  </w:divBdr>
                  <w:divsChild>
                    <w:div w:id="2029673363">
                      <w:marLeft w:val="0"/>
                      <w:marRight w:val="0"/>
                      <w:marTop w:val="0"/>
                      <w:marBottom w:val="0"/>
                      <w:divBdr>
                        <w:top w:val="none" w:sz="0" w:space="0" w:color="auto"/>
                        <w:left w:val="none" w:sz="0" w:space="0" w:color="auto"/>
                        <w:bottom w:val="none" w:sz="0" w:space="0" w:color="auto"/>
                        <w:right w:val="none" w:sz="0" w:space="0" w:color="auto"/>
                      </w:divBdr>
                      <w:divsChild>
                        <w:div w:id="202967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338">
      <w:marLeft w:val="0"/>
      <w:marRight w:val="0"/>
      <w:marTop w:val="0"/>
      <w:marBottom w:val="0"/>
      <w:divBdr>
        <w:top w:val="none" w:sz="0" w:space="0" w:color="auto"/>
        <w:left w:val="none" w:sz="0" w:space="0" w:color="auto"/>
        <w:bottom w:val="none" w:sz="0" w:space="0" w:color="auto"/>
        <w:right w:val="none" w:sz="0" w:space="0" w:color="auto"/>
      </w:divBdr>
    </w:div>
    <w:div w:id="2029673340">
      <w:marLeft w:val="0"/>
      <w:marRight w:val="0"/>
      <w:marTop w:val="0"/>
      <w:marBottom w:val="0"/>
      <w:divBdr>
        <w:top w:val="none" w:sz="0" w:space="0" w:color="auto"/>
        <w:left w:val="none" w:sz="0" w:space="0" w:color="auto"/>
        <w:bottom w:val="none" w:sz="0" w:space="0" w:color="auto"/>
        <w:right w:val="none" w:sz="0" w:space="0" w:color="auto"/>
      </w:divBdr>
    </w:div>
    <w:div w:id="2029673350">
      <w:marLeft w:val="0"/>
      <w:marRight w:val="0"/>
      <w:marTop w:val="0"/>
      <w:marBottom w:val="0"/>
      <w:divBdr>
        <w:top w:val="none" w:sz="0" w:space="0" w:color="auto"/>
        <w:left w:val="none" w:sz="0" w:space="0" w:color="auto"/>
        <w:bottom w:val="none" w:sz="0" w:space="0" w:color="auto"/>
        <w:right w:val="none" w:sz="0" w:space="0" w:color="auto"/>
      </w:divBdr>
    </w:div>
    <w:div w:id="2029673351">
      <w:marLeft w:val="0"/>
      <w:marRight w:val="0"/>
      <w:marTop w:val="0"/>
      <w:marBottom w:val="0"/>
      <w:divBdr>
        <w:top w:val="none" w:sz="0" w:space="0" w:color="auto"/>
        <w:left w:val="none" w:sz="0" w:space="0" w:color="auto"/>
        <w:bottom w:val="none" w:sz="0" w:space="0" w:color="auto"/>
        <w:right w:val="none" w:sz="0" w:space="0" w:color="auto"/>
      </w:divBdr>
    </w:div>
    <w:div w:id="2029673354">
      <w:marLeft w:val="0"/>
      <w:marRight w:val="0"/>
      <w:marTop w:val="0"/>
      <w:marBottom w:val="0"/>
      <w:divBdr>
        <w:top w:val="none" w:sz="0" w:space="0" w:color="auto"/>
        <w:left w:val="none" w:sz="0" w:space="0" w:color="auto"/>
        <w:bottom w:val="none" w:sz="0" w:space="0" w:color="auto"/>
        <w:right w:val="none" w:sz="0" w:space="0" w:color="auto"/>
      </w:divBdr>
    </w:div>
    <w:div w:id="2029673357">
      <w:marLeft w:val="0"/>
      <w:marRight w:val="0"/>
      <w:marTop w:val="0"/>
      <w:marBottom w:val="0"/>
      <w:divBdr>
        <w:top w:val="none" w:sz="0" w:space="0" w:color="auto"/>
        <w:left w:val="none" w:sz="0" w:space="0" w:color="auto"/>
        <w:bottom w:val="none" w:sz="0" w:space="0" w:color="auto"/>
        <w:right w:val="none" w:sz="0" w:space="0" w:color="auto"/>
      </w:divBdr>
      <w:divsChild>
        <w:div w:id="2029672193">
          <w:marLeft w:val="0"/>
          <w:marRight w:val="0"/>
          <w:marTop w:val="0"/>
          <w:marBottom w:val="0"/>
          <w:divBdr>
            <w:top w:val="none" w:sz="0" w:space="0" w:color="auto"/>
            <w:left w:val="none" w:sz="0" w:space="0" w:color="auto"/>
            <w:bottom w:val="none" w:sz="0" w:space="0" w:color="auto"/>
            <w:right w:val="none" w:sz="0" w:space="0" w:color="auto"/>
          </w:divBdr>
        </w:div>
      </w:divsChild>
    </w:div>
    <w:div w:id="2029673359">
      <w:marLeft w:val="0"/>
      <w:marRight w:val="0"/>
      <w:marTop w:val="0"/>
      <w:marBottom w:val="0"/>
      <w:divBdr>
        <w:top w:val="none" w:sz="0" w:space="0" w:color="auto"/>
        <w:left w:val="none" w:sz="0" w:space="0" w:color="auto"/>
        <w:bottom w:val="none" w:sz="0" w:space="0" w:color="auto"/>
        <w:right w:val="none" w:sz="0" w:space="0" w:color="auto"/>
      </w:divBdr>
    </w:div>
    <w:div w:id="2029673361">
      <w:marLeft w:val="0"/>
      <w:marRight w:val="0"/>
      <w:marTop w:val="0"/>
      <w:marBottom w:val="0"/>
      <w:divBdr>
        <w:top w:val="none" w:sz="0" w:space="0" w:color="auto"/>
        <w:left w:val="none" w:sz="0" w:space="0" w:color="auto"/>
        <w:bottom w:val="none" w:sz="0" w:space="0" w:color="auto"/>
        <w:right w:val="none" w:sz="0" w:space="0" w:color="auto"/>
      </w:divBdr>
    </w:div>
    <w:div w:id="2029673362">
      <w:marLeft w:val="0"/>
      <w:marRight w:val="0"/>
      <w:marTop w:val="0"/>
      <w:marBottom w:val="0"/>
      <w:divBdr>
        <w:top w:val="none" w:sz="0" w:space="0" w:color="auto"/>
        <w:left w:val="none" w:sz="0" w:space="0" w:color="auto"/>
        <w:bottom w:val="none" w:sz="0" w:space="0" w:color="auto"/>
        <w:right w:val="none" w:sz="0" w:space="0" w:color="auto"/>
      </w:divBdr>
    </w:div>
    <w:div w:id="2029673365">
      <w:marLeft w:val="0"/>
      <w:marRight w:val="0"/>
      <w:marTop w:val="0"/>
      <w:marBottom w:val="0"/>
      <w:divBdr>
        <w:top w:val="none" w:sz="0" w:space="0" w:color="auto"/>
        <w:left w:val="none" w:sz="0" w:space="0" w:color="auto"/>
        <w:bottom w:val="none" w:sz="0" w:space="0" w:color="auto"/>
        <w:right w:val="none" w:sz="0" w:space="0" w:color="auto"/>
      </w:divBdr>
    </w:div>
    <w:div w:id="2029673367">
      <w:marLeft w:val="0"/>
      <w:marRight w:val="0"/>
      <w:marTop w:val="0"/>
      <w:marBottom w:val="0"/>
      <w:divBdr>
        <w:top w:val="none" w:sz="0" w:space="0" w:color="auto"/>
        <w:left w:val="none" w:sz="0" w:space="0" w:color="auto"/>
        <w:bottom w:val="none" w:sz="0" w:space="0" w:color="auto"/>
        <w:right w:val="none" w:sz="0" w:space="0" w:color="auto"/>
      </w:divBdr>
    </w:div>
    <w:div w:id="2029673368">
      <w:marLeft w:val="0"/>
      <w:marRight w:val="0"/>
      <w:marTop w:val="0"/>
      <w:marBottom w:val="0"/>
      <w:divBdr>
        <w:top w:val="none" w:sz="0" w:space="0" w:color="auto"/>
        <w:left w:val="none" w:sz="0" w:space="0" w:color="auto"/>
        <w:bottom w:val="none" w:sz="0" w:space="0" w:color="auto"/>
        <w:right w:val="none" w:sz="0" w:space="0" w:color="auto"/>
      </w:divBdr>
    </w:div>
    <w:div w:id="2029673369">
      <w:marLeft w:val="0"/>
      <w:marRight w:val="0"/>
      <w:marTop w:val="0"/>
      <w:marBottom w:val="0"/>
      <w:divBdr>
        <w:top w:val="none" w:sz="0" w:space="0" w:color="auto"/>
        <w:left w:val="none" w:sz="0" w:space="0" w:color="auto"/>
        <w:bottom w:val="none" w:sz="0" w:space="0" w:color="auto"/>
        <w:right w:val="none" w:sz="0" w:space="0" w:color="auto"/>
      </w:divBdr>
    </w:div>
    <w:div w:id="2029673371">
      <w:marLeft w:val="0"/>
      <w:marRight w:val="0"/>
      <w:marTop w:val="0"/>
      <w:marBottom w:val="0"/>
      <w:divBdr>
        <w:top w:val="none" w:sz="0" w:space="0" w:color="auto"/>
        <w:left w:val="none" w:sz="0" w:space="0" w:color="auto"/>
        <w:bottom w:val="none" w:sz="0" w:space="0" w:color="auto"/>
        <w:right w:val="none" w:sz="0" w:space="0" w:color="auto"/>
      </w:divBdr>
    </w:div>
    <w:div w:id="2029673374">
      <w:marLeft w:val="0"/>
      <w:marRight w:val="0"/>
      <w:marTop w:val="0"/>
      <w:marBottom w:val="0"/>
      <w:divBdr>
        <w:top w:val="none" w:sz="0" w:space="0" w:color="auto"/>
        <w:left w:val="none" w:sz="0" w:space="0" w:color="auto"/>
        <w:bottom w:val="none" w:sz="0" w:space="0" w:color="auto"/>
        <w:right w:val="none" w:sz="0" w:space="0" w:color="auto"/>
      </w:divBdr>
    </w:div>
    <w:div w:id="2029673378">
      <w:marLeft w:val="0"/>
      <w:marRight w:val="0"/>
      <w:marTop w:val="0"/>
      <w:marBottom w:val="0"/>
      <w:divBdr>
        <w:top w:val="none" w:sz="0" w:space="0" w:color="auto"/>
        <w:left w:val="none" w:sz="0" w:space="0" w:color="auto"/>
        <w:bottom w:val="none" w:sz="0" w:space="0" w:color="auto"/>
        <w:right w:val="none" w:sz="0" w:space="0" w:color="auto"/>
      </w:divBdr>
    </w:div>
    <w:div w:id="2029673379">
      <w:marLeft w:val="0"/>
      <w:marRight w:val="0"/>
      <w:marTop w:val="0"/>
      <w:marBottom w:val="0"/>
      <w:divBdr>
        <w:top w:val="none" w:sz="0" w:space="0" w:color="auto"/>
        <w:left w:val="none" w:sz="0" w:space="0" w:color="auto"/>
        <w:bottom w:val="none" w:sz="0" w:space="0" w:color="auto"/>
        <w:right w:val="none" w:sz="0" w:space="0" w:color="auto"/>
      </w:divBdr>
    </w:div>
    <w:div w:id="2029673380">
      <w:marLeft w:val="0"/>
      <w:marRight w:val="0"/>
      <w:marTop w:val="0"/>
      <w:marBottom w:val="0"/>
      <w:divBdr>
        <w:top w:val="none" w:sz="0" w:space="0" w:color="auto"/>
        <w:left w:val="none" w:sz="0" w:space="0" w:color="auto"/>
        <w:bottom w:val="none" w:sz="0" w:space="0" w:color="auto"/>
        <w:right w:val="none" w:sz="0" w:space="0" w:color="auto"/>
      </w:divBdr>
    </w:div>
    <w:div w:id="2029673381">
      <w:marLeft w:val="0"/>
      <w:marRight w:val="0"/>
      <w:marTop w:val="0"/>
      <w:marBottom w:val="0"/>
      <w:divBdr>
        <w:top w:val="none" w:sz="0" w:space="0" w:color="auto"/>
        <w:left w:val="none" w:sz="0" w:space="0" w:color="auto"/>
        <w:bottom w:val="none" w:sz="0" w:space="0" w:color="auto"/>
        <w:right w:val="none" w:sz="0" w:space="0" w:color="auto"/>
      </w:divBdr>
    </w:div>
    <w:div w:id="2029673382">
      <w:marLeft w:val="0"/>
      <w:marRight w:val="0"/>
      <w:marTop w:val="0"/>
      <w:marBottom w:val="0"/>
      <w:divBdr>
        <w:top w:val="none" w:sz="0" w:space="0" w:color="auto"/>
        <w:left w:val="none" w:sz="0" w:space="0" w:color="auto"/>
        <w:bottom w:val="none" w:sz="0" w:space="0" w:color="auto"/>
        <w:right w:val="none" w:sz="0" w:space="0" w:color="auto"/>
      </w:divBdr>
    </w:div>
    <w:div w:id="2029673385">
      <w:marLeft w:val="0"/>
      <w:marRight w:val="0"/>
      <w:marTop w:val="0"/>
      <w:marBottom w:val="0"/>
      <w:divBdr>
        <w:top w:val="none" w:sz="0" w:space="0" w:color="auto"/>
        <w:left w:val="none" w:sz="0" w:space="0" w:color="auto"/>
        <w:bottom w:val="none" w:sz="0" w:space="0" w:color="auto"/>
        <w:right w:val="none" w:sz="0" w:space="0" w:color="auto"/>
      </w:divBdr>
    </w:div>
    <w:div w:id="2029673387">
      <w:marLeft w:val="0"/>
      <w:marRight w:val="0"/>
      <w:marTop w:val="0"/>
      <w:marBottom w:val="0"/>
      <w:divBdr>
        <w:top w:val="none" w:sz="0" w:space="0" w:color="auto"/>
        <w:left w:val="none" w:sz="0" w:space="0" w:color="auto"/>
        <w:bottom w:val="none" w:sz="0" w:space="0" w:color="auto"/>
        <w:right w:val="none" w:sz="0" w:space="0" w:color="auto"/>
      </w:divBdr>
    </w:div>
    <w:div w:id="2029673391">
      <w:marLeft w:val="0"/>
      <w:marRight w:val="0"/>
      <w:marTop w:val="0"/>
      <w:marBottom w:val="0"/>
      <w:divBdr>
        <w:top w:val="none" w:sz="0" w:space="0" w:color="auto"/>
        <w:left w:val="none" w:sz="0" w:space="0" w:color="auto"/>
        <w:bottom w:val="none" w:sz="0" w:space="0" w:color="auto"/>
        <w:right w:val="none" w:sz="0" w:space="0" w:color="auto"/>
      </w:divBdr>
      <w:divsChild>
        <w:div w:id="2029673955">
          <w:marLeft w:val="0"/>
          <w:marRight w:val="0"/>
          <w:marTop w:val="0"/>
          <w:marBottom w:val="0"/>
          <w:divBdr>
            <w:top w:val="none" w:sz="0" w:space="0" w:color="auto"/>
            <w:left w:val="none" w:sz="0" w:space="0" w:color="auto"/>
            <w:bottom w:val="none" w:sz="0" w:space="0" w:color="auto"/>
            <w:right w:val="none" w:sz="0" w:space="0" w:color="auto"/>
          </w:divBdr>
          <w:divsChild>
            <w:div w:id="2029672521">
              <w:marLeft w:val="0"/>
              <w:marRight w:val="0"/>
              <w:marTop w:val="0"/>
              <w:marBottom w:val="0"/>
              <w:divBdr>
                <w:top w:val="none" w:sz="0" w:space="0" w:color="auto"/>
                <w:left w:val="none" w:sz="0" w:space="0" w:color="auto"/>
                <w:bottom w:val="none" w:sz="0" w:space="0" w:color="auto"/>
                <w:right w:val="none" w:sz="0" w:space="0" w:color="auto"/>
              </w:divBdr>
              <w:divsChild>
                <w:div w:id="20296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44">
          <w:marLeft w:val="0"/>
          <w:marRight w:val="0"/>
          <w:marTop w:val="0"/>
          <w:marBottom w:val="0"/>
          <w:divBdr>
            <w:top w:val="none" w:sz="0" w:space="0" w:color="auto"/>
            <w:left w:val="none" w:sz="0" w:space="0" w:color="auto"/>
            <w:bottom w:val="none" w:sz="0" w:space="0" w:color="auto"/>
            <w:right w:val="none" w:sz="0" w:space="0" w:color="auto"/>
          </w:divBdr>
        </w:div>
      </w:divsChild>
    </w:div>
    <w:div w:id="2029673394">
      <w:marLeft w:val="0"/>
      <w:marRight w:val="0"/>
      <w:marTop w:val="0"/>
      <w:marBottom w:val="0"/>
      <w:divBdr>
        <w:top w:val="none" w:sz="0" w:space="0" w:color="auto"/>
        <w:left w:val="none" w:sz="0" w:space="0" w:color="auto"/>
        <w:bottom w:val="none" w:sz="0" w:space="0" w:color="auto"/>
        <w:right w:val="none" w:sz="0" w:space="0" w:color="auto"/>
      </w:divBdr>
    </w:div>
    <w:div w:id="2029673395">
      <w:marLeft w:val="0"/>
      <w:marRight w:val="0"/>
      <w:marTop w:val="0"/>
      <w:marBottom w:val="0"/>
      <w:divBdr>
        <w:top w:val="none" w:sz="0" w:space="0" w:color="auto"/>
        <w:left w:val="none" w:sz="0" w:space="0" w:color="auto"/>
        <w:bottom w:val="none" w:sz="0" w:space="0" w:color="auto"/>
        <w:right w:val="none" w:sz="0" w:space="0" w:color="auto"/>
      </w:divBdr>
    </w:div>
    <w:div w:id="2029673397">
      <w:marLeft w:val="0"/>
      <w:marRight w:val="0"/>
      <w:marTop w:val="0"/>
      <w:marBottom w:val="0"/>
      <w:divBdr>
        <w:top w:val="none" w:sz="0" w:space="0" w:color="auto"/>
        <w:left w:val="none" w:sz="0" w:space="0" w:color="auto"/>
        <w:bottom w:val="none" w:sz="0" w:space="0" w:color="auto"/>
        <w:right w:val="none" w:sz="0" w:space="0" w:color="auto"/>
      </w:divBdr>
    </w:div>
    <w:div w:id="2029673398">
      <w:marLeft w:val="0"/>
      <w:marRight w:val="0"/>
      <w:marTop w:val="0"/>
      <w:marBottom w:val="0"/>
      <w:divBdr>
        <w:top w:val="none" w:sz="0" w:space="0" w:color="auto"/>
        <w:left w:val="none" w:sz="0" w:space="0" w:color="auto"/>
        <w:bottom w:val="none" w:sz="0" w:space="0" w:color="auto"/>
        <w:right w:val="none" w:sz="0" w:space="0" w:color="auto"/>
      </w:divBdr>
    </w:div>
    <w:div w:id="2029673400">
      <w:marLeft w:val="0"/>
      <w:marRight w:val="0"/>
      <w:marTop w:val="0"/>
      <w:marBottom w:val="0"/>
      <w:divBdr>
        <w:top w:val="none" w:sz="0" w:space="0" w:color="auto"/>
        <w:left w:val="none" w:sz="0" w:space="0" w:color="auto"/>
        <w:bottom w:val="none" w:sz="0" w:space="0" w:color="auto"/>
        <w:right w:val="none" w:sz="0" w:space="0" w:color="auto"/>
      </w:divBdr>
      <w:divsChild>
        <w:div w:id="2029671951">
          <w:marLeft w:val="0"/>
          <w:marRight w:val="0"/>
          <w:marTop w:val="0"/>
          <w:marBottom w:val="0"/>
          <w:divBdr>
            <w:top w:val="none" w:sz="0" w:space="0" w:color="auto"/>
            <w:left w:val="none" w:sz="0" w:space="0" w:color="auto"/>
            <w:bottom w:val="none" w:sz="0" w:space="0" w:color="auto"/>
            <w:right w:val="none" w:sz="0" w:space="0" w:color="auto"/>
          </w:divBdr>
          <w:divsChild>
            <w:div w:id="202967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405">
      <w:marLeft w:val="0"/>
      <w:marRight w:val="0"/>
      <w:marTop w:val="0"/>
      <w:marBottom w:val="0"/>
      <w:divBdr>
        <w:top w:val="none" w:sz="0" w:space="0" w:color="auto"/>
        <w:left w:val="none" w:sz="0" w:space="0" w:color="auto"/>
        <w:bottom w:val="none" w:sz="0" w:space="0" w:color="auto"/>
        <w:right w:val="none" w:sz="0" w:space="0" w:color="auto"/>
      </w:divBdr>
    </w:div>
    <w:div w:id="2029673406">
      <w:marLeft w:val="0"/>
      <w:marRight w:val="0"/>
      <w:marTop w:val="0"/>
      <w:marBottom w:val="0"/>
      <w:divBdr>
        <w:top w:val="none" w:sz="0" w:space="0" w:color="auto"/>
        <w:left w:val="none" w:sz="0" w:space="0" w:color="auto"/>
        <w:bottom w:val="none" w:sz="0" w:space="0" w:color="auto"/>
        <w:right w:val="none" w:sz="0" w:space="0" w:color="auto"/>
      </w:divBdr>
      <w:divsChild>
        <w:div w:id="2029673538">
          <w:marLeft w:val="0"/>
          <w:marRight w:val="0"/>
          <w:marTop w:val="0"/>
          <w:marBottom w:val="0"/>
          <w:divBdr>
            <w:top w:val="none" w:sz="0" w:space="0" w:color="auto"/>
            <w:left w:val="none" w:sz="0" w:space="0" w:color="auto"/>
            <w:bottom w:val="none" w:sz="0" w:space="0" w:color="auto"/>
            <w:right w:val="none" w:sz="0" w:space="0" w:color="auto"/>
          </w:divBdr>
        </w:div>
      </w:divsChild>
    </w:div>
    <w:div w:id="2029673407">
      <w:marLeft w:val="0"/>
      <w:marRight w:val="0"/>
      <w:marTop w:val="0"/>
      <w:marBottom w:val="0"/>
      <w:divBdr>
        <w:top w:val="none" w:sz="0" w:space="0" w:color="auto"/>
        <w:left w:val="none" w:sz="0" w:space="0" w:color="auto"/>
        <w:bottom w:val="none" w:sz="0" w:space="0" w:color="auto"/>
        <w:right w:val="none" w:sz="0" w:space="0" w:color="auto"/>
      </w:divBdr>
    </w:div>
    <w:div w:id="2029673409">
      <w:marLeft w:val="0"/>
      <w:marRight w:val="0"/>
      <w:marTop w:val="0"/>
      <w:marBottom w:val="0"/>
      <w:divBdr>
        <w:top w:val="none" w:sz="0" w:space="0" w:color="auto"/>
        <w:left w:val="none" w:sz="0" w:space="0" w:color="auto"/>
        <w:bottom w:val="none" w:sz="0" w:space="0" w:color="auto"/>
        <w:right w:val="none" w:sz="0" w:space="0" w:color="auto"/>
      </w:divBdr>
    </w:div>
    <w:div w:id="2029673412">
      <w:marLeft w:val="0"/>
      <w:marRight w:val="0"/>
      <w:marTop w:val="0"/>
      <w:marBottom w:val="0"/>
      <w:divBdr>
        <w:top w:val="none" w:sz="0" w:space="0" w:color="auto"/>
        <w:left w:val="none" w:sz="0" w:space="0" w:color="auto"/>
        <w:bottom w:val="none" w:sz="0" w:space="0" w:color="auto"/>
        <w:right w:val="none" w:sz="0" w:space="0" w:color="auto"/>
      </w:divBdr>
    </w:div>
    <w:div w:id="2029673417">
      <w:marLeft w:val="0"/>
      <w:marRight w:val="0"/>
      <w:marTop w:val="0"/>
      <w:marBottom w:val="0"/>
      <w:divBdr>
        <w:top w:val="none" w:sz="0" w:space="0" w:color="auto"/>
        <w:left w:val="none" w:sz="0" w:space="0" w:color="auto"/>
        <w:bottom w:val="none" w:sz="0" w:space="0" w:color="auto"/>
        <w:right w:val="none" w:sz="0" w:space="0" w:color="auto"/>
      </w:divBdr>
    </w:div>
    <w:div w:id="2029673419">
      <w:marLeft w:val="0"/>
      <w:marRight w:val="0"/>
      <w:marTop w:val="0"/>
      <w:marBottom w:val="0"/>
      <w:divBdr>
        <w:top w:val="none" w:sz="0" w:space="0" w:color="auto"/>
        <w:left w:val="none" w:sz="0" w:space="0" w:color="auto"/>
        <w:bottom w:val="none" w:sz="0" w:space="0" w:color="auto"/>
        <w:right w:val="none" w:sz="0" w:space="0" w:color="auto"/>
      </w:divBdr>
      <w:divsChild>
        <w:div w:id="2029672826">
          <w:marLeft w:val="0"/>
          <w:marRight w:val="0"/>
          <w:marTop w:val="0"/>
          <w:marBottom w:val="0"/>
          <w:divBdr>
            <w:top w:val="none" w:sz="0" w:space="0" w:color="auto"/>
            <w:left w:val="none" w:sz="0" w:space="0" w:color="auto"/>
            <w:bottom w:val="none" w:sz="0" w:space="0" w:color="auto"/>
            <w:right w:val="none" w:sz="0" w:space="0" w:color="auto"/>
          </w:divBdr>
          <w:divsChild>
            <w:div w:id="2029673171">
              <w:marLeft w:val="0"/>
              <w:marRight w:val="0"/>
              <w:marTop w:val="0"/>
              <w:marBottom w:val="0"/>
              <w:divBdr>
                <w:top w:val="none" w:sz="0" w:space="0" w:color="auto"/>
                <w:left w:val="none" w:sz="0" w:space="0" w:color="auto"/>
                <w:bottom w:val="none" w:sz="0" w:space="0" w:color="auto"/>
                <w:right w:val="none" w:sz="0" w:space="0" w:color="auto"/>
              </w:divBdr>
              <w:divsChild>
                <w:div w:id="2029672365">
                  <w:marLeft w:val="0"/>
                  <w:marRight w:val="0"/>
                  <w:marTop w:val="0"/>
                  <w:marBottom w:val="0"/>
                  <w:divBdr>
                    <w:top w:val="none" w:sz="0" w:space="0" w:color="auto"/>
                    <w:left w:val="none" w:sz="0" w:space="0" w:color="auto"/>
                    <w:bottom w:val="none" w:sz="0" w:space="0" w:color="auto"/>
                    <w:right w:val="none" w:sz="0" w:space="0" w:color="auto"/>
                  </w:divBdr>
                  <w:divsChild>
                    <w:div w:id="2029672197">
                      <w:marLeft w:val="0"/>
                      <w:marRight w:val="0"/>
                      <w:marTop w:val="0"/>
                      <w:marBottom w:val="0"/>
                      <w:divBdr>
                        <w:top w:val="none" w:sz="0" w:space="0" w:color="auto"/>
                        <w:left w:val="none" w:sz="0" w:space="0" w:color="auto"/>
                        <w:bottom w:val="none" w:sz="0" w:space="0" w:color="auto"/>
                        <w:right w:val="none" w:sz="0" w:space="0" w:color="auto"/>
                      </w:divBdr>
                      <w:divsChild>
                        <w:div w:id="2029672746">
                          <w:marLeft w:val="0"/>
                          <w:marRight w:val="0"/>
                          <w:marTop w:val="0"/>
                          <w:marBottom w:val="0"/>
                          <w:divBdr>
                            <w:top w:val="none" w:sz="0" w:space="0" w:color="auto"/>
                            <w:left w:val="none" w:sz="0" w:space="0" w:color="auto"/>
                            <w:bottom w:val="none" w:sz="0" w:space="0" w:color="auto"/>
                            <w:right w:val="none" w:sz="0" w:space="0" w:color="auto"/>
                          </w:divBdr>
                          <w:divsChild>
                            <w:div w:id="2029674418">
                              <w:marLeft w:val="0"/>
                              <w:marRight w:val="0"/>
                              <w:marTop w:val="100"/>
                              <w:marBottom w:val="100"/>
                              <w:divBdr>
                                <w:top w:val="none" w:sz="0" w:space="0" w:color="auto"/>
                                <w:left w:val="none" w:sz="0" w:space="0" w:color="auto"/>
                                <w:bottom w:val="none" w:sz="0" w:space="0" w:color="auto"/>
                                <w:right w:val="none" w:sz="0" w:space="0" w:color="auto"/>
                              </w:divBdr>
                              <w:divsChild>
                                <w:div w:id="2029673386">
                                  <w:marLeft w:val="0"/>
                                  <w:marRight w:val="0"/>
                                  <w:marTop w:val="88"/>
                                  <w:marBottom w:val="0"/>
                                  <w:divBdr>
                                    <w:top w:val="none" w:sz="0" w:space="0" w:color="auto"/>
                                    <w:left w:val="none" w:sz="0" w:space="0" w:color="auto"/>
                                    <w:bottom w:val="none" w:sz="0" w:space="0" w:color="auto"/>
                                    <w:right w:val="none" w:sz="0" w:space="0" w:color="auto"/>
                                  </w:divBdr>
                                  <w:divsChild>
                                    <w:div w:id="2029674731">
                                      <w:marLeft w:val="0"/>
                                      <w:marRight w:val="0"/>
                                      <w:marTop w:val="0"/>
                                      <w:marBottom w:val="0"/>
                                      <w:divBdr>
                                        <w:top w:val="none" w:sz="0" w:space="0" w:color="auto"/>
                                        <w:left w:val="none" w:sz="0" w:space="0" w:color="auto"/>
                                        <w:bottom w:val="none" w:sz="0" w:space="0" w:color="auto"/>
                                        <w:right w:val="none" w:sz="0" w:space="0" w:color="auto"/>
                                      </w:divBdr>
                                      <w:divsChild>
                                        <w:div w:id="2029674318">
                                          <w:marLeft w:val="0"/>
                                          <w:marRight w:val="0"/>
                                          <w:marTop w:val="0"/>
                                          <w:marBottom w:val="0"/>
                                          <w:divBdr>
                                            <w:top w:val="none" w:sz="0" w:space="0" w:color="auto"/>
                                            <w:left w:val="none" w:sz="0" w:space="0" w:color="auto"/>
                                            <w:bottom w:val="none" w:sz="0" w:space="0" w:color="auto"/>
                                            <w:right w:val="none" w:sz="0" w:space="0" w:color="auto"/>
                                          </w:divBdr>
                                          <w:divsChild>
                                            <w:div w:id="2029673921">
                                              <w:marLeft w:val="0"/>
                                              <w:marRight w:val="0"/>
                                              <w:marTop w:val="0"/>
                                              <w:marBottom w:val="0"/>
                                              <w:divBdr>
                                                <w:top w:val="none" w:sz="0" w:space="0" w:color="auto"/>
                                                <w:left w:val="none" w:sz="0" w:space="0" w:color="auto"/>
                                                <w:bottom w:val="none" w:sz="0" w:space="0" w:color="auto"/>
                                                <w:right w:val="none" w:sz="0" w:space="0" w:color="auto"/>
                                              </w:divBdr>
                                              <w:divsChild>
                                                <w:div w:id="202967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9673422">
      <w:marLeft w:val="0"/>
      <w:marRight w:val="0"/>
      <w:marTop w:val="0"/>
      <w:marBottom w:val="0"/>
      <w:divBdr>
        <w:top w:val="none" w:sz="0" w:space="0" w:color="auto"/>
        <w:left w:val="none" w:sz="0" w:space="0" w:color="auto"/>
        <w:bottom w:val="none" w:sz="0" w:space="0" w:color="auto"/>
        <w:right w:val="none" w:sz="0" w:space="0" w:color="auto"/>
      </w:divBdr>
      <w:divsChild>
        <w:div w:id="2029672837">
          <w:marLeft w:val="0"/>
          <w:marRight w:val="0"/>
          <w:marTop w:val="0"/>
          <w:marBottom w:val="0"/>
          <w:divBdr>
            <w:top w:val="none" w:sz="0" w:space="0" w:color="auto"/>
            <w:left w:val="none" w:sz="0" w:space="0" w:color="auto"/>
            <w:bottom w:val="none" w:sz="0" w:space="0" w:color="auto"/>
            <w:right w:val="none" w:sz="0" w:space="0" w:color="auto"/>
          </w:divBdr>
          <w:divsChild>
            <w:div w:id="2029671875">
              <w:marLeft w:val="0"/>
              <w:marRight w:val="0"/>
              <w:marTop w:val="0"/>
              <w:marBottom w:val="0"/>
              <w:divBdr>
                <w:top w:val="none" w:sz="0" w:space="0" w:color="auto"/>
                <w:left w:val="none" w:sz="0" w:space="0" w:color="auto"/>
                <w:bottom w:val="none" w:sz="0" w:space="0" w:color="auto"/>
                <w:right w:val="none" w:sz="0" w:space="0" w:color="auto"/>
              </w:divBdr>
            </w:div>
            <w:div w:id="2029671921">
              <w:marLeft w:val="0"/>
              <w:marRight w:val="0"/>
              <w:marTop w:val="0"/>
              <w:marBottom w:val="0"/>
              <w:divBdr>
                <w:top w:val="none" w:sz="0" w:space="0" w:color="auto"/>
                <w:left w:val="none" w:sz="0" w:space="0" w:color="auto"/>
                <w:bottom w:val="none" w:sz="0" w:space="0" w:color="auto"/>
                <w:right w:val="none" w:sz="0" w:space="0" w:color="auto"/>
              </w:divBdr>
            </w:div>
            <w:div w:id="2029672051">
              <w:marLeft w:val="0"/>
              <w:marRight w:val="0"/>
              <w:marTop w:val="0"/>
              <w:marBottom w:val="0"/>
              <w:divBdr>
                <w:top w:val="none" w:sz="0" w:space="0" w:color="auto"/>
                <w:left w:val="none" w:sz="0" w:space="0" w:color="auto"/>
                <w:bottom w:val="none" w:sz="0" w:space="0" w:color="auto"/>
                <w:right w:val="none" w:sz="0" w:space="0" w:color="auto"/>
              </w:divBdr>
            </w:div>
            <w:div w:id="2029672578">
              <w:marLeft w:val="0"/>
              <w:marRight w:val="0"/>
              <w:marTop w:val="0"/>
              <w:marBottom w:val="0"/>
              <w:divBdr>
                <w:top w:val="none" w:sz="0" w:space="0" w:color="auto"/>
                <w:left w:val="none" w:sz="0" w:space="0" w:color="auto"/>
                <w:bottom w:val="none" w:sz="0" w:space="0" w:color="auto"/>
                <w:right w:val="none" w:sz="0" w:space="0" w:color="auto"/>
              </w:divBdr>
            </w:div>
            <w:div w:id="2029672652">
              <w:marLeft w:val="0"/>
              <w:marRight w:val="0"/>
              <w:marTop w:val="0"/>
              <w:marBottom w:val="0"/>
              <w:divBdr>
                <w:top w:val="none" w:sz="0" w:space="0" w:color="auto"/>
                <w:left w:val="none" w:sz="0" w:space="0" w:color="auto"/>
                <w:bottom w:val="none" w:sz="0" w:space="0" w:color="auto"/>
                <w:right w:val="none" w:sz="0" w:space="0" w:color="auto"/>
              </w:divBdr>
            </w:div>
            <w:div w:id="2029673208">
              <w:marLeft w:val="0"/>
              <w:marRight w:val="0"/>
              <w:marTop w:val="0"/>
              <w:marBottom w:val="0"/>
              <w:divBdr>
                <w:top w:val="none" w:sz="0" w:space="0" w:color="auto"/>
                <w:left w:val="none" w:sz="0" w:space="0" w:color="auto"/>
                <w:bottom w:val="none" w:sz="0" w:space="0" w:color="auto"/>
                <w:right w:val="none" w:sz="0" w:space="0" w:color="auto"/>
              </w:divBdr>
            </w:div>
            <w:div w:id="2029673466">
              <w:marLeft w:val="0"/>
              <w:marRight w:val="0"/>
              <w:marTop w:val="0"/>
              <w:marBottom w:val="0"/>
              <w:divBdr>
                <w:top w:val="none" w:sz="0" w:space="0" w:color="auto"/>
                <w:left w:val="none" w:sz="0" w:space="0" w:color="auto"/>
                <w:bottom w:val="none" w:sz="0" w:space="0" w:color="auto"/>
                <w:right w:val="none" w:sz="0" w:space="0" w:color="auto"/>
              </w:divBdr>
            </w:div>
            <w:div w:id="2029673672">
              <w:marLeft w:val="0"/>
              <w:marRight w:val="0"/>
              <w:marTop w:val="0"/>
              <w:marBottom w:val="0"/>
              <w:divBdr>
                <w:top w:val="none" w:sz="0" w:space="0" w:color="auto"/>
                <w:left w:val="none" w:sz="0" w:space="0" w:color="auto"/>
                <w:bottom w:val="none" w:sz="0" w:space="0" w:color="auto"/>
                <w:right w:val="none" w:sz="0" w:space="0" w:color="auto"/>
              </w:divBdr>
            </w:div>
            <w:div w:id="2029674455">
              <w:marLeft w:val="0"/>
              <w:marRight w:val="0"/>
              <w:marTop w:val="0"/>
              <w:marBottom w:val="0"/>
              <w:divBdr>
                <w:top w:val="none" w:sz="0" w:space="0" w:color="auto"/>
                <w:left w:val="none" w:sz="0" w:space="0" w:color="auto"/>
                <w:bottom w:val="none" w:sz="0" w:space="0" w:color="auto"/>
                <w:right w:val="none" w:sz="0" w:space="0" w:color="auto"/>
              </w:divBdr>
            </w:div>
            <w:div w:id="202967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423">
      <w:marLeft w:val="0"/>
      <w:marRight w:val="0"/>
      <w:marTop w:val="0"/>
      <w:marBottom w:val="0"/>
      <w:divBdr>
        <w:top w:val="none" w:sz="0" w:space="0" w:color="auto"/>
        <w:left w:val="none" w:sz="0" w:space="0" w:color="auto"/>
        <w:bottom w:val="none" w:sz="0" w:space="0" w:color="auto"/>
        <w:right w:val="none" w:sz="0" w:space="0" w:color="auto"/>
      </w:divBdr>
    </w:div>
    <w:div w:id="2029673425">
      <w:marLeft w:val="0"/>
      <w:marRight w:val="0"/>
      <w:marTop w:val="0"/>
      <w:marBottom w:val="0"/>
      <w:divBdr>
        <w:top w:val="none" w:sz="0" w:space="0" w:color="auto"/>
        <w:left w:val="none" w:sz="0" w:space="0" w:color="auto"/>
        <w:bottom w:val="none" w:sz="0" w:space="0" w:color="auto"/>
        <w:right w:val="none" w:sz="0" w:space="0" w:color="auto"/>
      </w:divBdr>
    </w:div>
    <w:div w:id="2029673427">
      <w:marLeft w:val="0"/>
      <w:marRight w:val="0"/>
      <w:marTop w:val="0"/>
      <w:marBottom w:val="0"/>
      <w:divBdr>
        <w:top w:val="none" w:sz="0" w:space="0" w:color="auto"/>
        <w:left w:val="none" w:sz="0" w:space="0" w:color="auto"/>
        <w:bottom w:val="none" w:sz="0" w:space="0" w:color="auto"/>
        <w:right w:val="none" w:sz="0" w:space="0" w:color="auto"/>
      </w:divBdr>
    </w:div>
    <w:div w:id="2029673428">
      <w:marLeft w:val="0"/>
      <w:marRight w:val="0"/>
      <w:marTop w:val="0"/>
      <w:marBottom w:val="0"/>
      <w:divBdr>
        <w:top w:val="none" w:sz="0" w:space="0" w:color="auto"/>
        <w:left w:val="none" w:sz="0" w:space="0" w:color="auto"/>
        <w:bottom w:val="none" w:sz="0" w:space="0" w:color="auto"/>
        <w:right w:val="none" w:sz="0" w:space="0" w:color="auto"/>
      </w:divBdr>
    </w:div>
    <w:div w:id="2029673430">
      <w:marLeft w:val="0"/>
      <w:marRight w:val="0"/>
      <w:marTop w:val="0"/>
      <w:marBottom w:val="0"/>
      <w:divBdr>
        <w:top w:val="none" w:sz="0" w:space="0" w:color="auto"/>
        <w:left w:val="none" w:sz="0" w:space="0" w:color="auto"/>
        <w:bottom w:val="none" w:sz="0" w:space="0" w:color="auto"/>
        <w:right w:val="none" w:sz="0" w:space="0" w:color="auto"/>
      </w:divBdr>
    </w:div>
    <w:div w:id="2029673432">
      <w:marLeft w:val="0"/>
      <w:marRight w:val="0"/>
      <w:marTop w:val="0"/>
      <w:marBottom w:val="0"/>
      <w:divBdr>
        <w:top w:val="none" w:sz="0" w:space="0" w:color="auto"/>
        <w:left w:val="none" w:sz="0" w:space="0" w:color="auto"/>
        <w:bottom w:val="none" w:sz="0" w:space="0" w:color="auto"/>
        <w:right w:val="none" w:sz="0" w:space="0" w:color="auto"/>
      </w:divBdr>
    </w:div>
    <w:div w:id="2029673435">
      <w:marLeft w:val="0"/>
      <w:marRight w:val="0"/>
      <w:marTop w:val="0"/>
      <w:marBottom w:val="0"/>
      <w:divBdr>
        <w:top w:val="none" w:sz="0" w:space="0" w:color="auto"/>
        <w:left w:val="none" w:sz="0" w:space="0" w:color="auto"/>
        <w:bottom w:val="none" w:sz="0" w:space="0" w:color="auto"/>
        <w:right w:val="none" w:sz="0" w:space="0" w:color="auto"/>
      </w:divBdr>
    </w:div>
    <w:div w:id="2029673436">
      <w:marLeft w:val="0"/>
      <w:marRight w:val="0"/>
      <w:marTop w:val="0"/>
      <w:marBottom w:val="0"/>
      <w:divBdr>
        <w:top w:val="none" w:sz="0" w:space="0" w:color="auto"/>
        <w:left w:val="none" w:sz="0" w:space="0" w:color="auto"/>
        <w:bottom w:val="none" w:sz="0" w:space="0" w:color="auto"/>
        <w:right w:val="none" w:sz="0" w:space="0" w:color="auto"/>
      </w:divBdr>
    </w:div>
    <w:div w:id="2029673440">
      <w:marLeft w:val="0"/>
      <w:marRight w:val="0"/>
      <w:marTop w:val="0"/>
      <w:marBottom w:val="0"/>
      <w:divBdr>
        <w:top w:val="none" w:sz="0" w:space="0" w:color="auto"/>
        <w:left w:val="none" w:sz="0" w:space="0" w:color="auto"/>
        <w:bottom w:val="none" w:sz="0" w:space="0" w:color="auto"/>
        <w:right w:val="none" w:sz="0" w:space="0" w:color="auto"/>
      </w:divBdr>
      <w:divsChild>
        <w:div w:id="2029672891">
          <w:marLeft w:val="0"/>
          <w:marRight w:val="0"/>
          <w:marTop w:val="0"/>
          <w:marBottom w:val="0"/>
          <w:divBdr>
            <w:top w:val="none" w:sz="0" w:space="0" w:color="auto"/>
            <w:left w:val="none" w:sz="0" w:space="0" w:color="auto"/>
            <w:bottom w:val="none" w:sz="0" w:space="0" w:color="auto"/>
            <w:right w:val="none" w:sz="0" w:space="0" w:color="auto"/>
          </w:divBdr>
        </w:div>
        <w:div w:id="2029674009">
          <w:marLeft w:val="0"/>
          <w:marRight w:val="0"/>
          <w:marTop w:val="0"/>
          <w:marBottom w:val="0"/>
          <w:divBdr>
            <w:top w:val="none" w:sz="0" w:space="0" w:color="auto"/>
            <w:left w:val="none" w:sz="0" w:space="0" w:color="auto"/>
            <w:bottom w:val="none" w:sz="0" w:space="0" w:color="auto"/>
            <w:right w:val="none" w:sz="0" w:space="0" w:color="auto"/>
          </w:divBdr>
        </w:div>
      </w:divsChild>
    </w:div>
    <w:div w:id="2029673442">
      <w:marLeft w:val="0"/>
      <w:marRight w:val="0"/>
      <w:marTop w:val="0"/>
      <w:marBottom w:val="0"/>
      <w:divBdr>
        <w:top w:val="none" w:sz="0" w:space="0" w:color="auto"/>
        <w:left w:val="none" w:sz="0" w:space="0" w:color="auto"/>
        <w:bottom w:val="none" w:sz="0" w:space="0" w:color="auto"/>
        <w:right w:val="none" w:sz="0" w:space="0" w:color="auto"/>
      </w:divBdr>
    </w:div>
    <w:div w:id="2029673443">
      <w:marLeft w:val="0"/>
      <w:marRight w:val="0"/>
      <w:marTop w:val="0"/>
      <w:marBottom w:val="0"/>
      <w:divBdr>
        <w:top w:val="none" w:sz="0" w:space="0" w:color="auto"/>
        <w:left w:val="none" w:sz="0" w:space="0" w:color="auto"/>
        <w:bottom w:val="none" w:sz="0" w:space="0" w:color="auto"/>
        <w:right w:val="none" w:sz="0" w:space="0" w:color="auto"/>
      </w:divBdr>
    </w:div>
    <w:div w:id="2029673447">
      <w:marLeft w:val="0"/>
      <w:marRight w:val="0"/>
      <w:marTop w:val="0"/>
      <w:marBottom w:val="0"/>
      <w:divBdr>
        <w:top w:val="none" w:sz="0" w:space="0" w:color="auto"/>
        <w:left w:val="none" w:sz="0" w:space="0" w:color="auto"/>
        <w:bottom w:val="none" w:sz="0" w:space="0" w:color="auto"/>
        <w:right w:val="none" w:sz="0" w:space="0" w:color="auto"/>
      </w:divBdr>
    </w:div>
    <w:div w:id="2029673451">
      <w:marLeft w:val="0"/>
      <w:marRight w:val="0"/>
      <w:marTop w:val="0"/>
      <w:marBottom w:val="0"/>
      <w:divBdr>
        <w:top w:val="none" w:sz="0" w:space="0" w:color="auto"/>
        <w:left w:val="none" w:sz="0" w:space="0" w:color="auto"/>
        <w:bottom w:val="none" w:sz="0" w:space="0" w:color="auto"/>
        <w:right w:val="none" w:sz="0" w:space="0" w:color="auto"/>
      </w:divBdr>
    </w:div>
    <w:div w:id="2029673452">
      <w:marLeft w:val="0"/>
      <w:marRight w:val="0"/>
      <w:marTop w:val="0"/>
      <w:marBottom w:val="0"/>
      <w:divBdr>
        <w:top w:val="none" w:sz="0" w:space="0" w:color="auto"/>
        <w:left w:val="none" w:sz="0" w:space="0" w:color="auto"/>
        <w:bottom w:val="none" w:sz="0" w:space="0" w:color="auto"/>
        <w:right w:val="none" w:sz="0" w:space="0" w:color="auto"/>
      </w:divBdr>
    </w:div>
    <w:div w:id="2029673453">
      <w:marLeft w:val="0"/>
      <w:marRight w:val="0"/>
      <w:marTop w:val="0"/>
      <w:marBottom w:val="0"/>
      <w:divBdr>
        <w:top w:val="none" w:sz="0" w:space="0" w:color="auto"/>
        <w:left w:val="none" w:sz="0" w:space="0" w:color="auto"/>
        <w:bottom w:val="none" w:sz="0" w:space="0" w:color="auto"/>
        <w:right w:val="none" w:sz="0" w:space="0" w:color="auto"/>
      </w:divBdr>
      <w:divsChild>
        <w:div w:id="2029672019">
          <w:marLeft w:val="0"/>
          <w:marRight w:val="0"/>
          <w:marTop w:val="0"/>
          <w:marBottom w:val="0"/>
          <w:divBdr>
            <w:top w:val="none" w:sz="0" w:space="0" w:color="auto"/>
            <w:left w:val="none" w:sz="0" w:space="0" w:color="auto"/>
            <w:bottom w:val="none" w:sz="0" w:space="0" w:color="auto"/>
            <w:right w:val="none" w:sz="0" w:space="0" w:color="auto"/>
          </w:divBdr>
          <w:divsChild>
            <w:div w:id="202967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454">
      <w:marLeft w:val="0"/>
      <w:marRight w:val="0"/>
      <w:marTop w:val="0"/>
      <w:marBottom w:val="0"/>
      <w:divBdr>
        <w:top w:val="none" w:sz="0" w:space="0" w:color="auto"/>
        <w:left w:val="none" w:sz="0" w:space="0" w:color="auto"/>
        <w:bottom w:val="none" w:sz="0" w:space="0" w:color="auto"/>
        <w:right w:val="none" w:sz="0" w:space="0" w:color="auto"/>
      </w:divBdr>
    </w:div>
    <w:div w:id="2029673457">
      <w:marLeft w:val="0"/>
      <w:marRight w:val="0"/>
      <w:marTop w:val="0"/>
      <w:marBottom w:val="0"/>
      <w:divBdr>
        <w:top w:val="none" w:sz="0" w:space="0" w:color="auto"/>
        <w:left w:val="none" w:sz="0" w:space="0" w:color="auto"/>
        <w:bottom w:val="none" w:sz="0" w:space="0" w:color="auto"/>
        <w:right w:val="none" w:sz="0" w:space="0" w:color="auto"/>
      </w:divBdr>
    </w:div>
    <w:div w:id="2029673458">
      <w:marLeft w:val="0"/>
      <w:marRight w:val="0"/>
      <w:marTop w:val="0"/>
      <w:marBottom w:val="0"/>
      <w:divBdr>
        <w:top w:val="none" w:sz="0" w:space="0" w:color="auto"/>
        <w:left w:val="none" w:sz="0" w:space="0" w:color="auto"/>
        <w:bottom w:val="none" w:sz="0" w:space="0" w:color="auto"/>
        <w:right w:val="none" w:sz="0" w:space="0" w:color="auto"/>
      </w:divBdr>
    </w:div>
    <w:div w:id="2029673459">
      <w:marLeft w:val="0"/>
      <w:marRight w:val="0"/>
      <w:marTop w:val="0"/>
      <w:marBottom w:val="0"/>
      <w:divBdr>
        <w:top w:val="none" w:sz="0" w:space="0" w:color="auto"/>
        <w:left w:val="none" w:sz="0" w:space="0" w:color="auto"/>
        <w:bottom w:val="none" w:sz="0" w:space="0" w:color="auto"/>
        <w:right w:val="none" w:sz="0" w:space="0" w:color="auto"/>
      </w:divBdr>
    </w:div>
    <w:div w:id="2029673460">
      <w:marLeft w:val="0"/>
      <w:marRight w:val="0"/>
      <w:marTop w:val="0"/>
      <w:marBottom w:val="0"/>
      <w:divBdr>
        <w:top w:val="none" w:sz="0" w:space="0" w:color="auto"/>
        <w:left w:val="none" w:sz="0" w:space="0" w:color="auto"/>
        <w:bottom w:val="none" w:sz="0" w:space="0" w:color="auto"/>
        <w:right w:val="none" w:sz="0" w:space="0" w:color="auto"/>
      </w:divBdr>
    </w:div>
    <w:div w:id="2029673462">
      <w:marLeft w:val="0"/>
      <w:marRight w:val="0"/>
      <w:marTop w:val="0"/>
      <w:marBottom w:val="0"/>
      <w:divBdr>
        <w:top w:val="none" w:sz="0" w:space="0" w:color="auto"/>
        <w:left w:val="none" w:sz="0" w:space="0" w:color="auto"/>
        <w:bottom w:val="none" w:sz="0" w:space="0" w:color="auto"/>
        <w:right w:val="none" w:sz="0" w:space="0" w:color="auto"/>
      </w:divBdr>
    </w:div>
    <w:div w:id="2029673463">
      <w:marLeft w:val="0"/>
      <w:marRight w:val="0"/>
      <w:marTop w:val="0"/>
      <w:marBottom w:val="0"/>
      <w:divBdr>
        <w:top w:val="none" w:sz="0" w:space="0" w:color="auto"/>
        <w:left w:val="none" w:sz="0" w:space="0" w:color="auto"/>
        <w:bottom w:val="none" w:sz="0" w:space="0" w:color="auto"/>
        <w:right w:val="none" w:sz="0" w:space="0" w:color="auto"/>
      </w:divBdr>
    </w:div>
    <w:div w:id="2029673465">
      <w:marLeft w:val="0"/>
      <w:marRight w:val="0"/>
      <w:marTop w:val="0"/>
      <w:marBottom w:val="0"/>
      <w:divBdr>
        <w:top w:val="none" w:sz="0" w:space="0" w:color="auto"/>
        <w:left w:val="none" w:sz="0" w:space="0" w:color="auto"/>
        <w:bottom w:val="none" w:sz="0" w:space="0" w:color="auto"/>
        <w:right w:val="none" w:sz="0" w:space="0" w:color="auto"/>
      </w:divBdr>
      <w:divsChild>
        <w:div w:id="2029673829">
          <w:marLeft w:val="0"/>
          <w:marRight w:val="0"/>
          <w:marTop w:val="0"/>
          <w:marBottom w:val="0"/>
          <w:divBdr>
            <w:top w:val="none" w:sz="0" w:space="0" w:color="auto"/>
            <w:left w:val="none" w:sz="0" w:space="0" w:color="auto"/>
            <w:bottom w:val="none" w:sz="0" w:space="0" w:color="auto"/>
            <w:right w:val="none" w:sz="0" w:space="0" w:color="auto"/>
          </w:divBdr>
          <w:divsChild>
            <w:div w:id="2029671956">
              <w:marLeft w:val="0"/>
              <w:marRight w:val="0"/>
              <w:marTop w:val="0"/>
              <w:marBottom w:val="0"/>
              <w:divBdr>
                <w:top w:val="none" w:sz="0" w:space="0" w:color="auto"/>
                <w:left w:val="none" w:sz="0" w:space="0" w:color="auto"/>
                <w:bottom w:val="none" w:sz="0" w:space="0" w:color="auto"/>
                <w:right w:val="none" w:sz="0" w:space="0" w:color="auto"/>
              </w:divBdr>
            </w:div>
          </w:divsChild>
        </w:div>
        <w:div w:id="2029674210">
          <w:marLeft w:val="0"/>
          <w:marRight w:val="0"/>
          <w:marTop w:val="0"/>
          <w:marBottom w:val="0"/>
          <w:divBdr>
            <w:top w:val="none" w:sz="0" w:space="0" w:color="auto"/>
            <w:left w:val="none" w:sz="0" w:space="0" w:color="auto"/>
            <w:bottom w:val="none" w:sz="0" w:space="0" w:color="auto"/>
            <w:right w:val="none" w:sz="0" w:space="0" w:color="auto"/>
          </w:divBdr>
          <w:divsChild>
            <w:div w:id="2029674602">
              <w:marLeft w:val="0"/>
              <w:marRight w:val="0"/>
              <w:marTop w:val="0"/>
              <w:marBottom w:val="0"/>
              <w:divBdr>
                <w:top w:val="none" w:sz="0" w:space="0" w:color="auto"/>
                <w:left w:val="none" w:sz="0" w:space="0" w:color="auto"/>
                <w:bottom w:val="none" w:sz="0" w:space="0" w:color="auto"/>
                <w:right w:val="none" w:sz="0" w:space="0" w:color="auto"/>
              </w:divBdr>
              <w:divsChild>
                <w:div w:id="2029673665">
                  <w:marLeft w:val="0"/>
                  <w:marRight w:val="0"/>
                  <w:marTop w:val="0"/>
                  <w:marBottom w:val="0"/>
                  <w:divBdr>
                    <w:top w:val="none" w:sz="0" w:space="0" w:color="auto"/>
                    <w:left w:val="none" w:sz="0" w:space="0" w:color="auto"/>
                    <w:bottom w:val="none" w:sz="0" w:space="0" w:color="auto"/>
                    <w:right w:val="none" w:sz="0" w:space="0" w:color="auto"/>
                  </w:divBdr>
                  <w:divsChild>
                    <w:div w:id="2029673938">
                      <w:marLeft w:val="0"/>
                      <w:marRight w:val="0"/>
                      <w:marTop w:val="0"/>
                      <w:marBottom w:val="0"/>
                      <w:divBdr>
                        <w:top w:val="none" w:sz="0" w:space="0" w:color="auto"/>
                        <w:left w:val="none" w:sz="0" w:space="0" w:color="auto"/>
                        <w:bottom w:val="none" w:sz="0" w:space="0" w:color="auto"/>
                        <w:right w:val="none" w:sz="0" w:space="0" w:color="auto"/>
                      </w:divBdr>
                      <w:divsChild>
                        <w:div w:id="2029674299">
                          <w:marLeft w:val="0"/>
                          <w:marRight w:val="0"/>
                          <w:marTop w:val="0"/>
                          <w:marBottom w:val="0"/>
                          <w:divBdr>
                            <w:top w:val="none" w:sz="0" w:space="0" w:color="auto"/>
                            <w:left w:val="none" w:sz="0" w:space="0" w:color="auto"/>
                            <w:bottom w:val="none" w:sz="0" w:space="0" w:color="auto"/>
                            <w:right w:val="none" w:sz="0" w:space="0" w:color="auto"/>
                          </w:divBdr>
                          <w:divsChild>
                            <w:div w:id="2029672223">
                              <w:marLeft w:val="0"/>
                              <w:marRight w:val="0"/>
                              <w:marTop w:val="0"/>
                              <w:marBottom w:val="0"/>
                              <w:divBdr>
                                <w:top w:val="none" w:sz="0" w:space="0" w:color="auto"/>
                                <w:left w:val="none" w:sz="0" w:space="0" w:color="auto"/>
                                <w:bottom w:val="none" w:sz="0" w:space="0" w:color="auto"/>
                                <w:right w:val="none" w:sz="0" w:space="0" w:color="auto"/>
                              </w:divBdr>
                              <w:divsChild>
                                <w:div w:id="2029673155">
                                  <w:marLeft w:val="0"/>
                                  <w:marRight w:val="0"/>
                                  <w:marTop w:val="0"/>
                                  <w:marBottom w:val="0"/>
                                  <w:divBdr>
                                    <w:top w:val="none" w:sz="0" w:space="0" w:color="auto"/>
                                    <w:left w:val="none" w:sz="0" w:space="0" w:color="auto"/>
                                    <w:bottom w:val="none" w:sz="0" w:space="0" w:color="auto"/>
                                    <w:right w:val="none" w:sz="0" w:space="0" w:color="auto"/>
                                  </w:divBdr>
                                  <w:divsChild>
                                    <w:div w:id="2029674449">
                                      <w:marLeft w:val="0"/>
                                      <w:marRight w:val="0"/>
                                      <w:marTop w:val="0"/>
                                      <w:marBottom w:val="0"/>
                                      <w:divBdr>
                                        <w:top w:val="none" w:sz="0" w:space="0" w:color="auto"/>
                                        <w:left w:val="none" w:sz="0" w:space="0" w:color="auto"/>
                                        <w:bottom w:val="none" w:sz="0" w:space="0" w:color="auto"/>
                                        <w:right w:val="none" w:sz="0" w:space="0" w:color="auto"/>
                                      </w:divBdr>
                                      <w:divsChild>
                                        <w:div w:id="2029674466">
                                          <w:marLeft w:val="0"/>
                                          <w:marRight w:val="0"/>
                                          <w:marTop w:val="0"/>
                                          <w:marBottom w:val="0"/>
                                          <w:divBdr>
                                            <w:top w:val="none" w:sz="0" w:space="0" w:color="auto"/>
                                            <w:left w:val="none" w:sz="0" w:space="0" w:color="auto"/>
                                            <w:bottom w:val="none" w:sz="0" w:space="0" w:color="auto"/>
                                            <w:right w:val="none" w:sz="0" w:space="0" w:color="auto"/>
                                          </w:divBdr>
                                          <w:divsChild>
                                            <w:div w:id="2029672629">
                                              <w:marLeft w:val="0"/>
                                              <w:marRight w:val="0"/>
                                              <w:marTop w:val="0"/>
                                              <w:marBottom w:val="0"/>
                                              <w:divBdr>
                                                <w:top w:val="none" w:sz="0" w:space="0" w:color="auto"/>
                                                <w:left w:val="none" w:sz="0" w:space="0" w:color="auto"/>
                                                <w:bottom w:val="none" w:sz="0" w:space="0" w:color="auto"/>
                                                <w:right w:val="none" w:sz="0" w:space="0" w:color="auto"/>
                                              </w:divBdr>
                                              <w:divsChild>
                                                <w:div w:id="2029673844">
                                                  <w:marLeft w:val="0"/>
                                                  <w:marRight w:val="0"/>
                                                  <w:marTop w:val="0"/>
                                                  <w:marBottom w:val="0"/>
                                                  <w:divBdr>
                                                    <w:top w:val="none" w:sz="0" w:space="0" w:color="auto"/>
                                                    <w:left w:val="none" w:sz="0" w:space="0" w:color="auto"/>
                                                    <w:bottom w:val="none" w:sz="0" w:space="0" w:color="auto"/>
                                                    <w:right w:val="none" w:sz="0" w:space="0" w:color="auto"/>
                                                  </w:divBdr>
                                                  <w:divsChild>
                                                    <w:div w:id="202967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3467">
      <w:marLeft w:val="0"/>
      <w:marRight w:val="0"/>
      <w:marTop w:val="0"/>
      <w:marBottom w:val="0"/>
      <w:divBdr>
        <w:top w:val="none" w:sz="0" w:space="0" w:color="auto"/>
        <w:left w:val="none" w:sz="0" w:space="0" w:color="auto"/>
        <w:bottom w:val="none" w:sz="0" w:space="0" w:color="auto"/>
        <w:right w:val="none" w:sz="0" w:space="0" w:color="auto"/>
      </w:divBdr>
    </w:div>
    <w:div w:id="2029673469">
      <w:marLeft w:val="0"/>
      <w:marRight w:val="0"/>
      <w:marTop w:val="0"/>
      <w:marBottom w:val="0"/>
      <w:divBdr>
        <w:top w:val="none" w:sz="0" w:space="0" w:color="auto"/>
        <w:left w:val="none" w:sz="0" w:space="0" w:color="auto"/>
        <w:bottom w:val="none" w:sz="0" w:space="0" w:color="auto"/>
        <w:right w:val="none" w:sz="0" w:space="0" w:color="auto"/>
      </w:divBdr>
    </w:div>
    <w:div w:id="2029673470">
      <w:marLeft w:val="0"/>
      <w:marRight w:val="0"/>
      <w:marTop w:val="0"/>
      <w:marBottom w:val="0"/>
      <w:divBdr>
        <w:top w:val="none" w:sz="0" w:space="0" w:color="auto"/>
        <w:left w:val="none" w:sz="0" w:space="0" w:color="auto"/>
        <w:bottom w:val="none" w:sz="0" w:space="0" w:color="auto"/>
        <w:right w:val="none" w:sz="0" w:space="0" w:color="auto"/>
      </w:divBdr>
    </w:div>
    <w:div w:id="2029673473">
      <w:marLeft w:val="0"/>
      <w:marRight w:val="0"/>
      <w:marTop w:val="0"/>
      <w:marBottom w:val="0"/>
      <w:divBdr>
        <w:top w:val="none" w:sz="0" w:space="0" w:color="auto"/>
        <w:left w:val="none" w:sz="0" w:space="0" w:color="auto"/>
        <w:bottom w:val="none" w:sz="0" w:space="0" w:color="auto"/>
        <w:right w:val="none" w:sz="0" w:space="0" w:color="auto"/>
      </w:divBdr>
    </w:div>
    <w:div w:id="2029673478">
      <w:marLeft w:val="0"/>
      <w:marRight w:val="0"/>
      <w:marTop w:val="0"/>
      <w:marBottom w:val="0"/>
      <w:divBdr>
        <w:top w:val="none" w:sz="0" w:space="0" w:color="auto"/>
        <w:left w:val="none" w:sz="0" w:space="0" w:color="auto"/>
        <w:bottom w:val="none" w:sz="0" w:space="0" w:color="auto"/>
        <w:right w:val="none" w:sz="0" w:space="0" w:color="auto"/>
      </w:divBdr>
    </w:div>
    <w:div w:id="2029673480">
      <w:marLeft w:val="0"/>
      <w:marRight w:val="0"/>
      <w:marTop w:val="0"/>
      <w:marBottom w:val="0"/>
      <w:divBdr>
        <w:top w:val="none" w:sz="0" w:space="0" w:color="auto"/>
        <w:left w:val="none" w:sz="0" w:space="0" w:color="auto"/>
        <w:bottom w:val="none" w:sz="0" w:space="0" w:color="auto"/>
        <w:right w:val="none" w:sz="0" w:space="0" w:color="auto"/>
      </w:divBdr>
    </w:div>
    <w:div w:id="2029673481">
      <w:marLeft w:val="0"/>
      <w:marRight w:val="0"/>
      <w:marTop w:val="0"/>
      <w:marBottom w:val="0"/>
      <w:divBdr>
        <w:top w:val="none" w:sz="0" w:space="0" w:color="auto"/>
        <w:left w:val="none" w:sz="0" w:space="0" w:color="auto"/>
        <w:bottom w:val="none" w:sz="0" w:space="0" w:color="auto"/>
        <w:right w:val="none" w:sz="0" w:space="0" w:color="auto"/>
      </w:divBdr>
    </w:div>
    <w:div w:id="2029673482">
      <w:marLeft w:val="0"/>
      <w:marRight w:val="0"/>
      <w:marTop w:val="0"/>
      <w:marBottom w:val="0"/>
      <w:divBdr>
        <w:top w:val="none" w:sz="0" w:space="0" w:color="auto"/>
        <w:left w:val="none" w:sz="0" w:space="0" w:color="auto"/>
        <w:bottom w:val="none" w:sz="0" w:space="0" w:color="auto"/>
        <w:right w:val="none" w:sz="0" w:space="0" w:color="auto"/>
      </w:divBdr>
    </w:div>
    <w:div w:id="2029673483">
      <w:marLeft w:val="0"/>
      <w:marRight w:val="0"/>
      <w:marTop w:val="0"/>
      <w:marBottom w:val="0"/>
      <w:divBdr>
        <w:top w:val="none" w:sz="0" w:space="0" w:color="auto"/>
        <w:left w:val="none" w:sz="0" w:space="0" w:color="auto"/>
        <w:bottom w:val="none" w:sz="0" w:space="0" w:color="auto"/>
        <w:right w:val="none" w:sz="0" w:space="0" w:color="auto"/>
      </w:divBdr>
    </w:div>
    <w:div w:id="2029673484">
      <w:marLeft w:val="0"/>
      <w:marRight w:val="0"/>
      <w:marTop w:val="0"/>
      <w:marBottom w:val="0"/>
      <w:divBdr>
        <w:top w:val="none" w:sz="0" w:space="0" w:color="auto"/>
        <w:left w:val="none" w:sz="0" w:space="0" w:color="auto"/>
        <w:bottom w:val="none" w:sz="0" w:space="0" w:color="auto"/>
        <w:right w:val="none" w:sz="0" w:space="0" w:color="auto"/>
      </w:divBdr>
    </w:div>
    <w:div w:id="2029673486">
      <w:marLeft w:val="0"/>
      <w:marRight w:val="0"/>
      <w:marTop w:val="0"/>
      <w:marBottom w:val="0"/>
      <w:divBdr>
        <w:top w:val="none" w:sz="0" w:space="0" w:color="auto"/>
        <w:left w:val="none" w:sz="0" w:space="0" w:color="auto"/>
        <w:bottom w:val="none" w:sz="0" w:space="0" w:color="auto"/>
        <w:right w:val="none" w:sz="0" w:space="0" w:color="auto"/>
      </w:divBdr>
    </w:div>
    <w:div w:id="2029673487">
      <w:marLeft w:val="0"/>
      <w:marRight w:val="0"/>
      <w:marTop w:val="0"/>
      <w:marBottom w:val="0"/>
      <w:divBdr>
        <w:top w:val="none" w:sz="0" w:space="0" w:color="auto"/>
        <w:left w:val="none" w:sz="0" w:space="0" w:color="auto"/>
        <w:bottom w:val="none" w:sz="0" w:space="0" w:color="auto"/>
        <w:right w:val="none" w:sz="0" w:space="0" w:color="auto"/>
      </w:divBdr>
    </w:div>
    <w:div w:id="2029673488">
      <w:marLeft w:val="0"/>
      <w:marRight w:val="0"/>
      <w:marTop w:val="0"/>
      <w:marBottom w:val="0"/>
      <w:divBdr>
        <w:top w:val="none" w:sz="0" w:space="0" w:color="auto"/>
        <w:left w:val="none" w:sz="0" w:space="0" w:color="auto"/>
        <w:bottom w:val="none" w:sz="0" w:space="0" w:color="auto"/>
        <w:right w:val="none" w:sz="0" w:space="0" w:color="auto"/>
      </w:divBdr>
    </w:div>
    <w:div w:id="2029673494">
      <w:marLeft w:val="0"/>
      <w:marRight w:val="0"/>
      <w:marTop w:val="0"/>
      <w:marBottom w:val="0"/>
      <w:divBdr>
        <w:top w:val="none" w:sz="0" w:space="0" w:color="auto"/>
        <w:left w:val="none" w:sz="0" w:space="0" w:color="auto"/>
        <w:bottom w:val="none" w:sz="0" w:space="0" w:color="auto"/>
        <w:right w:val="none" w:sz="0" w:space="0" w:color="auto"/>
      </w:divBdr>
    </w:div>
    <w:div w:id="2029673497">
      <w:marLeft w:val="0"/>
      <w:marRight w:val="0"/>
      <w:marTop w:val="0"/>
      <w:marBottom w:val="0"/>
      <w:divBdr>
        <w:top w:val="none" w:sz="0" w:space="0" w:color="auto"/>
        <w:left w:val="none" w:sz="0" w:space="0" w:color="auto"/>
        <w:bottom w:val="none" w:sz="0" w:space="0" w:color="auto"/>
        <w:right w:val="none" w:sz="0" w:space="0" w:color="auto"/>
      </w:divBdr>
      <w:divsChild>
        <w:div w:id="2029672895">
          <w:marLeft w:val="0"/>
          <w:marRight w:val="0"/>
          <w:marTop w:val="0"/>
          <w:marBottom w:val="0"/>
          <w:divBdr>
            <w:top w:val="none" w:sz="0" w:space="0" w:color="auto"/>
            <w:left w:val="none" w:sz="0" w:space="0" w:color="auto"/>
            <w:bottom w:val="none" w:sz="0" w:space="0" w:color="auto"/>
            <w:right w:val="none" w:sz="0" w:space="0" w:color="auto"/>
          </w:divBdr>
        </w:div>
        <w:div w:id="2029673175">
          <w:marLeft w:val="0"/>
          <w:marRight w:val="0"/>
          <w:marTop w:val="0"/>
          <w:marBottom w:val="0"/>
          <w:divBdr>
            <w:top w:val="none" w:sz="0" w:space="0" w:color="auto"/>
            <w:left w:val="none" w:sz="0" w:space="0" w:color="auto"/>
            <w:bottom w:val="none" w:sz="0" w:space="0" w:color="auto"/>
            <w:right w:val="none" w:sz="0" w:space="0" w:color="auto"/>
          </w:divBdr>
        </w:div>
        <w:div w:id="2029673217">
          <w:marLeft w:val="0"/>
          <w:marRight w:val="0"/>
          <w:marTop w:val="0"/>
          <w:marBottom w:val="0"/>
          <w:divBdr>
            <w:top w:val="none" w:sz="0" w:space="0" w:color="auto"/>
            <w:left w:val="none" w:sz="0" w:space="0" w:color="auto"/>
            <w:bottom w:val="none" w:sz="0" w:space="0" w:color="auto"/>
            <w:right w:val="none" w:sz="0" w:space="0" w:color="auto"/>
          </w:divBdr>
        </w:div>
        <w:div w:id="2029673413">
          <w:marLeft w:val="0"/>
          <w:marRight w:val="0"/>
          <w:marTop w:val="0"/>
          <w:marBottom w:val="0"/>
          <w:divBdr>
            <w:top w:val="none" w:sz="0" w:space="0" w:color="auto"/>
            <w:left w:val="none" w:sz="0" w:space="0" w:color="auto"/>
            <w:bottom w:val="none" w:sz="0" w:space="0" w:color="auto"/>
            <w:right w:val="none" w:sz="0" w:space="0" w:color="auto"/>
          </w:divBdr>
        </w:div>
        <w:div w:id="2029673713">
          <w:marLeft w:val="0"/>
          <w:marRight w:val="0"/>
          <w:marTop w:val="0"/>
          <w:marBottom w:val="0"/>
          <w:divBdr>
            <w:top w:val="none" w:sz="0" w:space="0" w:color="auto"/>
            <w:left w:val="none" w:sz="0" w:space="0" w:color="auto"/>
            <w:bottom w:val="none" w:sz="0" w:space="0" w:color="auto"/>
            <w:right w:val="none" w:sz="0" w:space="0" w:color="auto"/>
          </w:divBdr>
          <w:divsChild>
            <w:div w:id="2029673372">
              <w:marLeft w:val="0"/>
              <w:marRight w:val="0"/>
              <w:marTop w:val="0"/>
              <w:marBottom w:val="0"/>
              <w:divBdr>
                <w:top w:val="none" w:sz="0" w:space="0" w:color="auto"/>
                <w:left w:val="none" w:sz="0" w:space="0" w:color="auto"/>
                <w:bottom w:val="none" w:sz="0" w:space="0" w:color="auto"/>
                <w:right w:val="none" w:sz="0" w:space="0" w:color="auto"/>
              </w:divBdr>
            </w:div>
            <w:div w:id="202967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498">
      <w:marLeft w:val="0"/>
      <w:marRight w:val="0"/>
      <w:marTop w:val="0"/>
      <w:marBottom w:val="0"/>
      <w:divBdr>
        <w:top w:val="none" w:sz="0" w:space="0" w:color="auto"/>
        <w:left w:val="none" w:sz="0" w:space="0" w:color="auto"/>
        <w:bottom w:val="none" w:sz="0" w:space="0" w:color="auto"/>
        <w:right w:val="none" w:sz="0" w:space="0" w:color="auto"/>
      </w:divBdr>
      <w:divsChild>
        <w:div w:id="2029672017">
          <w:marLeft w:val="0"/>
          <w:marRight w:val="0"/>
          <w:marTop w:val="0"/>
          <w:marBottom w:val="0"/>
          <w:divBdr>
            <w:top w:val="none" w:sz="0" w:space="0" w:color="auto"/>
            <w:left w:val="none" w:sz="0" w:space="0" w:color="auto"/>
            <w:bottom w:val="none" w:sz="0" w:space="0" w:color="auto"/>
            <w:right w:val="none" w:sz="0" w:space="0" w:color="auto"/>
          </w:divBdr>
          <w:divsChild>
            <w:div w:id="2029672378">
              <w:marLeft w:val="0"/>
              <w:marRight w:val="0"/>
              <w:marTop w:val="0"/>
              <w:marBottom w:val="0"/>
              <w:divBdr>
                <w:top w:val="none" w:sz="0" w:space="0" w:color="auto"/>
                <w:left w:val="none" w:sz="0" w:space="0" w:color="auto"/>
                <w:bottom w:val="none" w:sz="0" w:space="0" w:color="auto"/>
                <w:right w:val="none" w:sz="0" w:space="0" w:color="auto"/>
              </w:divBdr>
              <w:divsChild>
                <w:div w:id="2029674524">
                  <w:marLeft w:val="0"/>
                  <w:marRight w:val="0"/>
                  <w:marTop w:val="0"/>
                  <w:marBottom w:val="0"/>
                  <w:divBdr>
                    <w:top w:val="none" w:sz="0" w:space="0" w:color="auto"/>
                    <w:left w:val="none" w:sz="0" w:space="0" w:color="auto"/>
                    <w:bottom w:val="none" w:sz="0" w:space="0" w:color="auto"/>
                    <w:right w:val="none" w:sz="0" w:space="0" w:color="auto"/>
                  </w:divBdr>
                  <w:divsChild>
                    <w:div w:id="2029673390">
                      <w:marLeft w:val="0"/>
                      <w:marRight w:val="0"/>
                      <w:marTop w:val="0"/>
                      <w:marBottom w:val="0"/>
                      <w:divBdr>
                        <w:top w:val="none" w:sz="0" w:space="0" w:color="auto"/>
                        <w:left w:val="none" w:sz="0" w:space="0" w:color="auto"/>
                        <w:bottom w:val="none" w:sz="0" w:space="0" w:color="auto"/>
                        <w:right w:val="none" w:sz="0" w:space="0" w:color="auto"/>
                      </w:divBdr>
                      <w:divsChild>
                        <w:div w:id="2029672643">
                          <w:marLeft w:val="0"/>
                          <w:marRight w:val="0"/>
                          <w:marTop w:val="0"/>
                          <w:marBottom w:val="0"/>
                          <w:divBdr>
                            <w:top w:val="none" w:sz="0" w:space="0" w:color="auto"/>
                            <w:left w:val="none" w:sz="0" w:space="0" w:color="auto"/>
                            <w:bottom w:val="none" w:sz="0" w:space="0" w:color="auto"/>
                            <w:right w:val="none" w:sz="0" w:space="0" w:color="auto"/>
                          </w:divBdr>
                          <w:divsChild>
                            <w:div w:id="202967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3500">
      <w:marLeft w:val="0"/>
      <w:marRight w:val="0"/>
      <w:marTop w:val="0"/>
      <w:marBottom w:val="0"/>
      <w:divBdr>
        <w:top w:val="none" w:sz="0" w:space="0" w:color="auto"/>
        <w:left w:val="none" w:sz="0" w:space="0" w:color="auto"/>
        <w:bottom w:val="none" w:sz="0" w:space="0" w:color="auto"/>
        <w:right w:val="none" w:sz="0" w:space="0" w:color="auto"/>
      </w:divBdr>
      <w:divsChild>
        <w:div w:id="2029673859">
          <w:marLeft w:val="0"/>
          <w:marRight w:val="0"/>
          <w:marTop w:val="0"/>
          <w:marBottom w:val="0"/>
          <w:divBdr>
            <w:top w:val="none" w:sz="0" w:space="0" w:color="auto"/>
            <w:left w:val="none" w:sz="0" w:space="0" w:color="auto"/>
            <w:bottom w:val="none" w:sz="0" w:space="0" w:color="auto"/>
            <w:right w:val="none" w:sz="0" w:space="0" w:color="auto"/>
          </w:divBdr>
        </w:div>
        <w:div w:id="2029674494">
          <w:marLeft w:val="0"/>
          <w:marRight w:val="0"/>
          <w:marTop w:val="0"/>
          <w:marBottom w:val="0"/>
          <w:divBdr>
            <w:top w:val="none" w:sz="0" w:space="0" w:color="auto"/>
            <w:left w:val="none" w:sz="0" w:space="0" w:color="auto"/>
            <w:bottom w:val="none" w:sz="0" w:space="0" w:color="auto"/>
            <w:right w:val="none" w:sz="0" w:space="0" w:color="auto"/>
          </w:divBdr>
          <w:divsChild>
            <w:div w:id="2029671980">
              <w:marLeft w:val="0"/>
              <w:marRight w:val="0"/>
              <w:marTop w:val="0"/>
              <w:marBottom w:val="0"/>
              <w:divBdr>
                <w:top w:val="none" w:sz="0" w:space="0" w:color="auto"/>
                <w:left w:val="none" w:sz="0" w:space="0" w:color="auto"/>
                <w:bottom w:val="none" w:sz="0" w:space="0" w:color="auto"/>
                <w:right w:val="none" w:sz="0" w:space="0" w:color="auto"/>
              </w:divBdr>
              <w:divsChild>
                <w:div w:id="2029673799">
                  <w:marLeft w:val="0"/>
                  <w:marRight w:val="0"/>
                  <w:marTop w:val="0"/>
                  <w:marBottom w:val="0"/>
                  <w:divBdr>
                    <w:top w:val="none" w:sz="0" w:space="0" w:color="auto"/>
                    <w:left w:val="none" w:sz="0" w:space="0" w:color="auto"/>
                    <w:bottom w:val="none" w:sz="0" w:space="0" w:color="auto"/>
                    <w:right w:val="none" w:sz="0" w:space="0" w:color="auto"/>
                  </w:divBdr>
                  <w:divsChild>
                    <w:div w:id="2029673513">
                      <w:marLeft w:val="0"/>
                      <w:marRight w:val="0"/>
                      <w:marTop w:val="0"/>
                      <w:marBottom w:val="0"/>
                      <w:divBdr>
                        <w:top w:val="none" w:sz="0" w:space="0" w:color="auto"/>
                        <w:left w:val="none" w:sz="0" w:space="0" w:color="auto"/>
                        <w:bottom w:val="none" w:sz="0" w:space="0" w:color="auto"/>
                        <w:right w:val="none" w:sz="0" w:space="0" w:color="auto"/>
                      </w:divBdr>
                      <w:divsChild>
                        <w:div w:id="2029672996">
                          <w:marLeft w:val="0"/>
                          <w:marRight w:val="0"/>
                          <w:marTop w:val="0"/>
                          <w:marBottom w:val="0"/>
                          <w:divBdr>
                            <w:top w:val="none" w:sz="0" w:space="0" w:color="auto"/>
                            <w:left w:val="none" w:sz="0" w:space="0" w:color="auto"/>
                            <w:bottom w:val="none" w:sz="0" w:space="0" w:color="auto"/>
                            <w:right w:val="none" w:sz="0" w:space="0" w:color="auto"/>
                          </w:divBdr>
                          <w:divsChild>
                            <w:div w:id="202967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544">
          <w:marLeft w:val="0"/>
          <w:marRight w:val="0"/>
          <w:marTop w:val="0"/>
          <w:marBottom w:val="0"/>
          <w:divBdr>
            <w:top w:val="none" w:sz="0" w:space="0" w:color="auto"/>
            <w:left w:val="none" w:sz="0" w:space="0" w:color="auto"/>
            <w:bottom w:val="none" w:sz="0" w:space="0" w:color="auto"/>
            <w:right w:val="none" w:sz="0" w:space="0" w:color="auto"/>
          </w:divBdr>
        </w:div>
      </w:divsChild>
    </w:div>
    <w:div w:id="2029673504">
      <w:marLeft w:val="0"/>
      <w:marRight w:val="0"/>
      <w:marTop w:val="0"/>
      <w:marBottom w:val="0"/>
      <w:divBdr>
        <w:top w:val="none" w:sz="0" w:space="0" w:color="auto"/>
        <w:left w:val="none" w:sz="0" w:space="0" w:color="auto"/>
        <w:bottom w:val="none" w:sz="0" w:space="0" w:color="auto"/>
        <w:right w:val="none" w:sz="0" w:space="0" w:color="auto"/>
      </w:divBdr>
    </w:div>
    <w:div w:id="2029673505">
      <w:marLeft w:val="0"/>
      <w:marRight w:val="0"/>
      <w:marTop w:val="0"/>
      <w:marBottom w:val="0"/>
      <w:divBdr>
        <w:top w:val="none" w:sz="0" w:space="0" w:color="auto"/>
        <w:left w:val="none" w:sz="0" w:space="0" w:color="auto"/>
        <w:bottom w:val="none" w:sz="0" w:space="0" w:color="auto"/>
        <w:right w:val="none" w:sz="0" w:space="0" w:color="auto"/>
      </w:divBdr>
      <w:divsChild>
        <w:div w:id="2029673027">
          <w:marLeft w:val="0"/>
          <w:marRight w:val="0"/>
          <w:marTop w:val="0"/>
          <w:marBottom w:val="0"/>
          <w:divBdr>
            <w:top w:val="none" w:sz="0" w:space="0" w:color="auto"/>
            <w:left w:val="none" w:sz="0" w:space="0" w:color="auto"/>
            <w:bottom w:val="none" w:sz="0" w:space="0" w:color="auto"/>
            <w:right w:val="none" w:sz="0" w:space="0" w:color="auto"/>
          </w:divBdr>
          <w:divsChild>
            <w:div w:id="202967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507">
      <w:marLeft w:val="0"/>
      <w:marRight w:val="0"/>
      <w:marTop w:val="0"/>
      <w:marBottom w:val="0"/>
      <w:divBdr>
        <w:top w:val="none" w:sz="0" w:space="0" w:color="auto"/>
        <w:left w:val="none" w:sz="0" w:space="0" w:color="auto"/>
        <w:bottom w:val="none" w:sz="0" w:space="0" w:color="auto"/>
        <w:right w:val="none" w:sz="0" w:space="0" w:color="auto"/>
      </w:divBdr>
      <w:divsChild>
        <w:div w:id="2029672740">
          <w:marLeft w:val="0"/>
          <w:marRight w:val="0"/>
          <w:marTop w:val="0"/>
          <w:marBottom w:val="0"/>
          <w:divBdr>
            <w:top w:val="none" w:sz="0" w:space="0" w:color="auto"/>
            <w:left w:val="none" w:sz="0" w:space="0" w:color="auto"/>
            <w:bottom w:val="none" w:sz="0" w:space="0" w:color="auto"/>
            <w:right w:val="none" w:sz="0" w:space="0" w:color="auto"/>
          </w:divBdr>
        </w:div>
        <w:div w:id="2029674448">
          <w:marLeft w:val="0"/>
          <w:marRight w:val="0"/>
          <w:marTop w:val="0"/>
          <w:marBottom w:val="0"/>
          <w:divBdr>
            <w:top w:val="none" w:sz="0" w:space="0" w:color="auto"/>
            <w:left w:val="none" w:sz="0" w:space="0" w:color="auto"/>
            <w:bottom w:val="none" w:sz="0" w:space="0" w:color="auto"/>
            <w:right w:val="none" w:sz="0" w:space="0" w:color="auto"/>
          </w:divBdr>
          <w:divsChild>
            <w:div w:id="2029674037">
              <w:marLeft w:val="0"/>
              <w:marRight w:val="0"/>
              <w:marTop w:val="0"/>
              <w:marBottom w:val="0"/>
              <w:divBdr>
                <w:top w:val="none" w:sz="0" w:space="0" w:color="auto"/>
                <w:left w:val="none" w:sz="0" w:space="0" w:color="auto"/>
                <w:bottom w:val="none" w:sz="0" w:space="0" w:color="auto"/>
                <w:right w:val="none" w:sz="0" w:space="0" w:color="auto"/>
              </w:divBdr>
              <w:divsChild>
                <w:div w:id="2029673666">
                  <w:marLeft w:val="0"/>
                  <w:marRight w:val="0"/>
                  <w:marTop w:val="0"/>
                  <w:marBottom w:val="0"/>
                  <w:divBdr>
                    <w:top w:val="none" w:sz="0" w:space="0" w:color="auto"/>
                    <w:left w:val="none" w:sz="0" w:space="0" w:color="auto"/>
                    <w:bottom w:val="none" w:sz="0" w:space="0" w:color="auto"/>
                    <w:right w:val="none" w:sz="0" w:space="0" w:color="auto"/>
                  </w:divBdr>
                </w:div>
                <w:div w:id="2029673773">
                  <w:marLeft w:val="0"/>
                  <w:marRight w:val="0"/>
                  <w:marTop w:val="0"/>
                  <w:marBottom w:val="0"/>
                  <w:divBdr>
                    <w:top w:val="none" w:sz="0" w:space="0" w:color="auto"/>
                    <w:left w:val="none" w:sz="0" w:space="0" w:color="auto"/>
                    <w:bottom w:val="none" w:sz="0" w:space="0" w:color="auto"/>
                    <w:right w:val="none" w:sz="0" w:space="0" w:color="auto"/>
                  </w:divBdr>
                </w:div>
                <w:div w:id="20296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508">
      <w:marLeft w:val="0"/>
      <w:marRight w:val="0"/>
      <w:marTop w:val="0"/>
      <w:marBottom w:val="0"/>
      <w:divBdr>
        <w:top w:val="none" w:sz="0" w:space="0" w:color="auto"/>
        <w:left w:val="none" w:sz="0" w:space="0" w:color="auto"/>
        <w:bottom w:val="none" w:sz="0" w:space="0" w:color="auto"/>
        <w:right w:val="none" w:sz="0" w:space="0" w:color="auto"/>
      </w:divBdr>
    </w:div>
    <w:div w:id="2029673509">
      <w:marLeft w:val="0"/>
      <w:marRight w:val="0"/>
      <w:marTop w:val="0"/>
      <w:marBottom w:val="0"/>
      <w:divBdr>
        <w:top w:val="none" w:sz="0" w:space="0" w:color="auto"/>
        <w:left w:val="none" w:sz="0" w:space="0" w:color="auto"/>
        <w:bottom w:val="none" w:sz="0" w:space="0" w:color="auto"/>
        <w:right w:val="none" w:sz="0" w:space="0" w:color="auto"/>
      </w:divBdr>
    </w:div>
    <w:div w:id="2029673510">
      <w:marLeft w:val="0"/>
      <w:marRight w:val="0"/>
      <w:marTop w:val="0"/>
      <w:marBottom w:val="0"/>
      <w:divBdr>
        <w:top w:val="none" w:sz="0" w:space="0" w:color="auto"/>
        <w:left w:val="none" w:sz="0" w:space="0" w:color="auto"/>
        <w:bottom w:val="none" w:sz="0" w:space="0" w:color="auto"/>
        <w:right w:val="none" w:sz="0" w:space="0" w:color="auto"/>
      </w:divBdr>
    </w:div>
    <w:div w:id="2029673511">
      <w:marLeft w:val="0"/>
      <w:marRight w:val="0"/>
      <w:marTop w:val="0"/>
      <w:marBottom w:val="0"/>
      <w:divBdr>
        <w:top w:val="none" w:sz="0" w:space="0" w:color="auto"/>
        <w:left w:val="none" w:sz="0" w:space="0" w:color="auto"/>
        <w:bottom w:val="none" w:sz="0" w:space="0" w:color="auto"/>
        <w:right w:val="none" w:sz="0" w:space="0" w:color="auto"/>
      </w:divBdr>
    </w:div>
    <w:div w:id="2029673514">
      <w:marLeft w:val="0"/>
      <w:marRight w:val="0"/>
      <w:marTop w:val="0"/>
      <w:marBottom w:val="0"/>
      <w:divBdr>
        <w:top w:val="none" w:sz="0" w:space="0" w:color="auto"/>
        <w:left w:val="none" w:sz="0" w:space="0" w:color="auto"/>
        <w:bottom w:val="none" w:sz="0" w:space="0" w:color="auto"/>
        <w:right w:val="none" w:sz="0" w:space="0" w:color="auto"/>
      </w:divBdr>
    </w:div>
    <w:div w:id="2029673515">
      <w:marLeft w:val="0"/>
      <w:marRight w:val="0"/>
      <w:marTop w:val="0"/>
      <w:marBottom w:val="0"/>
      <w:divBdr>
        <w:top w:val="none" w:sz="0" w:space="0" w:color="auto"/>
        <w:left w:val="none" w:sz="0" w:space="0" w:color="auto"/>
        <w:bottom w:val="none" w:sz="0" w:space="0" w:color="auto"/>
        <w:right w:val="none" w:sz="0" w:space="0" w:color="auto"/>
      </w:divBdr>
      <w:divsChild>
        <w:div w:id="2029674161">
          <w:marLeft w:val="0"/>
          <w:marRight w:val="0"/>
          <w:marTop w:val="0"/>
          <w:marBottom w:val="0"/>
          <w:divBdr>
            <w:top w:val="none" w:sz="0" w:space="0" w:color="auto"/>
            <w:left w:val="none" w:sz="0" w:space="0" w:color="auto"/>
            <w:bottom w:val="none" w:sz="0" w:space="0" w:color="auto"/>
            <w:right w:val="none" w:sz="0" w:space="0" w:color="auto"/>
          </w:divBdr>
        </w:div>
      </w:divsChild>
    </w:div>
    <w:div w:id="2029673517">
      <w:marLeft w:val="0"/>
      <w:marRight w:val="0"/>
      <w:marTop w:val="0"/>
      <w:marBottom w:val="0"/>
      <w:divBdr>
        <w:top w:val="none" w:sz="0" w:space="0" w:color="auto"/>
        <w:left w:val="none" w:sz="0" w:space="0" w:color="auto"/>
        <w:bottom w:val="none" w:sz="0" w:space="0" w:color="auto"/>
        <w:right w:val="none" w:sz="0" w:space="0" w:color="auto"/>
      </w:divBdr>
    </w:div>
    <w:div w:id="2029673518">
      <w:marLeft w:val="0"/>
      <w:marRight w:val="0"/>
      <w:marTop w:val="0"/>
      <w:marBottom w:val="0"/>
      <w:divBdr>
        <w:top w:val="none" w:sz="0" w:space="0" w:color="auto"/>
        <w:left w:val="none" w:sz="0" w:space="0" w:color="auto"/>
        <w:bottom w:val="none" w:sz="0" w:space="0" w:color="auto"/>
        <w:right w:val="none" w:sz="0" w:space="0" w:color="auto"/>
      </w:divBdr>
    </w:div>
    <w:div w:id="2029673519">
      <w:marLeft w:val="0"/>
      <w:marRight w:val="0"/>
      <w:marTop w:val="0"/>
      <w:marBottom w:val="0"/>
      <w:divBdr>
        <w:top w:val="none" w:sz="0" w:space="0" w:color="auto"/>
        <w:left w:val="none" w:sz="0" w:space="0" w:color="auto"/>
        <w:bottom w:val="none" w:sz="0" w:space="0" w:color="auto"/>
        <w:right w:val="none" w:sz="0" w:space="0" w:color="auto"/>
      </w:divBdr>
    </w:div>
    <w:div w:id="2029673523">
      <w:marLeft w:val="0"/>
      <w:marRight w:val="0"/>
      <w:marTop w:val="0"/>
      <w:marBottom w:val="0"/>
      <w:divBdr>
        <w:top w:val="none" w:sz="0" w:space="0" w:color="auto"/>
        <w:left w:val="none" w:sz="0" w:space="0" w:color="auto"/>
        <w:bottom w:val="none" w:sz="0" w:space="0" w:color="auto"/>
        <w:right w:val="none" w:sz="0" w:space="0" w:color="auto"/>
      </w:divBdr>
    </w:div>
    <w:div w:id="2029673524">
      <w:marLeft w:val="0"/>
      <w:marRight w:val="0"/>
      <w:marTop w:val="0"/>
      <w:marBottom w:val="0"/>
      <w:divBdr>
        <w:top w:val="none" w:sz="0" w:space="0" w:color="auto"/>
        <w:left w:val="none" w:sz="0" w:space="0" w:color="auto"/>
        <w:bottom w:val="none" w:sz="0" w:space="0" w:color="auto"/>
        <w:right w:val="none" w:sz="0" w:space="0" w:color="auto"/>
      </w:divBdr>
    </w:div>
    <w:div w:id="2029673532">
      <w:marLeft w:val="0"/>
      <w:marRight w:val="0"/>
      <w:marTop w:val="0"/>
      <w:marBottom w:val="0"/>
      <w:divBdr>
        <w:top w:val="none" w:sz="0" w:space="0" w:color="auto"/>
        <w:left w:val="none" w:sz="0" w:space="0" w:color="auto"/>
        <w:bottom w:val="none" w:sz="0" w:space="0" w:color="auto"/>
        <w:right w:val="none" w:sz="0" w:space="0" w:color="auto"/>
      </w:divBdr>
    </w:div>
    <w:div w:id="2029673533">
      <w:marLeft w:val="0"/>
      <w:marRight w:val="0"/>
      <w:marTop w:val="0"/>
      <w:marBottom w:val="0"/>
      <w:divBdr>
        <w:top w:val="none" w:sz="0" w:space="0" w:color="auto"/>
        <w:left w:val="none" w:sz="0" w:space="0" w:color="auto"/>
        <w:bottom w:val="none" w:sz="0" w:space="0" w:color="auto"/>
        <w:right w:val="none" w:sz="0" w:space="0" w:color="auto"/>
      </w:divBdr>
    </w:div>
    <w:div w:id="2029673534">
      <w:marLeft w:val="0"/>
      <w:marRight w:val="0"/>
      <w:marTop w:val="0"/>
      <w:marBottom w:val="0"/>
      <w:divBdr>
        <w:top w:val="none" w:sz="0" w:space="0" w:color="auto"/>
        <w:left w:val="none" w:sz="0" w:space="0" w:color="auto"/>
        <w:bottom w:val="none" w:sz="0" w:space="0" w:color="auto"/>
        <w:right w:val="none" w:sz="0" w:space="0" w:color="auto"/>
      </w:divBdr>
    </w:div>
    <w:div w:id="2029673535">
      <w:marLeft w:val="0"/>
      <w:marRight w:val="0"/>
      <w:marTop w:val="0"/>
      <w:marBottom w:val="0"/>
      <w:divBdr>
        <w:top w:val="none" w:sz="0" w:space="0" w:color="auto"/>
        <w:left w:val="none" w:sz="0" w:space="0" w:color="auto"/>
        <w:bottom w:val="none" w:sz="0" w:space="0" w:color="auto"/>
        <w:right w:val="none" w:sz="0" w:space="0" w:color="auto"/>
      </w:divBdr>
      <w:divsChild>
        <w:div w:id="2029673882">
          <w:marLeft w:val="0"/>
          <w:marRight w:val="0"/>
          <w:marTop w:val="0"/>
          <w:marBottom w:val="0"/>
          <w:divBdr>
            <w:top w:val="none" w:sz="0" w:space="0" w:color="auto"/>
            <w:left w:val="none" w:sz="0" w:space="0" w:color="auto"/>
            <w:bottom w:val="none" w:sz="0" w:space="0" w:color="auto"/>
            <w:right w:val="none" w:sz="0" w:space="0" w:color="auto"/>
          </w:divBdr>
          <w:divsChild>
            <w:div w:id="2029674777">
              <w:marLeft w:val="0"/>
              <w:marRight w:val="0"/>
              <w:marTop w:val="0"/>
              <w:marBottom w:val="0"/>
              <w:divBdr>
                <w:top w:val="none" w:sz="0" w:space="0" w:color="auto"/>
                <w:left w:val="none" w:sz="0" w:space="0" w:color="auto"/>
                <w:bottom w:val="none" w:sz="0" w:space="0" w:color="auto"/>
                <w:right w:val="none" w:sz="0" w:space="0" w:color="auto"/>
              </w:divBdr>
            </w:div>
          </w:divsChild>
        </w:div>
        <w:div w:id="2029674038">
          <w:marLeft w:val="0"/>
          <w:marRight w:val="0"/>
          <w:marTop w:val="0"/>
          <w:marBottom w:val="0"/>
          <w:divBdr>
            <w:top w:val="none" w:sz="0" w:space="0" w:color="auto"/>
            <w:left w:val="none" w:sz="0" w:space="0" w:color="auto"/>
            <w:bottom w:val="none" w:sz="0" w:space="0" w:color="auto"/>
            <w:right w:val="none" w:sz="0" w:space="0" w:color="auto"/>
          </w:divBdr>
          <w:divsChild>
            <w:div w:id="202967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536">
      <w:marLeft w:val="0"/>
      <w:marRight w:val="0"/>
      <w:marTop w:val="0"/>
      <w:marBottom w:val="0"/>
      <w:divBdr>
        <w:top w:val="none" w:sz="0" w:space="0" w:color="auto"/>
        <w:left w:val="none" w:sz="0" w:space="0" w:color="auto"/>
        <w:bottom w:val="none" w:sz="0" w:space="0" w:color="auto"/>
        <w:right w:val="none" w:sz="0" w:space="0" w:color="auto"/>
      </w:divBdr>
    </w:div>
    <w:div w:id="2029673540">
      <w:marLeft w:val="0"/>
      <w:marRight w:val="0"/>
      <w:marTop w:val="0"/>
      <w:marBottom w:val="0"/>
      <w:divBdr>
        <w:top w:val="none" w:sz="0" w:space="0" w:color="auto"/>
        <w:left w:val="none" w:sz="0" w:space="0" w:color="auto"/>
        <w:bottom w:val="none" w:sz="0" w:space="0" w:color="auto"/>
        <w:right w:val="none" w:sz="0" w:space="0" w:color="auto"/>
      </w:divBdr>
      <w:divsChild>
        <w:div w:id="2029672112">
          <w:marLeft w:val="0"/>
          <w:marRight w:val="0"/>
          <w:marTop w:val="0"/>
          <w:marBottom w:val="0"/>
          <w:divBdr>
            <w:top w:val="none" w:sz="0" w:space="0" w:color="auto"/>
            <w:left w:val="none" w:sz="0" w:space="0" w:color="auto"/>
            <w:bottom w:val="none" w:sz="0" w:space="0" w:color="auto"/>
            <w:right w:val="none" w:sz="0" w:space="0" w:color="auto"/>
          </w:divBdr>
        </w:div>
      </w:divsChild>
    </w:div>
    <w:div w:id="2029673541">
      <w:marLeft w:val="0"/>
      <w:marRight w:val="0"/>
      <w:marTop w:val="0"/>
      <w:marBottom w:val="0"/>
      <w:divBdr>
        <w:top w:val="none" w:sz="0" w:space="0" w:color="auto"/>
        <w:left w:val="none" w:sz="0" w:space="0" w:color="auto"/>
        <w:bottom w:val="none" w:sz="0" w:space="0" w:color="auto"/>
        <w:right w:val="none" w:sz="0" w:space="0" w:color="auto"/>
      </w:divBdr>
    </w:div>
    <w:div w:id="2029673542">
      <w:marLeft w:val="0"/>
      <w:marRight w:val="0"/>
      <w:marTop w:val="0"/>
      <w:marBottom w:val="0"/>
      <w:divBdr>
        <w:top w:val="none" w:sz="0" w:space="0" w:color="auto"/>
        <w:left w:val="none" w:sz="0" w:space="0" w:color="auto"/>
        <w:bottom w:val="none" w:sz="0" w:space="0" w:color="auto"/>
        <w:right w:val="none" w:sz="0" w:space="0" w:color="auto"/>
      </w:divBdr>
      <w:divsChild>
        <w:div w:id="2029672266">
          <w:marLeft w:val="0"/>
          <w:marRight w:val="0"/>
          <w:marTop w:val="0"/>
          <w:marBottom w:val="0"/>
          <w:divBdr>
            <w:top w:val="none" w:sz="0" w:space="0" w:color="auto"/>
            <w:left w:val="none" w:sz="0" w:space="0" w:color="auto"/>
            <w:bottom w:val="none" w:sz="0" w:space="0" w:color="auto"/>
            <w:right w:val="none" w:sz="0" w:space="0" w:color="auto"/>
          </w:divBdr>
        </w:div>
        <w:div w:id="2029672289">
          <w:marLeft w:val="0"/>
          <w:marRight w:val="0"/>
          <w:marTop w:val="0"/>
          <w:marBottom w:val="0"/>
          <w:divBdr>
            <w:top w:val="none" w:sz="0" w:space="0" w:color="auto"/>
            <w:left w:val="none" w:sz="0" w:space="0" w:color="auto"/>
            <w:bottom w:val="none" w:sz="0" w:space="0" w:color="auto"/>
            <w:right w:val="none" w:sz="0" w:space="0" w:color="auto"/>
          </w:divBdr>
        </w:div>
        <w:div w:id="2029672678">
          <w:marLeft w:val="0"/>
          <w:marRight w:val="0"/>
          <w:marTop w:val="0"/>
          <w:marBottom w:val="0"/>
          <w:divBdr>
            <w:top w:val="none" w:sz="0" w:space="0" w:color="auto"/>
            <w:left w:val="none" w:sz="0" w:space="0" w:color="auto"/>
            <w:bottom w:val="none" w:sz="0" w:space="0" w:color="auto"/>
            <w:right w:val="none" w:sz="0" w:space="0" w:color="auto"/>
          </w:divBdr>
        </w:div>
      </w:divsChild>
    </w:div>
    <w:div w:id="2029673543">
      <w:marLeft w:val="0"/>
      <w:marRight w:val="0"/>
      <w:marTop w:val="0"/>
      <w:marBottom w:val="0"/>
      <w:divBdr>
        <w:top w:val="none" w:sz="0" w:space="0" w:color="auto"/>
        <w:left w:val="none" w:sz="0" w:space="0" w:color="auto"/>
        <w:bottom w:val="none" w:sz="0" w:space="0" w:color="auto"/>
        <w:right w:val="none" w:sz="0" w:space="0" w:color="auto"/>
      </w:divBdr>
    </w:div>
    <w:div w:id="2029673546">
      <w:marLeft w:val="0"/>
      <w:marRight w:val="0"/>
      <w:marTop w:val="0"/>
      <w:marBottom w:val="0"/>
      <w:divBdr>
        <w:top w:val="none" w:sz="0" w:space="0" w:color="auto"/>
        <w:left w:val="none" w:sz="0" w:space="0" w:color="auto"/>
        <w:bottom w:val="none" w:sz="0" w:space="0" w:color="auto"/>
        <w:right w:val="none" w:sz="0" w:space="0" w:color="auto"/>
      </w:divBdr>
    </w:div>
    <w:div w:id="2029673547">
      <w:marLeft w:val="0"/>
      <w:marRight w:val="0"/>
      <w:marTop w:val="0"/>
      <w:marBottom w:val="0"/>
      <w:divBdr>
        <w:top w:val="none" w:sz="0" w:space="0" w:color="auto"/>
        <w:left w:val="none" w:sz="0" w:space="0" w:color="auto"/>
        <w:bottom w:val="none" w:sz="0" w:space="0" w:color="auto"/>
        <w:right w:val="none" w:sz="0" w:space="0" w:color="auto"/>
      </w:divBdr>
    </w:div>
    <w:div w:id="2029673549">
      <w:marLeft w:val="0"/>
      <w:marRight w:val="0"/>
      <w:marTop w:val="0"/>
      <w:marBottom w:val="0"/>
      <w:divBdr>
        <w:top w:val="none" w:sz="0" w:space="0" w:color="auto"/>
        <w:left w:val="none" w:sz="0" w:space="0" w:color="auto"/>
        <w:bottom w:val="none" w:sz="0" w:space="0" w:color="auto"/>
        <w:right w:val="none" w:sz="0" w:space="0" w:color="auto"/>
      </w:divBdr>
    </w:div>
    <w:div w:id="2029673551">
      <w:marLeft w:val="0"/>
      <w:marRight w:val="0"/>
      <w:marTop w:val="0"/>
      <w:marBottom w:val="0"/>
      <w:divBdr>
        <w:top w:val="none" w:sz="0" w:space="0" w:color="auto"/>
        <w:left w:val="none" w:sz="0" w:space="0" w:color="auto"/>
        <w:bottom w:val="none" w:sz="0" w:space="0" w:color="auto"/>
        <w:right w:val="none" w:sz="0" w:space="0" w:color="auto"/>
      </w:divBdr>
      <w:divsChild>
        <w:div w:id="2029672644">
          <w:marLeft w:val="0"/>
          <w:marRight w:val="0"/>
          <w:marTop w:val="0"/>
          <w:marBottom w:val="0"/>
          <w:divBdr>
            <w:top w:val="none" w:sz="0" w:space="0" w:color="auto"/>
            <w:left w:val="none" w:sz="0" w:space="0" w:color="auto"/>
            <w:bottom w:val="none" w:sz="0" w:space="0" w:color="auto"/>
            <w:right w:val="none" w:sz="0" w:space="0" w:color="auto"/>
          </w:divBdr>
        </w:div>
        <w:div w:id="2029674493">
          <w:marLeft w:val="0"/>
          <w:marRight w:val="0"/>
          <w:marTop w:val="0"/>
          <w:marBottom w:val="0"/>
          <w:divBdr>
            <w:top w:val="none" w:sz="0" w:space="0" w:color="auto"/>
            <w:left w:val="none" w:sz="0" w:space="0" w:color="auto"/>
            <w:bottom w:val="none" w:sz="0" w:space="0" w:color="auto"/>
            <w:right w:val="none" w:sz="0" w:space="0" w:color="auto"/>
          </w:divBdr>
          <w:divsChild>
            <w:div w:id="202967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556">
      <w:marLeft w:val="0"/>
      <w:marRight w:val="0"/>
      <w:marTop w:val="0"/>
      <w:marBottom w:val="0"/>
      <w:divBdr>
        <w:top w:val="none" w:sz="0" w:space="0" w:color="auto"/>
        <w:left w:val="none" w:sz="0" w:space="0" w:color="auto"/>
        <w:bottom w:val="none" w:sz="0" w:space="0" w:color="auto"/>
        <w:right w:val="none" w:sz="0" w:space="0" w:color="auto"/>
      </w:divBdr>
    </w:div>
    <w:div w:id="2029673558">
      <w:marLeft w:val="0"/>
      <w:marRight w:val="0"/>
      <w:marTop w:val="0"/>
      <w:marBottom w:val="0"/>
      <w:divBdr>
        <w:top w:val="none" w:sz="0" w:space="0" w:color="auto"/>
        <w:left w:val="none" w:sz="0" w:space="0" w:color="auto"/>
        <w:bottom w:val="none" w:sz="0" w:space="0" w:color="auto"/>
        <w:right w:val="none" w:sz="0" w:space="0" w:color="auto"/>
      </w:divBdr>
    </w:div>
    <w:div w:id="2029673560">
      <w:marLeft w:val="0"/>
      <w:marRight w:val="0"/>
      <w:marTop w:val="0"/>
      <w:marBottom w:val="0"/>
      <w:divBdr>
        <w:top w:val="none" w:sz="0" w:space="0" w:color="auto"/>
        <w:left w:val="none" w:sz="0" w:space="0" w:color="auto"/>
        <w:bottom w:val="none" w:sz="0" w:space="0" w:color="auto"/>
        <w:right w:val="none" w:sz="0" w:space="0" w:color="auto"/>
      </w:divBdr>
      <w:divsChild>
        <w:div w:id="2029673289">
          <w:marLeft w:val="0"/>
          <w:marRight w:val="0"/>
          <w:marTop w:val="0"/>
          <w:marBottom w:val="0"/>
          <w:divBdr>
            <w:top w:val="none" w:sz="0" w:space="0" w:color="auto"/>
            <w:left w:val="none" w:sz="0" w:space="0" w:color="auto"/>
            <w:bottom w:val="none" w:sz="0" w:space="0" w:color="auto"/>
            <w:right w:val="none" w:sz="0" w:space="0" w:color="auto"/>
          </w:divBdr>
          <w:divsChild>
            <w:div w:id="2029672227">
              <w:marLeft w:val="0"/>
              <w:marRight w:val="0"/>
              <w:marTop w:val="0"/>
              <w:marBottom w:val="0"/>
              <w:divBdr>
                <w:top w:val="none" w:sz="0" w:space="0" w:color="auto"/>
                <w:left w:val="none" w:sz="0" w:space="0" w:color="auto"/>
                <w:bottom w:val="none" w:sz="0" w:space="0" w:color="auto"/>
                <w:right w:val="none" w:sz="0" w:space="0" w:color="auto"/>
              </w:divBdr>
              <w:divsChild>
                <w:div w:id="2029673676">
                  <w:marLeft w:val="0"/>
                  <w:marRight w:val="0"/>
                  <w:marTop w:val="0"/>
                  <w:marBottom w:val="0"/>
                  <w:divBdr>
                    <w:top w:val="none" w:sz="0" w:space="0" w:color="auto"/>
                    <w:left w:val="none" w:sz="0" w:space="0" w:color="auto"/>
                    <w:bottom w:val="none" w:sz="0" w:space="0" w:color="auto"/>
                    <w:right w:val="none" w:sz="0" w:space="0" w:color="auto"/>
                  </w:divBdr>
                  <w:divsChild>
                    <w:div w:id="2029674643">
                      <w:marLeft w:val="0"/>
                      <w:marRight w:val="0"/>
                      <w:marTop w:val="0"/>
                      <w:marBottom w:val="0"/>
                      <w:divBdr>
                        <w:top w:val="none" w:sz="0" w:space="0" w:color="auto"/>
                        <w:left w:val="none" w:sz="0" w:space="0" w:color="auto"/>
                        <w:bottom w:val="none" w:sz="0" w:space="0" w:color="auto"/>
                        <w:right w:val="none" w:sz="0" w:space="0" w:color="auto"/>
                      </w:divBdr>
                      <w:divsChild>
                        <w:div w:id="2029672091">
                          <w:marLeft w:val="0"/>
                          <w:marRight w:val="0"/>
                          <w:marTop w:val="0"/>
                          <w:marBottom w:val="0"/>
                          <w:divBdr>
                            <w:top w:val="none" w:sz="0" w:space="0" w:color="auto"/>
                            <w:left w:val="none" w:sz="0" w:space="0" w:color="auto"/>
                            <w:bottom w:val="none" w:sz="0" w:space="0" w:color="auto"/>
                            <w:right w:val="none" w:sz="0" w:space="0" w:color="auto"/>
                          </w:divBdr>
                          <w:divsChild>
                            <w:div w:id="20296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3566">
      <w:marLeft w:val="0"/>
      <w:marRight w:val="0"/>
      <w:marTop w:val="0"/>
      <w:marBottom w:val="0"/>
      <w:divBdr>
        <w:top w:val="none" w:sz="0" w:space="0" w:color="auto"/>
        <w:left w:val="none" w:sz="0" w:space="0" w:color="auto"/>
        <w:bottom w:val="none" w:sz="0" w:space="0" w:color="auto"/>
        <w:right w:val="none" w:sz="0" w:space="0" w:color="auto"/>
      </w:divBdr>
    </w:div>
    <w:div w:id="2029673568">
      <w:marLeft w:val="0"/>
      <w:marRight w:val="0"/>
      <w:marTop w:val="0"/>
      <w:marBottom w:val="0"/>
      <w:divBdr>
        <w:top w:val="none" w:sz="0" w:space="0" w:color="auto"/>
        <w:left w:val="none" w:sz="0" w:space="0" w:color="auto"/>
        <w:bottom w:val="none" w:sz="0" w:space="0" w:color="auto"/>
        <w:right w:val="none" w:sz="0" w:space="0" w:color="auto"/>
      </w:divBdr>
      <w:divsChild>
        <w:div w:id="2029672489">
          <w:marLeft w:val="0"/>
          <w:marRight w:val="0"/>
          <w:marTop w:val="0"/>
          <w:marBottom w:val="0"/>
          <w:divBdr>
            <w:top w:val="none" w:sz="0" w:space="0" w:color="auto"/>
            <w:left w:val="none" w:sz="0" w:space="0" w:color="auto"/>
            <w:bottom w:val="none" w:sz="0" w:space="0" w:color="auto"/>
            <w:right w:val="none" w:sz="0" w:space="0" w:color="auto"/>
          </w:divBdr>
          <w:divsChild>
            <w:div w:id="2029673746">
              <w:marLeft w:val="0"/>
              <w:marRight w:val="0"/>
              <w:marTop w:val="0"/>
              <w:marBottom w:val="0"/>
              <w:divBdr>
                <w:top w:val="none" w:sz="0" w:space="0" w:color="auto"/>
                <w:left w:val="none" w:sz="0" w:space="0" w:color="auto"/>
                <w:bottom w:val="none" w:sz="0" w:space="0" w:color="auto"/>
                <w:right w:val="none" w:sz="0" w:space="0" w:color="auto"/>
              </w:divBdr>
            </w:div>
          </w:divsChild>
        </w:div>
        <w:div w:id="2029673404">
          <w:marLeft w:val="0"/>
          <w:marRight w:val="0"/>
          <w:marTop w:val="0"/>
          <w:marBottom w:val="0"/>
          <w:divBdr>
            <w:top w:val="none" w:sz="0" w:space="0" w:color="auto"/>
            <w:left w:val="none" w:sz="0" w:space="0" w:color="auto"/>
            <w:bottom w:val="none" w:sz="0" w:space="0" w:color="auto"/>
            <w:right w:val="none" w:sz="0" w:space="0" w:color="auto"/>
          </w:divBdr>
        </w:div>
        <w:div w:id="2029673638">
          <w:marLeft w:val="0"/>
          <w:marRight w:val="0"/>
          <w:marTop w:val="0"/>
          <w:marBottom w:val="0"/>
          <w:divBdr>
            <w:top w:val="none" w:sz="0" w:space="0" w:color="auto"/>
            <w:left w:val="none" w:sz="0" w:space="0" w:color="auto"/>
            <w:bottom w:val="none" w:sz="0" w:space="0" w:color="auto"/>
            <w:right w:val="none" w:sz="0" w:space="0" w:color="auto"/>
          </w:divBdr>
          <w:divsChild>
            <w:div w:id="2029674402">
              <w:marLeft w:val="0"/>
              <w:marRight w:val="0"/>
              <w:marTop w:val="0"/>
              <w:marBottom w:val="0"/>
              <w:divBdr>
                <w:top w:val="none" w:sz="0" w:space="0" w:color="auto"/>
                <w:left w:val="none" w:sz="0" w:space="0" w:color="auto"/>
                <w:bottom w:val="none" w:sz="0" w:space="0" w:color="auto"/>
                <w:right w:val="none" w:sz="0" w:space="0" w:color="auto"/>
              </w:divBdr>
            </w:div>
          </w:divsChild>
        </w:div>
        <w:div w:id="2029674052">
          <w:marLeft w:val="0"/>
          <w:marRight w:val="0"/>
          <w:marTop w:val="0"/>
          <w:marBottom w:val="0"/>
          <w:divBdr>
            <w:top w:val="none" w:sz="0" w:space="0" w:color="auto"/>
            <w:left w:val="none" w:sz="0" w:space="0" w:color="auto"/>
            <w:bottom w:val="none" w:sz="0" w:space="0" w:color="auto"/>
            <w:right w:val="none" w:sz="0" w:space="0" w:color="auto"/>
          </w:divBdr>
        </w:div>
        <w:div w:id="2029674670">
          <w:marLeft w:val="0"/>
          <w:marRight w:val="0"/>
          <w:marTop w:val="0"/>
          <w:marBottom w:val="0"/>
          <w:divBdr>
            <w:top w:val="none" w:sz="0" w:space="0" w:color="auto"/>
            <w:left w:val="none" w:sz="0" w:space="0" w:color="auto"/>
            <w:bottom w:val="none" w:sz="0" w:space="0" w:color="auto"/>
            <w:right w:val="none" w:sz="0" w:space="0" w:color="auto"/>
          </w:divBdr>
          <w:divsChild>
            <w:div w:id="202967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573">
      <w:marLeft w:val="0"/>
      <w:marRight w:val="0"/>
      <w:marTop w:val="0"/>
      <w:marBottom w:val="0"/>
      <w:divBdr>
        <w:top w:val="none" w:sz="0" w:space="0" w:color="auto"/>
        <w:left w:val="none" w:sz="0" w:space="0" w:color="auto"/>
        <w:bottom w:val="none" w:sz="0" w:space="0" w:color="auto"/>
        <w:right w:val="none" w:sz="0" w:space="0" w:color="auto"/>
      </w:divBdr>
    </w:div>
    <w:div w:id="2029673575">
      <w:marLeft w:val="0"/>
      <w:marRight w:val="0"/>
      <w:marTop w:val="0"/>
      <w:marBottom w:val="0"/>
      <w:divBdr>
        <w:top w:val="none" w:sz="0" w:space="0" w:color="auto"/>
        <w:left w:val="none" w:sz="0" w:space="0" w:color="auto"/>
        <w:bottom w:val="none" w:sz="0" w:space="0" w:color="auto"/>
        <w:right w:val="none" w:sz="0" w:space="0" w:color="auto"/>
      </w:divBdr>
    </w:div>
    <w:div w:id="2029673576">
      <w:marLeft w:val="0"/>
      <w:marRight w:val="0"/>
      <w:marTop w:val="0"/>
      <w:marBottom w:val="0"/>
      <w:divBdr>
        <w:top w:val="none" w:sz="0" w:space="0" w:color="auto"/>
        <w:left w:val="none" w:sz="0" w:space="0" w:color="auto"/>
        <w:bottom w:val="none" w:sz="0" w:space="0" w:color="auto"/>
        <w:right w:val="none" w:sz="0" w:space="0" w:color="auto"/>
      </w:divBdr>
    </w:div>
    <w:div w:id="2029673577">
      <w:marLeft w:val="0"/>
      <w:marRight w:val="0"/>
      <w:marTop w:val="0"/>
      <w:marBottom w:val="0"/>
      <w:divBdr>
        <w:top w:val="none" w:sz="0" w:space="0" w:color="auto"/>
        <w:left w:val="none" w:sz="0" w:space="0" w:color="auto"/>
        <w:bottom w:val="none" w:sz="0" w:space="0" w:color="auto"/>
        <w:right w:val="none" w:sz="0" w:space="0" w:color="auto"/>
      </w:divBdr>
    </w:div>
    <w:div w:id="2029673578">
      <w:marLeft w:val="0"/>
      <w:marRight w:val="0"/>
      <w:marTop w:val="0"/>
      <w:marBottom w:val="0"/>
      <w:divBdr>
        <w:top w:val="none" w:sz="0" w:space="0" w:color="auto"/>
        <w:left w:val="none" w:sz="0" w:space="0" w:color="auto"/>
        <w:bottom w:val="none" w:sz="0" w:space="0" w:color="auto"/>
        <w:right w:val="none" w:sz="0" w:space="0" w:color="auto"/>
      </w:divBdr>
      <w:divsChild>
        <w:div w:id="2029673565">
          <w:marLeft w:val="0"/>
          <w:marRight w:val="0"/>
          <w:marTop w:val="0"/>
          <w:marBottom w:val="0"/>
          <w:divBdr>
            <w:top w:val="none" w:sz="0" w:space="0" w:color="auto"/>
            <w:left w:val="none" w:sz="0" w:space="0" w:color="auto"/>
            <w:bottom w:val="none" w:sz="0" w:space="0" w:color="auto"/>
            <w:right w:val="none" w:sz="0" w:space="0" w:color="auto"/>
          </w:divBdr>
        </w:div>
      </w:divsChild>
    </w:div>
    <w:div w:id="2029673579">
      <w:marLeft w:val="0"/>
      <w:marRight w:val="0"/>
      <w:marTop w:val="0"/>
      <w:marBottom w:val="0"/>
      <w:divBdr>
        <w:top w:val="none" w:sz="0" w:space="0" w:color="auto"/>
        <w:left w:val="none" w:sz="0" w:space="0" w:color="auto"/>
        <w:bottom w:val="none" w:sz="0" w:space="0" w:color="auto"/>
        <w:right w:val="none" w:sz="0" w:space="0" w:color="auto"/>
      </w:divBdr>
    </w:div>
    <w:div w:id="2029673580">
      <w:marLeft w:val="0"/>
      <w:marRight w:val="0"/>
      <w:marTop w:val="0"/>
      <w:marBottom w:val="0"/>
      <w:divBdr>
        <w:top w:val="none" w:sz="0" w:space="0" w:color="auto"/>
        <w:left w:val="none" w:sz="0" w:space="0" w:color="auto"/>
        <w:bottom w:val="none" w:sz="0" w:space="0" w:color="auto"/>
        <w:right w:val="none" w:sz="0" w:space="0" w:color="auto"/>
      </w:divBdr>
      <w:divsChild>
        <w:div w:id="2029673310">
          <w:marLeft w:val="0"/>
          <w:marRight w:val="0"/>
          <w:marTop w:val="0"/>
          <w:marBottom w:val="0"/>
          <w:divBdr>
            <w:top w:val="none" w:sz="0" w:space="0" w:color="auto"/>
            <w:left w:val="none" w:sz="0" w:space="0" w:color="auto"/>
            <w:bottom w:val="none" w:sz="0" w:space="0" w:color="auto"/>
            <w:right w:val="none" w:sz="0" w:space="0" w:color="auto"/>
          </w:divBdr>
          <w:divsChild>
            <w:div w:id="2029672927">
              <w:marLeft w:val="0"/>
              <w:marRight w:val="0"/>
              <w:marTop w:val="0"/>
              <w:marBottom w:val="0"/>
              <w:divBdr>
                <w:top w:val="none" w:sz="0" w:space="0" w:color="auto"/>
                <w:left w:val="none" w:sz="0" w:space="0" w:color="auto"/>
                <w:bottom w:val="none" w:sz="0" w:space="0" w:color="auto"/>
                <w:right w:val="none" w:sz="0" w:space="0" w:color="auto"/>
              </w:divBdr>
              <w:divsChild>
                <w:div w:id="202967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583">
      <w:marLeft w:val="0"/>
      <w:marRight w:val="0"/>
      <w:marTop w:val="0"/>
      <w:marBottom w:val="0"/>
      <w:divBdr>
        <w:top w:val="none" w:sz="0" w:space="0" w:color="auto"/>
        <w:left w:val="none" w:sz="0" w:space="0" w:color="auto"/>
        <w:bottom w:val="none" w:sz="0" w:space="0" w:color="auto"/>
        <w:right w:val="none" w:sz="0" w:space="0" w:color="auto"/>
      </w:divBdr>
    </w:div>
    <w:div w:id="2029673585">
      <w:marLeft w:val="0"/>
      <w:marRight w:val="0"/>
      <w:marTop w:val="0"/>
      <w:marBottom w:val="0"/>
      <w:divBdr>
        <w:top w:val="none" w:sz="0" w:space="0" w:color="auto"/>
        <w:left w:val="none" w:sz="0" w:space="0" w:color="auto"/>
        <w:bottom w:val="none" w:sz="0" w:space="0" w:color="auto"/>
        <w:right w:val="none" w:sz="0" w:space="0" w:color="auto"/>
      </w:divBdr>
    </w:div>
    <w:div w:id="2029673590">
      <w:marLeft w:val="0"/>
      <w:marRight w:val="0"/>
      <w:marTop w:val="0"/>
      <w:marBottom w:val="0"/>
      <w:divBdr>
        <w:top w:val="none" w:sz="0" w:space="0" w:color="auto"/>
        <w:left w:val="none" w:sz="0" w:space="0" w:color="auto"/>
        <w:bottom w:val="none" w:sz="0" w:space="0" w:color="auto"/>
        <w:right w:val="none" w:sz="0" w:space="0" w:color="auto"/>
      </w:divBdr>
    </w:div>
    <w:div w:id="2029673592">
      <w:marLeft w:val="0"/>
      <w:marRight w:val="0"/>
      <w:marTop w:val="0"/>
      <w:marBottom w:val="0"/>
      <w:divBdr>
        <w:top w:val="none" w:sz="0" w:space="0" w:color="auto"/>
        <w:left w:val="none" w:sz="0" w:space="0" w:color="auto"/>
        <w:bottom w:val="none" w:sz="0" w:space="0" w:color="auto"/>
        <w:right w:val="none" w:sz="0" w:space="0" w:color="auto"/>
      </w:divBdr>
      <w:divsChild>
        <w:div w:id="2029672535">
          <w:marLeft w:val="0"/>
          <w:marRight w:val="0"/>
          <w:marTop w:val="0"/>
          <w:marBottom w:val="0"/>
          <w:divBdr>
            <w:top w:val="none" w:sz="0" w:space="0" w:color="auto"/>
            <w:left w:val="none" w:sz="0" w:space="0" w:color="auto"/>
            <w:bottom w:val="none" w:sz="0" w:space="0" w:color="auto"/>
            <w:right w:val="none" w:sz="0" w:space="0" w:color="auto"/>
          </w:divBdr>
          <w:divsChild>
            <w:div w:id="2029672511">
              <w:marLeft w:val="0"/>
              <w:marRight w:val="0"/>
              <w:marTop w:val="0"/>
              <w:marBottom w:val="0"/>
              <w:divBdr>
                <w:top w:val="none" w:sz="0" w:space="0" w:color="auto"/>
                <w:left w:val="none" w:sz="0" w:space="0" w:color="auto"/>
                <w:bottom w:val="none" w:sz="0" w:space="0" w:color="auto"/>
                <w:right w:val="none" w:sz="0" w:space="0" w:color="auto"/>
              </w:divBdr>
            </w:div>
            <w:div w:id="2029672710">
              <w:marLeft w:val="0"/>
              <w:marRight w:val="0"/>
              <w:marTop w:val="0"/>
              <w:marBottom w:val="0"/>
              <w:divBdr>
                <w:top w:val="none" w:sz="0" w:space="0" w:color="auto"/>
                <w:left w:val="none" w:sz="0" w:space="0" w:color="auto"/>
                <w:bottom w:val="none" w:sz="0" w:space="0" w:color="auto"/>
                <w:right w:val="none" w:sz="0" w:space="0" w:color="auto"/>
              </w:divBdr>
            </w:div>
            <w:div w:id="2029674295">
              <w:marLeft w:val="0"/>
              <w:marRight w:val="0"/>
              <w:marTop w:val="0"/>
              <w:marBottom w:val="0"/>
              <w:divBdr>
                <w:top w:val="none" w:sz="0" w:space="0" w:color="auto"/>
                <w:left w:val="none" w:sz="0" w:space="0" w:color="auto"/>
                <w:bottom w:val="none" w:sz="0" w:space="0" w:color="auto"/>
                <w:right w:val="none" w:sz="0" w:space="0" w:color="auto"/>
              </w:divBdr>
              <w:divsChild>
                <w:div w:id="20296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546">
          <w:marLeft w:val="0"/>
          <w:marRight w:val="0"/>
          <w:marTop w:val="0"/>
          <w:marBottom w:val="0"/>
          <w:divBdr>
            <w:top w:val="none" w:sz="0" w:space="0" w:color="auto"/>
            <w:left w:val="none" w:sz="0" w:space="0" w:color="auto"/>
            <w:bottom w:val="none" w:sz="0" w:space="0" w:color="auto"/>
            <w:right w:val="none" w:sz="0" w:space="0" w:color="auto"/>
          </w:divBdr>
        </w:div>
        <w:div w:id="2029672560">
          <w:marLeft w:val="0"/>
          <w:marRight w:val="0"/>
          <w:marTop w:val="0"/>
          <w:marBottom w:val="0"/>
          <w:divBdr>
            <w:top w:val="none" w:sz="0" w:space="0" w:color="auto"/>
            <w:left w:val="none" w:sz="0" w:space="0" w:color="auto"/>
            <w:bottom w:val="none" w:sz="0" w:space="0" w:color="auto"/>
            <w:right w:val="none" w:sz="0" w:space="0" w:color="auto"/>
          </w:divBdr>
        </w:div>
        <w:div w:id="2029672611">
          <w:marLeft w:val="0"/>
          <w:marRight w:val="0"/>
          <w:marTop w:val="0"/>
          <w:marBottom w:val="0"/>
          <w:divBdr>
            <w:top w:val="none" w:sz="0" w:space="0" w:color="auto"/>
            <w:left w:val="none" w:sz="0" w:space="0" w:color="auto"/>
            <w:bottom w:val="none" w:sz="0" w:space="0" w:color="auto"/>
            <w:right w:val="none" w:sz="0" w:space="0" w:color="auto"/>
          </w:divBdr>
        </w:div>
        <w:div w:id="2029672614">
          <w:marLeft w:val="0"/>
          <w:marRight w:val="0"/>
          <w:marTop w:val="0"/>
          <w:marBottom w:val="0"/>
          <w:divBdr>
            <w:top w:val="none" w:sz="0" w:space="0" w:color="auto"/>
            <w:left w:val="none" w:sz="0" w:space="0" w:color="auto"/>
            <w:bottom w:val="none" w:sz="0" w:space="0" w:color="auto"/>
            <w:right w:val="none" w:sz="0" w:space="0" w:color="auto"/>
          </w:divBdr>
        </w:div>
        <w:div w:id="2029674600">
          <w:marLeft w:val="0"/>
          <w:marRight w:val="0"/>
          <w:marTop w:val="0"/>
          <w:marBottom w:val="0"/>
          <w:divBdr>
            <w:top w:val="none" w:sz="0" w:space="0" w:color="auto"/>
            <w:left w:val="none" w:sz="0" w:space="0" w:color="auto"/>
            <w:bottom w:val="none" w:sz="0" w:space="0" w:color="auto"/>
            <w:right w:val="none" w:sz="0" w:space="0" w:color="auto"/>
          </w:divBdr>
        </w:div>
      </w:divsChild>
    </w:div>
    <w:div w:id="2029673594">
      <w:marLeft w:val="0"/>
      <w:marRight w:val="0"/>
      <w:marTop w:val="0"/>
      <w:marBottom w:val="0"/>
      <w:divBdr>
        <w:top w:val="none" w:sz="0" w:space="0" w:color="auto"/>
        <w:left w:val="none" w:sz="0" w:space="0" w:color="auto"/>
        <w:bottom w:val="none" w:sz="0" w:space="0" w:color="auto"/>
        <w:right w:val="none" w:sz="0" w:space="0" w:color="auto"/>
      </w:divBdr>
    </w:div>
    <w:div w:id="2029673596">
      <w:marLeft w:val="0"/>
      <w:marRight w:val="0"/>
      <w:marTop w:val="0"/>
      <w:marBottom w:val="0"/>
      <w:divBdr>
        <w:top w:val="none" w:sz="0" w:space="0" w:color="auto"/>
        <w:left w:val="none" w:sz="0" w:space="0" w:color="auto"/>
        <w:bottom w:val="none" w:sz="0" w:space="0" w:color="auto"/>
        <w:right w:val="none" w:sz="0" w:space="0" w:color="auto"/>
      </w:divBdr>
      <w:divsChild>
        <w:div w:id="2029673352">
          <w:marLeft w:val="0"/>
          <w:marRight w:val="0"/>
          <w:marTop w:val="0"/>
          <w:marBottom w:val="0"/>
          <w:divBdr>
            <w:top w:val="none" w:sz="0" w:space="0" w:color="auto"/>
            <w:left w:val="none" w:sz="0" w:space="0" w:color="auto"/>
            <w:bottom w:val="none" w:sz="0" w:space="0" w:color="auto"/>
            <w:right w:val="none" w:sz="0" w:space="0" w:color="auto"/>
          </w:divBdr>
        </w:div>
        <w:div w:id="2029674666">
          <w:marLeft w:val="0"/>
          <w:marRight w:val="0"/>
          <w:marTop w:val="0"/>
          <w:marBottom w:val="0"/>
          <w:divBdr>
            <w:top w:val="none" w:sz="0" w:space="0" w:color="auto"/>
            <w:left w:val="none" w:sz="0" w:space="0" w:color="auto"/>
            <w:bottom w:val="none" w:sz="0" w:space="0" w:color="auto"/>
            <w:right w:val="none" w:sz="0" w:space="0" w:color="auto"/>
          </w:divBdr>
          <w:divsChild>
            <w:div w:id="202967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597">
      <w:marLeft w:val="0"/>
      <w:marRight w:val="0"/>
      <w:marTop w:val="0"/>
      <w:marBottom w:val="0"/>
      <w:divBdr>
        <w:top w:val="none" w:sz="0" w:space="0" w:color="auto"/>
        <w:left w:val="none" w:sz="0" w:space="0" w:color="auto"/>
        <w:bottom w:val="none" w:sz="0" w:space="0" w:color="auto"/>
        <w:right w:val="none" w:sz="0" w:space="0" w:color="auto"/>
      </w:divBdr>
      <w:divsChild>
        <w:div w:id="2029674485">
          <w:marLeft w:val="0"/>
          <w:marRight w:val="0"/>
          <w:marTop w:val="0"/>
          <w:marBottom w:val="0"/>
          <w:divBdr>
            <w:top w:val="none" w:sz="0" w:space="0" w:color="auto"/>
            <w:left w:val="none" w:sz="0" w:space="0" w:color="auto"/>
            <w:bottom w:val="none" w:sz="0" w:space="0" w:color="auto"/>
            <w:right w:val="none" w:sz="0" w:space="0" w:color="auto"/>
          </w:divBdr>
        </w:div>
        <w:div w:id="2029674649">
          <w:marLeft w:val="0"/>
          <w:marRight w:val="0"/>
          <w:marTop w:val="0"/>
          <w:marBottom w:val="0"/>
          <w:divBdr>
            <w:top w:val="none" w:sz="0" w:space="0" w:color="auto"/>
            <w:left w:val="none" w:sz="0" w:space="0" w:color="auto"/>
            <w:bottom w:val="none" w:sz="0" w:space="0" w:color="auto"/>
            <w:right w:val="none" w:sz="0" w:space="0" w:color="auto"/>
          </w:divBdr>
          <w:divsChild>
            <w:div w:id="2029672722">
              <w:marLeft w:val="0"/>
              <w:marRight w:val="0"/>
              <w:marTop w:val="0"/>
              <w:marBottom w:val="0"/>
              <w:divBdr>
                <w:top w:val="none" w:sz="0" w:space="0" w:color="auto"/>
                <w:left w:val="none" w:sz="0" w:space="0" w:color="auto"/>
                <w:bottom w:val="none" w:sz="0" w:space="0" w:color="auto"/>
                <w:right w:val="none" w:sz="0" w:space="0" w:color="auto"/>
              </w:divBdr>
              <w:divsChild>
                <w:div w:id="202967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603">
      <w:marLeft w:val="0"/>
      <w:marRight w:val="0"/>
      <w:marTop w:val="0"/>
      <w:marBottom w:val="0"/>
      <w:divBdr>
        <w:top w:val="none" w:sz="0" w:space="0" w:color="auto"/>
        <w:left w:val="none" w:sz="0" w:space="0" w:color="auto"/>
        <w:bottom w:val="none" w:sz="0" w:space="0" w:color="auto"/>
        <w:right w:val="none" w:sz="0" w:space="0" w:color="auto"/>
      </w:divBdr>
    </w:div>
    <w:div w:id="2029673604">
      <w:marLeft w:val="0"/>
      <w:marRight w:val="0"/>
      <w:marTop w:val="0"/>
      <w:marBottom w:val="0"/>
      <w:divBdr>
        <w:top w:val="none" w:sz="0" w:space="0" w:color="auto"/>
        <w:left w:val="none" w:sz="0" w:space="0" w:color="auto"/>
        <w:bottom w:val="none" w:sz="0" w:space="0" w:color="auto"/>
        <w:right w:val="none" w:sz="0" w:space="0" w:color="auto"/>
      </w:divBdr>
    </w:div>
    <w:div w:id="2029673606">
      <w:marLeft w:val="0"/>
      <w:marRight w:val="0"/>
      <w:marTop w:val="0"/>
      <w:marBottom w:val="0"/>
      <w:divBdr>
        <w:top w:val="none" w:sz="0" w:space="0" w:color="auto"/>
        <w:left w:val="none" w:sz="0" w:space="0" w:color="auto"/>
        <w:bottom w:val="none" w:sz="0" w:space="0" w:color="auto"/>
        <w:right w:val="none" w:sz="0" w:space="0" w:color="auto"/>
      </w:divBdr>
    </w:div>
    <w:div w:id="2029673608">
      <w:marLeft w:val="0"/>
      <w:marRight w:val="0"/>
      <w:marTop w:val="0"/>
      <w:marBottom w:val="0"/>
      <w:divBdr>
        <w:top w:val="none" w:sz="0" w:space="0" w:color="auto"/>
        <w:left w:val="none" w:sz="0" w:space="0" w:color="auto"/>
        <w:bottom w:val="none" w:sz="0" w:space="0" w:color="auto"/>
        <w:right w:val="none" w:sz="0" w:space="0" w:color="auto"/>
      </w:divBdr>
    </w:div>
    <w:div w:id="2029673610">
      <w:marLeft w:val="0"/>
      <w:marRight w:val="0"/>
      <w:marTop w:val="0"/>
      <w:marBottom w:val="0"/>
      <w:divBdr>
        <w:top w:val="none" w:sz="0" w:space="0" w:color="auto"/>
        <w:left w:val="none" w:sz="0" w:space="0" w:color="auto"/>
        <w:bottom w:val="none" w:sz="0" w:space="0" w:color="auto"/>
        <w:right w:val="none" w:sz="0" w:space="0" w:color="auto"/>
      </w:divBdr>
    </w:div>
    <w:div w:id="2029673612">
      <w:marLeft w:val="0"/>
      <w:marRight w:val="0"/>
      <w:marTop w:val="0"/>
      <w:marBottom w:val="0"/>
      <w:divBdr>
        <w:top w:val="none" w:sz="0" w:space="0" w:color="auto"/>
        <w:left w:val="none" w:sz="0" w:space="0" w:color="auto"/>
        <w:bottom w:val="none" w:sz="0" w:space="0" w:color="auto"/>
        <w:right w:val="none" w:sz="0" w:space="0" w:color="auto"/>
      </w:divBdr>
    </w:div>
    <w:div w:id="2029673613">
      <w:marLeft w:val="0"/>
      <w:marRight w:val="0"/>
      <w:marTop w:val="0"/>
      <w:marBottom w:val="0"/>
      <w:divBdr>
        <w:top w:val="none" w:sz="0" w:space="0" w:color="auto"/>
        <w:left w:val="none" w:sz="0" w:space="0" w:color="auto"/>
        <w:bottom w:val="none" w:sz="0" w:space="0" w:color="auto"/>
        <w:right w:val="none" w:sz="0" w:space="0" w:color="auto"/>
      </w:divBdr>
    </w:div>
    <w:div w:id="2029673615">
      <w:marLeft w:val="0"/>
      <w:marRight w:val="0"/>
      <w:marTop w:val="0"/>
      <w:marBottom w:val="0"/>
      <w:divBdr>
        <w:top w:val="none" w:sz="0" w:space="0" w:color="auto"/>
        <w:left w:val="none" w:sz="0" w:space="0" w:color="auto"/>
        <w:bottom w:val="none" w:sz="0" w:space="0" w:color="auto"/>
        <w:right w:val="none" w:sz="0" w:space="0" w:color="auto"/>
      </w:divBdr>
      <w:divsChild>
        <w:div w:id="2029671908">
          <w:marLeft w:val="0"/>
          <w:marRight w:val="0"/>
          <w:marTop w:val="0"/>
          <w:marBottom w:val="0"/>
          <w:divBdr>
            <w:top w:val="none" w:sz="0" w:space="0" w:color="auto"/>
            <w:left w:val="none" w:sz="0" w:space="0" w:color="auto"/>
            <w:bottom w:val="none" w:sz="0" w:space="0" w:color="auto"/>
            <w:right w:val="none" w:sz="0" w:space="0" w:color="auto"/>
          </w:divBdr>
        </w:div>
      </w:divsChild>
    </w:div>
    <w:div w:id="2029673616">
      <w:marLeft w:val="0"/>
      <w:marRight w:val="0"/>
      <w:marTop w:val="0"/>
      <w:marBottom w:val="0"/>
      <w:divBdr>
        <w:top w:val="none" w:sz="0" w:space="0" w:color="auto"/>
        <w:left w:val="none" w:sz="0" w:space="0" w:color="auto"/>
        <w:bottom w:val="none" w:sz="0" w:space="0" w:color="auto"/>
        <w:right w:val="none" w:sz="0" w:space="0" w:color="auto"/>
      </w:divBdr>
      <w:divsChild>
        <w:div w:id="2029673501">
          <w:marLeft w:val="0"/>
          <w:marRight w:val="0"/>
          <w:marTop w:val="0"/>
          <w:marBottom w:val="0"/>
          <w:divBdr>
            <w:top w:val="none" w:sz="0" w:space="0" w:color="auto"/>
            <w:left w:val="none" w:sz="0" w:space="0" w:color="auto"/>
            <w:bottom w:val="none" w:sz="0" w:space="0" w:color="auto"/>
            <w:right w:val="none" w:sz="0" w:space="0" w:color="auto"/>
          </w:divBdr>
          <w:divsChild>
            <w:div w:id="202967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617">
      <w:marLeft w:val="0"/>
      <w:marRight w:val="0"/>
      <w:marTop w:val="0"/>
      <w:marBottom w:val="0"/>
      <w:divBdr>
        <w:top w:val="none" w:sz="0" w:space="0" w:color="auto"/>
        <w:left w:val="none" w:sz="0" w:space="0" w:color="auto"/>
        <w:bottom w:val="none" w:sz="0" w:space="0" w:color="auto"/>
        <w:right w:val="none" w:sz="0" w:space="0" w:color="auto"/>
      </w:divBdr>
    </w:div>
    <w:div w:id="2029673618">
      <w:marLeft w:val="0"/>
      <w:marRight w:val="0"/>
      <w:marTop w:val="0"/>
      <w:marBottom w:val="0"/>
      <w:divBdr>
        <w:top w:val="none" w:sz="0" w:space="0" w:color="auto"/>
        <w:left w:val="none" w:sz="0" w:space="0" w:color="auto"/>
        <w:bottom w:val="none" w:sz="0" w:space="0" w:color="auto"/>
        <w:right w:val="none" w:sz="0" w:space="0" w:color="auto"/>
      </w:divBdr>
    </w:div>
    <w:div w:id="2029673619">
      <w:marLeft w:val="0"/>
      <w:marRight w:val="0"/>
      <w:marTop w:val="0"/>
      <w:marBottom w:val="0"/>
      <w:divBdr>
        <w:top w:val="none" w:sz="0" w:space="0" w:color="auto"/>
        <w:left w:val="none" w:sz="0" w:space="0" w:color="auto"/>
        <w:bottom w:val="none" w:sz="0" w:space="0" w:color="auto"/>
        <w:right w:val="none" w:sz="0" w:space="0" w:color="auto"/>
      </w:divBdr>
    </w:div>
    <w:div w:id="2029673620">
      <w:marLeft w:val="0"/>
      <w:marRight w:val="0"/>
      <w:marTop w:val="0"/>
      <w:marBottom w:val="0"/>
      <w:divBdr>
        <w:top w:val="none" w:sz="0" w:space="0" w:color="auto"/>
        <w:left w:val="none" w:sz="0" w:space="0" w:color="auto"/>
        <w:bottom w:val="none" w:sz="0" w:space="0" w:color="auto"/>
        <w:right w:val="none" w:sz="0" w:space="0" w:color="auto"/>
      </w:divBdr>
    </w:div>
    <w:div w:id="2029673621">
      <w:marLeft w:val="0"/>
      <w:marRight w:val="0"/>
      <w:marTop w:val="0"/>
      <w:marBottom w:val="0"/>
      <w:divBdr>
        <w:top w:val="none" w:sz="0" w:space="0" w:color="auto"/>
        <w:left w:val="none" w:sz="0" w:space="0" w:color="auto"/>
        <w:bottom w:val="none" w:sz="0" w:space="0" w:color="auto"/>
        <w:right w:val="none" w:sz="0" w:space="0" w:color="auto"/>
      </w:divBdr>
      <w:divsChild>
        <w:div w:id="2029672339">
          <w:marLeft w:val="200"/>
          <w:marRight w:val="200"/>
          <w:marTop w:val="200"/>
          <w:marBottom w:val="200"/>
          <w:divBdr>
            <w:top w:val="none" w:sz="0" w:space="0" w:color="auto"/>
            <w:left w:val="none" w:sz="0" w:space="0" w:color="auto"/>
            <w:bottom w:val="none" w:sz="0" w:space="0" w:color="auto"/>
            <w:right w:val="none" w:sz="0" w:space="0" w:color="auto"/>
          </w:divBdr>
        </w:div>
        <w:div w:id="2029672967">
          <w:marLeft w:val="200"/>
          <w:marRight w:val="200"/>
          <w:marTop w:val="200"/>
          <w:marBottom w:val="200"/>
          <w:divBdr>
            <w:top w:val="none" w:sz="0" w:space="0" w:color="auto"/>
            <w:left w:val="none" w:sz="0" w:space="0" w:color="auto"/>
            <w:bottom w:val="none" w:sz="0" w:space="0" w:color="auto"/>
            <w:right w:val="none" w:sz="0" w:space="0" w:color="auto"/>
          </w:divBdr>
        </w:div>
      </w:divsChild>
    </w:div>
    <w:div w:id="2029673622">
      <w:marLeft w:val="0"/>
      <w:marRight w:val="0"/>
      <w:marTop w:val="0"/>
      <w:marBottom w:val="0"/>
      <w:divBdr>
        <w:top w:val="none" w:sz="0" w:space="0" w:color="auto"/>
        <w:left w:val="none" w:sz="0" w:space="0" w:color="auto"/>
        <w:bottom w:val="none" w:sz="0" w:space="0" w:color="auto"/>
        <w:right w:val="none" w:sz="0" w:space="0" w:color="auto"/>
      </w:divBdr>
    </w:div>
    <w:div w:id="2029673624">
      <w:marLeft w:val="0"/>
      <w:marRight w:val="0"/>
      <w:marTop w:val="0"/>
      <w:marBottom w:val="0"/>
      <w:divBdr>
        <w:top w:val="none" w:sz="0" w:space="0" w:color="auto"/>
        <w:left w:val="none" w:sz="0" w:space="0" w:color="auto"/>
        <w:bottom w:val="none" w:sz="0" w:space="0" w:color="auto"/>
        <w:right w:val="none" w:sz="0" w:space="0" w:color="auto"/>
      </w:divBdr>
    </w:div>
    <w:div w:id="2029673625">
      <w:marLeft w:val="0"/>
      <w:marRight w:val="0"/>
      <w:marTop w:val="0"/>
      <w:marBottom w:val="0"/>
      <w:divBdr>
        <w:top w:val="none" w:sz="0" w:space="0" w:color="auto"/>
        <w:left w:val="none" w:sz="0" w:space="0" w:color="auto"/>
        <w:bottom w:val="none" w:sz="0" w:space="0" w:color="auto"/>
        <w:right w:val="none" w:sz="0" w:space="0" w:color="auto"/>
      </w:divBdr>
    </w:div>
    <w:div w:id="2029673629">
      <w:marLeft w:val="0"/>
      <w:marRight w:val="0"/>
      <w:marTop w:val="0"/>
      <w:marBottom w:val="0"/>
      <w:divBdr>
        <w:top w:val="none" w:sz="0" w:space="0" w:color="auto"/>
        <w:left w:val="none" w:sz="0" w:space="0" w:color="auto"/>
        <w:bottom w:val="none" w:sz="0" w:space="0" w:color="auto"/>
        <w:right w:val="none" w:sz="0" w:space="0" w:color="auto"/>
      </w:divBdr>
    </w:div>
    <w:div w:id="2029673636">
      <w:marLeft w:val="0"/>
      <w:marRight w:val="0"/>
      <w:marTop w:val="0"/>
      <w:marBottom w:val="0"/>
      <w:divBdr>
        <w:top w:val="none" w:sz="0" w:space="0" w:color="auto"/>
        <w:left w:val="none" w:sz="0" w:space="0" w:color="auto"/>
        <w:bottom w:val="none" w:sz="0" w:space="0" w:color="auto"/>
        <w:right w:val="none" w:sz="0" w:space="0" w:color="auto"/>
      </w:divBdr>
    </w:div>
    <w:div w:id="2029673639">
      <w:marLeft w:val="0"/>
      <w:marRight w:val="0"/>
      <w:marTop w:val="0"/>
      <w:marBottom w:val="0"/>
      <w:divBdr>
        <w:top w:val="none" w:sz="0" w:space="0" w:color="auto"/>
        <w:left w:val="none" w:sz="0" w:space="0" w:color="auto"/>
        <w:bottom w:val="none" w:sz="0" w:space="0" w:color="auto"/>
        <w:right w:val="none" w:sz="0" w:space="0" w:color="auto"/>
      </w:divBdr>
    </w:div>
    <w:div w:id="2029673640">
      <w:marLeft w:val="0"/>
      <w:marRight w:val="0"/>
      <w:marTop w:val="0"/>
      <w:marBottom w:val="0"/>
      <w:divBdr>
        <w:top w:val="none" w:sz="0" w:space="0" w:color="auto"/>
        <w:left w:val="none" w:sz="0" w:space="0" w:color="auto"/>
        <w:bottom w:val="none" w:sz="0" w:space="0" w:color="auto"/>
        <w:right w:val="none" w:sz="0" w:space="0" w:color="auto"/>
      </w:divBdr>
    </w:div>
    <w:div w:id="2029673642">
      <w:marLeft w:val="0"/>
      <w:marRight w:val="0"/>
      <w:marTop w:val="0"/>
      <w:marBottom w:val="0"/>
      <w:divBdr>
        <w:top w:val="none" w:sz="0" w:space="0" w:color="auto"/>
        <w:left w:val="none" w:sz="0" w:space="0" w:color="auto"/>
        <w:bottom w:val="none" w:sz="0" w:space="0" w:color="auto"/>
        <w:right w:val="none" w:sz="0" w:space="0" w:color="auto"/>
      </w:divBdr>
    </w:div>
    <w:div w:id="2029673646">
      <w:marLeft w:val="0"/>
      <w:marRight w:val="0"/>
      <w:marTop w:val="0"/>
      <w:marBottom w:val="0"/>
      <w:divBdr>
        <w:top w:val="none" w:sz="0" w:space="0" w:color="auto"/>
        <w:left w:val="none" w:sz="0" w:space="0" w:color="auto"/>
        <w:bottom w:val="none" w:sz="0" w:space="0" w:color="auto"/>
        <w:right w:val="none" w:sz="0" w:space="0" w:color="auto"/>
      </w:divBdr>
    </w:div>
    <w:div w:id="2029673647">
      <w:marLeft w:val="0"/>
      <w:marRight w:val="0"/>
      <w:marTop w:val="0"/>
      <w:marBottom w:val="0"/>
      <w:divBdr>
        <w:top w:val="none" w:sz="0" w:space="0" w:color="auto"/>
        <w:left w:val="none" w:sz="0" w:space="0" w:color="auto"/>
        <w:bottom w:val="none" w:sz="0" w:space="0" w:color="auto"/>
        <w:right w:val="none" w:sz="0" w:space="0" w:color="auto"/>
      </w:divBdr>
    </w:div>
    <w:div w:id="2029673648">
      <w:marLeft w:val="0"/>
      <w:marRight w:val="0"/>
      <w:marTop w:val="0"/>
      <w:marBottom w:val="0"/>
      <w:divBdr>
        <w:top w:val="none" w:sz="0" w:space="0" w:color="auto"/>
        <w:left w:val="none" w:sz="0" w:space="0" w:color="auto"/>
        <w:bottom w:val="none" w:sz="0" w:space="0" w:color="auto"/>
        <w:right w:val="none" w:sz="0" w:space="0" w:color="auto"/>
      </w:divBdr>
    </w:div>
    <w:div w:id="2029673649">
      <w:marLeft w:val="0"/>
      <w:marRight w:val="0"/>
      <w:marTop w:val="0"/>
      <w:marBottom w:val="0"/>
      <w:divBdr>
        <w:top w:val="none" w:sz="0" w:space="0" w:color="auto"/>
        <w:left w:val="none" w:sz="0" w:space="0" w:color="auto"/>
        <w:bottom w:val="none" w:sz="0" w:space="0" w:color="auto"/>
        <w:right w:val="none" w:sz="0" w:space="0" w:color="auto"/>
      </w:divBdr>
    </w:div>
    <w:div w:id="2029673650">
      <w:marLeft w:val="0"/>
      <w:marRight w:val="0"/>
      <w:marTop w:val="0"/>
      <w:marBottom w:val="0"/>
      <w:divBdr>
        <w:top w:val="none" w:sz="0" w:space="0" w:color="auto"/>
        <w:left w:val="none" w:sz="0" w:space="0" w:color="auto"/>
        <w:bottom w:val="none" w:sz="0" w:space="0" w:color="auto"/>
        <w:right w:val="none" w:sz="0" w:space="0" w:color="auto"/>
      </w:divBdr>
    </w:div>
    <w:div w:id="2029673652">
      <w:marLeft w:val="0"/>
      <w:marRight w:val="0"/>
      <w:marTop w:val="0"/>
      <w:marBottom w:val="0"/>
      <w:divBdr>
        <w:top w:val="none" w:sz="0" w:space="0" w:color="auto"/>
        <w:left w:val="none" w:sz="0" w:space="0" w:color="auto"/>
        <w:bottom w:val="none" w:sz="0" w:space="0" w:color="auto"/>
        <w:right w:val="none" w:sz="0" w:space="0" w:color="auto"/>
      </w:divBdr>
      <w:divsChild>
        <w:div w:id="2029672706">
          <w:marLeft w:val="0"/>
          <w:marRight w:val="0"/>
          <w:marTop w:val="0"/>
          <w:marBottom w:val="0"/>
          <w:divBdr>
            <w:top w:val="none" w:sz="0" w:space="0" w:color="auto"/>
            <w:left w:val="none" w:sz="0" w:space="0" w:color="auto"/>
            <w:bottom w:val="none" w:sz="0" w:space="0" w:color="auto"/>
            <w:right w:val="none" w:sz="0" w:space="0" w:color="auto"/>
          </w:divBdr>
        </w:div>
        <w:div w:id="2029674664">
          <w:marLeft w:val="0"/>
          <w:marRight w:val="0"/>
          <w:marTop w:val="0"/>
          <w:marBottom w:val="0"/>
          <w:divBdr>
            <w:top w:val="none" w:sz="0" w:space="0" w:color="auto"/>
            <w:left w:val="none" w:sz="0" w:space="0" w:color="auto"/>
            <w:bottom w:val="none" w:sz="0" w:space="0" w:color="auto"/>
            <w:right w:val="none" w:sz="0" w:space="0" w:color="auto"/>
          </w:divBdr>
          <w:divsChild>
            <w:div w:id="2029672650">
              <w:marLeft w:val="0"/>
              <w:marRight w:val="0"/>
              <w:marTop w:val="0"/>
              <w:marBottom w:val="0"/>
              <w:divBdr>
                <w:top w:val="none" w:sz="0" w:space="0" w:color="auto"/>
                <w:left w:val="none" w:sz="0" w:space="0" w:color="auto"/>
                <w:bottom w:val="none" w:sz="0" w:space="0" w:color="auto"/>
                <w:right w:val="none" w:sz="0" w:space="0" w:color="auto"/>
              </w:divBdr>
              <w:divsChild>
                <w:div w:id="202967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653">
      <w:marLeft w:val="0"/>
      <w:marRight w:val="0"/>
      <w:marTop w:val="0"/>
      <w:marBottom w:val="0"/>
      <w:divBdr>
        <w:top w:val="none" w:sz="0" w:space="0" w:color="auto"/>
        <w:left w:val="none" w:sz="0" w:space="0" w:color="auto"/>
        <w:bottom w:val="none" w:sz="0" w:space="0" w:color="auto"/>
        <w:right w:val="none" w:sz="0" w:space="0" w:color="auto"/>
      </w:divBdr>
      <w:divsChild>
        <w:div w:id="2029673053">
          <w:marLeft w:val="0"/>
          <w:marRight w:val="0"/>
          <w:marTop w:val="0"/>
          <w:marBottom w:val="0"/>
          <w:divBdr>
            <w:top w:val="none" w:sz="0" w:space="0" w:color="auto"/>
            <w:left w:val="none" w:sz="0" w:space="0" w:color="auto"/>
            <w:bottom w:val="none" w:sz="0" w:space="0" w:color="auto"/>
            <w:right w:val="none" w:sz="0" w:space="0" w:color="auto"/>
          </w:divBdr>
        </w:div>
        <w:div w:id="2029673485">
          <w:marLeft w:val="0"/>
          <w:marRight w:val="0"/>
          <w:marTop w:val="0"/>
          <w:marBottom w:val="0"/>
          <w:divBdr>
            <w:top w:val="none" w:sz="0" w:space="0" w:color="auto"/>
            <w:left w:val="none" w:sz="0" w:space="0" w:color="auto"/>
            <w:bottom w:val="none" w:sz="0" w:space="0" w:color="auto"/>
            <w:right w:val="none" w:sz="0" w:space="0" w:color="auto"/>
          </w:divBdr>
          <w:divsChild>
            <w:div w:id="2029672493">
              <w:marLeft w:val="0"/>
              <w:marRight w:val="0"/>
              <w:marTop w:val="0"/>
              <w:marBottom w:val="0"/>
              <w:divBdr>
                <w:top w:val="none" w:sz="0" w:space="0" w:color="auto"/>
                <w:left w:val="none" w:sz="0" w:space="0" w:color="auto"/>
                <w:bottom w:val="none" w:sz="0" w:space="0" w:color="auto"/>
                <w:right w:val="none" w:sz="0" w:space="0" w:color="auto"/>
              </w:divBdr>
              <w:divsChild>
                <w:div w:id="2029673589">
                  <w:marLeft w:val="0"/>
                  <w:marRight w:val="0"/>
                  <w:marTop w:val="0"/>
                  <w:marBottom w:val="0"/>
                  <w:divBdr>
                    <w:top w:val="none" w:sz="0" w:space="0" w:color="auto"/>
                    <w:left w:val="none" w:sz="0" w:space="0" w:color="auto"/>
                    <w:bottom w:val="none" w:sz="0" w:space="0" w:color="auto"/>
                    <w:right w:val="none" w:sz="0" w:space="0" w:color="auto"/>
                  </w:divBdr>
                </w:div>
                <w:div w:id="2029673808">
                  <w:marLeft w:val="0"/>
                  <w:marRight w:val="0"/>
                  <w:marTop w:val="0"/>
                  <w:marBottom w:val="0"/>
                  <w:divBdr>
                    <w:top w:val="none" w:sz="0" w:space="0" w:color="auto"/>
                    <w:left w:val="none" w:sz="0" w:space="0" w:color="auto"/>
                    <w:bottom w:val="none" w:sz="0" w:space="0" w:color="auto"/>
                    <w:right w:val="none" w:sz="0" w:space="0" w:color="auto"/>
                  </w:divBdr>
                </w:div>
                <w:div w:id="202967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654">
      <w:marLeft w:val="0"/>
      <w:marRight w:val="0"/>
      <w:marTop w:val="0"/>
      <w:marBottom w:val="0"/>
      <w:divBdr>
        <w:top w:val="none" w:sz="0" w:space="0" w:color="auto"/>
        <w:left w:val="none" w:sz="0" w:space="0" w:color="auto"/>
        <w:bottom w:val="none" w:sz="0" w:space="0" w:color="auto"/>
        <w:right w:val="none" w:sz="0" w:space="0" w:color="auto"/>
      </w:divBdr>
      <w:divsChild>
        <w:div w:id="2029673122">
          <w:marLeft w:val="0"/>
          <w:marRight w:val="0"/>
          <w:marTop w:val="0"/>
          <w:marBottom w:val="0"/>
          <w:divBdr>
            <w:top w:val="none" w:sz="0" w:space="0" w:color="auto"/>
            <w:left w:val="none" w:sz="0" w:space="0" w:color="auto"/>
            <w:bottom w:val="none" w:sz="0" w:space="0" w:color="auto"/>
            <w:right w:val="none" w:sz="0" w:space="0" w:color="auto"/>
          </w:divBdr>
          <w:divsChild>
            <w:div w:id="202967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655">
      <w:marLeft w:val="0"/>
      <w:marRight w:val="0"/>
      <w:marTop w:val="0"/>
      <w:marBottom w:val="0"/>
      <w:divBdr>
        <w:top w:val="none" w:sz="0" w:space="0" w:color="auto"/>
        <w:left w:val="none" w:sz="0" w:space="0" w:color="auto"/>
        <w:bottom w:val="none" w:sz="0" w:space="0" w:color="auto"/>
        <w:right w:val="none" w:sz="0" w:space="0" w:color="auto"/>
      </w:divBdr>
      <w:divsChild>
        <w:div w:id="2029672429">
          <w:marLeft w:val="0"/>
          <w:marRight w:val="0"/>
          <w:marTop w:val="0"/>
          <w:marBottom w:val="0"/>
          <w:divBdr>
            <w:top w:val="none" w:sz="0" w:space="0" w:color="auto"/>
            <w:left w:val="none" w:sz="0" w:space="0" w:color="auto"/>
            <w:bottom w:val="none" w:sz="0" w:space="0" w:color="auto"/>
            <w:right w:val="none" w:sz="0" w:space="0" w:color="auto"/>
          </w:divBdr>
          <w:divsChild>
            <w:div w:id="2029672684">
              <w:marLeft w:val="0"/>
              <w:marRight w:val="0"/>
              <w:marTop w:val="0"/>
              <w:marBottom w:val="0"/>
              <w:divBdr>
                <w:top w:val="none" w:sz="0" w:space="0" w:color="auto"/>
                <w:left w:val="none" w:sz="0" w:space="0" w:color="auto"/>
                <w:bottom w:val="none" w:sz="0" w:space="0" w:color="auto"/>
                <w:right w:val="none" w:sz="0" w:space="0" w:color="auto"/>
              </w:divBdr>
              <w:divsChild>
                <w:div w:id="2029674654">
                  <w:marLeft w:val="0"/>
                  <w:marRight w:val="0"/>
                  <w:marTop w:val="0"/>
                  <w:marBottom w:val="0"/>
                  <w:divBdr>
                    <w:top w:val="none" w:sz="0" w:space="0" w:color="auto"/>
                    <w:left w:val="none" w:sz="0" w:space="0" w:color="auto"/>
                    <w:bottom w:val="none" w:sz="0" w:space="0" w:color="auto"/>
                    <w:right w:val="none" w:sz="0" w:space="0" w:color="auto"/>
                  </w:divBdr>
                  <w:divsChild>
                    <w:div w:id="2029672649">
                      <w:marLeft w:val="0"/>
                      <w:marRight w:val="0"/>
                      <w:marTop w:val="0"/>
                      <w:marBottom w:val="0"/>
                      <w:divBdr>
                        <w:top w:val="none" w:sz="0" w:space="0" w:color="auto"/>
                        <w:left w:val="none" w:sz="0" w:space="0" w:color="auto"/>
                        <w:bottom w:val="none" w:sz="0" w:space="0" w:color="auto"/>
                        <w:right w:val="none" w:sz="0" w:space="0" w:color="auto"/>
                      </w:divBdr>
                      <w:divsChild>
                        <w:div w:id="202967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165">
          <w:marLeft w:val="0"/>
          <w:marRight w:val="0"/>
          <w:marTop w:val="0"/>
          <w:marBottom w:val="0"/>
          <w:divBdr>
            <w:top w:val="none" w:sz="0" w:space="0" w:color="auto"/>
            <w:left w:val="none" w:sz="0" w:space="0" w:color="auto"/>
            <w:bottom w:val="none" w:sz="0" w:space="0" w:color="auto"/>
            <w:right w:val="none" w:sz="0" w:space="0" w:color="auto"/>
          </w:divBdr>
        </w:div>
      </w:divsChild>
    </w:div>
    <w:div w:id="2029673657">
      <w:marLeft w:val="0"/>
      <w:marRight w:val="0"/>
      <w:marTop w:val="0"/>
      <w:marBottom w:val="0"/>
      <w:divBdr>
        <w:top w:val="none" w:sz="0" w:space="0" w:color="auto"/>
        <w:left w:val="none" w:sz="0" w:space="0" w:color="auto"/>
        <w:bottom w:val="none" w:sz="0" w:space="0" w:color="auto"/>
        <w:right w:val="none" w:sz="0" w:space="0" w:color="auto"/>
      </w:divBdr>
      <w:divsChild>
        <w:div w:id="2029673965">
          <w:marLeft w:val="720"/>
          <w:marRight w:val="720"/>
          <w:marTop w:val="100"/>
          <w:marBottom w:val="100"/>
          <w:divBdr>
            <w:top w:val="none" w:sz="0" w:space="0" w:color="auto"/>
            <w:left w:val="none" w:sz="0" w:space="0" w:color="auto"/>
            <w:bottom w:val="none" w:sz="0" w:space="0" w:color="auto"/>
            <w:right w:val="none" w:sz="0" w:space="0" w:color="auto"/>
          </w:divBdr>
        </w:div>
      </w:divsChild>
    </w:div>
    <w:div w:id="2029673659">
      <w:marLeft w:val="0"/>
      <w:marRight w:val="0"/>
      <w:marTop w:val="0"/>
      <w:marBottom w:val="0"/>
      <w:divBdr>
        <w:top w:val="none" w:sz="0" w:space="0" w:color="auto"/>
        <w:left w:val="none" w:sz="0" w:space="0" w:color="auto"/>
        <w:bottom w:val="none" w:sz="0" w:space="0" w:color="auto"/>
        <w:right w:val="none" w:sz="0" w:space="0" w:color="auto"/>
      </w:divBdr>
    </w:div>
    <w:div w:id="2029673662">
      <w:marLeft w:val="0"/>
      <w:marRight w:val="0"/>
      <w:marTop w:val="0"/>
      <w:marBottom w:val="0"/>
      <w:divBdr>
        <w:top w:val="none" w:sz="0" w:space="0" w:color="auto"/>
        <w:left w:val="none" w:sz="0" w:space="0" w:color="auto"/>
        <w:bottom w:val="none" w:sz="0" w:space="0" w:color="auto"/>
        <w:right w:val="none" w:sz="0" w:space="0" w:color="auto"/>
      </w:divBdr>
    </w:div>
    <w:div w:id="2029673664">
      <w:marLeft w:val="0"/>
      <w:marRight w:val="0"/>
      <w:marTop w:val="0"/>
      <w:marBottom w:val="0"/>
      <w:divBdr>
        <w:top w:val="none" w:sz="0" w:space="0" w:color="auto"/>
        <w:left w:val="none" w:sz="0" w:space="0" w:color="auto"/>
        <w:bottom w:val="none" w:sz="0" w:space="0" w:color="auto"/>
        <w:right w:val="none" w:sz="0" w:space="0" w:color="auto"/>
      </w:divBdr>
    </w:div>
    <w:div w:id="2029673667">
      <w:marLeft w:val="0"/>
      <w:marRight w:val="0"/>
      <w:marTop w:val="0"/>
      <w:marBottom w:val="0"/>
      <w:divBdr>
        <w:top w:val="none" w:sz="0" w:space="0" w:color="auto"/>
        <w:left w:val="none" w:sz="0" w:space="0" w:color="auto"/>
        <w:bottom w:val="none" w:sz="0" w:space="0" w:color="auto"/>
        <w:right w:val="none" w:sz="0" w:space="0" w:color="auto"/>
      </w:divBdr>
    </w:div>
    <w:div w:id="2029673668">
      <w:marLeft w:val="0"/>
      <w:marRight w:val="0"/>
      <w:marTop w:val="0"/>
      <w:marBottom w:val="0"/>
      <w:divBdr>
        <w:top w:val="none" w:sz="0" w:space="0" w:color="auto"/>
        <w:left w:val="none" w:sz="0" w:space="0" w:color="auto"/>
        <w:bottom w:val="none" w:sz="0" w:space="0" w:color="auto"/>
        <w:right w:val="none" w:sz="0" w:space="0" w:color="auto"/>
      </w:divBdr>
    </w:div>
    <w:div w:id="2029673669">
      <w:marLeft w:val="0"/>
      <w:marRight w:val="0"/>
      <w:marTop w:val="0"/>
      <w:marBottom w:val="0"/>
      <w:divBdr>
        <w:top w:val="none" w:sz="0" w:space="0" w:color="auto"/>
        <w:left w:val="none" w:sz="0" w:space="0" w:color="auto"/>
        <w:bottom w:val="none" w:sz="0" w:space="0" w:color="auto"/>
        <w:right w:val="none" w:sz="0" w:space="0" w:color="auto"/>
      </w:divBdr>
    </w:div>
    <w:div w:id="2029673671">
      <w:marLeft w:val="0"/>
      <w:marRight w:val="0"/>
      <w:marTop w:val="0"/>
      <w:marBottom w:val="0"/>
      <w:divBdr>
        <w:top w:val="none" w:sz="0" w:space="0" w:color="auto"/>
        <w:left w:val="none" w:sz="0" w:space="0" w:color="auto"/>
        <w:bottom w:val="none" w:sz="0" w:space="0" w:color="auto"/>
        <w:right w:val="none" w:sz="0" w:space="0" w:color="auto"/>
      </w:divBdr>
      <w:divsChild>
        <w:div w:id="2029674218">
          <w:marLeft w:val="0"/>
          <w:marRight w:val="0"/>
          <w:marTop w:val="0"/>
          <w:marBottom w:val="0"/>
          <w:divBdr>
            <w:top w:val="none" w:sz="0" w:space="0" w:color="auto"/>
            <w:left w:val="none" w:sz="0" w:space="0" w:color="auto"/>
            <w:bottom w:val="none" w:sz="0" w:space="0" w:color="auto"/>
            <w:right w:val="none" w:sz="0" w:space="0" w:color="auto"/>
          </w:divBdr>
          <w:divsChild>
            <w:div w:id="2029674283">
              <w:marLeft w:val="0"/>
              <w:marRight w:val="0"/>
              <w:marTop w:val="0"/>
              <w:marBottom w:val="0"/>
              <w:divBdr>
                <w:top w:val="none" w:sz="0" w:space="0" w:color="auto"/>
                <w:left w:val="none" w:sz="0" w:space="0" w:color="auto"/>
                <w:bottom w:val="none" w:sz="0" w:space="0" w:color="auto"/>
                <w:right w:val="none" w:sz="0" w:space="0" w:color="auto"/>
              </w:divBdr>
            </w:div>
            <w:div w:id="2029674718">
              <w:marLeft w:val="0"/>
              <w:marRight w:val="0"/>
              <w:marTop w:val="0"/>
              <w:marBottom w:val="0"/>
              <w:divBdr>
                <w:top w:val="none" w:sz="0" w:space="0" w:color="auto"/>
                <w:left w:val="none" w:sz="0" w:space="0" w:color="auto"/>
                <w:bottom w:val="none" w:sz="0" w:space="0" w:color="auto"/>
                <w:right w:val="none" w:sz="0" w:space="0" w:color="auto"/>
              </w:divBdr>
              <w:divsChild>
                <w:div w:id="2029672170">
                  <w:marLeft w:val="0"/>
                  <w:marRight w:val="0"/>
                  <w:marTop w:val="0"/>
                  <w:marBottom w:val="0"/>
                  <w:divBdr>
                    <w:top w:val="none" w:sz="0" w:space="0" w:color="auto"/>
                    <w:left w:val="none" w:sz="0" w:space="0" w:color="auto"/>
                    <w:bottom w:val="none" w:sz="0" w:space="0" w:color="auto"/>
                    <w:right w:val="none" w:sz="0" w:space="0" w:color="auto"/>
                  </w:divBdr>
                  <w:divsChild>
                    <w:div w:id="2029672130">
                      <w:marLeft w:val="0"/>
                      <w:marRight w:val="0"/>
                      <w:marTop w:val="0"/>
                      <w:marBottom w:val="0"/>
                      <w:divBdr>
                        <w:top w:val="none" w:sz="0" w:space="0" w:color="auto"/>
                        <w:left w:val="none" w:sz="0" w:space="0" w:color="auto"/>
                        <w:bottom w:val="none" w:sz="0" w:space="0" w:color="auto"/>
                        <w:right w:val="none" w:sz="0" w:space="0" w:color="auto"/>
                      </w:divBdr>
                      <w:divsChild>
                        <w:div w:id="2029673163">
                          <w:marLeft w:val="0"/>
                          <w:marRight w:val="0"/>
                          <w:marTop w:val="0"/>
                          <w:marBottom w:val="0"/>
                          <w:divBdr>
                            <w:top w:val="none" w:sz="0" w:space="0" w:color="auto"/>
                            <w:left w:val="none" w:sz="0" w:space="0" w:color="auto"/>
                            <w:bottom w:val="none" w:sz="0" w:space="0" w:color="auto"/>
                            <w:right w:val="none" w:sz="0" w:space="0" w:color="auto"/>
                          </w:divBdr>
                          <w:divsChild>
                            <w:div w:id="2029673029">
                              <w:marLeft w:val="0"/>
                              <w:marRight w:val="0"/>
                              <w:marTop w:val="0"/>
                              <w:marBottom w:val="0"/>
                              <w:divBdr>
                                <w:top w:val="none" w:sz="0" w:space="0" w:color="auto"/>
                                <w:left w:val="none" w:sz="0" w:space="0" w:color="auto"/>
                                <w:bottom w:val="none" w:sz="0" w:space="0" w:color="auto"/>
                                <w:right w:val="none" w:sz="0" w:space="0" w:color="auto"/>
                              </w:divBdr>
                            </w:div>
                            <w:div w:id="2029674059">
                              <w:marLeft w:val="0"/>
                              <w:marRight w:val="0"/>
                              <w:marTop w:val="0"/>
                              <w:marBottom w:val="0"/>
                              <w:divBdr>
                                <w:top w:val="none" w:sz="0" w:space="0" w:color="auto"/>
                                <w:left w:val="none" w:sz="0" w:space="0" w:color="auto"/>
                                <w:bottom w:val="none" w:sz="0" w:space="0" w:color="auto"/>
                                <w:right w:val="none" w:sz="0" w:space="0" w:color="auto"/>
                              </w:divBdr>
                              <w:divsChild>
                                <w:div w:id="202967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3673">
      <w:marLeft w:val="0"/>
      <w:marRight w:val="0"/>
      <w:marTop w:val="0"/>
      <w:marBottom w:val="0"/>
      <w:divBdr>
        <w:top w:val="none" w:sz="0" w:space="0" w:color="auto"/>
        <w:left w:val="none" w:sz="0" w:space="0" w:color="auto"/>
        <w:bottom w:val="none" w:sz="0" w:space="0" w:color="auto"/>
        <w:right w:val="none" w:sz="0" w:space="0" w:color="auto"/>
      </w:divBdr>
    </w:div>
    <w:div w:id="2029673679">
      <w:marLeft w:val="0"/>
      <w:marRight w:val="0"/>
      <w:marTop w:val="0"/>
      <w:marBottom w:val="0"/>
      <w:divBdr>
        <w:top w:val="none" w:sz="0" w:space="0" w:color="auto"/>
        <w:left w:val="none" w:sz="0" w:space="0" w:color="auto"/>
        <w:bottom w:val="none" w:sz="0" w:space="0" w:color="auto"/>
        <w:right w:val="none" w:sz="0" w:space="0" w:color="auto"/>
      </w:divBdr>
    </w:div>
    <w:div w:id="2029673680">
      <w:marLeft w:val="0"/>
      <w:marRight w:val="0"/>
      <w:marTop w:val="0"/>
      <w:marBottom w:val="0"/>
      <w:divBdr>
        <w:top w:val="none" w:sz="0" w:space="0" w:color="auto"/>
        <w:left w:val="none" w:sz="0" w:space="0" w:color="auto"/>
        <w:bottom w:val="none" w:sz="0" w:space="0" w:color="auto"/>
        <w:right w:val="none" w:sz="0" w:space="0" w:color="auto"/>
      </w:divBdr>
      <w:divsChild>
        <w:div w:id="2029672302">
          <w:marLeft w:val="0"/>
          <w:marRight w:val="0"/>
          <w:marTop w:val="0"/>
          <w:marBottom w:val="0"/>
          <w:divBdr>
            <w:top w:val="none" w:sz="0" w:space="0" w:color="auto"/>
            <w:left w:val="none" w:sz="0" w:space="0" w:color="auto"/>
            <w:bottom w:val="none" w:sz="0" w:space="0" w:color="auto"/>
            <w:right w:val="none" w:sz="0" w:space="0" w:color="auto"/>
          </w:divBdr>
          <w:divsChild>
            <w:div w:id="2029672831">
              <w:marLeft w:val="0"/>
              <w:marRight w:val="0"/>
              <w:marTop w:val="0"/>
              <w:marBottom w:val="0"/>
              <w:divBdr>
                <w:top w:val="none" w:sz="0" w:space="0" w:color="auto"/>
                <w:left w:val="none" w:sz="0" w:space="0" w:color="auto"/>
                <w:bottom w:val="none" w:sz="0" w:space="0" w:color="auto"/>
                <w:right w:val="none" w:sz="0" w:space="0" w:color="auto"/>
              </w:divBdr>
              <w:divsChild>
                <w:div w:id="2029673133">
                  <w:marLeft w:val="0"/>
                  <w:marRight w:val="0"/>
                  <w:marTop w:val="0"/>
                  <w:marBottom w:val="0"/>
                  <w:divBdr>
                    <w:top w:val="none" w:sz="0" w:space="0" w:color="auto"/>
                    <w:left w:val="none" w:sz="0" w:space="0" w:color="auto"/>
                    <w:bottom w:val="none" w:sz="0" w:space="0" w:color="auto"/>
                    <w:right w:val="none" w:sz="0" w:space="0" w:color="auto"/>
                  </w:divBdr>
                  <w:divsChild>
                    <w:div w:id="2029673733">
                      <w:marLeft w:val="0"/>
                      <w:marRight w:val="0"/>
                      <w:marTop w:val="0"/>
                      <w:marBottom w:val="0"/>
                      <w:divBdr>
                        <w:top w:val="none" w:sz="0" w:space="0" w:color="auto"/>
                        <w:left w:val="none" w:sz="0" w:space="0" w:color="auto"/>
                        <w:bottom w:val="none" w:sz="0" w:space="0" w:color="auto"/>
                        <w:right w:val="none" w:sz="0" w:space="0" w:color="auto"/>
                      </w:divBdr>
                      <w:divsChild>
                        <w:div w:id="2029672991">
                          <w:marLeft w:val="0"/>
                          <w:marRight w:val="0"/>
                          <w:marTop w:val="0"/>
                          <w:marBottom w:val="0"/>
                          <w:divBdr>
                            <w:top w:val="none" w:sz="0" w:space="0" w:color="auto"/>
                            <w:left w:val="none" w:sz="0" w:space="0" w:color="auto"/>
                            <w:bottom w:val="none" w:sz="0" w:space="0" w:color="auto"/>
                            <w:right w:val="none" w:sz="0" w:space="0" w:color="auto"/>
                          </w:divBdr>
                          <w:divsChild>
                            <w:div w:id="2029672337">
                              <w:marLeft w:val="0"/>
                              <w:marRight w:val="0"/>
                              <w:marTop w:val="0"/>
                              <w:marBottom w:val="0"/>
                              <w:divBdr>
                                <w:top w:val="none" w:sz="0" w:space="0" w:color="auto"/>
                                <w:left w:val="none" w:sz="0" w:space="0" w:color="auto"/>
                                <w:bottom w:val="none" w:sz="0" w:space="0" w:color="auto"/>
                                <w:right w:val="none" w:sz="0" w:space="0" w:color="auto"/>
                              </w:divBdr>
                              <w:divsChild>
                                <w:div w:id="2029672165">
                                  <w:marLeft w:val="0"/>
                                  <w:marRight w:val="0"/>
                                  <w:marTop w:val="0"/>
                                  <w:marBottom w:val="0"/>
                                  <w:divBdr>
                                    <w:top w:val="none" w:sz="0" w:space="0" w:color="auto"/>
                                    <w:left w:val="none" w:sz="0" w:space="0" w:color="auto"/>
                                    <w:bottom w:val="none" w:sz="0" w:space="0" w:color="auto"/>
                                    <w:right w:val="none" w:sz="0" w:space="0" w:color="auto"/>
                                  </w:divBdr>
                                  <w:divsChild>
                                    <w:div w:id="2029673164">
                                      <w:marLeft w:val="0"/>
                                      <w:marRight w:val="0"/>
                                      <w:marTop w:val="0"/>
                                      <w:marBottom w:val="0"/>
                                      <w:divBdr>
                                        <w:top w:val="none" w:sz="0" w:space="0" w:color="auto"/>
                                        <w:left w:val="none" w:sz="0" w:space="0" w:color="auto"/>
                                        <w:bottom w:val="none" w:sz="0" w:space="0" w:color="auto"/>
                                        <w:right w:val="none" w:sz="0" w:space="0" w:color="auto"/>
                                      </w:divBdr>
                                      <w:divsChild>
                                        <w:div w:id="2029672651">
                                          <w:marLeft w:val="0"/>
                                          <w:marRight w:val="0"/>
                                          <w:marTop w:val="0"/>
                                          <w:marBottom w:val="0"/>
                                          <w:divBdr>
                                            <w:top w:val="none" w:sz="0" w:space="0" w:color="auto"/>
                                            <w:left w:val="none" w:sz="0" w:space="0" w:color="auto"/>
                                            <w:bottom w:val="none" w:sz="0" w:space="0" w:color="auto"/>
                                            <w:right w:val="none" w:sz="0" w:space="0" w:color="auto"/>
                                          </w:divBdr>
                                          <w:divsChild>
                                            <w:div w:id="2029673785">
                                              <w:marLeft w:val="0"/>
                                              <w:marRight w:val="0"/>
                                              <w:marTop w:val="0"/>
                                              <w:marBottom w:val="0"/>
                                              <w:divBdr>
                                                <w:top w:val="none" w:sz="0" w:space="0" w:color="auto"/>
                                                <w:left w:val="none" w:sz="0" w:space="0" w:color="auto"/>
                                                <w:bottom w:val="none" w:sz="0" w:space="0" w:color="auto"/>
                                                <w:right w:val="none" w:sz="0" w:space="0" w:color="auto"/>
                                              </w:divBdr>
                                              <w:divsChild>
                                                <w:div w:id="2029673614">
                                                  <w:marLeft w:val="0"/>
                                                  <w:marRight w:val="0"/>
                                                  <w:marTop w:val="0"/>
                                                  <w:marBottom w:val="0"/>
                                                  <w:divBdr>
                                                    <w:top w:val="none" w:sz="0" w:space="0" w:color="auto"/>
                                                    <w:left w:val="none" w:sz="0" w:space="0" w:color="auto"/>
                                                    <w:bottom w:val="none" w:sz="0" w:space="0" w:color="auto"/>
                                                    <w:right w:val="none" w:sz="0" w:space="0" w:color="auto"/>
                                                  </w:divBdr>
                                                  <w:divsChild>
                                                    <w:div w:id="202967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9672926">
          <w:marLeft w:val="0"/>
          <w:marRight w:val="0"/>
          <w:marTop w:val="0"/>
          <w:marBottom w:val="0"/>
          <w:divBdr>
            <w:top w:val="none" w:sz="0" w:space="0" w:color="auto"/>
            <w:left w:val="none" w:sz="0" w:space="0" w:color="auto"/>
            <w:bottom w:val="none" w:sz="0" w:space="0" w:color="auto"/>
            <w:right w:val="none" w:sz="0" w:space="0" w:color="auto"/>
          </w:divBdr>
          <w:divsChild>
            <w:div w:id="2029674312">
              <w:marLeft w:val="0"/>
              <w:marRight w:val="0"/>
              <w:marTop w:val="0"/>
              <w:marBottom w:val="0"/>
              <w:divBdr>
                <w:top w:val="none" w:sz="0" w:space="0" w:color="auto"/>
                <w:left w:val="none" w:sz="0" w:space="0" w:color="auto"/>
                <w:bottom w:val="none" w:sz="0" w:space="0" w:color="auto"/>
                <w:right w:val="none" w:sz="0" w:space="0" w:color="auto"/>
              </w:divBdr>
              <w:divsChild>
                <w:div w:id="2029672154">
                  <w:marLeft w:val="0"/>
                  <w:marRight w:val="0"/>
                  <w:marTop w:val="0"/>
                  <w:marBottom w:val="0"/>
                  <w:divBdr>
                    <w:top w:val="none" w:sz="0" w:space="0" w:color="auto"/>
                    <w:left w:val="none" w:sz="0" w:space="0" w:color="auto"/>
                    <w:bottom w:val="none" w:sz="0" w:space="0" w:color="auto"/>
                    <w:right w:val="none" w:sz="0" w:space="0" w:color="auto"/>
                  </w:divBdr>
                  <w:divsChild>
                    <w:div w:id="2029672843">
                      <w:marLeft w:val="0"/>
                      <w:marRight w:val="0"/>
                      <w:marTop w:val="0"/>
                      <w:marBottom w:val="0"/>
                      <w:divBdr>
                        <w:top w:val="none" w:sz="0" w:space="0" w:color="auto"/>
                        <w:left w:val="none" w:sz="0" w:space="0" w:color="auto"/>
                        <w:bottom w:val="none" w:sz="0" w:space="0" w:color="auto"/>
                        <w:right w:val="none" w:sz="0" w:space="0" w:color="auto"/>
                      </w:divBdr>
                      <w:divsChild>
                        <w:div w:id="2029672206">
                          <w:marLeft w:val="0"/>
                          <w:marRight w:val="0"/>
                          <w:marTop w:val="0"/>
                          <w:marBottom w:val="0"/>
                          <w:divBdr>
                            <w:top w:val="none" w:sz="0" w:space="0" w:color="auto"/>
                            <w:left w:val="none" w:sz="0" w:space="0" w:color="auto"/>
                            <w:bottom w:val="none" w:sz="0" w:space="0" w:color="auto"/>
                            <w:right w:val="none" w:sz="0" w:space="0" w:color="auto"/>
                          </w:divBdr>
                          <w:divsChild>
                            <w:div w:id="2029672594">
                              <w:marLeft w:val="0"/>
                              <w:marRight w:val="0"/>
                              <w:marTop w:val="0"/>
                              <w:marBottom w:val="0"/>
                              <w:divBdr>
                                <w:top w:val="none" w:sz="0" w:space="0" w:color="auto"/>
                                <w:left w:val="none" w:sz="0" w:space="0" w:color="auto"/>
                                <w:bottom w:val="none" w:sz="0" w:space="0" w:color="auto"/>
                                <w:right w:val="none" w:sz="0" w:space="0" w:color="auto"/>
                              </w:divBdr>
                            </w:div>
                          </w:divsChild>
                        </w:div>
                        <w:div w:id="2029674563">
                          <w:marLeft w:val="0"/>
                          <w:marRight w:val="0"/>
                          <w:marTop w:val="0"/>
                          <w:marBottom w:val="0"/>
                          <w:divBdr>
                            <w:top w:val="none" w:sz="0" w:space="0" w:color="auto"/>
                            <w:left w:val="none" w:sz="0" w:space="0" w:color="auto"/>
                            <w:bottom w:val="none" w:sz="0" w:space="0" w:color="auto"/>
                            <w:right w:val="none" w:sz="0" w:space="0" w:color="auto"/>
                          </w:divBdr>
                          <w:divsChild>
                            <w:div w:id="202967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2944">
          <w:marLeft w:val="0"/>
          <w:marRight w:val="0"/>
          <w:marTop w:val="0"/>
          <w:marBottom w:val="0"/>
          <w:divBdr>
            <w:top w:val="none" w:sz="0" w:space="0" w:color="auto"/>
            <w:left w:val="none" w:sz="0" w:space="0" w:color="auto"/>
            <w:bottom w:val="none" w:sz="0" w:space="0" w:color="auto"/>
            <w:right w:val="none" w:sz="0" w:space="0" w:color="auto"/>
          </w:divBdr>
          <w:divsChild>
            <w:div w:id="2029673740">
              <w:marLeft w:val="0"/>
              <w:marRight w:val="0"/>
              <w:marTop w:val="0"/>
              <w:marBottom w:val="0"/>
              <w:divBdr>
                <w:top w:val="none" w:sz="0" w:space="0" w:color="auto"/>
                <w:left w:val="none" w:sz="0" w:space="0" w:color="auto"/>
                <w:bottom w:val="none" w:sz="0" w:space="0" w:color="auto"/>
                <w:right w:val="none" w:sz="0" w:space="0" w:color="auto"/>
              </w:divBdr>
              <w:divsChild>
                <w:div w:id="2029672613">
                  <w:marLeft w:val="0"/>
                  <w:marRight w:val="0"/>
                  <w:marTop w:val="0"/>
                  <w:marBottom w:val="0"/>
                  <w:divBdr>
                    <w:top w:val="none" w:sz="0" w:space="0" w:color="auto"/>
                    <w:left w:val="none" w:sz="0" w:space="0" w:color="auto"/>
                    <w:bottom w:val="none" w:sz="0" w:space="0" w:color="auto"/>
                    <w:right w:val="none" w:sz="0" w:space="0" w:color="auto"/>
                  </w:divBdr>
                  <w:divsChild>
                    <w:div w:id="2029673584">
                      <w:marLeft w:val="0"/>
                      <w:marRight w:val="0"/>
                      <w:marTop w:val="0"/>
                      <w:marBottom w:val="0"/>
                      <w:divBdr>
                        <w:top w:val="none" w:sz="0" w:space="0" w:color="auto"/>
                        <w:left w:val="none" w:sz="0" w:space="0" w:color="auto"/>
                        <w:bottom w:val="none" w:sz="0" w:space="0" w:color="auto"/>
                        <w:right w:val="none" w:sz="0" w:space="0" w:color="auto"/>
                      </w:divBdr>
                      <w:divsChild>
                        <w:div w:id="2029674229">
                          <w:marLeft w:val="0"/>
                          <w:marRight w:val="0"/>
                          <w:marTop w:val="0"/>
                          <w:marBottom w:val="0"/>
                          <w:divBdr>
                            <w:top w:val="none" w:sz="0" w:space="0" w:color="auto"/>
                            <w:left w:val="none" w:sz="0" w:space="0" w:color="auto"/>
                            <w:bottom w:val="none" w:sz="0" w:space="0" w:color="auto"/>
                            <w:right w:val="none" w:sz="0" w:space="0" w:color="auto"/>
                          </w:divBdr>
                          <w:divsChild>
                            <w:div w:id="2029673025">
                              <w:marLeft w:val="0"/>
                              <w:marRight w:val="0"/>
                              <w:marTop w:val="0"/>
                              <w:marBottom w:val="0"/>
                              <w:divBdr>
                                <w:top w:val="none" w:sz="0" w:space="0" w:color="auto"/>
                                <w:left w:val="none" w:sz="0" w:space="0" w:color="auto"/>
                                <w:bottom w:val="none" w:sz="0" w:space="0" w:color="auto"/>
                                <w:right w:val="none" w:sz="0" w:space="0" w:color="auto"/>
                              </w:divBdr>
                              <w:divsChild>
                                <w:div w:id="2029674105">
                                  <w:marLeft w:val="0"/>
                                  <w:marRight w:val="0"/>
                                  <w:marTop w:val="0"/>
                                  <w:marBottom w:val="0"/>
                                  <w:divBdr>
                                    <w:top w:val="none" w:sz="0" w:space="0" w:color="auto"/>
                                    <w:left w:val="none" w:sz="0" w:space="0" w:color="auto"/>
                                    <w:bottom w:val="none" w:sz="0" w:space="0" w:color="auto"/>
                                    <w:right w:val="none" w:sz="0" w:space="0" w:color="auto"/>
                                  </w:divBdr>
                                  <w:divsChild>
                                    <w:div w:id="202967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3715">
          <w:marLeft w:val="0"/>
          <w:marRight w:val="0"/>
          <w:marTop w:val="0"/>
          <w:marBottom w:val="0"/>
          <w:divBdr>
            <w:top w:val="none" w:sz="0" w:space="0" w:color="auto"/>
            <w:left w:val="none" w:sz="0" w:space="0" w:color="auto"/>
            <w:bottom w:val="none" w:sz="0" w:space="0" w:color="auto"/>
            <w:right w:val="none" w:sz="0" w:space="0" w:color="auto"/>
          </w:divBdr>
          <w:divsChild>
            <w:div w:id="2029671910">
              <w:marLeft w:val="0"/>
              <w:marRight w:val="0"/>
              <w:marTop w:val="0"/>
              <w:marBottom w:val="0"/>
              <w:divBdr>
                <w:top w:val="none" w:sz="0" w:space="0" w:color="auto"/>
                <w:left w:val="none" w:sz="0" w:space="0" w:color="auto"/>
                <w:bottom w:val="none" w:sz="0" w:space="0" w:color="auto"/>
                <w:right w:val="none" w:sz="0" w:space="0" w:color="auto"/>
              </w:divBdr>
              <w:divsChild>
                <w:div w:id="2029674747">
                  <w:marLeft w:val="0"/>
                  <w:marRight w:val="0"/>
                  <w:marTop w:val="0"/>
                  <w:marBottom w:val="0"/>
                  <w:divBdr>
                    <w:top w:val="none" w:sz="0" w:space="0" w:color="auto"/>
                    <w:left w:val="none" w:sz="0" w:space="0" w:color="auto"/>
                    <w:bottom w:val="none" w:sz="0" w:space="0" w:color="auto"/>
                    <w:right w:val="none" w:sz="0" w:space="0" w:color="auto"/>
                  </w:divBdr>
                  <w:divsChild>
                    <w:div w:id="2029674193">
                      <w:marLeft w:val="0"/>
                      <w:marRight w:val="0"/>
                      <w:marTop w:val="0"/>
                      <w:marBottom w:val="0"/>
                      <w:divBdr>
                        <w:top w:val="none" w:sz="0" w:space="0" w:color="auto"/>
                        <w:left w:val="none" w:sz="0" w:space="0" w:color="auto"/>
                        <w:bottom w:val="none" w:sz="0" w:space="0" w:color="auto"/>
                        <w:right w:val="none" w:sz="0" w:space="0" w:color="auto"/>
                      </w:divBdr>
                      <w:divsChild>
                        <w:div w:id="2029673188">
                          <w:marLeft w:val="0"/>
                          <w:marRight w:val="0"/>
                          <w:marTop w:val="0"/>
                          <w:marBottom w:val="0"/>
                          <w:divBdr>
                            <w:top w:val="none" w:sz="0" w:space="0" w:color="auto"/>
                            <w:left w:val="none" w:sz="0" w:space="0" w:color="auto"/>
                            <w:bottom w:val="none" w:sz="0" w:space="0" w:color="auto"/>
                            <w:right w:val="none" w:sz="0" w:space="0" w:color="auto"/>
                          </w:divBdr>
                          <w:divsChild>
                            <w:div w:id="2029674701">
                              <w:marLeft w:val="0"/>
                              <w:marRight w:val="0"/>
                              <w:marTop w:val="0"/>
                              <w:marBottom w:val="0"/>
                              <w:divBdr>
                                <w:top w:val="none" w:sz="0" w:space="0" w:color="auto"/>
                                <w:left w:val="none" w:sz="0" w:space="0" w:color="auto"/>
                                <w:bottom w:val="none" w:sz="0" w:space="0" w:color="auto"/>
                                <w:right w:val="none" w:sz="0" w:space="0" w:color="auto"/>
                              </w:divBdr>
                              <w:divsChild>
                                <w:div w:id="2029673067">
                                  <w:marLeft w:val="0"/>
                                  <w:marRight w:val="0"/>
                                  <w:marTop w:val="0"/>
                                  <w:marBottom w:val="0"/>
                                  <w:divBdr>
                                    <w:top w:val="none" w:sz="0" w:space="0" w:color="auto"/>
                                    <w:left w:val="none" w:sz="0" w:space="0" w:color="auto"/>
                                    <w:bottom w:val="none" w:sz="0" w:space="0" w:color="auto"/>
                                    <w:right w:val="none" w:sz="0" w:space="0" w:color="auto"/>
                                  </w:divBdr>
                                  <w:divsChild>
                                    <w:div w:id="2029674424">
                                      <w:marLeft w:val="0"/>
                                      <w:marRight w:val="0"/>
                                      <w:marTop w:val="0"/>
                                      <w:marBottom w:val="0"/>
                                      <w:divBdr>
                                        <w:top w:val="none" w:sz="0" w:space="0" w:color="auto"/>
                                        <w:left w:val="none" w:sz="0" w:space="0" w:color="auto"/>
                                        <w:bottom w:val="none" w:sz="0" w:space="0" w:color="auto"/>
                                        <w:right w:val="none" w:sz="0" w:space="0" w:color="auto"/>
                                      </w:divBdr>
                                      <w:divsChild>
                                        <w:div w:id="2029674323">
                                          <w:marLeft w:val="0"/>
                                          <w:marRight w:val="0"/>
                                          <w:marTop w:val="0"/>
                                          <w:marBottom w:val="0"/>
                                          <w:divBdr>
                                            <w:top w:val="none" w:sz="0" w:space="0" w:color="auto"/>
                                            <w:left w:val="none" w:sz="0" w:space="0" w:color="auto"/>
                                            <w:bottom w:val="none" w:sz="0" w:space="0" w:color="auto"/>
                                            <w:right w:val="none" w:sz="0" w:space="0" w:color="auto"/>
                                          </w:divBdr>
                                          <w:divsChild>
                                            <w:div w:id="2029674440">
                                              <w:marLeft w:val="0"/>
                                              <w:marRight w:val="0"/>
                                              <w:marTop w:val="0"/>
                                              <w:marBottom w:val="0"/>
                                              <w:divBdr>
                                                <w:top w:val="none" w:sz="0" w:space="0" w:color="auto"/>
                                                <w:left w:val="none" w:sz="0" w:space="0" w:color="auto"/>
                                                <w:bottom w:val="none" w:sz="0" w:space="0" w:color="auto"/>
                                                <w:right w:val="none" w:sz="0" w:space="0" w:color="auto"/>
                                              </w:divBdr>
                                              <w:divsChild>
                                                <w:div w:id="2029674460">
                                                  <w:marLeft w:val="0"/>
                                                  <w:marRight w:val="0"/>
                                                  <w:marTop w:val="0"/>
                                                  <w:marBottom w:val="0"/>
                                                  <w:divBdr>
                                                    <w:top w:val="none" w:sz="0" w:space="0" w:color="auto"/>
                                                    <w:left w:val="none" w:sz="0" w:space="0" w:color="auto"/>
                                                    <w:bottom w:val="none" w:sz="0" w:space="0" w:color="auto"/>
                                                    <w:right w:val="none" w:sz="0" w:space="0" w:color="auto"/>
                                                  </w:divBdr>
                                                  <w:divsChild>
                                                    <w:div w:id="2029672681">
                                                      <w:marLeft w:val="0"/>
                                                      <w:marRight w:val="0"/>
                                                      <w:marTop w:val="0"/>
                                                      <w:marBottom w:val="0"/>
                                                      <w:divBdr>
                                                        <w:top w:val="none" w:sz="0" w:space="0" w:color="auto"/>
                                                        <w:left w:val="none" w:sz="0" w:space="0" w:color="auto"/>
                                                        <w:bottom w:val="none" w:sz="0" w:space="0" w:color="auto"/>
                                                        <w:right w:val="none" w:sz="0" w:space="0" w:color="auto"/>
                                                      </w:divBdr>
                                                      <w:divsChild>
                                                        <w:div w:id="2029672007">
                                                          <w:marLeft w:val="0"/>
                                                          <w:marRight w:val="0"/>
                                                          <w:marTop w:val="0"/>
                                                          <w:marBottom w:val="0"/>
                                                          <w:divBdr>
                                                            <w:top w:val="none" w:sz="0" w:space="0" w:color="auto"/>
                                                            <w:left w:val="none" w:sz="0" w:space="0" w:color="auto"/>
                                                            <w:bottom w:val="none" w:sz="0" w:space="0" w:color="auto"/>
                                                            <w:right w:val="none" w:sz="0" w:space="0" w:color="auto"/>
                                                          </w:divBdr>
                                                          <w:divsChild>
                                                            <w:div w:id="202967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9674263">
          <w:marLeft w:val="0"/>
          <w:marRight w:val="0"/>
          <w:marTop w:val="0"/>
          <w:marBottom w:val="0"/>
          <w:divBdr>
            <w:top w:val="none" w:sz="0" w:space="0" w:color="auto"/>
            <w:left w:val="none" w:sz="0" w:space="0" w:color="auto"/>
            <w:bottom w:val="none" w:sz="0" w:space="0" w:color="auto"/>
            <w:right w:val="none" w:sz="0" w:space="0" w:color="auto"/>
          </w:divBdr>
          <w:divsChild>
            <w:div w:id="2029672029">
              <w:marLeft w:val="0"/>
              <w:marRight w:val="0"/>
              <w:marTop w:val="0"/>
              <w:marBottom w:val="0"/>
              <w:divBdr>
                <w:top w:val="none" w:sz="0" w:space="0" w:color="auto"/>
                <w:left w:val="none" w:sz="0" w:space="0" w:color="auto"/>
                <w:bottom w:val="none" w:sz="0" w:space="0" w:color="auto"/>
                <w:right w:val="none" w:sz="0" w:space="0" w:color="auto"/>
              </w:divBdr>
              <w:divsChild>
                <w:div w:id="2029673888">
                  <w:marLeft w:val="0"/>
                  <w:marRight w:val="0"/>
                  <w:marTop w:val="0"/>
                  <w:marBottom w:val="0"/>
                  <w:divBdr>
                    <w:top w:val="none" w:sz="0" w:space="0" w:color="auto"/>
                    <w:left w:val="none" w:sz="0" w:space="0" w:color="auto"/>
                    <w:bottom w:val="none" w:sz="0" w:space="0" w:color="auto"/>
                    <w:right w:val="none" w:sz="0" w:space="0" w:color="auto"/>
                  </w:divBdr>
                  <w:divsChild>
                    <w:div w:id="2029672362">
                      <w:marLeft w:val="0"/>
                      <w:marRight w:val="0"/>
                      <w:marTop w:val="0"/>
                      <w:marBottom w:val="0"/>
                      <w:divBdr>
                        <w:top w:val="none" w:sz="0" w:space="0" w:color="auto"/>
                        <w:left w:val="none" w:sz="0" w:space="0" w:color="auto"/>
                        <w:bottom w:val="none" w:sz="0" w:space="0" w:color="auto"/>
                        <w:right w:val="none" w:sz="0" w:space="0" w:color="auto"/>
                      </w:divBdr>
                      <w:divsChild>
                        <w:div w:id="2029673278">
                          <w:marLeft w:val="0"/>
                          <w:marRight w:val="0"/>
                          <w:marTop w:val="0"/>
                          <w:marBottom w:val="0"/>
                          <w:divBdr>
                            <w:top w:val="none" w:sz="0" w:space="0" w:color="auto"/>
                            <w:left w:val="none" w:sz="0" w:space="0" w:color="auto"/>
                            <w:bottom w:val="none" w:sz="0" w:space="0" w:color="auto"/>
                            <w:right w:val="none" w:sz="0" w:space="0" w:color="auto"/>
                          </w:divBdr>
                          <w:divsChild>
                            <w:div w:id="202967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583">
          <w:marLeft w:val="0"/>
          <w:marRight w:val="0"/>
          <w:marTop w:val="0"/>
          <w:marBottom w:val="0"/>
          <w:divBdr>
            <w:top w:val="none" w:sz="0" w:space="0" w:color="auto"/>
            <w:left w:val="none" w:sz="0" w:space="0" w:color="auto"/>
            <w:bottom w:val="none" w:sz="0" w:space="0" w:color="auto"/>
            <w:right w:val="none" w:sz="0" w:space="0" w:color="auto"/>
          </w:divBdr>
          <w:divsChild>
            <w:div w:id="2029671977">
              <w:marLeft w:val="0"/>
              <w:marRight w:val="0"/>
              <w:marTop w:val="0"/>
              <w:marBottom w:val="0"/>
              <w:divBdr>
                <w:top w:val="none" w:sz="0" w:space="0" w:color="auto"/>
                <w:left w:val="none" w:sz="0" w:space="0" w:color="auto"/>
                <w:bottom w:val="none" w:sz="0" w:space="0" w:color="auto"/>
                <w:right w:val="none" w:sz="0" w:space="0" w:color="auto"/>
              </w:divBdr>
              <w:divsChild>
                <w:div w:id="2029673574">
                  <w:marLeft w:val="0"/>
                  <w:marRight w:val="0"/>
                  <w:marTop w:val="0"/>
                  <w:marBottom w:val="0"/>
                  <w:divBdr>
                    <w:top w:val="none" w:sz="0" w:space="0" w:color="auto"/>
                    <w:left w:val="none" w:sz="0" w:space="0" w:color="auto"/>
                    <w:bottom w:val="none" w:sz="0" w:space="0" w:color="auto"/>
                    <w:right w:val="none" w:sz="0" w:space="0" w:color="auto"/>
                  </w:divBdr>
                  <w:divsChild>
                    <w:div w:id="2029674704">
                      <w:marLeft w:val="0"/>
                      <w:marRight w:val="0"/>
                      <w:marTop w:val="0"/>
                      <w:marBottom w:val="0"/>
                      <w:divBdr>
                        <w:top w:val="none" w:sz="0" w:space="0" w:color="auto"/>
                        <w:left w:val="none" w:sz="0" w:space="0" w:color="auto"/>
                        <w:bottom w:val="none" w:sz="0" w:space="0" w:color="auto"/>
                        <w:right w:val="none" w:sz="0" w:space="0" w:color="auto"/>
                      </w:divBdr>
                      <w:divsChild>
                        <w:div w:id="2029672612">
                          <w:marLeft w:val="0"/>
                          <w:marRight w:val="0"/>
                          <w:marTop w:val="0"/>
                          <w:marBottom w:val="0"/>
                          <w:divBdr>
                            <w:top w:val="none" w:sz="0" w:space="0" w:color="auto"/>
                            <w:left w:val="none" w:sz="0" w:space="0" w:color="auto"/>
                            <w:bottom w:val="none" w:sz="0" w:space="0" w:color="auto"/>
                            <w:right w:val="none" w:sz="0" w:space="0" w:color="auto"/>
                          </w:divBdr>
                          <w:divsChild>
                            <w:div w:id="2029673376">
                              <w:marLeft w:val="0"/>
                              <w:marRight w:val="0"/>
                              <w:marTop w:val="0"/>
                              <w:marBottom w:val="0"/>
                              <w:divBdr>
                                <w:top w:val="none" w:sz="0" w:space="0" w:color="auto"/>
                                <w:left w:val="none" w:sz="0" w:space="0" w:color="auto"/>
                                <w:bottom w:val="none" w:sz="0" w:space="0" w:color="auto"/>
                                <w:right w:val="none" w:sz="0" w:space="0" w:color="auto"/>
                              </w:divBdr>
                            </w:div>
                          </w:divsChild>
                        </w:div>
                        <w:div w:id="2029673929">
                          <w:marLeft w:val="0"/>
                          <w:marRight w:val="0"/>
                          <w:marTop w:val="0"/>
                          <w:marBottom w:val="0"/>
                          <w:divBdr>
                            <w:top w:val="none" w:sz="0" w:space="0" w:color="auto"/>
                            <w:left w:val="none" w:sz="0" w:space="0" w:color="auto"/>
                            <w:bottom w:val="none" w:sz="0" w:space="0" w:color="auto"/>
                            <w:right w:val="none" w:sz="0" w:space="0" w:color="auto"/>
                          </w:divBdr>
                          <w:divsChild>
                            <w:div w:id="202967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720">
          <w:marLeft w:val="0"/>
          <w:marRight w:val="0"/>
          <w:marTop w:val="0"/>
          <w:marBottom w:val="0"/>
          <w:divBdr>
            <w:top w:val="none" w:sz="0" w:space="0" w:color="auto"/>
            <w:left w:val="none" w:sz="0" w:space="0" w:color="auto"/>
            <w:bottom w:val="none" w:sz="0" w:space="0" w:color="auto"/>
            <w:right w:val="none" w:sz="0" w:space="0" w:color="auto"/>
          </w:divBdr>
          <w:divsChild>
            <w:div w:id="2029672030">
              <w:marLeft w:val="0"/>
              <w:marRight w:val="0"/>
              <w:marTop w:val="0"/>
              <w:marBottom w:val="0"/>
              <w:divBdr>
                <w:top w:val="none" w:sz="0" w:space="0" w:color="auto"/>
                <w:left w:val="none" w:sz="0" w:space="0" w:color="auto"/>
                <w:bottom w:val="none" w:sz="0" w:space="0" w:color="auto"/>
                <w:right w:val="none" w:sz="0" w:space="0" w:color="auto"/>
              </w:divBdr>
              <w:divsChild>
                <w:div w:id="2029672466">
                  <w:marLeft w:val="0"/>
                  <w:marRight w:val="0"/>
                  <w:marTop w:val="0"/>
                  <w:marBottom w:val="0"/>
                  <w:divBdr>
                    <w:top w:val="none" w:sz="0" w:space="0" w:color="auto"/>
                    <w:left w:val="none" w:sz="0" w:space="0" w:color="auto"/>
                    <w:bottom w:val="none" w:sz="0" w:space="0" w:color="auto"/>
                    <w:right w:val="none" w:sz="0" w:space="0" w:color="auto"/>
                  </w:divBdr>
                  <w:divsChild>
                    <w:div w:id="2029674292">
                      <w:marLeft w:val="0"/>
                      <w:marRight w:val="0"/>
                      <w:marTop w:val="0"/>
                      <w:marBottom w:val="0"/>
                      <w:divBdr>
                        <w:top w:val="none" w:sz="0" w:space="0" w:color="auto"/>
                        <w:left w:val="none" w:sz="0" w:space="0" w:color="auto"/>
                        <w:bottom w:val="none" w:sz="0" w:space="0" w:color="auto"/>
                        <w:right w:val="none" w:sz="0" w:space="0" w:color="auto"/>
                      </w:divBdr>
                      <w:divsChild>
                        <w:div w:id="2029671861">
                          <w:marLeft w:val="0"/>
                          <w:marRight w:val="0"/>
                          <w:marTop w:val="0"/>
                          <w:marBottom w:val="0"/>
                          <w:divBdr>
                            <w:top w:val="none" w:sz="0" w:space="0" w:color="auto"/>
                            <w:left w:val="none" w:sz="0" w:space="0" w:color="auto"/>
                            <w:bottom w:val="none" w:sz="0" w:space="0" w:color="auto"/>
                            <w:right w:val="none" w:sz="0" w:space="0" w:color="auto"/>
                          </w:divBdr>
                          <w:divsChild>
                            <w:div w:id="2029674507">
                              <w:marLeft w:val="0"/>
                              <w:marRight w:val="0"/>
                              <w:marTop w:val="0"/>
                              <w:marBottom w:val="0"/>
                              <w:divBdr>
                                <w:top w:val="none" w:sz="0" w:space="0" w:color="auto"/>
                                <w:left w:val="none" w:sz="0" w:space="0" w:color="auto"/>
                                <w:bottom w:val="none" w:sz="0" w:space="0" w:color="auto"/>
                                <w:right w:val="none" w:sz="0" w:space="0" w:color="auto"/>
                              </w:divBdr>
                              <w:divsChild>
                                <w:div w:id="2029672543">
                                  <w:marLeft w:val="0"/>
                                  <w:marRight w:val="0"/>
                                  <w:marTop w:val="0"/>
                                  <w:marBottom w:val="0"/>
                                  <w:divBdr>
                                    <w:top w:val="none" w:sz="0" w:space="0" w:color="auto"/>
                                    <w:left w:val="none" w:sz="0" w:space="0" w:color="auto"/>
                                    <w:bottom w:val="none" w:sz="0" w:space="0" w:color="auto"/>
                                    <w:right w:val="none" w:sz="0" w:space="0" w:color="auto"/>
                                  </w:divBdr>
                                  <w:divsChild>
                                    <w:div w:id="2029674688">
                                      <w:marLeft w:val="0"/>
                                      <w:marRight w:val="0"/>
                                      <w:marTop w:val="0"/>
                                      <w:marBottom w:val="0"/>
                                      <w:divBdr>
                                        <w:top w:val="none" w:sz="0" w:space="0" w:color="auto"/>
                                        <w:left w:val="none" w:sz="0" w:space="0" w:color="auto"/>
                                        <w:bottom w:val="none" w:sz="0" w:space="0" w:color="auto"/>
                                        <w:right w:val="none" w:sz="0" w:space="0" w:color="auto"/>
                                      </w:divBdr>
                                      <w:divsChild>
                                        <w:div w:id="2029674058">
                                          <w:marLeft w:val="0"/>
                                          <w:marRight w:val="0"/>
                                          <w:marTop w:val="0"/>
                                          <w:marBottom w:val="0"/>
                                          <w:divBdr>
                                            <w:top w:val="none" w:sz="0" w:space="0" w:color="auto"/>
                                            <w:left w:val="none" w:sz="0" w:space="0" w:color="auto"/>
                                            <w:bottom w:val="none" w:sz="0" w:space="0" w:color="auto"/>
                                            <w:right w:val="none" w:sz="0" w:space="0" w:color="auto"/>
                                          </w:divBdr>
                                          <w:divsChild>
                                            <w:div w:id="202967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673683">
      <w:marLeft w:val="0"/>
      <w:marRight w:val="0"/>
      <w:marTop w:val="0"/>
      <w:marBottom w:val="0"/>
      <w:divBdr>
        <w:top w:val="none" w:sz="0" w:space="0" w:color="auto"/>
        <w:left w:val="none" w:sz="0" w:space="0" w:color="auto"/>
        <w:bottom w:val="none" w:sz="0" w:space="0" w:color="auto"/>
        <w:right w:val="none" w:sz="0" w:space="0" w:color="auto"/>
      </w:divBdr>
    </w:div>
    <w:div w:id="2029673684">
      <w:marLeft w:val="0"/>
      <w:marRight w:val="0"/>
      <w:marTop w:val="0"/>
      <w:marBottom w:val="0"/>
      <w:divBdr>
        <w:top w:val="none" w:sz="0" w:space="0" w:color="auto"/>
        <w:left w:val="none" w:sz="0" w:space="0" w:color="auto"/>
        <w:bottom w:val="none" w:sz="0" w:space="0" w:color="auto"/>
        <w:right w:val="none" w:sz="0" w:space="0" w:color="auto"/>
      </w:divBdr>
    </w:div>
    <w:div w:id="2029673685">
      <w:marLeft w:val="0"/>
      <w:marRight w:val="0"/>
      <w:marTop w:val="0"/>
      <w:marBottom w:val="0"/>
      <w:divBdr>
        <w:top w:val="none" w:sz="0" w:space="0" w:color="auto"/>
        <w:left w:val="none" w:sz="0" w:space="0" w:color="auto"/>
        <w:bottom w:val="none" w:sz="0" w:space="0" w:color="auto"/>
        <w:right w:val="none" w:sz="0" w:space="0" w:color="auto"/>
      </w:divBdr>
    </w:div>
    <w:div w:id="2029673686">
      <w:marLeft w:val="0"/>
      <w:marRight w:val="0"/>
      <w:marTop w:val="0"/>
      <w:marBottom w:val="0"/>
      <w:divBdr>
        <w:top w:val="none" w:sz="0" w:space="0" w:color="auto"/>
        <w:left w:val="none" w:sz="0" w:space="0" w:color="auto"/>
        <w:bottom w:val="none" w:sz="0" w:space="0" w:color="auto"/>
        <w:right w:val="none" w:sz="0" w:space="0" w:color="auto"/>
      </w:divBdr>
    </w:div>
    <w:div w:id="2029673687">
      <w:marLeft w:val="0"/>
      <w:marRight w:val="0"/>
      <w:marTop w:val="0"/>
      <w:marBottom w:val="0"/>
      <w:divBdr>
        <w:top w:val="none" w:sz="0" w:space="0" w:color="auto"/>
        <w:left w:val="none" w:sz="0" w:space="0" w:color="auto"/>
        <w:bottom w:val="none" w:sz="0" w:space="0" w:color="auto"/>
        <w:right w:val="none" w:sz="0" w:space="0" w:color="auto"/>
      </w:divBdr>
    </w:div>
    <w:div w:id="2029673688">
      <w:marLeft w:val="0"/>
      <w:marRight w:val="0"/>
      <w:marTop w:val="0"/>
      <w:marBottom w:val="0"/>
      <w:divBdr>
        <w:top w:val="none" w:sz="0" w:space="0" w:color="auto"/>
        <w:left w:val="none" w:sz="0" w:space="0" w:color="auto"/>
        <w:bottom w:val="none" w:sz="0" w:space="0" w:color="auto"/>
        <w:right w:val="none" w:sz="0" w:space="0" w:color="auto"/>
      </w:divBdr>
    </w:div>
    <w:div w:id="2029673689">
      <w:marLeft w:val="0"/>
      <w:marRight w:val="0"/>
      <w:marTop w:val="0"/>
      <w:marBottom w:val="0"/>
      <w:divBdr>
        <w:top w:val="none" w:sz="0" w:space="0" w:color="auto"/>
        <w:left w:val="none" w:sz="0" w:space="0" w:color="auto"/>
        <w:bottom w:val="none" w:sz="0" w:space="0" w:color="auto"/>
        <w:right w:val="none" w:sz="0" w:space="0" w:color="auto"/>
      </w:divBdr>
    </w:div>
    <w:div w:id="2029673690">
      <w:marLeft w:val="0"/>
      <w:marRight w:val="0"/>
      <w:marTop w:val="0"/>
      <w:marBottom w:val="0"/>
      <w:divBdr>
        <w:top w:val="none" w:sz="0" w:space="0" w:color="auto"/>
        <w:left w:val="none" w:sz="0" w:space="0" w:color="auto"/>
        <w:bottom w:val="none" w:sz="0" w:space="0" w:color="auto"/>
        <w:right w:val="none" w:sz="0" w:space="0" w:color="auto"/>
      </w:divBdr>
    </w:div>
    <w:div w:id="2029673692">
      <w:marLeft w:val="0"/>
      <w:marRight w:val="0"/>
      <w:marTop w:val="0"/>
      <w:marBottom w:val="0"/>
      <w:divBdr>
        <w:top w:val="none" w:sz="0" w:space="0" w:color="auto"/>
        <w:left w:val="none" w:sz="0" w:space="0" w:color="auto"/>
        <w:bottom w:val="none" w:sz="0" w:space="0" w:color="auto"/>
        <w:right w:val="none" w:sz="0" w:space="0" w:color="auto"/>
      </w:divBdr>
    </w:div>
    <w:div w:id="2029673695">
      <w:marLeft w:val="0"/>
      <w:marRight w:val="0"/>
      <w:marTop w:val="0"/>
      <w:marBottom w:val="0"/>
      <w:divBdr>
        <w:top w:val="none" w:sz="0" w:space="0" w:color="auto"/>
        <w:left w:val="none" w:sz="0" w:space="0" w:color="auto"/>
        <w:bottom w:val="none" w:sz="0" w:space="0" w:color="auto"/>
        <w:right w:val="none" w:sz="0" w:space="0" w:color="auto"/>
      </w:divBdr>
    </w:div>
    <w:div w:id="2029673698">
      <w:marLeft w:val="0"/>
      <w:marRight w:val="0"/>
      <w:marTop w:val="0"/>
      <w:marBottom w:val="0"/>
      <w:divBdr>
        <w:top w:val="none" w:sz="0" w:space="0" w:color="auto"/>
        <w:left w:val="none" w:sz="0" w:space="0" w:color="auto"/>
        <w:bottom w:val="none" w:sz="0" w:space="0" w:color="auto"/>
        <w:right w:val="none" w:sz="0" w:space="0" w:color="auto"/>
      </w:divBdr>
    </w:div>
    <w:div w:id="2029673699">
      <w:marLeft w:val="0"/>
      <w:marRight w:val="0"/>
      <w:marTop w:val="0"/>
      <w:marBottom w:val="0"/>
      <w:divBdr>
        <w:top w:val="none" w:sz="0" w:space="0" w:color="auto"/>
        <w:left w:val="none" w:sz="0" w:space="0" w:color="auto"/>
        <w:bottom w:val="none" w:sz="0" w:space="0" w:color="auto"/>
        <w:right w:val="none" w:sz="0" w:space="0" w:color="auto"/>
      </w:divBdr>
      <w:divsChild>
        <w:div w:id="2029672186">
          <w:marLeft w:val="0"/>
          <w:marRight w:val="0"/>
          <w:marTop w:val="0"/>
          <w:marBottom w:val="0"/>
          <w:divBdr>
            <w:top w:val="none" w:sz="0" w:space="0" w:color="auto"/>
            <w:left w:val="none" w:sz="0" w:space="0" w:color="auto"/>
            <w:bottom w:val="none" w:sz="0" w:space="0" w:color="auto"/>
            <w:right w:val="none" w:sz="0" w:space="0" w:color="auto"/>
          </w:divBdr>
        </w:div>
        <w:div w:id="2029672243">
          <w:marLeft w:val="0"/>
          <w:marRight w:val="0"/>
          <w:marTop w:val="0"/>
          <w:marBottom w:val="0"/>
          <w:divBdr>
            <w:top w:val="none" w:sz="0" w:space="0" w:color="auto"/>
            <w:left w:val="none" w:sz="0" w:space="0" w:color="auto"/>
            <w:bottom w:val="none" w:sz="0" w:space="0" w:color="auto"/>
            <w:right w:val="none" w:sz="0" w:space="0" w:color="auto"/>
          </w:divBdr>
        </w:div>
        <w:div w:id="2029672316">
          <w:marLeft w:val="0"/>
          <w:marRight w:val="0"/>
          <w:marTop w:val="0"/>
          <w:marBottom w:val="0"/>
          <w:divBdr>
            <w:top w:val="none" w:sz="0" w:space="0" w:color="auto"/>
            <w:left w:val="none" w:sz="0" w:space="0" w:color="auto"/>
            <w:bottom w:val="none" w:sz="0" w:space="0" w:color="auto"/>
            <w:right w:val="none" w:sz="0" w:space="0" w:color="auto"/>
          </w:divBdr>
        </w:div>
        <w:div w:id="2029672436">
          <w:marLeft w:val="0"/>
          <w:marRight w:val="0"/>
          <w:marTop w:val="0"/>
          <w:marBottom w:val="0"/>
          <w:divBdr>
            <w:top w:val="none" w:sz="0" w:space="0" w:color="auto"/>
            <w:left w:val="none" w:sz="0" w:space="0" w:color="auto"/>
            <w:bottom w:val="none" w:sz="0" w:space="0" w:color="auto"/>
            <w:right w:val="none" w:sz="0" w:space="0" w:color="auto"/>
          </w:divBdr>
        </w:div>
        <w:div w:id="2029672529">
          <w:marLeft w:val="0"/>
          <w:marRight w:val="0"/>
          <w:marTop w:val="0"/>
          <w:marBottom w:val="0"/>
          <w:divBdr>
            <w:top w:val="none" w:sz="0" w:space="0" w:color="auto"/>
            <w:left w:val="none" w:sz="0" w:space="0" w:color="auto"/>
            <w:bottom w:val="none" w:sz="0" w:space="0" w:color="auto"/>
            <w:right w:val="none" w:sz="0" w:space="0" w:color="auto"/>
          </w:divBdr>
        </w:div>
        <w:div w:id="2029672813">
          <w:marLeft w:val="0"/>
          <w:marRight w:val="0"/>
          <w:marTop w:val="0"/>
          <w:marBottom w:val="0"/>
          <w:divBdr>
            <w:top w:val="none" w:sz="0" w:space="0" w:color="auto"/>
            <w:left w:val="none" w:sz="0" w:space="0" w:color="auto"/>
            <w:bottom w:val="none" w:sz="0" w:space="0" w:color="auto"/>
            <w:right w:val="none" w:sz="0" w:space="0" w:color="auto"/>
          </w:divBdr>
        </w:div>
        <w:div w:id="2029673109">
          <w:marLeft w:val="0"/>
          <w:marRight w:val="0"/>
          <w:marTop w:val="0"/>
          <w:marBottom w:val="0"/>
          <w:divBdr>
            <w:top w:val="none" w:sz="0" w:space="0" w:color="auto"/>
            <w:left w:val="none" w:sz="0" w:space="0" w:color="auto"/>
            <w:bottom w:val="none" w:sz="0" w:space="0" w:color="auto"/>
            <w:right w:val="none" w:sz="0" w:space="0" w:color="auto"/>
          </w:divBdr>
        </w:div>
        <w:div w:id="2029673346">
          <w:marLeft w:val="0"/>
          <w:marRight w:val="0"/>
          <w:marTop w:val="0"/>
          <w:marBottom w:val="0"/>
          <w:divBdr>
            <w:top w:val="none" w:sz="0" w:space="0" w:color="auto"/>
            <w:left w:val="none" w:sz="0" w:space="0" w:color="auto"/>
            <w:bottom w:val="none" w:sz="0" w:space="0" w:color="auto"/>
            <w:right w:val="none" w:sz="0" w:space="0" w:color="auto"/>
          </w:divBdr>
        </w:div>
        <w:div w:id="2029673456">
          <w:marLeft w:val="0"/>
          <w:marRight w:val="0"/>
          <w:marTop w:val="0"/>
          <w:marBottom w:val="0"/>
          <w:divBdr>
            <w:top w:val="none" w:sz="0" w:space="0" w:color="auto"/>
            <w:left w:val="none" w:sz="0" w:space="0" w:color="auto"/>
            <w:bottom w:val="none" w:sz="0" w:space="0" w:color="auto"/>
            <w:right w:val="none" w:sz="0" w:space="0" w:color="auto"/>
          </w:divBdr>
        </w:div>
        <w:div w:id="2029673801">
          <w:marLeft w:val="0"/>
          <w:marRight w:val="0"/>
          <w:marTop w:val="0"/>
          <w:marBottom w:val="0"/>
          <w:divBdr>
            <w:top w:val="none" w:sz="0" w:space="0" w:color="auto"/>
            <w:left w:val="none" w:sz="0" w:space="0" w:color="auto"/>
            <w:bottom w:val="none" w:sz="0" w:space="0" w:color="auto"/>
            <w:right w:val="none" w:sz="0" w:space="0" w:color="auto"/>
          </w:divBdr>
        </w:div>
        <w:div w:id="2029674279">
          <w:marLeft w:val="0"/>
          <w:marRight w:val="0"/>
          <w:marTop w:val="0"/>
          <w:marBottom w:val="0"/>
          <w:divBdr>
            <w:top w:val="none" w:sz="0" w:space="0" w:color="auto"/>
            <w:left w:val="none" w:sz="0" w:space="0" w:color="auto"/>
            <w:bottom w:val="none" w:sz="0" w:space="0" w:color="auto"/>
            <w:right w:val="none" w:sz="0" w:space="0" w:color="auto"/>
          </w:divBdr>
        </w:div>
        <w:div w:id="2029674380">
          <w:marLeft w:val="0"/>
          <w:marRight w:val="0"/>
          <w:marTop w:val="0"/>
          <w:marBottom w:val="0"/>
          <w:divBdr>
            <w:top w:val="none" w:sz="0" w:space="0" w:color="auto"/>
            <w:left w:val="none" w:sz="0" w:space="0" w:color="auto"/>
            <w:bottom w:val="none" w:sz="0" w:space="0" w:color="auto"/>
            <w:right w:val="none" w:sz="0" w:space="0" w:color="auto"/>
          </w:divBdr>
        </w:div>
        <w:div w:id="2029674392">
          <w:marLeft w:val="0"/>
          <w:marRight w:val="0"/>
          <w:marTop w:val="0"/>
          <w:marBottom w:val="0"/>
          <w:divBdr>
            <w:top w:val="none" w:sz="0" w:space="0" w:color="auto"/>
            <w:left w:val="none" w:sz="0" w:space="0" w:color="auto"/>
            <w:bottom w:val="none" w:sz="0" w:space="0" w:color="auto"/>
            <w:right w:val="none" w:sz="0" w:space="0" w:color="auto"/>
          </w:divBdr>
        </w:div>
        <w:div w:id="2029674475">
          <w:marLeft w:val="0"/>
          <w:marRight w:val="0"/>
          <w:marTop w:val="0"/>
          <w:marBottom w:val="0"/>
          <w:divBdr>
            <w:top w:val="none" w:sz="0" w:space="0" w:color="auto"/>
            <w:left w:val="none" w:sz="0" w:space="0" w:color="auto"/>
            <w:bottom w:val="none" w:sz="0" w:space="0" w:color="auto"/>
            <w:right w:val="none" w:sz="0" w:space="0" w:color="auto"/>
          </w:divBdr>
        </w:div>
        <w:div w:id="2029674477">
          <w:marLeft w:val="0"/>
          <w:marRight w:val="0"/>
          <w:marTop w:val="0"/>
          <w:marBottom w:val="0"/>
          <w:divBdr>
            <w:top w:val="none" w:sz="0" w:space="0" w:color="auto"/>
            <w:left w:val="none" w:sz="0" w:space="0" w:color="auto"/>
            <w:bottom w:val="none" w:sz="0" w:space="0" w:color="auto"/>
            <w:right w:val="none" w:sz="0" w:space="0" w:color="auto"/>
          </w:divBdr>
        </w:div>
        <w:div w:id="2029674796">
          <w:marLeft w:val="0"/>
          <w:marRight w:val="0"/>
          <w:marTop w:val="0"/>
          <w:marBottom w:val="0"/>
          <w:divBdr>
            <w:top w:val="none" w:sz="0" w:space="0" w:color="auto"/>
            <w:left w:val="none" w:sz="0" w:space="0" w:color="auto"/>
            <w:bottom w:val="none" w:sz="0" w:space="0" w:color="auto"/>
            <w:right w:val="none" w:sz="0" w:space="0" w:color="auto"/>
          </w:divBdr>
        </w:div>
      </w:divsChild>
    </w:div>
    <w:div w:id="2029673701">
      <w:marLeft w:val="0"/>
      <w:marRight w:val="0"/>
      <w:marTop w:val="0"/>
      <w:marBottom w:val="0"/>
      <w:divBdr>
        <w:top w:val="none" w:sz="0" w:space="0" w:color="auto"/>
        <w:left w:val="none" w:sz="0" w:space="0" w:color="auto"/>
        <w:bottom w:val="none" w:sz="0" w:space="0" w:color="auto"/>
        <w:right w:val="none" w:sz="0" w:space="0" w:color="auto"/>
      </w:divBdr>
    </w:div>
    <w:div w:id="2029673702">
      <w:marLeft w:val="0"/>
      <w:marRight w:val="0"/>
      <w:marTop w:val="0"/>
      <w:marBottom w:val="0"/>
      <w:divBdr>
        <w:top w:val="none" w:sz="0" w:space="0" w:color="auto"/>
        <w:left w:val="none" w:sz="0" w:space="0" w:color="auto"/>
        <w:bottom w:val="none" w:sz="0" w:space="0" w:color="auto"/>
        <w:right w:val="none" w:sz="0" w:space="0" w:color="auto"/>
      </w:divBdr>
    </w:div>
    <w:div w:id="2029673703">
      <w:marLeft w:val="0"/>
      <w:marRight w:val="0"/>
      <w:marTop w:val="0"/>
      <w:marBottom w:val="0"/>
      <w:divBdr>
        <w:top w:val="none" w:sz="0" w:space="0" w:color="auto"/>
        <w:left w:val="none" w:sz="0" w:space="0" w:color="auto"/>
        <w:bottom w:val="none" w:sz="0" w:space="0" w:color="auto"/>
        <w:right w:val="none" w:sz="0" w:space="0" w:color="auto"/>
      </w:divBdr>
    </w:div>
    <w:div w:id="2029673704">
      <w:marLeft w:val="0"/>
      <w:marRight w:val="0"/>
      <w:marTop w:val="0"/>
      <w:marBottom w:val="0"/>
      <w:divBdr>
        <w:top w:val="none" w:sz="0" w:space="0" w:color="auto"/>
        <w:left w:val="none" w:sz="0" w:space="0" w:color="auto"/>
        <w:bottom w:val="none" w:sz="0" w:space="0" w:color="auto"/>
        <w:right w:val="none" w:sz="0" w:space="0" w:color="auto"/>
      </w:divBdr>
    </w:div>
    <w:div w:id="2029673706">
      <w:marLeft w:val="0"/>
      <w:marRight w:val="0"/>
      <w:marTop w:val="0"/>
      <w:marBottom w:val="0"/>
      <w:divBdr>
        <w:top w:val="none" w:sz="0" w:space="0" w:color="auto"/>
        <w:left w:val="none" w:sz="0" w:space="0" w:color="auto"/>
        <w:bottom w:val="none" w:sz="0" w:space="0" w:color="auto"/>
        <w:right w:val="none" w:sz="0" w:space="0" w:color="auto"/>
      </w:divBdr>
      <w:divsChild>
        <w:div w:id="2029672077">
          <w:marLeft w:val="0"/>
          <w:marRight w:val="0"/>
          <w:marTop w:val="0"/>
          <w:marBottom w:val="0"/>
          <w:divBdr>
            <w:top w:val="none" w:sz="0" w:space="0" w:color="auto"/>
            <w:left w:val="none" w:sz="0" w:space="0" w:color="auto"/>
            <w:bottom w:val="none" w:sz="0" w:space="0" w:color="auto"/>
            <w:right w:val="none" w:sz="0" w:space="0" w:color="auto"/>
          </w:divBdr>
        </w:div>
      </w:divsChild>
    </w:div>
    <w:div w:id="2029673708">
      <w:marLeft w:val="0"/>
      <w:marRight w:val="0"/>
      <w:marTop w:val="0"/>
      <w:marBottom w:val="0"/>
      <w:divBdr>
        <w:top w:val="none" w:sz="0" w:space="0" w:color="auto"/>
        <w:left w:val="none" w:sz="0" w:space="0" w:color="auto"/>
        <w:bottom w:val="none" w:sz="0" w:space="0" w:color="auto"/>
        <w:right w:val="none" w:sz="0" w:space="0" w:color="auto"/>
      </w:divBdr>
    </w:div>
    <w:div w:id="2029673710">
      <w:marLeft w:val="0"/>
      <w:marRight w:val="0"/>
      <w:marTop w:val="0"/>
      <w:marBottom w:val="0"/>
      <w:divBdr>
        <w:top w:val="none" w:sz="0" w:space="0" w:color="auto"/>
        <w:left w:val="none" w:sz="0" w:space="0" w:color="auto"/>
        <w:bottom w:val="none" w:sz="0" w:space="0" w:color="auto"/>
        <w:right w:val="none" w:sz="0" w:space="0" w:color="auto"/>
      </w:divBdr>
      <w:divsChild>
        <w:div w:id="2029672832">
          <w:marLeft w:val="0"/>
          <w:marRight w:val="0"/>
          <w:marTop w:val="0"/>
          <w:marBottom w:val="0"/>
          <w:divBdr>
            <w:top w:val="none" w:sz="0" w:space="0" w:color="auto"/>
            <w:left w:val="none" w:sz="0" w:space="0" w:color="auto"/>
            <w:bottom w:val="none" w:sz="0" w:space="0" w:color="auto"/>
            <w:right w:val="none" w:sz="0" w:space="0" w:color="auto"/>
          </w:divBdr>
          <w:divsChild>
            <w:div w:id="2029672946">
              <w:marLeft w:val="0"/>
              <w:marRight w:val="0"/>
              <w:marTop w:val="0"/>
              <w:marBottom w:val="0"/>
              <w:divBdr>
                <w:top w:val="none" w:sz="0" w:space="0" w:color="auto"/>
                <w:left w:val="none" w:sz="0" w:space="0" w:color="auto"/>
                <w:bottom w:val="none" w:sz="0" w:space="0" w:color="auto"/>
                <w:right w:val="none" w:sz="0" w:space="0" w:color="auto"/>
              </w:divBdr>
              <w:divsChild>
                <w:div w:id="2029673339">
                  <w:marLeft w:val="0"/>
                  <w:marRight w:val="0"/>
                  <w:marTop w:val="0"/>
                  <w:marBottom w:val="0"/>
                  <w:divBdr>
                    <w:top w:val="none" w:sz="0" w:space="0" w:color="auto"/>
                    <w:left w:val="none" w:sz="0" w:space="0" w:color="auto"/>
                    <w:bottom w:val="none" w:sz="0" w:space="0" w:color="auto"/>
                    <w:right w:val="none" w:sz="0" w:space="0" w:color="auto"/>
                  </w:divBdr>
                  <w:divsChild>
                    <w:div w:id="20296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711">
      <w:marLeft w:val="0"/>
      <w:marRight w:val="0"/>
      <w:marTop w:val="0"/>
      <w:marBottom w:val="0"/>
      <w:divBdr>
        <w:top w:val="none" w:sz="0" w:space="0" w:color="auto"/>
        <w:left w:val="none" w:sz="0" w:space="0" w:color="auto"/>
        <w:bottom w:val="none" w:sz="0" w:space="0" w:color="auto"/>
        <w:right w:val="none" w:sz="0" w:space="0" w:color="auto"/>
      </w:divBdr>
    </w:div>
    <w:div w:id="2029673716">
      <w:marLeft w:val="0"/>
      <w:marRight w:val="0"/>
      <w:marTop w:val="0"/>
      <w:marBottom w:val="0"/>
      <w:divBdr>
        <w:top w:val="none" w:sz="0" w:space="0" w:color="auto"/>
        <w:left w:val="none" w:sz="0" w:space="0" w:color="auto"/>
        <w:bottom w:val="none" w:sz="0" w:space="0" w:color="auto"/>
        <w:right w:val="none" w:sz="0" w:space="0" w:color="auto"/>
      </w:divBdr>
    </w:div>
    <w:div w:id="2029673717">
      <w:marLeft w:val="0"/>
      <w:marRight w:val="0"/>
      <w:marTop w:val="0"/>
      <w:marBottom w:val="0"/>
      <w:divBdr>
        <w:top w:val="none" w:sz="0" w:space="0" w:color="auto"/>
        <w:left w:val="none" w:sz="0" w:space="0" w:color="auto"/>
        <w:bottom w:val="none" w:sz="0" w:space="0" w:color="auto"/>
        <w:right w:val="none" w:sz="0" w:space="0" w:color="auto"/>
      </w:divBdr>
    </w:div>
    <w:div w:id="2029673719">
      <w:marLeft w:val="0"/>
      <w:marRight w:val="0"/>
      <w:marTop w:val="0"/>
      <w:marBottom w:val="0"/>
      <w:divBdr>
        <w:top w:val="none" w:sz="0" w:space="0" w:color="auto"/>
        <w:left w:val="none" w:sz="0" w:space="0" w:color="auto"/>
        <w:bottom w:val="none" w:sz="0" w:space="0" w:color="auto"/>
        <w:right w:val="none" w:sz="0" w:space="0" w:color="auto"/>
      </w:divBdr>
    </w:div>
    <w:div w:id="2029673725">
      <w:marLeft w:val="0"/>
      <w:marRight w:val="0"/>
      <w:marTop w:val="0"/>
      <w:marBottom w:val="0"/>
      <w:divBdr>
        <w:top w:val="none" w:sz="0" w:space="0" w:color="auto"/>
        <w:left w:val="none" w:sz="0" w:space="0" w:color="auto"/>
        <w:bottom w:val="none" w:sz="0" w:space="0" w:color="auto"/>
        <w:right w:val="none" w:sz="0" w:space="0" w:color="auto"/>
      </w:divBdr>
    </w:div>
    <w:div w:id="2029673727">
      <w:marLeft w:val="0"/>
      <w:marRight w:val="0"/>
      <w:marTop w:val="0"/>
      <w:marBottom w:val="0"/>
      <w:divBdr>
        <w:top w:val="none" w:sz="0" w:space="0" w:color="auto"/>
        <w:left w:val="none" w:sz="0" w:space="0" w:color="auto"/>
        <w:bottom w:val="none" w:sz="0" w:space="0" w:color="auto"/>
        <w:right w:val="none" w:sz="0" w:space="0" w:color="auto"/>
      </w:divBdr>
    </w:div>
    <w:div w:id="2029673730">
      <w:marLeft w:val="0"/>
      <w:marRight w:val="0"/>
      <w:marTop w:val="0"/>
      <w:marBottom w:val="0"/>
      <w:divBdr>
        <w:top w:val="none" w:sz="0" w:space="0" w:color="auto"/>
        <w:left w:val="none" w:sz="0" w:space="0" w:color="auto"/>
        <w:bottom w:val="none" w:sz="0" w:space="0" w:color="auto"/>
        <w:right w:val="none" w:sz="0" w:space="0" w:color="auto"/>
      </w:divBdr>
      <w:divsChild>
        <w:div w:id="2029674390">
          <w:marLeft w:val="0"/>
          <w:marRight w:val="0"/>
          <w:marTop w:val="0"/>
          <w:marBottom w:val="0"/>
          <w:divBdr>
            <w:top w:val="none" w:sz="0" w:space="0" w:color="auto"/>
            <w:left w:val="none" w:sz="0" w:space="0" w:color="auto"/>
            <w:bottom w:val="none" w:sz="0" w:space="0" w:color="auto"/>
            <w:right w:val="none" w:sz="0" w:space="0" w:color="auto"/>
          </w:divBdr>
        </w:div>
      </w:divsChild>
    </w:div>
    <w:div w:id="2029673732">
      <w:marLeft w:val="0"/>
      <w:marRight w:val="0"/>
      <w:marTop w:val="0"/>
      <w:marBottom w:val="0"/>
      <w:divBdr>
        <w:top w:val="none" w:sz="0" w:space="0" w:color="auto"/>
        <w:left w:val="none" w:sz="0" w:space="0" w:color="auto"/>
        <w:bottom w:val="none" w:sz="0" w:space="0" w:color="auto"/>
        <w:right w:val="none" w:sz="0" w:space="0" w:color="auto"/>
      </w:divBdr>
    </w:div>
    <w:div w:id="2029673734">
      <w:marLeft w:val="0"/>
      <w:marRight w:val="0"/>
      <w:marTop w:val="0"/>
      <w:marBottom w:val="0"/>
      <w:divBdr>
        <w:top w:val="none" w:sz="0" w:space="0" w:color="auto"/>
        <w:left w:val="none" w:sz="0" w:space="0" w:color="auto"/>
        <w:bottom w:val="none" w:sz="0" w:space="0" w:color="auto"/>
        <w:right w:val="none" w:sz="0" w:space="0" w:color="auto"/>
      </w:divBdr>
      <w:divsChild>
        <w:div w:id="2029672449">
          <w:marLeft w:val="0"/>
          <w:marRight w:val="0"/>
          <w:marTop w:val="0"/>
          <w:marBottom w:val="0"/>
          <w:divBdr>
            <w:top w:val="none" w:sz="0" w:space="0" w:color="auto"/>
            <w:left w:val="none" w:sz="0" w:space="0" w:color="auto"/>
            <w:bottom w:val="none" w:sz="0" w:space="0" w:color="auto"/>
            <w:right w:val="none" w:sz="0" w:space="0" w:color="auto"/>
          </w:divBdr>
          <w:divsChild>
            <w:div w:id="2029671869">
              <w:marLeft w:val="0"/>
              <w:marRight w:val="0"/>
              <w:marTop w:val="0"/>
              <w:marBottom w:val="0"/>
              <w:divBdr>
                <w:top w:val="none" w:sz="0" w:space="0" w:color="auto"/>
                <w:left w:val="none" w:sz="0" w:space="0" w:color="auto"/>
                <w:bottom w:val="none" w:sz="0" w:space="0" w:color="auto"/>
                <w:right w:val="none" w:sz="0" w:space="0" w:color="auto"/>
              </w:divBdr>
            </w:div>
          </w:divsChild>
        </w:div>
        <w:div w:id="2029674603">
          <w:marLeft w:val="0"/>
          <w:marRight w:val="0"/>
          <w:marTop w:val="0"/>
          <w:marBottom w:val="0"/>
          <w:divBdr>
            <w:top w:val="none" w:sz="0" w:space="0" w:color="auto"/>
            <w:left w:val="none" w:sz="0" w:space="0" w:color="auto"/>
            <w:bottom w:val="none" w:sz="0" w:space="0" w:color="auto"/>
            <w:right w:val="none" w:sz="0" w:space="0" w:color="auto"/>
          </w:divBdr>
        </w:div>
      </w:divsChild>
    </w:div>
    <w:div w:id="2029673737">
      <w:marLeft w:val="0"/>
      <w:marRight w:val="0"/>
      <w:marTop w:val="0"/>
      <w:marBottom w:val="0"/>
      <w:divBdr>
        <w:top w:val="none" w:sz="0" w:space="0" w:color="auto"/>
        <w:left w:val="none" w:sz="0" w:space="0" w:color="auto"/>
        <w:bottom w:val="none" w:sz="0" w:space="0" w:color="auto"/>
        <w:right w:val="none" w:sz="0" w:space="0" w:color="auto"/>
      </w:divBdr>
    </w:div>
    <w:div w:id="2029673743">
      <w:marLeft w:val="0"/>
      <w:marRight w:val="0"/>
      <w:marTop w:val="0"/>
      <w:marBottom w:val="0"/>
      <w:divBdr>
        <w:top w:val="none" w:sz="0" w:space="0" w:color="auto"/>
        <w:left w:val="none" w:sz="0" w:space="0" w:color="auto"/>
        <w:bottom w:val="none" w:sz="0" w:space="0" w:color="auto"/>
        <w:right w:val="none" w:sz="0" w:space="0" w:color="auto"/>
      </w:divBdr>
      <w:divsChild>
        <w:div w:id="2029671877">
          <w:marLeft w:val="0"/>
          <w:marRight w:val="0"/>
          <w:marTop w:val="0"/>
          <w:marBottom w:val="0"/>
          <w:divBdr>
            <w:top w:val="none" w:sz="0" w:space="0" w:color="auto"/>
            <w:left w:val="none" w:sz="0" w:space="0" w:color="auto"/>
            <w:bottom w:val="none" w:sz="0" w:space="0" w:color="auto"/>
            <w:right w:val="none" w:sz="0" w:space="0" w:color="auto"/>
          </w:divBdr>
        </w:div>
      </w:divsChild>
    </w:div>
    <w:div w:id="2029673744">
      <w:marLeft w:val="0"/>
      <w:marRight w:val="0"/>
      <w:marTop w:val="0"/>
      <w:marBottom w:val="0"/>
      <w:divBdr>
        <w:top w:val="none" w:sz="0" w:space="0" w:color="auto"/>
        <w:left w:val="none" w:sz="0" w:space="0" w:color="auto"/>
        <w:bottom w:val="none" w:sz="0" w:space="0" w:color="auto"/>
        <w:right w:val="none" w:sz="0" w:space="0" w:color="auto"/>
      </w:divBdr>
    </w:div>
    <w:div w:id="2029673745">
      <w:marLeft w:val="0"/>
      <w:marRight w:val="0"/>
      <w:marTop w:val="0"/>
      <w:marBottom w:val="0"/>
      <w:divBdr>
        <w:top w:val="none" w:sz="0" w:space="0" w:color="auto"/>
        <w:left w:val="none" w:sz="0" w:space="0" w:color="auto"/>
        <w:bottom w:val="none" w:sz="0" w:space="0" w:color="auto"/>
        <w:right w:val="none" w:sz="0" w:space="0" w:color="auto"/>
      </w:divBdr>
    </w:div>
    <w:div w:id="2029673753">
      <w:marLeft w:val="0"/>
      <w:marRight w:val="0"/>
      <w:marTop w:val="0"/>
      <w:marBottom w:val="0"/>
      <w:divBdr>
        <w:top w:val="none" w:sz="0" w:space="0" w:color="auto"/>
        <w:left w:val="none" w:sz="0" w:space="0" w:color="auto"/>
        <w:bottom w:val="none" w:sz="0" w:space="0" w:color="auto"/>
        <w:right w:val="none" w:sz="0" w:space="0" w:color="auto"/>
      </w:divBdr>
    </w:div>
    <w:div w:id="2029673755">
      <w:marLeft w:val="0"/>
      <w:marRight w:val="0"/>
      <w:marTop w:val="0"/>
      <w:marBottom w:val="0"/>
      <w:divBdr>
        <w:top w:val="none" w:sz="0" w:space="0" w:color="auto"/>
        <w:left w:val="none" w:sz="0" w:space="0" w:color="auto"/>
        <w:bottom w:val="none" w:sz="0" w:space="0" w:color="auto"/>
        <w:right w:val="none" w:sz="0" w:space="0" w:color="auto"/>
      </w:divBdr>
      <w:divsChild>
        <w:div w:id="2029673977">
          <w:marLeft w:val="0"/>
          <w:marRight w:val="0"/>
          <w:marTop w:val="0"/>
          <w:marBottom w:val="0"/>
          <w:divBdr>
            <w:top w:val="none" w:sz="0" w:space="0" w:color="auto"/>
            <w:left w:val="none" w:sz="0" w:space="0" w:color="auto"/>
            <w:bottom w:val="none" w:sz="0" w:space="0" w:color="auto"/>
            <w:right w:val="none" w:sz="0" w:space="0" w:color="auto"/>
          </w:divBdr>
        </w:div>
      </w:divsChild>
    </w:div>
    <w:div w:id="2029673758">
      <w:marLeft w:val="0"/>
      <w:marRight w:val="0"/>
      <w:marTop w:val="0"/>
      <w:marBottom w:val="0"/>
      <w:divBdr>
        <w:top w:val="none" w:sz="0" w:space="0" w:color="auto"/>
        <w:left w:val="none" w:sz="0" w:space="0" w:color="auto"/>
        <w:bottom w:val="none" w:sz="0" w:space="0" w:color="auto"/>
        <w:right w:val="none" w:sz="0" w:space="0" w:color="auto"/>
      </w:divBdr>
      <w:divsChild>
        <w:div w:id="2029671895">
          <w:marLeft w:val="0"/>
          <w:marRight w:val="0"/>
          <w:marTop w:val="0"/>
          <w:marBottom w:val="0"/>
          <w:divBdr>
            <w:top w:val="none" w:sz="0" w:space="0" w:color="auto"/>
            <w:left w:val="none" w:sz="0" w:space="0" w:color="auto"/>
            <w:bottom w:val="none" w:sz="0" w:space="0" w:color="auto"/>
            <w:right w:val="none" w:sz="0" w:space="0" w:color="auto"/>
          </w:divBdr>
        </w:div>
        <w:div w:id="2029672688">
          <w:marLeft w:val="0"/>
          <w:marRight w:val="0"/>
          <w:marTop w:val="0"/>
          <w:marBottom w:val="0"/>
          <w:divBdr>
            <w:top w:val="none" w:sz="0" w:space="0" w:color="auto"/>
            <w:left w:val="none" w:sz="0" w:space="0" w:color="auto"/>
            <w:bottom w:val="none" w:sz="0" w:space="0" w:color="auto"/>
            <w:right w:val="none" w:sz="0" w:space="0" w:color="auto"/>
          </w:divBdr>
        </w:div>
        <w:div w:id="2029673474">
          <w:marLeft w:val="0"/>
          <w:marRight w:val="0"/>
          <w:marTop w:val="0"/>
          <w:marBottom w:val="0"/>
          <w:divBdr>
            <w:top w:val="none" w:sz="0" w:space="0" w:color="auto"/>
            <w:left w:val="none" w:sz="0" w:space="0" w:color="auto"/>
            <w:bottom w:val="none" w:sz="0" w:space="0" w:color="auto"/>
            <w:right w:val="none" w:sz="0" w:space="0" w:color="auto"/>
          </w:divBdr>
        </w:div>
        <w:div w:id="2029673741">
          <w:marLeft w:val="0"/>
          <w:marRight w:val="0"/>
          <w:marTop w:val="0"/>
          <w:marBottom w:val="0"/>
          <w:divBdr>
            <w:top w:val="none" w:sz="0" w:space="0" w:color="auto"/>
            <w:left w:val="none" w:sz="0" w:space="0" w:color="auto"/>
            <w:bottom w:val="none" w:sz="0" w:space="0" w:color="auto"/>
            <w:right w:val="none" w:sz="0" w:space="0" w:color="auto"/>
          </w:divBdr>
          <w:divsChild>
            <w:div w:id="2029672178">
              <w:marLeft w:val="0"/>
              <w:marRight w:val="0"/>
              <w:marTop w:val="0"/>
              <w:marBottom w:val="0"/>
              <w:divBdr>
                <w:top w:val="none" w:sz="0" w:space="0" w:color="auto"/>
                <w:left w:val="none" w:sz="0" w:space="0" w:color="auto"/>
                <w:bottom w:val="none" w:sz="0" w:space="0" w:color="auto"/>
                <w:right w:val="none" w:sz="0" w:space="0" w:color="auto"/>
              </w:divBdr>
            </w:div>
            <w:div w:id="2029672265">
              <w:marLeft w:val="0"/>
              <w:marRight w:val="0"/>
              <w:marTop w:val="0"/>
              <w:marBottom w:val="0"/>
              <w:divBdr>
                <w:top w:val="none" w:sz="0" w:space="0" w:color="auto"/>
                <w:left w:val="none" w:sz="0" w:space="0" w:color="auto"/>
                <w:bottom w:val="none" w:sz="0" w:space="0" w:color="auto"/>
                <w:right w:val="none" w:sz="0" w:space="0" w:color="auto"/>
              </w:divBdr>
            </w:div>
            <w:div w:id="2029672864">
              <w:marLeft w:val="0"/>
              <w:marRight w:val="0"/>
              <w:marTop w:val="0"/>
              <w:marBottom w:val="0"/>
              <w:divBdr>
                <w:top w:val="none" w:sz="0" w:space="0" w:color="auto"/>
                <w:left w:val="none" w:sz="0" w:space="0" w:color="auto"/>
                <w:bottom w:val="none" w:sz="0" w:space="0" w:color="auto"/>
                <w:right w:val="none" w:sz="0" w:space="0" w:color="auto"/>
              </w:divBdr>
            </w:div>
            <w:div w:id="2029673100">
              <w:marLeft w:val="0"/>
              <w:marRight w:val="0"/>
              <w:marTop w:val="0"/>
              <w:marBottom w:val="0"/>
              <w:divBdr>
                <w:top w:val="none" w:sz="0" w:space="0" w:color="auto"/>
                <w:left w:val="none" w:sz="0" w:space="0" w:color="auto"/>
                <w:bottom w:val="none" w:sz="0" w:space="0" w:color="auto"/>
                <w:right w:val="none" w:sz="0" w:space="0" w:color="auto"/>
              </w:divBdr>
            </w:div>
            <w:div w:id="2029673113">
              <w:marLeft w:val="0"/>
              <w:marRight w:val="0"/>
              <w:marTop w:val="0"/>
              <w:marBottom w:val="0"/>
              <w:divBdr>
                <w:top w:val="none" w:sz="0" w:space="0" w:color="auto"/>
                <w:left w:val="none" w:sz="0" w:space="0" w:color="auto"/>
                <w:bottom w:val="none" w:sz="0" w:space="0" w:color="auto"/>
                <w:right w:val="none" w:sz="0" w:space="0" w:color="auto"/>
              </w:divBdr>
            </w:div>
            <w:div w:id="2029673972">
              <w:marLeft w:val="0"/>
              <w:marRight w:val="0"/>
              <w:marTop w:val="0"/>
              <w:marBottom w:val="0"/>
              <w:divBdr>
                <w:top w:val="none" w:sz="0" w:space="0" w:color="auto"/>
                <w:left w:val="none" w:sz="0" w:space="0" w:color="auto"/>
                <w:bottom w:val="none" w:sz="0" w:space="0" w:color="auto"/>
                <w:right w:val="none" w:sz="0" w:space="0" w:color="auto"/>
              </w:divBdr>
            </w:div>
            <w:div w:id="2029674249">
              <w:marLeft w:val="0"/>
              <w:marRight w:val="0"/>
              <w:marTop w:val="0"/>
              <w:marBottom w:val="0"/>
              <w:divBdr>
                <w:top w:val="none" w:sz="0" w:space="0" w:color="auto"/>
                <w:left w:val="none" w:sz="0" w:space="0" w:color="auto"/>
                <w:bottom w:val="none" w:sz="0" w:space="0" w:color="auto"/>
                <w:right w:val="none" w:sz="0" w:space="0" w:color="auto"/>
              </w:divBdr>
            </w:div>
          </w:divsChild>
        </w:div>
        <w:div w:id="2029674605">
          <w:marLeft w:val="0"/>
          <w:marRight w:val="0"/>
          <w:marTop w:val="0"/>
          <w:marBottom w:val="0"/>
          <w:divBdr>
            <w:top w:val="none" w:sz="0" w:space="0" w:color="auto"/>
            <w:left w:val="none" w:sz="0" w:space="0" w:color="auto"/>
            <w:bottom w:val="none" w:sz="0" w:space="0" w:color="auto"/>
            <w:right w:val="none" w:sz="0" w:space="0" w:color="auto"/>
          </w:divBdr>
        </w:div>
      </w:divsChild>
    </w:div>
    <w:div w:id="2029673759">
      <w:marLeft w:val="0"/>
      <w:marRight w:val="0"/>
      <w:marTop w:val="0"/>
      <w:marBottom w:val="0"/>
      <w:divBdr>
        <w:top w:val="none" w:sz="0" w:space="0" w:color="auto"/>
        <w:left w:val="none" w:sz="0" w:space="0" w:color="auto"/>
        <w:bottom w:val="none" w:sz="0" w:space="0" w:color="auto"/>
        <w:right w:val="none" w:sz="0" w:space="0" w:color="auto"/>
      </w:divBdr>
    </w:div>
    <w:div w:id="2029673762">
      <w:marLeft w:val="0"/>
      <w:marRight w:val="0"/>
      <w:marTop w:val="0"/>
      <w:marBottom w:val="0"/>
      <w:divBdr>
        <w:top w:val="none" w:sz="0" w:space="0" w:color="auto"/>
        <w:left w:val="none" w:sz="0" w:space="0" w:color="auto"/>
        <w:bottom w:val="none" w:sz="0" w:space="0" w:color="auto"/>
        <w:right w:val="none" w:sz="0" w:space="0" w:color="auto"/>
      </w:divBdr>
    </w:div>
    <w:div w:id="2029673763">
      <w:marLeft w:val="0"/>
      <w:marRight w:val="0"/>
      <w:marTop w:val="0"/>
      <w:marBottom w:val="0"/>
      <w:divBdr>
        <w:top w:val="none" w:sz="0" w:space="0" w:color="auto"/>
        <w:left w:val="none" w:sz="0" w:space="0" w:color="auto"/>
        <w:bottom w:val="none" w:sz="0" w:space="0" w:color="auto"/>
        <w:right w:val="none" w:sz="0" w:space="0" w:color="auto"/>
      </w:divBdr>
    </w:div>
    <w:div w:id="2029673766">
      <w:marLeft w:val="0"/>
      <w:marRight w:val="0"/>
      <w:marTop w:val="0"/>
      <w:marBottom w:val="0"/>
      <w:divBdr>
        <w:top w:val="none" w:sz="0" w:space="0" w:color="auto"/>
        <w:left w:val="none" w:sz="0" w:space="0" w:color="auto"/>
        <w:bottom w:val="none" w:sz="0" w:space="0" w:color="auto"/>
        <w:right w:val="none" w:sz="0" w:space="0" w:color="auto"/>
      </w:divBdr>
    </w:div>
    <w:div w:id="2029673768">
      <w:marLeft w:val="0"/>
      <w:marRight w:val="0"/>
      <w:marTop w:val="0"/>
      <w:marBottom w:val="0"/>
      <w:divBdr>
        <w:top w:val="none" w:sz="0" w:space="0" w:color="auto"/>
        <w:left w:val="none" w:sz="0" w:space="0" w:color="auto"/>
        <w:bottom w:val="none" w:sz="0" w:space="0" w:color="auto"/>
        <w:right w:val="none" w:sz="0" w:space="0" w:color="auto"/>
      </w:divBdr>
      <w:divsChild>
        <w:div w:id="2029672041">
          <w:marLeft w:val="0"/>
          <w:marRight w:val="0"/>
          <w:marTop w:val="0"/>
          <w:marBottom w:val="0"/>
          <w:divBdr>
            <w:top w:val="none" w:sz="0" w:space="0" w:color="auto"/>
            <w:left w:val="none" w:sz="0" w:space="0" w:color="auto"/>
            <w:bottom w:val="none" w:sz="0" w:space="0" w:color="auto"/>
            <w:right w:val="none" w:sz="0" w:space="0" w:color="auto"/>
          </w:divBdr>
          <w:divsChild>
            <w:div w:id="2029673449">
              <w:marLeft w:val="0"/>
              <w:marRight w:val="0"/>
              <w:marTop w:val="0"/>
              <w:marBottom w:val="0"/>
              <w:divBdr>
                <w:top w:val="none" w:sz="0" w:space="0" w:color="auto"/>
                <w:left w:val="none" w:sz="0" w:space="0" w:color="auto"/>
                <w:bottom w:val="none" w:sz="0" w:space="0" w:color="auto"/>
                <w:right w:val="none" w:sz="0" w:space="0" w:color="auto"/>
              </w:divBdr>
              <w:divsChild>
                <w:div w:id="2029674531">
                  <w:marLeft w:val="0"/>
                  <w:marRight w:val="0"/>
                  <w:marTop w:val="0"/>
                  <w:marBottom w:val="0"/>
                  <w:divBdr>
                    <w:top w:val="none" w:sz="0" w:space="0" w:color="auto"/>
                    <w:left w:val="none" w:sz="0" w:space="0" w:color="auto"/>
                    <w:bottom w:val="none" w:sz="0" w:space="0" w:color="auto"/>
                    <w:right w:val="none" w:sz="0" w:space="0" w:color="auto"/>
                  </w:divBdr>
                  <w:divsChild>
                    <w:div w:id="2029672344">
                      <w:marLeft w:val="0"/>
                      <w:marRight w:val="0"/>
                      <w:marTop w:val="0"/>
                      <w:marBottom w:val="0"/>
                      <w:divBdr>
                        <w:top w:val="none" w:sz="0" w:space="0" w:color="auto"/>
                        <w:left w:val="none" w:sz="0" w:space="0" w:color="auto"/>
                        <w:bottom w:val="none" w:sz="0" w:space="0" w:color="auto"/>
                        <w:right w:val="none" w:sz="0" w:space="0" w:color="auto"/>
                      </w:divBdr>
                      <w:divsChild>
                        <w:div w:id="2029673985">
                          <w:marLeft w:val="0"/>
                          <w:marRight w:val="0"/>
                          <w:marTop w:val="0"/>
                          <w:marBottom w:val="0"/>
                          <w:divBdr>
                            <w:top w:val="none" w:sz="0" w:space="0" w:color="auto"/>
                            <w:left w:val="none" w:sz="0" w:space="0" w:color="auto"/>
                            <w:bottom w:val="none" w:sz="0" w:space="0" w:color="auto"/>
                            <w:right w:val="none" w:sz="0" w:space="0" w:color="auto"/>
                          </w:divBdr>
                          <w:divsChild>
                            <w:div w:id="2029672869">
                              <w:marLeft w:val="0"/>
                              <w:marRight w:val="0"/>
                              <w:marTop w:val="0"/>
                              <w:marBottom w:val="0"/>
                              <w:divBdr>
                                <w:top w:val="none" w:sz="0" w:space="0" w:color="auto"/>
                                <w:left w:val="none" w:sz="0" w:space="0" w:color="auto"/>
                                <w:bottom w:val="none" w:sz="0" w:space="0" w:color="auto"/>
                                <w:right w:val="none" w:sz="0" w:space="0" w:color="auto"/>
                              </w:divBdr>
                              <w:divsChild>
                                <w:div w:id="2029673628">
                                  <w:marLeft w:val="0"/>
                                  <w:marRight w:val="0"/>
                                  <w:marTop w:val="0"/>
                                  <w:marBottom w:val="0"/>
                                  <w:divBdr>
                                    <w:top w:val="none" w:sz="0" w:space="0" w:color="auto"/>
                                    <w:left w:val="none" w:sz="0" w:space="0" w:color="auto"/>
                                    <w:bottom w:val="none" w:sz="0" w:space="0" w:color="auto"/>
                                    <w:right w:val="none" w:sz="0" w:space="0" w:color="auto"/>
                                  </w:divBdr>
                                  <w:divsChild>
                                    <w:div w:id="2029674728">
                                      <w:marLeft w:val="0"/>
                                      <w:marRight w:val="0"/>
                                      <w:marTop w:val="0"/>
                                      <w:marBottom w:val="0"/>
                                      <w:divBdr>
                                        <w:top w:val="none" w:sz="0" w:space="0" w:color="auto"/>
                                        <w:left w:val="none" w:sz="0" w:space="0" w:color="auto"/>
                                        <w:bottom w:val="none" w:sz="0" w:space="0" w:color="auto"/>
                                        <w:right w:val="none" w:sz="0" w:space="0" w:color="auto"/>
                                      </w:divBdr>
                                      <w:divsChild>
                                        <w:div w:id="2029674665">
                                          <w:marLeft w:val="0"/>
                                          <w:marRight w:val="0"/>
                                          <w:marTop w:val="0"/>
                                          <w:marBottom w:val="0"/>
                                          <w:divBdr>
                                            <w:top w:val="none" w:sz="0" w:space="0" w:color="auto"/>
                                            <w:left w:val="none" w:sz="0" w:space="0" w:color="auto"/>
                                            <w:bottom w:val="none" w:sz="0" w:space="0" w:color="auto"/>
                                            <w:right w:val="none" w:sz="0" w:space="0" w:color="auto"/>
                                          </w:divBdr>
                                          <w:divsChild>
                                            <w:div w:id="2029674337">
                                              <w:marLeft w:val="0"/>
                                              <w:marRight w:val="0"/>
                                              <w:marTop w:val="0"/>
                                              <w:marBottom w:val="0"/>
                                              <w:divBdr>
                                                <w:top w:val="none" w:sz="0" w:space="0" w:color="auto"/>
                                                <w:left w:val="none" w:sz="0" w:space="0" w:color="auto"/>
                                                <w:bottom w:val="none" w:sz="0" w:space="0" w:color="auto"/>
                                                <w:right w:val="none" w:sz="0" w:space="0" w:color="auto"/>
                                              </w:divBdr>
                                              <w:divsChild>
                                                <w:div w:id="2029674489">
                                                  <w:marLeft w:val="0"/>
                                                  <w:marRight w:val="0"/>
                                                  <w:marTop w:val="0"/>
                                                  <w:marBottom w:val="0"/>
                                                  <w:divBdr>
                                                    <w:top w:val="none" w:sz="0" w:space="0" w:color="auto"/>
                                                    <w:left w:val="none" w:sz="0" w:space="0" w:color="auto"/>
                                                    <w:bottom w:val="none" w:sz="0" w:space="0" w:color="auto"/>
                                                    <w:right w:val="none" w:sz="0" w:space="0" w:color="auto"/>
                                                  </w:divBdr>
                                                  <w:divsChild>
                                                    <w:div w:id="202967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3771">
      <w:marLeft w:val="0"/>
      <w:marRight w:val="0"/>
      <w:marTop w:val="0"/>
      <w:marBottom w:val="0"/>
      <w:divBdr>
        <w:top w:val="none" w:sz="0" w:space="0" w:color="auto"/>
        <w:left w:val="none" w:sz="0" w:space="0" w:color="auto"/>
        <w:bottom w:val="none" w:sz="0" w:space="0" w:color="auto"/>
        <w:right w:val="none" w:sz="0" w:space="0" w:color="auto"/>
      </w:divBdr>
    </w:div>
    <w:div w:id="2029673774">
      <w:marLeft w:val="0"/>
      <w:marRight w:val="0"/>
      <w:marTop w:val="0"/>
      <w:marBottom w:val="0"/>
      <w:divBdr>
        <w:top w:val="none" w:sz="0" w:space="0" w:color="auto"/>
        <w:left w:val="none" w:sz="0" w:space="0" w:color="auto"/>
        <w:bottom w:val="none" w:sz="0" w:space="0" w:color="auto"/>
        <w:right w:val="none" w:sz="0" w:space="0" w:color="auto"/>
      </w:divBdr>
    </w:div>
    <w:div w:id="2029673775">
      <w:marLeft w:val="0"/>
      <w:marRight w:val="0"/>
      <w:marTop w:val="0"/>
      <w:marBottom w:val="0"/>
      <w:divBdr>
        <w:top w:val="none" w:sz="0" w:space="0" w:color="auto"/>
        <w:left w:val="none" w:sz="0" w:space="0" w:color="auto"/>
        <w:bottom w:val="none" w:sz="0" w:space="0" w:color="auto"/>
        <w:right w:val="none" w:sz="0" w:space="0" w:color="auto"/>
      </w:divBdr>
    </w:div>
    <w:div w:id="2029673777">
      <w:marLeft w:val="0"/>
      <w:marRight w:val="0"/>
      <w:marTop w:val="0"/>
      <w:marBottom w:val="0"/>
      <w:divBdr>
        <w:top w:val="none" w:sz="0" w:space="0" w:color="auto"/>
        <w:left w:val="none" w:sz="0" w:space="0" w:color="auto"/>
        <w:bottom w:val="none" w:sz="0" w:space="0" w:color="auto"/>
        <w:right w:val="none" w:sz="0" w:space="0" w:color="auto"/>
      </w:divBdr>
    </w:div>
    <w:div w:id="2029673779">
      <w:marLeft w:val="0"/>
      <w:marRight w:val="0"/>
      <w:marTop w:val="0"/>
      <w:marBottom w:val="0"/>
      <w:divBdr>
        <w:top w:val="none" w:sz="0" w:space="0" w:color="auto"/>
        <w:left w:val="none" w:sz="0" w:space="0" w:color="auto"/>
        <w:bottom w:val="none" w:sz="0" w:space="0" w:color="auto"/>
        <w:right w:val="none" w:sz="0" w:space="0" w:color="auto"/>
      </w:divBdr>
    </w:div>
    <w:div w:id="2029673781">
      <w:marLeft w:val="0"/>
      <w:marRight w:val="0"/>
      <w:marTop w:val="0"/>
      <w:marBottom w:val="0"/>
      <w:divBdr>
        <w:top w:val="none" w:sz="0" w:space="0" w:color="auto"/>
        <w:left w:val="none" w:sz="0" w:space="0" w:color="auto"/>
        <w:bottom w:val="none" w:sz="0" w:space="0" w:color="auto"/>
        <w:right w:val="none" w:sz="0" w:space="0" w:color="auto"/>
      </w:divBdr>
    </w:div>
    <w:div w:id="2029673786">
      <w:marLeft w:val="0"/>
      <w:marRight w:val="0"/>
      <w:marTop w:val="0"/>
      <w:marBottom w:val="0"/>
      <w:divBdr>
        <w:top w:val="none" w:sz="0" w:space="0" w:color="auto"/>
        <w:left w:val="none" w:sz="0" w:space="0" w:color="auto"/>
        <w:bottom w:val="none" w:sz="0" w:space="0" w:color="auto"/>
        <w:right w:val="none" w:sz="0" w:space="0" w:color="auto"/>
      </w:divBdr>
      <w:divsChild>
        <w:div w:id="2029674383">
          <w:marLeft w:val="0"/>
          <w:marRight w:val="0"/>
          <w:marTop w:val="0"/>
          <w:marBottom w:val="0"/>
          <w:divBdr>
            <w:top w:val="none" w:sz="0" w:space="0" w:color="auto"/>
            <w:left w:val="none" w:sz="0" w:space="0" w:color="auto"/>
            <w:bottom w:val="none" w:sz="0" w:space="0" w:color="auto"/>
            <w:right w:val="none" w:sz="0" w:space="0" w:color="auto"/>
          </w:divBdr>
        </w:div>
      </w:divsChild>
    </w:div>
    <w:div w:id="2029673789">
      <w:marLeft w:val="0"/>
      <w:marRight w:val="0"/>
      <w:marTop w:val="0"/>
      <w:marBottom w:val="0"/>
      <w:divBdr>
        <w:top w:val="none" w:sz="0" w:space="0" w:color="auto"/>
        <w:left w:val="none" w:sz="0" w:space="0" w:color="auto"/>
        <w:bottom w:val="none" w:sz="0" w:space="0" w:color="auto"/>
        <w:right w:val="none" w:sz="0" w:space="0" w:color="auto"/>
      </w:divBdr>
    </w:div>
    <w:div w:id="2029673794">
      <w:marLeft w:val="0"/>
      <w:marRight w:val="0"/>
      <w:marTop w:val="0"/>
      <w:marBottom w:val="0"/>
      <w:divBdr>
        <w:top w:val="none" w:sz="0" w:space="0" w:color="auto"/>
        <w:left w:val="none" w:sz="0" w:space="0" w:color="auto"/>
        <w:bottom w:val="none" w:sz="0" w:space="0" w:color="auto"/>
        <w:right w:val="none" w:sz="0" w:space="0" w:color="auto"/>
      </w:divBdr>
    </w:div>
    <w:div w:id="2029673795">
      <w:marLeft w:val="0"/>
      <w:marRight w:val="0"/>
      <w:marTop w:val="0"/>
      <w:marBottom w:val="0"/>
      <w:divBdr>
        <w:top w:val="none" w:sz="0" w:space="0" w:color="auto"/>
        <w:left w:val="none" w:sz="0" w:space="0" w:color="auto"/>
        <w:bottom w:val="none" w:sz="0" w:space="0" w:color="auto"/>
        <w:right w:val="none" w:sz="0" w:space="0" w:color="auto"/>
      </w:divBdr>
      <w:divsChild>
        <w:div w:id="2029672670">
          <w:marLeft w:val="0"/>
          <w:marRight w:val="0"/>
          <w:marTop w:val="0"/>
          <w:marBottom w:val="0"/>
          <w:divBdr>
            <w:top w:val="none" w:sz="0" w:space="0" w:color="auto"/>
            <w:left w:val="none" w:sz="0" w:space="0" w:color="auto"/>
            <w:bottom w:val="none" w:sz="0" w:space="0" w:color="auto"/>
            <w:right w:val="none" w:sz="0" w:space="0" w:color="auto"/>
          </w:divBdr>
          <w:divsChild>
            <w:div w:id="2029673982">
              <w:marLeft w:val="0"/>
              <w:marRight w:val="0"/>
              <w:marTop w:val="0"/>
              <w:marBottom w:val="0"/>
              <w:divBdr>
                <w:top w:val="none" w:sz="0" w:space="0" w:color="auto"/>
                <w:left w:val="none" w:sz="0" w:space="0" w:color="auto"/>
                <w:bottom w:val="none" w:sz="0" w:space="0" w:color="auto"/>
                <w:right w:val="none" w:sz="0" w:space="0" w:color="auto"/>
              </w:divBdr>
              <w:divsChild>
                <w:div w:id="2029672591">
                  <w:marLeft w:val="0"/>
                  <w:marRight w:val="0"/>
                  <w:marTop w:val="0"/>
                  <w:marBottom w:val="0"/>
                  <w:divBdr>
                    <w:top w:val="none" w:sz="0" w:space="0" w:color="auto"/>
                    <w:left w:val="none" w:sz="0" w:space="0" w:color="auto"/>
                    <w:bottom w:val="none" w:sz="0" w:space="0" w:color="auto"/>
                    <w:right w:val="none" w:sz="0" w:space="0" w:color="auto"/>
                  </w:divBdr>
                  <w:divsChild>
                    <w:div w:id="2029672836">
                      <w:marLeft w:val="0"/>
                      <w:marRight w:val="0"/>
                      <w:marTop w:val="0"/>
                      <w:marBottom w:val="0"/>
                      <w:divBdr>
                        <w:top w:val="none" w:sz="0" w:space="0" w:color="auto"/>
                        <w:left w:val="none" w:sz="0" w:space="0" w:color="auto"/>
                        <w:bottom w:val="none" w:sz="0" w:space="0" w:color="auto"/>
                        <w:right w:val="none" w:sz="0" w:space="0" w:color="auto"/>
                      </w:divBdr>
                      <w:divsChild>
                        <w:div w:id="202967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946">
          <w:marLeft w:val="0"/>
          <w:marRight w:val="0"/>
          <w:marTop w:val="0"/>
          <w:marBottom w:val="0"/>
          <w:divBdr>
            <w:top w:val="none" w:sz="0" w:space="0" w:color="auto"/>
            <w:left w:val="none" w:sz="0" w:space="0" w:color="auto"/>
            <w:bottom w:val="none" w:sz="0" w:space="0" w:color="auto"/>
            <w:right w:val="none" w:sz="0" w:space="0" w:color="auto"/>
          </w:divBdr>
          <w:divsChild>
            <w:div w:id="2029673018">
              <w:marLeft w:val="0"/>
              <w:marRight w:val="0"/>
              <w:marTop w:val="0"/>
              <w:marBottom w:val="0"/>
              <w:divBdr>
                <w:top w:val="none" w:sz="0" w:space="0" w:color="auto"/>
                <w:left w:val="none" w:sz="0" w:space="0" w:color="auto"/>
                <w:bottom w:val="none" w:sz="0" w:space="0" w:color="auto"/>
                <w:right w:val="none" w:sz="0" w:space="0" w:color="auto"/>
              </w:divBdr>
              <w:divsChild>
                <w:div w:id="2029672966">
                  <w:marLeft w:val="0"/>
                  <w:marRight w:val="0"/>
                  <w:marTop w:val="0"/>
                  <w:marBottom w:val="0"/>
                  <w:divBdr>
                    <w:top w:val="none" w:sz="0" w:space="0" w:color="auto"/>
                    <w:left w:val="none" w:sz="0" w:space="0" w:color="auto"/>
                    <w:bottom w:val="none" w:sz="0" w:space="0" w:color="auto"/>
                    <w:right w:val="none" w:sz="0" w:space="0" w:color="auto"/>
                  </w:divBdr>
                  <w:divsChild>
                    <w:div w:id="2029674344">
                      <w:marLeft w:val="0"/>
                      <w:marRight w:val="0"/>
                      <w:marTop w:val="0"/>
                      <w:marBottom w:val="0"/>
                      <w:divBdr>
                        <w:top w:val="none" w:sz="0" w:space="0" w:color="auto"/>
                        <w:left w:val="none" w:sz="0" w:space="0" w:color="auto"/>
                        <w:bottom w:val="none" w:sz="0" w:space="0" w:color="auto"/>
                        <w:right w:val="none" w:sz="0" w:space="0" w:color="auto"/>
                      </w:divBdr>
                      <w:divsChild>
                        <w:div w:id="2029673218">
                          <w:marLeft w:val="0"/>
                          <w:marRight w:val="0"/>
                          <w:marTop w:val="0"/>
                          <w:marBottom w:val="0"/>
                          <w:divBdr>
                            <w:top w:val="none" w:sz="0" w:space="0" w:color="auto"/>
                            <w:left w:val="none" w:sz="0" w:space="0" w:color="auto"/>
                            <w:bottom w:val="none" w:sz="0" w:space="0" w:color="auto"/>
                            <w:right w:val="none" w:sz="0" w:space="0" w:color="auto"/>
                          </w:divBdr>
                        </w:div>
                        <w:div w:id="20296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4322">
          <w:marLeft w:val="0"/>
          <w:marRight w:val="0"/>
          <w:marTop w:val="0"/>
          <w:marBottom w:val="0"/>
          <w:divBdr>
            <w:top w:val="none" w:sz="0" w:space="0" w:color="auto"/>
            <w:left w:val="none" w:sz="0" w:space="0" w:color="auto"/>
            <w:bottom w:val="none" w:sz="0" w:space="0" w:color="auto"/>
            <w:right w:val="none" w:sz="0" w:space="0" w:color="auto"/>
          </w:divBdr>
          <w:divsChild>
            <w:div w:id="2029672786">
              <w:marLeft w:val="0"/>
              <w:marRight w:val="0"/>
              <w:marTop w:val="0"/>
              <w:marBottom w:val="0"/>
              <w:divBdr>
                <w:top w:val="none" w:sz="0" w:space="0" w:color="auto"/>
                <w:left w:val="none" w:sz="0" w:space="0" w:color="auto"/>
                <w:bottom w:val="none" w:sz="0" w:space="0" w:color="auto"/>
                <w:right w:val="none" w:sz="0" w:space="0" w:color="auto"/>
              </w:divBdr>
              <w:divsChild>
                <w:div w:id="2029674712">
                  <w:marLeft w:val="0"/>
                  <w:marRight w:val="0"/>
                  <w:marTop w:val="0"/>
                  <w:marBottom w:val="0"/>
                  <w:divBdr>
                    <w:top w:val="none" w:sz="0" w:space="0" w:color="auto"/>
                    <w:left w:val="none" w:sz="0" w:space="0" w:color="auto"/>
                    <w:bottom w:val="none" w:sz="0" w:space="0" w:color="auto"/>
                    <w:right w:val="none" w:sz="0" w:space="0" w:color="auto"/>
                  </w:divBdr>
                  <w:divsChild>
                    <w:div w:id="2029673117">
                      <w:marLeft w:val="0"/>
                      <w:marRight w:val="0"/>
                      <w:marTop w:val="0"/>
                      <w:marBottom w:val="0"/>
                      <w:divBdr>
                        <w:top w:val="none" w:sz="0" w:space="0" w:color="auto"/>
                        <w:left w:val="none" w:sz="0" w:space="0" w:color="auto"/>
                        <w:bottom w:val="none" w:sz="0" w:space="0" w:color="auto"/>
                        <w:right w:val="none" w:sz="0" w:space="0" w:color="auto"/>
                      </w:divBdr>
                      <w:divsChild>
                        <w:div w:id="2029672561">
                          <w:marLeft w:val="0"/>
                          <w:marRight w:val="0"/>
                          <w:marTop w:val="0"/>
                          <w:marBottom w:val="0"/>
                          <w:divBdr>
                            <w:top w:val="none" w:sz="0" w:space="0" w:color="auto"/>
                            <w:left w:val="none" w:sz="0" w:space="0" w:color="auto"/>
                            <w:bottom w:val="none" w:sz="0" w:space="0" w:color="auto"/>
                            <w:right w:val="none" w:sz="0" w:space="0" w:color="auto"/>
                          </w:divBdr>
                        </w:div>
                        <w:div w:id="20296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796">
      <w:marLeft w:val="0"/>
      <w:marRight w:val="0"/>
      <w:marTop w:val="0"/>
      <w:marBottom w:val="0"/>
      <w:divBdr>
        <w:top w:val="none" w:sz="0" w:space="0" w:color="auto"/>
        <w:left w:val="none" w:sz="0" w:space="0" w:color="auto"/>
        <w:bottom w:val="none" w:sz="0" w:space="0" w:color="auto"/>
        <w:right w:val="none" w:sz="0" w:space="0" w:color="auto"/>
      </w:divBdr>
    </w:div>
    <w:div w:id="2029673797">
      <w:marLeft w:val="0"/>
      <w:marRight w:val="0"/>
      <w:marTop w:val="0"/>
      <w:marBottom w:val="0"/>
      <w:divBdr>
        <w:top w:val="none" w:sz="0" w:space="0" w:color="auto"/>
        <w:left w:val="none" w:sz="0" w:space="0" w:color="auto"/>
        <w:bottom w:val="none" w:sz="0" w:space="0" w:color="auto"/>
        <w:right w:val="none" w:sz="0" w:space="0" w:color="auto"/>
      </w:divBdr>
    </w:div>
    <w:div w:id="2029673798">
      <w:marLeft w:val="0"/>
      <w:marRight w:val="0"/>
      <w:marTop w:val="0"/>
      <w:marBottom w:val="0"/>
      <w:divBdr>
        <w:top w:val="none" w:sz="0" w:space="0" w:color="auto"/>
        <w:left w:val="none" w:sz="0" w:space="0" w:color="auto"/>
        <w:bottom w:val="none" w:sz="0" w:space="0" w:color="auto"/>
        <w:right w:val="none" w:sz="0" w:space="0" w:color="auto"/>
      </w:divBdr>
      <w:divsChild>
        <w:div w:id="2029673426">
          <w:marLeft w:val="0"/>
          <w:marRight w:val="0"/>
          <w:marTop w:val="0"/>
          <w:marBottom w:val="0"/>
          <w:divBdr>
            <w:top w:val="none" w:sz="0" w:space="0" w:color="auto"/>
            <w:left w:val="none" w:sz="0" w:space="0" w:color="auto"/>
            <w:bottom w:val="none" w:sz="0" w:space="0" w:color="auto"/>
            <w:right w:val="none" w:sz="0" w:space="0" w:color="auto"/>
          </w:divBdr>
          <w:divsChild>
            <w:div w:id="2029672242">
              <w:marLeft w:val="0"/>
              <w:marRight w:val="0"/>
              <w:marTop w:val="0"/>
              <w:marBottom w:val="0"/>
              <w:divBdr>
                <w:top w:val="none" w:sz="0" w:space="0" w:color="auto"/>
                <w:left w:val="none" w:sz="0" w:space="0" w:color="auto"/>
                <w:bottom w:val="none" w:sz="0" w:space="0" w:color="auto"/>
                <w:right w:val="none" w:sz="0" w:space="0" w:color="auto"/>
              </w:divBdr>
              <w:divsChild>
                <w:div w:id="2029672483">
                  <w:marLeft w:val="0"/>
                  <w:marRight w:val="0"/>
                  <w:marTop w:val="0"/>
                  <w:marBottom w:val="0"/>
                  <w:divBdr>
                    <w:top w:val="none" w:sz="0" w:space="0" w:color="auto"/>
                    <w:left w:val="none" w:sz="0" w:space="0" w:color="auto"/>
                    <w:bottom w:val="none" w:sz="0" w:space="0" w:color="auto"/>
                    <w:right w:val="none" w:sz="0" w:space="0" w:color="auto"/>
                  </w:divBdr>
                  <w:divsChild>
                    <w:div w:id="2029672842">
                      <w:marLeft w:val="0"/>
                      <w:marRight w:val="0"/>
                      <w:marTop w:val="0"/>
                      <w:marBottom w:val="0"/>
                      <w:divBdr>
                        <w:top w:val="none" w:sz="0" w:space="0" w:color="auto"/>
                        <w:left w:val="none" w:sz="0" w:space="0" w:color="auto"/>
                        <w:bottom w:val="none" w:sz="0" w:space="0" w:color="auto"/>
                        <w:right w:val="none" w:sz="0" w:space="0" w:color="auto"/>
                      </w:divBdr>
                    </w:div>
                  </w:divsChild>
                </w:div>
                <w:div w:id="2029673119">
                  <w:marLeft w:val="0"/>
                  <w:marRight w:val="0"/>
                  <w:marTop w:val="0"/>
                  <w:marBottom w:val="0"/>
                  <w:divBdr>
                    <w:top w:val="none" w:sz="0" w:space="0" w:color="auto"/>
                    <w:left w:val="none" w:sz="0" w:space="0" w:color="auto"/>
                    <w:bottom w:val="none" w:sz="0" w:space="0" w:color="auto"/>
                    <w:right w:val="none" w:sz="0" w:space="0" w:color="auto"/>
                  </w:divBdr>
                  <w:divsChild>
                    <w:div w:id="202967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806">
      <w:marLeft w:val="0"/>
      <w:marRight w:val="0"/>
      <w:marTop w:val="0"/>
      <w:marBottom w:val="0"/>
      <w:divBdr>
        <w:top w:val="none" w:sz="0" w:space="0" w:color="auto"/>
        <w:left w:val="none" w:sz="0" w:space="0" w:color="auto"/>
        <w:bottom w:val="none" w:sz="0" w:space="0" w:color="auto"/>
        <w:right w:val="none" w:sz="0" w:space="0" w:color="auto"/>
      </w:divBdr>
    </w:div>
    <w:div w:id="2029673809">
      <w:marLeft w:val="0"/>
      <w:marRight w:val="0"/>
      <w:marTop w:val="0"/>
      <w:marBottom w:val="0"/>
      <w:divBdr>
        <w:top w:val="none" w:sz="0" w:space="0" w:color="auto"/>
        <w:left w:val="none" w:sz="0" w:space="0" w:color="auto"/>
        <w:bottom w:val="none" w:sz="0" w:space="0" w:color="auto"/>
        <w:right w:val="none" w:sz="0" w:space="0" w:color="auto"/>
      </w:divBdr>
    </w:div>
    <w:div w:id="2029673812">
      <w:marLeft w:val="0"/>
      <w:marRight w:val="0"/>
      <w:marTop w:val="0"/>
      <w:marBottom w:val="0"/>
      <w:divBdr>
        <w:top w:val="none" w:sz="0" w:space="0" w:color="auto"/>
        <w:left w:val="none" w:sz="0" w:space="0" w:color="auto"/>
        <w:bottom w:val="none" w:sz="0" w:space="0" w:color="auto"/>
        <w:right w:val="none" w:sz="0" w:space="0" w:color="auto"/>
      </w:divBdr>
    </w:div>
    <w:div w:id="2029673813">
      <w:marLeft w:val="0"/>
      <w:marRight w:val="0"/>
      <w:marTop w:val="0"/>
      <w:marBottom w:val="0"/>
      <w:divBdr>
        <w:top w:val="none" w:sz="0" w:space="0" w:color="auto"/>
        <w:left w:val="none" w:sz="0" w:space="0" w:color="auto"/>
        <w:bottom w:val="none" w:sz="0" w:space="0" w:color="auto"/>
        <w:right w:val="none" w:sz="0" w:space="0" w:color="auto"/>
      </w:divBdr>
    </w:div>
    <w:div w:id="2029673815">
      <w:marLeft w:val="0"/>
      <w:marRight w:val="0"/>
      <w:marTop w:val="0"/>
      <w:marBottom w:val="0"/>
      <w:divBdr>
        <w:top w:val="none" w:sz="0" w:space="0" w:color="auto"/>
        <w:left w:val="none" w:sz="0" w:space="0" w:color="auto"/>
        <w:bottom w:val="none" w:sz="0" w:space="0" w:color="auto"/>
        <w:right w:val="none" w:sz="0" w:space="0" w:color="auto"/>
      </w:divBdr>
    </w:div>
    <w:div w:id="2029673816">
      <w:marLeft w:val="0"/>
      <w:marRight w:val="0"/>
      <w:marTop w:val="0"/>
      <w:marBottom w:val="0"/>
      <w:divBdr>
        <w:top w:val="none" w:sz="0" w:space="0" w:color="auto"/>
        <w:left w:val="none" w:sz="0" w:space="0" w:color="auto"/>
        <w:bottom w:val="none" w:sz="0" w:space="0" w:color="auto"/>
        <w:right w:val="none" w:sz="0" w:space="0" w:color="auto"/>
      </w:divBdr>
    </w:div>
    <w:div w:id="2029673817">
      <w:marLeft w:val="0"/>
      <w:marRight w:val="0"/>
      <w:marTop w:val="0"/>
      <w:marBottom w:val="0"/>
      <w:divBdr>
        <w:top w:val="none" w:sz="0" w:space="0" w:color="auto"/>
        <w:left w:val="none" w:sz="0" w:space="0" w:color="auto"/>
        <w:bottom w:val="none" w:sz="0" w:space="0" w:color="auto"/>
        <w:right w:val="none" w:sz="0" w:space="0" w:color="auto"/>
      </w:divBdr>
    </w:div>
    <w:div w:id="2029673820">
      <w:marLeft w:val="0"/>
      <w:marRight w:val="0"/>
      <w:marTop w:val="0"/>
      <w:marBottom w:val="0"/>
      <w:divBdr>
        <w:top w:val="none" w:sz="0" w:space="0" w:color="auto"/>
        <w:left w:val="none" w:sz="0" w:space="0" w:color="auto"/>
        <w:bottom w:val="none" w:sz="0" w:space="0" w:color="auto"/>
        <w:right w:val="none" w:sz="0" w:space="0" w:color="auto"/>
      </w:divBdr>
    </w:div>
    <w:div w:id="2029673821">
      <w:marLeft w:val="0"/>
      <w:marRight w:val="0"/>
      <w:marTop w:val="0"/>
      <w:marBottom w:val="0"/>
      <w:divBdr>
        <w:top w:val="none" w:sz="0" w:space="0" w:color="auto"/>
        <w:left w:val="none" w:sz="0" w:space="0" w:color="auto"/>
        <w:bottom w:val="none" w:sz="0" w:space="0" w:color="auto"/>
        <w:right w:val="none" w:sz="0" w:space="0" w:color="auto"/>
      </w:divBdr>
    </w:div>
    <w:div w:id="2029673822">
      <w:marLeft w:val="0"/>
      <w:marRight w:val="0"/>
      <w:marTop w:val="0"/>
      <w:marBottom w:val="0"/>
      <w:divBdr>
        <w:top w:val="none" w:sz="0" w:space="0" w:color="auto"/>
        <w:left w:val="none" w:sz="0" w:space="0" w:color="auto"/>
        <w:bottom w:val="none" w:sz="0" w:space="0" w:color="auto"/>
        <w:right w:val="none" w:sz="0" w:space="0" w:color="auto"/>
      </w:divBdr>
    </w:div>
    <w:div w:id="2029673824">
      <w:marLeft w:val="0"/>
      <w:marRight w:val="0"/>
      <w:marTop w:val="0"/>
      <w:marBottom w:val="0"/>
      <w:divBdr>
        <w:top w:val="none" w:sz="0" w:space="0" w:color="auto"/>
        <w:left w:val="none" w:sz="0" w:space="0" w:color="auto"/>
        <w:bottom w:val="none" w:sz="0" w:space="0" w:color="auto"/>
        <w:right w:val="none" w:sz="0" w:space="0" w:color="auto"/>
      </w:divBdr>
    </w:div>
    <w:div w:id="2029673828">
      <w:marLeft w:val="0"/>
      <w:marRight w:val="0"/>
      <w:marTop w:val="0"/>
      <w:marBottom w:val="0"/>
      <w:divBdr>
        <w:top w:val="none" w:sz="0" w:space="0" w:color="auto"/>
        <w:left w:val="none" w:sz="0" w:space="0" w:color="auto"/>
        <w:bottom w:val="none" w:sz="0" w:space="0" w:color="auto"/>
        <w:right w:val="none" w:sz="0" w:space="0" w:color="auto"/>
      </w:divBdr>
      <w:divsChild>
        <w:div w:id="2029672972">
          <w:marLeft w:val="0"/>
          <w:marRight w:val="0"/>
          <w:marTop w:val="0"/>
          <w:marBottom w:val="0"/>
          <w:divBdr>
            <w:top w:val="none" w:sz="0" w:space="0" w:color="auto"/>
            <w:left w:val="none" w:sz="0" w:space="0" w:color="auto"/>
            <w:bottom w:val="none" w:sz="0" w:space="0" w:color="auto"/>
            <w:right w:val="none" w:sz="0" w:space="0" w:color="auto"/>
          </w:divBdr>
        </w:div>
        <w:div w:id="2029674182">
          <w:marLeft w:val="0"/>
          <w:marRight w:val="0"/>
          <w:marTop w:val="0"/>
          <w:marBottom w:val="0"/>
          <w:divBdr>
            <w:top w:val="none" w:sz="0" w:space="0" w:color="auto"/>
            <w:left w:val="none" w:sz="0" w:space="0" w:color="auto"/>
            <w:bottom w:val="none" w:sz="0" w:space="0" w:color="auto"/>
            <w:right w:val="none" w:sz="0" w:space="0" w:color="auto"/>
          </w:divBdr>
          <w:divsChild>
            <w:div w:id="2029672082">
              <w:marLeft w:val="0"/>
              <w:marRight w:val="0"/>
              <w:marTop w:val="0"/>
              <w:marBottom w:val="0"/>
              <w:divBdr>
                <w:top w:val="none" w:sz="0" w:space="0" w:color="auto"/>
                <w:left w:val="none" w:sz="0" w:space="0" w:color="auto"/>
                <w:bottom w:val="none" w:sz="0" w:space="0" w:color="auto"/>
                <w:right w:val="none" w:sz="0" w:space="0" w:color="auto"/>
              </w:divBdr>
              <w:divsChild>
                <w:div w:id="2029673956">
                  <w:marLeft w:val="0"/>
                  <w:marRight w:val="0"/>
                  <w:marTop w:val="0"/>
                  <w:marBottom w:val="0"/>
                  <w:divBdr>
                    <w:top w:val="none" w:sz="0" w:space="0" w:color="auto"/>
                    <w:left w:val="none" w:sz="0" w:space="0" w:color="auto"/>
                    <w:bottom w:val="none" w:sz="0" w:space="0" w:color="auto"/>
                    <w:right w:val="none" w:sz="0" w:space="0" w:color="auto"/>
                  </w:divBdr>
                </w:div>
              </w:divsChild>
            </w:div>
            <w:div w:id="202967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831">
      <w:marLeft w:val="0"/>
      <w:marRight w:val="0"/>
      <w:marTop w:val="0"/>
      <w:marBottom w:val="0"/>
      <w:divBdr>
        <w:top w:val="none" w:sz="0" w:space="0" w:color="auto"/>
        <w:left w:val="none" w:sz="0" w:space="0" w:color="auto"/>
        <w:bottom w:val="none" w:sz="0" w:space="0" w:color="auto"/>
        <w:right w:val="none" w:sz="0" w:space="0" w:color="auto"/>
      </w:divBdr>
      <w:divsChild>
        <w:div w:id="2029672288">
          <w:marLeft w:val="0"/>
          <w:marRight w:val="0"/>
          <w:marTop w:val="0"/>
          <w:marBottom w:val="0"/>
          <w:divBdr>
            <w:top w:val="none" w:sz="0" w:space="0" w:color="auto"/>
            <w:left w:val="none" w:sz="0" w:space="0" w:color="auto"/>
            <w:bottom w:val="none" w:sz="0" w:space="0" w:color="auto"/>
            <w:right w:val="none" w:sz="0" w:space="0" w:color="auto"/>
          </w:divBdr>
        </w:div>
        <w:div w:id="2029673693">
          <w:marLeft w:val="0"/>
          <w:marRight w:val="0"/>
          <w:marTop w:val="0"/>
          <w:marBottom w:val="0"/>
          <w:divBdr>
            <w:top w:val="none" w:sz="0" w:space="0" w:color="auto"/>
            <w:left w:val="none" w:sz="0" w:space="0" w:color="auto"/>
            <w:bottom w:val="none" w:sz="0" w:space="0" w:color="auto"/>
            <w:right w:val="none" w:sz="0" w:space="0" w:color="auto"/>
          </w:divBdr>
        </w:div>
        <w:div w:id="2029673978">
          <w:marLeft w:val="0"/>
          <w:marRight w:val="0"/>
          <w:marTop w:val="0"/>
          <w:marBottom w:val="0"/>
          <w:divBdr>
            <w:top w:val="none" w:sz="0" w:space="0" w:color="auto"/>
            <w:left w:val="none" w:sz="0" w:space="0" w:color="auto"/>
            <w:bottom w:val="none" w:sz="0" w:space="0" w:color="auto"/>
            <w:right w:val="none" w:sz="0" w:space="0" w:color="auto"/>
          </w:divBdr>
        </w:div>
      </w:divsChild>
    </w:div>
    <w:div w:id="2029673832">
      <w:marLeft w:val="0"/>
      <w:marRight w:val="0"/>
      <w:marTop w:val="0"/>
      <w:marBottom w:val="0"/>
      <w:divBdr>
        <w:top w:val="none" w:sz="0" w:space="0" w:color="auto"/>
        <w:left w:val="none" w:sz="0" w:space="0" w:color="auto"/>
        <w:bottom w:val="none" w:sz="0" w:space="0" w:color="auto"/>
        <w:right w:val="none" w:sz="0" w:space="0" w:color="auto"/>
      </w:divBdr>
    </w:div>
    <w:div w:id="2029673835">
      <w:marLeft w:val="0"/>
      <w:marRight w:val="0"/>
      <w:marTop w:val="0"/>
      <w:marBottom w:val="0"/>
      <w:divBdr>
        <w:top w:val="none" w:sz="0" w:space="0" w:color="auto"/>
        <w:left w:val="none" w:sz="0" w:space="0" w:color="auto"/>
        <w:bottom w:val="none" w:sz="0" w:space="0" w:color="auto"/>
        <w:right w:val="none" w:sz="0" w:space="0" w:color="auto"/>
      </w:divBdr>
      <w:divsChild>
        <w:div w:id="2029671894">
          <w:marLeft w:val="0"/>
          <w:marRight w:val="0"/>
          <w:marTop w:val="0"/>
          <w:marBottom w:val="0"/>
          <w:divBdr>
            <w:top w:val="none" w:sz="0" w:space="0" w:color="auto"/>
            <w:left w:val="none" w:sz="0" w:space="0" w:color="auto"/>
            <w:bottom w:val="none" w:sz="0" w:space="0" w:color="auto"/>
            <w:right w:val="none" w:sz="0" w:space="0" w:color="auto"/>
          </w:divBdr>
          <w:divsChild>
            <w:div w:id="2029674126">
              <w:marLeft w:val="0"/>
              <w:marRight w:val="0"/>
              <w:marTop w:val="0"/>
              <w:marBottom w:val="0"/>
              <w:divBdr>
                <w:top w:val="none" w:sz="0" w:space="0" w:color="auto"/>
                <w:left w:val="none" w:sz="0" w:space="0" w:color="auto"/>
                <w:bottom w:val="none" w:sz="0" w:space="0" w:color="auto"/>
                <w:right w:val="none" w:sz="0" w:space="0" w:color="auto"/>
              </w:divBdr>
            </w:div>
          </w:divsChild>
        </w:div>
        <w:div w:id="2029672948">
          <w:marLeft w:val="0"/>
          <w:marRight w:val="0"/>
          <w:marTop w:val="0"/>
          <w:marBottom w:val="0"/>
          <w:divBdr>
            <w:top w:val="none" w:sz="0" w:space="0" w:color="auto"/>
            <w:left w:val="none" w:sz="0" w:space="0" w:color="auto"/>
            <w:bottom w:val="none" w:sz="0" w:space="0" w:color="auto"/>
            <w:right w:val="none" w:sz="0" w:space="0" w:color="auto"/>
          </w:divBdr>
        </w:div>
        <w:div w:id="2029673263">
          <w:marLeft w:val="0"/>
          <w:marRight w:val="0"/>
          <w:marTop w:val="0"/>
          <w:marBottom w:val="0"/>
          <w:divBdr>
            <w:top w:val="none" w:sz="0" w:space="0" w:color="auto"/>
            <w:left w:val="none" w:sz="0" w:space="0" w:color="auto"/>
            <w:bottom w:val="none" w:sz="0" w:space="0" w:color="auto"/>
            <w:right w:val="none" w:sz="0" w:space="0" w:color="auto"/>
          </w:divBdr>
        </w:div>
      </w:divsChild>
    </w:div>
    <w:div w:id="2029673837">
      <w:marLeft w:val="0"/>
      <w:marRight w:val="0"/>
      <w:marTop w:val="0"/>
      <w:marBottom w:val="0"/>
      <w:divBdr>
        <w:top w:val="none" w:sz="0" w:space="0" w:color="auto"/>
        <w:left w:val="none" w:sz="0" w:space="0" w:color="auto"/>
        <w:bottom w:val="none" w:sz="0" w:space="0" w:color="auto"/>
        <w:right w:val="none" w:sz="0" w:space="0" w:color="auto"/>
      </w:divBdr>
    </w:div>
    <w:div w:id="2029673838">
      <w:marLeft w:val="0"/>
      <w:marRight w:val="0"/>
      <w:marTop w:val="0"/>
      <w:marBottom w:val="0"/>
      <w:divBdr>
        <w:top w:val="none" w:sz="0" w:space="0" w:color="auto"/>
        <w:left w:val="none" w:sz="0" w:space="0" w:color="auto"/>
        <w:bottom w:val="none" w:sz="0" w:space="0" w:color="auto"/>
        <w:right w:val="none" w:sz="0" w:space="0" w:color="auto"/>
      </w:divBdr>
      <w:divsChild>
        <w:div w:id="2029671905">
          <w:marLeft w:val="0"/>
          <w:marRight w:val="0"/>
          <w:marTop w:val="0"/>
          <w:marBottom w:val="0"/>
          <w:divBdr>
            <w:top w:val="none" w:sz="0" w:space="0" w:color="auto"/>
            <w:left w:val="none" w:sz="0" w:space="0" w:color="auto"/>
            <w:bottom w:val="none" w:sz="0" w:space="0" w:color="auto"/>
            <w:right w:val="none" w:sz="0" w:space="0" w:color="auto"/>
          </w:divBdr>
          <w:divsChild>
            <w:div w:id="2029672625">
              <w:marLeft w:val="0"/>
              <w:marRight w:val="0"/>
              <w:marTop w:val="0"/>
              <w:marBottom w:val="0"/>
              <w:divBdr>
                <w:top w:val="none" w:sz="0" w:space="0" w:color="auto"/>
                <w:left w:val="none" w:sz="0" w:space="0" w:color="auto"/>
                <w:bottom w:val="none" w:sz="0" w:space="0" w:color="auto"/>
                <w:right w:val="none" w:sz="0" w:space="0" w:color="auto"/>
              </w:divBdr>
            </w:div>
            <w:div w:id="2029674028">
              <w:marLeft w:val="0"/>
              <w:marRight w:val="0"/>
              <w:marTop w:val="0"/>
              <w:marBottom w:val="0"/>
              <w:divBdr>
                <w:top w:val="none" w:sz="0" w:space="0" w:color="auto"/>
                <w:left w:val="none" w:sz="0" w:space="0" w:color="auto"/>
                <w:bottom w:val="none" w:sz="0" w:space="0" w:color="auto"/>
                <w:right w:val="none" w:sz="0" w:space="0" w:color="auto"/>
              </w:divBdr>
            </w:div>
          </w:divsChild>
        </w:div>
        <w:div w:id="2029672690">
          <w:marLeft w:val="0"/>
          <w:marRight w:val="0"/>
          <w:marTop w:val="0"/>
          <w:marBottom w:val="0"/>
          <w:divBdr>
            <w:top w:val="none" w:sz="0" w:space="0" w:color="auto"/>
            <w:left w:val="none" w:sz="0" w:space="0" w:color="auto"/>
            <w:bottom w:val="none" w:sz="0" w:space="0" w:color="auto"/>
            <w:right w:val="none" w:sz="0" w:space="0" w:color="auto"/>
          </w:divBdr>
        </w:div>
        <w:div w:id="2029672947">
          <w:marLeft w:val="0"/>
          <w:marRight w:val="0"/>
          <w:marTop w:val="0"/>
          <w:marBottom w:val="0"/>
          <w:divBdr>
            <w:top w:val="none" w:sz="0" w:space="0" w:color="auto"/>
            <w:left w:val="none" w:sz="0" w:space="0" w:color="auto"/>
            <w:bottom w:val="none" w:sz="0" w:space="0" w:color="auto"/>
            <w:right w:val="none" w:sz="0" w:space="0" w:color="auto"/>
          </w:divBdr>
        </w:div>
        <w:div w:id="2029673410">
          <w:marLeft w:val="0"/>
          <w:marRight w:val="0"/>
          <w:marTop w:val="0"/>
          <w:marBottom w:val="0"/>
          <w:divBdr>
            <w:top w:val="none" w:sz="0" w:space="0" w:color="auto"/>
            <w:left w:val="none" w:sz="0" w:space="0" w:color="auto"/>
            <w:bottom w:val="none" w:sz="0" w:space="0" w:color="auto"/>
            <w:right w:val="none" w:sz="0" w:space="0" w:color="auto"/>
          </w:divBdr>
        </w:div>
        <w:div w:id="2029673633">
          <w:marLeft w:val="0"/>
          <w:marRight w:val="0"/>
          <w:marTop w:val="0"/>
          <w:marBottom w:val="0"/>
          <w:divBdr>
            <w:top w:val="none" w:sz="0" w:space="0" w:color="auto"/>
            <w:left w:val="none" w:sz="0" w:space="0" w:color="auto"/>
            <w:bottom w:val="none" w:sz="0" w:space="0" w:color="auto"/>
            <w:right w:val="none" w:sz="0" w:space="0" w:color="auto"/>
          </w:divBdr>
        </w:div>
      </w:divsChild>
    </w:div>
    <w:div w:id="2029673841">
      <w:marLeft w:val="0"/>
      <w:marRight w:val="0"/>
      <w:marTop w:val="0"/>
      <w:marBottom w:val="0"/>
      <w:divBdr>
        <w:top w:val="none" w:sz="0" w:space="0" w:color="auto"/>
        <w:left w:val="none" w:sz="0" w:space="0" w:color="auto"/>
        <w:bottom w:val="none" w:sz="0" w:space="0" w:color="auto"/>
        <w:right w:val="none" w:sz="0" w:space="0" w:color="auto"/>
      </w:divBdr>
    </w:div>
    <w:div w:id="2029673843">
      <w:marLeft w:val="0"/>
      <w:marRight w:val="0"/>
      <w:marTop w:val="0"/>
      <w:marBottom w:val="0"/>
      <w:divBdr>
        <w:top w:val="none" w:sz="0" w:space="0" w:color="auto"/>
        <w:left w:val="none" w:sz="0" w:space="0" w:color="auto"/>
        <w:bottom w:val="none" w:sz="0" w:space="0" w:color="auto"/>
        <w:right w:val="none" w:sz="0" w:space="0" w:color="auto"/>
      </w:divBdr>
    </w:div>
    <w:div w:id="2029673845">
      <w:marLeft w:val="0"/>
      <w:marRight w:val="0"/>
      <w:marTop w:val="0"/>
      <w:marBottom w:val="0"/>
      <w:divBdr>
        <w:top w:val="none" w:sz="0" w:space="0" w:color="auto"/>
        <w:left w:val="none" w:sz="0" w:space="0" w:color="auto"/>
        <w:bottom w:val="none" w:sz="0" w:space="0" w:color="auto"/>
        <w:right w:val="none" w:sz="0" w:space="0" w:color="auto"/>
      </w:divBdr>
    </w:div>
    <w:div w:id="2029673846">
      <w:marLeft w:val="0"/>
      <w:marRight w:val="0"/>
      <w:marTop w:val="0"/>
      <w:marBottom w:val="0"/>
      <w:divBdr>
        <w:top w:val="none" w:sz="0" w:space="0" w:color="auto"/>
        <w:left w:val="none" w:sz="0" w:space="0" w:color="auto"/>
        <w:bottom w:val="none" w:sz="0" w:space="0" w:color="auto"/>
        <w:right w:val="none" w:sz="0" w:space="0" w:color="auto"/>
      </w:divBdr>
    </w:div>
    <w:div w:id="2029673847">
      <w:marLeft w:val="0"/>
      <w:marRight w:val="0"/>
      <w:marTop w:val="0"/>
      <w:marBottom w:val="0"/>
      <w:divBdr>
        <w:top w:val="none" w:sz="0" w:space="0" w:color="auto"/>
        <w:left w:val="none" w:sz="0" w:space="0" w:color="auto"/>
        <w:bottom w:val="none" w:sz="0" w:space="0" w:color="auto"/>
        <w:right w:val="none" w:sz="0" w:space="0" w:color="auto"/>
      </w:divBdr>
      <w:divsChild>
        <w:div w:id="2029674543">
          <w:marLeft w:val="0"/>
          <w:marRight w:val="0"/>
          <w:marTop w:val="0"/>
          <w:marBottom w:val="0"/>
          <w:divBdr>
            <w:top w:val="none" w:sz="0" w:space="0" w:color="auto"/>
            <w:left w:val="none" w:sz="0" w:space="0" w:color="auto"/>
            <w:bottom w:val="none" w:sz="0" w:space="0" w:color="auto"/>
            <w:right w:val="none" w:sz="0" w:space="0" w:color="auto"/>
          </w:divBdr>
        </w:div>
      </w:divsChild>
    </w:div>
    <w:div w:id="2029673852">
      <w:marLeft w:val="0"/>
      <w:marRight w:val="0"/>
      <w:marTop w:val="0"/>
      <w:marBottom w:val="0"/>
      <w:divBdr>
        <w:top w:val="none" w:sz="0" w:space="0" w:color="auto"/>
        <w:left w:val="none" w:sz="0" w:space="0" w:color="auto"/>
        <w:bottom w:val="none" w:sz="0" w:space="0" w:color="auto"/>
        <w:right w:val="none" w:sz="0" w:space="0" w:color="auto"/>
      </w:divBdr>
    </w:div>
    <w:div w:id="2029673853">
      <w:marLeft w:val="0"/>
      <w:marRight w:val="0"/>
      <w:marTop w:val="0"/>
      <w:marBottom w:val="0"/>
      <w:divBdr>
        <w:top w:val="none" w:sz="0" w:space="0" w:color="auto"/>
        <w:left w:val="none" w:sz="0" w:space="0" w:color="auto"/>
        <w:bottom w:val="none" w:sz="0" w:space="0" w:color="auto"/>
        <w:right w:val="none" w:sz="0" w:space="0" w:color="auto"/>
      </w:divBdr>
    </w:div>
    <w:div w:id="2029673855">
      <w:marLeft w:val="0"/>
      <w:marRight w:val="0"/>
      <w:marTop w:val="0"/>
      <w:marBottom w:val="0"/>
      <w:divBdr>
        <w:top w:val="none" w:sz="0" w:space="0" w:color="auto"/>
        <w:left w:val="none" w:sz="0" w:space="0" w:color="auto"/>
        <w:bottom w:val="none" w:sz="0" w:space="0" w:color="auto"/>
        <w:right w:val="none" w:sz="0" w:space="0" w:color="auto"/>
      </w:divBdr>
    </w:div>
    <w:div w:id="2029673864">
      <w:marLeft w:val="0"/>
      <w:marRight w:val="0"/>
      <w:marTop w:val="0"/>
      <w:marBottom w:val="0"/>
      <w:divBdr>
        <w:top w:val="none" w:sz="0" w:space="0" w:color="auto"/>
        <w:left w:val="none" w:sz="0" w:space="0" w:color="auto"/>
        <w:bottom w:val="none" w:sz="0" w:space="0" w:color="auto"/>
        <w:right w:val="none" w:sz="0" w:space="0" w:color="auto"/>
      </w:divBdr>
      <w:divsChild>
        <w:div w:id="2029672275">
          <w:marLeft w:val="0"/>
          <w:marRight w:val="0"/>
          <w:marTop w:val="0"/>
          <w:marBottom w:val="0"/>
          <w:divBdr>
            <w:top w:val="none" w:sz="0" w:space="0" w:color="auto"/>
            <w:left w:val="none" w:sz="0" w:space="0" w:color="auto"/>
            <w:bottom w:val="none" w:sz="0" w:space="0" w:color="auto"/>
            <w:right w:val="none" w:sz="0" w:space="0" w:color="auto"/>
          </w:divBdr>
        </w:div>
        <w:div w:id="2029672426">
          <w:marLeft w:val="0"/>
          <w:marRight w:val="0"/>
          <w:marTop w:val="0"/>
          <w:marBottom w:val="0"/>
          <w:divBdr>
            <w:top w:val="none" w:sz="0" w:space="0" w:color="auto"/>
            <w:left w:val="none" w:sz="0" w:space="0" w:color="auto"/>
            <w:bottom w:val="none" w:sz="0" w:space="0" w:color="auto"/>
            <w:right w:val="none" w:sz="0" w:space="0" w:color="auto"/>
          </w:divBdr>
        </w:div>
        <w:div w:id="2029673161">
          <w:marLeft w:val="0"/>
          <w:marRight w:val="0"/>
          <w:marTop w:val="0"/>
          <w:marBottom w:val="0"/>
          <w:divBdr>
            <w:top w:val="none" w:sz="0" w:space="0" w:color="auto"/>
            <w:left w:val="none" w:sz="0" w:space="0" w:color="auto"/>
            <w:bottom w:val="none" w:sz="0" w:space="0" w:color="auto"/>
            <w:right w:val="none" w:sz="0" w:space="0" w:color="auto"/>
          </w:divBdr>
        </w:div>
        <w:div w:id="2029673994">
          <w:marLeft w:val="0"/>
          <w:marRight w:val="0"/>
          <w:marTop w:val="0"/>
          <w:marBottom w:val="0"/>
          <w:divBdr>
            <w:top w:val="none" w:sz="0" w:space="0" w:color="auto"/>
            <w:left w:val="none" w:sz="0" w:space="0" w:color="auto"/>
            <w:bottom w:val="none" w:sz="0" w:space="0" w:color="auto"/>
            <w:right w:val="none" w:sz="0" w:space="0" w:color="auto"/>
          </w:divBdr>
          <w:divsChild>
            <w:div w:id="2029671900">
              <w:marLeft w:val="0"/>
              <w:marRight w:val="0"/>
              <w:marTop w:val="0"/>
              <w:marBottom w:val="0"/>
              <w:divBdr>
                <w:top w:val="none" w:sz="0" w:space="0" w:color="auto"/>
                <w:left w:val="none" w:sz="0" w:space="0" w:color="auto"/>
                <w:bottom w:val="none" w:sz="0" w:space="0" w:color="auto"/>
                <w:right w:val="none" w:sz="0" w:space="0" w:color="auto"/>
              </w:divBdr>
            </w:div>
            <w:div w:id="2029672618">
              <w:marLeft w:val="0"/>
              <w:marRight w:val="0"/>
              <w:marTop w:val="0"/>
              <w:marBottom w:val="0"/>
              <w:divBdr>
                <w:top w:val="none" w:sz="0" w:space="0" w:color="auto"/>
                <w:left w:val="none" w:sz="0" w:space="0" w:color="auto"/>
                <w:bottom w:val="none" w:sz="0" w:space="0" w:color="auto"/>
                <w:right w:val="none" w:sz="0" w:space="0" w:color="auto"/>
              </w:divBdr>
              <w:divsChild>
                <w:div w:id="2029671864">
                  <w:marLeft w:val="0"/>
                  <w:marRight w:val="0"/>
                  <w:marTop w:val="0"/>
                  <w:marBottom w:val="0"/>
                  <w:divBdr>
                    <w:top w:val="none" w:sz="0" w:space="0" w:color="auto"/>
                    <w:left w:val="none" w:sz="0" w:space="0" w:color="auto"/>
                    <w:bottom w:val="none" w:sz="0" w:space="0" w:color="auto"/>
                    <w:right w:val="none" w:sz="0" w:space="0" w:color="auto"/>
                  </w:divBdr>
                </w:div>
                <w:div w:id="202967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559">
          <w:marLeft w:val="0"/>
          <w:marRight w:val="0"/>
          <w:marTop w:val="0"/>
          <w:marBottom w:val="0"/>
          <w:divBdr>
            <w:top w:val="none" w:sz="0" w:space="0" w:color="auto"/>
            <w:left w:val="none" w:sz="0" w:space="0" w:color="auto"/>
            <w:bottom w:val="none" w:sz="0" w:space="0" w:color="auto"/>
            <w:right w:val="none" w:sz="0" w:space="0" w:color="auto"/>
          </w:divBdr>
        </w:div>
      </w:divsChild>
    </w:div>
    <w:div w:id="2029673870">
      <w:marLeft w:val="0"/>
      <w:marRight w:val="0"/>
      <w:marTop w:val="0"/>
      <w:marBottom w:val="0"/>
      <w:divBdr>
        <w:top w:val="none" w:sz="0" w:space="0" w:color="auto"/>
        <w:left w:val="none" w:sz="0" w:space="0" w:color="auto"/>
        <w:bottom w:val="none" w:sz="0" w:space="0" w:color="auto"/>
        <w:right w:val="none" w:sz="0" w:space="0" w:color="auto"/>
      </w:divBdr>
    </w:div>
    <w:div w:id="2029673871">
      <w:marLeft w:val="0"/>
      <w:marRight w:val="0"/>
      <w:marTop w:val="0"/>
      <w:marBottom w:val="0"/>
      <w:divBdr>
        <w:top w:val="none" w:sz="0" w:space="0" w:color="auto"/>
        <w:left w:val="none" w:sz="0" w:space="0" w:color="auto"/>
        <w:bottom w:val="none" w:sz="0" w:space="0" w:color="auto"/>
        <w:right w:val="none" w:sz="0" w:space="0" w:color="auto"/>
      </w:divBdr>
      <w:divsChild>
        <w:div w:id="2029672006">
          <w:marLeft w:val="0"/>
          <w:marRight w:val="0"/>
          <w:marTop w:val="0"/>
          <w:marBottom w:val="0"/>
          <w:divBdr>
            <w:top w:val="none" w:sz="0" w:space="0" w:color="auto"/>
            <w:left w:val="none" w:sz="0" w:space="0" w:color="auto"/>
            <w:bottom w:val="none" w:sz="0" w:space="0" w:color="auto"/>
            <w:right w:val="none" w:sz="0" w:space="0" w:color="auto"/>
          </w:divBdr>
        </w:div>
        <w:div w:id="2029673605">
          <w:marLeft w:val="0"/>
          <w:marRight w:val="0"/>
          <w:marTop w:val="0"/>
          <w:marBottom w:val="0"/>
          <w:divBdr>
            <w:top w:val="none" w:sz="0" w:space="0" w:color="auto"/>
            <w:left w:val="none" w:sz="0" w:space="0" w:color="auto"/>
            <w:bottom w:val="none" w:sz="0" w:space="0" w:color="auto"/>
            <w:right w:val="none" w:sz="0" w:space="0" w:color="auto"/>
          </w:divBdr>
        </w:div>
      </w:divsChild>
    </w:div>
    <w:div w:id="2029673872">
      <w:marLeft w:val="0"/>
      <w:marRight w:val="0"/>
      <w:marTop w:val="0"/>
      <w:marBottom w:val="0"/>
      <w:divBdr>
        <w:top w:val="none" w:sz="0" w:space="0" w:color="auto"/>
        <w:left w:val="none" w:sz="0" w:space="0" w:color="auto"/>
        <w:bottom w:val="none" w:sz="0" w:space="0" w:color="auto"/>
        <w:right w:val="none" w:sz="0" w:space="0" w:color="auto"/>
      </w:divBdr>
    </w:div>
    <w:div w:id="2029673873">
      <w:marLeft w:val="0"/>
      <w:marRight w:val="0"/>
      <w:marTop w:val="0"/>
      <w:marBottom w:val="0"/>
      <w:divBdr>
        <w:top w:val="none" w:sz="0" w:space="0" w:color="auto"/>
        <w:left w:val="none" w:sz="0" w:space="0" w:color="auto"/>
        <w:bottom w:val="none" w:sz="0" w:space="0" w:color="auto"/>
        <w:right w:val="none" w:sz="0" w:space="0" w:color="auto"/>
      </w:divBdr>
    </w:div>
    <w:div w:id="2029673874">
      <w:marLeft w:val="0"/>
      <w:marRight w:val="0"/>
      <w:marTop w:val="0"/>
      <w:marBottom w:val="0"/>
      <w:divBdr>
        <w:top w:val="none" w:sz="0" w:space="0" w:color="auto"/>
        <w:left w:val="none" w:sz="0" w:space="0" w:color="auto"/>
        <w:bottom w:val="none" w:sz="0" w:space="0" w:color="auto"/>
        <w:right w:val="none" w:sz="0" w:space="0" w:color="auto"/>
      </w:divBdr>
      <w:divsChild>
        <w:div w:id="2029672468">
          <w:marLeft w:val="0"/>
          <w:marRight w:val="0"/>
          <w:marTop w:val="0"/>
          <w:marBottom w:val="0"/>
          <w:divBdr>
            <w:top w:val="none" w:sz="0" w:space="0" w:color="auto"/>
            <w:left w:val="none" w:sz="0" w:space="0" w:color="auto"/>
            <w:bottom w:val="none" w:sz="0" w:space="0" w:color="auto"/>
            <w:right w:val="none" w:sz="0" w:space="0" w:color="auto"/>
          </w:divBdr>
          <w:divsChild>
            <w:div w:id="202967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876">
      <w:marLeft w:val="0"/>
      <w:marRight w:val="0"/>
      <w:marTop w:val="0"/>
      <w:marBottom w:val="0"/>
      <w:divBdr>
        <w:top w:val="none" w:sz="0" w:space="0" w:color="auto"/>
        <w:left w:val="none" w:sz="0" w:space="0" w:color="auto"/>
        <w:bottom w:val="none" w:sz="0" w:space="0" w:color="auto"/>
        <w:right w:val="none" w:sz="0" w:space="0" w:color="auto"/>
      </w:divBdr>
    </w:div>
    <w:div w:id="2029673878">
      <w:marLeft w:val="0"/>
      <w:marRight w:val="0"/>
      <w:marTop w:val="0"/>
      <w:marBottom w:val="0"/>
      <w:divBdr>
        <w:top w:val="none" w:sz="0" w:space="0" w:color="auto"/>
        <w:left w:val="none" w:sz="0" w:space="0" w:color="auto"/>
        <w:bottom w:val="none" w:sz="0" w:space="0" w:color="auto"/>
        <w:right w:val="none" w:sz="0" w:space="0" w:color="auto"/>
      </w:divBdr>
      <w:divsChild>
        <w:div w:id="2029673911">
          <w:marLeft w:val="0"/>
          <w:marRight w:val="0"/>
          <w:marTop w:val="0"/>
          <w:marBottom w:val="0"/>
          <w:divBdr>
            <w:top w:val="none" w:sz="0" w:space="0" w:color="auto"/>
            <w:left w:val="none" w:sz="0" w:space="0" w:color="auto"/>
            <w:bottom w:val="none" w:sz="0" w:space="0" w:color="auto"/>
            <w:right w:val="none" w:sz="0" w:space="0" w:color="auto"/>
          </w:divBdr>
        </w:div>
        <w:div w:id="2029674546">
          <w:marLeft w:val="0"/>
          <w:marRight w:val="0"/>
          <w:marTop w:val="0"/>
          <w:marBottom w:val="0"/>
          <w:divBdr>
            <w:top w:val="none" w:sz="0" w:space="0" w:color="auto"/>
            <w:left w:val="none" w:sz="0" w:space="0" w:color="auto"/>
            <w:bottom w:val="none" w:sz="0" w:space="0" w:color="auto"/>
            <w:right w:val="none" w:sz="0" w:space="0" w:color="auto"/>
          </w:divBdr>
        </w:div>
      </w:divsChild>
    </w:div>
    <w:div w:id="2029673880">
      <w:marLeft w:val="0"/>
      <w:marRight w:val="0"/>
      <w:marTop w:val="0"/>
      <w:marBottom w:val="0"/>
      <w:divBdr>
        <w:top w:val="none" w:sz="0" w:space="0" w:color="auto"/>
        <w:left w:val="none" w:sz="0" w:space="0" w:color="auto"/>
        <w:bottom w:val="none" w:sz="0" w:space="0" w:color="auto"/>
        <w:right w:val="none" w:sz="0" w:space="0" w:color="auto"/>
      </w:divBdr>
    </w:div>
    <w:div w:id="2029673881">
      <w:marLeft w:val="0"/>
      <w:marRight w:val="0"/>
      <w:marTop w:val="0"/>
      <w:marBottom w:val="0"/>
      <w:divBdr>
        <w:top w:val="none" w:sz="0" w:space="0" w:color="auto"/>
        <w:left w:val="none" w:sz="0" w:space="0" w:color="auto"/>
        <w:bottom w:val="none" w:sz="0" w:space="0" w:color="auto"/>
        <w:right w:val="none" w:sz="0" w:space="0" w:color="auto"/>
      </w:divBdr>
    </w:div>
    <w:div w:id="2029673886">
      <w:marLeft w:val="0"/>
      <w:marRight w:val="0"/>
      <w:marTop w:val="0"/>
      <w:marBottom w:val="0"/>
      <w:divBdr>
        <w:top w:val="none" w:sz="0" w:space="0" w:color="auto"/>
        <w:left w:val="none" w:sz="0" w:space="0" w:color="auto"/>
        <w:bottom w:val="none" w:sz="0" w:space="0" w:color="auto"/>
        <w:right w:val="none" w:sz="0" w:space="0" w:color="auto"/>
      </w:divBdr>
    </w:div>
    <w:div w:id="2029673890">
      <w:marLeft w:val="0"/>
      <w:marRight w:val="0"/>
      <w:marTop w:val="0"/>
      <w:marBottom w:val="0"/>
      <w:divBdr>
        <w:top w:val="none" w:sz="0" w:space="0" w:color="auto"/>
        <w:left w:val="none" w:sz="0" w:space="0" w:color="auto"/>
        <w:bottom w:val="none" w:sz="0" w:space="0" w:color="auto"/>
        <w:right w:val="none" w:sz="0" w:space="0" w:color="auto"/>
      </w:divBdr>
      <w:divsChild>
        <w:div w:id="2029673389">
          <w:marLeft w:val="0"/>
          <w:marRight w:val="0"/>
          <w:marTop w:val="0"/>
          <w:marBottom w:val="0"/>
          <w:divBdr>
            <w:top w:val="none" w:sz="0" w:space="0" w:color="auto"/>
            <w:left w:val="none" w:sz="0" w:space="0" w:color="auto"/>
            <w:bottom w:val="none" w:sz="0" w:space="0" w:color="auto"/>
            <w:right w:val="none" w:sz="0" w:space="0" w:color="auto"/>
          </w:divBdr>
          <w:divsChild>
            <w:div w:id="2029673116">
              <w:marLeft w:val="0"/>
              <w:marRight w:val="0"/>
              <w:marTop w:val="0"/>
              <w:marBottom w:val="0"/>
              <w:divBdr>
                <w:top w:val="none" w:sz="0" w:space="0" w:color="auto"/>
                <w:left w:val="none" w:sz="0" w:space="0" w:color="auto"/>
                <w:bottom w:val="none" w:sz="0" w:space="0" w:color="auto"/>
                <w:right w:val="none" w:sz="0" w:space="0" w:color="auto"/>
              </w:divBdr>
              <w:divsChild>
                <w:div w:id="2029673268">
                  <w:marLeft w:val="0"/>
                  <w:marRight w:val="0"/>
                  <w:marTop w:val="0"/>
                  <w:marBottom w:val="0"/>
                  <w:divBdr>
                    <w:top w:val="none" w:sz="0" w:space="0" w:color="auto"/>
                    <w:left w:val="none" w:sz="0" w:space="0" w:color="auto"/>
                    <w:bottom w:val="none" w:sz="0" w:space="0" w:color="auto"/>
                    <w:right w:val="none" w:sz="0" w:space="0" w:color="auto"/>
                  </w:divBdr>
                  <w:divsChild>
                    <w:div w:id="2029673571">
                      <w:marLeft w:val="0"/>
                      <w:marRight w:val="0"/>
                      <w:marTop w:val="0"/>
                      <w:marBottom w:val="0"/>
                      <w:divBdr>
                        <w:top w:val="none" w:sz="0" w:space="0" w:color="auto"/>
                        <w:left w:val="none" w:sz="0" w:space="0" w:color="auto"/>
                        <w:bottom w:val="none" w:sz="0" w:space="0" w:color="auto"/>
                        <w:right w:val="none" w:sz="0" w:space="0" w:color="auto"/>
                      </w:divBdr>
                      <w:divsChild>
                        <w:div w:id="202967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891">
      <w:marLeft w:val="0"/>
      <w:marRight w:val="0"/>
      <w:marTop w:val="0"/>
      <w:marBottom w:val="0"/>
      <w:divBdr>
        <w:top w:val="none" w:sz="0" w:space="0" w:color="auto"/>
        <w:left w:val="none" w:sz="0" w:space="0" w:color="auto"/>
        <w:bottom w:val="none" w:sz="0" w:space="0" w:color="auto"/>
        <w:right w:val="none" w:sz="0" w:space="0" w:color="auto"/>
      </w:divBdr>
    </w:div>
    <w:div w:id="2029673893">
      <w:marLeft w:val="0"/>
      <w:marRight w:val="0"/>
      <w:marTop w:val="0"/>
      <w:marBottom w:val="0"/>
      <w:divBdr>
        <w:top w:val="none" w:sz="0" w:space="0" w:color="auto"/>
        <w:left w:val="none" w:sz="0" w:space="0" w:color="auto"/>
        <w:bottom w:val="none" w:sz="0" w:space="0" w:color="auto"/>
        <w:right w:val="none" w:sz="0" w:space="0" w:color="auto"/>
      </w:divBdr>
      <w:divsChild>
        <w:div w:id="2029674054">
          <w:marLeft w:val="0"/>
          <w:marRight w:val="0"/>
          <w:marTop w:val="0"/>
          <w:marBottom w:val="0"/>
          <w:divBdr>
            <w:top w:val="none" w:sz="0" w:space="0" w:color="auto"/>
            <w:left w:val="none" w:sz="0" w:space="0" w:color="auto"/>
            <w:bottom w:val="none" w:sz="0" w:space="0" w:color="auto"/>
            <w:right w:val="none" w:sz="0" w:space="0" w:color="auto"/>
          </w:divBdr>
          <w:divsChild>
            <w:div w:id="202967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895">
      <w:marLeft w:val="0"/>
      <w:marRight w:val="0"/>
      <w:marTop w:val="0"/>
      <w:marBottom w:val="0"/>
      <w:divBdr>
        <w:top w:val="none" w:sz="0" w:space="0" w:color="auto"/>
        <w:left w:val="none" w:sz="0" w:space="0" w:color="auto"/>
        <w:bottom w:val="none" w:sz="0" w:space="0" w:color="auto"/>
        <w:right w:val="none" w:sz="0" w:space="0" w:color="auto"/>
      </w:divBdr>
    </w:div>
    <w:div w:id="2029673898">
      <w:marLeft w:val="0"/>
      <w:marRight w:val="0"/>
      <w:marTop w:val="0"/>
      <w:marBottom w:val="0"/>
      <w:divBdr>
        <w:top w:val="none" w:sz="0" w:space="0" w:color="auto"/>
        <w:left w:val="none" w:sz="0" w:space="0" w:color="auto"/>
        <w:bottom w:val="none" w:sz="0" w:space="0" w:color="auto"/>
        <w:right w:val="none" w:sz="0" w:space="0" w:color="auto"/>
      </w:divBdr>
      <w:divsChild>
        <w:div w:id="2029672050">
          <w:marLeft w:val="0"/>
          <w:marRight w:val="0"/>
          <w:marTop w:val="0"/>
          <w:marBottom w:val="0"/>
          <w:divBdr>
            <w:top w:val="none" w:sz="0" w:space="0" w:color="auto"/>
            <w:left w:val="none" w:sz="0" w:space="0" w:color="auto"/>
            <w:bottom w:val="none" w:sz="0" w:space="0" w:color="auto"/>
            <w:right w:val="none" w:sz="0" w:space="0" w:color="auto"/>
          </w:divBdr>
          <w:divsChild>
            <w:div w:id="2029673924">
              <w:marLeft w:val="0"/>
              <w:marRight w:val="0"/>
              <w:marTop w:val="0"/>
              <w:marBottom w:val="0"/>
              <w:divBdr>
                <w:top w:val="none" w:sz="0" w:space="0" w:color="auto"/>
                <w:left w:val="none" w:sz="0" w:space="0" w:color="auto"/>
                <w:bottom w:val="none" w:sz="0" w:space="0" w:color="auto"/>
                <w:right w:val="none" w:sz="0" w:space="0" w:color="auto"/>
              </w:divBdr>
              <w:divsChild>
                <w:div w:id="20296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59">
          <w:marLeft w:val="0"/>
          <w:marRight w:val="0"/>
          <w:marTop w:val="0"/>
          <w:marBottom w:val="0"/>
          <w:divBdr>
            <w:top w:val="none" w:sz="0" w:space="0" w:color="auto"/>
            <w:left w:val="none" w:sz="0" w:space="0" w:color="auto"/>
            <w:bottom w:val="none" w:sz="0" w:space="0" w:color="auto"/>
            <w:right w:val="none" w:sz="0" w:space="0" w:color="auto"/>
          </w:divBdr>
        </w:div>
      </w:divsChild>
    </w:div>
    <w:div w:id="2029673899">
      <w:marLeft w:val="0"/>
      <w:marRight w:val="0"/>
      <w:marTop w:val="0"/>
      <w:marBottom w:val="0"/>
      <w:divBdr>
        <w:top w:val="none" w:sz="0" w:space="0" w:color="auto"/>
        <w:left w:val="none" w:sz="0" w:space="0" w:color="auto"/>
        <w:bottom w:val="none" w:sz="0" w:space="0" w:color="auto"/>
        <w:right w:val="none" w:sz="0" w:space="0" w:color="auto"/>
      </w:divBdr>
    </w:div>
    <w:div w:id="2029673901">
      <w:marLeft w:val="0"/>
      <w:marRight w:val="0"/>
      <w:marTop w:val="0"/>
      <w:marBottom w:val="0"/>
      <w:divBdr>
        <w:top w:val="none" w:sz="0" w:space="0" w:color="auto"/>
        <w:left w:val="none" w:sz="0" w:space="0" w:color="auto"/>
        <w:bottom w:val="none" w:sz="0" w:space="0" w:color="auto"/>
        <w:right w:val="none" w:sz="0" w:space="0" w:color="auto"/>
      </w:divBdr>
    </w:div>
    <w:div w:id="2029673903">
      <w:marLeft w:val="0"/>
      <w:marRight w:val="0"/>
      <w:marTop w:val="0"/>
      <w:marBottom w:val="0"/>
      <w:divBdr>
        <w:top w:val="none" w:sz="0" w:space="0" w:color="auto"/>
        <w:left w:val="none" w:sz="0" w:space="0" w:color="auto"/>
        <w:bottom w:val="none" w:sz="0" w:space="0" w:color="auto"/>
        <w:right w:val="none" w:sz="0" w:space="0" w:color="auto"/>
      </w:divBdr>
    </w:div>
    <w:div w:id="2029673904">
      <w:marLeft w:val="0"/>
      <w:marRight w:val="0"/>
      <w:marTop w:val="0"/>
      <w:marBottom w:val="0"/>
      <w:divBdr>
        <w:top w:val="none" w:sz="0" w:space="0" w:color="auto"/>
        <w:left w:val="none" w:sz="0" w:space="0" w:color="auto"/>
        <w:bottom w:val="none" w:sz="0" w:space="0" w:color="auto"/>
        <w:right w:val="none" w:sz="0" w:space="0" w:color="auto"/>
      </w:divBdr>
    </w:div>
    <w:div w:id="2029673905">
      <w:marLeft w:val="0"/>
      <w:marRight w:val="0"/>
      <w:marTop w:val="0"/>
      <w:marBottom w:val="0"/>
      <w:divBdr>
        <w:top w:val="none" w:sz="0" w:space="0" w:color="auto"/>
        <w:left w:val="none" w:sz="0" w:space="0" w:color="auto"/>
        <w:bottom w:val="none" w:sz="0" w:space="0" w:color="auto"/>
        <w:right w:val="none" w:sz="0" w:space="0" w:color="auto"/>
      </w:divBdr>
      <w:divsChild>
        <w:div w:id="2029671957">
          <w:marLeft w:val="0"/>
          <w:marRight w:val="0"/>
          <w:marTop w:val="0"/>
          <w:marBottom w:val="0"/>
          <w:divBdr>
            <w:top w:val="none" w:sz="0" w:space="0" w:color="auto"/>
            <w:left w:val="none" w:sz="0" w:space="0" w:color="auto"/>
            <w:bottom w:val="none" w:sz="0" w:space="0" w:color="auto"/>
            <w:right w:val="none" w:sz="0" w:space="0" w:color="auto"/>
          </w:divBdr>
          <w:divsChild>
            <w:div w:id="2029673544">
              <w:marLeft w:val="0"/>
              <w:marRight w:val="0"/>
              <w:marTop w:val="0"/>
              <w:marBottom w:val="0"/>
              <w:divBdr>
                <w:top w:val="none" w:sz="0" w:space="0" w:color="auto"/>
                <w:left w:val="none" w:sz="0" w:space="0" w:color="auto"/>
                <w:bottom w:val="none" w:sz="0" w:space="0" w:color="auto"/>
                <w:right w:val="none" w:sz="0" w:space="0" w:color="auto"/>
              </w:divBdr>
              <w:divsChild>
                <w:div w:id="2029672427">
                  <w:marLeft w:val="0"/>
                  <w:marRight w:val="0"/>
                  <w:marTop w:val="0"/>
                  <w:marBottom w:val="0"/>
                  <w:divBdr>
                    <w:top w:val="none" w:sz="0" w:space="0" w:color="auto"/>
                    <w:left w:val="none" w:sz="0" w:space="0" w:color="auto"/>
                    <w:bottom w:val="none" w:sz="0" w:space="0" w:color="auto"/>
                    <w:right w:val="none" w:sz="0" w:space="0" w:color="auto"/>
                  </w:divBdr>
                </w:div>
              </w:divsChild>
            </w:div>
            <w:div w:id="2029674331">
              <w:marLeft w:val="0"/>
              <w:marRight w:val="0"/>
              <w:marTop w:val="0"/>
              <w:marBottom w:val="0"/>
              <w:divBdr>
                <w:top w:val="none" w:sz="0" w:space="0" w:color="auto"/>
                <w:left w:val="none" w:sz="0" w:space="0" w:color="auto"/>
                <w:bottom w:val="none" w:sz="0" w:space="0" w:color="auto"/>
                <w:right w:val="none" w:sz="0" w:space="0" w:color="auto"/>
              </w:divBdr>
            </w:div>
          </w:divsChild>
        </w:div>
        <w:div w:id="2029673937">
          <w:marLeft w:val="0"/>
          <w:marRight w:val="0"/>
          <w:marTop w:val="0"/>
          <w:marBottom w:val="0"/>
          <w:divBdr>
            <w:top w:val="none" w:sz="0" w:space="0" w:color="auto"/>
            <w:left w:val="none" w:sz="0" w:space="0" w:color="auto"/>
            <w:bottom w:val="none" w:sz="0" w:space="0" w:color="auto"/>
            <w:right w:val="none" w:sz="0" w:space="0" w:color="auto"/>
          </w:divBdr>
        </w:div>
        <w:div w:id="2029674568">
          <w:marLeft w:val="0"/>
          <w:marRight w:val="0"/>
          <w:marTop w:val="0"/>
          <w:marBottom w:val="0"/>
          <w:divBdr>
            <w:top w:val="none" w:sz="0" w:space="0" w:color="auto"/>
            <w:left w:val="none" w:sz="0" w:space="0" w:color="auto"/>
            <w:bottom w:val="none" w:sz="0" w:space="0" w:color="auto"/>
            <w:right w:val="none" w:sz="0" w:space="0" w:color="auto"/>
          </w:divBdr>
        </w:div>
        <w:div w:id="2029674708">
          <w:marLeft w:val="0"/>
          <w:marRight w:val="0"/>
          <w:marTop w:val="0"/>
          <w:marBottom w:val="0"/>
          <w:divBdr>
            <w:top w:val="none" w:sz="0" w:space="0" w:color="auto"/>
            <w:left w:val="none" w:sz="0" w:space="0" w:color="auto"/>
            <w:bottom w:val="none" w:sz="0" w:space="0" w:color="auto"/>
            <w:right w:val="none" w:sz="0" w:space="0" w:color="auto"/>
          </w:divBdr>
        </w:div>
      </w:divsChild>
    </w:div>
    <w:div w:id="2029673906">
      <w:marLeft w:val="0"/>
      <w:marRight w:val="0"/>
      <w:marTop w:val="0"/>
      <w:marBottom w:val="0"/>
      <w:divBdr>
        <w:top w:val="none" w:sz="0" w:space="0" w:color="auto"/>
        <w:left w:val="none" w:sz="0" w:space="0" w:color="auto"/>
        <w:bottom w:val="none" w:sz="0" w:space="0" w:color="auto"/>
        <w:right w:val="none" w:sz="0" w:space="0" w:color="auto"/>
      </w:divBdr>
    </w:div>
    <w:div w:id="2029673909">
      <w:marLeft w:val="0"/>
      <w:marRight w:val="0"/>
      <w:marTop w:val="0"/>
      <w:marBottom w:val="0"/>
      <w:divBdr>
        <w:top w:val="none" w:sz="0" w:space="0" w:color="auto"/>
        <w:left w:val="none" w:sz="0" w:space="0" w:color="auto"/>
        <w:bottom w:val="none" w:sz="0" w:space="0" w:color="auto"/>
        <w:right w:val="none" w:sz="0" w:space="0" w:color="auto"/>
      </w:divBdr>
    </w:div>
    <w:div w:id="2029673912">
      <w:marLeft w:val="0"/>
      <w:marRight w:val="0"/>
      <w:marTop w:val="0"/>
      <w:marBottom w:val="0"/>
      <w:divBdr>
        <w:top w:val="none" w:sz="0" w:space="0" w:color="auto"/>
        <w:left w:val="none" w:sz="0" w:space="0" w:color="auto"/>
        <w:bottom w:val="none" w:sz="0" w:space="0" w:color="auto"/>
        <w:right w:val="none" w:sz="0" w:space="0" w:color="auto"/>
      </w:divBdr>
    </w:div>
    <w:div w:id="2029673914">
      <w:marLeft w:val="0"/>
      <w:marRight w:val="0"/>
      <w:marTop w:val="0"/>
      <w:marBottom w:val="0"/>
      <w:divBdr>
        <w:top w:val="none" w:sz="0" w:space="0" w:color="auto"/>
        <w:left w:val="none" w:sz="0" w:space="0" w:color="auto"/>
        <w:bottom w:val="none" w:sz="0" w:space="0" w:color="auto"/>
        <w:right w:val="none" w:sz="0" w:space="0" w:color="auto"/>
      </w:divBdr>
    </w:div>
    <w:div w:id="2029673916">
      <w:marLeft w:val="0"/>
      <w:marRight w:val="0"/>
      <w:marTop w:val="0"/>
      <w:marBottom w:val="0"/>
      <w:divBdr>
        <w:top w:val="none" w:sz="0" w:space="0" w:color="auto"/>
        <w:left w:val="none" w:sz="0" w:space="0" w:color="auto"/>
        <w:bottom w:val="none" w:sz="0" w:space="0" w:color="auto"/>
        <w:right w:val="none" w:sz="0" w:space="0" w:color="auto"/>
      </w:divBdr>
    </w:div>
    <w:div w:id="2029673917">
      <w:marLeft w:val="0"/>
      <w:marRight w:val="0"/>
      <w:marTop w:val="0"/>
      <w:marBottom w:val="0"/>
      <w:divBdr>
        <w:top w:val="none" w:sz="0" w:space="0" w:color="auto"/>
        <w:left w:val="none" w:sz="0" w:space="0" w:color="auto"/>
        <w:bottom w:val="none" w:sz="0" w:space="0" w:color="auto"/>
        <w:right w:val="none" w:sz="0" w:space="0" w:color="auto"/>
      </w:divBdr>
    </w:div>
    <w:div w:id="2029673920">
      <w:marLeft w:val="0"/>
      <w:marRight w:val="0"/>
      <w:marTop w:val="0"/>
      <w:marBottom w:val="0"/>
      <w:divBdr>
        <w:top w:val="none" w:sz="0" w:space="0" w:color="auto"/>
        <w:left w:val="none" w:sz="0" w:space="0" w:color="auto"/>
        <w:bottom w:val="none" w:sz="0" w:space="0" w:color="auto"/>
        <w:right w:val="none" w:sz="0" w:space="0" w:color="auto"/>
      </w:divBdr>
    </w:div>
    <w:div w:id="2029673922">
      <w:marLeft w:val="0"/>
      <w:marRight w:val="0"/>
      <w:marTop w:val="0"/>
      <w:marBottom w:val="0"/>
      <w:divBdr>
        <w:top w:val="none" w:sz="0" w:space="0" w:color="auto"/>
        <w:left w:val="none" w:sz="0" w:space="0" w:color="auto"/>
        <w:bottom w:val="none" w:sz="0" w:space="0" w:color="auto"/>
        <w:right w:val="none" w:sz="0" w:space="0" w:color="auto"/>
      </w:divBdr>
      <w:divsChild>
        <w:div w:id="2029673975">
          <w:marLeft w:val="0"/>
          <w:marRight w:val="0"/>
          <w:marTop w:val="0"/>
          <w:marBottom w:val="0"/>
          <w:divBdr>
            <w:top w:val="none" w:sz="0" w:space="0" w:color="auto"/>
            <w:left w:val="none" w:sz="0" w:space="0" w:color="auto"/>
            <w:bottom w:val="none" w:sz="0" w:space="0" w:color="auto"/>
            <w:right w:val="none" w:sz="0" w:space="0" w:color="auto"/>
          </w:divBdr>
          <w:divsChild>
            <w:div w:id="2029673879">
              <w:marLeft w:val="0"/>
              <w:marRight w:val="0"/>
              <w:marTop w:val="0"/>
              <w:marBottom w:val="0"/>
              <w:divBdr>
                <w:top w:val="none" w:sz="0" w:space="0" w:color="auto"/>
                <w:left w:val="none" w:sz="0" w:space="0" w:color="auto"/>
                <w:bottom w:val="none" w:sz="0" w:space="0" w:color="auto"/>
                <w:right w:val="none" w:sz="0" w:space="0" w:color="auto"/>
              </w:divBdr>
            </w:div>
          </w:divsChild>
        </w:div>
        <w:div w:id="2029674525">
          <w:marLeft w:val="0"/>
          <w:marRight w:val="0"/>
          <w:marTop w:val="0"/>
          <w:marBottom w:val="0"/>
          <w:divBdr>
            <w:top w:val="none" w:sz="0" w:space="0" w:color="auto"/>
            <w:left w:val="none" w:sz="0" w:space="0" w:color="auto"/>
            <w:bottom w:val="none" w:sz="0" w:space="0" w:color="auto"/>
            <w:right w:val="none" w:sz="0" w:space="0" w:color="auto"/>
          </w:divBdr>
          <w:divsChild>
            <w:div w:id="2029674682">
              <w:marLeft w:val="0"/>
              <w:marRight w:val="0"/>
              <w:marTop w:val="0"/>
              <w:marBottom w:val="0"/>
              <w:divBdr>
                <w:top w:val="none" w:sz="0" w:space="0" w:color="auto"/>
                <w:left w:val="none" w:sz="0" w:space="0" w:color="auto"/>
                <w:bottom w:val="none" w:sz="0" w:space="0" w:color="auto"/>
                <w:right w:val="none" w:sz="0" w:space="0" w:color="auto"/>
              </w:divBdr>
              <w:divsChild>
                <w:div w:id="2029671952">
                  <w:marLeft w:val="0"/>
                  <w:marRight w:val="0"/>
                  <w:marTop w:val="0"/>
                  <w:marBottom w:val="0"/>
                  <w:divBdr>
                    <w:top w:val="none" w:sz="0" w:space="0" w:color="auto"/>
                    <w:left w:val="none" w:sz="0" w:space="0" w:color="auto"/>
                    <w:bottom w:val="none" w:sz="0" w:space="0" w:color="auto"/>
                    <w:right w:val="none" w:sz="0" w:space="0" w:color="auto"/>
                  </w:divBdr>
                  <w:divsChild>
                    <w:div w:id="2029673299">
                      <w:marLeft w:val="0"/>
                      <w:marRight w:val="0"/>
                      <w:marTop w:val="0"/>
                      <w:marBottom w:val="0"/>
                      <w:divBdr>
                        <w:top w:val="none" w:sz="0" w:space="0" w:color="auto"/>
                        <w:left w:val="none" w:sz="0" w:space="0" w:color="auto"/>
                        <w:bottom w:val="none" w:sz="0" w:space="0" w:color="auto"/>
                        <w:right w:val="none" w:sz="0" w:space="0" w:color="auto"/>
                      </w:divBdr>
                      <w:divsChild>
                        <w:div w:id="20296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923">
      <w:marLeft w:val="0"/>
      <w:marRight w:val="0"/>
      <w:marTop w:val="0"/>
      <w:marBottom w:val="0"/>
      <w:divBdr>
        <w:top w:val="none" w:sz="0" w:space="0" w:color="auto"/>
        <w:left w:val="none" w:sz="0" w:space="0" w:color="auto"/>
        <w:bottom w:val="none" w:sz="0" w:space="0" w:color="auto"/>
        <w:right w:val="none" w:sz="0" w:space="0" w:color="auto"/>
      </w:divBdr>
    </w:div>
    <w:div w:id="2029673925">
      <w:marLeft w:val="0"/>
      <w:marRight w:val="0"/>
      <w:marTop w:val="0"/>
      <w:marBottom w:val="0"/>
      <w:divBdr>
        <w:top w:val="none" w:sz="0" w:space="0" w:color="auto"/>
        <w:left w:val="none" w:sz="0" w:space="0" w:color="auto"/>
        <w:bottom w:val="none" w:sz="0" w:space="0" w:color="auto"/>
        <w:right w:val="none" w:sz="0" w:space="0" w:color="auto"/>
      </w:divBdr>
    </w:div>
    <w:div w:id="2029673927">
      <w:marLeft w:val="0"/>
      <w:marRight w:val="0"/>
      <w:marTop w:val="0"/>
      <w:marBottom w:val="0"/>
      <w:divBdr>
        <w:top w:val="none" w:sz="0" w:space="0" w:color="auto"/>
        <w:left w:val="none" w:sz="0" w:space="0" w:color="auto"/>
        <w:bottom w:val="none" w:sz="0" w:space="0" w:color="auto"/>
        <w:right w:val="none" w:sz="0" w:space="0" w:color="auto"/>
      </w:divBdr>
    </w:div>
    <w:div w:id="2029673930">
      <w:marLeft w:val="0"/>
      <w:marRight w:val="0"/>
      <w:marTop w:val="0"/>
      <w:marBottom w:val="0"/>
      <w:divBdr>
        <w:top w:val="none" w:sz="0" w:space="0" w:color="auto"/>
        <w:left w:val="none" w:sz="0" w:space="0" w:color="auto"/>
        <w:bottom w:val="none" w:sz="0" w:space="0" w:color="auto"/>
        <w:right w:val="none" w:sz="0" w:space="0" w:color="auto"/>
      </w:divBdr>
    </w:div>
    <w:div w:id="2029673932">
      <w:marLeft w:val="0"/>
      <w:marRight w:val="0"/>
      <w:marTop w:val="0"/>
      <w:marBottom w:val="0"/>
      <w:divBdr>
        <w:top w:val="none" w:sz="0" w:space="0" w:color="auto"/>
        <w:left w:val="none" w:sz="0" w:space="0" w:color="auto"/>
        <w:bottom w:val="none" w:sz="0" w:space="0" w:color="auto"/>
        <w:right w:val="none" w:sz="0" w:space="0" w:color="auto"/>
      </w:divBdr>
    </w:div>
    <w:div w:id="2029673936">
      <w:marLeft w:val="0"/>
      <w:marRight w:val="0"/>
      <w:marTop w:val="0"/>
      <w:marBottom w:val="0"/>
      <w:divBdr>
        <w:top w:val="none" w:sz="0" w:space="0" w:color="auto"/>
        <w:left w:val="none" w:sz="0" w:space="0" w:color="auto"/>
        <w:bottom w:val="none" w:sz="0" w:space="0" w:color="auto"/>
        <w:right w:val="none" w:sz="0" w:space="0" w:color="auto"/>
      </w:divBdr>
      <w:divsChild>
        <w:div w:id="2029672101">
          <w:marLeft w:val="0"/>
          <w:marRight w:val="0"/>
          <w:marTop w:val="0"/>
          <w:marBottom w:val="0"/>
          <w:divBdr>
            <w:top w:val="none" w:sz="0" w:space="0" w:color="auto"/>
            <w:left w:val="none" w:sz="0" w:space="0" w:color="auto"/>
            <w:bottom w:val="none" w:sz="0" w:space="0" w:color="auto"/>
            <w:right w:val="none" w:sz="0" w:space="0" w:color="auto"/>
          </w:divBdr>
          <w:divsChild>
            <w:div w:id="2029672250">
              <w:marLeft w:val="0"/>
              <w:marRight w:val="0"/>
              <w:marTop w:val="0"/>
              <w:marBottom w:val="0"/>
              <w:divBdr>
                <w:top w:val="none" w:sz="0" w:space="0" w:color="auto"/>
                <w:left w:val="none" w:sz="0" w:space="0" w:color="auto"/>
                <w:bottom w:val="none" w:sz="0" w:space="0" w:color="auto"/>
                <w:right w:val="none" w:sz="0" w:space="0" w:color="auto"/>
              </w:divBdr>
              <w:divsChild>
                <w:div w:id="2029672721">
                  <w:marLeft w:val="0"/>
                  <w:marRight w:val="0"/>
                  <w:marTop w:val="0"/>
                  <w:marBottom w:val="0"/>
                  <w:divBdr>
                    <w:top w:val="none" w:sz="0" w:space="0" w:color="auto"/>
                    <w:left w:val="none" w:sz="0" w:space="0" w:color="auto"/>
                    <w:bottom w:val="none" w:sz="0" w:space="0" w:color="auto"/>
                    <w:right w:val="none" w:sz="0" w:space="0" w:color="auto"/>
                  </w:divBdr>
                  <w:divsChild>
                    <w:div w:id="2029672810">
                      <w:marLeft w:val="0"/>
                      <w:marRight w:val="0"/>
                      <w:marTop w:val="0"/>
                      <w:marBottom w:val="0"/>
                      <w:divBdr>
                        <w:top w:val="none" w:sz="0" w:space="0" w:color="auto"/>
                        <w:left w:val="none" w:sz="0" w:space="0" w:color="auto"/>
                        <w:bottom w:val="none" w:sz="0" w:space="0" w:color="auto"/>
                        <w:right w:val="none" w:sz="0" w:space="0" w:color="auto"/>
                      </w:divBdr>
                      <w:divsChild>
                        <w:div w:id="2029674663">
                          <w:marLeft w:val="0"/>
                          <w:marRight w:val="0"/>
                          <w:marTop w:val="0"/>
                          <w:marBottom w:val="0"/>
                          <w:divBdr>
                            <w:top w:val="none" w:sz="0" w:space="0" w:color="auto"/>
                            <w:left w:val="none" w:sz="0" w:space="0" w:color="auto"/>
                            <w:bottom w:val="none" w:sz="0" w:space="0" w:color="auto"/>
                            <w:right w:val="none" w:sz="0" w:space="0" w:color="auto"/>
                          </w:divBdr>
                        </w:div>
                      </w:divsChild>
                    </w:div>
                    <w:div w:id="2029674281">
                      <w:marLeft w:val="0"/>
                      <w:marRight w:val="0"/>
                      <w:marTop w:val="0"/>
                      <w:marBottom w:val="0"/>
                      <w:divBdr>
                        <w:top w:val="none" w:sz="0" w:space="0" w:color="auto"/>
                        <w:left w:val="none" w:sz="0" w:space="0" w:color="auto"/>
                        <w:bottom w:val="none" w:sz="0" w:space="0" w:color="auto"/>
                        <w:right w:val="none" w:sz="0" w:space="0" w:color="auto"/>
                      </w:divBdr>
                      <w:divsChild>
                        <w:div w:id="202967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3940">
          <w:marLeft w:val="0"/>
          <w:marRight w:val="0"/>
          <w:marTop w:val="0"/>
          <w:marBottom w:val="0"/>
          <w:divBdr>
            <w:top w:val="none" w:sz="0" w:space="0" w:color="auto"/>
            <w:left w:val="none" w:sz="0" w:space="0" w:color="auto"/>
            <w:bottom w:val="none" w:sz="0" w:space="0" w:color="auto"/>
            <w:right w:val="none" w:sz="0" w:space="0" w:color="auto"/>
          </w:divBdr>
        </w:div>
        <w:div w:id="2029674315">
          <w:marLeft w:val="0"/>
          <w:marRight w:val="0"/>
          <w:marTop w:val="0"/>
          <w:marBottom w:val="0"/>
          <w:divBdr>
            <w:top w:val="none" w:sz="0" w:space="0" w:color="auto"/>
            <w:left w:val="none" w:sz="0" w:space="0" w:color="auto"/>
            <w:bottom w:val="none" w:sz="0" w:space="0" w:color="auto"/>
            <w:right w:val="none" w:sz="0" w:space="0" w:color="auto"/>
          </w:divBdr>
          <w:divsChild>
            <w:div w:id="2029674532">
              <w:marLeft w:val="0"/>
              <w:marRight w:val="0"/>
              <w:marTop w:val="0"/>
              <w:marBottom w:val="0"/>
              <w:divBdr>
                <w:top w:val="none" w:sz="0" w:space="0" w:color="auto"/>
                <w:left w:val="none" w:sz="0" w:space="0" w:color="auto"/>
                <w:bottom w:val="none" w:sz="0" w:space="0" w:color="auto"/>
                <w:right w:val="none" w:sz="0" w:space="0" w:color="auto"/>
              </w:divBdr>
            </w:div>
          </w:divsChild>
        </w:div>
        <w:div w:id="2029674599">
          <w:marLeft w:val="0"/>
          <w:marRight w:val="0"/>
          <w:marTop w:val="0"/>
          <w:marBottom w:val="0"/>
          <w:divBdr>
            <w:top w:val="none" w:sz="0" w:space="0" w:color="auto"/>
            <w:left w:val="none" w:sz="0" w:space="0" w:color="auto"/>
            <w:bottom w:val="none" w:sz="0" w:space="0" w:color="auto"/>
            <w:right w:val="none" w:sz="0" w:space="0" w:color="auto"/>
          </w:divBdr>
        </w:div>
      </w:divsChild>
    </w:div>
    <w:div w:id="2029673941">
      <w:marLeft w:val="0"/>
      <w:marRight w:val="0"/>
      <w:marTop w:val="0"/>
      <w:marBottom w:val="0"/>
      <w:divBdr>
        <w:top w:val="none" w:sz="0" w:space="0" w:color="auto"/>
        <w:left w:val="none" w:sz="0" w:space="0" w:color="auto"/>
        <w:bottom w:val="none" w:sz="0" w:space="0" w:color="auto"/>
        <w:right w:val="none" w:sz="0" w:space="0" w:color="auto"/>
      </w:divBdr>
    </w:div>
    <w:div w:id="2029673944">
      <w:marLeft w:val="0"/>
      <w:marRight w:val="0"/>
      <w:marTop w:val="0"/>
      <w:marBottom w:val="0"/>
      <w:divBdr>
        <w:top w:val="none" w:sz="0" w:space="0" w:color="auto"/>
        <w:left w:val="none" w:sz="0" w:space="0" w:color="auto"/>
        <w:bottom w:val="none" w:sz="0" w:space="0" w:color="auto"/>
        <w:right w:val="none" w:sz="0" w:space="0" w:color="auto"/>
      </w:divBdr>
    </w:div>
    <w:div w:id="2029673948">
      <w:marLeft w:val="0"/>
      <w:marRight w:val="0"/>
      <w:marTop w:val="0"/>
      <w:marBottom w:val="0"/>
      <w:divBdr>
        <w:top w:val="none" w:sz="0" w:space="0" w:color="auto"/>
        <w:left w:val="none" w:sz="0" w:space="0" w:color="auto"/>
        <w:bottom w:val="none" w:sz="0" w:space="0" w:color="auto"/>
        <w:right w:val="none" w:sz="0" w:space="0" w:color="auto"/>
      </w:divBdr>
    </w:div>
    <w:div w:id="2029673949">
      <w:marLeft w:val="0"/>
      <w:marRight w:val="0"/>
      <w:marTop w:val="0"/>
      <w:marBottom w:val="0"/>
      <w:divBdr>
        <w:top w:val="none" w:sz="0" w:space="0" w:color="auto"/>
        <w:left w:val="none" w:sz="0" w:space="0" w:color="auto"/>
        <w:bottom w:val="none" w:sz="0" w:space="0" w:color="auto"/>
        <w:right w:val="none" w:sz="0" w:space="0" w:color="auto"/>
      </w:divBdr>
      <w:divsChild>
        <w:div w:id="2029674274">
          <w:marLeft w:val="0"/>
          <w:marRight w:val="0"/>
          <w:marTop w:val="0"/>
          <w:marBottom w:val="0"/>
          <w:divBdr>
            <w:top w:val="none" w:sz="0" w:space="0" w:color="auto"/>
            <w:left w:val="none" w:sz="0" w:space="0" w:color="auto"/>
            <w:bottom w:val="none" w:sz="0" w:space="0" w:color="auto"/>
            <w:right w:val="none" w:sz="0" w:space="0" w:color="auto"/>
          </w:divBdr>
        </w:div>
      </w:divsChild>
    </w:div>
    <w:div w:id="2029673951">
      <w:marLeft w:val="0"/>
      <w:marRight w:val="0"/>
      <w:marTop w:val="0"/>
      <w:marBottom w:val="0"/>
      <w:divBdr>
        <w:top w:val="none" w:sz="0" w:space="0" w:color="auto"/>
        <w:left w:val="none" w:sz="0" w:space="0" w:color="auto"/>
        <w:bottom w:val="none" w:sz="0" w:space="0" w:color="auto"/>
        <w:right w:val="none" w:sz="0" w:space="0" w:color="auto"/>
      </w:divBdr>
    </w:div>
    <w:div w:id="2029673953">
      <w:marLeft w:val="0"/>
      <w:marRight w:val="0"/>
      <w:marTop w:val="0"/>
      <w:marBottom w:val="0"/>
      <w:divBdr>
        <w:top w:val="none" w:sz="0" w:space="0" w:color="auto"/>
        <w:left w:val="none" w:sz="0" w:space="0" w:color="auto"/>
        <w:bottom w:val="none" w:sz="0" w:space="0" w:color="auto"/>
        <w:right w:val="none" w:sz="0" w:space="0" w:color="auto"/>
      </w:divBdr>
    </w:div>
    <w:div w:id="2029673958">
      <w:marLeft w:val="0"/>
      <w:marRight w:val="0"/>
      <w:marTop w:val="0"/>
      <w:marBottom w:val="0"/>
      <w:divBdr>
        <w:top w:val="none" w:sz="0" w:space="0" w:color="auto"/>
        <w:left w:val="none" w:sz="0" w:space="0" w:color="auto"/>
        <w:bottom w:val="none" w:sz="0" w:space="0" w:color="auto"/>
        <w:right w:val="none" w:sz="0" w:space="0" w:color="auto"/>
      </w:divBdr>
    </w:div>
    <w:div w:id="2029673959">
      <w:marLeft w:val="0"/>
      <w:marRight w:val="0"/>
      <w:marTop w:val="0"/>
      <w:marBottom w:val="0"/>
      <w:divBdr>
        <w:top w:val="none" w:sz="0" w:space="0" w:color="auto"/>
        <w:left w:val="none" w:sz="0" w:space="0" w:color="auto"/>
        <w:bottom w:val="none" w:sz="0" w:space="0" w:color="auto"/>
        <w:right w:val="none" w:sz="0" w:space="0" w:color="auto"/>
      </w:divBdr>
    </w:div>
    <w:div w:id="2029673960">
      <w:marLeft w:val="0"/>
      <w:marRight w:val="0"/>
      <w:marTop w:val="0"/>
      <w:marBottom w:val="0"/>
      <w:divBdr>
        <w:top w:val="none" w:sz="0" w:space="0" w:color="auto"/>
        <w:left w:val="none" w:sz="0" w:space="0" w:color="auto"/>
        <w:bottom w:val="none" w:sz="0" w:space="0" w:color="auto"/>
        <w:right w:val="none" w:sz="0" w:space="0" w:color="auto"/>
      </w:divBdr>
    </w:div>
    <w:div w:id="2029673962">
      <w:marLeft w:val="0"/>
      <w:marRight w:val="0"/>
      <w:marTop w:val="0"/>
      <w:marBottom w:val="0"/>
      <w:divBdr>
        <w:top w:val="none" w:sz="0" w:space="0" w:color="auto"/>
        <w:left w:val="none" w:sz="0" w:space="0" w:color="auto"/>
        <w:bottom w:val="none" w:sz="0" w:space="0" w:color="auto"/>
        <w:right w:val="none" w:sz="0" w:space="0" w:color="auto"/>
      </w:divBdr>
    </w:div>
    <w:div w:id="2029673963">
      <w:marLeft w:val="0"/>
      <w:marRight w:val="0"/>
      <w:marTop w:val="0"/>
      <w:marBottom w:val="0"/>
      <w:divBdr>
        <w:top w:val="none" w:sz="0" w:space="0" w:color="auto"/>
        <w:left w:val="none" w:sz="0" w:space="0" w:color="auto"/>
        <w:bottom w:val="none" w:sz="0" w:space="0" w:color="auto"/>
        <w:right w:val="none" w:sz="0" w:space="0" w:color="auto"/>
      </w:divBdr>
    </w:div>
    <w:div w:id="2029673964">
      <w:marLeft w:val="0"/>
      <w:marRight w:val="0"/>
      <w:marTop w:val="0"/>
      <w:marBottom w:val="0"/>
      <w:divBdr>
        <w:top w:val="none" w:sz="0" w:space="0" w:color="auto"/>
        <w:left w:val="none" w:sz="0" w:space="0" w:color="auto"/>
        <w:bottom w:val="none" w:sz="0" w:space="0" w:color="auto"/>
        <w:right w:val="none" w:sz="0" w:space="0" w:color="auto"/>
      </w:divBdr>
      <w:divsChild>
        <w:div w:id="2029673212">
          <w:marLeft w:val="0"/>
          <w:marRight w:val="0"/>
          <w:marTop w:val="0"/>
          <w:marBottom w:val="0"/>
          <w:divBdr>
            <w:top w:val="none" w:sz="0" w:space="0" w:color="auto"/>
            <w:left w:val="none" w:sz="0" w:space="0" w:color="auto"/>
            <w:bottom w:val="none" w:sz="0" w:space="0" w:color="auto"/>
            <w:right w:val="none" w:sz="0" w:space="0" w:color="auto"/>
          </w:divBdr>
        </w:div>
        <w:div w:id="2029674451">
          <w:marLeft w:val="0"/>
          <w:marRight w:val="0"/>
          <w:marTop w:val="0"/>
          <w:marBottom w:val="0"/>
          <w:divBdr>
            <w:top w:val="none" w:sz="0" w:space="0" w:color="auto"/>
            <w:left w:val="none" w:sz="0" w:space="0" w:color="auto"/>
            <w:bottom w:val="none" w:sz="0" w:space="0" w:color="auto"/>
            <w:right w:val="none" w:sz="0" w:space="0" w:color="auto"/>
          </w:divBdr>
          <w:divsChild>
            <w:div w:id="202967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969">
      <w:marLeft w:val="0"/>
      <w:marRight w:val="0"/>
      <w:marTop w:val="0"/>
      <w:marBottom w:val="0"/>
      <w:divBdr>
        <w:top w:val="none" w:sz="0" w:space="0" w:color="auto"/>
        <w:left w:val="none" w:sz="0" w:space="0" w:color="auto"/>
        <w:bottom w:val="none" w:sz="0" w:space="0" w:color="auto"/>
        <w:right w:val="none" w:sz="0" w:space="0" w:color="auto"/>
      </w:divBdr>
    </w:div>
    <w:div w:id="2029673971">
      <w:marLeft w:val="0"/>
      <w:marRight w:val="0"/>
      <w:marTop w:val="0"/>
      <w:marBottom w:val="0"/>
      <w:divBdr>
        <w:top w:val="none" w:sz="0" w:space="0" w:color="auto"/>
        <w:left w:val="none" w:sz="0" w:space="0" w:color="auto"/>
        <w:bottom w:val="none" w:sz="0" w:space="0" w:color="auto"/>
        <w:right w:val="none" w:sz="0" w:space="0" w:color="auto"/>
      </w:divBdr>
    </w:div>
    <w:div w:id="2029673973">
      <w:marLeft w:val="0"/>
      <w:marRight w:val="0"/>
      <w:marTop w:val="0"/>
      <w:marBottom w:val="0"/>
      <w:divBdr>
        <w:top w:val="none" w:sz="0" w:space="0" w:color="auto"/>
        <w:left w:val="none" w:sz="0" w:space="0" w:color="auto"/>
        <w:bottom w:val="none" w:sz="0" w:space="0" w:color="auto"/>
        <w:right w:val="none" w:sz="0" w:space="0" w:color="auto"/>
      </w:divBdr>
    </w:div>
    <w:div w:id="2029673976">
      <w:marLeft w:val="0"/>
      <w:marRight w:val="0"/>
      <w:marTop w:val="0"/>
      <w:marBottom w:val="0"/>
      <w:divBdr>
        <w:top w:val="none" w:sz="0" w:space="0" w:color="auto"/>
        <w:left w:val="none" w:sz="0" w:space="0" w:color="auto"/>
        <w:bottom w:val="none" w:sz="0" w:space="0" w:color="auto"/>
        <w:right w:val="none" w:sz="0" w:space="0" w:color="auto"/>
      </w:divBdr>
    </w:div>
    <w:div w:id="2029673979">
      <w:marLeft w:val="0"/>
      <w:marRight w:val="0"/>
      <w:marTop w:val="0"/>
      <w:marBottom w:val="0"/>
      <w:divBdr>
        <w:top w:val="none" w:sz="0" w:space="0" w:color="auto"/>
        <w:left w:val="none" w:sz="0" w:space="0" w:color="auto"/>
        <w:bottom w:val="none" w:sz="0" w:space="0" w:color="auto"/>
        <w:right w:val="none" w:sz="0" w:space="0" w:color="auto"/>
      </w:divBdr>
    </w:div>
    <w:div w:id="2029673981">
      <w:marLeft w:val="0"/>
      <w:marRight w:val="0"/>
      <w:marTop w:val="0"/>
      <w:marBottom w:val="0"/>
      <w:divBdr>
        <w:top w:val="none" w:sz="0" w:space="0" w:color="auto"/>
        <w:left w:val="none" w:sz="0" w:space="0" w:color="auto"/>
        <w:bottom w:val="none" w:sz="0" w:space="0" w:color="auto"/>
        <w:right w:val="none" w:sz="0" w:space="0" w:color="auto"/>
      </w:divBdr>
    </w:div>
    <w:div w:id="2029673984">
      <w:marLeft w:val="0"/>
      <w:marRight w:val="0"/>
      <w:marTop w:val="0"/>
      <w:marBottom w:val="0"/>
      <w:divBdr>
        <w:top w:val="none" w:sz="0" w:space="0" w:color="auto"/>
        <w:left w:val="none" w:sz="0" w:space="0" w:color="auto"/>
        <w:bottom w:val="none" w:sz="0" w:space="0" w:color="auto"/>
        <w:right w:val="none" w:sz="0" w:space="0" w:color="auto"/>
      </w:divBdr>
    </w:div>
    <w:div w:id="2029673986">
      <w:marLeft w:val="0"/>
      <w:marRight w:val="0"/>
      <w:marTop w:val="0"/>
      <w:marBottom w:val="0"/>
      <w:divBdr>
        <w:top w:val="none" w:sz="0" w:space="0" w:color="auto"/>
        <w:left w:val="none" w:sz="0" w:space="0" w:color="auto"/>
        <w:bottom w:val="none" w:sz="0" w:space="0" w:color="auto"/>
        <w:right w:val="none" w:sz="0" w:space="0" w:color="auto"/>
      </w:divBdr>
    </w:div>
    <w:div w:id="2029673987">
      <w:marLeft w:val="0"/>
      <w:marRight w:val="0"/>
      <w:marTop w:val="0"/>
      <w:marBottom w:val="0"/>
      <w:divBdr>
        <w:top w:val="none" w:sz="0" w:space="0" w:color="auto"/>
        <w:left w:val="none" w:sz="0" w:space="0" w:color="auto"/>
        <w:bottom w:val="none" w:sz="0" w:space="0" w:color="auto"/>
        <w:right w:val="none" w:sz="0" w:space="0" w:color="auto"/>
      </w:divBdr>
    </w:div>
    <w:div w:id="2029673988">
      <w:marLeft w:val="0"/>
      <w:marRight w:val="0"/>
      <w:marTop w:val="0"/>
      <w:marBottom w:val="0"/>
      <w:divBdr>
        <w:top w:val="none" w:sz="0" w:space="0" w:color="auto"/>
        <w:left w:val="none" w:sz="0" w:space="0" w:color="auto"/>
        <w:bottom w:val="none" w:sz="0" w:space="0" w:color="auto"/>
        <w:right w:val="none" w:sz="0" w:space="0" w:color="auto"/>
      </w:divBdr>
    </w:div>
    <w:div w:id="2029673989">
      <w:marLeft w:val="0"/>
      <w:marRight w:val="0"/>
      <w:marTop w:val="0"/>
      <w:marBottom w:val="0"/>
      <w:divBdr>
        <w:top w:val="none" w:sz="0" w:space="0" w:color="auto"/>
        <w:left w:val="none" w:sz="0" w:space="0" w:color="auto"/>
        <w:bottom w:val="none" w:sz="0" w:space="0" w:color="auto"/>
        <w:right w:val="none" w:sz="0" w:space="0" w:color="auto"/>
      </w:divBdr>
    </w:div>
    <w:div w:id="2029673992">
      <w:marLeft w:val="0"/>
      <w:marRight w:val="0"/>
      <w:marTop w:val="0"/>
      <w:marBottom w:val="0"/>
      <w:divBdr>
        <w:top w:val="none" w:sz="0" w:space="0" w:color="auto"/>
        <w:left w:val="none" w:sz="0" w:space="0" w:color="auto"/>
        <w:bottom w:val="none" w:sz="0" w:space="0" w:color="auto"/>
        <w:right w:val="none" w:sz="0" w:space="0" w:color="auto"/>
      </w:divBdr>
    </w:div>
    <w:div w:id="2029673995">
      <w:marLeft w:val="0"/>
      <w:marRight w:val="0"/>
      <w:marTop w:val="0"/>
      <w:marBottom w:val="0"/>
      <w:divBdr>
        <w:top w:val="none" w:sz="0" w:space="0" w:color="auto"/>
        <w:left w:val="none" w:sz="0" w:space="0" w:color="auto"/>
        <w:bottom w:val="none" w:sz="0" w:space="0" w:color="auto"/>
        <w:right w:val="none" w:sz="0" w:space="0" w:color="auto"/>
      </w:divBdr>
      <w:divsChild>
        <w:div w:id="2029671999">
          <w:marLeft w:val="0"/>
          <w:marRight w:val="0"/>
          <w:marTop w:val="0"/>
          <w:marBottom w:val="0"/>
          <w:divBdr>
            <w:top w:val="none" w:sz="0" w:space="0" w:color="auto"/>
            <w:left w:val="none" w:sz="0" w:space="0" w:color="auto"/>
            <w:bottom w:val="none" w:sz="0" w:space="0" w:color="auto"/>
            <w:right w:val="none" w:sz="0" w:space="0" w:color="auto"/>
          </w:divBdr>
        </w:div>
        <w:div w:id="2029672703">
          <w:marLeft w:val="0"/>
          <w:marRight w:val="0"/>
          <w:marTop w:val="0"/>
          <w:marBottom w:val="0"/>
          <w:divBdr>
            <w:top w:val="none" w:sz="0" w:space="0" w:color="auto"/>
            <w:left w:val="none" w:sz="0" w:space="0" w:color="auto"/>
            <w:bottom w:val="none" w:sz="0" w:space="0" w:color="auto"/>
            <w:right w:val="none" w:sz="0" w:space="0" w:color="auto"/>
          </w:divBdr>
          <w:divsChild>
            <w:div w:id="2029672707">
              <w:marLeft w:val="0"/>
              <w:marRight w:val="0"/>
              <w:marTop w:val="0"/>
              <w:marBottom w:val="0"/>
              <w:divBdr>
                <w:top w:val="none" w:sz="0" w:space="0" w:color="auto"/>
                <w:left w:val="none" w:sz="0" w:space="0" w:color="auto"/>
                <w:bottom w:val="none" w:sz="0" w:space="0" w:color="auto"/>
                <w:right w:val="none" w:sz="0" w:space="0" w:color="auto"/>
              </w:divBdr>
            </w:div>
            <w:div w:id="2029674619">
              <w:marLeft w:val="0"/>
              <w:marRight w:val="0"/>
              <w:marTop w:val="0"/>
              <w:marBottom w:val="0"/>
              <w:divBdr>
                <w:top w:val="none" w:sz="0" w:space="0" w:color="auto"/>
                <w:left w:val="none" w:sz="0" w:space="0" w:color="auto"/>
                <w:bottom w:val="none" w:sz="0" w:space="0" w:color="auto"/>
                <w:right w:val="none" w:sz="0" w:space="0" w:color="auto"/>
              </w:divBdr>
              <w:divsChild>
                <w:div w:id="20296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3301">
          <w:marLeft w:val="0"/>
          <w:marRight w:val="0"/>
          <w:marTop w:val="0"/>
          <w:marBottom w:val="0"/>
          <w:divBdr>
            <w:top w:val="none" w:sz="0" w:space="0" w:color="auto"/>
            <w:left w:val="none" w:sz="0" w:space="0" w:color="auto"/>
            <w:bottom w:val="none" w:sz="0" w:space="0" w:color="auto"/>
            <w:right w:val="none" w:sz="0" w:space="0" w:color="auto"/>
          </w:divBdr>
        </w:div>
        <w:div w:id="2029674089">
          <w:marLeft w:val="0"/>
          <w:marRight w:val="0"/>
          <w:marTop w:val="0"/>
          <w:marBottom w:val="0"/>
          <w:divBdr>
            <w:top w:val="none" w:sz="0" w:space="0" w:color="auto"/>
            <w:left w:val="none" w:sz="0" w:space="0" w:color="auto"/>
            <w:bottom w:val="none" w:sz="0" w:space="0" w:color="auto"/>
            <w:right w:val="none" w:sz="0" w:space="0" w:color="auto"/>
          </w:divBdr>
        </w:div>
      </w:divsChild>
    </w:div>
    <w:div w:id="2029673996">
      <w:marLeft w:val="0"/>
      <w:marRight w:val="0"/>
      <w:marTop w:val="0"/>
      <w:marBottom w:val="0"/>
      <w:divBdr>
        <w:top w:val="none" w:sz="0" w:space="0" w:color="auto"/>
        <w:left w:val="none" w:sz="0" w:space="0" w:color="auto"/>
        <w:bottom w:val="none" w:sz="0" w:space="0" w:color="auto"/>
        <w:right w:val="none" w:sz="0" w:space="0" w:color="auto"/>
      </w:divBdr>
    </w:div>
    <w:div w:id="2029674001">
      <w:marLeft w:val="0"/>
      <w:marRight w:val="0"/>
      <w:marTop w:val="0"/>
      <w:marBottom w:val="0"/>
      <w:divBdr>
        <w:top w:val="none" w:sz="0" w:space="0" w:color="auto"/>
        <w:left w:val="none" w:sz="0" w:space="0" w:color="auto"/>
        <w:bottom w:val="none" w:sz="0" w:space="0" w:color="auto"/>
        <w:right w:val="none" w:sz="0" w:space="0" w:color="auto"/>
      </w:divBdr>
    </w:div>
    <w:div w:id="2029674002">
      <w:marLeft w:val="0"/>
      <w:marRight w:val="0"/>
      <w:marTop w:val="0"/>
      <w:marBottom w:val="0"/>
      <w:divBdr>
        <w:top w:val="none" w:sz="0" w:space="0" w:color="auto"/>
        <w:left w:val="none" w:sz="0" w:space="0" w:color="auto"/>
        <w:bottom w:val="none" w:sz="0" w:space="0" w:color="auto"/>
        <w:right w:val="none" w:sz="0" w:space="0" w:color="auto"/>
      </w:divBdr>
    </w:div>
    <w:div w:id="2029674004">
      <w:marLeft w:val="0"/>
      <w:marRight w:val="0"/>
      <w:marTop w:val="0"/>
      <w:marBottom w:val="0"/>
      <w:divBdr>
        <w:top w:val="none" w:sz="0" w:space="0" w:color="auto"/>
        <w:left w:val="none" w:sz="0" w:space="0" w:color="auto"/>
        <w:bottom w:val="none" w:sz="0" w:space="0" w:color="auto"/>
        <w:right w:val="none" w:sz="0" w:space="0" w:color="auto"/>
      </w:divBdr>
    </w:div>
    <w:div w:id="2029674006">
      <w:marLeft w:val="0"/>
      <w:marRight w:val="0"/>
      <w:marTop w:val="0"/>
      <w:marBottom w:val="0"/>
      <w:divBdr>
        <w:top w:val="none" w:sz="0" w:space="0" w:color="auto"/>
        <w:left w:val="none" w:sz="0" w:space="0" w:color="auto"/>
        <w:bottom w:val="none" w:sz="0" w:space="0" w:color="auto"/>
        <w:right w:val="none" w:sz="0" w:space="0" w:color="auto"/>
      </w:divBdr>
    </w:div>
    <w:div w:id="2029674011">
      <w:marLeft w:val="0"/>
      <w:marRight w:val="0"/>
      <w:marTop w:val="0"/>
      <w:marBottom w:val="0"/>
      <w:divBdr>
        <w:top w:val="none" w:sz="0" w:space="0" w:color="auto"/>
        <w:left w:val="none" w:sz="0" w:space="0" w:color="auto"/>
        <w:bottom w:val="none" w:sz="0" w:space="0" w:color="auto"/>
        <w:right w:val="none" w:sz="0" w:space="0" w:color="auto"/>
      </w:divBdr>
    </w:div>
    <w:div w:id="2029674013">
      <w:marLeft w:val="0"/>
      <w:marRight w:val="0"/>
      <w:marTop w:val="0"/>
      <w:marBottom w:val="0"/>
      <w:divBdr>
        <w:top w:val="none" w:sz="0" w:space="0" w:color="auto"/>
        <w:left w:val="none" w:sz="0" w:space="0" w:color="auto"/>
        <w:bottom w:val="none" w:sz="0" w:space="0" w:color="auto"/>
        <w:right w:val="none" w:sz="0" w:space="0" w:color="auto"/>
      </w:divBdr>
      <w:divsChild>
        <w:div w:id="2029673530">
          <w:marLeft w:val="0"/>
          <w:marRight w:val="0"/>
          <w:marTop w:val="0"/>
          <w:marBottom w:val="0"/>
          <w:divBdr>
            <w:top w:val="none" w:sz="0" w:space="0" w:color="auto"/>
            <w:left w:val="none" w:sz="0" w:space="0" w:color="auto"/>
            <w:bottom w:val="none" w:sz="0" w:space="0" w:color="auto"/>
            <w:right w:val="none" w:sz="0" w:space="0" w:color="auto"/>
          </w:divBdr>
        </w:div>
      </w:divsChild>
    </w:div>
    <w:div w:id="2029674019">
      <w:marLeft w:val="0"/>
      <w:marRight w:val="0"/>
      <w:marTop w:val="0"/>
      <w:marBottom w:val="0"/>
      <w:divBdr>
        <w:top w:val="none" w:sz="0" w:space="0" w:color="auto"/>
        <w:left w:val="none" w:sz="0" w:space="0" w:color="auto"/>
        <w:bottom w:val="none" w:sz="0" w:space="0" w:color="auto"/>
        <w:right w:val="none" w:sz="0" w:space="0" w:color="auto"/>
      </w:divBdr>
      <w:divsChild>
        <w:div w:id="2029672373">
          <w:marLeft w:val="0"/>
          <w:marRight w:val="0"/>
          <w:marTop w:val="0"/>
          <w:marBottom w:val="0"/>
          <w:divBdr>
            <w:top w:val="none" w:sz="0" w:space="0" w:color="auto"/>
            <w:left w:val="none" w:sz="0" w:space="0" w:color="auto"/>
            <w:bottom w:val="none" w:sz="0" w:space="0" w:color="auto"/>
            <w:right w:val="none" w:sz="0" w:space="0" w:color="auto"/>
          </w:divBdr>
        </w:div>
      </w:divsChild>
    </w:div>
    <w:div w:id="2029674021">
      <w:marLeft w:val="0"/>
      <w:marRight w:val="0"/>
      <w:marTop w:val="0"/>
      <w:marBottom w:val="0"/>
      <w:divBdr>
        <w:top w:val="none" w:sz="0" w:space="0" w:color="auto"/>
        <w:left w:val="none" w:sz="0" w:space="0" w:color="auto"/>
        <w:bottom w:val="none" w:sz="0" w:space="0" w:color="auto"/>
        <w:right w:val="none" w:sz="0" w:space="0" w:color="auto"/>
      </w:divBdr>
    </w:div>
    <w:div w:id="2029674022">
      <w:marLeft w:val="0"/>
      <w:marRight w:val="0"/>
      <w:marTop w:val="0"/>
      <w:marBottom w:val="0"/>
      <w:divBdr>
        <w:top w:val="none" w:sz="0" w:space="0" w:color="auto"/>
        <w:left w:val="none" w:sz="0" w:space="0" w:color="auto"/>
        <w:bottom w:val="none" w:sz="0" w:space="0" w:color="auto"/>
        <w:right w:val="none" w:sz="0" w:space="0" w:color="auto"/>
      </w:divBdr>
    </w:div>
    <w:div w:id="2029674026">
      <w:marLeft w:val="0"/>
      <w:marRight w:val="0"/>
      <w:marTop w:val="0"/>
      <w:marBottom w:val="0"/>
      <w:divBdr>
        <w:top w:val="none" w:sz="0" w:space="0" w:color="auto"/>
        <w:left w:val="none" w:sz="0" w:space="0" w:color="auto"/>
        <w:bottom w:val="none" w:sz="0" w:space="0" w:color="auto"/>
        <w:right w:val="none" w:sz="0" w:space="0" w:color="auto"/>
      </w:divBdr>
      <w:divsChild>
        <w:div w:id="2029672064">
          <w:marLeft w:val="0"/>
          <w:marRight w:val="0"/>
          <w:marTop w:val="0"/>
          <w:marBottom w:val="0"/>
          <w:divBdr>
            <w:top w:val="none" w:sz="0" w:space="0" w:color="auto"/>
            <w:left w:val="none" w:sz="0" w:space="0" w:color="auto"/>
            <w:bottom w:val="none" w:sz="0" w:space="0" w:color="auto"/>
            <w:right w:val="none" w:sz="0" w:space="0" w:color="auto"/>
          </w:divBdr>
        </w:div>
        <w:div w:id="2029673601">
          <w:marLeft w:val="0"/>
          <w:marRight w:val="0"/>
          <w:marTop w:val="0"/>
          <w:marBottom w:val="0"/>
          <w:divBdr>
            <w:top w:val="none" w:sz="0" w:space="0" w:color="auto"/>
            <w:left w:val="none" w:sz="0" w:space="0" w:color="auto"/>
            <w:bottom w:val="none" w:sz="0" w:space="0" w:color="auto"/>
            <w:right w:val="none" w:sz="0" w:space="0" w:color="auto"/>
          </w:divBdr>
        </w:div>
      </w:divsChild>
    </w:div>
    <w:div w:id="2029674029">
      <w:marLeft w:val="0"/>
      <w:marRight w:val="0"/>
      <w:marTop w:val="0"/>
      <w:marBottom w:val="0"/>
      <w:divBdr>
        <w:top w:val="none" w:sz="0" w:space="0" w:color="auto"/>
        <w:left w:val="none" w:sz="0" w:space="0" w:color="auto"/>
        <w:bottom w:val="none" w:sz="0" w:space="0" w:color="auto"/>
        <w:right w:val="none" w:sz="0" w:space="0" w:color="auto"/>
      </w:divBdr>
    </w:div>
    <w:div w:id="2029674031">
      <w:marLeft w:val="0"/>
      <w:marRight w:val="0"/>
      <w:marTop w:val="0"/>
      <w:marBottom w:val="0"/>
      <w:divBdr>
        <w:top w:val="none" w:sz="0" w:space="0" w:color="auto"/>
        <w:left w:val="none" w:sz="0" w:space="0" w:color="auto"/>
        <w:bottom w:val="none" w:sz="0" w:space="0" w:color="auto"/>
        <w:right w:val="none" w:sz="0" w:space="0" w:color="auto"/>
      </w:divBdr>
    </w:div>
    <w:div w:id="2029674032">
      <w:marLeft w:val="0"/>
      <w:marRight w:val="0"/>
      <w:marTop w:val="0"/>
      <w:marBottom w:val="0"/>
      <w:divBdr>
        <w:top w:val="none" w:sz="0" w:space="0" w:color="auto"/>
        <w:left w:val="none" w:sz="0" w:space="0" w:color="auto"/>
        <w:bottom w:val="none" w:sz="0" w:space="0" w:color="auto"/>
        <w:right w:val="none" w:sz="0" w:space="0" w:color="auto"/>
      </w:divBdr>
    </w:div>
    <w:div w:id="2029674035">
      <w:marLeft w:val="0"/>
      <w:marRight w:val="0"/>
      <w:marTop w:val="0"/>
      <w:marBottom w:val="0"/>
      <w:divBdr>
        <w:top w:val="none" w:sz="0" w:space="0" w:color="auto"/>
        <w:left w:val="none" w:sz="0" w:space="0" w:color="auto"/>
        <w:bottom w:val="none" w:sz="0" w:space="0" w:color="auto"/>
        <w:right w:val="none" w:sz="0" w:space="0" w:color="auto"/>
      </w:divBdr>
    </w:div>
    <w:div w:id="2029674036">
      <w:marLeft w:val="0"/>
      <w:marRight w:val="0"/>
      <w:marTop w:val="0"/>
      <w:marBottom w:val="0"/>
      <w:divBdr>
        <w:top w:val="none" w:sz="0" w:space="0" w:color="auto"/>
        <w:left w:val="none" w:sz="0" w:space="0" w:color="auto"/>
        <w:bottom w:val="none" w:sz="0" w:space="0" w:color="auto"/>
        <w:right w:val="none" w:sz="0" w:space="0" w:color="auto"/>
      </w:divBdr>
    </w:div>
    <w:div w:id="2029674039">
      <w:marLeft w:val="0"/>
      <w:marRight w:val="0"/>
      <w:marTop w:val="0"/>
      <w:marBottom w:val="0"/>
      <w:divBdr>
        <w:top w:val="none" w:sz="0" w:space="0" w:color="auto"/>
        <w:left w:val="none" w:sz="0" w:space="0" w:color="auto"/>
        <w:bottom w:val="none" w:sz="0" w:space="0" w:color="auto"/>
        <w:right w:val="none" w:sz="0" w:space="0" w:color="auto"/>
      </w:divBdr>
      <w:divsChild>
        <w:div w:id="2029672577">
          <w:marLeft w:val="0"/>
          <w:marRight w:val="0"/>
          <w:marTop w:val="0"/>
          <w:marBottom w:val="0"/>
          <w:divBdr>
            <w:top w:val="none" w:sz="0" w:space="0" w:color="auto"/>
            <w:left w:val="none" w:sz="0" w:space="0" w:color="auto"/>
            <w:bottom w:val="none" w:sz="0" w:space="0" w:color="auto"/>
            <w:right w:val="none" w:sz="0" w:space="0" w:color="auto"/>
          </w:divBdr>
          <w:divsChild>
            <w:div w:id="2029672992">
              <w:marLeft w:val="0"/>
              <w:marRight w:val="0"/>
              <w:marTop w:val="0"/>
              <w:marBottom w:val="0"/>
              <w:divBdr>
                <w:top w:val="none" w:sz="0" w:space="0" w:color="auto"/>
                <w:left w:val="none" w:sz="0" w:space="0" w:color="auto"/>
                <w:bottom w:val="none" w:sz="0" w:space="0" w:color="auto"/>
                <w:right w:val="none" w:sz="0" w:space="0" w:color="auto"/>
              </w:divBdr>
            </w:div>
          </w:divsChild>
        </w:div>
        <w:div w:id="2029673317">
          <w:marLeft w:val="0"/>
          <w:marRight w:val="0"/>
          <w:marTop w:val="0"/>
          <w:marBottom w:val="0"/>
          <w:divBdr>
            <w:top w:val="none" w:sz="0" w:space="0" w:color="auto"/>
            <w:left w:val="none" w:sz="0" w:space="0" w:color="auto"/>
            <w:bottom w:val="none" w:sz="0" w:space="0" w:color="auto"/>
            <w:right w:val="none" w:sz="0" w:space="0" w:color="auto"/>
          </w:divBdr>
        </w:div>
      </w:divsChild>
    </w:div>
    <w:div w:id="2029674040">
      <w:marLeft w:val="0"/>
      <w:marRight w:val="0"/>
      <w:marTop w:val="0"/>
      <w:marBottom w:val="0"/>
      <w:divBdr>
        <w:top w:val="none" w:sz="0" w:space="0" w:color="auto"/>
        <w:left w:val="none" w:sz="0" w:space="0" w:color="auto"/>
        <w:bottom w:val="none" w:sz="0" w:space="0" w:color="auto"/>
        <w:right w:val="none" w:sz="0" w:space="0" w:color="auto"/>
      </w:divBdr>
      <w:divsChild>
        <w:div w:id="2029674217">
          <w:marLeft w:val="0"/>
          <w:marRight w:val="0"/>
          <w:marTop w:val="0"/>
          <w:marBottom w:val="0"/>
          <w:divBdr>
            <w:top w:val="none" w:sz="0" w:space="0" w:color="auto"/>
            <w:left w:val="none" w:sz="0" w:space="0" w:color="auto"/>
            <w:bottom w:val="none" w:sz="0" w:space="0" w:color="auto"/>
            <w:right w:val="none" w:sz="0" w:space="0" w:color="auto"/>
          </w:divBdr>
          <w:divsChild>
            <w:div w:id="2029672544">
              <w:marLeft w:val="0"/>
              <w:marRight w:val="0"/>
              <w:marTop w:val="0"/>
              <w:marBottom w:val="0"/>
              <w:divBdr>
                <w:top w:val="none" w:sz="0" w:space="0" w:color="auto"/>
                <w:left w:val="none" w:sz="0" w:space="0" w:color="auto"/>
                <w:bottom w:val="none" w:sz="0" w:space="0" w:color="auto"/>
                <w:right w:val="none" w:sz="0" w:space="0" w:color="auto"/>
              </w:divBdr>
            </w:div>
            <w:div w:id="202967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42">
      <w:marLeft w:val="0"/>
      <w:marRight w:val="0"/>
      <w:marTop w:val="0"/>
      <w:marBottom w:val="0"/>
      <w:divBdr>
        <w:top w:val="none" w:sz="0" w:space="0" w:color="auto"/>
        <w:left w:val="none" w:sz="0" w:space="0" w:color="auto"/>
        <w:bottom w:val="none" w:sz="0" w:space="0" w:color="auto"/>
        <w:right w:val="none" w:sz="0" w:space="0" w:color="auto"/>
      </w:divBdr>
    </w:div>
    <w:div w:id="2029674045">
      <w:marLeft w:val="0"/>
      <w:marRight w:val="0"/>
      <w:marTop w:val="0"/>
      <w:marBottom w:val="0"/>
      <w:divBdr>
        <w:top w:val="none" w:sz="0" w:space="0" w:color="auto"/>
        <w:left w:val="none" w:sz="0" w:space="0" w:color="auto"/>
        <w:bottom w:val="none" w:sz="0" w:space="0" w:color="auto"/>
        <w:right w:val="none" w:sz="0" w:space="0" w:color="auto"/>
      </w:divBdr>
      <w:divsChild>
        <w:div w:id="2029672653">
          <w:marLeft w:val="0"/>
          <w:marRight w:val="0"/>
          <w:marTop w:val="0"/>
          <w:marBottom w:val="0"/>
          <w:divBdr>
            <w:top w:val="none" w:sz="0" w:space="0" w:color="auto"/>
            <w:left w:val="none" w:sz="0" w:space="0" w:color="auto"/>
            <w:bottom w:val="none" w:sz="0" w:space="0" w:color="auto"/>
            <w:right w:val="none" w:sz="0" w:space="0" w:color="auto"/>
          </w:divBdr>
          <w:divsChild>
            <w:div w:id="2029672473">
              <w:marLeft w:val="0"/>
              <w:marRight w:val="0"/>
              <w:marTop w:val="0"/>
              <w:marBottom w:val="0"/>
              <w:divBdr>
                <w:top w:val="none" w:sz="0" w:space="0" w:color="auto"/>
                <w:left w:val="none" w:sz="0" w:space="0" w:color="auto"/>
                <w:bottom w:val="none" w:sz="0" w:space="0" w:color="auto"/>
                <w:right w:val="none" w:sz="0" w:space="0" w:color="auto"/>
              </w:divBdr>
              <w:divsChild>
                <w:div w:id="2029672080">
                  <w:marLeft w:val="0"/>
                  <w:marRight w:val="0"/>
                  <w:marTop w:val="0"/>
                  <w:marBottom w:val="0"/>
                  <w:divBdr>
                    <w:top w:val="none" w:sz="0" w:space="0" w:color="auto"/>
                    <w:left w:val="none" w:sz="0" w:space="0" w:color="auto"/>
                    <w:bottom w:val="none" w:sz="0" w:space="0" w:color="auto"/>
                    <w:right w:val="none" w:sz="0" w:space="0" w:color="auto"/>
                  </w:divBdr>
                  <w:divsChild>
                    <w:div w:id="2029673090">
                      <w:marLeft w:val="0"/>
                      <w:marRight w:val="0"/>
                      <w:marTop w:val="0"/>
                      <w:marBottom w:val="0"/>
                      <w:divBdr>
                        <w:top w:val="none" w:sz="0" w:space="0" w:color="auto"/>
                        <w:left w:val="none" w:sz="0" w:space="0" w:color="auto"/>
                        <w:bottom w:val="none" w:sz="0" w:space="0" w:color="auto"/>
                        <w:right w:val="none" w:sz="0" w:space="0" w:color="auto"/>
                      </w:divBdr>
                      <w:divsChild>
                        <w:div w:id="2029672540">
                          <w:marLeft w:val="0"/>
                          <w:marRight w:val="0"/>
                          <w:marTop w:val="0"/>
                          <w:marBottom w:val="0"/>
                          <w:divBdr>
                            <w:top w:val="none" w:sz="0" w:space="0" w:color="auto"/>
                            <w:left w:val="none" w:sz="0" w:space="0" w:color="auto"/>
                            <w:bottom w:val="none" w:sz="0" w:space="0" w:color="auto"/>
                            <w:right w:val="none" w:sz="0" w:space="0" w:color="auto"/>
                          </w:divBdr>
                          <w:divsChild>
                            <w:div w:id="2029672764">
                              <w:marLeft w:val="0"/>
                              <w:marRight w:val="0"/>
                              <w:marTop w:val="0"/>
                              <w:marBottom w:val="0"/>
                              <w:divBdr>
                                <w:top w:val="none" w:sz="0" w:space="0" w:color="auto"/>
                                <w:left w:val="none" w:sz="0" w:space="0" w:color="auto"/>
                                <w:bottom w:val="none" w:sz="0" w:space="0" w:color="auto"/>
                                <w:right w:val="none" w:sz="0" w:space="0" w:color="auto"/>
                              </w:divBdr>
                              <w:divsChild>
                                <w:div w:id="2029673388">
                                  <w:marLeft w:val="0"/>
                                  <w:marRight w:val="0"/>
                                  <w:marTop w:val="0"/>
                                  <w:marBottom w:val="0"/>
                                  <w:divBdr>
                                    <w:top w:val="none" w:sz="0" w:space="0" w:color="auto"/>
                                    <w:left w:val="none" w:sz="0" w:space="0" w:color="auto"/>
                                    <w:bottom w:val="none" w:sz="0" w:space="0" w:color="auto"/>
                                    <w:right w:val="none" w:sz="0" w:space="0" w:color="auto"/>
                                  </w:divBdr>
                                  <w:divsChild>
                                    <w:div w:id="2029672224">
                                      <w:marLeft w:val="0"/>
                                      <w:marRight w:val="0"/>
                                      <w:marTop w:val="0"/>
                                      <w:marBottom w:val="0"/>
                                      <w:divBdr>
                                        <w:top w:val="none" w:sz="0" w:space="0" w:color="auto"/>
                                        <w:left w:val="none" w:sz="0" w:space="0" w:color="auto"/>
                                        <w:bottom w:val="none" w:sz="0" w:space="0" w:color="auto"/>
                                        <w:right w:val="none" w:sz="0" w:space="0" w:color="auto"/>
                                      </w:divBdr>
                                      <w:divsChild>
                                        <w:div w:id="2029672472">
                                          <w:marLeft w:val="0"/>
                                          <w:marRight w:val="0"/>
                                          <w:marTop w:val="0"/>
                                          <w:marBottom w:val="0"/>
                                          <w:divBdr>
                                            <w:top w:val="none" w:sz="0" w:space="0" w:color="auto"/>
                                            <w:left w:val="none" w:sz="0" w:space="0" w:color="auto"/>
                                            <w:bottom w:val="none" w:sz="0" w:space="0" w:color="auto"/>
                                            <w:right w:val="none" w:sz="0" w:space="0" w:color="auto"/>
                                          </w:divBdr>
                                          <w:divsChild>
                                            <w:div w:id="2029674501">
                                              <w:marLeft w:val="0"/>
                                              <w:marRight w:val="0"/>
                                              <w:marTop w:val="0"/>
                                              <w:marBottom w:val="0"/>
                                              <w:divBdr>
                                                <w:top w:val="none" w:sz="0" w:space="0" w:color="auto"/>
                                                <w:left w:val="none" w:sz="0" w:space="0" w:color="auto"/>
                                                <w:bottom w:val="none" w:sz="0" w:space="0" w:color="auto"/>
                                                <w:right w:val="none" w:sz="0" w:space="0" w:color="auto"/>
                                              </w:divBdr>
                                              <w:divsChild>
                                                <w:div w:id="2029672140">
                                                  <w:marLeft w:val="0"/>
                                                  <w:marRight w:val="0"/>
                                                  <w:marTop w:val="0"/>
                                                  <w:marBottom w:val="0"/>
                                                  <w:divBdr>
                                                    <w:top w:val="none" w:sz="0" w:space="0" w:color="auto"/>
                                                    <w:left w:val="none" w:sz="0" w:space="0" w:color="auto"/>
                                                    <w:bottom w:val="none" w:sz="0" w:space="0" w:color="auto"/>
                                                    <w:right w:val="none" w:sz="0" w:space="0" w:color="auto"/>
                                                  </w:divBdr>
                                                  <w:divsChild>
                                                    <w:div w:id="202967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4047">
      <w:marLeft w:val="0"/>
      <w:marRight w:val="0"/>
      <w:marTop w:val="0"/>
      <w:marBottom w:val="0"/>
      <w:divBdr>
        <w:top w:val="none" w:sz="0" w:space="0" w:color="auto"/>
        <w:left w:val="none" w:sz="0" w:space="0" w:color="auto"/>
        <w:bottom w:val="none" w:sz="0" w:space="0" w:color="auto"/>
        <w:right w:val="none" w:sz="0" w:space="0" w:color="auto"/>
      </w:divBdr>
    </w:div>
    <w:div w:id="2029674048">
      <w:marLeft w:val="0"/>
      <w:marRight w:val="0"/>
      <w:marTop w:val="0"/>
      <w:marBottom w:val="0"/>
      <w:divBdr>
        <w:top w:val="none" w:sz="0" w:space="0" w:color="auto"/>
        <w:left w:val="none" w:sz="0" w:space="0" w:color="auto"/>
        <w:bottom w:val="none" w:sz="0" w:space="0" w:color="auto"/>
        <w:right w:val="none" w:sz="0" w:space="0" w:color="auto"/>
      </w:divBdr>
    </w:div>
    <w:div w:id="2029674050">
      <w:marLeft w:val="0"/>
      <w:marRight w:val="0"/>
      <w:marTop w:val="0"/>
      <w:marBottom w:val="0"/>
      <w:divBdr>
        <w:top w:val="none" w:sz="0" w:space="0" w:color="auto"/>
        <w:left w:val="none" w:sz="0" w:space="0" w:color="auto"/>
        <w:bottom w:val="none" w:sz="0" w:space="0" w:color="auto"/>
        <w:right w:val="none" w:sz="0" w:space="0" w:color="auto"/>
      </w:divBdr>
      <w:divsChild>
        <w:div w:id="2029672011">
          <w:marLeft w:val="0"/>
          <w:marRight w:val="0"/>
          <w:marTop w:val="0"/>
          <w:marBottom w:val="0"/>
          <w:divBdr>
            <w:top w:val="none" w:sz="0" w:space="0" w:color="auto"/>
            <w:left w:val="none" w:sz="0" w:space="0" w:color="auto"/>
            <w:bottom w:val="none" w:sz="0" w:space="0" w:color="auto"/>
            <w:right w:val="none" w:sz="0" w:space="0" w:color="auto"/>
          </w:divBdr>
          <w:divsChild>
            <w:div w:id="2029674495">
              <w:marLeft w:val="0"/>
              <w:marRight w:val="0"/>
              <w:marTop w:val="0"/>
              <w:marBottom w:val="0"/>
              <w:divBdr>
                <w:top w:val="none" w:sz="0" w:space="0" w:color="auto"/>
                <w:left w:val="none" w:sz="0" w:space="0" w:color="auto"/>
                <w:bottom w:val="none" w:sz="0" w:space="0" w:color="auto"/>
                <w:right w:val="none" w:sz="0" w:space="0" w:color="auto"/>
              </w:divBdr>
              <w:divsChild>
                <w:div w:id="202967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051">
      <w:marLeft w:val="0"/>
      <w:marRight w:val="0"/>
      <w:marTop w:val="0"/>
      <w:marBottom w:val="0"/>
      <w:divBdr>
        <w:top w:val="none" w:sz="0" w:space="0" w:color="auto"/>
        <w:left w:val="none" w:sz="0" w:space="0" w:color="auto"/>
        <w:bottom w:val="none" w:sz="0" w:space="0" w:color="auto"/>
        <w:right w:val="none" w:sz="0" w:space="0" w:color="auto"/>
      </w:divBdr>
      <w:divsChild>
        <w:div w:id="2029673234">
          <w:marLeft w:val="0"/>
          <w:marRight w:val="0"/>
          <w:marTop w:val="0"/>
          <w:marBottom w:val="0"/>
          <w:divBdr>
            <w:top w:val="none" w:sz="0" w:space="0" w:color="auto"/>
            <w:left w:val="none" w:sz="0" w:space="0" w:color="auto"/>
            <w:bottom w:val="none" w:sz="0" w:space="0" w:color="auto"/>
            <w:right w:val="none" w:sz="0" w:space="0" w:color="auto"/>
          </w:divBdr>
          <w:divsChild>
            <w:div w:id="2029673326">
              <w:marLeft w:val="0"/>
              <w:marRight w:val="0"/>
              <w:marTop w:val="0"/>
              <w:marBottom w:val="0"/>
              <w:divBdr>
                <w:top w:val="none" w:sz="0" w:space="0" w:color="auto"/>
                <w:left w:val="none" w:sz="0" w:space="0" w:color="auto"/>
                <w:bottom w:val="none" w:sz="0" w:space="0" w:color="auto"/>
                <w:right w:val="none" w:sz="0" w:space="0" w:color="auto"/>
              </w:divBdr>
            </w:div>
          </w:divsChild>
        </w:div>
        <w:div w:id="2029674034">
          <w:marLeft w:val="0"/>
          <w:marRight w:val="0"/>
          <w:marTop w:val="0"/>
          <w:marBottom w:val="0"/>
          <w:divBdr>
            <w:top w:val="none" w:sz="0" w:space="0" w:color="auto"/>
            <w:left w:val="none" w:sz="0" w:space="0" w:color="auto"/>
            <w:bottom w:val="none" w:sz="0" w:space="0" w:color="auto"/>
            <w:right w:val="none" w:sz="0" w:space="0" w:color="auto"/>
          </w:divBdr>
          <w:divsChild>
            <w:div w:id="202967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53">
      <w:marLeft w:val="0"/>
      <w:marRight w:val="0"/>
      <w:marTop w:val="0"/>
      <w:marBottom w:val="0"/>
      <w:divBdr>
        <w:top w:val="none" w:sz="0" w:space="0" w:color="auto"/>
        <w:left w:val="none" w:sz="0" w:space="0" w:color="auto"/>
        <w:bottom w:val="none" w:sz="0" w:space="0" w:color="auto"/>
        <w:right w:val="none" w:sz="0" w:space="0" w:color="auto"/>
      </w:divBdr>
    </w:div>
    <w:div w:id="2029674055">
      <w:marLeft w:val="0"/>
      <w:marRight w:val="0"/>
      <w:marTop w:val="0"/>
      <w:marBottom w:val="0"/>
      <w:divBdr>
        <w:top w:val="none" w:sz="0" w:space="0" w:color="auto"/>
        <w:left w:val="none" w:sz="0" w:space="0" w:color="auto"/>
        <w:bottom w:val="none" w:sz="0" w:space="0" w:color="auto"/>
        <w:right w:val="none" w:sz="0" w:space="0" w:color="auto"/>
      </w:divBdr>
    </w:div>
    <w:div w:id="2029674056">
      <w:marLeft w:val="0"/>
      <w:marRight w:val="0"/>
      <w:marTop w:val="0"/>
      <w:marBottom w:val="0"/>
      <w:divBdr>
        <w:top w:val="none" w:sz="0" w:space="0" w:color="auto"/>
        <w:left w:val="none" w:sz="0" w:space="0" w:color="auto"/>
        <w:bottom w:val="none" w:sz="0" w:space="0" w:color="auto"/>
        <w:right w:val="none" w:sz="0" w:space="0" w:color="auto"/>
      </w:divBdr>
      <w:divsChild>
        <w:div w:id="2029673051">
          <w:marLeft w:val="0"/>
          <w:marRight w:val="0"/>
          <w:marTop w:val="0"/>
          <w:marBottom w:val="0"/>
          <w:divBdr>
            <w:top w:val="none" w:sz="0" w:space="0" w:color="auto"/>
            <w:left w:val="none" w:sz="0" w:space="0" w:color="auto"/>
            <w:bottom w:val="none" w:sz="0" w:space="0" w:color="auto"/>
            <w:right w:val="none" w:sz="0" w:space="0" w:color="auto"/>
          </w:divBdr>
          <w:divsChild>
            <w:div w:id="202967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57">
      <w:marLeft w:val="0"/>
      <w:marRight w:val="0"/>
      <w:marTop w:val="0"/>
      <w:marBottom w:val="0"/>
      <w:divBdr>
        <w:top w:val="none" w:sz="0" w:space="0" w:color="auto"/>
        <w:left w:val="none" w:sz="0" w:space="0" w:color="auto"/>
        <w:bottom w:val="none" w:sz="0" w:space="0" w:color="auto"/>
        <w:right w:val="none" w:sz="0" w:space="0" w:color="auto"/>
      </w:divBdr>
      <w:divsChild>
        <w:div w:id="2029672410">
          <w:marLeft w:val="200"/>
          <w:marRight w:val="200"/>
          <w:marTop w:val="200"/>
          <w:marBottom w:val="200"/>
          <w:divBdr>
            <w:top w:val="none" w:sz="0" w:space="0" w:color="auto"/>
            <w:left w:val="none" w:sz="0" w:space="0" w:color="auto"/>
            <w:bottom w:val="none" w:sz="0" w:space="0" w:color="auto"/>
            <w:right w:val="none" w:sz="0" w:space="0" w:color="auto"/>
          </w:divBdr>
        </w:div>
        <w:div w:id="2029673724">
          <w:marLeft w:val="200"/>
          <w:marRight w:val="200"/>
          <w:marTop w:val="200"/>
          <w:marBottom w:val="200"/>
          <w:divBdr>
            <w:top w:val="none" w:sz="0" w:space="0" w:color="auto"/>
            <w:left w:val="none" w:sz="0" w:space="0" w:color="auto"/>
            <w:bottom w:val="none" w:sz="0" w:space="0" w:color="auto"/>
            <w:right w:val="none" w:sz="0" w:space="0" w:color="auto"/>
          </w:divBdr>
        </w:div>
      </w:divsChild>
    </w:div>
    <w:div w:id="2029674062">
      <w:marLeft w:val="0"/>
      <w:marRight w:val="0"/>
      <w:marTop w:val="0"/>
      <w:marBottom w:val="0"/>
      <w:divBdr>
        <w:top w:val="none" w:sz="0" w:space="0" w:color="auto"/>
        <w:left w:val="none" w:sz="0" w:space="0" w:color="auto"/>
        <w:bottom w:val="none" w:sz="0" w:space="0" w:color="auto"/>
        <w:right w:val="none" w:sz="0" w:space="0" w:color="auto"/>
      </w:divBdr>
      <w:divsChild>
        <w:div w:id="2029672912">
          <w:marLeft w:val="0"/>
          <w:marRight w:val="0"/>
          <w:marTop w:val="0"/>
          <w:marBottom w:val="0"/>
          <w:divBdr>
            <w:top w:val="none" w:sz="0" w:space="0" w:color="auto"/>
            <w:left w:val="none" w:sz="0" w:space="0" w:color="auto"/>
            <w:bottom w:val="none" w:sz="0" w:space="0" w:color="auto"/>
            <w:right w:val="none" w:sz="0" w:space="0" w:color="auto"/>
          </w:divBdr>
        </w:div>
      </w:divsChild>
    </w:div>
    <w:div w:id="2029674064">
      <w:marLeft w:val="0"/>
      <w:marRight w:val="0"/>
      <w:marTop w:val="0"/>
      <w:marBottom w:val="0"/>
      <w:divBdr>
        <w:top w:val="none" w:sz="0" w:space="0" w:color="auto"/>
        <w:left w:val="none" w:sz="0" w:space="0" w:color="auto"/>
        <w:bottom w:val="none" w:sz="0" w:space="0" w:color="auto"/>
        <w:right w:val="none" w:sz="0" w:space="0" w:color="auto"/>
      </w:divBdr>
    </w:div>
    <w:div w:id="2029674067">
      <w:marLeft w:val="0"/>
      <w:marRight w:val="0"/>
      <w:marTop w:val="0"/>
      <w:marBottom w:val="0"/>
      <w:divBdr>
        <w:top w:val="none" w:sz="0" w:space="0" w:color="auto"/>
        <w:left w:val="none" w:sz="0" w:space="0" w:color="auto"/>
        <w:bottom w:val="none" w:sz="0" w:space="0" w:color="auto"/>
        <w:right w:val="none" w:sz="0" w:space="0" w:color="auto"/>
      </w:divBdr>
    </w:div>
    <w:div w:id="2029674069">
      <w:marLeft w:val="0"/>
      <w:marRight w:val="0"/>
      <w:marTop w:val="0"/>
      <w:marBottom w:val="0"/>
      <w:divBdr>
        <w:top w:val="none" w:sz="0" w:space="0" w:color="auto"/>
        <w:left w:val="none" w:sz="0" w:space="0" w:color="auto"/>
        <w:bottom w:val="none" w:sz="0" w:space="0" w:color="auto"/>
        <w:right w:val="none" w:sz="0" w:space="0" w:color="auto"/>
      </w:divBdr>
    </w:div>
    <w:div w:id="2029674070">
      <w:marLeft w:val="0"/>
      <w:marRight w:val="0"/>
      <w:marTop w:val="0"/>
      <w:marBottom w:val="0"/>
      <w:divBdr>
        <w:top w:val="none" w:sz="0" w:space="0" w:color="auto"/>
        <w:left w:val="none" w:sz="0" w:space="0" w:color="auto"/>
        <w:bottom w:val="none" w:sz="0" w:space="0" w:color="auto"/>
        <w:right w:val="none" w:sz="0" w:space="0" w:color="auto"/>
      </w:divBdr>
      <w:divsChild>
        <w:div w:id="2029673586">
          <w:marLeft w:val="0"/>
          <w:marRight w:val="0"/>
          <w:marTop w:val="0"/>
          <w:marBottom w:val="0"/>
          <w:divBdr>
            <w:top w:val="none" w:sz="0" w:space="0" w:color="auto"/>
            <w:left w:val="none" w:sz="0" w:space="0" w:color="auto"/>
            <w:bottom w:val="none" w:sz="0" w:space="0" w:color="auto"/>
            <w:right w:val="none" w:sz="0" w:space="0" w:color="auto"/>
          </w:divBdr>
          <w:divsChild>
            <w:div w:id="2029673221">
              <w:marLeft w:val="0"/>
              <w:marRight w:val="0"/>
              <w:marTop w:val="0"/>
              <w:marBottom w:val="0"/>
              <w:divBdr>
                <w:top w:val="none" w:sz="0" w:space="0" w:color="auto"/>
                <w:left w:val="none" w:sz="0" w:space="0" w:color="auto"/>
                <w:bottom w:val="none" w:sz="0" w:space="0" w:color="auto"/>
                <w:right w:val="none" w:sz="0" w:space="0" w:color="auto"/>
              </w:divBdr>
              <w:divsChild>
                <w:div w:id="2029672539">
                  <w:marLeft w:val="0"/>
                  <w:marRight w:val="0"/>
                  <w:marTop w:val="0"/>
                  <w:marBottom w:val="0"/>
                  <w:divBdr>
                    <w:top w:val="none" w:sz="0" w:space="0" w:color="auto"/>
                    <w:left w:val="none" w:sz="0" w:space="0" w:color="auto"/>
                    <w:bottom w:val="none" w:sz="0" w:space="0" w:color="auto"/>
                    <w:right w:val="none" w:sz="0" w:space="0" w:color="auto"/>
                  </w:divBdr>
                  <w:divsChild>
                    <w:div w:id="20296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674073">
      <w:marLeft w:val="0"/>
      <w:marRight w:val="0"/>
      <w:marTop w:val="0"/>
      <w:marBottom w:val="0"/>
      <w:divBdr>
        <w:top w:val="none" w:sz="0" w:space="0" w:color="auto"/>
        <w:left w:val="none" w:sz="0" w:space="0" w:color="auto"/>
        <w:bottom w:val="none" w:sz="0" w:space="0" w:color="auto"/>
        <w:right w:val="none" w:sz="0" w:space="0" w:color="auto"/>
      </w:divBdr>
      <w:divsChild>
        <w:div w:id="2029672942">
          <w:marLeft w:val="0"/>
          <w:marRight w:val="0"/>
          <w:marTop w:val="0"/>
          <w:marBottom w:val="0"/>
          <w:divBdr>
            <w:top w:val="none" w:sz="0" w:space="0" w:color="auto"/>
            <w:left w:val="none" w:sz="0" w:space="0" w:color="auto"/>
            <w:bottom w:val="none" w:sz="0" w:space="0" w:color="auto"/>
            <w:right w:val="none" w:sz="0" w:space="0" w:color="auto"/>
          </w:divBdr>
          <w:divsChild>
            <w:div w:id="2029673863">
              <w:marLeft w:val="0"/>
              <w:marRight w:val="0"/>
              <w:marTop w:val="0"/>
              <w:marBottom w:val="0"/>
              <w:divBdr>
                <w:top w:val="none" w:sz="0" w:space="0" w:color="auto"/>
                <w:left w:val="none" w:sz="0" w:space="0" w:color="auto"/>
                <w:bottom w:val="none" w:sz="0" w:space="0" w:color="auto"/>
                <w:right w:val="none" w:sz="0" w:space="0" w:color="auto"/>
              </w:divBdr>
            </w:div>
          </w:divsChild>
        </w:div>
        <w:div w:id="2029673065">
          <w:marLeft w:val="0"/>
          <w:marRight w:val="0"/>
          <w:marTop w:val="0"/>
          <w:marBottom w:val="0"/>
          <w:divBdr>
            <w:top w:val="none" w:sz="0" w:space="0" w:color="auto"/>
            <w:left w:val="none" w:sz="0" w:space="0" w:color="auto"/>
            <w:bottom w:val="none" w:sz="0" w:space="0" w:color="auto"/>
            <w:right w:val="none" w:sz="0" w:space="0" w:color="auto"/>
          </w:divBdr>
        </w:div>
      </w:divsChild>
    </w:div>
    <w:div w:id="2029674074">
      <w:marLeft w:val="0"/>
      <w:marRight w:val="0"/>
      <w:marTop w:val="0"/>
      <w:marBottom w:val="0"/>
      <w:divBdr>
        <w:top w:val="none" w:sz="0" w:space="0" w:color="auto"/>
        <w:left w:val="none" w:sz="0" w:space="0" w:color="auto"/>
        <w:bottom w:val="none" w:sz="0" w:space="0" w:color="auto"/>
        <w:right w:val="none" w:sz="0" w:space="0" w:color="auto"/>
      </w:divBdr>
    </w:div>
    <w:div w:id="2029674076">
      <w:marLeft w:val="0"/>
      <w:marRight w:val="0"/>
      <w:marTop w:val="0"/>
      <w:marBottom w:val="0"/>
      <w:divBdr>
        <w:top w:val="none" w:sz="0" w:space="0" w:color="auto"/>
        <w:left w:val="none" w:sz="0" w:space="0" w:color="auto"/>
        <w:bottom w:val="none" w:sz="0" w:space="0" w:color="auto"/>
        <w:right w:val="none" w:sz="0" w:space="0" w:color="auto"/>
      </w:divBdr>
    </w:div>
    <w:div w:id="2029674081">
      <w:marLeft w:val="0"/>
      <w:marRight w:val="0"/>
      <w:marTop w:val="0"/>
      <w:marBottom w:val="0"/>
      <w:divBdr>
        <w:top w:val="none" w:sz="0" w:space="0" w:color="auto"/>
        <w:left w:val="none" w:sz="0" w:space="0" w:color="auto"/>
        <w:bottom w:val="none" w:sz="0" w:space="0" w:color="auto"/>
        <w:right w:val="none" w:sz="0" w:space="0" w:color="auto"/>
      </w:divBdr>
      <w:divsChild>
        <w:div w:id="2029674405">
          <w:marLeft w:val="0"/>
          <w:marRight w:val="0"/>
          <w:marTop w:val="0"/>
          <w:marBottom w:val="0"/>
          <w:divBdr>
            <w:top w:val="none" w:sz="0" w:space="0" w:color="auto"/>
            <w:left w:val="none" w:sz="0" w:space="0" w:color="auto"/>
            <w:bottom w:val="none" w:sz="0" w:space="0" w:color="auto"/>
            <w:right w:val="none" w:sz="0" w:space="0" w:color="auto"/>
          </w:divBdr>
          <w:divsChild>
            <w:div w:id="2029672844">
              <w:marLeft w:val="0"/>
              <w:marRight w:val="0"/>
              <w:marTop w:val="0"/>
              <w:marBottom w:val="0"/>
              <w:divBdr>
                <w:top w:val="none" w:sz="0" w:space="0" w:color="auto"/>
                <w:left w:val="none" w:sz="0" w:space="0" w:color="auto"/>
                <w:bottom w:val="none" w:sz="0" w:space="0" w:color="auto"/>
                <w:right w:val="none" w:sz="0" w:space="0" w:color="auto"/>
              </w:divBdr>
            </w:div>
            <w:div w:id="2029673764">
              <w:marLeft w:val="0"/>
              <w:marRight w:val="0"/>
              <w:marTop w:val="0"/>
              <w:marBottom w:val="0"/>
              <w:divBdr>
                <w:top w:val="none" w:sz="0" w:space="0" w:color="auto"/>
                <w:left w:val="none" w:sz="0" w:space="0" w:color="auto"/>
                <w:bottom w:val="none" w:sz="0" w:space="0" w:color="auto"/>
                <w:right w:val="none" w:sz="0" w:space="0" w:color="auto"/>
              </w:divBdr>
              <w:divsChild>
                <w:div w:id="2029673626">
                  <w:marLeft w:val="0"/>
                  <w:marRight w:val="0"/>
                  <w:marTop w:val="0"/>
                  <w:marBottom w:val="0"/>
                  <w:divBdr>
                    <w:top w:val="none" w:sz="0" w:space="0" w:color="auto"/>
                    <w:left w:val="none" w:sz="0" w:space="0" w:color="auto"/>
                    <w:bottom w:val="none" w:sz="0" w:space="0" w:color="auto"/>
                    <w:right w:val="none" w:sz="0" w:space="0" w:color="auto"/>
                  </w:divBdr>
                  <w:divsChild>
                    <w:div w:id="2029673728">
                      <w:marLeft w:val="0"/>
                      <w:marRight w:val="0"/>
                      <w:marTop w:val="0"/>
                      <w:marBottom w:val="0"/>
                      <w:divBdr>
                        <w:top w:val="none" w:sz="0" w:space="0" w:color="auto"/>
                        <w:left w:val="none" w:sz="0" w:space="0" w:color="auto"/>
                        <w:bottom w:val="none" w:sz="0" w:space="0" w:color="auto"/>
                        <w:right w:val="none" w:sz="0" w:space="0" w:color="auto"/>
                      </w:divBdr>
                      <w:divsChild>
                        <w:div w:id="202967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083">
      <w:marLeft w:val="0"/>
      <w:marRight w:val="0"/>
      <w:marTop w:val="0"/>
      <w:marBottom w:val="0"/>
      <w:divBdr>
        <w:top w:val="none" w:sz="0" w:space="0" w:color="auto"/>
        <w:left w:val="none" w:sz="0" w:space="0" w:color="auto"/>
        <w:bottom w:val="none" w:sz="0" w:space="0" w:color="auto"/>
        <w:right w:val="none" w:sz="0" w:space="0" w:color="auto"/>
      </w:divBdr>
    </w:div>
    <w:div w:id="2029674084">
      <w:marLeft w:val="0"/>
      <w:marRight w:val="0"/>
      <w:marTop w:val="0"/>
      <w:marBottom w:val="0"/>
      <w:divBdr>
        <w:top w:val="none" w:sz="0" w:space="0" w:color="auto"/>
        <w:left w:val="none" w:sz="0" w:space="0" w:color="auto"/>
        <w:bottom w:val="none" w:sz="0" w:space="0" w:color="auto"/>
        <w:right w:val="none" w:sz="0" w:space="0" w:color="auto"/>
      </w:divBdr>
    </w:div>
    <w:div w:id="2029674085">
      <w:marLeft w:val="0"/>
      <w:marRight w:val="0"/>
      <w:marTop w:val="0"/>
      <w:marBottom w:val="0"/>
      <w:divBdr>
        <w:top w:val="none" w:sz="0" w:space="0" w:color="auto"/>
        <w:left w:val="none" w:sz="0" w:space="0" w:color="auto"/>
        <w:bottom w:val="none" w:sz="0" w:space="0" w:color="auto"/>
        <w:right w:val="none" w:sz="0" w:space="0" w:color="auto"/>
      </w:divBdr>
    </w:div>
    <w:div w:id="2029674087">
      <w:marLeft w:val="0"/>
      <w:marRight w:val="0"/>
      <w:marTop w:val="0"/>
      <w:marBottom w:val="0"/>
      <w:divBdr>
        <w:top w:val="none" w:sz="0" w:space="0" w:color="auto"/>
        <w:left w:val="none" w:sz="0" w:space="0" w:color="auto"/>
        <w:bottom w:val="none" w:sz="0" w:space="0" w:color="auto"/>
        <w:right w:val="none" w:sz="0" w:space="0" w:color="auto"/>
      </w:divBdr>
      <w:divsChild>
        <w:div w:id="2029673189">
          <w:marLeft w:val="0"/>
          <w:marRight w:val="0"/>
          <w:marTop w:val="0"/>
          <w:marBottom w:val="0"/>
          <w:divBdr>
            <w:top w:val="none" w:sz="0" w:space="0" w:color="auto"/>
            <w:left w:val="none" w:sz="0" w:space="0" w:color="auto"/>
            <w:bottom w:val="none" w:sz="0" w:space="0" w:color="auto"/>
            <w:right w:val="none" w:sz="0" w:space="0" w:color="auto"/>
          </w:divBdr>
          <w:divsChild>
            <w:div w:id="202967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88">
      <w:marLeft w:val="0"/>
      <w:marRight w:val="0"/>
      <w:marTop w:val="0"/>
      <w:marBottom w:val="0"/>
      <w:divBdr>
        <w:top w:val="none" w:sz="0" w:space="0" w:color="auto"/>
        <w:left w:val="none" w:sz="0" w:space="0" w:color="auto"/>
        <w:bottom w:val="none" w:sz="0" w:space="0" w:color="auto"/>
        <w:right w:val="none" w:sz="0" w:space="0" w:color="auto"/>
      </w:divBdr>
    </w:div>
    <w:div w:id="2029674091">
      <w:marLeft w:val="0"/>
      <w:marRight w:val="0"/>
      <w:marTop w:val="0"/>
      <w:marBottom w:val="0"/>
      <w:divBdr>
        <w:top w:val="none" w:sz="0" w:space="0" w:color="auto"/>
        <w:left w:val="none" w:sz="0" w:space="0" w:color="auto"/>
        <w:bottom w:val="none" w:sz="0" w:space="0" w:color="auto"/>
        <w:right w:val="none" w:sz="0" w:space="0" w:color="auto"/>
      </w:divBdr>
    </w:div>
    <w:div w:id="2029674093">
      <w:marLeft w:val="0"/>
      <w:marRight w:val="0"/>
      <w:marTop w:val="0"/>
      <w:marBottom w:val="0"/>
      <w:divBdr>
        <w:top w:val="none" w:sz="0" w:space="0" w:color="auto"/>
        <w:left w:val="none" w:sz="0" w:space="0" w:color="auto"/>
        <w:bottom w:val="none" w:sz="0" w:space="0" w:color="auto"/>
        <w:right w:val="none" w:sz="0" w:space="0" w:color="auto"/>
      </w:divBdr>
    </w:div>
    <w:div w:id="2029674094">
      <w:marLeft w:val="0"/>
      <w:marRight w:val="0"/>
      <w:marTop w:val="0"/>
      <w:marBottom w:val="0"/>
      <w:divBdr>
        <w:top w:val="none" w:sz="0" w:space="0" w:color="auto"/>
        <w:left w:val="none" w:sz="0" w:space="0" w:color="auto"/>
        <w:bottom w:val="none" w:sz="0" w:space="0" w:color="auto"/>
        <w:right w:val="none" w:sz="0" w:space="0" w:color="auto"/>
      </w:divBdr>
    </w:div>
    <w:div w:id="2029674095">
      <w:marLeft w:val="0"/>
      <w:marRight w:val="0"/>
      <w:marTop w:val="0"/>
      <w:marBottom w:val="0"/>
      <w:divBdr>
        <w:top w:val="none" w:sz="0" w:space="0" w:color="auto"/>
        <w:left w:val="none" w:sz="0" w:space="0" w:color="auto"/>
        <w:bottom w:val="none" w:sz="0" w:space="0" w:color="auto"/>
        <w:right w:val="none" w:sz="0" w:space="0" w:color="auto"/>
      </w:divBdr>
    </w:div>
    <w:div w:id="2029674096">
      <w:marLeft w:val="0"/>
      <w:marRight w:val="0"/>
      <w:marTop w:val="0"/>
      <w:marBottom w:val="0"/>
      <w:divBdr>
        <w:top w:val="none" w:sz="0" w:space="0" w:color="auto"/>
        <w:left w:val="none" w:sz="0" w:space="0" w:color="auto"/>
        <w:bottom w:val="none" w:sz="0" w:space="0" w:color="auto"/>
        <w:right w:val="none" w:sz="0" w:space="0" w:color="auto"/>
      </w:divBdr>
    </w:div>
    <w:div w:id="2029674097">
      <w:marLeft w:val="0"/>
      <w:marRight w:val="0"/>
      <w:marTop w:val="0"/>
      <w:marBottom w:val="0"/>
      <w:divBdr>
        <w:top w:val="none" w:sz="0" w:space="0" w:color="auto"/>
        <w:left w:val="none" w:sz="0" w:space="0" w:color="auto"/>
        <w:bottom w:val="none" w:sz="0" w:space="0" w:color="auto"/>
        <w:right w:val="none" w:sz="0" w:space="0" w:color="auto"/>
      </w:divBdr>
      <w:divsChild>
        <w:div w:id="2029673968">
          <w:marLeft w:val="0"/>
          <w:marRight w:val="0"/>
          <w:marTop w:val="0"/>
          <w:marBottom w:val="0"/>
          <w:divBdr>
            <w:top w:val="none" w:sz="0" w:space="0" w:color="auto"/>
            <w:left w:val="none" w:sz="0" w:space="0" w:color="auto"/>
            <w:bottom w:val="none" w:sz="0" w:space="0" w:color="auto"/>
            <w:right w:val="none" w:sz="0" w:space="0" w:color="auto"/>
          </w:divBdr>
          <w:divsChild>
            <w:div w:id="202967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99">
      <w:marLeft w:val="0"/>
      <w:marRight w:val="0"/>
      <w:marTop w:val="0"/>
      <w:marBottom w:val="0"/>
      <w:divBdr>
        <w:top w:val="none" w:sz="0" w:space="0" w:color="auto"/>
        <w:left w:val="none" w:sz="0" w:space="0" w:color="auto"/>
        <w:bottom w:val="none" w:sz="0" w:space="0" w:color="auto"/>
        <w:right w:val="none" w:sz="0" w:space="0" w:color="auto"/>
      </w:divBdr>
      <w:divsChild>
        <w:div w:id="2029673200">
          <w:marLeft w:val="0"/>
          <w:marRight w:val="0"/>
          <w:marTop w:val="0"/>
          <w:marBottom w:val="0"/>
          <w:divBdr>
            <w:top w:val="none" w:sz="0" w:space="0" w:color="auto"/>
            <w:left w:val="none" w:sz="0" w:space="0" w:color="auto"/>
            <w:bottom w:val="none" w:sz="0" w:space="0" w:color="auto"/>
            <w:right w:val="none" w:sz="0" w:space="0" w:color="auto"/>
          </w:divBdr>
        </w:div>
        <w:div w:id="2029673731">
          <w:marLeft w:val="0"/>
          <w:marRight w:val="0"/>
          <w:marTop w:val="0"/>
          <w:marBottom w:val="0"/>
          <w:divBdr>
            <w:top w:val="none" w:sz="0" w:space="0" w:color="auto"/>
            <w:left w:val="none" w:sz="0" w:space="0" w:color="auto"/>
            <w:bottom w:val="none" w:sz="0" w:space="0" w:color="auto"/>
            <w:right w:val="none" w:sz="0" w:space="0" w:color="auto"/>
          </w:divBdr>
        </w:div>
        <w:div w:id="2029674348">
          <w:marLeft w:val="0"/>
          <w:marRight w:val="0"/>
          <w:marTop w:val="0"/>
          <w:marBottom w:val="0"/>
          <w:divBdr>
            <w:top w:val="none" w:sz="0" w:space="0" w:color="auto"/>
            <w:left w:val="none" w:sz="0" w:space="0" w:color="auto"/>
            <w:bottom w:val="none" w:sz="0" w:space="0" w:color="auto"/>
            <w:right w:val="none" w:sz="0" w:space="0" w:color="auto"/>
          </w:divBdr>
          <w:divsChild>
            <w:div w:id="2029674372">
              <w:marLeft w:val="0"/>
              <w:marRight w:val="0"/>
              <w:marTop w:val="0"/>
              <w:marBottom w:val="0"/>
              <w:divBdr>
                <w:top w:val="none" w:sz="0" w:space="0" w:color="auto"/>
                <w:left w:val="none" w:sz="0" w:space="0" w:color="auto"/>
                <w:bottom w:val="none" w:sz="0" w:space="0" w:color="auto"/>
                <w:right w:val="none" w:sz="0" w:space="0" w:color="auto"/>
              </w:divBdr>
            </w:div>
          </w:divsChild>
        </w:div>
        <w:div w:id="2029674406">
          <w:marLeft w:val="0"/>
          <w:marRight w:val="0"/>
          <w:marTop w:val="0"/>
          <w:marBottom w:val="0"/>
          <w:divBdr>
            <w:top w:val="none" w:sz="0" w:space="0" w:color="auto"/>
            <w:left w:val="none" w:sz="0" w:space="0" w:color="auto"/>
            <w:bottom w:val="none" w:sz="0" w:space="0" w:color="auto"/>
            <w:right w:val="none" w:sz="0" w:space="0" w:color="auto"/>
          </w:divBdr>
          <w:divsChild>
            <w:div w:id="2029674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00">
      <w:marLeft w:val="0"/>
      <w:marRight w:val="0"/>
      <w:marTop w:val="0"/>
      <w:marBottom w:val="0"/>
      <w:divBdr>
        <w:top w:val="none" w:sz="0" w:space="0" w:color="auto"/>
        <w:left w:val="none" w:sz="0" w:space="0" w:color="auto"/>
        <w:bottom w:val="none" w:sz="0" w:space="0" w:color="auto"/>
        <w:right w:val="none" w:sz="0" w:space="0" w:color="auto"/>
      </w:divBdr>
    </w:div>
    <w:div w:id="2029674102">
      <w:marLeft w:val="0"/>
      <w:marRight w:val="0"/>
      <w:marTop w:val="0"/>
      <w:marBottom w:val="0"/>
      <w:divBdr>
        <w:top w:val="none" w:sz="0" w:space="0" w:color="auto"/>
        <w:left w:val="none" w:sz="0" w:space="0" w:color="auto"/>
        <w:bottom w:val="none" w:sz="0" w:space="0" w:color="auto"/>
        <w:right w:val="none" w:sz="0" w:space="0" w:color="auto"/>
      </w:divBdr>
    </w:div>
    <w:div w:id="2029674103">
      <w:marLeft w:val="0"/>
      <w:marRight w:val="0"/>
      <w:marTop w:val="0"/>
      <w:marBottom w:val="0"/>
      <w:divBdr>
        <w:top w:val="none" w:sz="0" w:space="0" w:color="auto"/>
        <w:left w:val="none" w:sz="0" w:space="0" w:color="auto"/>
        <w:bottom w:val="none" w:sz="0" w:space="0" w:color="auto"/>
        <w:right w:val="none" w:sz="0" w:space="0" w:color="auto"/>
      </w:divBdr>
    </w:div>
    <w:div w:id="2029674104">
      <w:marLeft w:val="0"/>
      <w:marRight w:val="0"/>
      <w:marTop w:val="0"/>
      <w:marBottom w:val="0"/>
      <w:divBdr>
        <w:top w:val="none" w:sz="0" w:space="0" w:color="auto"/>
        <w:left w:val="none" w:sz="0" w:space="0" w:color="auto"/>
        <w:bottom w:val="none" w:sz="0" w:space="0" w:color="auto"/>
        <w:right w:val="none" w:sz="0" w:space="0" w:color="auto"/>
      </w:divBdr>
    </w:div>
    <w:div w:id="2029674106">
      <w:marLeft w:val="0"/>
      <w:marRight w:val="0"/>
      <w:marTop w:val="0"/>
      <w:marBottom w:val="0"/>
      <w:divBdr>
        <w:top w:val="none" w:sz="0" w:space="0" w:color="auto"/>
        <w:left w:val="none" w:sz="0" w:space="0" w:color="auto"/>
        <w:bottom w:val="none" w:sz="0" w:space="0" w:color="auto"/>
        <w:right w:val="none" w:sz="0" w:space="0" w:color="auto"/>
      </w:divBdr>
      <w:divsChild>
        <w:div w:id="2029673591">
          <w:marLeft w:val="0"/>
          <w:marRight w:val="0"/>
          <w:marTop w:val="0"/>
          <w:marBottom w:val="0"/>
          <w:divBdr>
            <w:top w:val="none" w:sz="0" w:space="0" w:color="auto"/>
            <w:left w:val="none" w:sz="0" w:space="0" w:color="auto"/>
            <w:bottom w:val="none" w:sz="0" w:space="0" w:color="auto"/>
            <w:right w:val="none" w:sz="0" w:space="0" w:color="auto"/>
          </w:divBdr>
          <w:divsChild>
            <w:div w:id="20296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09">
      <w:marLeft w:val="0"/>
      <w:marRight w:val="0"/>
      <w:marTop w:val="0"/>
      <w:marBottom w:val="0"/>
      <w:divBdr>
        <w:top w:val="none" w:sz="0" w:space="0" w:color="auto"/>
        <w:left w:val="none" w:sz="0" w:space="0" w:color="auto"/>
        <w:bottom w:val="none" w:sz="0" w:space="0" w:color="auto"/>
        <w:right w:val="none" w:sz="0" w:space="0" w:color="auto"/>
      </w:divBdr>
    </w:div>
    <w:div w:id="2029674110">
      <w:marLeft w:val="0"/>
      <w:marRight w:val="0"/>
      <w:marTop w:val="0"/>
      <w:marBottom w:val="0"/>
      <w:divBdr>
        <w:top w:val="none" w:sz="0" w:space="0" w:color="auto"/>
        <w:left w:val="none" w:sz="0" w:space="0" w:color="auto"/>
        <w:bottom w:val="none" w:sz="0" w:space="0" w:color="auto"/>
        <w:right w:val="none" w:sz="0" w:space="0" w:color="auto"/>
      </w:divBdr>
    </w:div>
    <w:div w:id="2029674111">
      <w:marLeft w:val="0"/>
      <w:marRight w:val="0"/>
      <w:marTop w:val="0"/>
      <w:marBottom w:val="0"/>
      <w:divBdr>
        <w:top w:val="none" w:sz="0" w:space="0" w:color="auto"/>
        <w:left w:val="none" w:sz="0" w:space="0" w:color="auto"/>
        <w:bottom w:val="none" w:sz="0" w:space="0" w:color="auto"/>
        <w:right w:val="none" w:sz="0" w:space="0" w:color="auto"/>
      </w:divBdr>
    </w:div>
    <w:div w:id="2029674112">
      <w:marLeft w:val="0"/>
      <w:marRight w:val="0"/>
      <w:marTop w:val="0"/>
      <w:marBottom w:val="0"/>
      <w:divBdr>
        <w:top w:val="none" w:sz="0" w:space="0" w:color="auto"/>
        <w:left w:val="none" w:sz="0" w:space="0" w:color="auto"/>
        <w:bottom w:val="none" w:sz="0" w:space="0" w:color="auto"/>
        <w:right w:val="none" w:sz="0" w:space="0" w:color="auto"/>
      </w:divBdr>
    </w:div>
    <w:div w:id="2029674113">
      <w:marLeft w:val="0"/>
      <w:marRight w:val="0"/>
      <w:marTop w:val="0"/>
      <w:marBottom w:val="0"/>
      <w:divBdr>
        <w:top w:val="none" w:sz="0" w:space="0" w:color="auto"/>
        <w:left w:val="none" w:sz="0" w:space="0" w:color="auto"/>
        <w:bottom w:val="none" w:sz="0" w:space="0" w:color="auto"/>
        <w:right w:val="none" w:sz="0" w:space="0" w:color="auto"/>
      </w:divBdr>
    </w:div>
    <w:div w:id="2029674114">
      <w:marLeft w:val="0"/>
      <w:marRight w:val="0"/>
      <w:marTop w:val="0"/>
      <w:marBottom w:val="0"/>
      <w:divBdr>
        <w:top w:val="none" w:sz="0" w:space="0" w:color="auto"/>
        <w:left w:val="none" w:sz="0" w:space="0" w:color="auto"/>
        <w:bottom w:val="none" w:sz="0" w:space="0" w:color="auto"/>
        <w:right w:val="none" w:sz="0" w:space="0" w:color="auto"/>
      </w:divBdr>
      <w:divsChild>
        <w:div w:id="2029672881">
          <w:marLeft w:val="0"/>
          <w:marRight w:val="0"/>
          <w:marTop w:val="0"/>
          <w:marBottom w:val="0"/>
          <w:divBdr>
            <w:top w:val="none" w:sz="0" w:space="0" w:color="auto"/>
            <w:left w:val="none" w:sz="0" w:space="0" w:color="auto"/>
            <w:bottom w:val="none" w:sz="0" w:space="0" w:color="auto"/>
            <w:right w:val="none" w:sz="0" w:space="0" w:color="auto"/>
          </w:divBdr>
        </w:div>
        <w:div w:id="2029672984">
          <w:marLeft w:val="0"/>
          <w:marRight w:val="0"/>
          <w:marTop w:val="0"/>
          <w:marBottom w:val="0"/>
          <w:divBdr>
            <w:top w:val="none" w:sz="0" w:space="0" w:color="auto"/>
            <w:left w:val="none" w:sz="0" w:space="0" w:color="auto"/>
            <w:bottom w:val="none" w:sz="0" w:space="0" w:color="auto"/>
            <w:right w:val="none" w:sz="0" w:space="0" w:color="auto"/>
          </w:divBdr>
        </w:div>
        <w:div w:id="2029674125">
          <w:marLeft w:val="0"/>
          <w:marRight w:val="0"/>
          <w:marTop w:val="0"/>
          <w:marBottom w:val="0"/>
          <w:divBdr>
            <w:top w:val="none" w:sz="0" w:space="0" w:color="auto"/>
            <w:left w:val="none" w:sz="0" w:space="0" w:color="auto"/>
            <w:bottom w:val="none" w:sz="0" w:space="0" w:color="auto"/>
            <w:right w:val="none" w:sz="0" w:space="0" w:color="auto"/>
          </w:divBdr>
          <w:divsChild>
            <w:div w:id="2029672036">
              <w:marLeft w:val="0"/>
              <w:marRight w:val="0"/>
              <w:marTop w:val="0"/>
              <w:marBottom w:val="0"/>
              <w:divBdr>
                <w:top w:val="none" w:sz="0" w:space="0" w:color="auto"/>
                <w:left w:val="none" w:sz="0" w:space="0" w:color="auto"/>
                <w:bottom w:val="none" w:sz="0" w:space="0" w:color="auto"/>
                <w:right w:val="none" w:sz="0" w:space="0" w:color="auto"/>
              </w:divBdr>
            </w:div>
          </w:divsChild>
        </w:div>
        <w:div w:id="2029674170">
          <w:marLeft w:val="0"/>
          <w:marRight w:val="0"/>
          <w:marTop w:val="0"/>
          <w:marBottom w:val="0"/>
          <w:divBdr>
            <w:top w:val="none" w:sz="0" w:space="0" w:color="auto"/>
            <w:left w:val="none" w:sz="0" w:space="0" w:color="auto"/>
            <w:bottom w:val="none" w:sz="0" w:space="0" w:color="auto"/>
            <w:right w:val="none" w:sz="0" w:space="0" w:color="auto"/>
          </w:divBdr>
        </w:div>
      </w:divsChild>
    </w:div>
    <w:div w:id="2029674115">
      <w:marLeft w:val="0"/>
      <w:marRight w:val="0"/>
      <w:marTop w:val="0"/>
      <w:marBottom w:val="0"/>
      <w:divBdr>
        <w:top w:val="none" w:sz="0" w:space="0" w:color="auto"/>
        <w:left w:val="none" w:sz="0" w:space="0" w:color="auto"/>
        <w:bottom w:val="none" w:sz="0" w:space="0" w:color="auto"/>
        <w:right w:val="none" w:sz="0" w:space="0" w:color="auto"/>
      </w:divBdr>
    </w:div>
    <w:div w:id="2029674116">
      <w:marLeft w:val="0"/>
      <w:marRight w:val="0"/>
      <w:marTop w:val="0"/>
      <w:marBottom w:val="0"/>
      <w:divBdr>
        <w:top w:val="none" w:sz="0" w:space="0" w:color="auto"/>
        <w:left w:val="none" w:sz="0" w:space="0" w:color="auto"/>
        <w:bottom w:val="none" w:sz="0" w:space="0" w:color="auto"/>
        <w:right w:val="none" w:sz="0" w:space="0" w:color="auto"/>
      </w:divBdr>
    </w:div>
    <w:div w:id="2029674120">
      <w:marLeft w:val="0"/>
      <w:marRight w:val="0"/>
      <w:marTop w:val="0"/>
      <w:marBottom w:val="0"/>
      <w:divBdr>
        <w:top w:val="none" w:sz="0" w:space="0" w:color="auto"/>
        <w:left w:val="none" w:sz="0" w:space="0" w:color="auto"/>
        <w:bottom w:val="none" w:sz="0" w:space="0" w:color="auto"/>
        <w:right w:val="none" w:sz="0" w:space="0" w:color="auto"/>
      </w:divBdr>
    </w:div>
    <w:div w:id="2029674122">
      <w:marLeft w:val="0"/>
      <w:marRight w:val="0"/>
      <w:marTop w:val="0"/>
      <w:marBottom w:val="0"/>
      <w:divBdr>
        <w:top w:val="none" w:sz="0" w:space="0" w:color="auto"/>
        <w:left w:val="none" w:sz="0" w:space="0" w:color="auto"/>
        <w:bottom w:val="none" w:sz="0" w:space="0" w:color="auto"/>
        <w:right w:val="none" w:sz="0" w:space="0" w:color="auto"/>
      </w:divBdr>
    </w:div>
    <w:div w:id="2029674123">
      <w:marLeft w:val="0"/>
      <w:marRight w:val="0"/>
      <w:marTop w:val="0"/>
      <w:marBottom w:val="0"/>
      <w:divBdr>
        <w:top w:val="none" w:sz="0" w:space="0" w:color="auto"/>
        <w:left w:val="none" w:sz="0" w:space="0" w:color="auto"/>
        <w:bottom w:val="none" w:sz="0" w:space="0" w:color="auto"/>
        <w:right w:val="none" w:sz="0" w:space="0" w:color="auto"/>
      </w:divBdr>
      <w:divsChild>
        <w:div w:id="2029672057">
          <w:marLeft w:val="200"/>
          <w:marRight w:val="200"/>
          <w:marTop w:val="200"/>
          <w:marBottom w:val="200"/>
          <w:divBdr>
            <w:top w:val="none" w:sz="0" w:space="0" w:color="auto"/>
            <w:left w:val="none" w:sz="0" w:space="0" w:color="auto"/>
            <w:bottom w:val="none" w:sz="0" w:space="0" w:color="auto"/>
            <w:right w:val="none" w:sz="0" w:space="0" w:color="auto"/>
          </w:divBdr>
        </w:div>
        <w:div w:id="2029673748">
          <w:marLeft w:val="200"/>
          <w:marRight w:val="200"/>
          <w:marTop w:val="200"/>
          <w:marBottom w:val="200"/>
          <w:divBdr>
            <w:top w:val="none" w:sz="0" w:space="0" w:color="auto"/>
            <w:left w:val="none" w:sz="0" w:space="0" w:color="auto"/>
            <w:bottom w:val="none" w:sz="0" w:space="0" w:color="auto"/>
            <w:right w:val="none" w:sz="0" w:space="0" w:color="auto"/>
          </w:divBdr>
        </w:div>
      </w:divsChild>
    </w:div>
    <w:div w:id="2029674127">
      <w:marLeft w:val="0"/>
      <w:marRight w:val="0"/>
      <w:marTop w:val="0"/>
      <w:marBottom w:val="0"/>
      <w:divBdr>
        <w:top w:val="none" w:sz="0" w:space="0" w:color="auto"/>
        <w:left w:val="none" w:sz="0" w:space="0" w:color="auto"/>
        <w:bottom w:val="none" w:sz="0" w:space="0" w:color="auto"/>
        <w:right w:val="none" w:sz="0" w:space="0" w:color="auto"/>
      </w:divBdr>
    </w:div>
    <w:div w:id="2029674128">
      <w:marLeft w:val="0"/>
      <w:marRight w:val="0"/>
      <w:marTop w:val="0"/>
      <w:marBottom w:val="0"/>
      <w:divBdr>
        <w:top w:val="none" w:sz="0" w:space="0" w:color="auto"/>
        <w:left w:val="none" w:sz="0" w:space="0" w:color="auto"/>
        <w:bottom w:val="none" w:sz="0" w:space="0" w:color="auto"/>
        <w:right w:val="none" w:sz="0" w:space="0" w:color="auto"/>
      </w:divBdr>
      <w:divsChild>
        <w:div w:id="2029672422">
          <w:marLeft w:val="0"/>
          <w:marRight w:val="0"/>
          <w:marTop w:val="0"/>
          <w:marBottom w:val="0"/>
          <w:divBdr>
            <w:top w:val="none" w:sz="0" w:space="0" w:color="auto"/>
            <w:left w:val="none" w:sz="0" w:space="0" w:color="auto"/>
            <w:bottom w:val="none" w:sz="0" w:space="0" w:color="auto"/>
            <w:right w:val="none" w:sz="0" w:space="0" w:color="auto"/>
          </w:divBdr>
          <w:divsChild>
            <w:div w:id="2029672930">
              <w:marLeft w:val="0"/>
              <w:marRight w:val="0"/>
              <w:marTop w:val="0"/>
              <w:marBottom w:val="0"/>
              <w:divBdr>
                <w:top w:val="none" w:sz="0" w:space="0" w:color="auto"/>
                <w:left w:val="none" w:sz="0" w:space="0" w:color="auto"/>
                <w:bottom w:val="none" w:sz="0" w:space="0" w:color="auto"/>
                <w:right w:val="none" w:sz="0" w:space="0" w:color="auto"/>
              </w:divBdr>
              <w:divsChild>
                <w:div w:id="2029671981">
                  <w:marLeft w:val="0"/>
                  <w:marRight w:val="0"/>
                  <w:marTop w:val="0"/>
                  <w:marBottom w:val="0"/>
                  <w:divBdr>
                    <w:top w:val="none" w:sz="0" w:space="0" w:color="auto"/>
                    <w:left w:val="none" w:sz="0" w:space="0" w:color="auto"/>
                    <w:bottom w:val="none" w:sz="0" w:space="0" w:color="auto"/>
                    <w:right w:val="none" w:sz="0" w:space="0" w:color="auto"/>
                  </w:divBdr>
                  <w:divsChild>
                    <w:div w:id="2029673170">
                      <w:marLeft w:val="0"/>
                      <w:marRight w:val="0"/>
                      <w:marTop w:val="0"/>
                      <w:marBottom w:val="0"/>
                      <w:divBdr>
                        <w:top w:val="none" w:sz="0" w:space="0" w:color="auto"/>
                        <w:left w:val="none" w:sz="0" w:space="0" w:color="auto"/>
                        <w:bottom w:val="none" w:sz="0" w:space="0" w:color="auto"/>
                        <w:right w:val="none" w:sz="0" w:space="0" w:color="auto"/>
                      </w:divBdr>
                      <w:divsChild>
                        <w:div w:id="2029674063">
                          <w:marLeft w:val="0"/>
                          <w:marRight w:val="0"/>
                          <w:marTop w:val="0"/>
                          <w:marBottom w:val="0"/>
                          <w:divBdr>
                            <w:top w:val="none" w:sz="0" w:space="0" w:color="auto"/>
                            <w:left w:val="none" w:sz="0" w:space="0" w:color="auto"/>
                            <w:bottom w:val="none" w:sz="0" w:space="0" w:color="auto"/>
                            <w:right w:val="none" w:sz="0" w:space="0" w:color="auto"/>
                          </w:divBdr>
                          <w:divsChild>
                            <w:div w:id="2029673052">
                              <w:marLeft w:val="0"/>
                              <w:marRight w:val="0"/>
                              <w:marTop w:val="0"/>
                              <w:marBottom w:val="0"/>
                              <w:divBdr>
                                <w:top w:val="none" w:sz="0" w:space="0" w:color="auto"/>
                                <w:left w:val="none" w:sz="0" w:space="0" w:color="auto"/>
                                <w:bottom w:val="none" w:sz="0" w:space="0" w:color="auto"/>
                                <w:right w:val="none" w:sz="0" w:space="0" w:color="auto"/>
                              </w:divBdr>
                              <w:divsChild>
                                <w:div w:id="2029671862">
                                  <w:marLeft w:val="0"/>
                                  <w:marRight w:val="0"/>
                                  <w:marTop w:val="0"/>
                                  <w:marBottom w:val="0"/>
                                  <w:divBdr>
                                    <w:top w:val="none" w:sz="0" w:space="0" w:color="auto"/>
                                    <w:left w:val="none" w:sz="0" w:space="0" w:color="auto"/>
                                    <w:bottom w:val="none" w:sz="0" w:space="0" w:color="auto"/>
                                    <w:right w:val="none" w:sz="0" w:space="0" w:color="auto"/>
                                  </w:divBdr>
                                  <w:divsChild>
                                    <w:div w:id="202967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674129">
      <w:marLeft w:val="0"/>
      <w:marRight w:val="0"/>
      <w:marTop w:val="0"/>
      <w:marBottom w:val="0"/>
      <w:divBdr>
        <w:top w:val="none" w:sz="0" w:space="0" w:color="auto"/>
        <w:left w:val="none" w:sz="0" w:space="0" w:color="auto"/>
        <w:bottom w:val="none" w:sz="0" w:space="0" w:color="auto"/>
        <w:right w:val="none" w:sz="0" w:space="0" w:color="auto"/>
      </w:divBdr>
    </w:div>
    <w:div w:id="2029674131">
      <w:marLeft w:val="0"/>
      <w:marRight w:val="0"/>
      <w:marTop w:val="0"/>
      <w:marBottom w:val="0"/>
      <w:divBdr>
        <w:top w:val="none" w:sz="0" w:space="0" w:color="auto"/>
        <w:left w:val="none" w:sz="0" w:space="0" w:color="auto"/>
        <w:bottom w:val="none" w:sz="0" w:space="0" w:color="auto"/>
        <w:right w:val="none" w:sz="0" w:space="0" w:color="auto"/>
      </w:divBdr>
      <w:divsChild>
        <w:div w:id="2029672173">
          <w:marLeft w:val="0"/>
          <w:marRight w:val="0"/>
          <w:marTop w:val="0"/>
          <w:marBottom w:val="0"/>
          <w:divBdr>
            <w:top w:val="none" w:sz="0" w:space="0" w:color="auto"/>
            <w:left w:val="none" w:sz="0" w:space="0" w:color="auto"/>
            <w:bottom w:val="none" w:sz="0" w:space="0" w:color="auto"/>
            <w:right w:val="none" w:sz="0" w:space="0" w:color="auto"/>
          </w:divBdr>
          <w:divsChild>
            <w:div w:id="2029672301">
              <w:marLeft w:val="0"/>
              <w:marRight w:val="0"/>
              <w:marTop w:val="0"/>
              <w:marBottom w:val="0"/>
              <w:divBdr>
                <w:top w:val="none" w:sz="0" w:space="0" w:color="auto"/>
                <w:left w:val="none" w:sz="0" w:space="0" w:color="auto"/>
                <w:bottom w:val="none" w:sz="0" w:space="0" w:color="auto"/>
                <w:right w:val="none" w:sz="0" w:space="0" w:color="auto"/>
              </w:divBdr>
              <w:divsChild>
                <w:div w:id="202967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49">
          <w:marLeft w:val="0"/>
          <w:marRight w:val="0"/>
          <w:marTop w:val="0"/>
          <w:marBottom w:val="0"/>
          <w:divBdr>
            <w:top w:val="none" w:sz="0" w:space="0" w:color="auto"/>
            <w:left w:val="none" w:sz="0" w:space="0" w:color="auto"/>
            <w:bottom w:val="none" w:sz="0" w:space="0" w:color="auto"/>
            <w:right w:val="none" w:sz="0" w:space="0" w:color="auto"/>
          </w:divBdr>
        </w:div>
      </w:divsChild>
    </w:div>
    <w:div w:id="2029674132">
      <w:marLeft w:val="0"/>
      <w:marRight w:val="0"/>
      <w:marTop w:val="0"/>
      <w:marBottom w:val="0"/>
      <w:divBdr>
        <w:top w:val="none" w:sz="0" w:space="0" w:color="auto"/>
        <w:left w:val="none" w:sz="0" w:space="0" w:color="auto"/>
        <w:bottom w:val="none" w:sz="0" w:space="0" w:color="auto"/>
        <w:right w:val="none" w:sz="0" w:space="0" w:color="auto"/>
      </w:divBdr>
    </w:div>
    <w:div w:id="2029674135">
      <w:marLeft w:val="0"/>
      <w:marRight w:val="0"/>
      <w:marTop w:val="0"/>
      <w:marBottom w:val="0"/>
      <w:divBdr>
        <w:top w:val="none" w:sz="0" w:space="0" w:color="auto"/>
        <w:left w:val="none" w:sz="0" w:space="0" w:color="auto"/>
        <w:bottom w:val="none" w:sz="0" w:space="0" w:color="auto"/>
        <w:right w:val="none" w:sz="0" w:space="0" w:color="auto"/>
      </w:divBdr>
      <w:divsChild>
        <w:div w:id="2029672313">
          <w:marLeft w:val="0"/>
          <w:marRight w:val="0"/>
          <w:marTop w:val="0"/>
          <w:marBottom w:val="0"/>
          <w:divBdr>
            <w:top w:val="none" w:sz="0" w:space="0" w:color="auto"/>
            <w:left w:val="none" w:sz="0" w:space="0" w:color="auto"/>
            <w:bottom w:val="none" w:sz="0" w:space="0" w:color="auto"/>
            <w:right w:val="none" w:sz="0" w:space="0" w:color="auto"/>
          </w:divBdr>
          <w:divsChild>
            <w:div w:id="2029674261">
              <w:marLeft w:val="0"/>
              <w:marRight w:val="0"/>
              <w:marTop w:val="0"/>
              <w:marBottom w:val="0"/>
              <w:divBdr>
                <w:top w:val="none" w:sz="0" w:space="0" w:color="auto"/>
                <w:left w:val="none" w:sz="0" w:space="0" w:color="auto"/>
                <w:bottom w:val="none" w:sz="0" w:space="0" w:color="auto"/>
                <w:right w:val="none" w:sz="0" w:space="0" w:color="auto"/>
              </w:divBdr>
            </w:div>
          </w:divsChild>
        </w:div>
        <w:div w:id="2029673195">
          <w:marLeft w:val="0"/>
          <w:marRight w:val="0"/>
          <w:marTop w:val="0"/>
          <w:marBottom w:val="0"/>
          <w:divBdr>
            <w:top w:val="dotted" w:sz="2" w:space="6" w:color="FFFFFF"/>
            <w:left w:val="dotted" w:sz="4" w:space="17" w:color="FFFFFF"/>
            <w:bottom w:val="dotted" w:sz="4" w:space="1" w:color="FFFFFF"/>
            <w:right w:val="dotted" w:sz="4" w:space="8" w:color="FFFFFF"/>
          </w:divBdr>
          <w:divsChild>
            <w:div w:id="2029671937">
              <w:marLeft w:val="0"/>
              <w:marRight w:val="0"/>
              <w:marTop w:val="0"/>
              <w:marBottom w:val="0"/>
              <w:divBdr>
                <w:top w:val="none" w:sz="0" w:space="0" w:color="auto"/>
                <w:left w:val="none" w:sz="0" w:space="0" w:color="auto"/>
                <w:bottom w:val="none" w:sz="0" w:space="0" w:color="auto"/>
                <w:right w:val="none" w:sz="0" w:space="0" w:color="auto"/>
              </w:divBdr>
            </w:div>
            <w:div w:id="2029672003">
              <w:marLeft w:val="0"/>
              <w:marRight w:val="0"/>
              <w:marTop w:val="0"/>
              <w:marBottom w:val="0"/>
              <w:divBdr>
                <w:top w:val="none" w:sz="0" w:space="0" w:color="auto"/>
                <w:left w:val="none" w:sz="0" w:space="0" w:color="auto"/>
                <w:bottom w:val="none" w:sz="0" w:space="0" w:color="auto"/>
                <w:right w:val="none" w:sz="0" w:space="0" w:color="auto"/>
              </w:divBdr>
            </w:div>
            <w:div w:id="2029672016">
              <w:marLeft w:val="0"/>
              <w:marRight w:val="0"/>
              <w:marTop w:val="0"/>
              <w:marBottom w:val="0"/>
              <w:divBdr>
                <w:top w:val="none" w:sz="0" w:space="0" w:color="auto"/>
                <w:left w:val="none" w:sz="0" w:space="0" w:color="auto"/>
                <w:bottom w:val="none" w:sz="0" w:space="0" w:color="auto"/>
                <w:right w:val="none" w:sz="0" w:space="0" w:color="auto"/>
              </w:divBdr>
            </w:div>
            <w:div w:id="2029672085">
              <w:marLeft w:val="0"/>
              <w:marRight w:val="0"/>
              <w:marTop w:val="0"/>
              <w:marBottom w:val="0"/>
              <w:divBdr>
                <w:top w:val="none" w:sz="0" w:space="0" w:color="auto"/>
                <w:left w:val="none" w:sz="0" w:space="0" w:color="auto"/>
                <w:bottom w:val="none" w:sz="0" w:space="0" w:color="auto"/>
                <w:right w:val="none" w:sz="0" w:space="0" w:color="auto"/>
              </w:divBdr>
            </w:div>
            <w:div w:id="2029672097">
              <w:marLeft w:val="0"/>
              <w:marRight w:val="0"/>
              <w:marTop w:val="0"/>
              <w:marBottom w:val="0"/>
              <w:divBdr>
                <w:top w:val="none" w:sz="0" w:space="0" w:color="auto"/>
                <w:left w:val="none" w:sz="0" w:space="0" w:color="auto"/>
                <w:bottom w:val="none" w:sz="0" w:space="0" w:color="auto"/>
                <w:right w:val="none" w:sz="0" w:space="0" w:color="auto"/>
              </w:divBdr>
            </w:div>
            <w:div w:id="2029672148">
              <w:marLeft w:val="0"/>
              <w:marRight w:val="0"/>
              <w:marTop w:val="0"/>
              <w:marBottom w:val="0"/>
              <w:divBdr>
                <w:top w:val="none" w:sz="0" w:space="0" w:color="auto"/>
                <w:left w:val="none" w:sz="0" w:space="0" w:color="auto"/>
                <w:bottom w:val="none" w:sz="0" w:space="0" w:color="auto"/>
                <w:right w:val="none" w:sz="0" w:space="0" w:color="auto"/>
              </w:divBdr>
            </w:div>
            <w:div w:id="2029672296">
              <w:marLeft w:val="0"/>
              <w:marRight w:val="0"/>
              <w:marTop w:val="0"/>
              <w:marBottom w:val="0"/>
              <w:divBdr>
                <w:top w:val="none" w:sz="0" w:space="0" w:color="auto"/>
                <w:left w:val="none" w:sz="0" w:space="0" w:color="auto"/>
                <w:bottom w:val="none" w:sz="0" w:space="0" w:color="auto"/>
                <w:right w:val="none" w:sz="0" w:space="0" w:color="auto"/>
              </w:divBdr>
            </w:div>
            <w:div w:id="2029672298">
              <w:marLeft w:val="0"/>
              <w:marRight w:val="0"/>
              <w:marTop w:val="0"/>
              <w:marBottom w:val="0"/>
              <w:divBdr>
                <w:top w:val="none" w:sz="0" w:space="0" w:color="auto"/>
                <w:left w:val="none" w:sz="0" w:space="0" w:color="auto"/>
                <w:bottom w:val="none" w:sz="0" w:space="0" w:color="auto"/>
                <w:right w:val="none" w:sz="0" w:space="0" w:color="auto"/>
              </w:divBdr>
            </w:div>
            <w:div w:id="2029672314">
              <w:marLeft w:val="0"/>
              <w:marRight w:val="0"/>
              <w:marTop w:val="0"/>
              <w:marBottom w:val="0"/>
              <w:divBdr>
                <w:top w:val="none" w:sz="0" w:space="0" w:color="auto"/>
                <w:left w:val="none" w:sz="0" w:space="0" w:color="auto"/>
                <w:bottom w:val="none" w:sz="0" w:space="0" w:color="auto"/>
                <w:right w:val="none" w:sz="0" w:space="0" w:color="auto"/>
              </w:divBdr>
            </w:div>
            <w:div w:id="2029672334">
              <w:marLeft w:val="0"/>
              <w:marRight w:val="0"/>
              <w:marTop w:val="0"/>
              <w:marBottom w:val="0"/>
              <w:divBdr>
                <w:top w:val="none" w:sz="0" w:space="0" w:color="auto"/>
                <w:left w:val="none" w:sz="0" w:space="0" w:color="auto"/>
                <w:bottom w:val="none" w:sz="0" w:space="0" w:color="auto"/>
                <w:right w:val="none" w:sz="0" w:space="0" w:color="auto"/>
              </w:divBdr>
            </w:div>
            <w:div w:id="2029672484">
              <w:marLeft w:val="0"/>
              <w:marRight w:val="0"/>
              <w:marTop w:val="0"/>
              <w:marBottom w:val="0"/>
              <w:divBdr>
                <w:top w:val="none" w:sz="0" w:space="0" w:color="auto"/>
                <w:left w:val="none" w:sz="0" w:space="0" w:color="auto"/>
                <w:bottom w:val="none" w:sz="0" w:space="0" w:color="auto"/>
                <w:right w:val="none" w:sz="0" w:space="0" w:color="auto"/>
              </w:divBdr>
            </w:div>
            <w:div w:id="2029672518">
              <w:marLeft w:val="0"/>
              <w:marRight w:val="0"/>
              <w:marTop w:val="0"/>
              <w:marBottom w:val="0"/>
              <w:divBdr>
                <w:top w:val="none" w:sz="0" w:space="0" w:color="auto"/>
                <w:left w:val="none" w:sz="0" w:space="0" w:color="auto"/>
                <w:bottom w:val="none" w:sz="0" w:space="0" w:color="auto"/>
                <w:right w:val="none" w:sz="0" w:space="0" w:color="auto"/>
              </w:divBdr>
            </w:div>
            <w:div w:id="2029672617">
              <w:marLeft w:val="0"/>
              <w:marRight w:val="0"/>
              <w:marTop w:val="0"/>
              <w:marBottom w:val="0"/>
              <w:divBdr>
                <w:top w:val="none" w:sz="0" w:space="0" w:color="auto"/>
                <w:left w:val="none" w:sz="0" w:space="0" w:color="auto"/>
                <w:bottom w:val="none" w:sz="0" w:space="0" w:color="auto"/>
                <w:right w:val="none" w:sz="0" w:space="0" w:color="auto"/>
              </w:divBdr>
            </w:div>
            <w:div w:id="2029672741">
              <w:marLeft w:val="0"/>
              <w:marRight w:val="0"/>
              <w:marTop w:val="0"/>
              <w:marBottom w:val="0"/>
              <w:divBdr>
                <w:top w:val="none" w:sz="0" w:space="0" w:color="auto"/>
                <w:left w:val="none" w:sz="0" w:space="0" w:color="auto"/>
                <w:bottom w:val="none" w:sz="0" w:space="0" w:color="auto"/>
                <w:right w:val="none" w:sz="0" w:space="0" w:color="auto"/>
              </w:divBdr>
            </w:div>
            <w:div w:id="2029672829">
              <w:marLeft w:val="0"/>
              <w:marRight w:val="0"/>
              <w:marTop w:val="0"/>
              <w:marBottom w:val="0"/>
              <w:divBdr>
                <w:top w:val="none" w:sz="0" w:space="0" w:color="auto"/>
                <w:left w:val="none" w:sz="0" w:space="0" w:color="auto"/>
                <w:bottom w:val="none" w:sz="0" w:space="0" w:color="auto"/>
                <w:right w:val="none" w:sz="0" w:space="0" w:color="auto"/>
              </w:divBdr>
            </w:div>
            <w:div w:id="2029672893">
              <w:marLeft w:val="0"/>
              <w:marRight w:val="0"/>
              <w:marTop w:val="0"/>
              <w:marBottom w:val="0"/>
              <w:divBdr>
                <w:top w:val="none" w:sz="0" w:space="0" w:color="auto"/>
                <w:left w:val="none" w:sz="0" w:space="0" w:color="auto"/>
                <w:bottom w:val="none" w:sz="0" w:space="0" w:color="auto"/>
                <w:right w:val="none" w:sz="0" w:space="0" w:color="auto"/>
              </w:divBdr>
            </w:div>
            <w:div w:id="2029672959">
              <w:marLeft w:val="0"/>
              <w:marRight w:val="0"/>
              <w:marTop w:val="0"/>
              <w:marBottom w:val="0"/>
              <w:divBdr>
                <w:top w:val="none" w:sz="0" w:space="0" w:color="auto"/>
                <w:left w:val="none" w:sz="0" w:space="0" w:color="auto"/>
                <w:bottom w:val="none" w:sz="0" w:space="0" w:color="auto"/>
                <w:right w:val="none" w:sz="0" w:space="0" w:color="auto"/>
              </w:divBdr>
            </w:div>
            <w:div w:id="2029672974">
              <w:marLeft w:val="0"/>
              <w:marRight w:val="0"/>
              <w:marTop w:val="0"/>
              <w:marBottom w:val="0"/>
              <w:divBdr>
                <w:top w:val="none" w:sz="0" w:space="0" w:color="auto"/>
                <w:left w:val="none" w:sz="0" w:space="0" w:color="auto"/>
                <w:bottom w:val="none" w:sz="0" w:space="0" w:color="auto"/>
                <w:right w:val="none" w:sz="0" w:space="0" w:color="auto"/>
              </w:divBdr>
            </w:div>
            <w:div w:id="2029673093">
              <w:marLeft w:val="0"/>
              <w:marRight w:val="0"/>
              <w:marTop w:val="0"/>
              <w:marBottom w:val="0"/>
              <w:divBdr>
                <w:top w:val="none" w:sz="0" w:space="0" w:color="auto"/>
                <w:left w:val="none" w:sz="0" w:space="0" w:color="auto"/>
                <w:bottom w:val="none" w:sz="0" w:space="0" w:color="auto"/>
                <w:right w:val="none" w:sz="0" w:space="0" w:color="auto"/>
              </w:divBdr>
            </w:div>
            <w:div w:id="2029673135">
              <w:marLeft w:val="0"/>
              <w:marRight w:val="0"/>
              <w:marTop w:val="0"/>
              <w:marBottom w:val="0"/>
              <w:divBdr>
                <w:top w:val="none" w:sz="0" w:space="0" w:color="auto"/>
                <w:left w:val="none" w:sz="0" w:space="0" w:color="auto"/>
                <w:bottom w:val="none" w:sz="0" w:space="0" w:color="auto"/>
                <w:right w:val="none" w:sz="0" w:space="0" w:color="auto"/>
              </w:divBdr>
            </w:div>
            <w:div w:id="2029673290">
              <w:marLeft w:val="0"/>
              <w:marRight w:val="0"/>
              <w:marTop w:val="0"/>
              <w:marBottom w:val="0"/>
              <w:divBdr>
                <w:top w:val="none" w:sz="0" w:space="0" w:color="auto"/>
                <w:left w:val="none" w:sz="0" w:space="0" w:color="auto"/>
                <w:bottom w:val="none" w:sz="0" w:space="0" w:color="auto"/>
                <w:right w:val="none" w:sz="0" w:space="0" w:color="auto"/>
              </w:divBdr>
            </w:div>
            <w:div w:id="2029673333">
              <w:marLeft w:val="0"/>
              <w:marRight w:val="0"/>
              <w:marTop w:val="0"/>
              <w:marBottom w:val="0"/>
              <w:divBdr>
                <w:top w:val="none" w:sz="0" w:space="0" w:color="auto"/>
                <w:left w:val="none" w:sz="0" w:space="0" w:color="auto"/>
                <w:bottom w:val="none" w:sz="0" w:space="0" w:color="auto"/>
                <w:right w:val="none" w:sz="0" w:space="0" w:color="auto"/>
              </w:divBdr>
            </w:div>
            <w:div w:id="2029673364">
              <w:marLeft w:val="0"/>
              <w:marRight w:val="0"/>
              <w:marTop w:val="0"/>
              <w:marBottom w:val="0"/>
              <w:divBdr>
                <w:top w:val="none" w:sz="0" w:space="0" w:color="auto"/>
                <w:left w:val="none" w:sz="0" w:space="0" w:color="auto"/>
                <w:bottom w:val="none" w:sz="0" w:space="0" w:color="auto"/>
                <w:right w:val="none" w:sz="0" w:space="0" w:color="auto"/>
              </w:divBdr>
            </w:div>
            <w:div w:id="2029673461">
              <w:marLeft w:val="0"/>
              <w:marRight w:val="0"/>
              <w:marTop w:val="0"/>
              <w:marBottom w:val="0"/>
              <w:divBdr>
                <w:top w:val="none" w:sz="0" w:space="0" w:color="auto"/>
                <w:left w:val="none" w:sz="0" w:space="0" w:color="auto"/>
                <w:bottom w:val="none" w:sz="0" w:space="0" w:color="auto"/>
                <w:right w:val="none" w:sz="0" w:space="0" w:color="auto"/>
              </w:divBdr>
            </w:div>
            <w:div w:id="2029673464">
              <w:marLeft w:val="0"/>
              <w:marRight w:val="0"/>
              <w:marTop w:val="0"/>
              <w:marBottom w:val="0"/>
              <w:divBdr>
                <w:top w:val="none" w:sz="0" w:space="0" w:color="auto"/>
                <w:left w:val="none" w:sz="0" w:space="0" w:color="auto"/>
                <w:bottom w:val="none" w:sz="0" w:space="0" w:color="auto"/>
                <w:right w:val="none" w:sz="0" w:space="0" w:color="auto"/>
              </w:divBdr>
            </w:div>
            <w:div w:id="2029673520">
              <w:marLeft w:val="0"/>
              <w:marRight w:val="0"/>
              <w:marTop w:val="0"/>
              <w:marBottom w:val="0"/>
              <w:divBdr>
                <w:top w:val="none" w:sz="0" w:space="0" w:color="auto"/>
                <w:left w:val="none" w:sz="0" w:space="0" w:color="auto"/>
                <w:bottom w:val="none" w:sz="0" w:space="0" w:color="auto"/>
                <w:right w:val="none" w:sz="0" w:space="0" w:color="auto"/>
              </w:divBdr>
            </w:div>
            <w:div w:id="2029673550">
              <w:marLeft w:val="0"/>
              <w:marRight w:val="0"/>
              <w:marTop w:val="0"/>
              <w:marBottom w:val="0"/>
              <w:divBdr>
                <w:top w:val="none" w:sz="0" w:space="0" w:color="auto"/>
                <w:left w:val="none" w:sz="0" w:space="0" w:color="auto"/>
                <w:bottom w:val="none" w:sz="0" w:space="0" w:color="auto"/>
                <w:right w:val="none" w:sz="0" w:space="0" w:color="auto"/>
              </w:divBdr>
            </w:div>
            <w:div w:id="2029673634">
              <w:marLeft w:val="0"/>
              <w:marRight w:val="0"/>
              <w:marTop w:val="0"/>
              <w:marBottom w:val="0"/>
              <w:divBdr>
                <w:top w:val="none" w:sz="0" w:space="0" w:color="auto"/>
                <w:left w:val="none" w:sz="0" w:space="0" w:color="auto"/>
                <w:bottom w:val="none" w:sz="0" w:space="0" w:color="auto"/>
                <w:right w:val="none" w:sz="0" w:space="0" w:color="auto"/>
              </w:divBdr>
            </w:div>
            <w:div w:id="2029673661">
              <w:marLeft w:val="0"/>
              <w:marRight w:val="0"/>
              <w:marTop w:val="0"/>
              <w:marBottom w:val="0"/>
              <w:divBdr>
                <w:top w:val="none" w:sz="0" w:space="0" w:color="auto"/>
                <w:left w:val="none" w:sz="0" w:space="0" w:color="auto"/>
                <w:bottom w:val="none" w:sz="0" w:space="0" w:color="auto"/>
                <w:right w:val="none" w:sz="0" w:space="0" w:color="auto"/>
              </w:divBdr>
            </w:div>
            <w:div w:id="2029673700">
              <w:marLeft w:val="0"/>
              <w:marRight w:val="0"/>
              <w:marTop w:val="0"/>
              <w:marBottom w:val="0"/>
              <w:divBdr>
                <w:top w:val="none" w:sz="0" w:space="0" w:color="auto"/>
                <w:left w:val="none" w:sz="0" w:space="0" w:color="auto"/>
                <w:bottom w:val="none" w:sz="0" w:space="0" w:color="auto"/>
                <w:right w:val="none" w:sz="0" w:space="0" w:color="auto"/>
              </w:divBdr>
            </w:div>
            <w:div w:id="2029673769">
              <w:marLeft w:val="0"/>
              <w:marRight w:val="0"/>
              <w:marTop w:val="0"/>
              <w:marBottom w:val="0"/>
              <w:divBdr>
                <w:top w:val="none" w:sz="0" w:space="0" w:color="auto"/>
                <w:left w:val="none" w:sz="0" w:space="0" w:color="auto"/>
                <w:bottom w:val="none" w:sz="0" w:space="0" w:color="auto"/>
                <w:right w:val="none" w:sz="0" w:space="0" w:color="auto"/>
              </w:divBdr>
            </w:div>
            <w:div w:id="2029673800">
              <w:marLeft w:val="0"/>
              <w:marRight w:val="0"/>
              <w:marTop w:val="0"/>
              <w:marBottom w:val="0"/>
              <w:divBdr>
                <w:top w:val="none" w:sz="0" w:space="0" w:color="auto"/>
                <w:left w:val="none" w:sz="0" w:space="0" w:color="auto"/>
                <w:bottom w:val="none" w:sz="0" w:space="0" w:color="auto"/>
                <w:right w:val="none" w:sz="0" w:space="0" w:color="auto"/>
              </w:divBdr>
            </w:div>
            <w:div w:id="2029673814">
              <w:marLeft w:val="0"/>
              <w:marRight w:val="0"/>
              <w:marTop w:val="0"/>
              <w:marBottom w:val="0"/>
              <w:divBdr>
                <w:top w:val="none" w:sz="0" w:space="0" w:color="auto"/>
                <w:left w:val="none" w:sz="0" w:space="0" w:color="auto"/>
                <w:bottom w:val="none" w:sz="0" w:space="0" w:color="auto"/>
                <w:right w:val="none" w:sz="0" w:space="0" w:color="auto"/>
              </w:divBdr>
            </w:div>
            <w:div w:id="2029673926">
              <w:marLeft w:val="0"/>
              <w:marRight w:val="0"/>
              <w:marTop w:val="0"/>
              <w:marBottom w:val="0"/>
              <w:divBdr>
                <w:top w:val="none" w:sz="0" w:space="0" w:color="auto"/>
                <w:left w:val="none" w:sz="0" w:space="0" w:color="auto"/>
                <w:bottom w:val="none" w:sz="0" w:space="0" w:color="auto"/>
                <w:right w:val="none" w:sz="0" w:space="0" w:color="auto"/>
              </w:divBdr>
            </w:div>
            <w:div w:id="2029673961">
              <w:marLeft w:val="0"/>
              <w:marRight w:val="0"/>
              <w:marTop w:val="0"/>
              <w:marBottom w:val="0"/>
              <w:divBdr>
                <w:top w:val="none" w:sz="0" w:space="0" w:color="auto"/>
                <w:left w:val="none" w:sz="0" w:space="0" w:color="auto"/>
                <w:bottom w:val="none" w:sz="0" w:space="0" w:color="auto"/>
                <w:right w:val="none" w:sz="0" w:space="0" w:color="auto"/>
              </w:divBdr>
            </w:div>
            <w:div w:id="2029674080">
              <w:marLeft w:val="0"/>
              <w:marRight w:val="0"/>
              <w:marTop w:val="0"/>
              <w:marBottom w:val="0"/>
              <w:divBdr>
                <w:top w:val="none" w:sz="0" w:space="0" w:color="auto"/>
                <w:left w:val="none" w:sz="0" w:space="0" w:color="auto"/>
                <w:bottom w:val="none" w:sz="0" w:space="0" w:color="auto"/>
                <w:right w:val="none" w:sz="0" w:space="0" w:color="auto"/>
              </w:divBdr>
            </w:div>
            <w:div w:id="2029674172">
              <w:marLeft w:val="0"/>
              <w:marRight w:val="0"/>
              <w:marTop w:val="0"/>
              <w:marBottom w:val="0"/>
              <w:divBdr>
                <w:top w:val="none" w:sz="0" w:space="0" w:color="auto"/>
                <w:left w:val="none" w:sz="0" w:space="0" w:color="auto"/>
                <w:bottom w:val="none" w:sz="0" w:space="0" w:color="auto"/>
                <w:right w:val="none" w:sz="0" w:space="0" w:color="auto"/>
              </w:divBdr>
            </w:div>
            <w:div w:id="2029674206">
              <w:marLeft w:val="0"/>
              <w:marRight w:val="0"/>
              <w:marTop w:val="0"/>
              <w:marBottom w:val="0"/>
              <w:divBdr>
                <w:top w:val="none" w:sz="0" w:space="0" w:color="auto"/>
                <w:left w:val="none" w:sz="0" w:space="0" w:color="auto"/>
                <w:bottom w:val="none" w:sz="0" w:space="0" w:color="auto"/>
                <w:right w:val="none" w:sz="0" w:space="0" w:color="auto"/>
              </w:divBdr>
            </w:div>
            <w:div w:id="2029674316">
              <w:marLeft w:val="0"/>
              <w:marRight w:val="0"/>
              <w:marTop w:val="0"/>
              <w:marBottom w:val="0"/>
              <w:divBdr>
                <w:top w:val="none" w:sz="0" w:space="0" w:color="auto"/>
                <w:left w:val="none" w:sz="0" w:space="0" w:color="auto"/>
                <w:bottom w:val="none" w:sz="0" w:space="0" w:color="auto"/>
                <w:right w:val="none" w:sz="0" w:space="0" w:color="auto"/>
              </w:divBdr>
            </w:div>
            <w:div w:id="2029674326">
              <w:marLeft w:val="0"/>
              <w:marRight w:val="0"/>
              <w:marTop w:val="0"/>
              <w:marBottom w:val="0"/>
              <w:divBdr>
                <w:top w:val="none" w:sz="0" w:space="0" w:color="auto"/>
                <w:left w:val="none" w:sz="0" w:space="0" w:color="auto"/>
                <w:bottom w:val="none" w:sz="0" w:space="0" w:color="auto"/>
                <w:right w:val="none" w:sz="0" w:space="0" w:color="auto"/>
              </w:divBdr>
            </w:div>
            <w:div w:id="2029674582">
              <w:marLeft w:val="0"/>
              <w:marRight w:val="0"/>
              <w:marTop w:val="0"/>
              <w:marBottom w:val="0"/>
              <w:divBdr>
                <w:top w:val="none" w:sz="0" w:space="0" w:color="auto"/>
                <w:left w:val="none" w:sz="0" w:space="0" w:color="auto"/>
                <w:bottom w:val="none" w:sz="0" w:space="0" w:color="auto"/>
                <w:right w:val="none" w:sz="0" w:space="0" w:color="auto"/>
              </w:divBdr>
            </w:div>
            <w:div w:id="2029674588">
              <w:marLeft w:val="0"/>
              <w:marRight w:val="0"/>
              <w:marTop w:val="0"/>
              <w:marBottom w:val="0"/>
              <w:divBdr>
                <w:top w:val="none" w:sz="0" w:space="0" w:color="auto"/>
                <w:left w:val="none" w:sz="0" w:space="0" w:color="auto"/>
                <w:bottom w:val="none" w:sz="0" w:space="0" w:color="auto"/>
                <w:right w:val="none" w:sz="0" w:space="0" w:color="auto"/>
              </w:divBdr>
            </w:div>
            <w:div w:id="2029674719">
              <w:marLeft w:val="0"/>
              <w:marRight w:val="0"/>
              <w:marTop w:val="0"/>
              <w:marBottom w:val="0"/>
              <w:divBdr>
                <w:top w:val="none" w:sz="0" w:space="0" w:color="auto"/>
                <w:left w:val="none" w:sz="0" w:space="0" w:color="auto"/>
                <w:bottom w:val="none" w:sz="0" w:space="0" w:color="auto"/>
                <w:right w:val="none" w:sz="0" w:space="0" w:color="auto"/>
              </w:divBdr>
            </w:div>
            <w:div w:id="2029674723">
              <w:marLeft w:val="0"/>
              <w:marRight w:val="0"/>
              <w:marTop w:val="0"/>
              <w:marBottom w:val="0"/>
              <w:divBdr>
                <w:top w:val="none" w:sz="0" w:space="0" w:color="auto"/>
                <w:left w:val="none" w:sz="0" w:space="0" w:color="auto"/>
                <w:bottom w:val="none" w:sz="0" w:space="0" w:color="auto"/>
                <w:right w:val="none" w:sz="0" w:space="0" w:color="auto"/>
              </w:divBdr>
            </w:div>
          </w:divsChild>
        </w:div>
        <w:div w:id="2029673850">
          <w:marLeft w:val="0"/>
          <w:marRight w:val="0"/>
          <w:marTop w:val="0"/>
          <w:marBottom w:val="0"/>
          <w:divBdr>
            <w:top w:val="none" w:sz="0" w:space="0" w:color="auto"/>
            <w:left w:val="none" w:sz="0" w:space="0" w:color="auto"/>
            <w:bottom w:val="none" w:sz="0" w:space="0" w:color="auto"/>
            <w:right w:val="none" w:sz="0" w:space="0" w:color="auto"/>
          </w:divBdr>
          <w:divsChild>
            <w:div w:id="2029671888">
              <w:marLeft w:val="0"/>
              <w:marRight w:val="0"/>
              <w:marTop w:val="0"/>
              <w:marBottom w:val="0"/>
              <w:divBdr>
                <w:top w:val="none" w:sz="0" w:space="0" w:color="auto"/>
                <w:left w:val="none" w:sz="0" w:space="0" w:color="auto"/>
                <w:bottom w:val="none" w:sz="0" w:space="0" w:color="auto"/>
                <w:right w:val="none" w:sz="0" w:space="0" w:color="auto"/>
              </w:divBdr>
            </w:div>
            <w:div w:id="2029672174">
              <w:marLeft w:val="0"/>
              <w:marRight w:val="0"/>
              <w:marTop w:val="0"/>
              <w:marBottom w:val="0"/>
              <w:divBdr>
                <w:top w:val="none" w:sz="0" w:space="0" w:color="auto"/>
                <w:left w:val="none" w:sz="0" w:space="0" w:color="auto"/>
                <w:bottom w:val="none" w:sz="0" w:space="0" w:color="auto"/>
                <w:right w:val="none" w:sz="0" w:space="0" w:color="auto"/>
              </w:divBdr>
            </w:div>
            <w:div w:id="2029672369">
              <w:marLeft w:val="0"/>
              <w:marRight w:val="0"/>
              <w:marTop w:val="0"/>
              <w:marBottom w:val="0"/>
              <w:divBdr>
                <w:top w:val="none" w:sz="0" w:space="0" w:color="auto"/>
                <w:left w:val="none" w:sz="0" w:space="0" w:color="auto"/>
                <w:bottom w:val="none" w:sz="0" w:space="0" w:color="auto"/>
                <w:right w:val="none" w:sz="0" w:space="0" w:color="auto"/>
              </w:divBdr>
            </w:div>
            <w:div w:id="2029672504">
              <w:marLeft w:val="0"/>
              <w:marRight w:val="0"/>
              <w:marTop w:val="0"/>
              <w:marBottom w:val="0"/>
              <w:divBdr>
                <w:top w:val="none" w:sz="0" w:space="0" w:color="auto"/>
                <w:left w:val="none" w:sz="0" w:space="0" w:color="auto"/>
                <w:bottom w:val="none" w:sz="0" w:space="0" w:color="auto"/>
                <w:right w:val="none" w:sz="0" w:space="0" w:color="auto"/>
              </w:divBdr>
            </w:div>
            <w:div w:id="2029672622">
              <w:marLeft w:val="0"/>
              <w:marRight w:val="0"/>
              <w:marTop w:val="0"/>
              <w:marBottom w:val="0"/>
              <w:divBdr>
                <w:top w:val="none" w:sz="0" w:space="0" w:color="auto"/>
                <w:left w:val="none" w:sz="0" w:space="0" w:color="auto"/>
                <w:bottom w:val="none" w:sz="0" w:space="0" w:color="auto"/>
                <w:right w:val="none" w:sz="0" w:space="0" w:color="auto"/>
              </w:divBdr>
            </w:div>
            <w:div w:id="2029673206">
              <w:marLeft w:val="0"/>
              <w:marRight w:val="0"/>
              <w:marTop w:val="0"/>
              <w:marBottom w:val="0"/>
              <w:divBdr>
                <w:top w:val="none" w:sz="0" w:space="0" w:color="auto"/>
                <w:left w:val="none" w:sz="0" w:space="0" w:color="auto"/>
                <w:bottom w:val="none" w:sz="0" w:space="0" w:color="auto"/>
                <w:right w:val="none" w:sz="0" w:space="0" w:color="auto"/>
              </w:divBdr>
            </w:div>
            <w:div w:id="2029674016">
              <w:marLeft w:val="0"/>
              <w:marRight w:val="0"/>
              <w:marTop w:val="0"/>
              <w:marBottom w:val="0"/>
              <w:divBdr>
                <w:top w:val="none" w:sz="0" w:space="0" w:color="auto"/>
                <w:left w:val="none" w:sz="0" w:space="0" w:color="auto"/>
                <w:bottom w:val="none" w:sz="0" w:space="0" w:color="auto"/>
                <w:right w:val="none" w:sz="0" w:space="0" w:color="auto"/>
              </w:divBdr>
            </w:div>
            <w:div w:id="2029674239">
              <w:marLeft w:val="0"/>
              <w:marRight w:val="0"/>
              <w:marTop w:val="0"/>
              <w:marBottom w:val="0"/>
              <w:divBdr>
                <w:top w:val="none" w:sz="0" w:space="0" w:color="auto"/>
                <w:left w:val="none" w:sz="0" w:space="0" w:color="auto"/>
                <w:bottom w:val="none" w:sz="0" w:space="0" w:color="auto"/>
                <w:right w:val="none" w:sz="0" w:space="0" w:color="auto"/>
              </w:divBdr>
            </w:div>
            <w:div w:id="2029674267">
              <w:marLeft w:val="0"/>
              <w:marRight w:val="0"/>
              <w:marTop w:val="0"/>
              <w:marBottom w:val="0"/>
              <w:divBdr>
                <w:top w:val="none" w:sz="0" w:space="0" w:color="auto"/>
                <w:left w:val="none" w:sz="0" w:space="0" w:color="auto"/>
                <w:bottom w:val="none" w:sz="0" w:space="0" w:color="auto"/>
                <w:right w:val="none" w:sz="0" w:space="0" w:color="auto"/>
              </w:divBdr>
            </w:div>
            <w:div w:id="202967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36">
      <w:marLeft w:val="0"/>
      <w:marRight w:val="0"/>
      <w:marTop w:val="0"/>
      <w:marBottom w:val="0"/>
      <w:divBdr>
        <w:top w:val="none" w:sz="0" w:space="0" w:color="auto"/>
        <w:left w:val="none" w:sz="0" w:space="0" w:color="auto"/>
        <w:bottom w:val="none" w:sz="0" w:space="0" w:color="auto"/>
        <w:right w:val="none" w:sz="0" w:space="0" w:color="auto"/>
      </w:divBdr>
      <w:divsChild>
        <w:div w:id="2029672675">
          <w:marLeft w:val="0"/>
          <w:marRight w:val="0"/>
          <w:marTop w:val="0"/>
          <w:marBottom w:val="0"/>
          <w:divBdr>
            <w:top w:val="none" w:sz="0" w:space="0" w:color="auto"/>
            <w:left w:val="none" w:sz="0" w:space="0" w:color="auto"/>
            <w:bottom w:val="none" w:sz="0" w:space="0" w:color="auto"/>
            <w:right w:val="none" w:sz="0" w:space="0" w:color="auto"/>
          </w:divBdr>
          <w:divsChild>
            <w:div w:id="2029673147">
              <w:marLeft w:val="0"/>
              <w:marRight w:val="0"/>
              <w:marTop w:val="0"/>
              <w:marBottom w:val="0"/>
              <w:divBdr>
                <w:top w:val="none" w:sz="0" w:space="0" w:color="auto"/>
                <w:left w:val="none" w:sz="0" w:space="0" w:color="auto"/>
                <w:bottom w:val="none" w:sz="0" w:space="0" w:color="auto"/>
                <w:right w:val="none" w:sz="0" w:space="0" w:color="auto"/>
              </w:divBdr>
              <w:divsChild>
                <w:div w:id="2029674594">
                  <w:marLeft w:val="0"/>
                  <w:marRight w:val="0"/>
                  <w:marTop w:val="0"/>
                  <w:marBottom w:val="0"/>
                  <w:divBdr>
                    <w:top w:val="none" w:sz="0" w:space="0" w:color="auto"/>
                    <w:left w:val="none" w:sz="0" w:space="0" w:color="auto"/>
                    <w:bottom w:val="none" w:sz="0" w:space="0" w:color="auto"/>
                    <w:right w:val="none" w:sz="0" w:space="0" w:color="auto"/>
                  </w:divBdr>
                  <w:divsChild>
                    <w:div w:id="2029674173">
                      <w:marLeft w:val="0"/>
                      <w:marRight w:val="0"/>
                      <w:marTop w:val="0"/>
                      <w:marBottom w:val="0"/>
                      <w:divBdr>
                        <w:top w:val="none" w:sz="0" w:space="0" w:color="auto"/>
                        <w:left w:val="none" w:sz="0" w:space="0" w:color="auto"/>
                        <w:bottom w:val="none" w:sz="0" w:space="0" w:color="auto"/>
                        <w:right w:val="none" w:sz="0" w:space="0" w:color="auto"/>
                      </w:divBdr>
                      <w:divsChild>
                        <w:div w:id="2029672884">
                          <w:marLeft w:val="0"/>
                          <w:marRight w:val="0"/>
                          <w:marTop w:val="0"/>
                          <w:marBottom w:val="0"/>
                          <w:divBdr>
                            <w:top w:val="none" w:sz="0" w:space="0" w:color="auto"/>
                            <w:left w:val="none" w:sz="0" w:space="0" w:color="auto"/>
                            <w:bottom w:val="none" w:sz="0" w:space="0" w:color="auto"/>
                            <w:right w:val="none" w:sz="0" w:space="0" w:color="auto"/>
                          </w:divBdr>
                          <w:divsChild>
                            <w:div w:id="2029674780">
                              <w:marLeft w:val="0"/>
                              <w:marRight w:val="0"/>
                              <w:marTop w:val="0"/>
                              <w:marBottom w:val="0"/>
                              <w:divBdr>
                                <w:top w:val="none" w:sz="0" w:space="0" w:color="auto"/>
                                <w:left w:val="none" w:sz="0" w:space="0" w:color="auto"/>
                                <w:bottom w:val="none" w:sz="0" w:space="0" w:color="auto"/>
                                <w:right w:val="none" w:sz="0" w:space="0" w:color="auto"/>
                              </w:divBdr>
                              <w:divsChild>
                                <w:div w:id="2029673945">
                                  <w:marLeft w:val="0"/>
                                  <w:marRight w:val="0"/>
                                  <w:marTop w:val="0"/>
                                  <w:marBottom w:val="0"/>
                                  <w:divBdr>
                                    <w:top w:val="none" w:sz="0" w:space="0" w:color="auto"/>
                                    <w:left w:val="none" w:sz="0" w:space="0" w:color="auto"/>
                                    <w:bottom w:val="none" w:sz="0" w:space="0" w:color="auto"/>
                                    <w:right w:val="none" w:sz="0" w:space="0" w:color="auto"/>
                                  </w:divBdr>
                                  <w:divsChild>
                                    <w:div w:id="2029674254">
                                      <w:marLeft w:val="0"/>
                                      <w:marRight w:val="0"/>
                                      <w:marTop w:val="0"/>
                                      <w:marBottom w:val="0"/>
                                      <w:divBdr>
                                        <w:top w:val="none" w:sz="0" w:space="0" w:color="auto"/>
                                        <w:left w:val="none" w:sz="0" w:space="0" w:color="auto"/>
                                        <w:bottom w:val="none" w:sz="0" w:space="0" w:color="auto"/>
                                        <w:right w:val="none" w:sz="0" w:space="0" w:color="auto"/>
                                      </w:divBdr>
                                      <w:divsChild>
                                        <w:div w:id="2029673970">
                                          <w:marLeft w:val="0"/>
                                          <w:marRight w:val="0"/>
                                          <w:marTop w:val="0"/>
                                          <w:marBottom w:val="0"/>
                                          <w:divBdr>
                                            <w:top w:val="none" w:sz="0" w:space="0" w:color="auto"/>
                                            <w:left w:val="none" w:sz="0" w:space="0" w:color="auto"/>
                                            <w:bottom w:val="none" w:sz="0" w:space="0" w:color="auto"/>
                                            <w:right w:val="none" w:sz="0" w:space="0" w:color="auto"/>
                                          </w:divBdr>
                                          <w:divsChild>
                                            <w:div w:id="2029673439">
                                              <w:marLeft w:val="0"/>
                                              <w:marRight w:val="0"/>
                                              <w:marTop w:val="0"/>
                                              <w:marBottom w:val="0"/>
                                              <w:divBdr>
                                                <w:top w:val="none" w:sz="0" w:space="0" w:color="auto"/>
                                                <w:left w:val="none" w:sz="0" w:space="0" w:color="auto"/>
                                                <w:bottom w:val="none" w:sz="0" w:space="0" w:color="auto"/>
                                                <w:right w:val="none" w:sz="0" w:space="0" w:color="auto"/>
                                              </w:divBdr>
                                              <w:divsChild>
                                                <w:div w:id="2029673160">
                                                  <w:marLeft w:val="0"/>
                                                  <w:marRight w:val="0"/>
                                                  <w:marTop w:val="0"/>
                                                  <w:marBottom w:val="0"/>
                                                  <w:divBdr>
                                                    <w:top w:val="none" w:sz="0" w:space="0" w:color="auto"/>
                                                    <w:left w:val="none" w:sz="0" w:space="0" w:color="auto"/>
                                                    <w:bottom w:val="none" w:sz="0" w:space="0" w:color="auto"/>
                                                    <w:right w:val="none" w:sz="0" w:space="0" w:color="auto"/>
                                                  </w:divBdr>
                                                  <w:divsChild>
                                                    <w:div w:id="202967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9674140">
      <w:marLeft w:val="0"/>
      <w:marRight w:val="0"/>
      <w:marTop w:val="0"/>
      <w:marBottom w:val="0"/>
      <w:divBdr>
        <w:top w:val="none" w:sz="0" w:space="0" w:color="auto"/>
        <w:left w:val="none" w:sz="0" w:space="0" w:color="auto"/>
        <w:bottom w:val="none" w:sz="0" w:space="0" w:color="auto"/>
        <w:right w:val="none" w:sz="0" w:space="0" w:color="auto"/>
      </w:divBdr>
    </w:div>
    <w:div w:id="2029674147">
      <w:marLeft w:val="0"/>
      <w:marRight w:val="0"/>
      <w:marTop w:val="0"/>
      <w:marBottom w:val="0"/>
      <w:divBdr>
        <w:top w:val="none" w:sz="0" w:space="0" w:color="auto"/>
        <w:left w:val="none" w:sz="0" w:space="0" w:color="auto"/>
        <w:bottom w:val="none" w:sz="0" w:space="0" w:color="auto"/>
        <w:right w:val="none" w:sz="0" w:space="0" w:color="auto"/>
      </w:divBdr>
    </w:div>
    <w:div w:id="2029674148">
      <w:marLeft w:val="0"/>
      <w:marRight w:val="0"/>
      <w:marTop w:val="0"/>
      <w:marBottom w:val="0"/>
      <w:divBdr>
        <w:top w:val="none" w:sz="0" w:space="0" w:color="auto"/>
        <w:left w:val="none" w:sz="0" w:space="0" w:color="auto"/>
        <w:bottom w:val="none" w:sz="0" w:space="0" w:color="auto"/>
        <w:right w:val="none" w:sz="0" w:space="0" w:color="auto"/>
      </w:divBdr>
    </w:div>
    <w:div w:id="2029674149">
      <w:marLeft w:val="0"/>
      <w:marRight w:val="0"/>
      <w:marTop w:val="0"/>
      <w:marBottom w:val="0"/>
      <w:divBdr>
        <w:top w:val="none" w:sz="0" w:space="0" w:color="auto"/>
        <w:left w:val="none" w:sz="0" w:space="0" w:color="auto"/>
        <w:bottom w:val="none" w:sz="0" w:space="0" w:color="auto"/>
        <w:right w:val="none" w:sz="0" w:space="0" w:color="auto"/>
      </w:divBdr>
      <w:divsChild>
        <w:div w:id="2029672512">
          <w:marLeft w:val="0"/>
          <w:marRight w:val="0"/>
          <w:marTop w:val="0"/>
          <w:marBottom w:val="0"/>
          <w:divBdr>
            <w:top w:val="none" w:sz="0" w:space="0" w:color="auto"/>
            <w:left w:val="none" w:sz="0" w:space="0" w:color="auto"/>
            <w:bottom w:val="none" w:sz="0" w:space="0" w:color="auto"/>
            <w:right w:val="none" w:sz="0" w:space="0" w:color="auto"/>
          </w:divBdr>
        </w:div>
      </w:divsChild>
    </w:div>
    <w:div w:id="2029674152">
      <w:marLeft w:val="0"/>
      <w:marRight w:val="0"/>
      <w:marTop w:val="0"/>
      <w:marBottom w:val="0"/>
      <w:divBdr>
        <w:top w:val="none" w:sz="0" w:space="0" w:color="auto"/>
        <w:left w:val="none" w:sz="0" w:space="0" w:color="auto"/>
        <w:bottom w:val="none" w:sz="0" w:space="0" w:color="auto"/>
        <w:right w:val="none" w:sz="0" w:space="0" w:color="auto"/>
      </w:divBdr>
    </w:div>
    <w:div w:id="2029674154">
      <w:marLeft w:val="0"/>
      <w:marRight w:val="0"/>
      <w:marTop w:val="0"/>
      <w:marBottom w:val="0"/>
      <w:divBdr>
        <w:top w:val="none" w:sz="0" w:space="0" w:color="auto"/>
        <w:left w:val="none" w:sz="0" w:space="0" w:color="auto"/>
        <w:bottom w:val="none" w:sz="0" w:space="0" w:color="auto"/>
        <w:right w:val="none" w:sz="0" w:space="0" w:color="auto"/>
      </w:divBdr>
    </w:div>
    <w:div w:id="2029674155">
      <w:marLeft w:val="0"/>
      <w:marRight w:val="0"/>
      <w:marTop w:val="0"/>
      <w:marBottom w:val="0"/>
      <w:divBdr>
        <w:top w:val="none" w:sz="0" w:space="0" w:color="auto"/>
        <w:left w:val="none" w:sz="0" w:space="0" w:color="auto"/>
        <w:bottom w:val="none" w:sz="0" w:space="0" w:color="auto"/>
        <w:right w:val="none" w:sz="0" w:space="0" w:color="auto"/>
      </w:divBdr>
      <w:divsChild>
        <w:div w:id="2029672847">
          <w:marLeft w:val="0"/>
          <w:marRight w:val="0"/>
          <w:marTop w:val="0"/>
          <w:marBottom w:val="0"/>
          <w:divBdr>
            <w:top w:val="none" w:sz="0" w:space="0" w:color="auto"/>
            <w:left w:val="none" w:sz="0" w:space="0" w:color="auto"/>
            <w:bottom w:val="none" w:sz="0" w:space="0" w:color="auto"/>
            <w:right w:val="none" w:sz="0" w:space="0" w:color="auto"/>
          </w:divBdr>
        </w:div>
        <w:div w:id="2029673780">
          <w:marLeft w:val="0"/>
          <w:marRight w:val="0"/>
          <w:marTop w:val="0"/>
          <w:marBottom w:val="0"/>
          <w:divBdr>
            <w:top w:val="none" w:sz="0" w:space="0" w:color="auto"/>
            <w:left w:val="none" w:sz="0" w:space="0" w:color="auto"/>
            <w:bottom w:val="none" w:sz="0" w:space="0" w:color="auto"/>
            <w:right w:val="none" w:sz="0" w:space="0" w:color="auto"/>
          </w:divBdr>
        </w:div>
        <w:div w:id="2029673915">
          <w:marLeft w:val="0"/>
          <w:marRight w:val="0"/>
          <w:marTop w:val="0"/>
          <w:marBottom w:val="0"/>
          <w:divBdr>
            <w:top w:val="none" w:sz="0" w:space="0" w:color="auto"/>
            <w:left w:val="none" w:sz="0" w:space="0" w:color="auto"/>
            <w:bottom w:val="none" w:sz="0" w:space="0" w:color="auto"/>
            <w:right w:val="none" w:sz="0" w:space="0" w:color="auto"/>
          </w:divBdr>
        </w:div>
        <w:div w:id="2029674414">
          <w:marLeft w:val="0"/>
          <w:marRight w:val="0"/>
          <w:marTop w:val="0"/>
          <w:marBottom w:val="0"/>
          <w:divBdr>
            <w:top w:val="none" w:sz="0" w:space="0" w:color="auto"/>
            <w:left w:val="none" w:sz="0" w:space="0" w:color="auto"/>
            <w:bottom w:val="none" w:sz="0" w:space="0" w:color="auto"/>
            <w:right w:val="none" w:sz="0" w:space="0" w:color="auto"/>
          </w:divBdr>
        </w:div>
        <w:div w:id="2029674487">
          <w:marLeft w:val="0"/>
          <w:marRight w:val="0"/>
          <w:marTop w:val="0"/>
          <w:marBottom w:val="0"/>
          <w:divBdr>
            <w:top w:val="none" w:sz="0" w:space="0" w:color="auto"/>
            <w:left w:val="none" w:sz="0" w:space="0" w:color="auto"/>
            <w:bottom w:val="none" w:sz="0" w:space="0" w:color="auto"/>
            <w:right w:val="none" w:sz="0" w:space="0" w:color="auto"/>
          </w:divBdr>
        </w:div>
      </w:divsChild>
    </w:div>
    <w:div w:id="2029674157">
      <w:marLeft w:val="0"/>
      <w:marRight w:val="0"/>
      <w:marTop w:val="0"/>
      <w:marBottom w:val="0"/>
      <w:divBdr>
        <w:top w:val="none" w:sz="0" w:space="0" w:color="auto"/>
        <w:left w:val="none" w:sz="0" w:space="0" w:color="auto"/>
        <w:bottom w:val="none" w:sz="0" w:space="0" w:color="auto"/>
        <w:right w:val="none" w:sz="0" w:space="0" w:color="auto"/>
      </w:divBdr>
      <w:divsChild>
        <w:div w:id="2029673414">
          <w:marLeft w:val="0"/>
          <w:marRight w:val="0"/>
          <w:marTop w:val="0"/>
          <w:marBottom w:val="0"/>
          <w:divBdr>
            <w:top w:val="none" w:sz="0" w:space="0" w:color="auto"/>
            <w:left w:val="none" w:sz="0" w:space="0" w:color="auto"/>
            <w:bottom w:val="none" w:sz="0" w:space="0" w:color="auto"/>
            <w:right w:val="none" w:sz="0" w:space="0" w:color="auto"/>
          </w:divBdr>
          <w:divsChild>
            <w:div w:id="2029674289">
              <w:marLeft w:val="0"/>
              <w:marRight w:val="0"/>
              <w:marTop w:val="0"/>
              <w:marBottom w:val="0"/>
              <w:divBdr>
                <w:top w:val="none" w:sz="0" w:space="0" w:color="auto"/>
                <w:left w:val="none" w:sz="0" w:space="0" w:color="auto"/>
                <w:bottom w:val="none" w:sz="0" w:space="0" w:color="auto"/>
                <w:right w:val="none" w:sz="0" w:space="0" w:color="auto"/>
              </w:divBdr>
            </w:div>
          </w:divsChild>
        </w:div>
        <w:div w:id="2029673581">
          <w:marLeft w:val="0"/>
          <w:marRight w:val="0"/>
          <w:marTop w:val="0"/>
          <w:marBottom w:val="0"/>
          <w:divBdr>
            <w:top w:val="none" w:sz="0" w:space="0" w:color="auto"/>
            <w:left w:val="none" w:sz="0" w:space="0" w:color="auto"/>
            <w:bottom w:val="none" w:sz="0" w:space="0" w:color="auto"/>
            <w:right w:val="none" w:sz="0" w:space="0" w:color="auto"/>
          </w:divBdr>
        </w:div>
      </w:divsChild>
    </w:div>
    <w:div w:id="2029674158">
      <w:marLeft w:val="0"/>
      <w:marRight w:val="0"/>
      <w:marTop w:val="0"/>
      <w:marBottom w:val="0"/>
      <w:divBdr>
        <w:top w:val="none" w:sz="0" w:space="0" w:color="auto"/>
        <w:left w:val="none" w:sz="0" w:space="0" w:color="auto"/>
        <w:bottom w:val="none" w:sz="0" w:space="0" w:color="auto"/>
        <w:right w:val="none" w:sz="0" w:space="0" w:color="auto"/>
      </w:divBdr>
    </w:div>
    <w:div w:id="2029674159">
      <w:marLeft w:val="0"/>
      <w:marRight w:val="0"/>
      <w:marTop w:val="0"/>
      <w:marBottom w:val="0"/>
      <w:divBdr>
        <w:top w:val="none" w:sz="0" w:space="0" w:color="auto"/>
        <w:left w:val="none" w:sz="0" w:space="0" w:color="auto"/>
        <w:bottom w:val="none" w:sz="0" w:space="0" w:color="auto"/>
        <w:right w:val="none" w:sz="0" w:space="0" w:color="auto"/>
      </w:divBdr>
    </w:div>
    <w:div w:id="2029674160">
      <w:marLeft w:val="0"/>
      <w:marRight w:val="0"/>
      <w:marTop w:val="0"/>
      <w:marBottom w:val="0"/>
      <w:divBdr>
        <w:top w:val="none" w:sz="0" w:space="0" w:color="auto"/>
        <w:left w:val="none" w:sz="0" w:space="0" w:color="auto"/>
        <w:bottom w:val="none" w:sz="0" w:space="0" w:color="auto"/>
        <w:right w:val="none" w:sz="0" w:space="0" w:color="auto"/>
      </w:divBdr>
      <w:divsChild>
        <w:div w:id="2029671920">
          <w:marLeft w:val="0"/>
          <w:marRight w:val="0"/>
          <w:marTop w:val="0"/>
          <w:marBottom w:val="0"/>
          <w:divBdr>
            <w:top w:val="none" w:sz="0" w:space="0" w:color="auto"/>
            <w:left w:val="none" w:sz="0" w:space="0" w:color="auto"/>
            <w:bottom w:val="none" w:sz="0" w:space="0" w:color="auto"/>
            <w:right w:val="none" w:sz="0" w:space="0" w:color="auto"/>
          </w:divBdr>
          <w:divsChild>
            <w:div w:id="2029672815">
              <w:marLeft w:val="0"/>
              <w:marRight w:val="0"/>
              <w:marTop w:val="0"/>
              <w:marBottom w:val="0"/>
              <w:divBdr>
                <w:top w:val="none" w:sz="0" w:space="0" w:color="auto"/>
                <w:left w:val="none" w:sz="0" w:space="0" w:color="auto"/>
                <w:bottom w:val="none" w:sz="0" w:space="0" w:color="auto"/>
                <w:right w:val="none" w:sz="0" w:space="0" w:color="auto"/>
              </w:divBdr>
            </w:div>
          </w:divsChild>
        </w:div>
        <w:div w:id="2029672621">
          <w:marLeft w:val="0"/>
          <w:marRight w:val="0"/>
          <w:marTop w:val="0"/>
          <w:marBottom w:val="0"/>
          <w:divBdr>
            <w:top w:val="none" w:sz="0" w:space="0" w:color="auto"/>
            <w:left w:val="none" w:sz="0" w:space="0" w:color="auto"/>
            <w:bottom w:val="none" w:sz="0" w:space="0" w:color="auto"/>
            <w:right w:val="none" w:sz="0" w:space="0" w:color="auto"/>
          </w:divBdr>
          <w:divsChild>
            <w:div w:id="2029673061">
              <w:marLeft w:val="0"/>
              <w:marRight w:val="0"/>
              <w:marTop w:val="0"/>
              <w:marBottom w:val="0"/>
              <w:divBdr>
                <w:top w:val="none" w:sz="0" w:space="0" w:color="auto"/>
                <w:left w:val="none" w:sz="0" w:space="0" w:color="auto"/>
                <w:bottom w:val="none" w:sz="0" w:space="0" w:color="auto"/>
                <w:right w:val="none" w:sz="0" w:space="0" w:color="auto"/>
              </w:divBdr>
              <w:divsChild>
                <w:div w:id="2029674271">
                  <w:marLeft w:val="0"/>
                  <w:marRight w:val="0"/>
                  <w:marTop w:val="0"/>
                  <w:marBottom w:val="0"/>
                  <w:divBdr>
                    <w:top w:val="none" w:sz="0" w:space="0" w:color="auto"/>
                    <w:left w:val="none" w:sz="0" w:space="0" w:color="auto"/>
                    <w:bottom w:val="none" w:sz="0" w:space="0" w:color="auto"/>
                    <w:right w:val="none" w:sz="0" w:space="0" w:color="auto"/>
                  </w:divBdr>
                  <w:divsChild>
                    <w:div w:id="2029673475">
                      <w:marLeft w:val="0"/>
                      <w:marRight w:val="0"/>
                      <w:marTop w:val="0"/>
                      <w:marBottom w:val="0"/>
                      <w:divBdr>
                        <w:top w:val="none" w:sz="0" w:space="0" w:color="auto"/>
                        <w:left w:val="none" w:sz="0" w:space="0" w:color="auto"/>
                        <w:bottom w:val="none" w:sz="0" w:space="0" w:color="auto"/>
                        <w:right w:val="none" w:sz="0" w:space="0" w:color="auto"/>
                      </w:divBdr>
                      <w:divsChild>
                        <w:div w:id="2029672357">
                          <w:marLeft w:val="0"/>
                          <w:marRight w:val="0"/>
                          <w:marTop w:val="0"/>
                          <w:marBottom w:val="0"/>
                          <w:divBdr>
                            <w:top w:val="none" w:sz="0" w:space="0" w:color="auto"/>
                            <w:left w:val="none" w:sz="0" w:space="0" w:color="auto"/>
                            <w:bottom w:val="none" w:sz="0" w:space="0" w:color="auto"/>
                            <w:right w:val="none" w:sz="0" w:space="0" w:color="auto"/>
                          </w:divBdr>
                          <w:divsChild>
                            <w:div w:id="2029672918">
                              <w:marLeft w:val="0"/>
                              <w:marRight w:val="0"/>
                              <w:marTop w:val="0"/>
                              <w:marBottom w:val="0"/>
                              <w:divBdr>
                                <w:top w:val="none" w:sz="0" w:space="0" w:color="auto"/>
                                <w:left w:val="none" w:sz="0" w:space="0" w:color="auto"/>
                                <w:bottom w:val="none" w:sz="0" w:space="0" w:color="auto"/>
                                <w:right w:val="none" w:sz="0" w:space="0" w:color="auto"/>
                              </w:divBdr>
                              <w:divsChild>
                                <w:div w:id="2029672726">
                                  <w:marLeft w:val="0"/>
                                  <w:marRight w:val="0"/>
                                  <w:marTop w:val="0"/>
                                  <w:marBottom w:val="0"/>
                                  <w:divBdr>
                                    <w:top w:val="none" w:sz="0" w:space="0" w:color="auto"/>
                                    <w:left w:val="none" w:sz="0" w:space="0" w:color="auto"/>
                                    <w:bottom w:val="none" w:sz="0" w:space="0" w:color="auto"/>
                                    <w:right w:val="none" w:sz="0" w:space="0" w:color="auto"/>
                                  </w:divBdr>
                                  <w:divsChild>
                                    <w:div w:id="2029674000">
                                      <w:marLeft w:val="0"/>
                                      <w:marRight w:val="0"/>
                                      <w:marTop w:val="0"/>
                                      <w:marBottom w:val="0"/>
                                      <w:divBdr>
                                        <w:top w:val="none" w:sz="0" w:space="0" w:color="auto"/>
                                        <w:left w:val="none" w:sz="0" w:space="0" w:color="auto"/>
                                        <w:bottom w:val="none" w:sz="0" w:space="0" w:color="auto"/>
                                        <w:right w:val="none" w:sz="0" w:space="0" w:color="auto"/>
                                      </w:divBdr>
                                      <w:divsChild>
                                        <w:div w:id="202967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672857">
          <w:marLeft w:val="0"/>
          <w:marRight w:val="0"/>
          <w:marTop w:val="0"/>
          <w:marBottom w:val="0"/>
          <w:divBdr>
            <w:top w:val="none" w:sz="0" w:space="0" w:color="auto"/>
            <w:left w:val="none" w:sz="0" w:space="0" w:color="auto"/>
            <w:bottom w:val="none" w:sz="0" w:space="0" w:color="auto"/>
            <w:right w:val="none" w:sz="0" w:space="0" w:color="auto"/>
          </w:divBdr>
          <w:divsChild>
            <w:div w:id="2029672899">
              <w:marLeft w:val="0"/>
              <w:marRight w:val="0"/>
              <w:marTop w:val="0"/>
              <w:marBottom w:val="0"/>
              <w:divBdr>
                <w:top w:val="none" w:sz="0" w:space="0" w:color="auto"/>
                <w:left w:val="none" w:sz="0" w:space="0" w:color="auto"/>
                <w:bottom w:val="none" w:sz="0" w:space="0" w:color="auto"/>
                <w:right w:val="none" w:sz="0" w:space="0" w:color="auto"/>
              </w:divBdr>
              <w:divsChild>
                <w:div w:id="2029673559">
                  <w:marLeft w:val="0"/>
                  <w:marRight w:val="0"/>
                  <w:marTop w:val="0"/>
                  <w:marBottom w:val="0"/>
                  <w:divBdr>
                    <w:top w:val="none" w:sz="0" w:space="0" w:color="auto"/>
                    <w:left w:val="none" w:sz="0" w:space="0" w:color="auto"/>
                    <w:bottom w:val="none" w:sz="0" w:space="0" w:color="auto"/>
                    <w:right w:val="none" w:sz="0" w:space="0" w:color="auto"/>
                  </w:divBdr>
                  <w:divsChild>
                    <w:div w:id="2029671860">
                      <w:marLeft w:val="0"/>
                      <w:marRight w:val="0"/>
                      <w:marTop w:val="0"/>
                      <w:marBottom w:val="0"/>
                      <w:divBdr>
                        <w:top w:val="none" w:sz="0" w:space="0" w:color="auto"/>
                        <w:left w:val="none" w:sz="0" w:space="0" w:color="auto"/>
                        <w:bottom w:val="none" w:sz="0" w:space="0" w:color="auto"/>
                        <w:right w:val="none" w:sz="0" w:space="0" w:color="auto"/>
                      </w:divBdr>
                      <w:divsChild>
                        <w:div w:id="2029672519">
                          <w:marLeft w:val="0"/>
                          <w:marRight w:val="0"/>
                          <w:marTop w:val="0"/>
                          <w:marBottom w:val="0"/>
                          <w:divBdr>
                            <w:top w:val="none" w:sz="0" w:space="0" w:color="auto"/>
                            <w:left w:val="none" w:sz="0" w:space="0" w:color="auto"/>
                            <w:bottom w:val="none" w:sz="0" w:space="0" w:color="auto"/>
                            <w:right w:val="none" w:sz="0" w:space="0" w:color="auto"/>
                          </w:divBdr>
                          <w:divsChild>
                            <w:div w:id="2029672139">
                              <w:marLeft w:val="0"/>
                              <w:marRight w:val="0"/>
                              <w:marTop w:val="0"/>
                              <w:marBottom w:val="0"/>
                              <w:divBdr>
                                <w:top w:val="none" w:sz="0" w:space="0" w:color="auto"/>
                                <w:left w:val="none" w:sz="0" w:space="0" w:color="auto"/>
                                <w:bottom w:val="none" w:sz="0" w:space="0" w:color="auto"/>
                                <w:right w:val="none" w:sz="0" w:space="0" w:color="auto"/>
                              </w:divBdr>
                              <w:divsChild>
                                <w:div w:id="2029673046">
                                  <w:marLeft w:val="0"/>
                                  <w:marRight w:val="0"/>
                                  <w:marTop w:val="0"/>
                                  <w:marBottom w:val="0"/>
                                  <w:divBdr>
                                    <w:top w:val="none" w:sz="0" w:space="0" w:color="auto"/>
                                    <w:left w:val="none" w:sz="0" w:space="0" w:color="auto"/>
                                    <w:bottom w:val="none" w:sz="0" w:space="0" w:color="auto"/>
                                    <w:right w:val="none" w:sz="0" w:space="0" w:color="auto"/>
                                  </w:divBdr>
                                  <w:divsChild>
                                    <w:div w:id="2029672018">
                                      <w:marLeft w:val="0"/>
                                      <w:marRight w:val="0"/>
                                      <w:marTop w:val="0"/>
                                      <w:marBottom w:val="0"/>
                                      <w:divBdr>
                                        <w:top w:val="none" w:sz="0" w:space="0" w:color="auto"/>
                                        <w:left w:val="none" w:sz="0" w:space="0" w:color="auto"/>
                                        <w:bottom w:val="none" w:sz="0" w:space="0" w:color="auto"/>
                                        <w:right w:val="none" w:sz="0" w:space="0" w:color="auto"/>
                                      </w:divBdr>
                                      <w:divsChild>
                                        <w:div w:id="2029672146">
                                          <w:marLeft w:val="0"/>
                                          <w:marRight w:val="0"/>
                                          <w:marTop w:val="0"/>
                                          <w:marBottom w:val="0"/>
                                          <w:divBdr>
                                            <w:top w:val="none" w:sz="0" w:space="0" w:color="auto"/>
                                            <w:left w:val="none" w:sz="0" w:space="0" w:color="auto"/>
                                            <w:bottom w:val="none" w:sz="0" w:space="0" w:color="auto"/>
                                            <w:right w:val="none" w:sz="0" w:space="0" w:color="auto"/>
                                          </w:divBdr>
                                          <w:divsChild>
                                            <w:div w:id="2029672042">
                                              <w:marLeft w:val="0"/>
                                              <w:marRight w:val="0"/>
                                              <w:marTop w:val="0"/>
                                              <w:marBottom w:val="0"/>
                                              <w:divBdr>
                                                <w:top w:val="none" w:sz="0" w:space="0" w:color="auto"/>
                                                <w:left w:val="none" w:sz="0" w:space="0" w:color="auto"/>
                                                <w:bottom w:val="none" w:sz="0" w:space="0" w:color="auto"/>
                                                <w:right w:val="none" w:sz="0" w:space="0" w:color="auto"/>
                                              </w:divBdr>
                                              <w:divsChild>
                                                <w:div w:id="2029673421">
                                                  <w:marLeft w:val="0"/>
                                                  <w:marRight w:val="0"/>
                                                  <w:marTop w:val="0"/>
                                                  <w:marBottom w:val="0"/>
                                                  <w:divBdr>
                                                    <w:top w:val="none" w:sz="0" w:space="0" w:color="auto"/>
                                                    <w:left w:val="none" w:sz="0" w:space="0" w:color="auto"/>
                                                    <w:bottom w:val="none" w:sz="0" w:space="0" w:color="auto"/>
                                                    <w:right w:val="none" w:sz="0" w:space="0" w:color="auto"/>
                                                  </w:divBdr>
                                                  <w:divsChild>
                                                    <w:div w:id="202967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9672917">
          <w:marLeft w:val="0"/>
          <w:marRight w:val="0"/>
          <w:marTop w:val="0"/>
          <w:marBottom w:val="0"/>
          <w:divBdr>
            <w:top w:val="none" w:sz="0" w:space="0" w:color="auto"/>
            <w:left w:val="none" w:sz="0" w:space="0" w:color="auto"/>
            <w:bottom w:val="none" w:sz="0" w:space="0" w:color="auto"/>
            <w:right w:val="none" w:sz="0" w:space="0" w:color="auto"/>
          </w:divBdr>
          <w:divsChild>
            <w:div w:id="2029673502">
              <w:marLeft w:val="0"/>
              <w:marRight w:val="0"/>
              <w:marTop w:val="0"/>
              <w:marBottom w:val="0"/>
              <w:divBdr>
                <w:top w:val="none" w:sz="0" w:space="0" w:color="auto"/>
                <w:left w:val="none" w:sz="0" w:space="0" w:color="auto"/>
                <w:bottom w:val="none" w:sz="0" w:space="0" w:color="auto"/>
                <w:right w:val="none" w:sz="0" w:space="0" w:color="auto"/>
              </w:divBdr>
              <w:divsChild>
                <w:div w:id="2029672432">
                  <w:marLeft w:val="0"/>
                  <w:marRight w:val="0"/>
                  <w:marTop w:val="0"/>
                  <w:marBottom w:val="0"/>
                  <w:divBdr>
                    <w:top w:val="none" w:sz="0" w:space="0" w:color="auto"/>
                    <w:left w:val="none" w:sz="0" w:space="0" w:color="auto"/>
                    <w:bottom w:val="none" w:sz="0" w:space="0" w:color="auto"/>
                    <w:right w:val="none" w:sz="0" w:space="0" w:color="auto"/>
                  </w:divBdr>
                  <w:divsChild>
                    <w:div w:id="2029672115">
                      <w:marLeft w:val="0"/>
                      <w:marRight w:val="0"/>
                      <w:marTop w:val="0"/>
                      <w:marBottom w:val="0"/>
                      <w:divBdr>
                        <w:top w:val="none" w:sz="0" w:space="0" w:color="auto"/>
                        <w:left w:val="none" w:sz="0" w:space="0" w:color="auto"/>
                        <w:bottom w:val="none" w:sz="0" w:space="0" w:color="auto"/>
                        <w:right w:val="none" w:sz="0" w:space="0" w:color="auto"/>
                      </w:divBdr>
                      <w:divsChild>
                        <w:div w:id="2029674162">
                          <w:marLeft w:val="0"/>
                          <w:marRight w:val="0"/>
                          <w:marTop w:val="0"/>
                          <w:marBottom w:val="0"/>
                          <w:divBdr>
                            <w:top w:val="none" w:sz="0" w:space="0" w:color="auto"/>
                            <w:left w:val="none" w:sz="0" w:space="0" w:color="auto"/>
                            <w:bottom w:val="none" w:sz="0" w:space="0" w:color="auto"/>
                            <w:right w:val="none" w:sz="0" w:space="0" w:color="auto"/>
                          </w:divBdr>
                          <w:divsChild>
                            <w:div w:id="2029673928">
                              <w:marLeft w:val="0"/>
                              <w:marRight w:val="0"/>
                              <w:marTop w:val="0"/>
                              <w:marBottom w:val="0"/>
                              <w:divBdr>
                                <w:top w:val="none" w:sz="0" w:space="0" w:color="auto"/>
                                <w:left w:val="none" w:sz="0" w:space="0" w:color="auto"/>
                                <w:bottom w:val="none" w:sz="0" w:space="0" w:color="auto"/>
                                <w:right w:val="none" w:sz="0" w:space="0" w:color="auto"/>
                              </w:divBdr>
                              <w:divsChild>
                                <w:div w:id="2029674733">
                                  <w:marLeft w:val="0"/>
                                  <w:marRight w:val="0"/>
                                  <w:marTop w:val="0"/>
                                  <w:marBottom w:val="0"/>
                                  <w:divBdr>
                                    <w:top w:val="none" w:sz="0" w:space="0" w:color="auto"/>
                                    <w:left w:val="none" w:sz="0" w:space="0" w:color="auto"/>
                                    <w:bottom w:val="none" w:sz="0" w:space="0" w:color="auto"/>
                                    <w:right w:val="none" w:sz="0" w:space="0" w:color="auto"/>
                                  </w:divBdr>
                                  <w:divsChild>
                                    <w:div w:id="20296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709">
                  <w:marLeft w:val="0"/>
                  <w:marRight w:val="0"/>
                  <w:marTop w:val="0"/>
                  <w:marBottom w:val="0"/>
                  <w:divBdr>
                    <w:top w:val="none" w:sz="0" w:space="0" w:color="auto"/>
                    <w:left w:val="none" w:sz="0" w:space="0" w:color="auto"/>
                    <w:bottom w:val="none" w:sz="0" w:space="0" w:color="auto"/>
                    <w:right w:val="none" w:sz="0" w:space="0" w:color="auto"/>
                  </w:divBdr>
                  <w:divsChild>
                    <w:div w:id="202967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166">
          <w:marLeft w:val="0"/>
          <w:marRight w:val="0"/>
          <w:marTop w:val="0"/>
          <w:marBottom w:val="0"/>
          <w:divBdr>
            <w:top w:val="none" w:sz="0" w:space="0" w:color="auto"/>
            <w:left w:val="none" w:sz="0" w:space="0" w:color="auto"/>
            <w:bottom w:val="none" w:sz="0" w:space="0" w:color="auto"/>
            <w:right w:val="none" w:sz="0" w:space="0" w:color="auto"/>
          </w:divBdr>
          <w:divsChild>
            <w:div w:id="2029674429">
              <w:marLeft w:val="0"/>
              <w:marRight w:val="0"/>
              <w:marTop w:val="0"/>
              <w:marBottom w:val="0"/>
              <w:divBdr>
                <w:top w:val="none" w:sz="0" w:space="0" w:color="auto"/>
                <w:left w:val="none" w:sz="0" w:space="0" w:color="auto"/>
                <w:bottom w:val="none" w:sz="0" w:space="0" w:color="auto"/>
                <w:right w:val="none" w:sz="0" w:space="0" w:color="auto"/>
              </w:divBdr>
              <w:divsChild>
                <w:div w:id="2029673645">
                  <w:marLeft w:val="0"/>
                  <w:marRight w:val="0"/>
                  <w:marTop w:val="0"/>
                  <w:marBottom w:val="0"/>
                  <w:divBdr>
                    <w:top w:val="none" w:sz="0" w:space="0" w:color="auto"/>
                    <w:left w:val="none" w:sz="0" w:space="0" w:color="auto"/>
                    <w:bottom w:val="none" w:sz="0" w:space="0" w:color="auto"/>
                    <w:right w:val="none" w:sz="0" w:space="0" w:color="auto"/>
                  </w:divBdr>
                  <w:divsChild>
                    <w:div w:id="2029674297">
                      <w:marLeft w:val="0"/>
                      <w:marRight w:val="0"/>
                      <w:marTop w:val="0"/>
                      <w:marBottom w:val="0"/>
                      <w:divBdr>
                        <w:top w:val="none" w:sz="0" w:space="0" w:color="auto"/>
                        <w:left w:val="none" w:sz="0" w:space="0" w:color="auto"/>
                        <w:bottom w:val="none" w:sz="0" w:space="0" w:color="auto"/>
                        <w:right w:val="none" w:sz="0" w:space="0" w:color="auto"/>
                      </w:divBdr>
                      <w:divsChild>
                        <w:div w:id="2029672731">
                          <w:marLeft w:val="0"/>
                          <w:marRight w:val="0"/>
                          <w:marTop w:val="0"/>
                          <w:marBottom w:val="0"/>
                          <w:divBdr>
                            <w:top w:val="none" w:sz="0" w:space="0" w:color="auto"/>
                            <w:left w:val="none" w:sz="0" w:space="0" w:color="auto"/>
                            <w:bottom w:val="none" w:sz="0" w:space="0" w:color="auto"/>
                            <w:right w:val="none" w:sz="0" w:space="0" w:color="auto"/>
                          </w:divBdr>
                          <w:divsChild>
                            <w:div w:id="20296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939">
          <w:marLeft w:val="0"/>
          <w:marRight w:val="0"/>
          <w:marTop w:val="0"/>
          <w:marBottom w:val="0"/>
          <w:divBdr>
            <w:top w:val="none" w:sz="0" w:space="0" w:color="auto"/>
            <w:left w:val="none" w:sz="0" w:space="0" w:color="auto"/>
            <w:bottom w:val="none" w:sz="0" w:space="0" w:color="auto"/>
            <w:right w:val="none" w:sz="0" w:space="0" w:color="auto"/>
          </w:divBdr>
          <w:divsChild>
            <w:div w:id="2029673516">
              <w:marLeft w:val="0"/>
              <w:marRight w:val="0"/>
              <w:marTop w:val="0"/>
              <w:marBottom w:val="0"/>
              <w:divBdr>
                <w:top w:val="none" w:sz="0" w:space="0" w:color="auto"/>
                <w:left w:val="none" w:sz="0" w:space="0" w:color="auto"/>
                <w:bottom w:val="none" w:sz="0" w:space="0" w:color="auto"/>
                <w:right w:val="none" w:sz="0" w:space="0" w:color="auto"/>
              </w:divBdr>
              <w:divsChild>
                <w:div w:id="202967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163">
      <w:marLeft w:val="0"/>
      <w:marRight w:val="0"/>
      <w:marTop w:val="0"/>
      <w:marBottom w:val="0"/>
      <w:divBdr>
        <w:top w:val="none" w:sz="0" w:space="0" w:color="auto"/>
        <w:left w:val="none" w:sz="0" w:space="0" w:color="auto"/>
        <w:bottom w:val="none" w:sz="0" w:space="0" w:color="auto"/>
        <w:right w:val="none" w:sz="0" w:space="0" w:color="auto"/>
      </w:divBdr>
    </w:div>
    <w:div w:id="2029674164">
      <w:marLeft w:val="0"/>
      <w:marRight w:val="0"/>
      <w:marTop w:val="0"/>
      <w:marBottom w:val="0"/>
      <w:divBdr>
        <w:top w:val="none" w:sz="0" w:space="0" w:color="auto"/>
        <w:left w:val="none" w:sz="0" w:space="0" w:color="auto"/>
        <w:bottom w:val="none" w:sz="0" w:space="0" w:color="auto"/>
        <w:right w:val="none" w:sz="0" w:space="0" w:color="auto"/>
      </w:divBdr>
    </w:div>
    <w:div w:id="2029674165">
      <w:marLeft w:val="0"/>
      <w:marRight w:val="0"/>
      <w:marTop w:val="0"/>
      <w:marBottom w:val="0"/>
      <w:divBdr>
        <w:top w:val="none" w:sz="0" w:space="0" w:color="auto"/>
        <w:left w:val="none" w:sz="0" w:space="0" w:color="auto"/>
        <w:bottom w:val="none" w:sz="0" w:space="0" w:color="auto"/>
        <w:right w:val="none" w:sz="0" w:space="0" w:color="auto"/>
      </w:divBdr>
      <w:divsChild>
        <w:div w:id="2029672332">
          <w:marLeft w:val="0"/>
          <w:marRight w:val="0"/>
          <w:marTop w:val="0"/>
          <w:marBottom w:val="0"/>
          <w:divBdr>
            <w:top w:val="none" w:sz="0" w:space="0" w:color="auto"/>
            <w:left w:val="none" w:sz="0" w:space="0" w:color="auto"/>
            <w:bottom w:val="none" w:sz="0" w:space="0" w:color="auto"/>
            <w:right w:val="none" w:sz="0" w:space="0" w:color="auto"/>
          </w:divBdr>
        </w:div>
      </w:divsChild>
    </w:div>
    <w:div w:id="2029674166">
      <w:marLeft w:val="0"/>
      <w:marRight w:val="0"/>
      <w:marTop w:val="0"/>
      <w:marBottom w:val="0"/>
      <w:divBdr>
        <w:top w:val="none" w:sz="0" w:space="0" w:color="auto"/>
        <w:left w:val="none" w:sz="0" w:space="0" w:color="auto"/>
        <w:bottom w:val="none" w:sz="0" w:space="0" w:color="auto"/>
        <w:right w:val="none" w:sz="0" w:space="0" w:color="auto"/>
      </w:divBdr>
      <w:divsChild>
        <w:div w:id="2029672160">
          <w:marLeft w:val="0"/>
          <w:marRight w:val="0"/>
          <w:marTop w:val="0"/>
          <w:marBottom w:val="0"/>
          <w:divBdr>
            <w:top w:val="none" w:sz="0" w:space="0" w:color="auto"/>
            <w:left w:val="none" w:sz="0" w:space="0" w:color="auto"/>
            <w:bottom w:val="none" w:sz="0" w:space="0" w:color="auto"/>
            <w:right w:val="none" w:sz="0" w:space="0" w:color="auto"/>
          </w:divBdr>
          <w:divsChild>
            <w:div w:id="2029671866">
              <w:marLeft w:val="0"/>
              <w:marRight w:val="0"/>
              <w:marTop w:val="0"/>
              <w:marBottom w:val="0"/>
              <w:divBdr>
                <w:top w:val="none" w:sz="0" w:space="0" w:color="auto"/>
                <w:left w:val="none" w:sz="0" w:space="0" w:color="auto"/>
                <w:bottom w:val="none" w:sz="0" w:space="0" w:color="auto"/>
                <w:right w:val="none" w:sz="0" w:space="0" w:color="auto"/>
              </w:divBdr>
            </w:div>
            <w:div w:id="202967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67">
      <w:marLeft w:val="0"/>
      <w:marRight w:val="0"/>
      <w:marTop w:val="0"/>
      <w:marBottom w:val="0"/>
      <w:divBdr>
        <w:top w:val="none" w:sz="0" w:space="0" w:color="auto"/>
        <w:left w:val="none" w:sz="0" w:space="0" w:color="auto"/>
        <w:bottom w:val="none" w:sz="0" w:space="0" w:color="auto"/>
        <w:right w:val="none" w:sz="0" w:space="0" w:color="auto"/>
      </w:divBdr>
    </w:div>
    <w:div w:id="2029674168">
      <w:marLeft w:val="0"/>
      <w:marRight w:val="0"/>
      <w:marTop w:val="0"/>
      <w:marBottom w:val="0"/>
      <w:divBdr>
        <w:top w:val="none" w:sz="0" w:space="0" w:color="auto"/>
        <w:left w:val="none" w:sz="0" w:space="0" w:color="auto"/>
        <w:bottom w:val="none" w:sz="0" w:space="0" w:color="auto"/>
        <w:right w:val="none" w:sz="0" w:space="0" w:color="auto"/>
      </w:divBdr>
    </w:div>
    <w:div w:id="2029674171">
      <w:marLeft w:val="0"/>
      <w:marRight w:val="0"/>
      <w:marTop w:val="0"/>
      <w:marBottom w:val="0"/>
      <w:divBdr>
        <w:top w:val="none" w:sz="0" w:space="0" w:color="auto"/>
        <w:left w:val="none" w:sz="0" w:space="0" w:color="auto"/>
        <w:bottom w:val="none" w:sz="0" w:space="0" w:color="auto"/>
        <w:right w:val="none" w:sz="0" w:space="0" w:color="auto"/>
      </w:divBdr>
    </w:div>
    <w:div w:id="2029674175">
      <w:marLeft w:val="0"/>
      <w:marRight w:val="0"/>
      <w:marTop w:val="0"/>
      <w:marBottom w:val="0"/>
      <w:divBdr>
        <w:top w:val="none" w:sz="0" w:space="0" w:color="auto"/>
        <w:left w:val="none" w:sz="0" w:space="0" w:color="auto"/>
        <w:bottom w:val="none" w:sz="0" w:space="0" w:color="auto"/>
        <w:right w:val="none" w:sz="0" w:space="0" w:color="auto"/>
      </w:divBdr>
    </w:div>
    <w:div w:id="2029674176">
      <w:marLeft w:val="0"/>
      <w:marRight w:val="0"/>
      <w:marTop w:val="0"/>
      <w:marBottom w:val="0"/>
      <w:divBdr>
        <w:top w:val="none" w:sz="0" w:space="0" w:color="auto"/>
        <w:left w:val="none" w:sz="0" w:space="0" w:color="auto"/>
        <w:bottom w:val="none" w:sz="0" w:space="0" w:color="auto"/>
        <w:right w:val="none" w:sz="0" w:space="0" w:color="auto"/>
      </w:divBdr>
      <w:divsChild>
        <w:div w:id="2029673230">
          <w:marLeft w:val="0"/>
          <w:marRight w:val="0"/>
          <w:marTop w:val="0"/>
          <w:marBottom w:val="0"/>
          <w:divBdr>
            <w:top w:val="none" w:sz="0" w:space="0" w:color="auto"/>
            <w:left w:val="none" w:sz="0" w:space="0" w:color="auto"/>
            <w:bottom w:val="none" w:sz="0" w:space="0" w:color="auto"/>
            <w:right w:val="none" w:sz="0" w:space="0" w:color="auto"/>
          </w:divBdr>
          <w:divsChild>
            <w:div w:id="2029672802">
              <w:marLeft w:val="0"/>
              <w:marRight w:val="0"/>
              <w:marTop w:val="0"/>
              <w:marBottom w:val="0"/>
              <w:divBdr>
                <w:top w:val="none" w:sz="0" w:space="0" w:color="auto"/>
                <w:left w:val="none" w:sz="0" w:space="0" w:color="auto"/>
                <w:bottom w:val="none" w:sz="0" w:space="0" w:color="auto"/>
                <w:right w:val="none" w:sz="0" w:space="0" w:color="auto"/>
              </w:divBdr>
            </w:div>
          </w:divsChild>
        </w:div>
        <w:div w:id="2029674741">
          <w:marLeft w:val="0"/>
          <w:marRight w:val="0"/>
          <w:marTop w:val="0"/>
          <w:marBottom w:val="0"/>
          <w:divBdr>
            <w:top w:val="none" w:sz="0" w:space="0" w:color="auto"/>
            <w:left w:val="none" w:sz="0" w:space="0" w:color="auto"/>
            <w:bottom w:val="none" w:sz="0" w:space="0" w:color="auto"/>
            <w:right w:val="none" w:sz="0" w:space="0" w:color="auto"/>
          </w:divBdr>
        </w:div>
      </w:divsChild>
    </w:div>
    <w:div w:id="2029674177">
      <w:marLeft w:val="0"/>
      <w:marRight w:val="0"/>
      <w:marTop w:val="0"/>
      <w:marBottom w:val="0"/>
      <w:divBdr>
        <w:top w:val="none" w:sz="0" w:space="0" w:color="auto"/>
        <w:left w:val="none" w:sz="0" w:space="0" w:color="auto"/>
        <w:bottom w:val="none" w:sz="0" w:space="0" w:color="auto"/>
        <w:right w:val="none" w:sz="0" w:space="0" w:color="auto"/>
      </w:divBdr>
    </w:div>
    <w:div w:id="2029674178">
      <w:marLeft w:val="0"/>
      <w:marRight w:val="0"/>
      <w:marTop w:val="0"/>
      <w:marBottom w:val="0"/>
      <w:divBdr>
        <w:top w:val="none" w:sz="0" w:space="0" w:color="auto"/>
        <w:left w:val="none" w:sz="0" w:space="0" w:color="auto"/>
        <w:bottom w:val="none" w:sz="0" w:space="0" w:color="auto"/>
        <w:right w:val="none" w:sz="0" w:space="0" w:color="auto"/>
      </w:divBdr>
    </w:div>
    <w:div w:id="2029674179">
      <w:marLeft w:val="0"/>
      <w:marRight w:val="0"/>
      <w:marTop w:val="0"/>
      <w:marBottom w:val="0"/>
      <w:divBdr>
        <w:top w:val="none" w:sz="0" w:space="0" w:color="auto"/>
        <w:left w:val="none" w:sz="0" w:space="0" w:color="auto"/>
        <w:bottom w:val="none" w:sz="0" w:space="0" w:color="auto"/>
        <w:right w:val="none" w:sz="0" w:space="0" w:color="auto"/>
      </w:divBdr>
    </w:div>
    <w:div w:id="2029674180">
      <w:marLeft w:val="0"/>
      <w:marRight w:val="0"/>
      <w:marTop w:val="0"/>
      <w:marBottom w:val="0"/>
      <w:divBdr>
        <w:top w:val="none" w:sz="0" w:space="0" w:color="auto"/>
        <w:left w:val="none" w:sz="0" w:space="0" w:color="auto"/>
        <w:bottom w:val="none" w:sz="0" w:space="0" w:color="auto"/>
        <w:right w:val="none" w:sz="0" w:space="0" w:color="auto"/>
      </w:divBdr>
    </w:div>
    <w:div w:id="2029674181">
      <w:marLeft w:val="0"/>
      <w:marRight w:val="0"/>
      <w:marTop w:val="0"/>
      <w:marBottom w:val="0"/>
      <w:divBdr>
        <w:top w:val="none" w:sz="0" w:space="0" w:color="auto"/>
        <w:left w:val="none" w:sz="0" w:space="0" w:color="auto"/>
        <w:bottom w:val="none" w:sz="0" w:space="0" w:color="auto"/>
        <w:right w:val="none" w:sz="0" w:space="0" w:color="auto"/>
      </w:divBdr>
    </w:div>
    <w:div w:id="2029674183">
      <w:marLeft w:val="0"/>
      <w:marRight w:val="0"/>
      <w:marTop w:val="0"/>
      <w:marBottom w:val="0"/>
      <w:divBdr>
        <w:top w:val="none" w:sz="0" w:space="0" w:color="auto"/>
        <w:left w:val="none" w:sz="0" w:space="0" w:color="auto"/>
        <w:bottom w:val="none" w:sz="0" w:space="0" w:color="auto"/>
        <w:right w:val="none" w:sz="0" w:space="0" w:color="auto"/>
      </w:divBdr>
    </w:div>
    <w:div w:id="2029674184">
      <w:marLeft w:val="0"/>
      <w:marRight w:val="0"/>
      <w:marTop w:val="0"/>
      <w:marBottom w:val="0"/>
      <w:divBdr>
        <w:top w:val="none" w:sz="0" w:space="0" w:color="auto"/>
        <w:left w:val="none" w:sz="0" w:space="0" w:color="auto"/>
        <w:bottom w:val="none" w:sz="0" w:space="0" w:color="auto"/>
        <w:right w:val="none" w:sz="0" w:space="0" w:color="auto"/>
      </w:divBdr>
    </w:div>
    <w:div w:id="2029674185">
      <w:marLeft w:val="0"/>
      <w:marRight w:val="0"/>
      <w:marTop w:val="0"/>
      <w:marBottom w:val="0"/>
      <w:divBdr>
        <w:top w:val="none" w:sz="0" w:space="0" w:color="auto"/>
        <w:left w:val="none" w:sz="0" w:space="0" w:color="auto"/>
        <w:bottom w:val="none" w:sz="0" w:space="0" w:color="auto"/>
        <w:right w:val="none" w:sz="0" w:space="0" w:color="auto"/>
      </w:divBdr>
      <w:divsChild>
        <w:div w:id="2029672331">
          <w:marLeft w:val="0"/>
          <w:marRight w:val="0"/>
          <w:marTop w:val="0"/>
          <w:marBottom w:val="0"/>
          <w:divBdr>
            <w:top w:val="none" w:sz="0" w:space="0" w:color="auto"/>
            <w:left w:val="none" w:sz="0" w:space="0" w:color="auto"/>
            <w:bottom w:val="none" w:sz="0" w:space="0" w:color="auto"/>
            <w:right w:val="none" w:sz="0" w:space="0" w:color="auto"/>
          </w:divBdr>
          <w:divsChild>
            <w:div w:id="202967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88">
      <w:marLeft w:val="0"/>
      <w:marRight w:val="0"/>
      <w:marTop w:val="0"/>
      <w:marBottom w:val="0"/>
      <w:divBdr>
        <w:top w:val="none" w:sz="0" w:space="0" w:color="auto"/>
        <w:left w:val="none" w:sz="0" w:space="0" w:color="auto"/>
        <w:bottom w:val="none" w:sz="0" w:space="0" w:color="auto"/>
        <w:right w:val="none" w:sz="0" w:space="0" w:color="auto"/>
      </w:divBdr>
      <w:divsChild>
        <w:div w:id="2029673747">
          <w:marLeft w:val="0"/>
          <w:marRight w:val="0"/>
          <w:marTop w:val="0"/>
          <w:marBottom w:val="0"/>
          <w:divBdr>
            <w:top w:val="none" w:sz="0" w:space="0" w:color="auto"/>
            <w:left w:val="none" w:sz="0" w:space="0" w:color="auto"/>
            <w:bottom w:val="none" w:sz="0" w:space="0" w:color="auto"/>
            <w:right w:val="none" w:sz="0" w:space="0" w:color="auto"/>
          </w:divBdr>
        </w:div>
        <w:div w:id="2029673862">
          <w:marLeft w:val="0"/>
          <w:marRight w:val="0"/>
          <w:marTop w:val="0"/>
          <w:marBottom w:val="0"/>
          <w:divBdr>
            <w:top w:val="none" w:sz="0" w:space="0" w:color="auto"/>
            <w:left w:val="none" w:sz="0" w:space="0" w:color="auto"/>
            <w:bottom w:val="none" w:sz="0" w:space="0" w:color="auto"/>
            <w:right w:val="none" w:sz="0" w:space="0" w:color="auto"/>
          </w:divBdr>
        </w:div>
      </w:divsChild>
    </w:div>
    <w:div w:id="2029674189">
      <w:marLeft w:val="0"/>
      <w:marRight w:val="0"/>
      <w:marTop w:val="0"/>
      <w:marBottom w:val="0"/>
      <w:divBdr>
        <w:top w:val="none" w:sz="0" w:space="0" w:color="auto"/>
        <w:left w:val="none" w:sz="0" w:space="0" w:color="auto"/>
        <w:bottom w:val="none" w:sz="0" w:space="0" w:color="auto"/>
        <w:right w:val="none" w:sz="0" w:space="0" w:color="auto"/>
      </w:divBdr>
    </w:div>
    <w:div w:id="2029674191">
      <w:marLeft w:val="0"/>
      <w:marRight w:val="0"/>
      <w:marTop w:val="0"/>
      <w:marBottom w:val="0"/>
      <w:divBdr>
        <w:top w:val="none" w:sz="0" w:space="0" w:color="auto"/>
        <w:left w:val="none" w:sz="0" w:space="0" w:color="auto"/>
        <w:bottom w:val="none" w:sz="0" w:space="0" w:color="auto"/>
        <w:right w:val="none" w:sz="0" w:space="0" w:color="auto"/>
      </w:divBdr>
      <w:divsChild>
        <w:div w:id="2029672370">
          <w:marLeft w:val="0"/>
          <w:marRight w:val="0"/>
          <w:marTop w:val="0"/>
          <w:marBottom w:val="0"/>
          <w:divBdr>
            <w:top w:val="none" w:sz="0" w:space="0" w:color="auto"/>
            <w:left w:val="none" w:sz="0" w:space="0" w:color="auto"/>
            <w:bottom w:val="none" w:sz="0" w:space="0" w:color="auto"/>
            <w:right w:val="none" w:sz="0" w:space="0" w:color="auto"/>
          </w:divBdr>
          <w:divsChild>
            <w:div w:id="20296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192">
      <w:marLeft w:val="0"/>
      <w:marRight w:val="0"/>
      <w:marTop w:val="0"/>
      <w:marBottom w:val="0"/>
      <w:divBdr>
        <w:top w:val="none" w:sz="0" w:space="0" w:color="auto"/>
        <w:left w:val="none" w:sz="0" w:space="0" w:color="auto"/>
        <w:bottom w:val="none" w:sz="0" w:space="0" w:color="auto"/>
        <w:right w:val="none" w:sz="0" w:space="0" w:color="auto"/>
      </w:divBdr>
    </w:div>
    <w:div w:id="2029674194">
      <w:marLeft w:val="0"/>
      <w:marRight w:val="0"/>
      <w:marTop w:val="0"/>
      <w:marBottom w:val="0"/>
      <w:divBdr>
        <w:top w:val="none" w:sz="0" w:space="0" w:color="auto"/>
        <w:left w:val="none" w:sz="0" w:space="0" w:color="auto"/>
        <w:bottom w:val="none" w:sz="0" w:space="0" w:color="auto"/>
        <w:right w:val="none" w:sz="0" w:space="0" w:color="auto"/>
      </w:divBdr>
    </w:div>
    <w:div w:id="2029674196">
      <w:marLeft w:val="0"/>
      <w:marRight w:val="0"/>
      <w:marTop w:val="0"/>
      <w:marBottom w:val="0"/>
      <w:divBdr>
        <w:top w:val="none" w:sz="0" w:space="0" w:color="auto"/>
        <w:left w:val="none" w:sz="0" w:space="0" w:color="auto"/>
        <w:bottom w:val="none" w:sz="0" w:space="0" w:color="auto"/>
        <w:right w:val="none" w:sz="0" w:space="0" w:color="auto"/>
      </w:divBdr>
    </w:div>
    <w:div w:id="2029674198">
      <w:marLeft w:val="0"/>
      <w:marRight w:val="0"/>
      <w:marTop w:val="0"/>
      <w:marBottom w:val="0"/>
      <w:divBdr>
        <w:top w:val="none" w:sz="0" w:space="0" w:color="auto"/>
        <w:left w:val="none" w:sz="0" w:space="0" w:color="auto"/>
        <w:bottom w:val="none" w:sz="0" w:space="0" w:color="auto"/>
        <w:right w:val="none" w:sz="0" w:space="0" w:color="auto"/>
      </w:divBdr>
    </w:div>
    <w:div w:id="2029674199">
      <w:marLeft w:val="0"/>
      <w:marRight w:val="0"/>
      <w:marTop w:val="0"/>
      <w:marBottom w:val="0"/>
      <w:divBdr>
        <w:top w:val="none" w:sz="0" w:space="0" w:color="auto"/>
        <w:left w:val="none" w:sz="0" w:space="0" w:color="auto"/>
        <w:bottom w:val="none" w:sz="0" w:space="0" w:color="auto"/>
        <w:right w:val="none" w:sz="0" w:space="0" w:color="auto"/>
      </w:divBdr>
    </w:div>
    <w:div w:id="2029674202">
      <w:marLeft w:val="0"/>
      <w:marRight w:val="0"/>
      <w:marTop w:val="0"/>
      <w:marBottom w:val="0"/>
      <w:divBdr>
        <w:top w:val="none" w:sz="0" w:space="0" w:color="auto"/>
        <w:left w:val="none" w:sz="0" w:space="0" w:color="auto"/>
        <w:bottom w:val="none" w:sz="0" w:space="0" w:color="auto"/>
        <w:right w:val="none" w:sz="0" w:space="0" w:color="auto"/>
      </w:divBdr>
    </w:div>
    <w:div w:id="2029674203">
      <w:marLeft w:val="0"/>
      <w:marRight w:val="0"/>
      <w:marTop w:val="0"/>
      <w:marBottom w:val="0"/>
      <w:divBdr>
        <w:top w:val="none" w:sz="0" w:space="0" w:color="auto"/>
        <w:left w:val="none" w:sz="0" w:space="0" w:color="auto"/>
        <w:bottom w:val="none" w:sz="0" w:space="0" w:color="auto"/>
        <w:right w:val="none" w:sz="0" w:space="0" w:color="auto"/>
      </w:divBdr>
    </w:div>
    <w:div w:id="2029674204">
      <w:marLeft w:val="0"/>
      <w:marRight w:val="0"/>
      <w:marTop w:val="0"/>
      <w:marBottom w:val="0"/>
      <w:divBdr>
        <w:top w:val="none" w:sz="0" w:space="0" w:color="auto"/>
        <w:left w:val="none" w:sz="0" w:space="0" w:color="auto"/>
        <w:bottom w:val="none" w:sz="0" w:space="0" w:color="auto"/>
        <w:right w:val="none" w:sz="0" w:space="0" w:color="auto"/>
      </w:divBdr>
    </w:div>
    <w:div w:id="2029674205">
      <w:marLeft w:val="0"/>
      <w:marRight w:val="0"/>
      <w:marTop w:val="0"/>
      <w:marBottom w:val="0"/>
      <w:divBdr>
        <w:top w:val="none" w:sz="0" w:space="0" w:color="auto"/>
        <w:left w:val="none" w:sz="0" w:space="0" w:color="auto"/>
        <w:bottom w:val="none" w:sz="0" w:space="0" w:color="auto"/>
        <w:right w:val="none" w:sz="0" w:space="0" w:color="auto"/>
      </w:divBdr>
    </w:div>
    <w:div w:id="2029674207">
      <w:marLeft w:val="0"/>
      <w:marRight w:val="0"/>
      <w:marTop w:val="0"/>
      <w:marBottom w:val="0"/>
      <w:divBdr>
        <w:top w:val="none" w:sz="0" w:space="0" w:color="auto"/>
        <w:left w:val="none" w:sz="0" w:space="0" w:color="auto"/>
        <w:bottom w:val="none" w:sz="0" w:space="0" w:color="auto"/>
        <w:right w:val="none" w:sz="0" w:space="0" w:color="auto"/>
      </w:divBdr>
    </w:div>
    <w:div w:id="2029674209">
      <w:marLeft w:val="0"/>
      <w:marRight w:val="0"/>
      <w:marTop w:val="0"/>
      <w:marBottom w:val="0"/>
      <w:divBdr>
        <w:top w:val="none" w:sz="0" w:space="0" w:color="auto"/>
        <w:left w:val="none" w:sz="0" w:space="0" w:color="auto"/>
        <w:bottom w:val="none" w:sz="0" w:space="0" w:color="auto"/>
        <w:right w:val="none" w:sz="0" w:space="0" w:color="auto"/>
      </w:divBdr>
    </w:div>
    <w:div w:id="2029674211">
      <w:marLeft w:val="0"/>
      <w:marRight w:val="0"/>
      <w:marTop w:val="0"/>
      <w:marBottom w:val="0"/>
      <w:divBdr>
        <w:top w:val="none" w:sz="0" w:space="0" w:color="auto"/>
        <w:left w:val="none" w:sz="0" w:space="0" w:color="auto"/>
        <w:bottom w:val="none" w:sz="0" w:space="0" w:color="auto"/>
        <w:right w:val="none" w:sz="0" w:space="0" w:color="auto"/>
      </w:divBdr>
    </w:div>
    <w:div w:id="2029674213">
      <w:marLeft w:val="0"/>
      <w:marRight w:val="0"/>
      <w:marTop w:val="0"/>
      <w:marBottom w:val="0"/>
      <w:divBdr>
        <w:top w:val="none" w:sz="0" w:space="0" w:color="auto"/>
        <w:left w:val="none" w:sz="0" w:space="0" w:color="auto"/>
        <w:bottom w:val="none" w:sz="0" w:space="0" w:color="auto"/>
        <w:right w:val="none" w:sz="0" w:space="0" w:color="auto"/>
      </w:divBdr>
    </w:div>
    <w:div w:id="2029674214">
      <w:marLeft w:val="0"/>
      <w:marRight w:val="0"/>
      <w:marTop w:val="0"/>
      <w:marBottom w:val="0"/>
      <w:divBdr>
        <w:top w:val="none" w:sz="0" w:space="0" w:color="auto"/>
        <w:left w:val="none" w:sz="0" w:space="0" w:color="auto"/>
        <w:bottom w:val="none" w:sz="0" w:space="0" w:color="auto"/>
        <w:right w:val="none" w:sz="0" w:space="0" w:color="auto"/>
      </w:divBdr>
    </w:div>
    <w:div w:id="2029674215">
      <w:marLeft w:val="0"/>
      <w:marRight w:val="0"/>
      <w:marTop w:val="0"/>
      <w:marBottom w:val="0"/>
      <w:divBdr>
        <w:top w:val="none" w:sz="0" w:space="0" w:color="auto"/>
        <w:left w:val="none" w:sz="0" w:space="0" w:color="auto"/>
        <w:bottom w:val="none" w:sz="0" w:space="0" w:color="auto"/>
        <w:right w:val="none" w:sz="0" w:space="0" w:color="auto"/>
      </w:divBdr>
    </w:div>
    <w:div w:id="2029674219">
      <w:marLeft w:val="0"/>
      <w:marRight w:val="0"/>
      <w:marTop w:val="0"/>
      <w:marBottom w:val="0"/>
      <w:divBdr>
        <w:top w:val="none" w:sz="0" w:space="0" w:color="auto"/>
        <w:left w:val="none" w:sz="0" w:space="0" w:color="auto"/>
        <w:bottom w:val="none" w:sz="0" w:space="0" w:color="auto"/>
        <w:right w:val="none" w:sz="0" w:space="0" w:color="auto"/>
      </w:divBdr>
      <w:divsChild>
        <w:div w:id="2029673276">
          <w:marLeft w:val="0"/>
          <w:marRight w:val="0"/>
          <w:marTop w:val="0"/>
          <w:marBottom w:val="0"/>
          <w:divBdr>
            <w:top w:val="none" w:sz="0" w:space="0" w:color="auto"/>
            <w:left w:val="none" w:sz="0" w:space="0" w:color="auto"/>
            <w:bottom w:val="none" w:sz="0" w:space="0" w:color="auto"/>
            <w:right w:val="none" w:sz="0" w:space="0" w:color="auto"/>
          </w:divBdr>
        </w:div>
        <w:div w:id="2029674384">
          <w:marLeft w:val="0"/>
          <w:marRight w:val="0"/>
          <w:marTop w:val="0"/>
          <w:marBottom w:val="0"/>
          <w:divBdr>
            <w:top w:val="none" w:sz="0" w:space="0" w:color="auto"/>
            <w:left w:val="none" w:sz="0" w:space="0" w:color="auto"/>
            <w:bottom w:val="none" w:sz="0" w:space="0" w:color="auto"/>
            <w:right w:val="none" w:sz="0" w:space="0" w:color="auto"/>
          </w:divBdr>
          <w:divsChild>
            <w:div w:id="2029672995">
              <w:marLeft w:val="0"/>
              <w:marRight w:val="0"/>
              <w:marTop w:val="0"/>
              <w:marBottom w:val="0"/>
              <w:divBdr>
                <w:top w:val="none" w:sz="0" w:space="0" w:color="auto"/>
                <w:left w:val="none" w:sz="0" w:space="0" w:color="auto"/>
                <w:bottom w:val="none" w:sz="0" w:space="0" w:color="auto"/>
                <w:right w:val="none" w:sz="0" w:space="0" w:color="auto"/>
              </w:divBdr>
              <w:divsChild>
                <w:div w:id="20296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220">
      <w:marLeft w:val="0"/>
      <w:marRight w:val="0"/>
      <w:marTop w:val="0"/>
      <w:marBottom w:val="0"/>
      <w:divBdr>
        <w:top w:val="none" w:sz="0" w:space="0" w:color="auto"/>
        <w:left w:val="none" w:sz="0" w:space="0" w:color="auto"/>
        <w:bottom w:val="none" w:sz="0" w:space="0" w:color="auto"/>
        <w:right w:val="none" w:sz="0" w:space="0" w:color="auto"/>
      </w:divBdr>
    </w:div>
    <w:div w:id="2029674225">
      <w:marLeft w:val="0"/>
      <w:marRight w:val="0"/>
      <w:marTop w:val="0"/>
      <w:marBottom w:val="0"/>
      <w:divBdr>
        <w:top w:val="none" w:sz="0" w:space="0" w:color="auto"/>
        <w:left w:val="none" w:sz="0" w:space="0" w:color="auto"/>
        <w:bottom w:val="none" w:sz="0" w:space="0" w:color="auto"/>
        <w:right w:val="none" w:sz="0" w:space="0" w:color="auto"/>
      </w:divBdr>
    </w:div>
    <w:div w:id="2029674226">
      <w:marLeft w:val="0"/>
      <w:marRight w:val="0"/>
      <w:marTop w:val="0"/>
      <w:marBottom w:val="0"/>
      <w:divBdr>
        <w:top w:val="none" w:sz="0" w:space="0" w:color="auto"/>
        <w:left w:val="none" w:sz="0" w:space="0" w:color="auto"/>
        <w:bottom w:val="none" w:sz="0" w:space="0" w:color="auto"/>
        <w:right w:val="none" w:sz="0" w:space="0" w:color="auto"/>
      </w:divBdr>
    </w:div>
    <w:div w:id="2029674230">
      <w:marLeft w:val="0"/>
      <w:marRight w:val="0"/>
      <w:marTop w:val="0"/>
      <w:marBottom w:val="0"/>
      <w:divBdr>
        <w:top w:val="none" w:sz="0" w:space="0" w:color="auto"/>
        <w:left w:val="none" w:sz="0" w:space="0" w:color="auto"/>
        <w:bottom w:val="none" w:sz="0" w:space="0" w:color="auto"/>
        <w:right w:val="none" w:sz="0" w:space="0" w:color="auto"/>
      </w:divBdr>
    </w:div>
    <w:div w:id="2029674231">
      <w:marLeft w:val="0"/>
      <w:marRight w:val="0"/>
      <w:marTop w:val="0"/>
      <w:marBottom w:val="0"/>
      <w:divBdr>
        <w:top w:val="none" w:sz="0" w:space="0" w:color="auto"/>
        <w:left w:val="none" w:sz="0" w:space="0" w:color="auto"/>
        <w:bottom w:val="none" w:sz="0" w:space="0" w:color="auto"/>
        <w:right w:val="none" w:sz="0" w:space="0" w:color="auto"/>
      </w:divBdr>
      <w:divsChild>
        <w:div w:id="2029674144">
          <w:marLeft w:val="0"/>
          <w:marRight w:val="0"/>
          <w:marTop w:val="0"/>
          <w:marBottom w:val="0"/>
          <w:divBdr>
            <w:top w:val="none" w:sz="0" w:space="0" w:color="auto"/>
            <w:left w:val="none" w:sz="0" w:space="0" w:color="auto"/>
            <w:bottom w:val="none" w:sz="0" w:space="0" w:color="auto"/>
            <w:right w:val="none" w:sz="0" w:space="0" w:color="auto"/>
          </w:divBdr>
          <w:divsChild>
            <w:div w:id="202967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32">
      <w:marLeft w:val="0"/>
      <w:marRight w:val="0"/>
      <w:marTop w:val="0"/>
      <w:marBottom w:val="0"/>
      <w:divBdr>
        <w:top w:val="none" w:sz="0" w:space="0" w:color="auto"/>
        <w:left w:val="none" w:sz="0" w:space="0" w:color="auto"/>
        <w:bottom w:val="none" w:sz="0" w:space="0" w:color="auto"/>
        <w:right w:val="none" w:sz="0" w:space="0" w:color="auto"/>
      </w:divBdr>
      <w:divsChild>
        <w:div w:id="2029673947">
          <w:marLeft w:val="0"/>
          <w:marRight w:val="0"/>
          <w:marTop w:val="0"/>
          <w:marBottom w:val="0"/>
          <w:divBdr>
            <w:top w:val="none" w:sz="0" w:space="0" w:color="auto"/>
            <w:left w:val="none" w:sz="0" w:space="0" w:color="auto"/>
            <w:bottom w:val="none" w:sz="0" w:space="0" w:color="auto"/>
            <w:right w:val="none" w:sz="0" w:space="0" w:color="auto"/>
          </w:divBdr>
          <w:divsChild>
            <w:div w:id="202967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37">
      <w:marLeft w:val="0"/>
      <w:marRight w:val="0"/>
      <w:marTop w:val="0"/>
      <w:marBottom w:val="0"/>
      <w:divBdr>
        <w:top w:val="none" w:sz="0" w:space="0" w:color="auto"/>
        <w:left w:val="none" w:sz="0" w:space="0" w:color="auto"/>
        <w:bottom w:val="none" w:sz="0" w:space="0" w:color="auto"/>
        <w:right w:val="none" w:sz="0" w:space="0" w:color="auto"/>
      </w:divBdr>
    </w:div>
    <w:div w:id="2029674238">
      <w:marLeft w:val="0"/>
      <w:marRight w:val="0"/>
      <w:marTop w:val="0"/>
      <w:marBottom w:val="0"/>
      <w:divBdr>
        <w:top w:val="none" w:sz="0" w:space="0" w:color="auto"/>
        <w:left w:val="none" w:sz="0" w:space="0" w:color="auto"/>
        <w:bottom w:val="none" w:sz="0" w:space="0" w:color="auto"/>
        <w:right w:val="none" w:sz="0" w:space="0" w:color="auto"/>
      </w:divBdr>
    </w:div>
    <w:div w:id="2029674240">
      <w:marLeft w:val="0"/>
      <w:marRight w:val="0"/>
      <w:marTop w:val="0"/>
      <w:marBottom w:val="0"/>
      <w:divBdr>
        <w:top w:val="none" w:sz="0" w:space="0" w:color="auto"/>
        <w:left w:val="none" w:sz="0" w:space="0" w:color="auto"/>
        <w:bottom w:val="none" w:sz="0" w:space="0" w:color="auto"/>
        <w:right w:val="none" w:sz="0" w:space="0" w:color="auto"/>
      </w:divBdr>
    </w:div>
    <w:div w:id="2029674242">
      <w:marLeft w:val="0"/>
      <w:marRight w:val="0"/>
      <w:marTop w:val="0"/>
      <w:marBottom w:val="0"/>
      <w:divBdr>
        <w:top w:val="none" w:sz="0" w:space="0" w:color="auto"/>
        <w:left w:val="none" w:sz="0" w:space="0" w:color="auto"/>
        <w:bottom w:val="none" w:sz="0" w:space="0" w:color="auto"/>
        <w:right w:val="none" w:sz="0" w:space="0" w:color="auto"/>
      </w:divBdr>
      <w:divsChild>
        <w:div w:id="2029673201">
          <w:marLeft w:val="0"/>
          <w:marRight w:val="0"/>
          <w:marTop w:val="0"/>
          <w:marBottom w:val="0"/>
          <w:divBdr>
            <w:top w:val="none" w:sz="0" w:space="0" w:color="auto"/>
            <w:left w:val="none" w:sz="0" w:space="0" w:color="auto"/>
            <w:bottom w:val="none" w:sz="0" w:space="0" w:color="auto"/>
            <w:right w:val="none" w:sz="0" w:space="0" w:color="auto"/>
          </w:divBdr>
          <w:divsChild>
            <w:div w:id="2029673084">
              <w:marLeft w:val="0"/>
              <w:marRight w:val="0"/>
              <w:marTop w:val="0"/>
              <w:marBottom w:val="0"/>
              <w:divBdr>
                <w:top w:val="none" w:sz="0" w:space="0" w:color="auto"/>
                <w:left w:val="none" w:sz="0" w:space="0" w:color="auto"/>
                <w:bottom w:val="none" w:sz="0" w:space="0" w:color="auto"/>
                <w:right w:val="none" w:sz="0" w:space="0" w:color="auto"/>
              </w:divBdr>
              <w:divsChild>
                <w:div w:id="2029672202">
                  <w:marLeft w:val="0"/>
                  <w:marRight w:val="0"/>
                  <w:marTop w:val="0"/>
                  <w:marBottom w:val="0"/>
                  <w:divBdr>
                    <w:top w:val="none" w:sz="0" w:space="0" w:color="auto"/>
                    <w:left w:val="none" w:sz="0" w:space="0" w:color="auto"/>
                    <w:bottom w:val="none" w:sz="0" w:space="0" w:color="auto"/>
                    <w:right w:val="none" w:sz="0" w:space="0" w:color="auto"/>
                  </w:divBdr>
                  <w:divsChild>
                    <w:div w:id="2029673739">
                      <w:marLeft w:val="0"/>
                      <w:marRight w:val="0"/>
                      <w:marTop w:val="0"/>
                      <w:marBottom w:val="0"/>
                      <w:divBdr>
                        <w:top w:val="none" w:sz="0" w:space="0" w:color="auto"/>
                        <w:left w:val="none" w:sz="0" w:space="0" w:color="auto"/>
                        <w:bottom w:val="none" w:sz="0" w:space="0" w:color="auto"/>
                        <w:right w:val="none" w:sz="0" w:space="0" w:color="auto"/>
                      </w:divBdr>
                      <w:divsChild>
                        <w:div w:id="2029674143">
                          <w:marLeft w:val="0"/>
                          <w:marRight w:val="0"/>
                          <w:marTop w:val="0"/>
                          <w:marBottom w:val="0"/>
                          <w:divBdr>
                            <w:top w:val="none" w:sz="0" w:space="0" w:color="auto"/>
                            <w:left w:val="none" w:sz="0" w:space="0" w:color="auto"/>
                            <w:bottom w:val="none" w:sz="0" w:space="0" w:color="auto"/>
                            <w:right w:val="none" w:sz="0" w:space="0" w:color="auto"/>
                          </w:divBdr>
                          <w:divsChild>
                            <w:div w:id="202967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3539">
          <w:marLeft w:val="0"/>
          <w:marRight w:val="0"/>
          <w:marTop w:val="0"/>
          <w:marBottom w:val="0"/>
          <w:divBdr>
            <w:top w:val="none" w:sz="0" w:space="0" w:color="auto"/>
            <w:left w:val="none" w:sz="0" w:space="0" w:color="auto"/>
            <w:bottom w:val="none" w:sz="0" w:space="0" w:color="auto"/>
            <w:right w:val="none" w:sz="0" w:space="0" w:color="auto"/>
          </w:divBdr>
        </w:div>
        <w:div w:id="2029673913">
          <w:marLeft w:val="0"/>
          <w:marRight w:val="0"/>
          <w:marTop w:val="0"/>
          <w:marBottom w:val="0"/>
          <w:divBdr>
            <w:top w:val="none" w:sz="0" w:space="0" w:color="auto"/>
            <w:left w:val="none" w:sz="0" w:space="0" w:color="auto"/>
            <w:bottom w:val="none" w:sz="0" w:space="0" w:color="auto"/>
            <w:right w:val="none" w:sz="0" w:space="0" w:color="auto"/>
          </w:divBdr>
          <w:divsChild>
            <w:div w:id="202967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43">
      <w:marLeft w:val="0"/>
      <w:marRight w:val="0"/>
      <w:marTop w:val="0"/>
      <w:marBottom w:val="0"/>
      <w:divBdr>
        <w:top w:val="none" w:sz="0" w:space="0" w:color="auto"/>
        <w:left w:val="none" w:sz="0" w:space="0" w:color="auto"/>
        <w:bottom w:val="none" w:sz="0" w:space="0" w:color="auto"/>
        <w:right w:val="none" w:sz="0" w:space="0" w:color="auto"/>
      </w:divBdr>
    </w:div>
    <w:div w:id="2029674245">
      <w:marLeft w:val="0"/>
      <w:marRight w:val="0"/>
      <w:marTop w:val="0"/>
      <w:marBottom w:val="0"/>
      <w:divBdr>
        <w:top w:val="none" w:sz="0" w:space="0" w:color="auto"/>
        <w:left w:val="none" w:sz="0" w:space="0" w:color="auto"/>
        <w:bottom w:val="none" w:sz="0" w:space="0" w:color="auto"/>
        <w:right w:val="none" w:sz="0" w:space="0" w:color="auto"/>
      </w:divBdr>
    </w:div>
    <w:div w:id="2029674246">
      <w:marLeft w:val="0"/>
      <w:marRight w:val="0"/>
      <w:marTop w:val="0"/>
      <w:marBottom w:val="0"/>
      <w:divBdr>
        <w:top w:val="none" w:sz="0" w:space="0" w:color="auto"/>
        <w:left w:val="none" w:sz="0" w:space="0" w:color="auto"/>
        <w:bottom w:val="none" w:sz="0" w:space="0" w:color="auto"/>
        <w:right w:val="none" w:sz="0" w:space="0" w:color="auto"/>
      </w:divBdr>
    </w:div>
    <w:div w:id="2029674247">
      <w:marLeft w:val="0"/>
      <w:marRight w:val="0"/>
      <w:marTop w:val="0"/>
      <w:marBottom w:val="0"/>
      <w:divBdr>
        <w:top w:val="none" w:sz="0" w:space="0" w:color="auto"/>
        <w:left w:val="none" w:sz="0" w:space="0" w:color="auto"/>
        <w:bottom w:val="none" w:sz="0" w:space="0" w:color="auto"/>
        <w:right w:val="none" w:sz="0" w:space="0" w:color="auto"/>
      </w:divBdr>
      <w:divsChild>
        <w:div w:id="2029672673">
          <w:marLeft w:val="0"/>
          <w:marRight w:val="0"/>
          <w:marTop w:val="0"/>
          <w:marBottom w:val="0"/>
          <w:divBdr>
            <w:top w:val="none" w:sz="0" w:space="0" w:color="auto"/>
            <w:left w:val="none" w:sz="0" w:space="0" w:color="auto"/>
            <w:bottom w:val="none" w:sz="0" w:space="0" w:color="auto"/>
            <w:right w:val="none" w:sz="0" w:space="0" w:color="auto"/>
          </w:divBdr>
          <w:divsChild>
            <w:div w:id="202967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51">
      <w:marLeft w:val="0"/>
      <w:marRight w:val="0"/>
      <w:marTop w:val="0"/>
      <w:marBottom w:val="0"/>
      <w:divBdr>
        <w:top w:val="none" w:sz="0" w:space="0" w:color="auto"/>
        <w:left w:val="none" w:sz="0" w:space="0" w:color="auto"/>
        <w:bottom w:val="none" w:sz="0" w:space="0" w:color="auto"/>
        <w:right w:val="none" w:sz="0" w:space="0" w:color="auto"/>
      </w:divBdr>
    </w:div>
    <w:div w:id="2029674252">
      <w:marLeft w:val="0"/>
      <w:marRight w:val="0"/>
      <w:marTop w:val="0"/>
      <w:marBottom w:val="0"/>
      <w:divBdr>
        <w:top w:val="none" w:sz="0" w:space="0" w:color="auto"/>
        <w:left w:val="none" w:sz="0" w:space="0" w:color="auto"/>
        <w:bottom w:val="none" w:sz="0" w:space="0" w:color="auto"/>
        <w:right w:val="none" w:sz="0" w:space="0" w:color="auto"/>
      </w:divBdr>
    </w:div>
    <w:div w:id="2029674253">
      <w:marLeft w:val="0"/>
      <w:marRight w:val="0"/>
      <w:marTop w:val="0"/>
      <w:marBottom w:val="0"/>
      <w:divBdr>
        <w:top w:val="none" w:sz="0" w:space="0" w:color="auto"/>
        <w:left w:val="none" w:sz="0" w:space="0" w:color="auto"/>
        <w:bottom w:val="none" w:sz="0" w:space="0" w:color="auto"/>
        <w:right w:val="none" w:sz="0" w:space="0" w:color="auto"/>
      </w:divBdr>
      <w:divsChild>
        <w:div w:id="2029672283">
          <w:marLeft w:val="0"/>
          <w:marRight w:val="0"/>
          <w:marTop w:val="0"/>
          <w:marBottom w:val="0"/>
          <w:divBdr>
            <w:top w:val="none" w:sz="0" w:space="0" w:color="auto"/>
            <w:left w:val="none" w:sz="0" w:space="0" w:color="auto"/>
            <w:bottom w:val="none" w:sz="0" w:space="0" w:color="auto"/>
            <w:right w:val="none" w:sz="0" w:space="0" w:color="auto"/>
          </w:divBdr>
          <w:divsChild>
            <w:div w:id="2029672547">
              <w:marLeft w:val="0"/>
              <w:marRight w:val="0"/>
              <w:marTop w:val="0"/>
              <w:marBottom w:val="0"/>
              <w:divBdr>
                <w:top w:val="none" w:sz="0" w:space="0" w:color="auto"/>
                <w:left w:val="none" w:sz="0" w:space="0" w:color="auto"/>
                <w:bottom w:val="none" w:sz="0" w:space="0" w:color="auto"/>
                <w:right w:val="none" w:sz="0" w:space="0" w:color="auto"/>
              </w:divBdr>
              <w:divsChild>
                <w:div w:id="202967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798">
          <w:marLeft w:val="0"/>
          <w:marRight w:val="0"/>
          <w:marTop w:val="0"/>
          <w:marBottom w:val="0"/>
          <w:divBdr>
            <w:top w:val="none" w:sz="0" w:space="0" w:color="auto"/>
            <w:left w:val="none" w:sz="0" w:space="0" w:color="auto"/>
            <w:bottom w:val="none" w:sz="0" w:space="0" w:color="auto"/>
            <w:right w:val="none" w:sz="0" w:space="0" w:color="auto"/>
          </w:divBdr>
        </w:div>
      </w:divsChild>
    </w:div>
    <w:div w:id="2029674256">
      <w:marLeft w:val="0"/>
      <w:marRight w:val="0"/>
      <w:marTop w:val="0"/>
      <w:marBottom w:val="0"/>
      <w:divBdr>
        <w:top w:val="none" w:sz="0" w:space="0" w:color="auto"/>
        <w:left w:val="none" w:sz="0" w:space="0" w:color="auto"/>
        <w:bottom w:val="none" w:sz="0" w:space="0" w:color="auto"/>
        <w:right w:val="none" w:sz="0" w:space="0" w:color="auto"/>
      </w:divBdr>
      <w:divsChild>
        <w:div w:id="2029672209">
          <w:marLeft w:val="720"/>
          <w:marRight w:val="720"/>
          <w:marTop w:val="100"/>
          <w:marBottom w:val="100"/>
          <w:divBdr>
            <w:top w:val="none" w:sz="0" w:space="0" w:color="auto"/>
            <w:left w:val="none" w:sz="0" w:space="0" w:color="auto"/>
            <w:bottom w:val="none" w:sz="0" w:space="0" w:color="auto"/>
            <w:right w:val="none" w:sz="0" w:space="0" w:color="auto"/>
          </w:divBdr>
        </w:div>
      </w:divsChild>
    </w:div>
    <w:div w:id="2029674257">
      <w:marLeft w:val="0"/>
      <w:marRight w:val="0"/>
      <w:marTop w:val="0"/>
      <w:marBottom w:val="0"/>
      <w:divBdr>
        <w:top w:val="none" w:sz="0" w:space="0" w:color="auto"/>
        <w:left w:val="none" w:sz="0" w:space="0" w:color="auto"/>
        <w:bottom w:val="none" w:sz="0" w:space="0" w:color="auto"/>
        <w:right w:val="none" w:sz="0" w:space="0" w:color="auto"/>
      </w:divBdr>
    </w:div>
    <w:div w:id="2029674259">
      <w:marLeft w:val="0"/>
      <w:marRight w:val="0"/>
      <w:marTop w:val="0"/>
      <w:marBottom w:val="0"/>
      <w:divBdr>
        <w:top w:val="none" w:sz="0" w:space="0" w:color="auto"/>
        <w:left w:val="none" w:sz="0" w:space="0" w:color="auto"/>
        <w:bottom w:val="none" w:sz="0" w:space="0" w:color="auto"/>
        <w:right w:val="none" w:sz="0" w:space="0" w:color="auto"/>
      </w:divBdr>
    </w:div>
    <w:div w:id="2029674262">
      <w:marLeft w:val="0"/>
      <w:marRight w:val="0"/>
      <w:marTop w:val="0"/>
      <w:marBottom w:val="0"/>
      <w:divBdr>
        <w:top w:val="none" w:sz="0" w:space="0" w:color="auto"/>
        <w:left w:val="none" w:sz="0" w:space="0" w:color="auto"/>
        <w:bottom w:val="none" w:sz="0" w:space="0" w:color="auto"/>
        <w:right w:val="none" w:sz="0" w:space="0" w:color="auto"/>
      </w:divBdr>
    </w:div>
    <w:div w:id="2029674264">
      <w:marLeft w:val="0"/>
      <w:marRight w:val="0"/>
      <w:marTop w:val="0"/>
      <w:marBottom w:val="0"/>
      <w:divBdr>
        <w:top w:val="none" w:sz="0" w:space="0" w:color="auto"/>
        <w:left w:val="none" w:sz="0" w:space="0" w:color="auto"/>
        <w:bottom w:val="none" w:sz="0" w:space="0" w:color="auto"/>
        <w:right w:val="none" w:sz="0" w:space="0" w:color="auto"/>
      </w:divBdr>
      <w:divsChild>
        <w:div w:id="2029673193">
          <w:marLeft w:val="0"/>
          <w:marRight w:val="0"/>
          <w:marTop w:val="0"/>
          <w:marBottom w:val="0"/>
          <w:divBdr>
            <w:top w:val="none" w:sz="0" w:space="0" w:color="auto"/>
            <w:left w:val="none" w:sz="0" w:space="0" w:color="auto"/>
            <w:bottom w:val="none" w:sz="0" w:space="0" w:color="auto"/>
            <w:right w:val="none" w:sz="0" w:space="0" w:color="auto"/>
          </w:divBdr>
        </w:div>
        <w:div w:id="2029673396">
          <w:marLeft w:val="0"/>
          <w:marRight w:val="0"/>
          <w:marTop w:val="0"/>
          <w:marBottom w:val="0"/>
          <w:divBdr>
            <w:top w:val="none" w:sz="0" w:space="0" w:color="auto"/>
            <w:left w:val="none" w:sz="0" w:space="0" w:color="auto"/>
            <w:bottom w:val="none" w:sz="0" w:space="0" w:color="auto"/>
            <w:right w:val="none" w:sz="0" w:space="0" w:color="auto"/>
          </w:divBdr>
        </w:div>
        <w:div w:id="2029673555">
          <w:marLeft w:val="0"/>
          <w:marRight w:val="0"/>
          <w:marTop w:val="0"/>
          <w:marBottom w:val="0"/>
          <w:divBdr>
            <w:top w:val="none" w:sz="0" w:space="0" w:color="auto"/>
            <w:left w:val="none" w:sz="0" w:space="0" w:color="auto"/>
            <w:bottom w:val="none" w:sz="0" w:space="0" w:color="auto"/>
            <w:right w:val="none" w:sz="0" w:space="0" w:color="auto"/>
          </w:divBdr>
        </w:div>
        <w:div w:id="2029673861">
          <w:marLeft w:val="0"/>
          <w:marRight w:val="0"/>
          <w:marTop w:val="0"/>
          <w:marBottom w:val="0"/>
          <w:divBdr>
            <w:top w:val="none" w:sz="0" w:space="0" w:color="auto"/>
            <w:left w:val="none" w:sz="0" w:space="0" w:color="auto"/>
            <w:bottom w:val="none" w:sz="0" w:space="0" w:color="auto"/>
            <w:right w:val="none" w:sz="0" w:space="0" w:color="auto"/>
          </w:divBdr>
        </w:div>
        <w:div w:id="2029674018">
          <w:marLeft w:val="0"/>
          <w:marRight w:val="0"/>
          <w:marTop w:val="0"/>
          <w:marBottom w:val="0"/>
          <w:divBdr>
            <w:top w:val="none" w:sz="0" w:space="0" w:color="auto"/>
            <w:left w:val="none" w:sz="0" w:space="0" w:color="auto"/>
            <w:bottom w:val="none" w:sz="0" w:space="0" w:color="auto"/>
            <w:right w:val="none" w:sz="0" w:space="0" w:color="auto"/>
          </w:divBdr>
        </w:div>
        <w:div w:id="2029674617">
          <w:marLeft w:val="0"/>
          <w:marRight w:val="0"/>
          <w:marTop w:val="0"/>
          <w:marBottom w:val="0"/>
          <w:divBdr>
            <w:top w:val="none" w:sz="0" w:space="0" w:color="auto"/>
            <w:left w:val="none" w:sz="0" w:space="0" w:color="auto"/>
            <w:bottom w:val="none" w:sz="0" w:space="0" w:color="auto"/>
            <w:right w:val="none" w:sz="0" w:space="0" w:color="auto"/>
          </w:divBdr>
        </w:div>
        <w:div w:id="2029674756">
          <w:marLeft w:val="0"/>
          <w:marRight w:val="0"/>
          <w:marTop w:val="0"/>
          <w:marBottom w:val="0"/>
          <w:divBdr>
            <w:top w:val="none" w:sz="0" w:space="0" w:color="auto"/>
            <w:left w:val="none" w:sz="0" w:space="0" w:color="auto"/>
            <w:bottom w:val="none" w:sz="0" w:space="0" w:color="auto"/>
            <w:right w:val="none" w:sz="0" w:space="0" w:color="auto"/>
          </w:divBdr>
        </w:div>
        <w:div w:id="2029674763">
          <w:marLeft w:val="0"/>
          <w:marRight w:val="0"/>
          <w:marTop w:val="0"/>
          <w:marBottom w:val="0"/>
          <w:divBdr>
            <w:top w:val="none" w:sz="0" w:space="0" w:color="auto"/>
            <w:left w:val="none" w:sz="0" w:space="0" w:color="auto"/>
            <w:bottom w:val="none" w:sz="0" w:space="0" w:color="auto"/>
            <w:right w:val="none" w:sz="0" w:space="0" w:color="auto"/>
          </w:divBdr>
        </w:div>
        <w:div w:id="2029674789">
          <w:marLeft w:val="0"/>
          <w:marRight w:val="0"/>
          <w:marTop w:val="0"/>
          <w:marBottom w:val="0"/>
          <w:divBdr>
            <w:top w:val="none" w:sz="0" w:space="0" w:color="auto"/>
            <w:left w:val="none" w:sz="0" w:space="0" w:color="auto"/>
            <w:bottom w:val="none" w:sz="0" w:space="0" w:color="auto"/>
            <w:right w:val="none" w:sz="0" w:space="0" w:color="auto"/>
          </w:divBdr>
        </w:div>
      </w:divsChild>
    </w:div>
    <w:div w:id="2029674266">
      <w:marLeft w:val="0"/>
      <w:marRight w:val="0"/>
      <w:marTop w:val="0"/>
      <w:marBottom w:val="0"/>
      <w:divBdr>
        <w:top w:val="none" w:sz="0" w:space="0" w:color="auto"/>
        <w:left w:val="none" w:sz="0" w:space="0" w:color="auto"/>
        <w:bottom w:val="none" w:sz="0" w:space="0" w:color="auto"/>
        <w:right w:val="none" w:sz="0" w:space="0" w:color="auto"/>
      </w:divBdr>
      <w:divsChild>
        <w:div w:id="2029672433">
          <w:marLeft w:val="0"/>
          <w:marRight w:val="0"/>
          <w:marTop w:val="0"/>
          <w:marBottom w:val="0"/>
          <w:divBdr>
            <w:top w:val="none" w:sz="0" w:space="0" w:color="auto"/>
            <w:left w:val="none" w:sz="0" w:space="0" w:color="auto"/>
            <w:bottom w:val="none" w:sz="0" w:space="0" w:color="auto"/>
            <w:right w:val="none" w:sz="0" w:space="0" w:color="auto"/>
          </w:divBdr>
          <w:divsChild>
            <w:div w:id="2029674350">
              <w:marLeft w:val="0"/>
              <w:marRight w:val="0"/>
              <w:marTop w:val="0"/>
              <w:marBottom w:val="0"/>
              <w:divBdr>
                <w:top w:val="none" w:sz="0" w:space="0" w:color="auto"/>
                <w:left w:val="none" w:sz="0" w:space="0" w:color="auto"/>
                <w:bottom w:val="none" w:sz="0" w:space="0" w:color="auto"/>
                <w:right w:val="none" w:sz="0" w:space="0" w:color="auto"/>
              </w:divBdr>
              <w:divsChild>
                <w:div w:id="2029673810">
                  <w:marLeft w:val="0"/>
                  <w:marRight w:val="0"/>
                  <w:marTop w:val="0"/>
                  <w:marBottom w:val="0"/>
                  <w:divBdr>
                    <w:top w:val="none" w:sz="0" w:space="0" w:color="auto"/>
                    <w:left w:val="none" w:sz="0" w:space="0" w:color="auto"/>
                    <w:bottom w:val="none" w:sz="0" w:space="0" w:color="auto"/>
                    <w:right w:val="none" w:sz="0" w:space="0" w:color="auto"/>
                  </w:divBdr>
                  <w:divsChild>
                    <w:div w:id="2029673527">
                      <w:marLeft w:val="0"/>
                      <w:marRight w:val="0"/>
                      <w:marTop w:val="0"/>
                      <w:marBottom w:val="0"/>
                      <w:divBdr>
                        <w:top w:val="none" w:sz="0" w:space="0" w:color="auto"/>
                        <w:left w:val="none" w:sz="0" w:space="0" w:color="auto"/>
                        <w:bottom w:val="none" w:sz="0" w:space="0" w:color="auto"/>
                        <w:right w:val="none" w:sz="0" w:space="0" w:color="auto"/>
                      </w:divBdr>
                      <w:divsChild>
                        <w:div w:id="2029672438">
                          <w:marLeft w:val="0"/>
                          <w:marRight w:val="0"/>
                          <w:marTop w:val="0"/>
                          <w:marBottom w:val="0"/>
                          <w:divBdr>
                            <w:top w:val="none" w:sz="0" w:space="0" w:color="auto"/>
                            <w:left w:val="none" w:sz="0" w:space="0" w:color="auto"/>
                            <w:bottom w:val="none" w:sz="0" w:space="0" w:color="auto"/>
                            <w:right w:val="none" w:sz="0" w:space="0" w:color="auto"/>
                          </w:divBdr>
                          <w:divsChild>
                            <w:div w:id="202967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4272">
      <w:marLeft w:val="0"/>
      <w:marRight w:val="0"/>
      <w:marTop w:val="0"/>
      <w:marBottom w:val="0"/>
      <w:divBdr>
        <w:top w:val="none" w:sz="0" w:space="0" w:color="auto"/>
        <w:left w:val="none" w:sz="0" w:space="0" w:color="auto"/>
        <w:bottom w:val="none" w:sz="0" w:space="0" w:color="auto"/>
        <w:right w:val="none" w:sz="0" w:space="0" w:color="auto"/>
      </w:divBdr>
      <w:divsChild>
        <w:div w:id="2029672569">
          <w:marLeft w:val="0"/>
          <w:marRight w:val="0"/>
          <w:marTop w:val="0"/>
          <w:marBottom w:val="0"/>
          <w:divBdr>
            <w:top w:val="none" w:sz="0" w:space="0" w:color="auto"/>
            <w:left w:val="none" w:sz="0" w:space="0" w:color="auto"/>
            <w:bottom w:val="none" w:sz="0" w:space="0" w:color="auto"/>
            <w:right w:val="none" w:sz="0" w:space="0" w:color="auto"/>
          </w:divBdr>
          <w:divsChild>
            <w:div w:id="2029674023">
              <w:marLeft w:val="0"/>
              <w:marRight w:val="0"/>
              <w:marTop w:val="0"/>
              <w:marBottom w:val="0"/>
              <w:divBdr>
                <w:top w:val="none" w:sz="0" w:space="0" w:color="auto"/>
                <w:left w:val="none" w:sz="0" w:space="0" w:color="auto"/>
                <w:bottom w:val="none" w:sz="0" w:space="0" w:color="auto"/>
                <w:right w:val="none" w:sz="0" w:space="0" w:color="auto"/>
              </w:divBdr>
              <w:divsChild>
                <w:div w:id="2029673950">
                  <w:marLeft w:val="0"/>
                  <w:marRight w:val="0"/>
                  <w:marTop w:val="0"/>
                  <w:marBottom w:val="0"/>
                  <w:divBdr>
                    <w:top w:val="none" w:sz="0" w:space="0" w:color="auto"/>
                    <w:left w:val="none" w:sz="0" w:space="0" w:color="auto"/>
                    <w:bottom w:val="none" w:sz="0" w:space="0" w:color="auto"/>
                    <w:right w:val="none" w:sz="0" w:space="0" w:color="auto"/>
                  </w:divBdr>
                  <w:divsChild>
                    <w:div w:id="202967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696">
          <w:marLeft w:val="0"/>
          <w:marRight w:val="0"/>
          <w:marTop w:val="0"/>
          <w:marBottom w:val="0"/>
          <w:divBdr>
            <w:top w:val="none" w:sz="0" w:space="0" w:color="auto"/>
            <w:left w:val="none" w:sz="0" w:space="0" w:color="auto"/>
            <w:bottom w:val="none" w:sz="0" w:space="0" w:color="auto"/>
            <w:right w:val="none" w:sz="0" w:space="0" w:color="auto"/>
          </w:divBdr>
          <w:divsChild>
            <w:div w:id="2029672685">
              <w:marLeft w:val="0"/>
              <w:marRight w:val="0"/>
              <w:marTop w:val="0"/>
              <w:marBottom w:val="0"/>
              <w:divBdr>
                <w:top w:val="none" w:sz="0" w:space="0" w:color="auto"/>
                <w:left w:val="none" w:sz="0" w:space="0" w:color="auto"/>
                <w:bottom w:val="none" w:sz="0" w:space="0" w:color="auto"/>
                <w:right w:val="none" w:sz="0" w:space="0" w:color="auto"/>
              </w:divBdr>
              <w:divsChild>
                <w:div w:id="2029674538">
                  <w:marLeft w:val="0"/>
                  <w:marRight w:val="0"/>
                  <w:marTop w:val="0"/>
                  <w:marBottom w:val="0"/>
                  <w:divBdr>
                    <w:top w:val="none" w:sz="0" w:space="0" w:color="auto"/>
                    <w:left w:val="none" w:sz="0" w:space="0" w:color="auto"/>
                    <w:bottom w:val="none" w:sz="0" w:space="0" w:color="auto"/>
                    <w:right w:val="none" w:sz="0" w:space="0" w:color="auto"/>
                  </w:divBdr>
                  <w:divsChild>
                    <w:div w:id="20296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3697">
          <w:marLeft w:val="0"/>
          <w:marRight w:val="0"/>
          <w:marTop w:val="0"/>
          <w:marBottom w:val="0"/>
          <w:divBdr>
            <w:top w:val="none" w:sz="0" w:space="0" w:color="auto"/>
            <w:left w:val="none" w:sz="0" w:space="0" w:color="auto"/>
            <w:bottom w:val="none" w:sz="0" w:space="0" w:color="auto"/>
            <w:right w:val="none" w:sz="0" w:space="0" w:color="auto"/>
          </w:divBdr>
          <w:divsChild>
            <w:div w:id="2029673040">
              <w:marLeft w:val="0"/>
              <w:marRight w:val="0"/>
              <w:marTop w:val="0"/>
              <w:marBottom w:val="0"/>
              <w:divBdr>
                <w:top w:val="none" w:sz="0" w:space="0" w:color="auto"/>
                <w:left w:val="none" w:sz="0" w:space="0" w:color="auto"/>
                <w:bottom w:val="none" w:sz="0" w:space="0" w:color="auto"/>
                <w:right w:val="none" w:sz="0" w:space="0" w:color="auto"/>
              </w:divBdr>
            </w:div>
          </w:divsChild>
        </w:div>
        <w:div w:id="2029674079">
          <w:marLeft w:val="0"/>
          <w:marRight w:val="0"/>
          <w:marTop w:val="0"/>
          <w:marBottom w:val="0"/>
          <w:divBdr>
            <w:top w:val="none" w:sz="0" w:space="0" w:color="auto"/>
            <w:left w:val="none" w:sz="0" w:space="0" w:color="auto"/>
            <w:bottom w:val="none" w:sz="0" w:space="0" w:color="auto"/>
            <w:right w:val="none" w:sz="0" w:space="0" w:color="auto"/>
          </w:divBdr>
          <w:divsChild>
            <w:div w:id="202967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276">
      <w:marLeft w:val="0"/>
      <w:marRight w:val="0"/>
      <w:marTop w:val="0"/>
      <w:marBottom w:val="0"/>
      <w:divBdr>
        <w:top w:val="none" w:sz="0" w:space="0" w:color="auto"/>
        <w:left w:val="none" w:sz="0" w:space="0" w:color="auto"/>
        <w:bottom w:val="none" w:sz="0" w:space="0" w:color="auto"/>
        <w:right w:val="none" w:sz="0" w:space="0" w:color="auto"/>
      </w:divBdr>
      <w:divsChild>
        <w:div w:id="2029673194">
          <w:marLeft w:val="600"/>
          <w:marRight w:val="600"/>
          <w:marTop w:val="0"/>
          <w:marBottom w:val="0"/>
          <w:divBdr>
            <w:top w:val="none" w:sz="0" w:space="0" w:color="auto"/>
            <w:left w:val="none" w:sz="0" w:space="0" w:color="auto"/>
            <w:bottom w:val="none" w:sz="0" w:space="0" w:color="auto"/>
            <w:right w:val="none" w:sz="0" w:space="0" w:color="auto"/>
          </w:divBdr>
          <w:divsChild>
            <w:div w:id="2029673300">
              <w:marLeft w:val="200"/>
              <w:marRight w:val="200"/>
              <w:marTop w:val="200"/>
              <w:marBottom w:val="200"/>
              <w:divBdr>
                <w:top w:val="none" w:sz="0" w:space="0" w:color="auto"/>
                <w:left w:val="none" w:sz="0" w:space="0" w:color="auto"/>
                <w:bottom w:val="none" w:sz="0" w:space="0" w:color="auto"/>
                <w:right w:val="none" w:sz="0" w:space="0" w:color="auto"/>
              </w:divBdr>
            </w:div>
          </w:divsChild>
        </w:div>
        <w:div w:id="2029674793">
          <w:marLeft w:val="160"/>
          <w:marRight w:val="160"/>
          <w:marTop w:val="160"/>
          <w:marBottom w:val="160"/>
          <w:divBdr>
            <w:top w:val="none" w:sz="0" w:space="0" w:color="auto"/>
            <w:left w:val="none" w:sz="0" w:space="0" w:color="auto"/>
            <w:bottom w:val="none" w:sz="0" w:space="0" w:color="auto"/>
            <w:right w:val="none" w:sz="0" w:space="0" w:color="auto"/>
          </w:divBdr>
        </w:div>
      </w:divsChild>
    </w:div>
    <w:div w:id="2029674277">
      <w:marLeft w:val="0"/>
      <w:marRight w:val="0"/>
      <w:marTop w:val="0"/>
      <w:marBottom w:val="0"/>
      <w:divBdr>
        <w:top w:val="none" w:sz="0" w:space="0" w:color="auto"/>
        <w:left w:val="none" w:sz="0" w:space="0" w:color="auto"/>
        <w:bottom w:val="none" w:sz="0" w:space="0" w:color="auto"/>
        <w:right w:val="none" w:sz="0" w:space="0" w:color="auto"/>
      </w:divBdr>
    </w:div>
    <w:div w:id="2029674278">
      <w:marLeft w:val="0"/>
      <w:marRight w:val="0"/>
      <w:marTop w:val="0"/>
      <w:marBottom w:val="0"/>
      <w:divBdr>
        <w:top w:val="none" w:sz="0" w:space="0" w:color="auto"/>
        <w:left w:val="none" w:sz="0" w:space="0" w:color="auto"/>
        <w:bottom w:val="none" w:sz="0" w:space="0" w:color="auto"/>
        <w:right w:val="none" w:sz="0" w:space="0" w:color="auto"/>
      </w:divBdr>
    </w:div>
    <w:div w:id="2029674280">
      <w:marLeft w:val="0"/>
      <w:marRight w:val="0"/>
      <w:marTop w:val="0"/>
      <w:marBottom w:val="0"/>
      <w:divBdr>
        <w:top w:val="none" w:sz="0" w:space="0" w:color="auto"/>
        <w:left w:val="none" w:sz="0" w:space="0" w:color="auto"/>
        <w:bottom w:val="none" w:sz="0" w:space="0" w:color="auto"/>
        <w:right w:val="none" w:sz="0" w:space="0" w:color="auto"/>
      </w:divBdr>
    </w:div>
    <w:div w:id="2029674284">
      <w:marLeft w:val="0"/>
      <w:marRight w:val="0"/>
      <w:marTop w:val="0"/>
      <w:marBottom w:val="0"/>
      <w:divBdr>
        <w:top w:val="none" w:sz="0" w:space="0" w:color="auto"/>
        <w:left w:val="none" w:sz="0" w:space="0" w:color="auto"/>
        <w:bottom w:val="none" w:sz="0" w:space="0" w:color="auto"/>
        <w:right w:val="none" w:sz="0" w:space="0" w:color="auto"/>
      </w:divBdr>
    </w:div>
    <w:div w:id="2029674285">
      <w:marLeft w:val="0"/>
      <w:marRight w:val="0"/>
      <w:marTop w:val="0"/>
      <w:marBottom w:val="0"/>
      <w:divBdr>
        <w:top w:val="none" w:sz="0" w:space="0" w:color="auto"/>
        <w:left w:val="none" w:sz="0" w:space="0" w:color="auto"/>
        <w:bottom w:val="none" w:sz="0" w:space="0" w:color="auto"/>
        <w:right w:val="none" w:sz="0" w:space="0" w:color="auto"/>
      </w:divBdr>
    </w:div>
    <w:div w:id="2029674286">
      <w:marLeft w:val="0"/>
      <w:marRight w:val="0"/>
      <w:marTop w:val="0"/>
      <w:marBottom w:val="0"/>
      <w:divBdr>
        <w:top w:val="none" w:sz="0" w:space="0" w:color="auto"/>
        <w:left w:val="none" w:sz="0" w:space="0" w:color="auto"/>
        <w:bottom w:val="none" w:sz="0" w:space="0" w:color="auto"/>
        <w:right w:val="none" w:sz="0" w:space="0" w:color="auto"/>
      </w:divBdr>
    </w:div>
    <w:div w:id="2029674287">
      <w:marLeft w:val="0"/>
      <w:marRight w:val="0"/>
      <w:marTop w:val="0"/>
      <w:marBottom w:val="0"/>
      <w:divBdr>
        <w:top w:val="none" w:sz="0" w:space="0" w:color="auto"/>
        <w:left w:val="none" w:sz="0" w:space="0" w:color="auto"/>
        <w:bottom w:val="none" w:sz="0" w:space="0" w:color="auto"/>
        <w:right w:val="none" w:sz="0" w:space="0" w:color="auto"/>
      </w:divBdr>
    </w:div>
    <w:div w:id="2029674288">
      <w:marLeft w:val="0"/>
      <w:marRight w:val="0"/>
      <w:marTop w:val="0"/>
      <w:marBottom w:val="0"/>
      <w:divBdr>
        <w:top w:val="none" w:sz="0" w:space="0" w:color="auto"/>
        <w:left w:val="none" w:sz="0" w:space="0" w:color="auto"/>
        <w:bottom w:val="none" w:sz="0" w:space="0" w:color="auto"/>
        <w:right w:val="none" w:sz="0" w:space="0" w:color="auto"/>
      </w:divBdr>
    </w:div>
    <w:div w:id="2029674290">
      <w:marLeft w:val="0"/>
      <w:marRight w:val="0"/>
      <w:marTop w:val="0"/>
      <w:marBottom w:val="0"/>
      <w:divBdr>
        <w:top w:val="none" w:sz="0" w:space="0" w:color="auto"/>
        <w:left w:val="none" w:sz="0" w:space="0" w:color="auto"/>
        <w:bottom w:val="none" w:sz="0" w:space="0" w:color="auto"/>
        <w:right w:val="none" w:sz="0" w:space="0" w:color="auto"/>
      </w:divBdr>
    </w:div>
    <w:div w:id="2029674291">
      <w:marLeft w:val="0"/>
      <w:marRight w:val="0"/>
      <w:marTop w:val="0"/>
      <w:marBottom w:val="0"/>
      <w:divBdr>
        <w:top w:val="none" w:sz="0" w:space="0" w:color="auto"/>
        <w:left w:val="none" w:sz="0" w:space="0" w:color="auto"/>
        <w:bottom w:val="none" w:sz="0" w:space="0" w:color="auto"/>
        <w:right w:val="none" w:sz="0" w:space="0" w:color="auto"/>
      </w:divBdr>
    </w:div>
    <w:div w:id="2029674294">
      <w:marLeft w:val="0"/>
      <w:marRight w:val="0"/>
      <w:marTop w:val="0"/>
      <w:marBottom w:val="0"/>
      <w:divBdr>
        <w:top w:val="none" w:sz="0" w:space="0" w:color="auto"/>
        <w:left w:val="none" w:sz="0" w:space="0" w:color="auto"/>
        <w:bottom w:val="none" w:sz="0" w:space="0" w:color="auto"/>
        <w:right w:val="none" w:sz="0" w:space="0" w:color="auto"/>
      </w:divBdr>
    </w:div>
    <w:div w:id="2029674296">
      <w:marLeft w:val="0"/>
      <w:marRight w:val="0"/>
      <w:marTop w:val="0"/>
      <w:marBottom w:val="0"/>
      <w:divBdr>
        <w:top w:val="none" w:sz="0" w:space="0" w:color="auto"/>
        <w:left w:val="none" w:sz="0" w:space="0" w:color="auto"/>
        <w:bottom w:val="none" w:sz="0" w:space="0" w:color="auto"/>
        <w:right w:val="none" w:sz="0" w:space="0" w:color="auto"/>
      </w:divBdr>
    </w:div>
    <w:div w:id="2029674298">
      <w:marLeft w:val="0"/>
      <w:marRight w:val="0"/>
      <w:marTop w:val="0"/>
      <w:marBottom w:val="0"/>
      <w:divBdr>
        <w:top w:val="none" w:sz="0" w:space="0" w:color="auto"/>
        <w:left w:val="none" w:sz="0" w:space="0" w:color="auto"/>
        <w:bottom w:val="none" w:sz="0" w:space="0" w:color="auto"/>
        <w:right w:val="none" w:sz="0" w:space="0" w:color="auto"/>
      </w:divBdr>
      <w:divsChild>
        <w:div w:id="2029674699">
          <w:marLeft w:val="0"/>
          <w:marRight w:val="0"/>
          <w:marTop w:val="0"/>
          <w:marBottom w:val="0"/>
          <w:divBdr>
            <w:top w:val="none" w:sz="0" w:space="0" w:color="auto"/>
            <w:left w:val="none" w:sz="0" w:space="0" w:color="auto"/>
            <w:bottom w:val="none" w:sz="0" w:space="0" w:color="auto"/>
            <w:right w:val="none" w:sz="0" w:space="0" w:color="auto"/>
          </w:divBdr>
          <w:divsChild>
            <w:div w:id="202967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00">
      <w:marLeft w:val="0"/>
      <w:marRight w:val="0"/>
      <w:marTop w:val="0"/>
      <w:marBottom w:val="0"/>
      <w:divBdr>
        <w:top w:val="none" w:sz="0" w:space="0" w:color="auto"/>
        <w:left w:val="none" w:sz="0" w:space="0" w:color="auto"/>
        <w:bottom w:val="none" w:sz="0" w:space="0" w:color="auto"/>
        <w:right w:val="none" w:sz="0" w:space="0" w:color="auto"/>
      </w:divBdr>
    </w:div>
    <w:div w:id="2029674301">
      <w:marLeft w:val="0"/>
      <w:marRight w:val="0"/>
      <w:marTop w:val="0"/>
      <w:marBottom w:val="0"/>
      <w:divBdr>
        <w:top w:val="none" w:sz="0" w:space="0" w:color="auto"/>
        <w:left w:val="none" w:sz="0" w:space="0" w:color="auto"/>
        <w:bottom w:val="none" w:sz="0" w:space="0" w:color="auto"/>
        <w:right w:val="none" w:sz="0" w:space="0" w:color="auto"/>
      </w:divBdr>
    </w:div>
    <w:div w:id="2029674302">
      <w:marLeft w:val="0"/>
      <w:marRight w:val="0"/>
      <w:marTop w:val="0"/>
      <w:marBottom w:val="0"/>
      <w:divBdr>
        <w:top w:val="none" w:sz="0" w:space="0" w:color="auto"/>
        <w:left w:val="none" w:sz="0" w:space="0" w:color="auto"/>
        <w:bottom w:val="none" w:sz="0" w:space="0" w:color="auto"/>
        <w:right w:val="none" w:sz="0" w:space="0" w:color="auto"/>
      </w:divBdr>
    </w:div>
    <w:div w:id="2029674305">
      <w:marLeft w:val="0"/>
      <w:marRight w:val="0"/>
      <w:marTop w:val="0"/>
      <w:marBottom w:val="0"/>
      <w:divBdr>
        <w:top w:val="none" w:sz="0" w:space="0" w:color="auto"/>
        <w:left w:val="none" w:sz="0" w:space="0" w:color="auto"/>
        <w:bottom w:val="none" w:sz="0" w:space="0" w:color="auto"/>
        <w:right w:val="none" w:sz="0" w:space="0" w:color="auto"/>
      </w:divBdr>
    </w:div>
    <w:div w:id="2029674309">
      <w:marLeft w:val="0"/>
      <w:marRight w:val="0"/>
      <w:marTop w:val="0"/>
      <w:marBottom w:val="0"/>
      <w:divBdr>
        <w:top w:val="none" w:sz="0" w:space="0" w:color="auto"/>
        <w:left w:val="none" w:sz="0" w:space="0" w:color="auto"/>
        <w:bottom w:val="none" w:sz="0" w:space="0" w:color="auto"/>
        <w:right w:val="none" w:sz="0" w:space="0" w:color="auto"/>
      </w:divBdr>
      <w:divsChild>
        <w:div w:id="2029673103">
          <w:marLeft w:val="0"/>
          <w:marRight w:val="0"/>
          <w:marTop w:val="0"/>
          <w:marBottom w:val="0"/>
          <w:divBdr>
            <w:top w:val="none" w:sz="0" w:space="0" w:color="auto"/>
            <w:left w:val="none" w:sz="0" w:space="0" w:color="auto"/>
            <w:bottom w:val="none" w:sz="0" w:space="0" w:color="auto"/>
            <w:right w:val="none" w:sz="0" w:space="0" w:color="auto"/>
          </w:divBdr>
        </w:div>
        <w:div w:id="2029673588">
          <w:marLeft w:val="0"/>
          <w:marRight w:val="0"/>
          <w:marTop w:val="0"/>
          <w:marBottom w:val="0"/>
          <w:divBdr>
            <w:top w:val="none" w:sz="0" w:space="0" w:color="auto"/>
            <w:left w:val="none" w:sz="0" w:space="0" w:color="auto"/>
            <w:bottom w:val="none" w:sz="0" w:space="0" w:color="auto"/>
            <w:right w:val="none" w:sz="0" w:space="0" w:color="auto"/>
          </w:divBdr>
          <w:divsChild>
            <w:div w:id="2029672252">
              <w:marLeft w:val="0"/>
              <w:marRight w:val="0"/>
              <w:marTop w:val="0"/>
              <w:marBottom w:val="0"/>
              <w:divBdr>
                <w:top w:val="none" w:sz="0" w:space="0" w:color="auto"/>
                <w:left w:val="none" w:sz="0" w:space="0" w:color="auto"/>
                <w:bottom w:val="none" w:sz="0" w:space="0" w:color="auto"/>
                <w:right w:val="none" w:sz="0" w:space="0" w:color="auto"/>
              </w:divBdr>
              <w:divsChild>
                <w:div w:id="2029673154">
                  <w:marLeft w:val="0"/>
                  <w:marRight w:val="0"/>
                  <w:marTop w:val="0"/>
                  <w:marBottom w:val="0"/>
                  <w:divBdr>
                    <w:top w:val="none" w:sz="0" w:space="0" w:color="auto"/>
                    <w:left w:val="none" w:sz="0" w:space="0" w:color="auto"/>
                    <w:bottom w:val="none" w:sz="0" w:space="0" w:color="auto"/>
                    <w:right w:val="none" w:sz="0" w:space="0" w:color="auto"/>
                  </w:divBdr>
                  <w:divsChild>
                    <w:div w:id="2029674071">
                      <w:marLeft w:val="0"/>
                      <w:marRight w:val="0"/>
                      <w:marTop w:val="0"/>
                      <w:marBottom w:val="0"/>
                      <w:divBdr>
                        <w:top w:val="none" w:sz="0" w:space="0" w:color="auto"/>
                        <w:left w:val="none" w:sz="0" w:space="0" w:color="auto"/>
                        <w:bottom w:val="none" w:sz="0" w:space="0" w:color="auto"/>
                        <w:right w:val="none" w:sz="0" w:space="0" w:color="auto"/>
                      </w:divBdr>
                      <w:divsChild>
                        <w:div w:id="2029674355">
                          <w:marLeft w:val="0"/>
                          <w:marRight w:val="0"/>
                          <w:marTop w:val="0"/>
                          <w:marBottom w:val="0"/>
                          <w:divBdr>
                            <w:top w:val="none" w:sz="0" w:space="0" w:color="auto"/>
                            <w:left w:val="none" w:sz="0" w:space="0" w:color="auto"/>
                            <w:bottom w:val="none" w:sz="0" w:space="0" w:color="auto"/>
                            <w:right w:val="none" w:sz="0" w:space="0" w:color="auto"/>
                          </w:divBdr>
                          <w:divsChild>
                            <w:div w:id="2029671889">
                              <w:marLeft w:val="0"/>
                              <w:marRight w:val="0"/>
                              <w:marTop w:val="0"/>
                              <w:marBottom w:val="0"/>
                              <w:divBdr>
                                <w:top w:val="none" w:sz="0" w:space="0" w:color="auto"/>
                                <w:left w:val="none" w:sz="0" w:space="0" w:color="auto"/>
                                <w:bottom w:val="none" w:sz="0" w:space="0" w:color="auto"/>
                                <w:right w:val="none" w:sz="0" w:space="0" w:color="auto"/>
                              </w:divBdr>
                              <w:divsChild>
                                <w:div w:id="2029674766">
                                  <w:marLeft w:val="0"/>
                                  <w:marRight w:val="0"/>
                                  <w:marTop w:val="0"/>
                                  <w:marBottom w:val="0"/>
                                  <w:divBdr>
                                    <w:top w:val="none" w:sz="0" w:space="0" w:color="auto"/>
                                    <w:left w:val="none" w:sz="0" w:space="0" w:color="auto"/>
                                    <w:bottom w:val="none" w:sz="0" w:space="0" w:color="auto"/>
                                    <w:right w:val="none" w:sz="0" w:space="0" w:color="auto"/>
                                  </w:divBdr>
                                  <w:divsChild>
                                    <w:div w:id="202967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4024">
          <w:marLeft w:val="0"/>
          <w:marRight w:val="0"/>
          <w:marTop w:val="0"/>
          <w:marBottom w:val="0"/>
          <w:divBdr>
            <w:top w:val="none" w:sz="0" w:space="0" w:color="auto"/>
            <w:left w:val="none" w:sz="0" w:space="0" w:color="auto"/>
            <w:bottom w:val="none" w:sz="0" w:space="0" w:color="auto"/>
            <w:right w:val="none" w:sz="0" w:space="0" w:color="auto"/>
          </w:divBdr>
        </w:div>
      </w:divsChild>
    </w:div>
    <w:div w:id="2029674310">
      <w:marLeft w:val="0"/>
      <w:marRight w:val="0"/>
      <w:marTop w:val="0"/>
      <w:marBottom w:val="0"/>
      <w:divBdr>
        <w:top w:val="none" w:sz="0" w:space="0" w:color="auto"/>
        <w:left w:val="none" w:sz="0" w:space="0" w:color="auto"/>
        <w:bottom w:val="none" w:sz="0" w:space="0" w:color="auto"/>
        <w:right w:val="none" w:sz="0" w:space="0" w:color="auto"/>
      </w:divBdr>
    </w:div>
    <w:div w:id="2029674311">
      <w:marLeft w:val="0"/>
      <w:marRight w:val="0"/>
      <w:marTop w:val="0"/>
      <w:marBottom w:val="0"/>
      <w:divBdr>
        <w:top w:val="none" w:sz="0" w:space="0" w:color="auto"/>
        <w:left w:val="none" w:sz="0" w:space="0" w:color="auto"/>
        <w:bottom w:val="none" w:sz="0" w:space="0" w:color="auto"/>
        <w:right w:val="none" w:sz="0" w:space="0" w:color="auto"/>
      </w:divBdr>
    </w:div>
    <w:div w:id="2029674313">
      <w:marLeft w:val="0"/>
      <w:marRight w:val="0"/>
      <w:marTop w:val="0"/>
      <w:marBottom w:val="0"/>
      <w:divBdr>
        <w:top w:val="none" w:sz="0" w:space="0" w:color="auto"/>
        <w:left w:val="none" w:sz="0" w:space="0" w:color="auto"/>
        <w:bottom w:val="none" w:sz="0" w:space="0" w:color="auto"/>
        <w:right w:val="none" w:sz="0" w:space="0" w:color="auto"/>
      </w:divBdr>
    </w:div>
    <w:div w:id="2029674317">
      <w:marLeft w:val="0"/>
      <w:marRight w:val="0"/>
      <w:marTop w:val="0"/>
      <w:marBottom w:val="0"/>
      <w:divBdr>
        <w:top w:val="none" w:sz="0" w:space="0" w:color="auto"/>
        <w:left w:val="none" w:sz="0" w:space="0" w:color="auto"/>
        <w:bottom w:val="none" w:sz="0" w:space="0" w:color="auto"/>
        <w:right w:val="none" w:sz="0" w:space="0" w:color="auto"/>
      </w:divBdr>
    </w:div>
    <w:div w:id="2029674319">
      <w:marLeft w:val="0"/>
      <w:marRight w:val="0"/>
      <w:marTop w:val="0"/>
      <w:marBottom w:val="0"/>
      <w:divBdr>
        <w:top w:val="none" w:sz="0" w:space="0" w:color="auto"/>
        <w:left w:val="none" w:sz="0" w:space="0" w:color="auto"/>
        <w:bottom w:val="none" w:sz="0" w:space="0" w:color="auto"/>
        <w:right w:val="none" w:sz="0" w:space="0" w:color="auto"/>
      </w:divBdr>
      <w:divsChild>
        <w:div w:id="2029672059">
          <w:marLeft w:val="0"/>
          <w:marRight w:val="0"/>
          <w:marTop w:val="0"/>
          <w:marBottom w:val="0"/>
          <w:divBdr>
            <w:top w:val="none" w:sz="0" w:space="0" w:color="auto"/>
            <w:left w:val="none" w:sz="0" w:space="0" w:color="auto"/>
            <w:bottom w:val="none" w:sz="0" w:space="0" w:color="auto"/>
            <w:right w:val="none" w:sz="0" w:space="0" w:color="auto"/>
          </w:divBdr>
          <w:divsChild>
            <w:div w:id="20296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21">
      <w:marLeft w:val="0"/>
      <w:marRight w:val="0"/>
      <w:marTop w:val="0"/>
      <w:marBottom w:val="0"/>
      <w:divBdr>
        <w:top w:val="none" w:sz="0" w:space="0" w:color="auto"/>
        <w:left w:val="none" w:sz="0" w:space="0" w:color="auto"/>
        <w:bottom w:val="none" w:sz="0" w:space="0" w:color="auto"/>
        <w:right w:val="none" w:sz="0" w:space="0" w:color="auto"/>
      </w:divBdr>
    </w:div>
    <w:div w:id="2029674325">
      <w:marLeft w:val="0"/>
      <w:marRight w:val="0"/>
      <w:marTop w:val="0"/>
      <w:marBottom w:val="0"/>
      <w:divBdr>
        <w:top w:val="none" w:sz="0" w:space="0" w:color="auto"/>
        <w:left w:val="none" w:sz="0" w:space="0" w:color="auto"/>
        <w:bottom w:val="none" w:sz="0" w:space="0" w:color="auto"/>
        <w:right w:val="none" w:sz="0" w:space="0" w:color="auto"/>
      </w:divBdr>
    </w:div>
    <w:div w:id="2029674328">
      <w:marLeft w:val="0"/>
      <w:marRight w:val="0"/>
      <w:marTop w:val="0"/>
      <w:marBottom w:val="0"/>
      <w:divBdr>
        <w:top w:val="none" w:sz="0" w:space="0" w:color="auto"/>
        <w:left w:val="none" w:sz="0" w:space="0" w:color="auto"/>
        <w:bottom w:val="none" w:sz="0" w:space="0" w:color="auto"/>
        <w:right w:val="none" w:sz="0" w:space="0" w:color="auto"/>
      </w:divBdr>
    </w:div>
    <w:div w:id="2029674335">
      <w:marLeft w:val="0"/>
      <w:marRight w:val="0"/>
      <w:marTop w:val="0"/>
      <w:marBottom w:val="0"/>
      <w:divBdr>
        <w:top w:val="none" w:sz="0" w:space="0" w:color="auto"/>
        <w:left w:val="none" w:sz="0" w:space="0" w:color="auto"/>
        <w:bottom w:val="none" w:sz="0" w:space="0" w:color="auto"/>
        <w:right w:val="none" w:sz="0" w:space="0" w:color="auto"/>
      </w:divBdr>
      <w:divsChild>
        <w:div w:id="2029672109">
          <w:marLeft w:val="0"/>
          <w:marRight w:val="0"/>
          <w:marTop w:val="0"/>
          <w:marBottom w:val="0"/>
          <w:divBdr>
            <w:top w:val="none" w:sz="0" w:space="0" w:color="auto"/>
            <w:left w:val="none" w:sz="0" w:space="0" w:color="auto"/>
            <w:bottom w:val="none" w:sz="0" w:space="0" w:color="auto"/>
            <w:right w:val="none" w:sz="0" w:space="0" w:color="auto"/>
          </w:divBdr>
        </w:div>
      </w:divsChild>
    </w:div>
    <w:div w:id="2029674336">
      <w:marLeft w:val="0"/>
      <w:marRight w:val="0"/>
      <w:marTop w:val="0"/>
      <w:marBottom w:val="0"/>
      <w:divBdr>
        <w:top w:val="none" w:sz="0" w:space="0" w:color="auto"/>
        <w:left w:val="none" w:sz="0" w:space="0" w:color="auto"/>
        <w:bottom w:val="none" w:sz="0" w:space="0" w:color="auto"/>
        <w:right w:val="none" w:sz="0" w:space="0" w:color="auto"/>
      </w:divBdr>
    </w:div>
    <w:div w:id="2029674339">
      <w:marLeft w:val="0"/>
      <w:marRight w:val="0"/>
      <w:marTop w:val="0"/>
      <w:marBottom w:val="0"/>
      <w:divBdr>
        <w:top w:val="none" w:sz="0" w:space="0" w:color="auto"/>
        <w:left w:val="none" w:sz="0" w:space="0" w:color="auto"/>
        <w:bottom w:val="none" w:sz="0" w:space="0" w:color="auto"/>
        <w:right w:val="none" w:sz="0" w:space="0" w:color="auto"/>
      </w:divBdr>
    </w:div>
    <w:div w:id="2029674340">
      <w:marLeft w:val="0"/>
      <w:marRight w:val="0"/>
      <w:marTop w:val="0"/>
      <w:marBottom w:val="0"/>
      <w:divBdr>
        <w:top w:val="none" w:sz="0" w:space="0" w:color="auto"/>
        <w:left w:val="none" w:sz="0" w:space="0" w:color="auto"/>
        <w:bottom w:val="none" w:sz="0" w:space="0" w:color="auto"/>
        <w:right w:val="none" w:sz="0" w:space="0" w:color="auto"/>
      </w:divBdr>
    </w:div>
    <w:div w:id="2029674341">
      <w:marLeft w:val="0"/>
      <w:marRight w:val="0"/>
      <w:marTop w:val="0"/>
      <w:marBottom w:val="0"/>
      <w:divBdr>
        <w:top w:val="none" w:sz="0" w:space="0" w:color="auto"/>
        <w:left w:val="none" w:sz="0" w:space="0" w:color="auto"/>
        <w:bottom w:val="none" w:sz="0" w:space="0" w:color="auto"/>
        <w:right w:val="none" w:sz="0" w:space="0" w:color="auto"/>
      </w:divBdr>
    </w:div>
    <w:div w:id="2029674342">
      <w:marLeft w:val="0"/>
      <w:marRight w:val="0"/>
      <w:marTop w:val="0"/>
      <w:marBottom w:val="0"/>
      <w:divBdr>
        <w:top w:val="none" w:sz="0" w:space="0" w:color="auto"/>
        <w:left w:val="none" w:sz="0" w:space="0" w:color="auto"/>
        <w:bottom w:val="none" w:sz="0" w:space="0" w:color="auto"/>
        <w:right w:val="none" w:sz="0" w:space="0" w:color="auto"/>
      </w:divBdr>
    </w:div>
    <w:div w:id="2029674343">
      <w:marLeft w:val="0"/>
      <w:marRight w:val="0"/>
      <w:marTop w:val="0"/>
      <w:marBottom w:val="0"/>
      <w:divBdr>
        <w:top w:val="none" w:sz="0" w:space="0" w:color="auto"/>
        <w:left w:val="none" w:sz="0" w:space="0" w:color="auto"/>
        <w:bottom w:val="none" w:sz="0" w:space="0" w:color="auto"/>
        <w:right w:val="none" w:sz="0" w:space="0" w:color="auto"/>
      </w:divBdr>
    </w:div>
    <w:div w:id="2029674345">
      <w:marLeft w:val="0"/>
      <w:marRight w:val="0"/>
      <w:marTop w:val="0"/>
      <w:marBottom w:val="0"/>
      <w:divBdr>
        <w:top w:val="none" w:sz="0" w:space="0" w:color="auto"/>
        <w:left w:val="none" w:sz="0" w:space="0" w:color="auto"/>
        <w:bottom w:val="none" w:sz="0" w:space="0" w:color="auto"/>
        <w:right w:val="none" w:sz="0" w:space="0" w:color="auto"/>
      </w:divBdr>
    </w:div>
    <w:div w:id="2029674347">
      <w:marLeft w:val="0"/>
      <w:marRight w:val="0"/>
      <w:marTop w:val="0"/>
      <w:marBottom w:val="0"/>
      <w:divBdr>
        <w:top w:val="none" w:sz="0" w:space="0" w:color="auto"/>
        <w:left w:val="none" w:sz="0" w:space="0" w:color="auto"/>
        <w:bottom w:val="none" w:sz="0" w:space="0" w:color="auto"/>
        <w:right w:val="none" w:sz="0" w:space="0" w:color="auto"/>
      </w:divBdr>
    </w:div>
    <w:div w:id="2029674352">
      <w:marLeft w:val="0"/>
      <w:marRight w:val="0"/>
      <w:marTop w:val="0"/>
      <w:marBottom w:val="0"/>
      <w:divBdr>
        <w:top w:val="none" w:sz="0" w:space="0" w:color="auto"/>
        <w:left w:val="none" w:sz="0" w:space="0" w:color="auto"/>
        <w:bottom w:val="none" w:sz="0" w:space="0" w:color="auto"/>
        <w:right w:val="none" w:sz="0" w:space="0" w:color="auto"/>
      </w:divBdr>
    </w:div>
    <w:div w:id="2029674354">
      <w:marLeft w:val="0"/>
      <w:marRight w:val="0"/>
      <w:marTop w:val="0"/>
      <w:marBottom w:val="0"/>
      <w:divBdr>
        <w:top w:val="none" w:sz="0" w:space="0" w:color="auto"/>
        <w:left w:val="none" w:sz="0" w:space="0" w:color="auto"/>
        <w:bottom w:val="none" w:sz="0" w:space="0" w:color="auto"/>
        <w:right w:val="none" w:sz="0" w:space="0" w:color="auto"/>
      </w:divBdr>
    </w:div>
    <w:div w:id="2029674359">
      <w:marLeft w:val="0"/>
      <w:marRight w:val="0"/>
      <w:marTop w:val="0"/>
      <w:marBottom w:val="0"/>
      <w:divBdr>
        <w:top w:val="none" w:sz="0" w:space="0" w:color="auto"/>
        <w:left w:val="none" w:sz="0" w:space="0" w:color="auto"/>
        <w:bottom w:val="none" w:sz="0" w:space="0" w:color="auto"/>
        <w:right w:val="none" w:sz="0" w:space="0" w:color="auto"/>
      </w:divBdr>
    </w:div>
    <w:div w:id="2029674361">
      <w:marLeft w:val="0"/>
      <w:marRight w:val="0"/>
      <w:marTop w:val="0"/>
      <w:marBottom w:val="0"/>
      <w:divBdr>
        <w:top w:val="none" w:sz="0" w:space="0" w:color="auto"/>
        <w:left w:val="none" w:sz="0" w:space="0" w:color="auto"/>
        <w:bottom w:val="none" w:sz="0" w:space="0" w:color="auto"/>
        <w:right w:val="none" w:sz="0" w:space="0" w:color="auto"/>
      </w:divBdr>
      <w:divsChild>
        <w:div w:id="2029672094">
          <w:marLeft w:val="0"/>
          <w:marRight w:val="0"/>
          <w:marTop w:val="0"/>
          <w:marBottom w:val="0"/>
          <w:divBdr>
            <w:top w:val="none" w:sz="0" w:space="0" w:color="auto"/>
            <w:left w:val="none" w:sz="0" w:space="0" w:color="auto"/>
            <w:bottom w:val="none" w:sz="0" w:space="0" w:color="auto"/>
            <w:right w:val="none" w:sz="0" w:space="0" w:color="auto"/>
          </w:divBdr>
          <w:divsChild>
            <w:div w:id="2029673092">
              <w:marLeft w:val="0"/>
              <w:marRight w:val="0"/>
              <w:marTop w:val="0"/>
              <w:marBottom w:val="0"/>
              <w:divBdr>
                <w:top w:val="none" w:sz="0" w:space="0" w:color="auto"/>
                <w:left w:val="none" w:sz="0" w:space="0" w:color="auto"/>
                <w:bottom w:val="none" w:sz="0" w:space="0" w:color="auto"/>
                <w:right w:val="none" w:sz="0" w:space="0" w:color="auto"/>
              </w:divBdr>
              <w:divsChild>
                <w:div w:id="2029674351">
                  <w:marLeft w:val="0"/>
                  <w:marRight w:val="0"/>
                  <w:marTop w:val="0"/>
                  <w:marBottom w:val="0"/>
                  <w:divBdr>
                    <w:top w:val="none" w:sz="0" w:space="0" w:color="auto"/>
                    <w:left w:val="none" w:sz="0" w:space="0" w:color="auto"/>
                    <w:bottom w:val="none" w:sz="0" w:space="0" w:color="auto"/>
                    <w:right w:val="none" w:sz="0" w:space="0" w:color="auto"/>
                  </w:divBdr>
                  <w:divsChild>
                    <w:div w:id="2029673499">
                      <w:marLeft w:val="0"/>
                      <w:marRight w:val="0"/>
                      <w:marTop w:val="0"/>
                      <w:marBottom w:val="0"/>
                      <w:divBdr>
                        <w:top w:val="none" w:sz="0" w:space="0" w:color="auto"/>
                        <w:left w:val="none" w:sz="0" w:space="0" w:color="auto"/>
                        <w:bottom w:val="none" w:sz="0" w:space="0" w:color="auto"/>
                        <w:right w:val="none" w:sz="0" w:space="0" w:color="auto"/>
                      </w:divBdr>
                      <w:divsChild>
                        <w:div w:id="2029672062">
                          <w:marLeft w:val="0"/>
                          <w:marRight w:val="0"/>
                          <w:marTop w:val="0"/>
                          <w:marBottom w:val="0"/>
                          <w:divBdr>
                            <w:top w:val="none" w:sz="0" w:space="0" w:color="auto"/>
                            <w:left w:val="none" w:sz="0" w:space="0" w:color="auto"/>
                            <w:bottom w:val="none" w:sz="0" w:space="0" w:color="auto"/>
                            <w:right w:val="none" w:sz="0" w:space="0" w:color="auto"/>
                          </w:divBdr>
                          <w:divsChild>
                            <w:div w:id="2029672179">
                              <w:marLeft w:val="0"/>
                              <w:marRight w:val="0"/>
                              <w:marTop w:val="0"/>
                              <w:marBottom w:val="0"/>
                              <w:divBdr>
                                <w:top w:val="none" w:sz="0" w:space="0" w:color="auto"/>
                                <w:left w:val="none" w:sz="0" w:space="0" w:color="auto"/>
                                <w:bottom w:val="none" w:sz="0" w:space="0" w:color="auto"/>
                                <w:right w:val="none" w:sz="0" w:space="0" w:color="auto"/>
                              </w:divBdr>
                              <w:divsChild>
                                <w:div w:id="2029672925">
                                  <w:marLeft w:val="0"/>
                                  <w:marRight w:val="0"/>
                                  <w:marTop w:val="0"/>
                                  <w:marBottom w:val="0"/>
                                  <w:divBdr>
                                    <w:top w:val="none" w:sz="0" w:space="0" w:color="auto"/>
                                    <w:left w:val="none" w:sz="0" w:space="0" w:color="auto"/>
                                    <w:bottom w:val="none" w:sz="0" w:space="0" w:color="auto"/>
                                    <w:right w:val="none" w:sz="0" w:space="0" w:color="auto"/>
                                  </w:divBdr>
                                  <w:divsChild>
                                    <w:div w:id="202967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9674364">
      <w:marLeft w:val="0"/>
      <w:marRight w:val="0"/>
      <w:marTop w:val="0"/>
      <w:marBottom w:val="0"/>
      <w:divBdr>
        <w:top w:val="none" w:sz="0" w:space="0" w:color="auto"/>
        <w:left w:val="none" w:sz="0" w:space="0" w:color="auto"/>
        <w:bottom w:val="none" w:sz="0" w:space="0" w:color="auto"/>
        <w:right w:val="none" w:sz="0" w:space="0" w:color="auto"/>
      </w:divBdr>
      <w:divsChild>
        <w:div w:id="2029672464">
          <w:marLeft w:val="0"/>
          <w:marRight w:val="0"/>
          <w:marTop w:val="0"/>
          <w:marBottom w:val="0"/>
          <w:divBdr>
            <w:top w:val="none" w:sz="0" w:space="0" w:color="auto"/>
            <w:left w:val="none" w:sz="0" w:space="0" w:color="auto"/>
            <w:bottom w:val="none" w:sz="0" w:space="0" w:color="auto"/>
            <w:right w:val="none" w:sz="0" w:space="0" w:color="auto"/>
          </w:divBdr>
        </w:div>
        <w:div w:id="2029673836">
          <w:marLeft w:val="0"/>
          <w:marRight w:val="0"/>
          <w:marTop w:val="0"/>
          <w:marBottom w:val="0"/>
          <w:divBdr>
            <w:top w:val="single" w:sz="4" w:space="1" w:color="000000"/>
            <w:left w:val="single" w:sz="4" w:space="4" w:color="000000"/>
            <w:bottom w:val="single" w:sz="4" w:space="1" w:color="000000"/>
            <w:right w:val="single" w:sz="4" w:space="4" w:color="000000"/>
          </w:divBdr>
        </w:div>
        <w:div w:id="2029674329">
          <w:marLeft w:val="0"/>
          <w:marRight w:val="0"/>
          <w:marTop w:val="0"/>
          <w:marBottom w:val="0"/>
          <w:divBdr>
            <w:top w:val="single" w:sz="4" w:space="1" w:color="000000"/>
            <w:left w:val="single" w:sz="4" w:space="4" w:color="000000"/>
            <w:bottom w:val="single" w:sz="4" w:space="1" w:color="000000"/>
            <w:right w:val="single" w:sz="4" w:space="4" w:color="000000"/>
          </w:divBdr>
        </w:div>
        <w:div w:id="2029674508">
          <w:marLeft w:val="0"/>
          <w:marRight w:val="0"/>
          <w:marTop w:val="0"/>
          <w:marBottom w:val="0"/>
          <w:divBdr>
            <w:top w:val="none" w:sz="0" w:space="0" w:color="auto"/>
            <w:left w:val="none" w:sz="0" w:space="0" w:color="auto"/>
            <w:bottom w:val="none" w:sz="0" w:space="0" w:color="auto"/>
            <w:right w:val="none" w:sz="0" w:space="0" w:color="auto"/>
          </w:divBdr>
        </w:div>
        <w:div w:id="2029674533">
          <w:marLeft w:val="0"/>
          <w:marRight w:val="0"/>
          <w:marTop w:val="0"/>
          <w:marBottom w:val="0"/>
          <w:divBdr>
            <w:top w:val="none" w:sz="0" w:space="0" w:color="auto"/>
            <w:left w:val="none" w:sz="0" w:space="0" w:color="auto"/>
            <w:bottom w:val="none" w:sz="0" w:space="0" w:color="auto"/>
            <w:right w:val="none" w:sz="0" w:space="0" w:color="auto"/>
          </w:divBdr>
          <w:divsChild>
            <w:div w:id="202967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66">
      <w:marLeft w:val="0"/>
      <w:marRight w:val="0"/>
      <w:marTop w:val="0"/>
      <w:marBottom w:val="0"/>
      <w:divBdr>
        <w:top w:val="none" w:sz="0" w:space="0" w:color="auto"/>
        <w:left w:val="none" w:sz="0" w:space="0" w:color="auto"/>
        <w:bottom w:val="none" w:sz="0" w:space="0" w:color="auto"/>
        <w:right w:val="none" w:sz="0" w:space="0" w:color="auto"/>
      </w:divBdr>
    </w:div>
    <w:div w:id="2029674368">
      <w:marLeft w:val="0"/>
      <w:marRight w:val="0"/>
      <w:marTop w:val="0"/>
      <w:marBottom w:val="0"/>
      <w:divBdr>
        <w:top w:val="none" w:sz="0" w:space="0" w:color="auto"/>
        <w:left w:val="none" w:sz="0" w:space="0" w:color="auto"/>
        <w:bottom w:val="none" w:sz="0" w:space="0" w:color="auto"/>
        <w:right w:val="none" w:sz="0" w:space="0" w:color="auto"/>
      </w:divBdr>
    </w:div>
    <w:div w:id="2029674369">
      <w:marLeft w:val="0"/>
      <w:marRight w:val="0"/>
      <w:marTop w:val="0"/>
      <w:marBottom w:val="0"/>
      <w:divBdr>
        <w:top w:val="none" w:sz="0" w:space="0" w:color="auto"/>
        <w:left w:val="none" w:sz="0" w:space="0" w:color="auto"/>
        <w:bottom w:val="none" w:sz="0" w:space="0" w:color="auto"/>
        <w:right w:val="none" w:sz="0" w:space="0" w:color="auto"/>
      </w:divBdr>
    </w:div>
    <w:div w:id="2029674370">
      <w:marLeft w:val="0"/>
      <w:marRight w:val="0"/>
      <w:marTop w:val="0"/>
      <w:marBottom w:val="0"/>
      <w:divBdr>
        <w:top w:val="none" w:sz="0" w:space="0" w:color="auto"/>
        <w:left w:val="none" w:sz="0" w:space="0" w:color="auto"/>
        <w:bottom w:val="none" w:sz="0" w:space="0" w:color="auto"/>
        <w:right w:val="none" w:sz="0" w:space="0" w:color="auto"/>
      </w:divBdr>
      <w:divsChild>
        <w:div w:id="2029673177">
          <w:marLeft w:val="0"/>
          <w:marRight w:val="0"/>
          <w:marTop w:val="0"/>
          <w:marBottom w:val="0"/>
          <w:divBdr>
            <w:top w:val="none" w:sz="0" w:space="0" w:color="auto"/>
            <w:left w:val="none" w:sz="0" w:space="0" w:color="auto"/>
            <w:bottom w:val="none" w:sz="0" w:space="0" w:color="auto"/>
            <w:right w:val="none" w:sz="0" w:space="0" w:color="auto"/>
          </w:divBdr>
        </w:div>
        <w:div w:id="2029674572">
          <w:marLeft w:val="0"/>
          <w:marRight w:val="0"/>
          <w:marTop w:val="0"/>
          <w:marBottom w:val="0"/>
          <w:divBdr>
            <w:top w:val="none" w:sz="0" w:space="0" w:color="auto"/>
            <w:left w:val="none" w:sz="0" w:space="0" w:color="auto"/>
            <w:bottom w:val="none" w:sz="0" w:space="0" w:color="auto"/>
            <w:right w:val="none" w:sz="0" w:space="0" w:color="auto"/>
          </w:divBdr>
        </w:div>
      </w:divsChild>
    </w:div>
    <w:div w:id="2029674373">
      <w:marLeft w:val="0"/>
      <w:marRight w:val="0"/>
      <w:marTop w:val="0"/>
      <w:marBottom w:val="0"/>
      <w:divBdr>
        <w:top w:val="none" w:sz="0" w:space="0" w:color="auto"/>
        <w:left w:val="none" w:sz="0" w:space="0" w:color="auto"/>
        <w:bottom w:val="none" w:sz="0" w:space="0" w:color="auto"/>
        <w:right w:val="none" w:sz="0" w:space="0" w:color="auto"/>
      </w:divBdr>
    </w:div>
    <w:div w:id="2029674374">
      <w:marLeft w:val="0"/>
      <w:marRight w:val="0"/>
      <w:marTop w:val="0"/>
      <w:marBottom w:val="0"/>
      <w:divBdr>
        <w:top w:val="none" w:sz="0" w:space="0" w:color="auto"/>
        <w:left w:val="none" w:sz="0" w:space="0" w:color="auto"/>
        <w:bottom w:val="none" w:sz="0" w:space="0" w:color="auto"/>
        <w:right w:val="none" w:sz="0" w:space="0" w:color="auto"/>
      </w:divBdr>
    </w:div>
    <w:div w:id="2029674376">
      <w:marLeft w:val="0"/>
      <w:marRight w:val="0"/>
      <w:marTop w:val="0"/>
      <w:marBottom w:val="0"/>
      <w:divBdr>
        <w:top w:val="none" w:sz="0" w:space="0" w:color="auto"/>
        <w:left w:val="none" w:sz="0" w:space="0" w:color="auto"/>
        <w:bottom w:val="none" w:sz="0" w:space="0" w:color="auto"/>
        <w:right w:val="none" w:sz="0" w:space="0" w:color="auto"/>
      </w:divBdr>
      <w:divsChild>
        <w:div w:id="2029674375">
          <w:marLeft w:val="0"/>
          <w:marRight w:val="0"/>
          <w:marTop w:val="0"/>
          <w:marBottom w:val="0"/>
          <w:divBdr>
            <w:top w:val="none" w:sz="0" w:space="0" w:color="auto"/>
            <w:left w:val="none" w:sz="0" w:space="0" w:color="auto"/>
            <w:bottom w:val="none" w:sz="0" w:space="0" w:color="auto"/>
            <w:right w:val="none" w:sz="0" w:space="0" w:color="auto"/>
          </w:divBdr>
          <w:divsChild>
            <w:div w:id="2029672845">
              <w:marLeft w:val="0"/>
              <w:marRight w:val="0"/>
              <w:marTop w:val="0"/>
              <w:marBottom w:val="0"/>
              <w:divBdr>
                <w:top w:val="none" w:sz="0" w:space="0" w:color="auto"/>
                <w:left w:val="none" w:sz="0" w:space="0" w:color="auto"/>
                <w:bottom w:val="none" w:sz="0" w:space="0" w:color="auto"/>
                <w:right w:val="none" w:sz="0" w:space="0" w:color="auto"/>
              </w:divBdr>
              <w:divsChild>
                <w:div w:id="2029672022">
                  <w:marLeft w:val="0"/>
                  <w:marRight w:val="0"/>
                  <w:marTop w:val="0"/>
                  <w:marBottom w:val="0"/>
                  <w:divBdr>
                    <w:top w:val="none" w:sz="0" w:space="0" w:color="auto"/>
                    <w:left w:val="none" w:sz="0" w:space="0" w:color="auto"/>
                    <w:bottom w:val="none" w:sz="0" w:space="0" w:color="auto"/>
                    <w:right w:val="none" w:sz="0" w:space="0" w:color="auto"/>
                  </w:divBdr>
                  <w:divsChild>
                    <w:div w:id="2029673561">
                      <w:marLeft w:val="0"/>
                      <w:marRight w:val="0"/>
                      <w:marTop w:val="0"/>
                      <w:marBottom w:val="0"/>
                      <w:divBdr>
                        <w:top w:val="none" w:sz="0" w:space="0" w:color="auto"/>
                        <w:left w:val="none" w:sz="0" w:space="0" w:color="auto"/>
                        <w:bottom w:val="none" w:sz="0" w:space="0" w:color="auto"/>
                        <w:right w:val="none" w:sz="0" w:space="0" w:color="auto"/>
                      </w:divBdr>
                      <w:divsChild>
                        <w:div w:id="2029673883">
                          <w:marLeft w:val="0"/>
                          <w:marRight w:val="0"/>
                          <w:marTop w:val="0"/>
                          <w:marBottom w:val="0"/>
                          <w:divBdr>
                            <w:top w:val="none" w:sz="0" w:space="0" w:color="auto"/>
                            <w:left w:val="none" w:sz="0" w:space="0" w:color="auto"/>
                            <w:bottom w:val="none" w:sz="0" w:space="0" w:color="auto"/>
                            <w:right w:val="none" w:sz="0" w:space="0" w:color="auto"/>
                          </w:divBdr>
                          <w:divsChild>
                            <w:div w:id="202967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760">
          <w:marLeft w:val="0"/>
          <w:marRight w:val="0"/>
          <w:marTop w:val="0"/>
          <w:marBottom w:val="0"/>
          <w:divBdr>
            <w:top w:val="none" w:sz="0" w:space="0" w:color="auto"/>
            <w:left w:val="none" w:sz="0" w:space="0" w:color="auto"/>
            <w:bottom w:val="none" w:sz="0" w:space="0" w:color="auto"/>
            <w:right w:val="none" w:sz="0" w:space="0" w:color="auto"/>
          </w:divBdr>
          <w:divsChild>
            <w:div w:id="20296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377">
      <w:marLeft w:val="0"/>
      <w:marRight w:val="0"/>
      <w:marTop w:val="0"/>
      <w:marBottom w:val="0"/>
      <w:divBdr>
        <w:top w:val="none" w:sz="0" w:space="0" w:color="auto"/>
        <w:left w:val="none" w:sz="0" w:space="0" w:color="auto"/>
        <w:bottom w:val="none" w:sz="0" w:space="0" w:color="auto"/>
        <w:right w:val="none" w:sz="0" w:space="0" w:color="auto"/>
      </w:divBdr>
    </w:div>
    <w:div w:id="2029674378">
      <w:marLeft w:val="0"/>
      <w:marRight w:val="0"/>
      <w:marTop w:val="0"/>
      <w:marBottom w:val="0"/>
      <w:divBdr>
        <w:top w:val="none" w:sz="0" w:space="0" w:color="auto"/>
        <w:left w:val="none" w:sz="0" w:space="0" w:color="auto"/>
        <w:bottom w:val="none" w:sz="0" w:space="0" w:color="auto"/>
        <w:right w:val="none" w:sz="0" w:space="0" w:color="auto"/>
      </w:divBdr>
    </w:div>
    <w:div w:id="2029674379">
      <w:marLeft w:val="0"/>
      <w:marRight w:val="0"/>
      <w:marTop w:val="0"/>
      <w:marBottom w:val="0"/>
      <w:divBdr>
        <w:top w:val="none" w:sz="0" w:space="0" w:color="auto"/>
        <w:left w:val="none" w:sz="0" w:space="0" w:color="auto"/>
        <w:bottom w:val="none" w:sz="0" w:space="0" w:color="auto"/>
        <w:right w:val="none" w:sz="0" w:space="0" w:color="auto"/>
      </w:divBdr>
    </w:div>
    <w:div w:id="2029674386">
      <w:marLeft w:val="0"/>
      <w:marRight w:val="0"/>
      <w:marTop w:val="0"/>
      <w:marBottom w:val="0"/>
      <w:divBdr>
        <w:top w:val="none" w:sz="0" w:space="0" w:color="auto"/>
        <w:left w:val="none" w:sz="0" w:space="0" w:color="auto"/>
        <w:bottom w:val="none" w:sz="0" w:space="0" w:color="auto"/>
        <w:right w:val="none" w:sz="0" w:space="0" w:color="auto"/>
      </w:divBdr>
    </w:div>
    <w:div w:id="2029674387">
      <w:marLeft w:val="0"/>
      <w:marRight w:val="0"/>
      <w:marTop w:val="0"/>
      <w:marBottom w:val="0"/>
      <w:divBdr>
        <w:top w:val="none" w:sz="0" w:space="0" w:color="auto"/>
        <w:left w:val="none" w:sz="0" w:space="0" w:color="auto"/>
        <w:bottom w:val="none" w:sz="0" w:space="0" w:color="auto"/>
        <w:right w:val="none" w:sz="0" w:space="0" w:color="auto"/>
      </w:divBdr>
    </w:div>
    <w:div w:id="2029674394">
      <w:marLeft w:val="0"/>
      <w:marRight w:val="0"/>
      <w:marTop w:val="0"/>
      <w:marBottom w:val="0"/>
      <w:divBdr>
        <w:top w:val="none" w:sz="0" w:space="0" w:color="auto"/>
        <w:left w:val="none" w:sz="0" w:space="0" w:color="auto"/>
        <w:bottom w:val="none" w:sz="0" w:space="0" w:color="auto"/>
        <w:right w:val="none" w:sz="0" w:space="0" w:color="auto"/>
      </w:divBdr>
    </w:div>
    <w:div w:id="2029674395">
      <w:marLeft w:val="0"/>
      <w:marRight w:val="0"/>
      <w:marTop w:val="0"/>
      <w:marBottom w:val="0"/>
      <w:divBdr>
        <w:top w:val="none" w:sz="0" w:space="0" w:color="auto"/>
        <w:left w:val="none" w:sz="0" w:space="0" w:color="auto"/>
        <w:bottom w:val="none" w:sz="0" w:space="0" w:color="auto"/>
        <w:right w:val="none" w:sz="0" w:space="0" w:color="auto"/>
      </w:divBdr>
    </w:div>
    <w:div w:id="2029674396">
      <w:marLeft w:val="0"/>
      <w:marRight w:val="0"/>
      <w:marTop w:val="0"/>
      <w:marBottom w:val="0"/>
      <w:divBdr>
        <w:top w:val="none" w:sz="0" w:space="0" w:color="auto"/>
        <w:left w:val="none" w:sz="0" w:space="0" w:color="auto"/>
        <w:bottom w:val="none" w:sz="0" w:space="0" w:color="auto"/>
        <w:right w:val="none" w:sz="0" w:space="0" w:color="auto"/>
      </w:divBdr>
    </w:div>
    <w:div w:id="2029674397">
      <w:marLeft w:val="0"/>
      <w:marRight w:val="0"/>
      <w:marTop w:val="0"/>
      <w:marBottom w:val="0"/>
      <w:divBdr>
        <w:top w:val="none" w:sz="0" w:space="0" w:color="auto"/>
        <w:left w:val="none" w:sz="0" w:space="0" w:color="auto"/>
        <w:bottom w:val="none" w:sz="0" w:space="0" w:color="auto"/>
        <w:right w:val="none" w:sz="0" w:space="0" w:color="auto"/>
      </w:divBdr>
      <w:divsChild>
        <w:div w:id="2029672628">
          <w:marLeft w:val="0"/>
          <w:marRight w:val="0"/>
          <w:marTop w:val="0"/>
          <w:marBottom w:val="0"/>
          <w:divBdr>
            <w:top w:val="none" w:sz="0" w:space="0" w:color="auto"/>
            <w:left w:val="none" w:sz="0" w:space="0" w:color="auto"/>
            <w:bottom w:val="none" w:sz="0" w:space="0" w:color="auto"/>
            <w:right w:val="none" w:sz="0" w:space="0" w:color="auto"/>
          </w:divBdr>
        </w:div>
      </w:divsChild>
    </w:div>
    <w:div w:id="2029674398">
      <w:marLeft w:val="0"/>
      <w:marRight w:val="0"/>
      <w:marTop w:val="0"/>
      <w:marBottom w:val="0"/>
      <w:divBdr>
        <w:top w:val="none" w:sz="0" w:space="0" w:color="auto"/>
        <w:left w:val="none" w:sz="0" w:space="0" w:color="auto"/>
        <w:bottom w:val="none" w:sz="0" w:space="0" w:color="auto"/>
        <w:right w:val="none" w:sz="0" w:space="0" w:color="auto"/>
      </w:divBdr>
    </w:div>
    <w:div w:id="2029674400">
      <w:marLeft w:val="0"/>
      <w:marRight w:val="0"/>
      <w:marTop w:val="0"/>
      <w:marBottom w:val="0"/>
      <w:divBdr>
        <w:top w:val="none" w:sz="0" w:space="0" w:color="auto"/>
        <w:left w:val="none" w:sz="0" w:space="0" w:color="auto"/>
        <w:bottom w:val="none" w:sz="0" w:space="0" w:color="auto"/>
        <w:right w:val="none" w:sz="0" w:space="0" w:color="auto"/>
      </w:divBdr>
    </w:div>
    <w:div w:id="2029674403">
      <w:marLeft w:val="0"/>
      <w:marRight w:val="0"/>
      <w:marTop w:val="0"/>
      <w:marBottom w:val="0"/>
      <w:divBdr>
        <w:top w:val="none" w:sz="0" w:space="0" w:color="auto"/>
        <w:left w:val="none" w:sz="0" w:space="0" w:color="auto"/>
        <w:bottom w:val="none" w:sz="0" w:space="0" w:color="auto"/>
        <w:right w:val="none" w:sz="0" w:space="0" w:color="auto"/>
      </w:divBdr>
    </w:div>
    <w:div w:id="2029674404">
      <w:marLeft w:val="0"/>
      <w:marRight w:val="0"/>
      <w:marTop w:val="0"/>
      <w:marBottom w:val="0"/>
      <w:divBdr>
        <w:top w:val="none" w:sz="0" w:space="0" w:color="auto"/>
        <w:left w:val="none" w:sz="0" w:space="0" w:color="auto"/>
        <w:bottom w:val="none" w:sz="0" w:space="0" w:color="auto"/>
        <w:right w:val="none" w:sz="0" w:space="0" w:color="auto"/>
      </w:divBdr>
    </w:div>
    <w:div w:id="2029674408">
      <w:marLeft w:val="0"/>
      <w:marRight w:val="0"/>
      <w:marTop w:val="0"/>
      <w:marBottom w:val="0"/>
      <w:divBdr>
        <w:top w:val="none" w:sz="0" w:space="0" w:color="auto"/>
        <w:left w:val="none" w:sz="0" w:space="0" w:color="auto"/>
        <w:bottom w:val="none" w:sz="0" w:space="0" w:color="auto"/>
        <w:right w:val="none" w:sz="0" w:space="0" w:color="auto"/>
      </w:divBdr>
    </w:div>
    <w:div w:id="2029674410">
      <w:marLeft w:val="0"/>
      <w:marRight w:val="0"/>
      <w:marTop w:val="0"/>
      <w:marBottom w:val="0"/>
      <w:divBdr>
        <w:top w:val="none" w:sz="0" w:space="0" w:color="auto"/>
        <w:left w:val="none" w:sz="0" w:space="0" w:color="auto"/>
        <w:bottom w:val="none" w:sz="0" w:space="0" w:color="auto"/>
        <w:right w:val="none" w:sz="0" w:space="0" w:color="auto"/>
      </w:divBdr>
      <w:divsChild>
        <w:div w:id="2029671938">
          <w:marLeft w:val="0"/>
          <w:marRight w:val="0"/>
          <w:marTop w:val="0"/>
          <w:marBottom w:val="0"/>
          <w:divBdr>
            <w:top w:val="none" w:sz="0" w:space="0" w:color="auto"/>
            <w:left w:val="none" w:sz="0" w:space="0" w:color="auto"/>
            <w:bottom w:val="none" w:sz="0" w:space="0" w:color="auto"/>
            <w:right w:val="none" w:sz="0" w:space="0" w:color="auto"/>
          </w:divBdr>
        </w:div>
        <w:div w:id="2029671939">
          <w:marLeft w:val="0"/>
          <w:marRight w:val="0"/>
          <w:marTop w:val="0"/>
          <w:marBottom w:val="0"/>
          <w:divBdr>
            <w:top w:val="none" w:sz="0" w:space="0" w:color="auto"/>
            <w:left w:val="none" w:sz="0" w:space="0" w:color="auto"/>
            <w:bottom w:val="none" w:sz="0" w:space="0" w:color="auto"/>
            <w:right w:val="none" w:sz="0" w:space="0" w:color="auto"/>
          </w:divBdr>
        </w:div>
        <w:div w:id="2029671949">
          <w:marLeft w:val="0"/>
          <w:marRight w:val="0"/>
          <w:marTop w:val="0"/>
          <w:marBottom w:val="0"/>
          <w:divBdr>
            <w:top w:val="none" w:sz="0" w:space="0" w:color="auto"/>
            <w:left w:val="none" w:sz="0" w:space="0" w:color="auto"/>
            <w:bottom w:val="none" w:sz="0" w:space="0" w:color="auto"/>
            <w:right w:val="none" w:sz="0" w:space="0" w:color="auto"/>
          </w:divBdr>
        </w:div>
        <w:div w:id="2029672063">
          <w:marLeft w:val="0"/>
          <w:marRight w:val="0"/>
          <w:marTop w:val="0"/>
          <w:marBottom w:val="0"/>
          <w:divBdr>
            <w:top w:val="none" w:sz="0" w:space="0" w:color="auto"/>
            <w:left w:val="none" w:sz="0" w:space="0" w:color="auto"/>
            <w:bottom w:val="none" w:sz="0" w:space="0" w:color="auto"/>
            <w:right w:val="none" w:sz="0" w:space="0" w:color="auto"/>
          </w:divBdr>
        </w:div>
        <w:div w:id="2029672131">
          <w:marLeft w:val="0"/>
          <w:marRight w:val="0"/>
          <w:marTop w:val="0"/>
          <w:marBottom w:val="0"/>
          <w:divBdr>
            <w:top w:val="none" w:sz="0" w:space="0" w:color="auto"/>
            <w:left w:val="none" w:sz="0" w:space="0" w:color="auto"/>
            <w:bottom w:val="none" w:sz="0" w:space="0" w:color="auto"/>
            <w:right w:val="none" w:sz="0" w:space="0" w:color="auto"/>
          </w:divBdr>
        </w:div>
        <w:div w:id="2029672171">
          <w:marLeft w:val="0"/>
          <w:marRight w:val="0"/>
          <w:marTop w:val="0"/>
          <w:marBottom w:val="0"/>
          <w:divBdr>
            <w:top w:val="none" w:sz="0" w:space="0" w:color="auto"/>
            <w:left w:val="none" w:sz="0" w:space="0" w:color="auto"/>
            <w:bottom w:val="none" w:sz="0" w:space="0" w:color="auto"/>
            <w:right w:val="none" w:sz="0" w:space="0" w:color="auto"/>
          </w:divBdr>
        </w:div>
        <w:div w:id="2029672306">
          <w:marLeft w:val="0"/>
          <w:marRight w:val="0"/>
          <w:marTop w:val="0"/>
          <w:marBottom w:val="0"/>
          <w:divBdr>
            <w:top w:val="none" w:sz="0" w:space="0" w:color="auto"/>
            <w:left w:val="none" w:sz="0" w:space="0" w:color="auto"/>
            <w:bottom w:val="none" w:sz="0" w:space="0" w:color="auto"/>
            <w:right w:val="none" w:sz="0" w:space="0" w:color="auto"/>
          </w:divBdr>
          <w:divsChild>
            <w:div w:id="2029671890">
              <w:marLeft w:val="0"/>
              <w:marRight w:val="0"/>
              <w:marTop w:val="0"/>
              <w:marBottom w:val="0"/>
              <w:divBdr>
                <w:top w:val="none" w:sz="0" w:space="0" w:color="auto"/>
                <w:left w:val="none" w:sz="0" w:space="0" w:color="auto"/>
                <w:bottom w:val="none" w:sz="0" w:space="0" w:color="auto"/>
                <w:right w:val="none" w:sz="0" w:space="0" w:color="auto"/>
              </w:divBdr>
              <w:divsChild>
                <w:div w:id="202967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441">
          <w:marLeft w:val="0"/>
          <w:marRight w:val="0"/>
          <w:marTop w:val="0"/>
          <w:marBottom w:val="0"/>
          <w:divBdr>
            <w:top w:val="none" w:sz="0" w:space="0" w:color="auto"/>
            <w:left w:val="none" w:sz="0" w:space="0" w:color="auto"/>
            <w:bottom w:val="none" w:sz="0" w:space="0" w:color="auto"/>
            <w:right w:val="none" w:sz="0" w:space="0" w:color="auto"/>
          </w:divBdr>
        </w:div>
        <w:div w:id="2029672460">
          <w:marLeft w:val="0"/>
          <w:marRight w:val="0"/>
          <w:marTop w:val="0"/>
          <w:marBottom w:val="0"/>
          <w:divBdr>
            <w:top w:val="none" w:sz="0" w:space="0" w:color="auto"/>
            <w:left w:val="none" w:sz="0" w:space="0" w:color="auto"/>
            <w:bottom w:val="none" w:sz="0" w:space="0" w:color="auto"/>
            <w:right w:val="none" w:sz="0" w:space="0" w:color="auto"/>
          </w:divBdr>
        </w:div>
        <w:div w:id="2029672513">
          <w:marLeft w:val="0"/>
          <w:marRight w:val="0"/>
          <w:marTop w:val="0"/>
          <w:marBottom w:val="0"/>
          <w:divBdr>
            <w:top w:val="none" w:sz="0" w:space="0" w:color="auto"/>
            <w:left w:val="none" w:sz="0" w:space="0" w:color="auto"/>
            <w:bottom w:val="none" w:sz="0" w:space="0" w:color="auto"/>
            <w:right w:val="none" w:sz="0" w:space="0" w:color="auto"/>
          </w:divBdr>
        </w:div>
        <w:div w:id="2029672526">
          <w:marLeft w:val="0"/>
          <w:marRight w:val="0"/>
          <w:marTop w:val="0"/>
          <w:marBottom w:val="0"/>
          <w:divBdr>
            <w:top w:val="none" w:sz="0" w:space="0" w:color="auto"/>
            <w:left w:val="none" w:sz="0" w:space="0" w:color="auto"/>
            <w:bottom w:val="none" w:sz="0" w:space="0" w:color="auto"/>
            <w:right w:val="none" w:sz="0" w:space="0" w:color="auto"/>
          </w:divBdr>
        </w:div>
        <w:div w:id="2029672528">
          <w:marLeft w:val="0"/>
          <w:marRight w:val="0"/>
          <w:marTop w:val="0"/>
          <w:marBottom w:val="0"/>
          <w:divBdr>
            <w:top w:val="none" w:sz="0" w:space="0" w:color="auto"/>
            <w:left w:val="none" w:sz="0" w:space="0" w:color="auto"/>
            <w:bottom w:val="none" w:sz="0" w:space="0" w:color="auto"/>
            <w:right w:val="none" w:sz="0" w:space="0" w:color="auto"/>
          </w:divBdr>
        </w:div>
        <w:div w:id="2029672550">
          <w:marLeft w:val="0"/>
          <w:marRight w:val="0"/>
          <w:marTop w:val="0"/>
          <w:marBottom w:val="0"/>
          <w:divBdr>
            <w:top w:val="none" w:sz="0" w:space="0" w:color="auto"/>
            <w:left w:val="none" w:sz="0" w:space="0" w:color="auto"/>
            <w:bottom w:val="none" w:sz="0" w:space="0" w:color="auto"/>
            <w:right w:val="none" w:sz="0" w:space="0" w:color="auto"/>
          </w:divBdr>
        </w:div>
        <w:div w:id="2029672552">
          <w:marLeft w:val="0"/>
          <w:marRight w:val="0"/>
          <w:marTop w:val="0"/>
          <w:marBottom w:val="0"/>
          <w:divBdr>
            <w:top w:val="none" w:sz="0" w:space="0" w:color="auto"/>
            <w:left w:val="none" w:sz="0" w:space="0" w:color="auto"/>
            <w:bottom w:val="none" w:sz="0" w:space="0" w:color="auto"/>
            <w:right w:val="none" w:sz="0" w:space="0" w:color="auto"/>
          </w:divBdr>
        </w:div>
        <w:div w:id="2029673031">
          <w:marLeft w:val="0"/>
          <w:marRight w:val="0"/>
          <w:marTop w:val="0"/>
          <w:marBottom w:val="0"/>
          <w:divBdr>
            <w:top w:val="none" w:sz="0" w:space="0" w:color="auto"/>
            <w:left w:val="none" w:sz="0" w:space="0" w:color="auto"/>
            <w:bottom w:val="none" w:sz="0" w:space="0" w:color="auto"/>
            <w:right w:val="none" w:sz="0" w:space="0" w:color="auto"/>
          </w:divBdr>
        </w:div>
        <w:div w:id="2029673415">
          <w:marLeft w:val="0"/>
          <w:marRight w:val="0"/>
          <w:marTop w:val="0"/>
          <w:marBottom w:val="0"/>
          <w:divBdr>
            <w:top w:val="none" w:sz="0" w:space="0" w:color="auto"/>
            <w:left w:val="none" w:sz="0" w:space="0" w:color="auto"/>
            <w:bottom w:val="none" w:sz="0" w:space="0" w:color="auto"/>
            <w:right w:val="none" w:sz="0" w:space="0" w:color="auto"/>
          </w:divBdr>
        </w:div>
        <w:div w:id="2029673506">
          <w:marLeft w:val="0"/>
          <w:marRight w:val="0"/>
          <w:marTop w:val="0"/>
          <w:marBottom w:val="0"/>
          <w:divBdr>
            <w:top w:val="none" w:sz="0" w:space="0" w:color="auto"/>
            <w:left w:val="none" w:sz="0" w:space="0" w:color="auto"/>
            <w:bottom w:val="none" w:sz="0" w:space="0" w:color="auto"/>
            <w:right w:val="none" w:sz="0" w:space="0" w:color="auto"/>
          </w:divBdr>
        </w:div>
        <w:div w:id="2029673663">
          <w:marLeft w:val="0"/>
          <w:marRight w:val="0"/>
          <w:marTop w:val="0"/>
          <w:marBottom w:val="0"/>
          <w:divBdr>
            <w:top w:val="none" w:sz="0" w:space="0" w:color="auto"/>
            <w:left w:val="none" w:sz="0" w:space="0" w:color="auto"/>
            <w:bottom w:val="none" w:sz="0" w:space="0" w:color="auto"/>
            <w:right w:val="none" w:sz="0" w:space="0" w:color="auto"/>
          </w:divBdr>
        </w:div>
        <w:div w:id="2029673681">
          <w:marLeft w:val="0"/>
          <w:marRight w:val="0"/>
          <w:marTop w:val="0"/>
          <w:marBottom w:val="0"/>
          <w:divBdr>
            <w:top w:val="none" w:sz="0" w:space="0" w:color="auto"/>
            <w:left w:val="none" w:sz="0" w:space="0" w:color="auto"/>
            <w:bottom w:val="none" w:sz="0" w:space="0" w:color="auto"/>
            <w:right w:val="none" w:sz="0" w:space="0" w:color="auto"/>
          </w:divBdr>
        </w:div>
        <w:div w:id="2029674066">
          <w:marLeft w:val="0"/>
          <w:marRight w:val="0"/>
          <w:marTop w:val="0"/>
          <w:marBottom w:val="0"/>
          <w:divBdr>
            <w:top w:val="none" w:sz="0" w:space="0" w:color="auto"/>
            <w:left w:val="none" w:sz="0" w:space="0" w:color="auto"/>
            <w:bottom w:val="none" w:sz="0" w:space="0" w:color="auto"/>
            <w:right w:val="none" w:sz="0" w:space="0" w:color="auto"/>
          </w:divBdr>
        </w:div>
        <w:div w:id="2029674197">
          <w:marLeft w:val="0"/>
          <w:marRight w:val="0"/>
          <w:marTop w:val="0"/>
          <w:marBottom w:val="0"/>
          <w:divBdr>
            <w:top w:val="none" w:sz="0" w:space="0" w:color="auto"/>
            <w:left w:val="none" w:sz="0" w:space="0" w:color="auto"/>
            <w:bottom w:val="none" w:sz="0" w:space="0" w:color="auto"/>
            <w:right w:val="none" w:sz="0" w:space="0" w:color="auto"/>
          </w:divBdr>
        </w:div>
        <w:div w:id="2029674358">
          <w:marLeft w:val="0"/>
          <w:marRight w:val="0"/>
          <w:marTop w:val="0"/>
          <w:marBottom w:val="0"/>
          <w:divBdr>
            <w:top w:val="none" w:sz="0" w:space="0" w:color="auto"/>
            <w:left w:val="none" w:sz="0" w:space="0" w:color="auto"/>
            <w:bottom w:val="none" w:sz="0" w:space="0" w:color="auto"/>
            <w:right w:val="none" w:sz="0" w:space="0" w:color="auto"/>
          </w:divBdr>
        </w:div>
        <w:div w:id="2029674647">
          <w:marLeft w:val="0"/>
          <w:marRight w:val="0"/>
          <w:marTop w:val="0"/>
          <w:marBottom w:val="0"/>
          <w:divBdr>
            <w:top w:val="none" w:sz="0" w:space="0" w:color="auto"/>
            <w:left w:val="none" w:sz="0" w:space="0" w:color="auto"/>
            <w:bottom w:val="none" w:sz="0" w:space="0" w:color="auto"/>
            <w:right w:val="none" w:sz="0" w:space="0" w:color="auto"/>
          </w:divBdr>
        </w:div>
        <w:div w:id="2029674698">
          <w:marLeft w:val="0"/>
          <w:marRight w:val="0"/>
          <w:marTop w:val="0"/>
          <w:marBottom w:val="0"/>
          <w:divBdr>
            <w:top w:val="none" w:sz="0" w:space="0" w:color="auto"/>
            <w:left w:val="none" w:sz="0" w:space="0" w:color="auto"/>
            <w:bottom w:val="none" w:sz="0" w:space="0" w:color="auto"/>
            <w:right w:val="none" w:sz="0" w:space="0" w:color="auto"/>
          </w:divBdr>
        </w:div>
        <w:div w:id="2029674737">
          <w:marLeft w:val="0"/>
          <w:marRight w:val="0"/>
          <w:marTop w:val="0"/>
          <w:marBottom w:val="0"/>
          <w:divBdr>
            <w:top w:val="none" w:sz="0" w:space="0" w:color="auto"/>
            <w:left w:val="none" w:sz="0" w:space="0" w:color="auto"/>
            <w:bottom w:val="none" w:sz="0" w:space="0" w:color="auto"/>
            <w:right w:val="none" w:sz="0" w:space="0" w:color="auto"/>
          </w:divBdr>
        </w:div>
        <w:div w:id="2029674751">
          <w:marLeft w:val="0"/>
          <w:marRight w:val="0"/>
          <w:marTop w:val="0"/>
          <w:marBottom w:val="0"/>
          <w:divBdr>
            <w:top w:val="none" w:sz="0" w:space="0" w:color="auto"/>
            <w:left w:val="none" w:sz="0" w:space="0" w:color="auto"/>
            <w:bottom w:val="none" w:sz="0" w:space="0" w:color="auto"/>
            <w:right w:val="none" w:sz="0" w:space="0" w:color="auto"/>
          </w:divBdr>
        </w:div>
      </w:divsChild>
    </w:div>
    <w:div w:id="2029674411">
      <w:marLeft w:val="0"/>
      <w:marRight w:val="0"/>
      <w:marTop w:val="0"/>
      <w:marBottom w:val="0"/>
      <w:divBdr>
        <w:top w:val="none" w:sz="0" w:space="0" w:color="auto"/>
        <w:left w:val="none" w:sz="0" w:space="0" w:color="auto"/>
        <w:bottom w:val="none" w:sz="0" w:space="0" w:color="auto"/>
        <w:right w:val="none" w:sz="0" w:space="0" w:color="auto"/>
      </w:divBdr>
    </w:div>
    <w:div w:id="2029674412">
      <w:marLeft w:val="0"/>
      <w:marRight w:val="0"/>
      <w:marTop w:val="0"/>
      <w:marBottom w:val="0"/>
      <w:divBdr>
        <w:top w:val="none" w:sz="0" w:space="0" w:color="auto"/>
        <w:left w:val="none" w:sz="0" w:space="0" w:color="auto"/>
        <w:bottom w:val="none" w:sz="0" w:space="0" w:color="auto"/>
        <w:right w:val="none" w:sz="0" w:space="0" w:color="auto"/>
      </w:divBdr>
    </w:div>
    <w:div w:id="2029674413">
      <w:marLeft w:val="0"/>
      <w:marRight w:val="0"/>
      <w:marTop w:val="0"/>
      <w:marBottom w:val="0"/>
      <w:divBdr>
        <w:top w:val="none" w:sz="0" w:space="0" w:color="auto"/>
        <w:left w:val="none" w:sz="0" w:space="0" w:color="auto"/>
        <w:bottom w:val="none" w:sz="0" w:space="0" w:color="auto"/>
        <w:right w:val="none" w:sz="0" w:space="0" w:color="auto"/>
      </w:divBdr>
    </w:div>
    <w:div w:id="2029674415">
      <w:marLeft w:val="0"/>
      <w:marRight w:val="0"/>
      <w:marTop w:val="0"/>
      <w:marBottom w:val="0"/>
      <w:divBdr>
        <w:top w:val="none" w:sz="0" w:space="0" w:color="auto"/>
        <w:left w:val="none" w:sz="0" w:space="0" w:color="auto"/>
        <w:bottom w:val="none" w:sz="0" w:space="0" w:color="auto"/>
        <w:right w:val="none" w:sz="0" w:space="0" w:color="auto"/>
      </w:divBdr>
    </w:div>
    <w:div w:id="2029674416">
      <w:marLeft w:val="0"/>
      <w:marRight w:val="0"/>
      <w:marTop w:val="0"/>
      <w:marBottom w:val="0"/>
      <w:divBdr>
        <w:top w:val="none" w:sz="0" w:space="0" w:color="auto"/>
        <w:left w:val="none" w:sz="0" w:space="0" w:color="auto"/>
        <w:bottom w:val="none" w:sz="0" w:space="0" w:color="auto"/>
        <w:right w:val="none" w:sz="0" w:space="0" w:color="auto"/>
      </w:divBdr>
    </w:div>
    <w:div w:id="2029674419">
      <w:marLeft w:val="0"/>
      <w:marRight w:val="0"/>
      <w:marTop w:val="0"/>
      <w:marBottom w:val="0"/>
      <w:divBdr>
        <w:top w:val="none" w:sz="0" w:space="0" w:color="auto"/>
        <w:left w:val="none" w:sz="0" w:space="0" w:color="auto"/>
        <w:bottom w:val="none" w:sz="0" w:space="0" w:color="auto"/>
        <w:right w:val="none" w:sz="0" w:space="0" w:color="auto"/>
      </w:divBdr>
    </w:div>
    <w:div w:id="2029674421">
      <w:marLeft w:val="0"/>
      <w:marRight w:val="0"/>
      <w:marTop w:val="0"/>
      <w:marBottom w:val="0"/>
      <w:divBdr>
        <w:top w:val="none" w:sz="0" w:space="0" w:color="auto"/>
        <w:left w:val="none" w:sz="0" w:space="0" w:color="auto"/>
        <w:bottom w:val="none" w:sz="0" w:space="0" w:color="auto"/>
        <w:right w:val="none" w:sz="0" w:space="0" w:color="auto"/>
      </w:divBdr>
    </w:div>
    <w:div w:id="2029674422">
      <w:marLeft w:val="0"/>
      <w:marRight w:val="0"/>
      <w:marTop w:val="0"/>
      <w:marBottom w:val="0"/>
      <w:divBdr>
        <w:top w:val="none" w:sz="0" w:space="0" w:color="auto"/>
        <w:left w:val="none" w:sz="0" w:space="0" w:color="auto"/>
        <w:bottom w:val="none" w:sz="0" w:space="0" w:color="auto"/>
        <w:right w:val="none" w:sz="0" w:space="0" w:color="auto"/>
      </w:divBdr>
    </w:div>
    <w:div w:id="2029674423">
      <w:marLeft w:val="0"/>
      <w:marRight w:val="0"/>
      <w:marTop w:val="0"/>
      <w:marBottom w:val="0"/>
      <w:divBdr>
        <w:top w:val="none" w:sz="0" w:space="0" w:color="auto"/>
        <w:left w:val="none" w:sz="0" w:space="0" w:color="auto"/>
        <w:bottom w:val="none" w:sz="0" w:space="0" w:color="auto"/>
        <w:right w:val="none" w:sz="0" w:space="0" w:color="auto"/>
      </w:divBdr>
    </w:div>
    <w:div w:id="2029674428">
      <w:marLeft w:val="0"/>
      <w:marRight w:val="0"/>
      <w:marTop w:val="0"/>
      <w:marBottom w:val="0"/>
      <w:divBdr>
        <w:top w:val="none" w:sz="0" w:space="0" w:color="auto"/>
        <w:left w:val="none" w:sz="0" w:space="0" w:color="auto"/>
        <w:bottom w:val="none" w:sz="0" w:space="0" w:color="auto"/>
        <w:right w:val="none" w:sz="0" w:space="0" w:color="auto"/>
      </w:divBdr>
    </w:div>
    <w:div w:id="2029674430">
      <w:marLeft w:val="0"/>
      <w:marRight w:val="0"/>
      <w:marTop w:val="0"/>
      <w:marBottom w:val="0"/>
      <w:divBdr>
        <w:top w:val="none" w:sz="0" w:space="0" w:color="auto"/>
        <w:left w:val="none" w:sz="0" w:space="0" w:color="auto"/>
        <w:bottom w:val="none" w:sz="0" w:space="0" w:color="auto"/>
        <w:right w:val="none" w:sz="0" w:space="0" w:color="auto"/>
      </w:divBdr>
    </w:div>
    <w:div w:id="2029674431">
      <w:marLeft w:val="0"/>
      <w:marRight w:val="0"/>
      <w:marTop w:val="0"/>
      <w:marBottom w:val="0"/>
      <w:divBdr>
        <w:top w:val="none" w:sz="0" w:space="0" w:color="auto"/>
        <w:left w:val="none" w:sz="0" w:space="0" w:color="auto"/>
        <w:bottom w:val="none" w:sz="0" w:space="0" w:color="auto"/>
        <w:right w:val="none" w:sz="0" w:space="0" w:color="auto"/>
      </w:divBdr>
    </w:div>
    <w:div w:id="2029674433">
      <w:marLeft w:val="0"/>
      <w:marRight w:val="0"/>
      <w:marTop w:val="0"/>
      <w:marBottom w:val="0"/>
      <w:divBdr>
        <w:top w:val="none" w:sz="0" w:space="0" w:color="auto"/>
        <w:left w:val="none" w:sz="0" w:space="0" w:color="auto"/>
        <w:bottom w:val="none" w:sz="0" w:space="0" w:color="auto"/>
        <w:right w:val="none" w:sz="0" w:space="0" w:color="auto"/>
      </w:divBdr>
    </w:div>
    <w:div w:id="2029674434">
      <w:marLeft w:val="0"/>
      <w:marRight w:val="0"/>
      <w:marTop w:val="0"/>
      <w:marBottom w:val="0"/>
      <w:divBdr>
        <w:top w:val="none" w:sz="0" w:space="0" w:color="auto"/>
        <w:left w:val="none" w:sz="0" w:space="0" w:color="auto"/>
        <w:bottom w:val="none" w:sz="0" w:space="0" w:color="auto"/>
        <w:right w:val="none" w:sz="0" w:space="0" w:color="auto"/>
      </w:divBdr>
    </w:div>
    <w:div w:id="2029674435">
      <w:marLeft w:val="0"/>
      <w:marRight w:val="0"/>
      <w:marTop w:val="0"/>
      <w:marBottom w:val="0"/>
      <w:divBdr>
        <w:top w:val="none" w:sz="0" w:space="0" w:color="auto"/>
        <w:left w:val="none" w:sz="0" w:space="0" w:color="auto"/>
        <w:bottom w:val="none" w:sz="0" w:space="0" w:color="auto"/>
        <w:right w:val="none" w:sz="0" w:space="0" w:color="auto"/>
      </w:divBdr>
      <w:divsChild>
        <w:div w:id="2029673602">
          <w:marLeft w:val="0"/>
          <w:marRight w:val="0"/>
          <w:marTop w:val="0"/>
          <w:marBottom w:val="0"/>
          <w:divBdr>
            <w:top w:val="none" w:sz="0" w:space="0" w:color="auto"/>
            <w:left w:val="none" w:sz="0" w:space="0" w:color="auto"/>
            <w:bottom w:val="none" w:sz="0" w:space="0" w:color="auto"/>
            <w:right w:val="none" w:sz="0" w:space="0" w:color="auto"/>
          </w:divBdr>
        </w:div>
        <w:div w:id="2029673694">
          <w:marLeft w:val="0"/>
          <w:marRight w:val="0"/>
          <w:marTop w:val="0"/>
          <w:marBottom w:val="0"/>
          <w:divBdr>
            <w:top w:val="none" w:sz="0" w:space="0" w:color="auto"/>
            <w:left w:val="none" w:sz="0" w:space="0" w:color="auto"/>
            <w:bottom w:val="none" w:sz="0" w:space="0" w:color="auto"/>
            <w:right w:val="none" w:sz="0" w:space="0" w:color="auto"/>
          </w:divBdr>
        </w:div>
      </w:divsChild>
    </w:div>
    <w:div w:id="2029674436">
      <w:marLeft w:val="0"/>
      <w:marRight w:val="0"/>
      <w:marTop w:val="0"/>
      <w:marBottom w:val="0"/>
      <w:divBdr>
        <w:top w:val="none" w:sz="0" w:space="0" w:color="auto"/>
        <w:left w:val="none" w:sz="0" w:space="0" w:color="auto"/>
        <w:bottom w:val="none" w:sz="0" w:space="0" w:color="auto"/>
        <w:right w:val="none" w:sz="0" w:space="0" w:color="auto"/>
      </w:divBdr>
    </w:div>
    <w:div w:id="2029674439">
      <w:marLeft w:val="0"/>
      <w:marRight w:val="0"/>
      <w:marTop w:val="0"/>
      <w:marBottom w:val="0"/>
      <w:divBdr>
        <w:top w:val="none" w:sz="0" w:space="0" w:color="auto"/>
        <w:left w:val="none" w:sz="0" w:space="0" w:color="auto"/>
        <w:bottom w:val="none" w:sz="0" w:space="0" w:color="auto"/>
        <w:right w:val="none" w:sz="0" w:space="0" w:color="auto"/>
      </w:divBdr>
      <w:divsChild>
        <w:div w:id="2029672589">
          <w:marLeft w:val="0"/>
          <w:marRight w:val="0"/>
          <w:marTop w:val="0"/>
          <w:marBottom w:val="0"/>
          <w:divBdr>
            <w:top w:val="none" w:sz="0" w:space="0" w:color="auto"/>
            <w:left w:val="none" w:sz="0" w:space="0" w:color="auto"/>
            <w:bottom w:val="none" w:sz="0" w:space="0" w:color="auto"/>
            <w:right w:val="none" w:sz="0" w:space="0" w:color="auto"/>
          </w:divBdr>
          <w:divsChild>
            <w:div w:id="2029673045">
              <w:marLeft w:val="0"/>
              <w:marRight w:val="0"/>
              <w:marTop w:val="0"/>
              <w:marBottom w:val="0"/>
              <w:divBdr>
                <w:top w:val="none" w:sz="0" w:space="0" w:color="auto"/>
                <w:left w:val="none" w:sz="0" w:space="0" w:color="auto"/>
                <w:bottom w:val="none" w:sz="0" w:space="0" w:color="auto"/>
                <w:right w:val="none" w:sz="0" w:space="0" w:color="auto"/>
              </w:divBdr>
              <w:divsChild>
                <w:div w:id="2029672198">
                  <w:marLeft w:val="0"/>
                  <w:marRight w:val="0"/>
                  <w:marTop w:val="0"/>
                  <w:marBottom w:val="0"/>
                  <w:divBdr>
                    <w:top w:val="none" w:sz="0" w:space="0" w:color="auto"/>
                    <w:left w:val="none" w:sz="0" w:space="0" w:color="auto"/>
                    <w:bottom w:val="none" w:sz="0" w:space="0" w:color="auto"/>
                    <w:right w:val="none" w:sz="0" w:space="0" w:color="auto"/>
                  </w:divBdr>
                  <w:divsChild>
                    <w:div w:id="2029673366">
                      <w:marLeft w:val="0"/>
                      <w:marRight w:val="0"/>
                      <w:marTop w:val="0"/>
                      <w:marBottom w:val="0"/>
                      <w:divBdr>
                        <w:top w:val="none" w:sz="0" w:space="0" w:color="auto"/>
                        <w:left w:val="none" w:sz="0" w:space="0" w:color="auto"/>
                        <w:bottom w:val="none" w:sz="0" w:space="0" w:color="auto"/>
                        <w:right w:val="none" w:sz="0" w:space="0" w:color="auto"/>
                      </w:divBdr>
                      <w:divsChild>
                        <w:div w:id="2029673015">
                          <w:marLeft w:val="0"/>
                          <w:marRight w:val="0"/>
                          <w:marTop w:val="0"/>
                          <w:marBottom w:val="0"/>
                          <w:divBdr>
                            <w:top w:val="none" w:sz="0" w:space="0" w:color="auto"/>
                            <w:left w:val="none" w:sz="0" w:space="0" w:color="auto"/>
                            <w:bottom w:val="none" w:sz="0" w:space="0" w:color="auto"/>
                            <w:right w:val="none" w:sz="0" w:space="0" w:color="auto"/>
                          </w:divBdr>
                          <w:divsChild>
                            <w:div w:id="2029674346">
                              <w:marLeft w:val="0"/>
                              <w:marRight w:val="0"/>
                              <w:marTop w:val="0"/>
                              <w:marBottom w:val="0"/>
                              <w:divBdr>
                                <w:top w:val="none" w:sz="0" w:space="0" w:color="auto"/>
                                <w:left w:val="none" w:sz="0" w:space="0" w:color="auto"/>
                                <w:bottom w:val="none" w:sz="0" w:space="0" w:color="auto"/>
                                <w:right w:val="none" w:sz="0" w:space="0" w:color="auto"/>
                              </w:divBdr>
                              <w:divsChild>
                                <w:div w:id="2029673627">
                                  <w:marLeft w:val="0"/>
                                  <w:marRight w:val="0"/>
                                  <w:marTop w:val="0"/>
                                  <w:marBottom w:val="0"/>
                                  <w:divBdr>
                                    <w:top w:val="none" w:sz="0" w:space="0" w:color="auto"/>
                                    <w:left w:val="none" w:sz="0" w:space="0" w:color="auto"/>
                                    <w:bottom w:val="none" w:sz="0" w:space="0" w:color="auto"/>
                                    <w:right w:val="none" w:sz="0" w:space="0" w:color="auto"/>
                                  </w:divBdr>
                                  <w:divsChild>
                                    <w:div w:id="202967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673286">
          <w:marLeft w:val="0"/>
          <w:marRight w:val="0"/>
          <w:marTop w:val="0"/>
          <w:marBottom w:val="0"/>
          <w:divBdr>
            <w:top w:val="none" w:sz="0" w:space="0" w:color="auto"/>
            <w:left w:val="none" w:sz="0" w:space="0" w:color="auto"/>
            <w:bottom w:val="none" w:sz="0" w:space="0" w:color="auto"/>
            <w:right w:val="none" w:sz="0" w:space="0" w:color="auto"/>
          </w:divBdr>
          <w:divsChild>
            <w:div w:id="202967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441">
      <w:marLeft w:val="0"/>
      <w:marRight w:val="0"/>
      <w:marTop w:val="0"/>
      <w:marBottom w:val="0"/>
      <w:divBdr>
        <w:top w:val="none" w:sz="0" w:space="0" w:color="auto"/>
        <w:left w:val="none" w:sz="0" w:space="0" w:color="auto"/>
        <w:bottom w:val="none" w:sz="0" w:space="0" w:color="auto"/>
        <w:right w:val="none" w:sz="0" w:space="0" w:color="auto"/>
      </w:divBdr>
    </w:div>
    <w:div w:id="2029674444">
      <w:marLeft w:val="0"/>
      <w:marRight w:val="0"/>
      <w:marTop w:val="0"/>
      <w:marBottom w:val="0"/>
      <w:divBdr>
        <w:top w:val="none" w:sz="0" w:space="0" w:color="auto"/>
        <w:left w:val="none" w:sz="0" w:space="0" w:color="auto"/>
        <w:bottom w:val="none" w:sz="0" w:space="0" w:color="auto"/>
        <w:right w:val="none" w:sz="0" w:space="0" w:color="auto"/>
      </w:divBdr>
    </w:div>
    <w:div w:id="2029674446">
      <w:marLeft w:val="0"/>
      <w:marRight w:val="0"/>
      <w:marTop w:val="0"/>
      <w:marBottom w:val="0"/>
      <w:divBdr>
        <w:top w:val="none" w:sz="0" w:space="0" w:color="auto"/>
        <w:left w:val="none" w:sz="0" w:space="0" w:color="auto"/>
        <w:bottom w:val="none" w:sz="0" w:space="0" w:color="auto"/>
        <w:right w:val="none" w:sz="0" w:space="0" w:color="auto"/>
      </w:divBdr>
    </w:div>
    <w:div w:id="2029674450">
      <w:marLeft w:val="0"/>
      <w:marRight w:val="0"/>
      <w:marTop w:val="0"/>
      <w:marBottom w:val="0"/>
      <w:divBdr>
        <w:top w:val="none" w:sz="0" w:space="0" w:color="auto"/>
        <w:left w:val="none" w:sz="0" w:space="0" w:color="auto"/>
        <w:bottom w:val="none" w:sz="0" w:space="0" w:color="auto"/>
        <w:right w:val="none" w:sz="0" w:space="0" w:color="auto"/>
      </w:divBdr>
    </w:div>
    <w:div w:id="2029674453">
      <w:marLeft w:val="0"/>
      <w:marRight w:val="0"/>
      <w:marTop w:val="0"/>
      <w:marBottom w:val="0"/>
      <w:divBdr>
        <w:top w:val="none" w:sz="0" w:space="0" w:color="auto"/>
        <w:left w:val="none" w:sz="0" w:space="0" w:color="auto"/>
        <w:bottom w:val="none" w:sz="0" w:space="0" w:color="auto"/>
        <w:right w:val="none" w:sz="0" w:space="0" w:color="auto"/>
      </w:divBdr>
    </w:div>
    <w:div w:id="2029674457">
      <w:marLeft w:val="0"/>
      <w:marRight w:val="0"/>
      <w:marTop w:val="0"/>
      <w:marBottom w:val="0"/>
      <w:divBdr>
        <w:top w:val="none" w:sz="0" w:space="0" w:color="auto"/>
        <w:left w:val="none" w:sz="0" w:space="0" w:color="auto"/>
        <w:bottom w:val="none" w:sz="0" w:space="0" w:color="auto"/>
        <w:right w:val="none" w:sz="0" w:space="0" w:color="auto"/>
      </w:divBdr>
    </w:div>
    <w:div w:id="2029674458">
      <w:marLeft w:val="0"/>
      <w:marRight w:val="0"/>
      <w:marTop w:val="0"/>
      <w:marBottom w:val="0"/>
      <w:divBdr>
        <w:top w:val="none" w:sz="0" w:space="0" w:color="auto"/>
        <w:left w:val="none" w:sz="0" w:space="0" w:color="auto"/>
        <w:bottom w:val="none" w:sz="0" w:space="0" w:color="auto"/>
        <w:right w:val="none" w:sz="0" w:space="0" w:color="auto"/>
      </w:divBdr>
    </w:div>
    <w:div w:id="2029674464">
      <w:marLeft w:val="0"/>
      <w:marRight w:val="0"/>
      <w:marTop w:val="0"/>
      <w:marBottom w:val="0"/>
      <w:divBdr>
        <w:top w:val="none" w:sz="0" w:space="0" w:color="auto"/>
        <w:left w:val="none" w:sz="0" w:space="0" w:color="auto"/>
        <w:bottom w:val="none" w:sz="0" w:space="0" w:color="auto"/>
        <w:right w:val="none" w:sz="0" w:space="0" w:color="auto"/>
      </w:divBdr>
    </w:div>
    <w:div w:id="2029674465">
      <w:marLeft w:val="0"/>
      <w:marRight w:val="0"/>
      <w:marTop w:val="0"/>
      <w:marBottom w:val="0"/>
      <w:divBdr>
        <w:top w:val="none" w:sz="0" w:space="0" w:color="auto"/>
        <w:left w:val="none" w:sz="0" w:space="0" w:color="auto"/>
        <w:bottom w:val="none" w:sz="0" w:space="0" w:color="auto"/>
        <w:right w:val="none" w:sz="0" w:space="0" w:color="auto"/>
      </w:divBdr>
    </w:div>
    <w:div w:id="2029674467">
      <w:marLeft w:val="0"/>
      <w:marRight w:val="0"/>
      <w:marTop w:val="0"/>
      <w:marBottom w:val="0"/>
      <w:divBdr>
        <w:top w:val="none" w:sz="0" w:space="0" w:color="auto"/>
        <w:left w:val="none" w:sz="0" w:space="0" w:color="auto"/>
        <w:bottom w:val="none" w:sz="0" w:space="0" w:color="auto"/>
        <w:right w:val="none" w:sz="0" w:space="0" w:color="auto"/>
      </w:divBdr>
    </w:div>
    <w:div w:id="2029674473">
      <w:marLeft w:val="0"/>
      <w:marRight w:val="0"/>
      <w:marTop w:val="0"/>
      <w:marBottom w:val="0"/>
      <w:divBdr>
        <w:top w:val="none" w:sz="0" w:space="0" w:color="auto"/>
        <w:left w:val="none" w:sz="0" w:space="0" w:color="auto"/>
        <w:bottom w:val="none" w:sz="0" w:space="0" w:color="auto"/>
        <w:right w:val="none" w:sz="0" w:space="0" w:color="auto"/>
      </w:divBdr>
    </w:div>
    <w:div w:id="2029674474">
      <w:marLeft w:val="0"/>
      <w:marRight w:val="0"/>
      <w:marTop w:val="0"/>
      <w:marBottom w:val="0"/>
      <w:divBdr>
        <w:top w:val="none" w:sz="0" w:space="0" w:color="auto"/>
        <w:left w:val="none" w:sz="0" w:space="0" w:color="auto"/>
        <w:bottom w:val="none" w:sz="0" w:space="0" w:color="auto"/>
        <w:right w:val="none" w:sz="0" w:space="0" w:color="auto"/>
      </w:divBdr>
    </w:div>
    <w:div w:id="2029674478">
      <w:marLeft w:val="0"/>
      <w:marRight w:val="0"/>
      <w:marTop w:val="0"/>
      <w:marBottom w:val="0"/>
      <w:divBdr>
        <w:top w:val="none" w:sz="0" w:space="0" w:color="auto"/>
        <w:left w:val="none" w:sz="0" w:space="0" w:color="auto"/>
        <w:bottom w:val="none" w:sz="0" w:space="0" w:color="auto"/>
        <w:right w:val="none" w:sz="0" w:space="0" w:color="auto"/>
      </w:divBdr>
    </w:div>
    <w:div w:id="2029674479">
      <w:marLeft w:val="0"/>
      <w:marRight w:val="0"/>
      <w:marTop w:val="0"/>
      <w:marBottom w:val="0"/>
      <w:divBdr>
        <w:top w:val="none" w:sz="0" w:space="0" w:color="auto"/>
        <w:left w:val="none" w:sz="0" w:space="0" w:color="auto"/>
        <w:bottom w:val="none" w:sz="0" w:space="0" w:color="auto"/>
        <w:right w:val="none" w:sz="0" w:space="0" w:color="auto"/>
      </w:divBdr>
    </w:div>
    <w:div w:id="2029674480">
      <w:marLeft w:val="0"/>
      <w:marRight w:val="0"/>
      <w:marTop w:val="0"/>
      <w:marBottom w:val="0"/>
      <w:divBdr>
        <w:top w:val="none" w:sz="0" w:space="0" w:color="auto"/>
        <w:left w:val="none" w:sz="0" w:space="0" w:color="auto"/>
        <w:bottom w:val="none" w:sz="0" w:space="0" w:color="auto"/>
        <w:right w:val="none" w:sz="0" w:space="0" w:color="auto"/>
      </w:divBdr>
    </w:div>
    <w:div w:id="2029674481">
      <w:marLeft w:val="0"/>
      <w:marRight w:val="0"/>
      <w:marTop w:val="0"/>
      <w:marBottom w:val="0"/>
      <w:divBdr>
        <w:top w:val="none" w:sz="0" w:space="0" w:color="auto"/>
        <w:left w:val="none" w:sz="0" w:space="0" w:color="auto"/>
        <w:bottom w:val="none" w:sz="0" w:space="0" w:color="auto"/>
        <w:right w:val="none" w:sz="0" w:space="0" w:color="auto"/>
      </w:divBdr>
    </w:div>
    <w:div w:id="2029674486">
      <w:marLeft w:val="0"/>
      <w:marRight w:val="0"/>
      <w:marTop w:val="0"/>
      <w:marBottom w:val="0"/>
      <w:divBdr>
        <w:top w:val="none" w:sz="0" w:space="0" w:color="auto"/>
        <w:left w:val="none" w:sz="0" w:space="0" w:color="auto"/>
        <w:bottom w:val="none" w:sz="0" w:space="0" w:color="auto"/>
        <w:right w:val="none" w:sz="0" w:space="0" w:color="auto"/>
      </w:divBdr>
    </w:div>
    <w:div w:id="2029674488">
      <w:marLeft w:val="0"/>
      <w:marRight w:val="0"/>
      <w:marTop w:val="0"/>
      <w:marBottom w:val="0"/>
      <w:divBdr>
        <w:top w:val="none" w:sz="0" w:space="0" w:color="auto"/>
        <w:left w:val="none" w:sz="0" w:space="0" w:color="auto"/>
        <w:bottom w:val="none" w:sz="0" w:space="0" w:color="auto"/>
        <w:right w:val="none" w:sz="0" w:space="0" w:color="auto"/>
      </w:divBdr>
    </w:div>
    <w:div w:id="2029674491">
      <w:marLeft w:val="0"/>
      <w:marRight w:val="0"/>
      <w:marTop w:val="0"/>
      <w:marBottom w:val="0"/>
      <w:divBdr>
        <w:top w:val="none" w:sz="0" w:space="0" w:color="auto"/>
        <w:left w:val="none" w:sz="0" w:space="0" w:color="auto"/>
        <w:bottom w:val="none" w:sz="0" w:space="0" w:color="auto"/>
        <w:right w:val="none" w:sz="0" w:space="0" w:color="auto"/>
      </w:divBdr>
    </w:div>
    <w:div w:id="2029674497">
      <w:marLeft w:val="0"/>
      <w:marRight w:val="0"/>
      <w:marTop w:val="0"/>
      <w:marBottom w:val="0"/>
      <w:divBdr>
        <w:top w:val="none" w:sz="0" w:space="0" w:color="auto"/>
        <w:left w:val="none" w:sz="0" w:space="0" w:color="auto"/>
        <w:bottom w:val="none" w:sz="0" w:space="0" w:color="auto"/>
        <w:right w:val="none" w:sz="0" w:space="0" w:color="auto"/>
      </w:divBdr>
    </w:div>
    <w:div w:id="2029674498">
      <w:marLeft w:val="0"/>
      <w:marRight w:val="0"/>
      <w:marTop w:val="0"/>
      <w:marBottom w:val="0"/>
      <w:divBdr>
        <w:top w:val="none" w:sz="0" w:space="0" w:color="auto"/>
        <w:left w:val="none" w:sz="0" w:space="0" w:color="auto"/>
        <w:bottom w:val="none" w:sz="0" w:space="0" w:color="auto"/>
        <w:right w:val="none" w:sz="0" w:space="0" w:color="auto"/>
      </w:divBdr>
    </w:div>
    <w:div w:id="2029674500">
      <w:marLeft w:val="0"/>
      <w:marRight w:val="0"/>
      <w:marTop w:val="0"/>
      <w:marBottom w:val="0"/>
      <w:divBdr>
        <w:top w:val="none" w:sz="0" w:space="0" w:color="auto"/>
        <w:left w:val="none" w:sz="0" w:space="0" w:color="auto"/>
        <w:bottom w:val="none" w:sz="0" w:space="0" w:color="auto"/>
        <w:right w:val="none" w:sz="0" w:space="0" w:color="auto"/>
      </w:divBdr>
    </w:div>
    <w:div w:id="2029674502">
      <w:marLeft w:val="0"/>
      <w:marRight w:val="0"/>
      <w:marTop w:val="0"/>
      <w:marBottom w:val="0"/>
      <w:divBdr>
        <w:top w:val="none" w:sz="0" w:space="0" w:color="auto"/>
        <w:left w:val="none" w:sz="0" w:space="0" w:color="auto"/>
        <w:bottom w:val="none" w:sz="0" w:space="0" w:color="auto"/>
        <w:right w:val="none" w:sz="0" w:space="0" w:color="auto"/>
      </w:divBdr>
    </w:div>
    <w:div w:id="2029674503">
      <w:marLeft w:val="0"/>
      <w:marRight w:val="0"/>
      <w:marTop w:val="0"/>
      <w:marBottom w:val="0"/>
      <w:divBdr>
        <w:top w:val="none" w:sz="0" w:space="0" w:color="auto"/>
        <w:left w:val="none" w:sz="0" w:space="0" w:color="auto"/>
        <w:bottom w:val="none" w:sz="0" w:space="0" w:color="auto"/>
        <w:right w:val="none" w:sz="0" w:space="0" w:color="auto"/>
      </w:divBdr>
    </w:div>
    <w:div w:id="2029674504">
      <w:marLeft w:val="0"/>
      <w:marRight w:val="0"/>
      <w:marTop w:val="0"/>
      <w:marBottom w:val="0"/>
      <w:divBdr>
        <w:top w:val="none" w:sz="0" w:space="0" w:color="auto"/>
        <w:left w:val="none" w:sz="0" w:space="0" w:color="auto"/>
        <w:bottom w:val="none" w:sz="0" w:space="0" w:color="auto"/>
        <w:right w:val="none" w:sz="0" w:space="0" w:color="auto"/>
      </w:divBdr>
    </w:div>
    <w:div w:id="2029674505">
      <w:marLeft w:val="0"/>
      <w:marRight w:val="0"/>
      <w:marTop w:val="0"/>
      <w:marBottom w:val="0"/>
      <w:divBdr>
        <w:top w:val="none" w:sz="0" w:space="0" w:color="auto"/>
        <w:left w:val="none" w:sz="0" w:space="0" w:color="auto"/>
        <w:bottom w:val="none" w:sz="0" w:space="0" w:color="auto"/>
        <w:right w:val="none" w:sz="0" w:space="0" w:color="auto"/>
      </w:divBdr>
    </w:div>
    <w:div w:id="2029674506">
      <w:marLeft w:val="0"/>
      <w:marRight w:val="0"/>
      <w:marTop w:val="0"/>
      <w:marBottom w:val="0"/>
      <w:divBdr>
        <w:top w:val="none" w:sz="0" w:space="0" w:color="auto"/>
        <w:left w:val="none" w:sz="0" w:space="0" w:color="auto"/>
        <w:bottom w:val="none" w:sz="0" w:space="0" w:color="auto"/>
        <w:right w:val="none" w:sz="0" w:space="0" w:color="auto"/>
      </w:divBdr>
      <w:divsChild>
        <w:div w:id="2029672821">
          <w:marLeft w:val="0"/>
          <w:marRight w:val="0"/>
          <w:marTop w:val="0"/>
          <w:marBottom w:val="0"/>
          <w:divBdr>
            <w:top w:val="none" w:sz="0" w:space="0" w:color="auto"/>
            <w:left w:val="none" w:sz="0" w:space="0" w:color="auto"/>
            <w:bottom w:val="none" w:sz="0" w:space="0" w:color="auto"/>
            <w:right w:val="none" w:sz="0" w:space="0" w:color="auto"/>
          </w:divBdr>
        </w:div>
        <w:div w:id="2029674314">
          <w:marLeft w:val="0"/>
          <w:marRight w:val="0"/>
          <w:marTop w:val="0"/>
          <w:marBottom w:val="0"/>
          <w:divBdr>
            <w:top w:val="none" w:sz="0" w:space="0" w:color="auto"/>
            <w:left w:val="none" w:sz="0" w:space="0" w:color="auto"/>
            <w:bottom w:val="none" w:sz="0" w:space="0" w:color="auto"/>
            <w:right w:val="none" w:sz="0" w:space="0" w:color="auto"/>
          </w:divBdr>
          <w:divsChild>
            <w:div w:id="2029674445">
              <w:marLeft w:val="0"/>
              <w:marRight w:val="0"/>
              <w:marTop w:val="0"/>
              <w:marBottom w:val="0"/>
              <w:divBdr>
                <w:top w:val="none" w:sz="0" w:space="0" w:color="auto"/>
                <w:left w:val="none" w:sz="0" w:space="0" w:color="auto"/>
                <w:bottom w:val="none" w:sz="0" w:space="0" w:color="auto"/>
                <w:right w:val="none" w:sz="0" w:space="0" w:color="auto"/>
              </w:divBdr>
              <w:divsChild>
                <w:div w:id="2029672553">
                  <w:marLeft w:val="0"/>
                  <w:marRight w:val="0"/>
                  <w:marTop w:val="0"/>
                  <w:marBottom w:val="0"/>
                  <w:divBdr>
                    <w:top w:val="none" w:sz="0" w:space="0" w:color="auto"/>
                    <w:left w:val="none" w:sz="0" w:space="0" w:color="auto"/>
                    <w:bottom w:val="none" w:sz="0" w:space="0" w:color="auto"/>
                    <w:right w:val="none" w:sz="0" w:space="0" w:color="auto"/>
                  </w:divBdr>
                </w:div>
                <w:div w:id="2029673174">
                  <w:marLeft w:val="0"/>
                  <w:marRight w:val="0"/>
                  <w:marTop w:val="0"/>
                  <w:marBottom w:val="0"/>
                  <w:divBdr>
                    <w:top w:val="none" w:sz="0" w:space="0" w:color="auto"/>
                    <w:left w:val="none" w:sz="0" w:space="0" w:color="auto"/>
                    <w:bottom w:val="none" w:sz="0" w:space="0" w:color="auto"/>
                    <w:right w:val="none" w:sz="0" w:space="0" w:color="auto"/>
                  </w:divBdr>
                </w:div>
                <w:div w:id="202967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511">
      <w:marLeft w:val="0"/>
      <w:marRight w:val="0"/>
      <w:marTop w:val="0"/>
      <w:marBottom w:val="0"/>
      <w:divBdr>
        <w:top w:val="none" w:sz="0" w:space="0" w:color="auto"/>
        <w:left w:val="none" w:sz="0" w:space="0" w:color="auto"/>
        <w:bottom w:val="none" w:sz="0" w:space="0" w:color="auto"/>
        <w:right w:val="none" w:sz="0" w:space="0" w:color="auto"/>
      </w:divBdr>
      <w:divsChild>
        <w:div w:id="2029672712">
          <w:marLeft w:val="0"/>
          <w:marRight w:val="0"/>
          <w:marTop w:val="0"/>
          <w:marBottom w:val="0"/>
          <w:divBdr>
            <w:top w:val="none" w:sz="0" w:space="0" w:color="auto"/>
            <w:left w:val="none" w:sz="0" w:space="0" w:color="auto"/>
            <w:bottom w:val="none" w:sz="0" w:space="0" w:color="auto"/>
            <w:right w:val="none" w:sz="0" w:space="0" w:color="auto"/>
          </w:divBdr>
        </w:div>
        <w:div w:id="2029673209">
          <w:marLeft w:val="0"/>
          <w:marRight w:val="0"/>
          <w:marTop w:val="0"/>
          <w:marBottom w:val="0"/>
          <w:divBdr>
            <w:top w:val="none" w:sz="0" w:space="0" w:color="auto"/>
            <w:left w:val="none" w:sz="0" w:space="0" w:color="auto"/>
            <w:bottom w:val="none" w:sz="0" w:space="0" w:color="auto"/>
            <w:right w:val="none" w:sz="0" w:space="0" w:color="auto"/>
          </w:divBdr>
          <w:divsChild>
            <w:div w:id="2029673236">
              <w:marLeft w:val="0"/>
              <w:marRight w:val="0"/>
              <w:marTop w:val="0"/>
              <w:marBottom w:val="0"/>
              <w:divBdr>
                <w:top w:val="none" w:sz="0" w:space="0" w:color="auto"/>
                <w:left w:val="none" w:sz="0" w:space="0" w:color="auto"/>
                <w:bottom w:val="none" w:sz="0" w:space="0" w:color="auto"/>
                <w:right w:val="none" w:sz="0" w:space="0" w:color="auto"/>
              </w:divBdr>
            </w:div>
            <w:div w:id="2029673582">
              <w:marLeft w:val="0"/>
              <w:marRight w:val="0"/>
              <w:marTop w:val="0"/>
              <w:marBottom w:val="0"/>
              <w:divBdr>
                <w:top w:val="none" w:sz="0" w:space="0" w:color="auto"/>
                <w:left w:val="none" w:sz="0" w:space="0" w:color="auto"/>
                <w:bottom w:val="none" w:sz="0" w:space="0" w:color="auto"/>
                <w:right w:val="none" w:sz="0" w:space="0" w:color="auto"/>
              </w:divBdr>
              <w:divsChild>
                <w:div w:id="202967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017">
          <w:marLeft w:val="0"/>
          <w:marRight w:val="0"/>
          <w:marTop w:val="0"/>
          <w:marBottom w:val="0"/>
          <w:divBdr>
            <w:top w:val="none" w:sz="0" w:space="0" w:color="auto"/>
            <w:left w:val="none" w:sz="0" w:space="0" w:color="auto"/>
            <w:bottom w:val="none" w:sz="0" w:space="0" w:color="auto"/>
            <w:right w:val="none" w:sz="0" w:space="0" w:color="auto"/>
          </w:divBdr>
        </w:div>
        <w:div w:id="2029674724">
          <w:marLeft w:val="0"/>
          <w:marRight w:val="0"/>
          <w:marTop w:val="0"/>
          <w:marBottom w:val="0"/>
          <w:divBdr>
            <w:top w:val="none" w:sz="0" w:space="0" w:color="auto"/>
            <w:left w:val="none" w:sz="0" w:space="0" w:color="auto"/>
            <w:bottom w:val="none" w:sz="0" w:space="0" w:color="auto"/>
            <w:right w:val="none" w:sz="0" w:space="0" w:color="auto"/>
          </w:divBdr>
        </w:div>
      </w:divsChild>
    </w:div>
    <w:div w:id="2029674512">
      <w:marLeft w:val="0"/>
      <w:marRight w:val="0"/>
      <w:marTop w:val="0"/>
      <w:marBottom w:val="0"/>
      <w:divBdr>
        <w:top w:val="none" w:sz="0" w:space="0" w:color="auto"/>
        <w:left w:val="none" w:sz="0" w:space="0" w:color="auto"/>
        <w:bottom w:val="none" w:sz="0" w:space="0" w:color="auto"/>
        <w:right w:val="none" w:sz="0" w:space="0" w:color="auto"/>
      </w:divBdr>
    </w:div>
    <w:div w:id="2029674514">
      <w:marLeft w:val="0"/>
      <w:marRight w:val="0"/>
      <w:marTop w:val="0"/>
      <w:marBottom w:val="0"/>
      <w:divBdr>
        <w:top w:val="none" w:sz="0" w:space="0" w:color="auto"/>
        <w:left w:val="none" w:sz="0" w:space="0" w:color="auto"/>
        <w:bottom w:val="none" w:sz="0" w:space="0" w:color="auto"/>
        <w:right w:val="none" w:sz="0" w:space="0" w:color="auto"/>
      </w:divBdr>
    </w:div>
    <w:div w:id="2029674517">
      <w:marLeft w:val="0"/>
      <w:marRight w:val="0"/>
      <w:marTop w:val="0"/>
      <w:marBottom w:val="0"/>
      <w:divBdr>
        <w:top w:val="none" w:sz="0" w:space="0" w:color="auto"/>
        <w:left w:val="none" w:sz="0" w:space="0" w:color="auto"/>
        <w:bottom w:val="none" w:sz="0" w:space="0" w:color="auto"/>
        <w:right w:val="none" w:sz="0" w:space="0" w:color="auto"/>
      </w:divBdr>
    </w:div>
    <w:div w:id="2029674518">
      <w:marLeft w:val="0"/>
      <w:marRight w:val="0"/>
      <w:marTop w:val="0"/>
      <w:marBottom w:val="0"/>
      <w:divBdr>
        <w:top w:val="none" w:sz="0" w:space="0" w:color="auto"/>
        <w:left w:val="none" w:sz="0" w:space="0" w:color="auto"/>
        <w:bottom w:val="none" w:sz="0" w:space="0" w:color="auto"/>
        <w:right w:val="none" w:sz="0" w:space="0" w:color="auto"/>
      </w:divBdr>
    </w:div>
    <w:div w:id="2029674520">
      <w:marLeft w:val="0"/>
      <w:marRight w:val="0"/>
      <w:marTop w:val="0"/>
      <w:marBottom w:val="0"/>
      <w:divBdr>
        <w:top w:val="none" w:sz="0" w:space="0" w:color="auto"/>
        <w:left w:val="none" w:sz="0" w:space="0" w:color="auto"/>
        <w:bottom w:val="none" w:sz="0" w:space="0" w:color="auto"/>
        <w:right w:val="none" w:sz="0" w:space="0" w:color="auto"/>
      </w:divBdr>
    </w:div>
    <w:div w:id="2029674521">
      <w:marLeft w:val="0"/>
      <w:marRight w:val="0"/>
      <w:marTop w:val="0"/>
      <w:marBottom w:val="0"/>
      <w:divBdr>
        <w:top w:val="none" w:sz="0" w:space="0" w:color="auto"/>
        <w:left w:val="none" w:sz="0" w:space="0" w:color="auto"/>
        <w:bottom w:val="none" w:sz="0" w:space="0" w:color="auto"/>
        <w:right w:val="none" w:sz="0" w:space="0" w:color="auto"/>
      </w:divBdr>
    </w:div>
    <w:div w:id="2029674522">
      <w:marLeft w:val="0"/>
      <w:marRight w:val="0"/>
      <w:marTop w:val="0"/>
      <w:marBottom w:val="0"/>
      <w:divBdr>
        <w:top w:val="none" w:sz="0" w:space="0" w:color="auto"/>
        <w:left w:val="none" w:sz="0" w:space="0" w:color="auto"/>
        <w:bottom w:val="none" w:sz="0" w:space="0" w:color="auto"/>
        <w:right w:val="none" w:sz="0" w:space="0" w:color="auto"/>
      </w:divBdr>
    </w:div>
    <w:div w:id="2029674523">
      <w:marLeft w:val="0"/>
      <w:marRight w:val="0"/>
      <w:marTop w:val="0"/>
      <w:marBottom w:val="0"/>
      <w:divBdr>
        <w:top w:val="none" w:sz="0" w:space="0" w:color="auto"/>
        <w:left w:val="none" w:sz="0" w:space="0" w:color="auto"/>
        <w:bottom w:val="none" w:sz="0" w:space="0" w:color="auto"/>
        <w:right w:val="none" w:sz="0" w:space="0" w:color="auto"/>
      </w:divBdr>
    </w:div>
    <w:div w:id="2029674526">
      <w:marLeft w:val="0"/>
      <w:marRight w:val="0"/>
      <w:marTop w:val="0"/>
      <w:marBottom w:val="0"/>
      <w:divBdr>
        <w:top w:val="none" w:sz="0" w:space="0" w:color="auto"/>
        <w:left w:val="none" w:sz="0" w:space="0" w:color="auto"/>
        <w:bottom w:val="none" w:sz="0" w:space="0" w:color="auto"/>
        <w:right w:val="none" w:sz="0" w:space="0" w:color="auto"/>
      </w:divBdr>
    </w:div>
    <w:div w:id="2029674527">
      <w:marLeft w:val="0"/>
      <w:marRight w:val="0"/>
      <w:marTop w:val="0"/>
      <w:marBottom w:val="0"/>
      <w:divBdr>
        <w:top w:val="none" w:sz="0" w:space="0" w:color="auto"/>
        <w:left w:val="none" w:sz="0" w:space="0" w:color="auto"/>
        <w:bottom w:val="none" w:sz="0" w:space="0" w:color="auto"/>
        <w:right w:val="none" w:sz="0" w:space="0" w:color="auto"/>
      </w:divBdr>
    </w:div>
    <w:div w:id="2029674528">
      <w:marLeft w:val="0"/>
      <w:marRight w:val="0"/>
      <w:marTop w:val="0"/>
      <w:marBottom w:val="0"/>
      <w:divBdr>
        <w:top w:val="none" w:sz="0" w:space="0" w:color="auto"/>
        <w:left w:val="none" w:sz="0" w:space="0" w:color="auto"/>
        <w:bottom w:val="none" w:sz="0" w:space="0" w:color="auto"/>
        <w:right w:val="none" w:sz="0" w:space="0" w:color="auto"/>
      </w:divBdr>
    </w:div>
    <w:div w:id="2029674530">
      <w:marLeft w:val="0"/>
      <w:marRight w:val="0"/>
      <w:marTop w:val="0"/>
      <w:marBottom w:val="0"/>
      <w:divBdr>
        <w:top w:val="none" w:sz="0" w:space="0" w:color="auto"/>
        <w:left w:val="none" w:sz="0" w:space="0" w:color="auto"/>
        <w:bottom w:val="none" w:sz="0" w:space="0" w:color="auto"/>
        <w:right w:val="none" w:sz="0" w:space="0" w:color="auto"/>
      </w:divBdr>
    </w:div>
    <w:div w:id="2029674534">
      <w:marLeft w:val="0"/>
      <w:marRight w:val="0"/>
      <w:marTop w:val="0"/>
      <w:marBottom w:val="0"/>
      <w:divBdr>
        <w:top w:val="none" w:sz="0" w:space="0" w:color="auto"/>
        <w:left w:val="none" w:sz="0" w:space="0" w:color="auto"/>
        <w:bottom w:val="none" w:sz="0" w:space="0" w:color="auto"/>
        <w:right w:val="none" w:sz="0" w:space="0" w:color="auto"/>
      </w:divBdr>
    </w:div>
    <w:div w:id="2029674536">
      <w:marLeft w:val="0"/>
      <w:marRight w:val="0"/>
      <w:marTop w:val="0"/>
      <w:marBottom w:val="0"/>
      <w:divBdr>
        <w:top w:val="none" w:sz="0" w:space="0" w:color="auto"/>
        <w:left w:val="none" w:sz="0" w:space="0" w:color="auto"/>
        <w:bottom w:val="none" w:sz="0" w:space="0" w:color="auto"/>
        <w:right w:val="none" w:sz="0" w:space="0" w:color="auto"/>
      </w:divBdr>
    </w:div>
    <w:div w:id="2029674537">
      <w:marLeft w:val="0"/>
      <w:marRight w:val="0"/>
      <w:marTop w:val="0"/>
      <w:marBottom w:val="0"/>
      <w:divBdr>
        <w:top w:val="none" w:sz="0" w:space="0" w:color="auto"/>
        <w:left w:val="none" w:sz="0" w:space="0" w:color="auto"/>
        <w:bottom w:val="none" w:sz="0" w:space="0" w:color="auto"/>
        <w:right w:val="none" w:sz="0" w:space="0" w:color="auto"/>
      </w:divBdr>
      <w:divsChild>
        <w:div w:id="2029672823">
          <w:marLeft w:val="0"/>
          <w:marRight w:val="0"/>
          <w:marTop w:val="0"/>
          <w:marBottom w:val="0"/>
          <w:divBdr>
            <w:top w:val="none" w:sz="0" w:space="0" w:color="auto"/>
            <w:left w:val="none" w:sz="0" w:space="0" w:color="auto"/>
            <w:bottom w:val="none" w:sz="0" w:space="0" w:color="auto"/>
            <w:right w:val="none" w:sz="0" w:space="0" w:color="auto"/>
          </w:divBdr>
        </w:div>
        <w:div w:id="2029673792">
          <w:marLeft w:val="0"/>
          <w:marRight w:val="0"/>
          <w:marTop w:val="0"/>
          <w:marBottom w:val="0"/>
          <w:divBdr>
            <w:top w:val="none" w:sz="0" w:space="0" w:color="auto"/>
            <w:left w:val="none" w:sz="0" w:space="0" w:color="auto"/>
            <w:bottom w:val="none" w:sz="0" w:space="0" w:color="auto"/>
            <w:right w:val="none" w:sz="0" w:space="0" w:color="auto"/>
          </w:divBdr>
        </w:div>
        <w:div w:id="2029673849">
          <w:marLeft w:val="0"/>
          <w:marRight w:val="0"/>
          <w:marTop w:val="0"/>
          <w:marBottom w:val="0"/>
          <w:divBdr>
            <w:top w:val="none" w:sz="0" w:space="0" w:color="auto"/>
            <w:left w:val="none" w:sz="0" w:space="0" w:color="auto"/>
            <w:bottom w:val="none" w:sz="0" w:space="0" w:color="auto"/>
            <w:right w:val="none" w:sz="0" w:space="0" w:color="auto"/>
          </w:divBdr>
        </w:div>
      </w:divsChild>
    </w:div>
    <w:div w:id="2029674540">
      <w:marLeft w:val="0"/>
      <w:marRight w:val="0"/>
      <w:marTop w:val="0"/>
      <w:marBottom w:val="0"/>
      <w:divBdr>
        <w:top w:val="none" w:sz="0" w:space="0" w:color="auto"/>
        <w:left w:val="none" w:sz="0" w:space="0" w:color="auto"/>
        <w:bottom w:val="none" w:sz="0" w:space="0" w:color="auto"/>
        <w:right w:val="none" w:sz="0" w:space="0" w:color="auto"/>
      </w:divBdr>
    </w:div>
    <w:div w:id="2029674541">
      <w:marLeft w:val="0"/>
      <w:marRight w:val="0"/>
      <w:marTop w:val="0"/>
      <w:marBottom w:val="0"/>
      <w:divBdr>
        <w:top w:val="none" w:sz="0" w:space="0" w:color="auto"/>
        <w:left w:val="none" w:sz="0" w:space="0" w:color="auto"/>
        <w:bottom w:val="none" w:sz="0" w:space="0" w:color="auto"/>
        <w:right w:val="none" w:sz="0" w:space="0" w:color="auto"/>
      </w:divBdr>
      <w:divsChild>
        <w:div w:id="2029671904">
          <w:marLeft w:val="0"/>
          <w:marRight w:val="0"/>
          <w:marTop w:val="0"/>
          <w:marBottom w:val="0"/>
          <w:divBdr>
            <w:top w:val="none" w:sz="0" w:space="0" w:color="auto"/>
            <w:left w:val="none" w:sz="0" w:space="0" w:color="auto"/>
            <w:bottom w:val="none" w:sz="0" w:space="0" w:color="auto"/>
            <w:right w:val="none" w:sz="0" w:space="0" w:color="auto"/>
          </w:divBdr>
          <w:divsChild>
            <w:div w:id="202967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545">
      <w:marLeft w:val="0"/>
      <w:marRight w:val="0"/>
      <w:marTop w:val="0"/>
      <w:marBottom w:val="0"/>
      <w:divBdr>
        <w:top w:val="none" w:sz="0" w:space="0" w:color="auto"/>
        <w:left w:val="none" w:sz="0" w:space="0" w:color="auto"/>
        <w:bottom w:val="none" w:sz="0" w:space="0" w:color="auto"/>
        <w:right w:val="none" w:sz="0" w:space="0" w:color="auto"/>
      </w:divBdr>
    </w:div>
    <w:div w:id="2029674547">
      <w:marLeft w:val="0"/>
      <w:marRight w:val="0"/>
      <w:marTop w:val="0"/>
      <w:marBottom w:val="0"/>
      <w:divBdr>
        <w:top w:val="none" w:sz="0" w:space="0" w:color="auto"/>
        <w:left w:val="none" w:sz="0" w:space="0" w:color="auto"/>
        <w:bottom w:val="none" w:sz="0" w:space="0" w:color="auto"/>
        <w:right w:val="none" w:sz="0" w:space="0" w:color="auto"/>
      </w:divBdr>
    </w:div>
    <w:div w:id="2029674548">
      <w:marLeft w:val="0"/>
      <w:marRight w:val="0"/>
      <w:marTop w:val="0"/>
      <w:marBottom w:val="0"/>
      <w:divBdr>
        <w:top w:val="none" w:sz="0" w:space="0" w:color="auto"/>
        <w:left w:val="none" w:sz="0" w:space="0" w:color="auto"/>
        <w:bottom w:val="none" w:sz="0" w:space="0" w:color="auto"/>
        <w:right w:val="none" w:sz="0" w:space="0" w:color="auto"/>
      </w:divBdr>
    </w:div>
    <w:div w:id="2029674549">
      <w:marLeft w:val="0"/>
      <w:marRight w:val="0"/>
      <w:marTop w:val="0"/>
      <w:marBottom w:val="0"/>
      <w:divBdr>
        <w:top w:val="none" w:sz="0" w:space="0" w:color="auto"/>
        <w:left w:val="none" w:sz="0" w:space="0" w:color="auto"/>
        <w:bottom w:val="none" w:sz="0" w:space="0" w:color="auto"/>
        <w:right w:val="none" w:sz="0" w:space="0" w:color="auto"/>
      </w:divBdr>
    </w:div>
    <w:div w:id="2029674551">
      <w:marLeft w:val="0"/>
      <w:marRight w:val="0"/>
      <w:marTop w:val="0"/>
      <w:marBottom w:val="0"/>
      <w:divBdr>
        <w:top w:val="none" w:sz="0" w:space="0" w:color="auto"/>
        <w:left w:val="none" w:sz="0" w:space="0" w:color="auto"/>
        <w:bottom w:val="none" w:sz="0" w:space="0" w:color="auto"/>
        <w:right w:val="none" w:sz="0" w:space="0" w:color="auto"/>
      </w:divBdr>
    </w:div>
    <w:div w:id="2029674552">
      <w:marLeft w:val="0"/>
      <w:marRight w:val="0"/>
      <w:marTop w:val="0"/>
      <w:marBottom w:val="0"/>
      <w:divBdr>
        <w:top w:val="none" w:sz="0" w:space="0" w:color="auto"/>
        <w:left w:val="none" w:sz="0" w:space="0" w:color="auto"/>
        <w:bottom w:val="none" w:sz="0" w:space="0" w:color="auto"/>
        <w:right w:val="none" w:sz="0" w:space="0" w:color="auto"/>
      </w:divBdr>
      <w:divsChild>
        <w:div w:id="2029673714">
          <w:marLeft w:val="0"/>
          <w:marRight w:val="0"/>
          <w:marTop w:val="0"/>
          <w:marBottom w:val="0"/>
          <w:divBdr>
            <w:top w:val="none" w:sz="0" w:space="0" w:color="auto"/>
            <w:left w:val="none" w:sz="0" w:space="0" w:color="auto"/>
            <w:bottom w:val="none" w:sz="0" w:space="0" w:color="auto"/>
            <w:right w:val="none" w:sz="0" w:space="0" w:color="auto"/>
          </w:divBdr>
        </w:div>
      </w:divsChild>
    </w:div>
    <w:div w:id="2029674553">
      <w:marLeft w:val="0"/>
      <w:marRight w:val="0"/>
      <w:marTop w:val="0"/>
      <w:marBottom w:val="0"/>
      <w:divBdr>
        <w:top w:val="none" w:sz="0" w:space="0" w:color="auto"/>
        <w:left w:val="none" w:sz="0" w:space="0" w:color="auto"/>
        <w:bottom w:val="none" w:sz="0" w:space="0" w:color="auto"/>
        <w:right w:val="none" w:sz="0" w:space="0" w:color="auto"/>
      </w:divBdr>
    </w:div>
    <w:div w:id="2029674555">
      <w:marLeft w:val="0"/>
      <w:marRight w:val="0"/>
      <w:marTop w:val="0"/>
      <w:marBottom w:val="0"/>
      <w:divBdr>
        <w:top w:val="none" w:sz="0" w:space="0" w:color="auto"/>
        <w:left w:val="none" w:sz="0" w:space="0" w:color="auto"/>
        <w:bottom w:val="none" w:sz="0" w:space="0" w:color="auto"/>
        <w:right w:val="none" w:sz="0" w:space="0" w:color="auto"/>
      </w:divBdr>
    </w:div>
    <w:div w:id="2029674556">
      <w:marLeft w:val="0"/>
      <w:marRight w:val="0"/>
      <w:marTop w:val="0"/>
      <w:marBottom w:val="0"/>
      <w:divBdr>
        <w:top w:val="none" w:sz="0" w:space="0" w:color="auto"/>
        <w:left w:val="none" w:sz="0" w:space="0" w:color="auto"/>
        <w:bottom w:val="none" w:sz="0" w:space="0" w:color="auto"/>
        <w:right w:val="none" w:sz="0" w:space="0" w:color="auto"/>
      </w:divBdr>
    </w:div>
    <w:div w:id="2029674558">
      <w:marLeft w:val="0"/>
      <w:marRight w:val="0"/>
      <w:marTop w:val="0"/>
      <w:marBottom w:val="0"/>
      <w:divBdr>
        <w:top w:val="none" w:sz="0" w:space="0" w:color="auto"/>
        <w:left w:val="none" w:sz="0" w:space="0" w:color="auto"/>
        <w:bottom w:val="none" w:sz="0" w:space="0" w:color="auto"/>
        <w:right w:val="none" w:sz="0" w:space="0" w:color="auto"/>
      </w:divBdr>
      <w:divsChild>
        <w:div w:id="2029672238">
          <w:marLeft w:val="0"/>
          <w:marRight w:val="0"/>
          <w:marTop w:val="0"/>
          <w:marBottom w:val="0"/>
          <w:divBdr>
            <w:top w:val="none" w:sz="0" w:space="0" w:color="auto"/>
            <w:left w:val="none" w:sz="0" w:space="0" w:color="auto"/>
            <w:bottom w:val="none" w:sz="0" w:space="0" w:color="auto"/>
            <w:right w:val="none" w:sz="0" w:space="0" w:color="auto"/>
          </w:divBdr>
        </w:div>
        <w:div w:id="2029672654">
          <w:marLeft w:val="0"/>
          <w:marRight w:val="0"/>
          <w:marTop w:val="0"/>
          <w:marBottom w:val="0"/>
          <w:divBdr>
            <w:top w:val="none" w:sz="0" w:space="0" w:color="auto"/>
            <w:left w:val="none" w:sz="0" w:space="0" w:color="auto"/>
            <w:bottom w:val="none" w:sz="0" w:space="0" w:color="auto"/>
            <w:right w:val="none" w:sz="0" w:space="0" w:color="auto"/>
          </w:divBdr>
        </w:div>
        <w:div w:id="2029673525">
          <w:marLeft w:val="0"/>
          <w:marRight w:val="0"/>
          <w:marTop w:val="0"/>
          <w:marBottom w:val="0"/>
          <w:divBdr>
            <w:top w:val="none" w:sz="0" w:space="0" w:color="auto"/>
            <w:left w:val="none" w:sz="0" w:space="0" w:color="auto"/>
            <w:bottom w:val="none" w:sz="0" w:space="0" w:color="auto"/>
            <w:right w:val="none" w:sz="0" w:space="0" w:color="auto"/>
          </w:divBdr>
        </w:div>
        <w:div w:id="2029673805">
          <w:marLeft w:val="0"/>
          <w:marRight w:val="0"/>
          <w:marTop w:val="0"/>
          <w:marBottom w:val="0"/>
          <w:divBdr>
            <w:top w:val="none" w:sz="0" w:space="0" w:color="auto"/>
            <w:left w:val="none" w:sz="0" w:space="0" w:color="auto"/>
            <w:bottom w:val="none" w:sz="0" w:space="0" w:color="auto"/>
            <w:right w:val="none" w:sz="0" w:space="0" w:color="auto"/>
          </w:divBdr>
          <w:divsChild>
            <w:div w:id="2029671935">
              <w:marLeft w:val="0"/>
              <w:marRight w:val="0"/>
              <w:marTop w:val="0"/>
              <w:marBottom w:val="0"/>
              <w:divBdr>
                <w:top w:val="none" w:sz="0" w:space="0" w:color="auto"/>
                <w:left w:val="none" w:sz="0" w:space="0" w:color="auto"/>
                <w:bottom w:val="none" w:sz="0" w:space="0" w:color="auto"/>
                <w:right w:val="none" w:sz="0" w:space="0" w:color="auto"/>
              </w:divBdr>
            </w:div>
            <w:div w:id="2029672496">
              <w:marLeft w:val="0"/>
              <w:marRight w:val="0"/>
              <w:marTop w:val="0"/>
              <w:marBottom w:val="0"/>
              <w:divBdr>
                <w:top w:val="none" w:sz="0" w:space="0" w:color="auto"/>
                <w:left w:val="none" w:sz="0" w:space="0" w:color="auto"/>
                <w:bottom w:val="none" w:sz="0" w:space="0" w:color="auto"/>
                <w:right w:val="none" w:sz="0" w:space="0" w:color="auto"/>
              </w:divBdr>
            </w:div>
          </w:divsChild>
        </w:div>
        <w:div w:id="2029674108">
          <w:marLeft w:val="0"/>
          <w:marRight w:val="0"/>
          <w:marTop w:val="0"/>
          <w:marBottom w:val="0"/>
          <w:divBdr>
            <w:top w:val="none" w:sz="0" w:space="0" w:color="auto"/>
            <w:left w:val="none" w:sz="0" w:space="0" w:color="auto"/>
            <w:bottom w:val="none" w:sz="0" w:space="0" w:color="auto"/>
            <w:right w:val="none" w:sz="0" w:space="0" w:color="auto"/>
          </w:divBdr>
        </w:div>
      </w:divsChild>
    </w:div>
    <w:div w:id="2029674561">
      <w:marLeft w:val="0"/>
      <w:marRight w:val="0"/>
      <w:marTop w:val="0"/>
      <w:marBottom w:val="0"/>
      <w:divBdr>
        <w:top w:val="none" w:sz="0" w:space="0" w:color="auto"/>
        <w:left w:val="none" w:sz="0" w:space="0" w:color="auto"/>
        <w:bottom w:val="none" w:sz="0" w:space="0" w:color="auto"/>
        <w:right w:val="none" w:sz="0" w:space="0" w:color="auto"/>
      </w:divBdr>
    </w:div>
    <w:div w:id="2029674562">
      <w:marLeft w:val="0"/>
      <w:marRight w:val="0"/>
      <w:marTop w:val="0"/>
      <w:marBottom w:val="0"/>
      <w:divBdr>
        <w:top w:val="none" w:sz="0" w:space="0" w:color="auto"/>
        <w:left w:val="none" w:sz="0" w:space="0" w:color="auto"/>
        <w:bottom w:val="none" w:sz="0" w:space="0" w:color="auto"/>
        <w:right w:val="none" w:sz="0" w:space="0" w:color="auto"/>
      </w:divBdr>
    </w:div>
    <w:div w:id="2029674564">
      <w:marLeft w:val="0"/>
      <w:marRight w:val="0"/>
      <w:marTop w:val="0"/>
      <w:marBottom w:val="0"/>
      <w:divBdr>
        <w:top w:val="none" w:sz="0" w:space="0" w:color="auto"/>
        <w:left w:val="none" w:sz="0" w:space="0" w:color="auto"/>
        <w:bottom w:val="none" w:sz="0" w:space="0" w:color="auto"/>
        <w:right w:val="none" w:sz="0" w:space="0" w:color="auto"/>
      </w:divBdr>
    </w:div>
    <w:div w:id="2029674569">
      <w:marLeft w:val="0"/>
      <w:marRight w:val="0"/>
      <w:marTop w:val="0"/>
      <w:marBottom w:val="0"/>
      <w:divBdr>
        <w:top w:val="none" w:sz="0" w:space="0" w:color="auto"/>
        <w:left w:val="none" w:sz="0" w:space="0" w:color="auto"/>
        <w:bottom w:val="none" w:sz="0" w:space="0" w:color="auto"/>
        <w:right w:val="none" w:sz="0" w:space="0" w:color="auto"/>
      </w:divBdr>
    </w:div>
    <w:div w:id="2029674570">
      <w:marLeft w:val="0"/>
      <w:marRight w:val="0"/>
      <w:marTop w:val="0"/>
      <w:marBottom w:val="0"/>
      <w:divBdr>
        <w:top w:val="none" w:sz="0" w:space="0" w:color="auto"/>
        <w:left w:val="none" w:sz="0" w:space="0" w:color="auto"/>
        <w:bottom w:val="none" w:sz="0" w:space="0" w:color="auto"/>
        <w:right w:val="none" w:sz="0" w:space="0" w:color="auto"/>
      </w:divBdr>
    </w:div>
    <w:div w:id="2029674574">
      <w:marLeft w:val="0"/>
      <w:marRight w:val="0"/>
      <w:marTop w:val="0"/>
      <w:marBottom w:val="0"/>
      <w:divBdr>
        <w:top w:val="none" w:sz="0" w:space="0" w:color="auto"/>
        <w:left w:val="none" w:sz="0" w:space="0" w:color="auto"/>
        <w:bottom w:val="none" w:sz="0" w:space="0" w:color="auto"/>
        <w:right w:val="none" w:sz="0" w:space="0" w:color="auto"/>
      </w:divBdr>
    </w:div>
    <w:div w:id="2029674576">
      <w:marLeft w:val="0"/>
      <w:marRight w:val="0"/>
      <w:marTop w:val="0"/>
      <w:marBottom w:val="0"/>
      <w:divBdr>
        <w:top w:val="none" w:sz="0" w:space="0" w:color="auto"/>
        <w:left w:val="none" w:sz="0" w:space="0" w:color="auto"/>
        <w:bottom w:val="none" w:sz="0" w:space="0" w:color="auto"/>
        <w:right w:val="none" w:sz="0" w:space="0" w:color="auto"/>
      </w:divBdr>
    </w:div>
    <w:div w:id="2029674577">
      <w:marLeft w:val="0"/>
      <w:marRight w:val="0"/>
      <w:marTop w:val="0"/>
      <w:marBottom w:val="0"/>
      <w:divBdr>
        <w:top w:val="none" w:sz="0" w:space="0" w:color="auto"/>
        <w:left w:val="none" w:sz="0" w:space="0" w:color="auto"/>
        <w:bottom w:val="none" w:sz="0" w:space="0" w:color="auto"/>
        <w:right w:val="none" w:sz="0" w:space="0" w:color="auto"/>
      </w:divBdr>
    </w:div>
    <w:div w:id="2029674579">
      <w:marLeft w:val="0"/>
      <w:marRight w:val="0"/>
      <w:marTop w:val="0"/>
      <w:marBottom w:val="0"/>
      <w:divBdr>
        <w:top w:val="none" w:sz="0" w:space="0" w:color="auto"/>
        <w:left w:val="none" w:sz="0" w:space="0" w:color="auto"/>
        <w:bottom w:val="none" w:sz="0" w:space="0" w:color="auto"/>
        <w:right w:val="none" w:sz="0" w:space="0" w:color="auto"/>
      </w:divBdr>
    </w:div>
    <w:div w:id="2029674581">
      <w:marLeft w:val="0"/>
      <w:marRight w:val="0"/>
      <w:marTop w:val="0"/>
      <w:marBottom w:val="0"/>
      <w:divBdr>
        <w:top w:val="none" w:sz="0" w:space="0" w:color="auto"/>
        <w:left w:val="none" w:sz="0" w:space="0" w:color="auto"/>
        <w:bottom w:val="none" w:sz="0" w:space="0" w:color="auto"/>
        <w:right w:val="none" w:sz="0" w:space="0" w:color="auto"/>
      </w:divBdr>
    </w:div>
    <w:div w:id="2029674593">
      <w:marLeft w:val="0"/>
      <w:marRight w:val="0"/>
      <w:marTop w:val="0"/>
      <w:marBottom w:val="0"/>
      <w:divBdr>
        <w:top w:val="none" w:sz="0" w:space="0" w:color="auto"/>
        <w:left w:val="none" w:sz="0" w:space="0" w:color="auto"/>
        <w:bottom w:val="none" w:sz="0" w:space="0" w:color="auto"/>
        <w:right w:val="none" w:sz="0" w:space="0" w:color="auto"/>
      </w:divBdr>
    </w:div>
    <w:div w:id="2029674595">
      <w:marLeft w:val="0"/>
      <w:marRight w:val="0"/>
      <w:marTop w:val="0"/>
      <w:marBottom w:val="0"/>
      <w:divBdr>
        <w:top w:val="none" w:sz="0" w:space="0" w:color="auto"/>
        <w:left w:val="none" w:sz="0" w:space="0" w:color="auto"/>
        <w:bottom w:val="none" w:sz="0" w:space="0" w:color="auto"/>
        <w:right w:val="none" w:sz="0" w:space="0" w:color="auto"/>
      </w:divBdr>
    </w:div>
    <w:div w:id="2029674596">
      <w:marLeft w:val="0"/>
      <w:marRight w:val="0"/>
      <w:marTop w:val="0"/>
      <w:marBottom w:val="0"/>
      <w:divBdr>
        <w:top w:val="none" w:sz="0" w:space="0" w:color="auto"/>
        <w:left w:val="none" w:sz="0" w:space="0" w:color="auto"/>
        <w:bottom w:val="none" w:sz="0" w:space="0" w:color="auto"/>
        <w:right w:val="none" w:sz="0" w:space="0" w:color="auto"/>
      </w:divBdr>
    </w:div>
    <w:div w:id="2029674598">
      <w:marLeft w:val="0"/>
      <w:marRight w:val="0"/>
      <w:marTop w:val="0"/>
      <w:marBottom w:val="0"/>
      <w:divBdr>
        <w:top w:val="none" w:sz="0" w:space="0" w:color="auto"/>
        <w:left w:val="none" w:sz="0" w:space="0" w:color="auto"/>
        <w:bottom w:val="none" w:sz="0" w:space="0" w:color="auto"/>
        <w:right w:val="none" w:sz="0" w:space="0" w:color="auto"/>
      </w:divBdr>
    </w:div>
    <w:div w:id="2029674601">
      <w:marLeft w:val="0"/>
      <w:marRight w:val="0"/>
      <w:marTop w:val="0"/>
      <w:marBottom w:val="0"/>
      <w:divBdr>
        <w:top w:val="none" w:sz="0" w:space="0" w:color="auto"/>
        <w:left w:val="none" w:sz="0" w:space="0" w:color="auto"/>
        <w:bottom w:val="none" w:sz="0" w:space="0" w:color="auto"/>
        <w:right w:val="none" w:sz="0" w:space="0" w:color="auto"/>
      </w:divBdr>
    </w:div>
    <w:div w:id="2029674604">
      <w:marLeft w:val="0"/>
      <w:marRight w:val="0"/>
      <w:marTop w:val="0"/>
      <w:marBottom w:val="0"/>
      <w:divBdr>
        <w:top w:val="none" w:sz="0" w:space="0" w:color="auto"/>
        <w:left w:val="none" w:sz="0" w:space="0" w:color="auto"/>
        <w:bottom w:val="none" w:sz="0" w:space="0" w:color="auto"/>
        <w:right w:val="none" w:sz="0" w:space="0" w:color="auto"/>
      </w:divBdr>
    </w:div>
    <w:div w:id="2029674606">
      <w:marLeft w:val="0"/>
      <w:marRight w:val="0"/>
      <w:marTop w:val="0"/>
      <w:marBottom w:val="0"/>
      <w:divBdr>
        <w:top w:val="none" w:sz="0" w:space="0" w:color="auto"/>
        <w:left w:val="none" w:sz="0" w:space="0" w:color="auto"/>
        <w:bottom w:val="none" w:sz="0" w:space="0" w:color="auto"/>
        <w:right w:val="none" w:sz="0" w:space="0" w:color="auto"/>
      </w:divBdr>
    </w:div>
    <w:div w:id="2029674607">
      <w:marLeft w:val="0"/>
      <w:marRight w:val="0"/>
      <w:marTop w:val="0"/>
      <w:marBottom w:val="0"/>
      <w:divBdr>
        <w:top w:val="none" w:sz="0" w:space="0" w:color="auto"/>
        <w:left w:val="none" w:sz="0" w:space="0" w:color="auto"/>
        <w:bottom w:val="none" w:sz="0" w:space="0" w:color="auto"/>
        <w:right w:val="none" w:sz="0" w:space="0" w:color="auto"/>
      </w:divBdr>
    </w:div>
    <w:div w:id="2029674608">
      <w:marLeft w:val="0"/>
      <w:marRight w:val="0"/>
      <w:marTop w:val="0"/>
      <w:marBottom w:val="0"/>
      <w:divBdr>
        <w:top w:val="none" w:sz="0" w:space="0" w:color="auto"/>
        <w:left w:val="none" w:sz="0" w:space="0" w:color="auto"/>
        <w:bottom w:val="none" w:sz="0" w:space="0" w:color="auto"/>
        <w:right w:val="none" w:sz="0" w:space="0" w:color="auto"/>
      </w:divBdr>
      <w:divsChild>
        <w:div w:id="2029672627">
          <w:marLeft w:val="0"/>
          <w:marRight w:val="0"/>
          <w:marTop w:val="0"/>
          <w:marBottom w:val="0"/>
          <w:divBdr>
            <w:top w:val="none" w:sz="0" w:space="0" w:color="auto"/>
            <w:left w:val="none" w:sz="0" w:space="0" w:color="auto"/>
            <w:bottom w:val="none" w:sz="0" w:space="0" w:color="auto"/>
            <w:right w:val="none" w:sz="0" w:space="0" w:color="auto"/>
          </w:divBdr>
          <w:divsChild>
            <w:div w:id="2029671976">
              <w:marLeft w:val="0"/>
              <w:marRight w:val="0"/>
              <w:marTop w:val="0"/>
              <w:marBottom w:val="0"/>
              <w:divBdr>
                <w:top w:val="none" w:sz="0" w:space="0" w:color="auto"/>
                <w:left w:val="none" w:sz="0" w:space="0" w:color="auto"/>
                <w:bottom w:val="none" w:sz="0" w:space="0" w:color="auto"/>
                <w:right w:val="none" w:sz="0" w:space="0" w:color="auto"/>
              </w:divBdr>
            </w:div>
            <w:div w:id="2029674482">
              <w:marLeft w:val="0"/>
              <w:marRight w:val="0"/>
              <w:marTop w:val="0"/>
              <w:marBottom w:val="0"/>
              <w:divBdr>
                <w:top w:val="none" w:sz="0" w:space="0" w:color="auto"/>
                <w:left w:val="none" w:sz="0" w:space="0" w:color="auto"/>
                <w:bottom w:val="none" w:sz="0" w:space="0" w:color="auto"/>
                <w:right w:val="none" w:sz="0" w:space="0" w:color="auto"/>
              </w:divBdr>
              <w:divsChild>
                <w:div w:id="2029672597">
                  <w:marLeft w:val="0"/>
                  <w:marRight w:val="0"/>
                  <w:marTop w:val="0"/>
                  <w:marBottom w:val="0"/>
                  <w:divBdr>
                    <w:top w:val="none" w:sz="0" w:space="0" w:color="auto"/>
                    <w:left w:val="none" w:sz="0" w:space="0" w:color="auto"/>
                    <w:bottom w:val="none" w:sz="0" w:space="0" w:color="auto"/>
                    <w:right w:val="none" w:sz="0" w:space="0" w:color="auto"/>
                  </w:divBdr>
                </w:div>
                <w:div w:id="2029673349">
                  <w:marLeft w:val="0"/>
                  <w:marRight w:val="0"/>
                  <w:marTop w:val="0"/>
                  <w:marBottom w:val="0"/>
                  <w:divBdr>
                    <w:top w:val="none" w:sz="0" w:space="0" w:color="auto"/>
                    <w:left w:val="none" w:sz="0" w:space="0" w:color="auto"/>
                    <w:bottom w:val="none" w:sz="0" w:space="0" w:color="auto"/>
                    <w:right w:val="none" w:sz="0" w:space="0" w:color="auto"/>
                  </w:divBdr>
                </w:div>
                <w:div w:id="20296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2973">
          <w:marLeft w:val="0"/>
          <w:marRight w:val="0"/>
          <w:marTop w:val="0"/>
          <w:marBottom w:val="0"/>
          <w:divBdr>
            <w:top w:val="none" w:sz="0" w:space="0" w:color="auto"/>
            <w:left w:val="none" w:sz="0" w:space="0" w:color="auto"/>
            <w:bottom w:val="none" w:sz="0" w:space="0" w:color="auto"/>
            <w:right w:val="none" w:sz="0" w:space="0" w:color="auto"/>
          </w:divBdr>
        </w:div>
        <w:div w:id="2029672977">
          <w:marLeft w:val="0"/>
          <w:marRight w:val="0"/>
          <w:marTop w:val="0"/>
          <w:marBottom w:val="0"/>
          <w:divBdr>
            <w:top w:val="none" w:sz="0" w:space="0" w:color="auto"/>
            <w:left w:val="none" w:sz="0" w:space="0" w:color="auto"/>
            <w:bottom w:val="none" w:sz="0" w:space="0" w:color="auto"/>
            <w:right w:val="none" w:sz="0" w:space="0" w:color="auto"/>
          </w:divBdr>
        </w:div>
        <w:div w:id="2029673587">
          <w:marLeft w:val="0"/>
          <w:marRight w:val="0"/>
          <w:marTop w:val="0"/>
          <w:marBottom w:val="0"/>
          <w:divBdr>
            <w:top w:val="none" w:sz="0" w:space="0" w:color="auto"/>
            <w:left w:val="none" w:sz="0" w:space="0" w:color="auto"/>
            <w:bottom w:val="none" w:sz="0" w:space="0" w:color="auto"/>
            <w:right w:val="none" w:sz="0" w:space="0" w:color="auto"/>
          </w:divBdr>
        </w:div>
      </w:divsChild>
    </w:div>
    <w:div w:id="2029674609">
      <w:marLeft w:val="0"/>
      <w:marRight w:val="0"/>
      <w:marTop w:val="0"/>
      <w:marBottom w:val="0"/>
      <w:divBdr>
        <w:top w:val="none" w:sz="0" w:space="0" w:color="auto"/>
        <w:left w:val="none" w:sz="0" w:space="0" w:color="auto"/>
        <w:bottom w:val="none" w:sz="0" w:space="0" w:color="auto"/>
        <w:right w:val="none" w:sz="0" w:space="0" w:color="auto"/>
      </w:divBdr>
    </w:div>
    <w:div w:id="2029674611">
      <w:marLeft w:val="0"/>
      <w:marRight w:val="0"/>
      <w:marTop w:val="0"/>
      <w:marBottom w:val="0"/>
      <w:divBdr>
        <w:top w:val="none" w:sz="0" w:space="0" w:color="auto"/>
        <w:left w:val="none" w:sz="0" w:space="0" w:color="auto"/>
        <w:bottom w:val="none" w:sz="0" w:space="0" w:color="auto"/>
        <w:right w:val="none" w:sz="0" w:space="0" w:color="auto"/>
      </w:divBdr>
    </w:div>
    <w:div w:id="2029674613">
      <w:marLeft w:val="0"/>
      <w:marRight w:val="0"/>
      <w:marTop w:val="0"/>
      <w:marBottom w:val="0"/>
      <w:divBdr>
        <w:top w:val="none" w:sz="0" w:space="0" w:color="auto"/>
        <w:left w:val="none" w:sz="0" w:space="0" w:color="auto"/>
        <w:bottom w:val="none" w:sz="0" w:space="0" w:color="auto"/>
        <w:right w:val="none" w:sz="0" w:space="0" w:color="auto"/>
      </w:divBdr>
    </w:div>
    <w:div w:id="2029674614">
      <w:marLeft w:val="0"/>
      <w:marRight w:val="0"/>
      <w:marTop w:val="0"/>
      <w:marBottom w:val="0"/>
      <w:divBdr>
        <w:top w:val="none" w:sz="0" w:space="0" w:color="auto"/>
        <w:left w:val="none" w:sz="0" w:space="0" w:color="auto"/>
        <w:bottom w:val="none" w:sz="0" w:space="0" w:color="auto"/>
        <w:right w:val="none" w:sz="0" w:space="0" w:color="auto"/>
      </w:divBdr>
    </w:div>
    <w:div w:id="2029674616">
      <w:marLeft w:val="0"/>
      <w:marRight w:val="0"/>
      <w:marTop w:val="0"/>
      <w:marBottom w:val="0"/>
      <w:divBdr>
        <w:top w:val="none" w:sz="0" w:space="0" w:color="auto"/>
        <w:left w:val="none" w:sz="0" w:space="0" w:color="auto"/>
        <w:bottom w:val="none" w:sz="0" w:space="0" w:color="auto"/>
        <w:right w:val="none" w:sz="0" w:space="0" w:color="auto"/>
      </w:divBdr>
    </w:div>
    <w:div w:id="2029674622">
      <w:marLeft w:val="0"/>
      <w:marRight w:val="0"/>
      <w:marTop w:val="0"/>
      <w:marBottom w:val="0"/>
      <w:divBdr>
        <w:top w:val="none" w:sz="0" w:space="0" w:color="auto"/>
        <w:left w:val="none" w:sz="0" w:space="0" w:color="auto"/>
        <w:bottom w:val="none" w:sz="0" w:space="0" w:color="auto"/>
        <w:right w:val="none" w:sz="0" w:space="0" w:color="auto"/>
      </w:divBdr>
    </w:div>
    <w:div w:id="2029674627">
      <w:marLeft w:val="0"/>
      <w:marRight w:val="0"/>
      <w:marTop w:val="0"/>
      <w:marBottom w:val="0"/>
      <w:divBdr>
        <w:top w:val="none" w:sz="0" w:space="0" w:color="auto"/>
        <w:left w:val="none" w:sz="0" w:space="0" w:color="auto"/>
        <w:bottom w:val="none" w:sz="0" w:space="0" w:color="auto"/>
        <w:right w:val="none" w:sz="0" w:space="0" w:color="auto"/>
      </w:divBdr>
    </w:div>
    <w:div w:id="2029674629">
      <w:marLeft w:val="0"/>
      <w:marRight w:val="0"/>
      <w:marTop w:val="0"/>
      <w:marBottom w:val="0"/>
      <w:divBdr>
        <w:top w:val="none" w:sz="0" w:space="0" w:color="auto"/>
        <w:left w:val="none" w:sz="0" w:space="0" w:color="auto"/>
        <w:bottom w:val="none" w:sz="0" w:space="0" w:color="auto"/>
        <w:right w:val="none" w:sz="0" w:space="0" w:color="auto"/>
      </w:divBdr>
    </w:div>
    <w:div w:id="2029674632">
      <w:marLeft w:val="0"/>
      <w:marRight w:val="0"/>
      <w:marTop w:val="0"/>
      <w:marBottom w:val="0"/>
      <w:divBdr>
        <w:top w:val="none" w:sz="0" w:space="0" w:color="auto"/>
        <w:left w:val="none" w:sz="0" w:space="0" w:color="auto"/>
        <w:bottom w:val="none" w:sz="0" w:space="0" w:color="auto"/>
        <w:right w:val="none" w:sz="0" w:space="0" w:color="auto"/>
      </w:divBdr>
    </w:div>
    <w:div w:id="2029674633">
      <w:marLeft w:val="0"/>
      <w:marRight w:val="0"/>
      <w:marTop w:val="0"/>
      <w:marBottom w:val="0"/>
      <w:divBdr>
        <w:top w:val="none" w:sz="0" w:space="0" w:color="auto"/>
        <w:left w:val="none" w:sz="0" w:space="0" w:color="auto"/>
        <w:bottom w:val="none" w:sz="0" w:space="0" w:color="auto"/>
        <w:right w:val="none" w:sz="0" w:space="0" w:color="auto"/>
      </w:divBdr>
    </w:div>
    <w:div w:id="2029674634">
      <w:marLeft w:val="0"/>
      <w:marRight w:val="0"/>
      <w:marTop w:val="0"/>
      <w:marBottom w:val="0"/>
      <w:divBdr>
        <w:top w:val="none" w:sz="0" w:space="0" w:color="auto"/>
        <w:left w:val="none" w:sz="0" w:space="0" w:color="auto"/>
        <w:bottom w:val="none" w:sz="0" w:space="0" w:color="auto"/>
        <w:right w:val="none" w:sz="0" w:space="0" w:color="auto"/>
      </w:divBdr>
    </w:div>
    <w:div w:id="2029674635">
      <w:marLeft w:val="0"/>
      <w:marRight w:val="0"/>
      <w:marTop w:val="0"/>
      <w:marBottom w:val="0"/>
      <w:divBdr>
        <w:top w:val="none" w:sz="0" w:space="0" w:color="auto"/>
        <w:left w:val="none" w:sz="0" w:space="0" w:color="auto"/>
        <w:bottom w:val="none" w:sz="0" w:space="0" w:color="auto"/>
        <w:right w:val="none" w:sz="0" w:space="0" w:color="auto"/>
      </w:divBdr>
    </w:div>
    <w:div w:id="2029674638">
      <w:marLeft w:val="0"/>
      <w:marRight w:val="0"/>
      <w:marTop w:val="0"/>
      <w:marBottom w:val="0"/>
      <w:divBdr>
        <w:top w:val="none" w:sz="0" w:space="0" w:color="auto"/>
        <w:left w:val="none" w:sz="0" w:space="0" w:color="auto"/>
        <w:bottom w:val="none" w:sz="0" w:space="0" w:color="auto"/>
        <w:right w:val="none" w:sz="0" w:space="0" w:color="auto"/>
      </w:divBdr>
    </w:div>
    <w:div w:id="2029674639">
      <w:marLeft w:val="0"/>
      <w:marRight w:val="0"/>
      <w:marTop w:val="0"/>
      <w:marBottom w:val="0"/>
      <w:divBdr>
        <w:top w:val="none" w:sz="0" w:space="0" w:color="auto"/>
        <w:left w:val="none" w:sz="0" w:space="0" w:color="auto"/>
        <w:bottom w:val="none" w:sz="0" w:space="0" w:color="auto"/>
        <w:right w:val="none" w:sz="0" w:space="0" w:color="auto"/>
      </w:divBdr>
    </w:div>
    <w:div w:id="2029674640">
      <w:marLeft w:val="0"/>
      <w:marRight w:val="0"/>
      <w:marTop w:val="0"/>
      <w:marBottom w:val="0"/>
      <w:divBdr>
        <w:top w:val="none" w:sz="0" w:space="0" w:color="auto"/>
        <w:left w:val="none" w:sz="0" w:space="0" w:color="auto"/>
        <w:bottom w:val="none" w:sz="0" w:space="0" w:color="auto"/>
        <w:right w:val="none" w:sz="0" w:space="0" w:color="auto"/>
      </w:divBdr>
    </w:div>
    <w:div w:id="2029674641">
      <w:marLeft w:val="0"/>
      <w:marRight w:val="0"/>
      <w:marTop w:val="0"/>
      <w:marBottom w:val="0"/>
      <w:divBdr>
        <w:top w:val="none" w:sz="0" w:space="0" w:color="auto"/>
        <w:left w:val="none" w:sz="0" w:space="0" w:color="auto"/>
        <w:bottom w:val="none" w:sz="0" w:space="0" w:color="auto"/>
        <w:right w:val="none" w:sz="0" w:space="0" w:color="auto"/>
      </w:divBdr>
      <w:divsChild>
        <w:div w:id="2029674124">
          <w:marLeft w:val="0"/>
          <w:marRight w:val="0"/>
          <w:marTop w:val="0"/>
          <w:marBottom w:val="0"/>
          <w:divBdr>
            <w:top w:val="none" w:sz="0" w:space="0" w:color="auto"/>
            <w:left w:val="none" w:sz="0" w:space="0" w:color="auto"/>
            <w:bottom w:val="none" w:sz="0" w:space="0" w:color="auto"/>
            <w:right w:val="none" w:sz="0" w:space="0" w:color="auto"/>
          </w:divBdr>
          <w:divsChild>
            <w:div w:id="2029673162">
              <w:marLeft w:val="0"/>
              <w:marRight w:val="0"/>
              <w:marTop w:val="0"/>
              <w:marBottom w:val="0"/>
              <w:divBdr>
                <w:top w:val="none" w:sz="0" w:space="0" w:color="auto"/>
                <w:left w:val="none" w:sz="0" w:space="0" w:color="auto"/>
                <w:bottom w:val="none" w:sz="0" w:space="0" w:color="auto"/>
                <w:right w:val="none" w:sz="0" w:space="0" w:color="auto"/>
              </w:divBdr>
              <w:divsChild>
                <w:div w:id="20296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74642">
      <w:marLeft w:val="0"/>
      <w:marRight w:val="0"/>
      <w:marTop w:val="0"/>
      <w:marBottom w:val="0"/>
      <w:divBdr>
        <w:top w:val="none" w:sz="0" w:space="0" w:color="auto"/>
        <w:left w:val="none" w:sz="0" w:space="0" w:color="auto"/>
        <w:bottom w:val="none" w:sz="0" w:space="0" w:color="auto"/>
        <w:right w:val="none" w:sz="0" w:space="0" w:color="auto"/>
      </w:divBdr>
    </w:div>
    <w:div w:id="2029674644">
      <w:marLeft w:val="0"/>
      <w:marRight w:val="0"/>
      <w:marTop w:val="0"/>
      <w:marBottom w:val="0"/>
      <w:divBdr>
        <w:top w:val="none" w:sz="0" w:space="0" w:color="auto"/>
        <w:left w:val="none" w:sz="0" w:space="0" w:color="auto"/>
        <w:bottom w:val="none" w:sz="0" w:space="0" w:color="auto"/>
        <w:right w:val="none" w:sz="0" w:space="0" w:color="auto"/>
      </w:divBdr>
      <w:divsChild>
        <w:div w:id="2029674330">
          <w:marLeft w:val="0"/>
          <w:marRight w:val="0"/>
          <w:marTop w:val="0"/>
          <w:marBottom w:val="0"/>
          <w:divBdr>
            <w:top w:val="none" w:sz="0" w:space="0" w:color="auto"/>
            <w:left w:val="none" w:sz="0" w:space="0" w:color="auto"/>
            <w:bottom w:val="none" w:sz="0" w:space="0" w:color="auto"/>
            <w:right w:val="none" w:sz="0" w:space="0" w:color="auto"/>
          </w:divBdr>
          <w:divsChild>
            <w:div w:id="20296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645">
      <w:marLeft w:val="0"/>
      <w:marRight w:val="0"/>
      <w:marTop w:val="0"/>
      <w:marBottom w:val="0"/>
      <w:divBdr>
        <w:top w:val="none" w:sz="0" w:space="0" w:color="auto"/>
        <w:left w:val="none" w:sz="0" w:space="0" w:color="auto"/>
        <w:bottom w:val="none" w:sz="0" w:space="0" w:color="auto"/>
        <w:right w:val="none" w:sz="0" w:space="0" w:color="auto"/>
      </w:divBdr>
    </w:div>
    <w:div w:id="2029674648">
      <w:marLeft w:val="0"/>
      <w:marRight w:val="0"/>
      <w:marTop w:val="0"/>
      <w:marBottom w:val="0"/>
      <w:divBdr>
        <w:top w:val="none" w:sz="0" w:space="0" w:color="auto"/>
        <w:left w:val="none" w:sz="0" w:space="0" w:color="auto"/>
        <w:bottom w:val="none" w:sz="0" w:space="0" w:color="auto"/>
        <w:right w:val="none" w:sz="0" w:space="0" w:color="auto"/>
      </w:divBdr>
    </w:div>
    <w:div w:id="2029674650">
      <w:marLeft w:val="0"/>
      <w:marRight w:val="0"/>
      <w:marTop w:val="0"/>
      <w:marBottom w:val="0"/>
      <w:divBdr>
        <w:top w:val="none" w:sz="0" w:space="0" w:color="auto"/>
        <w:left w:val="none" w:sz="0" w:space="0" w:color="auto"/>
        <w:bottom w:val="none" w:sz="0" w:space="0" w:color="auto"/>
        <w:right w:val="none" w:sz="0" w:space="0" w:color="auto"/>
      </w:divBdr>
    </w:div>
    <w:div w:id="2029674651">
      <w:marLeft w:val="0"/>
      <w:marRight w:val="0"/>
      <w:marTop w:val="0"/>
      <w:marBottom w:val="0"/>
      <w:divBdr>
        <w:top w:val="none" w:sz="0" w:space="0" w:color="auto"/>
        <w:left w:val="none" w:sz="0" w:space="0" w:color="auto"/>
        <w:bottom w:val="none" w:sz="0" w:space="0" w:color="auto"/>
        <w:right w:val="none" w:sz="0" w:space="0" w:color="auto"/>
      </w:divBdr>
    </w:div>
    <w:div w:id="2029674652">
      <w:marLeft w:val="0"/>
      <w:marRight w:val="0"/>
      <w:marTop w:val="0"/>
      <w:marBottom w:val="0"/>
      <w:divBdr>
        <w:top w:val="none" w:sz="0" w:space="0" w:color="auto"/>
        <w:left w:val="none" w:sz="0" w:space="0" w:color="auto"/>
        <w:bottom w:val="none" w:sz="0" w:space="0" w:color="auto"/>
        <w:right w:val="none" w:sz="0" w:space="0" w:color="auto"/>
      </w:divBdr>
    </w:div>
    <w:div w:id="2029674658">
      <w:marLeft w:val="0"/>
      <w:marRight w:val="0"/>
      <w:marTop w:val="0"/>
      <w:marBottom w:val="0"/>
      <w:divBdr>
        <w:top w:val="none" w:sz="0" w:space="0" w:color="auto"/>
        <w:left w:val="none" w:sz="0" w:space="0" w:color="auto"/>
        <w:bottom w:val="none" w:sz="0" w:space="0" w:color="auto"/>
        <w:right w:val="none" w:sz="0" w:space="0" w:color="auto"/>
      </w:divBdr>
    </w:div>
    <w:div w:id="2029674662">
      <w:marLeft w:val="0"/>
      <w:marRight w:val="0"/>
      <w:marTop w:val="0"/>
      <w:marBottom w:val="0"/>
      <w:divBdr>
        <w:top w:val="none" w:sz="0" w:space="0" w:color="auto"/>
        <w:left w:val="none" w:sz="0" w:space="0" w:color="auto"/>
        <w:bottom w:val="none" w:sz="0" w:space="0" w:color="auto"/>
        <w:right w:val="none" w:sz="0" w:space="0" w:color="auto"/>
      </w:divBdr>
    </w:div>
    <w:div w:id="2029674669">
      <w:marLeft w:val="0"/>
      <w:marRight w:val="0"/>
      <w:marTop w:val="0"/>
      <w:marBottom w:val="0"/>
      <w:divBdr>
        <w:top w:val="none" w:sz="0" w:space="0" w:color="auto"/>
        <w:left w:val="none" w:sz="0" w:space="0" w:color="auto"/>
        <w:bottom w:val="none" w:sz="0" w:space="0" w:color="auto"/>
        <w:right w:val="none" w:sz="0" w:space="0" w:color="auto"/>
      </w:divBdr>
    </w:div>
    <w:div w:id="2029674674">
      <w:marLeft w:val="0"/>
      <w:marRight w:val="0"/>
      <w:marTop w:val="0"/>
      <w:marBottom w:val="0"/>
      <w:divBdr>
        <w:top w:val="none" w:sz="0" w:space="0" w:color="auto"/>
        <w:left w:val="none" w:sz="0" w:space="0" w:color="auto"/>
        <w:bottom w:val="none" w:sz="0" w:space="0" w:color="auto"/>
        <w:right w:val="none" w:sz="0" w:space="0" w:color="auto"/>
      </w:divBdr>
      <w:divsChild>
        <w:div w:id="2029673358">
          <w:marLeft w:val="0"/>
          <w:marRight w:val="0"/>
          <w:marTop w:val="0"/>
          <w:marBottom w:val="0"/>
          <w:divBdr>
            <w:top w:val="none" w:sz="0" w:space="0" w:color="auto"/>
            <w:left w:val="none" w:sz="0" w:space="0" w:color="auto"/>
            <w:bottom w:val="none" w:sz="0" w:space="0" w:color="auto"/>
            <w:right w:val="none" w:sz="0" w:space="0" w:color="auto"/>
          </w:divBdr>
        </w:div>
      </w:divsChild>
    </w:div>
    <w:div w:id="2029674675">
      <w:marLeft w:val="0"/>
      <w:marRight w:val="0"/>
      <w:marTop w:val="0"/>
      <w:marBottom w:val="0"/>
      <w:divBdr>
        <w:top w:val="none" w:sz="0" w:space="0" w:color="auto"/>
        <w:left w:val="none" w:sz="0" w:space="0" w:color="auto"/>
        <w:bottom w:val="none" w:sz="0" w:space="0" w:color="auto"/>
        <w:right w:val="none" w:sz="0" w:space="0" w:color="auto"/>
      </w:divBdr>
    </w:div>
    <w:div w:id="2029674676">
      <w:marLeft w:val="0"/>
      <w:marRight w:val="0"/>
      <w:marTop w:val="0"/>
      <w:marBottom w:val="0"/>
      <w:divBdr>
        <w:top w:val="none" w:sz="0" w:space="0" w:color="auto"/>
        <w:left w:val="none" w:sz="0" w:space="0" w:color="auto"/>
        <w:bottom w:val="none" w:sz="0" w:space="0" w:color="auto"/>
        <w:right w:val="none" w:sz="0" w:space="0" w:color="auto"/>
      </w:divBdr>
      <w:divsChild>
        <w:div w:id="2029674709">
          <w:marLeft w:val="0"/>
          <w:marRight w:val="0"/>
          <w:marTop w:val="0"/>
          <w:marBottom w:val="0"/>
          <w:divBdr>
            <w:top w:val="none" w:sz="0" w:space="0" w:color="auto"/>
            <w:left w:val="none" w:sz="0" w:space="0" w:color="auto"/>
            <w:bottom w:val="none" w:sz="0" w:space="0" w:color="auto"/>
            <w:right w:val="none" w:sz="0" w:space="0" w:color="auto"/>
          </w:divBdr>
          <w:divsChild>
            <w:div w:id="202967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677">
      <w:marLeft w:val="0"/>
      <w:marRight w:val="0"/>
      <w:marTop w:val="0"/>
      <w:marBottom w:val="0"/>
      <w:divBdr>
        <w:top w:val="none" w:sz="0" w:space="0" w:color="auto"/>
        <w:left w:val="none" w:sz="0" w:space="0" w:color="auto"/>
        <w:bottom w:val="none" w:sz="0" w:space="0" w:color="auto"/>
        <w:right w:val="none" w:sz="0" w:space="0" w:color="auto"/>
      </w:divBdr>
    </w:div>
    <w:div w:id="2029674681">
      <w:marLeft w:val="0"/>
      <w:marRight w:val="0"/>
      <w:marTop w:val="0"/>
      <w:marBottom w:val="0"/>
      <w:divBdr>
        <w:top w:val="none" w:sz="0" w:space="0" w:color="auto"/>
        <w:left w:val="none" w:sz="0" w:space="0" w:color="auto"/>
        <w:bottom w:val="none" w:sz="0" w:space="0" w:color="auto"/>
        <w:right w:val="none" w:sz="0" w:space="0" w:color="auto"/>
      </w:divBdr>
    </w:div>
    <w:div w:id="2029674684">
      <w:marLeft w:val="0"/>
      <w:marRight w:val="0"/>
      <w:marTop w:val="0"/>
      <w:marBottom w:val="0"/>
      <w:divBdr>
        <w:top w:val="none" w:sz="0" w:space="0" w:color="auto"/>
        <w:left w:val="none" w:sz="0" w:space="0" w:color="auto"/>
        <w:bottom w:val="none" w:sz="0" w:space="0" w:color="auto"/>
        <w:right w:val="none" w:sz="0" w:space="0" w:color="auto"/>
      </w:divBdr>
    </w:div>
    <w:div w:id="2029674685">
      <w:marLeft w:val="0"/>
      <w:marRight w:val="0"/>
      <w:marTop w:val="0"/>
      <w:marBottom w:val="0"/>
      <w:divBdr>
        <w:top w:val="none" w:sz="0" w:space="0" w:color="auto"/>
        <w:left w:val="none" w:sz="0" w:space="0" w:color="auto"/>
        <w:bottom w:val="none" w:sz="0" w:space="0" w:color="auto"/>
        <w:right w:val="none" w:sz="0" w:space="0" w:color="auto"/>
      </w:divBdr>
      <w:divsChild>
        <w:div w:id="2029671927">
          <w:marLeft w:val="0"/>
          <w:marRight w:val="0"/>
          <w:marTop w:val="0"/>
          <w:marBottom w:val="0"/>
          <w:divBdr>
            <w:top w:val="none" w:sz="0" w:space="0" w:color="auto"/>
            <w:left w:val="none" w:sz="0" w:space="0" w:color="auto"/>
            <w:bottom w:val="none" w:sz="0" w:space="0" w:color="auto"/>
            <w:right w:val="none" w:sz="0" w:space="0" w:color="auto"/>
          </w:divBdr>
          <w:divsChild>
            <w:div w:id="2029672310">
              <w:marLeft w:val="0"/>
              <w:marRight w:val="0"/>
              <w:marTop w:val="0"/>
              <w:marBottom w:val="0"/>
              <w:divBdr>
                <w:top w:val="none" w:sz="0" w:space="0" w:color="auto"/>
                <w:left w:val="none" w:sz="0" w:space="0" w:color="auto"/>
                <w:bottom w:val="none" w:sz="0" w:space="0" w:color="auto"/>
                <w:right w:val="none" w:sz="0" w:space="0" w:color="auto"/>
              </w:divBdr>
            </w:div>
          </w:divsChild>
        </w:div>
        <w:div w:id="2029672398">
          <w:marLeft w:val="0"/>
          <w:marRight w:val="0"/>
          <w:marTop w:val="0"/>
          <w:marBottom w:val="0"/>
          <w:divBdr>
            <w:top w:val="none" w:sz="0" w:space="0" w:color="auto"/>
            <w:left w:val="none" w:sz="0" w:space="0" w:color="auto"/>
            <w:bottom w:val="none" w:sz="0" w:space="0" w:color="auto"/>
            <w:right w:val="none" w:sz="0" w:space="0" w:color="auto"/>
          </w:divBdr>
          <w:divsChild>
            <w:div w:id="202967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686">
      <w:marLeft w:val="0"/>
      <w:marRight w:val="0"/>
      <w:marTop w:val="0"/>
      <w:marBottom w:val="0"/>
      <w:divBdr>
        <w:top w:val="none" w:sz="0" w:space="0" w:color="auto"/>
        <w:left w:val="none" w:sz="0" w:space="0" w:color="auto"/>
        <w:bottom w:val="none" w:sz="0" w:space="0" w:color="auto"/>
        <w:right w:val="none" w:sz="0" w:space="0" w:color="auto"/>
      </w:divBdr>
    </w:div>
    <w:div w:id="2029674690">
      <w:marLeft w:val="0"/>
      <w:marRight w:val="0"/>
      <w:marTop w:val="0"/>
      <w:marBottom w:val="0"/>
      <w:divBdr>
        <w:top w:val="none" w:sz="0" w:space="0" w:color="auto"/>
        <w:left w:val="none" w:sz="0" w:space="0" w:color="auto"/>
        <w:bottom w:val="none" w:sz="0" w:space="0" w:color="auto"/>
        <w:right w:val="none" w:sz="0" w:space="0" w:color="auto"/>
      </w:divBdr>
    </w:div>
    <w:div w:id="2029674691">
      <w:marLeft w:val="0"/>
      <w:marRight w:val="0"/>
      <w:marTop w:val="0"/>
      <w:marBottom w:val="0"/>
      <w:divBdr>
        <w:top w:val="none" w:sz="0" w:space="0" w:color="auto"/>
        <w:left w:val="none" w:sz="0" w:space="0" w:color="auto"/>
        <w:bottom w:val="none" w:sz="0" w:space="0" w:color="auto"/>
        <w:right w:val="none" w:sz="0" w:space="0" w:color="auto"/>
      </w:divBdr>
    </w:div>
    <w:div w:id="2029674696">
      <w:marLeft w:val="0"/>
      <w:marRight w:val="0"/>
      <w:marTop w:val="0"/>
      <w:marBottom w:val="0"/>
      <w:divBdr>
        <w:top w:val="none" w:sz="0" w:space="0" w:color="auto"/>
        <w:left w:val="none" w:sz="0" w:space="0" w:color="auto"/>
        <w:bottom w:val="none" w:sz="0" w:space="0" w:color="auto"/>
        <w:right w:val="none" w:sz="0" w:space="0" w:color="auto"/>
      </w:divBdr>
    </w:div>
    <w:div w:id="2029674703">
      <w:marLeft w:val="0"/>
      <w:marRight w:val="0"/>
      <w:marTop w:val="0"/>
      <w:marBottom w:val="0"/>
      <w:divBdr>
        <w:top w:val="none" w:sz="0" w:space="0" w:color="auto"/>
        <w:left w:val="none" w:sz="0" w:space="0" w:color="auto"/>
        <w:bottom w:val="none" w:sz="0" w:space="0" w:color="auto"/>
        <w:right w:val="none" w:sz="0" w:space="0" w:color="auto"/>
      </w:divBdr>
      <w:divsChild>
        <w:div w:id="2029672892">
          <w:marLeft w:val="0"/>
          <w:marRight w:val="0"/>
          <w:marTop w:val="0"/>
          <w:marBottom w:val="0"/>
          <w:divBdr>
            <w:top w:val="none" w:sz="0" w:space="0" w:color="auto"/>
            <w:left w:val="none" w:sz="0" w:space="0" w:color="auto"/>
            <w:bottom w:val="none" w:sz="0" w:space="0" w:color="auto"/>
            <w:right w:val="none" w:sz="0" w:space="0" w:color="auto"/>
          </w:divBdr>
        </w:div>
        <w:div w:id="2029674250">
          <w:marLeft w:val="0"/>
          <w:marRight w:val="0"/>
          <w:marTop w:val="0"/>
          <w:marBottom w:val="0"/>
          <w:divBdr>
            <w:top w:val="none" w:sz="0" w:space="0" w:color="auto"/>
            <w:left w:val="none" w:sz="0" w:space="0" w:color="auto"/>
            <w:bottom w:val="none" w:sz="0" w:space="0" w:color="auto"/>
            <w:right w:val="none" w:sz="0" w:space="0" w:color="auto"/>
          </w:divBdr>
          <w:divsChild>
            <w:div w:id="2029673635">
              <w:marLeft w:val="0"/>
              <w:marRight w:val="0"/>
              <w:marTop w:val="0"/>
              <w:marBottom w:val="0"/>
              <w:divBdr>
                <w:top w:val="none" w:sz="0" w:space="0" w:color="auto"/>
                <w:left w:val="none" w:sz="0" w:space="0" w:color="auto"/>
                <w:bottom w:val="none" w:sz="0" w:space="0" w:color="auto"/>
                <w:right w:val="none" w:sz="0" w:space="0" w:color="auto"/>
              </w:divBdr>
              <w:divsChild>
                <w:div w:id="2029674307">
                  <w:marLeft w:val="0"/>
                  <w:marRight w:val="0"/>
                  <w:marTop w:val="0"/>
                  <w:marBottom w:val="0"/>
                  <w:divBdr>
                    <w:top w:val="none" w:sz="0" w:space="0" w:color="auto"/>
                    <w:left w:val="none" w:sz="0" w:space="0" w:color="auto"/>
                    <w:bottom w:val="none" w:sz="0" w:space="0" w:color="auto"/>
                    <w:right w:val="none" w:sz="0" w:space="0" w:color="auto"/>
                  </w:divBdr>
                  <w:divsChild>
                    <w:div w:id="2029674388">
                      <w:marLeft w:val="0"/>
                      <w:marRight w:val="0"/>
                      <w:marTop w:val="0"/>
                      <w:marBottom w:val="0"/>
                      <w:divBdr>
                        <w:top w:val="none" w:sz="0" w:space="0" w:color="auto"/>
                        <w:left w:val="none" w:sz="0" w:space="0" w:color="auto"/>
                        <w:bottom w:val="none" w:sz="0" w:space="0" w:color="auto"/>
                        <w:right w:val="none" w:sz="0" w:space="0" w:color="auto"/>
                      </w:divBdr>
                      <w:divsChild>
                        <w:div w:id="202967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9674705">
      <w:marLeft w:val="0"/>
      <w:marRight w:val="0"/>
      <w:marTop w:val="0"/>
      <w:marBottom w:val="0"/>
      <w:divBdr>
        <w:top w:val="none" w:sz="0" w:space="0" w:color="auto"/>
        <w:left w:val="none" w:sz="0" w:space="0" w:color="auto"/>
        <w:bottom w:val="none" w:sz="0" w:space="0" w:color="auto"/>
        <w:right w:val="none" w:sz="0" w:space="0" w:color="auto"/>
      </w:divBdr>
    </w:div>
    <w:div w:id="2029674706">
      <w:marLeft w:val="0"/>
      <w:marRight w:val="0"/>
      <w:marTop w:val="0"/>
      <w:marBottom w:val="0"/>
      <w:divBdr>
        <w:top w:val="none" w:sz="0" w:space="0" w:color="auto"/>
        <w:left w:val="none" w:sz="0" w:space="0" w:color="auto"/>
        <w:bottom w:val="none" w:sz="0" w:space="0" w:color="auto"/>
        <w:right w:val="none" w:sz="0" w:space="0" w:color="auto"/>
      </w:divBdr>
    </w:div>
    <w:div w:id="2029674707">
      <w:marLeft w:val="0"/>
      <w:marRight w:val="0"/>
      <w:marTop w:val="0"/>
      <w:marBottom w:val="0"/>
      <w:divBdr>
        <w:top w:val="none" w:sz="0" w:space="0" w:color="auto"/>
        <w:left w:val="none" w:sz="0" w:space="0" w:color="auto"/>
        <w:bottom w:val="none" w:sz="0" w:space="0" w:color="auto"/>
        <w:right w:val="none" w:sz="0" w:space="0" w:color="auto"/>
      </w:divBdr>
    </w:div>
    <w:div w:id="2029674715">
      <w:marLeft w:val="0"/>
      <w:marRight w:val="0"/>
      <w:marTop w:val="0"/>
      <w:marBottom w:val="0"/>
      <w:divBdr>
        <w:top w:val="none" w:sz="0" w:space="0" w:color="auto"/>
        <w:left w:val="none" w:sz="0" w:space="0" w:color="auto"/>
        <w:bottom w:val="none" w:sz="0" w:space="0" w:color="auto"/>
        <w:right w:val="none" w:sz="0" w:space="0" w:color="auto"/>
      </w:divBdr>
    </w:div>
    <w:div w:id="2029674716">
      <w:marLeft w:val="0"/>
      <w:marRight w:val="0"/>
      <w:marTop w:val="0"/>
      <w:marBottom w:val="0"/>
      <w:divBdr>
        <w:top w:val="none" w:sz="0" w:space="0" w:color="auto"/>
        <w:left w:val="none" w:sz="0" w:space="0" w:color="auto"/>
        <w:bottom w:val="none" w:sz="0" w:space="0" w:color="auto"/>
        <w:right w:val="none" w:sz="0" w:space="0" w:color="auto"/>
      </w:divBdr>
    </w:div>
    <w:div w:id="2029674717">
      <w:marLeft w:val="0"/>
      <w:marRight w:val="0"/>
      <w:marTop w:val="0"/>
      <w:marBottom w:val="0"/>
      <w:divBdr>
        <w:top w:val="none" w:sz="0" w:space="0" w:color="auto"/>
        <w:left w:val="none" w:sz="0" w:space="0" w:color="auto"/>
        <w:bottom w:val="none" w:sz="0" w:space="0" w:color="auto"/>
        <w:right w:val="none" w:sz="0" w:space="0" w:color="auto"/>
      </w:divBdr>
    </w:div>
    <w:div w:id="2029674721">
      <w:marLeft w:val="0"/>
      <w:marRight w:val="0"/>
      <w:marTop w:val="0"/>
      <w:marBottom w:val="0"/>
      <w:divBdr>
        <w:top w:val="none" w:sz="0" w:space="0" w:color="auto"/>
        <w:left w:val="none" w:sz="0" w:space="0" w:color="auto"/>
        <w:bottom w:val="none" w:sz="0" w:space="0" w:color="auto"/>
        <w:right w:val="none" w:sz="0" w:space="0" w:color="auto"/>
      </w:divBdr>
    </w:div>
    <w:div w:id="2029674725">
      <w:marLeft w:val="0"/>
      <w:marRight w:val="0"/>
      <w:marTop w:val="0"/>
      <w:marBottom w:val="0"/>
      <w:divBdr>
        <w:top w:val="none" w:sz="0" w:space="0" w:color="auto"/>
        <w:left w:val="none" w:sz="0" w:space="0" w:color="auto"/>
        <w:bottom w:val="none" w:sz="0" w:space="0" w:color="auto"/>
        <w:right w:val="none" w:sz="0" w:space="0" w:color="auto"/>
      </w:divBdr>
    </w:div>
    <w:div w:id="2029674727">
      <w:marLeft w:val="0"/>
      <w:marRight w:val="0"/>
      <w:marTop w:val="0"/>
      <w:marBottom w:val="0"/>
      <w:divBdr>
        <w:top w:val="none" w:sz="0" w:space="0" w:color="auto"/>
        <w:left w:val="none" w:sz="0" w:space="0" w:color="auto"/>
        <w:bottom w:val="none" w:sz="0" w:space="0" w:color="auto"/>
        <w:right w:val="none" w:sz="0" w:space="0" w:color="auto"/>
      </w:divBdr>
      <w:divsChild>
        <w:div w:id="2029673468">
          <w:marLeft w:val="0"/>
          <w:marRight w:val="0"/>
          <w:marTop w:val="0"/>
          <w:marBottom w:val="0"/>
          <w:divBdr>
            <w:top w:val="none" w:sz="0" w:space="0" w:color="auto"/>
            <w:left w:val="none" w:sz="0" w:space="0" w:color="auto"/>
            <w:bottom w:val="none" w:sz="0" w:space="0" w:color="auto"/>
            <w:right w:val="none" w:sz="0" w:space="0" w:color="auto"/>
          </w:divBdr>
          <w:divsChild>
            <w:div w:id="202967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29">
      <w:marLeft w:val="0"/>
      <w:marRight w:val="0"/>
      <w:marTop w:val="0"/>
      <w:marBottom w:val="0"/>
      <w:divBdr>
        <w:top w:val="none" w:sz="0" w:space="0" w:color="auto"/>
        <w:left w:val="none" w:sz="0" w:space="0" w:color="auto"/>
        <w:bottom w:val="none" w:sz="0" w:space="0" w:color="auto"/>
        <w:right w:val="none" w:sz="0" w:space="0" w:color="auto"/>
      </w:divBdr>
    </w:div>
    <w:div w:id="2029674734">
      <w:marLeft w:val="0"/>
      <w:marRight w:val="0"/>
      <w:marTop w:val="0"/>
      <w:marBottom w:val="0"/>
      <w:divBdr>
        <w:top w:val="none" w:sz="0" w:space="0" w:color="auto"/>
        <w:left w:val="none" w:sz="0" w:space="0" w:color="auto"/>
        <w:bottom w:val="none" w:sz="0" w:space="0" w:color="auto"/>
        <w:right w:val="none" w:sz="0" w:space="0" w:color="auto"/>
      </w:divBdr>
    </w:div>
    <w:div w:id="2029674735">
      <w:marLeft w:val="0"/>
      <w:marRight w:val="0"/>
      <w:marTop w:val="0"/>
      <w:marBottom w:val="0"/>
      <w:divBdr>
        <w:top w:val="none" w:sz="0" w:space="0" w:color="auto"/>
        <w:left w:val="none" w:sz="0" w:space="0" w:color="auto"/>
        <w:bottom w:val="none" w:sz="0" w:space="0" w:color="auto"/>
        <w:right w:val="none" w:sz="0" w:space="0" w:color="auto"/>
      </w:divBdr>
      <w:divsChild>
        <w:div w:id="2029673503">
          <w:marLeft w:val="0"/>
          <w:marRight w:val="0"/>
          <w:marTop w:val="0"/>
          <w:marBottom w:val="0"/>
          <w:divBdr>
            <w:top w:val="none" w:sz="0" w:space="0" w:color="auto"/>
            <w:left w:val="none" w:sz="0" w:space="0" w:color="auto"/>
            <w:bottom w:val="none" w:sz="0" w:space="0" w:color="auto"/>
            <w:right w:val="none" w:sz="0" w:space="0" w:color="auto"/>
          </w:divBdr>
          <w:divsChild>
            <w:div w:id="2029671944">
              <w:marLeft w:val="0"/>
              <w:marRight w:val="0"/>
              <w:marTop w:val="0"/>
              <w:marBottom w:val="0"/>
              <w:divBdr>
                <w:top w:val="none" w:sz="0" w:space="0" w:color="auto"/>
                <w:left w:val="none" w:sz="0" w:space="0" w:color="auto"/>
                <w:bottom w:val="none" w:sz="0" w:space="0" w:color="auto"/>
                <w:right w:val="none" w:sz="0" w:space="0" w:color="auto"/>
              </w:divBdr>
            </w:div>
            <w:div w:id="202967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36">
      <w:marLeft w:val="0"/>
      <w:marRight w:val="0"/>
      <w:marTop w:val="0"/>
      <w:marBottom w:val="0"/>
      <w:divBdr>
        <w:top w:val="none" w:sz="0" w:space="0" w:color="auto"/>
        <w:left w:val="none" w:sz="0" w:space="0" w:color="auto"/>
        <w:bottom w:val="none" w:sz="0" w:space="0" w:color="auto"/>
        <w:right w:val="none" w:sz="0" w:space="0" w:color="auto"/>
      </w:divBdr>
    </w:div>
    <w:div w:id="2029674738">
      <w:marLeft w:val="0"/>
      <w:marRight w:val="0"/>
      <w:marTop w:val="0"/>
      <w:marBottom w:val="0"/>
      <w:divBdr>
        <w:top w:val="none" w:sz="0" w:space="0" w:color="auto"/>
        <w:left w:val="none" w:sz="0" w:space="0" w:color="auto"/>
        <w:bottom w:val="none" w:sz="0" w:space="0" w:color="auto"/>
        <w:right w:val="none" w:sz="0" w:space="0" w:color="auto"/>
      </w:divBdr>
    </w:div>
    <w:div w:id="2029674739">
      <w:marLeft w:val="0"/>
      <w:marRight w:val="0"/>
      <w:marTop w:val="0"/>
      <w:marBottom w:val="0"/>
      <w:divBdr>
        <w:top w:val="none" w:sz="0" w:space="0" w:color="auto"/>
        <w:left w:val="none" w:sz="0" w:space="0" w:color="auto"/>
        <w:bottom w:val="none" w:sz="0" w:space="0" w:color="auto"/>
        <w:right w:val="none" w:sz="0" w:space="0" w:color="auto"/>
      </w:divBdr>
    </w:div>
    <w:div w:id="2029674740">
      <w:marLeft w:val="0"/>
      <w:marRight w:val="0"/>
      <w:marTop w:val="0"/>
      <w:marBottom w:val="0"/>
      <w:divBdr>
        <w:top w:val="none" w:sz="0" w:space="0" w:color="auto"/>
        <w:left w:val="none" w:sz="0" w:space="0" w:color="auto"/>
        <w:bottom w:val="none" w:sz="0" w:space="0" w:color="auto"/>
        <w:right w:val="none" w:sz="0" w:space="0" w:color="auto"/>
      </w:divBdr>
    </w:div>
    <w:div w:id="2029674742">
      <w:marLeft w:val="0"/>
      <w:marRight w:val="0"/>
      <w:marTop w:val="0"/>
      <w:marBottom w:val="0"/>
      <w:divBdr>
        <w:top w:val="none" w:sz="0" w:space="0" w:color="auto"/>
        <w:left w:val="none" w:sz="0" w:space="0" w:color="auto"/>
        <w:bottom w:val="none" w:sz="0" w:space="0" w:color="auto"/>
        <w:right w:val="none" w:sz="0" w:space="0" w:color="auto"/>
      </w:divBdr>
    </w:div>
    <w:div w:id="2029674745">
      <w:marLeft w:val="0"/>
      <w:marRight w:val="0"/>
      <w:marTop w:val="0"/>
      <w:marBottom w:val="0"/>
      <w:divBdr>
        <w:top w:val="none" w:sz="0" w:space="0" w:color="auto"/>
        <w:left w:val="none" w:sz="0" w:space="0" w:color="auto"/>
        <w:bottom w:val="none" w:sz="0" w:space="0" w:color="auto"/>
        <w:right w:val="none" w:sz="0" w:space="0" w:color="auto"/>
      </w:divBdr>
      <w:divsChild>
        <w:div w:id="2029674363">
          <w:marLeft w:val="0"/>
          <w:marRight w:val="0"/>
          <w:marTop w:val="0"/>
          <w:marBottom w:val="0"/>
          <w:divBdr>
            <w:top w:val="none" w:sz="0" w:space="0" w:color="auto"/>
            <w:left w:val="none" w:sz="0" w:space="0" w:color="auto"/>
            <w:bottom w:val="none" w:sz="0" w:space="0" w:color="auto"/>
            <w:right w:val="none" w:sz="0" w:space="0" w:color="auto"/>
          </w:divBdr>
          <w:divsChild>
            <w:div w:id="202967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49">
      <w:marLeft w:val="0"/>
      <w:marRight w:val="0"/>
      <w:marTop w:val="0"/>
      <w:marBottom w:val="0"/>
      <w:divBdr>
        <w:top w:val="none" w:sz="0" w:space="0" w:color="auto"/>
        <w:left w:val="none" w:sz="0" w:space="0" w:color="auto"/>
        <w:bottom w:val="none" w:sz="0" w:space="0" w:color="auto"/>
        <w:right w:val="none" w:sz="0" w:space="0" w:color="auto"/>
      </w:divBdr>
    </w:div>
    <w:div w:id="2029674750">
      <w:marLeft w:val="0"/>
      <w:marRight w:val="0"/>
      <w:marTop w:val="0"/>
      <w:marBottom w:val="0"/>
      <w:divBdr>
        <w:top w:val="none" w:sz="0" w:space="0" w:color="auto"/>
        <w:left w:val="none" w:sz="0" w:space="0" w:color="auto"/>
        <w:bottom w:val="none" w:sz="0" w:space="0" w:color="auto"/>
        <w:right w:val="none" w:sz="0" w:space="0" w:color="auto"/>
      </w:divBdr>
    </w:div>
    <w:div w:id="2029674758">
      <w:marLeft w:val="0"/>
      <w:marRight w:val="0"/>
      <w:marTop w:val="0"/>
      <w:marBottom w:val="0"/>
      <w:divBdr>
        <w:top w:val="none" w:sz="0" w:space="0" w:color="auto"/>
        <w:left w:val="none" w:sz="0" w:space="0" w:color="auto"/>
        <w:bottom w:val="none" w:sz="0" w:space="0" w:color="auto"/>
        <w:right w:val="none" w:sz="0" w:space="0" w:color="auto"/>
      </w:divBdr>
      <w:divsChild>
        <w:div w:id="2029672137">
          <w:marLeft w:val="0"/>
          <w:marRight w:val="0"/>
          <w:marTop w:val="0"/>
          <w:marBottom w:val="0"/>
          <w:divBdr>
            <w:top w:val="none" w:sz="0" w:space="0" w:color="auto"/>
            <w:left w:val="none" w:sz="0" w:space="0" w:color="auto"/>
            <w:bottom w:val="none" w:sz="0" w:space="0" w:color="auto"/>
            <w:right w:val="none" w:sz="0" w:space="0" w:color="auto"/>
          </w:divBdr>
        </w:div>
        <w:div w:id="2029672333">
          <w:marLeft w:val="0"/>
          <w:marRight w:val="0"/>
          <w:marTop w:val="0"/>
          <w:marBottom w:val="0"/>
          <w:divBdr>
            <w:top w:val="none" w:sz="0" w:space="0" w:color="auto"/>
            <w:left w:val="none" w:sz="0" w:space="0" w:color="auto"/>
            <w:bottom w:val="none" w:sz="0" w:space="0" w:color="auto"/>
            <w:right w:val="none" w:sz="0" w:space="0" w:color="auto"/>
          </w:divBdr>
        </w:div>
        <w:div w:id="2029673219">
          <w:marLeft w:val="0"/>
          <w:marRight w:val="0"/>
          <w:marTop w:val="0"/>
          <w:marBottom w:val="0"/>
          <w:divBdr>
            <w:top w:val="none" w:sz="0" w:space="0" w:color="auto"/>
            <w:left w:val="none" w:sz="0" w:space="0" w:color="auto"/>
            <w:bottom w:val="none" w:sz="0" w:space="0" w:color="auto"/>
            <w:right w:val="none" w:sz="0" w:space="0" w:color="auto"/>
          </w:divBdr>
        </w:div>
        <w:div w:id="2029673834">
          <w:marLeft w:val="0"/>
          <w:marRight w:val="0"/>
          <w:marTop w:val="0"/>
          <w:marBottom w:val="0"/>
          <w:divBdr>
            <w:top w:val="none" w:sz="0" w:space="0" w:color="auto"/>
            <w:left w:val="none" w:sz="0" w:space="0" w:color="auto"/>
            <w:bottom w:val="none" w:sz="0" w:space="0" w:color="auto"/>
            <w:right w:val="none" w:sz="0" w:space="0" w:color="auto"/>
          </w:divBdr>
        </w:div>
        <w:div w:id="2029674381">
          <w:marLeft w:val="0"/>
          <w:marRight w:val="0"/>
          <w:marTop w:val="0"/>
          <w:marBottom w:val="0"/>
          <w:divBdr>
            <w:top w:val="none" w:sz="0" w:space="0" w:color="auto"/>
            <w:left w:val="none" w:sz="0" w:space="0" w:color="auto"/>
            <w:bottom w:val="none" w:sz="0" w:space="0" w:color="auto"/>
            <w:right w:val="none" w:sz="0" w:space="0" w:color="auto"/>
          </w:divBdr>
          <w:divsChild>
            <w:div w:id="2029672877">
              <w:marLeft w:val="0"/>
              <w:marRight w:val="0"/>
              <w:marTop w:val="0"/>
              <w:marBottom w:val="0"/>
              <w:divBdr>
                <w:top w:val="none" w:sz="0" w:space="0" w:color="auto"/>
                <w:left w:val="none" w:sz="0" w:space="0" w:color="auto"/>
                <w:bottom w:val="none" w:sz="0" w:space="0" w:color="auto"/>
                <w:right w:val="none" w:sz="0" w:space="0" w:color="auto"/>
              </w:divBdr>
            </w:div>
            <w:div w:id="202967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674764">
      <w:marLeft w:val="0"/>
      <w:marRight w:val="0"/>
      <w:marTop w:val="0"/>
      <w:marBottom w:val="0"/>
      <w:divBdr>
        <w:top w:val="none" w:sz="0" w:space="0" w:color="auto"/>
        <w:left w:val="none" w:sz="0" w:space="0" w:color="auto"/>
        <w:bottom w:val="none" w:sz="0" w:space="0" w:color="auto"/>
        <w:right w:val="none" w:sz="0" w:space="0" w:color="auto"/>
      </w:divBdr>
    </w:div>
    <w:div w:id="2029674765">
      <w:marLeft w:val="0"/>
      <w:marRight w:val="0"/>
      <w:marTop w:val="0"/>
      <w:marBottom w:val="0"/>
      <w:divBdr>
        <w:top w:val="none" w:sz="0" w:space="0" w:color="auto"/>
        <w:left w:val="none" w:sz="0" w:space="0" w:color="auto"/>
        <w:bottom w:val="none" w:sz="0" w:space="0" w:color="auto"/>
        <w:right w:val="none" w:sz="0" w:space="0" w:color="auto"/>
      </w:divBdr>
      <w:divsChild>
        <w:div w:id="2029672575">
          <w:marLeft w:val="0"/>
          <w:marRight w:val="0"/>
          <w:marTop w:val="0"/>
          <w:marBottom w:val="0"/>
          <w:divBdr>
            <w:top w:val="none" w:sz="0" w:space="0" w:color="auto"/>
            <w:left w:val="none" w:sz="0" w:space="0" w:color="auto"/>
            <w:bottom w:val="none" w:sz="0" w:space="0" w:color="auto"/>
            <w:right w:val="none" w:sz="0" w:space="0" w:color="auto"/>
          </w:divBdr>
          <w:divsChild>
            <w:div w:id="2029673264">
              <w:marLeft w:val="0"/>
              <w:marRight w:val="0"/>
              <w:marTop w:val="0"/>
              <w:marBottom w:val="0"/>
              <w:divBdr>
                <w:top w:val="none" w:sz="0" w:space="0" w:color="auto"/>
                <w:left w:val="none" w:sz="0" w:space="0" w:color="auto"/>
                <w:bottom w:val="none" w:sz="0" w:space="0" w:color="auto"/>
                <w:right w:val="none" w:sz="0" w:space="0" w:color="auto"/>
              </w:divBdr>
              <w:divsChild>
                <w:div w:id="2029674624">
                  <w:marLeft w:val="0"/>
                  <w:marRight w:val="0"/>
                  <w:marTop w:val="0"/>
                  <w:marBottom w:val="0"/>
                  <w:divBdr>
                    <w:top w:val="none" w:sz="0" w:space="0" w:color="auto"/>
                    <w:left w:val="none" w:sz="0" w:space="0" w:color="auto"/>
                    <w:bottom w:val="none" w:sz="0" w:space="0" w:color="auto"/>
                    <w:right w:val="none" w:sz="0" w:space="0" w:color="auto"/>
                  </w:divBdr>
                  <w:divsChild>
                    <w:div w:id="2029674049">
                      <w:marLeft w:val="0"/>
                      <w:marRight w:val="0"/>
                      <w:marTop w:val="0"/>
                      <w:marBottom w:val="0"/>
                      <w:divBdr>
                        <w:top w:val="none" w:sz="0" w:space="0" w:color="auto"/>
                        <w:left w:val="none" w:sz="0" w:space="0" w:color="auto"/>
                        <w:bottom w:val="none" w:sz="0" w:space="0" w:color="auto"/>
                        <w:right w:val="none" w:sz="0" w:space="0" w:color="auto"/>
                      </w:divBdr>
                      <w:divsChild>
                        <w:div w:id="2029674282">
                          <w:marLeft w:val="0"/>
                          <w:marRight w:val="0"/>
                          <w:marTop w:val="0"/>
                          <w:marBottom w:val="0"/>
                          <w:divBdr>
                            <w:top w:val="none" w:sz="0" w:space="0" w:color="auto"/>
                            <w:left w:val="none" w:sz="0" w:space="0" w:color="auto"/>
                            <w:bottom w:val="none" w:sz="0" w:space="0" w:color="auto"/>
                            <w:right w:val="none" w:sz="0" w:space="0" w:color="auto"/>
                          </w:divBdr>
                          <w:divsChild>
                            <w:div w:id="20296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674767">
      <w:marLeft w:val="0"/>
      <w:marRight w:val="0"/>
      <w:marTop w:val="0"/>
      <w:marBottom w:val="0"/>
      <w:divBdr>
        <w:top w:val="none" w:sz="0" w:space="0" w:color="auto"/>
        <w:left w:val="none" w:sz="0" w:space="0" w:color="auto"/>
        <w:bottom w:val="none" w:sz="0" w:space="0" w:color="auto"/>
        <w:right w:val="none" w:sz="0" w:space="0" w:color="auto"/>
      </w:divBdr>
    </w:div>
    <w:div w:id="2029674768">
      <w:marLeft w:val="0"/>
      <w:marRight w:val="0"/>
      <w:marTop w:val="0"/>
      <w:marBottom w:val="0"/>
      <w:divBdr>
        <w:top w:val="none" w:sz="0" w:space="0" w:color="auto"/>
        <w:left w:val="none" w:sz="0" w:space="0" w:color="auto"/>
        <w:bottom w:val="none" w:sz="0" w:space="0" w:color="auto"/>
        <w:right w:val="none" w:sz="0" w:space="0" w:color="auto"/>
      </w:divBdr>
    </w:div>
    <w:div w:id="2029674769">
      <w:marLeft w:val="0"/>
      <w:marRight w:val="0"/>
      <w:marTop w:val="0"/>
      <w:marBottom w:val="0"/>
      <w:divBdr>
        <w:top w:val="none" w:sz="0" w:space="0" w:color="auto"/>
        <w:left w:val="none" w:sz="0" w:space="0" w:color="auto"/>
        <w:bottom w:val="none" w:sz="0" w:space="0" w:color="auto"/>
        <w:right w:val="none" w:sz="0" w:space="0" w:color="auto"/>
      </w:divBdr>
    </w:div>
    <w:div w:id="2029674771">
      <w:marLeft w:val="0"/>
      <w:marRight w:val="0"/>
      <w:marTop w:val="0"/>
      <w:marBottom w:val="0"/>
      <w:divBdr>
        <w:top w:val="none" w:sz="0" w:space="0" w:color="auto"/>
        <w:left w:val="none" w:sz="0" w:space="0" w:color="auto"/>
        <w:bottom w:val="none" w:sz="0" w:space="0" w:color="auto"/>
        <w:right w:val="none" w:sz="0" w:space="0" w:color="auto"/>
      </w:divBdr>
    </w:div>
    <w:div w:id="2029674773">
      <w:marLeft w:val="0"/>
      <w:marRight w:val="0"/>
      <w:marTop w:val="0"/>
      <w:marBottom w:val="0"/>
      <w:divBdr>
        <w:top w:val="none" w:sz="0" w:space="0" w:color="auto"/>
        <w:left w:val="none" w:sz="0" w:space="0" w:color="auto"/>
        <w:bottom w:val="none" w:sz="0" w:space="0" w:color="auto"/>
        <w:right w:val="none" w:sz="0" w:space="0" w:color="auto"/>
      </w:divBdr>
    </w:div>
    <w:div w:id="2029674774">
      <w:marLeft w:val="0"/>
      <w:marRight w:val="0"/>
      <w:marTop w:val="0"/>
      <w:marBottom w:val="0"/>
      <w:divBdr>
        <w:top w:val="none" w:sz="0" w:space="0" w:color="auto"/>
        <w:left w:val="none" w:sz="0" w:space="0" w:color="auto"/>
        <w:bottom w:val="none" w:sz="0" w:space="0" w:color="auto"/>
        <w:right w:val="none" w:sz="0" w:space="0" w:color="auto"/>
      </w:divBdr>
    </w:div>
    <w:div w:id="2029674778">
      <w:marLeft w:val="0"/>
      <w:marRight w:val="0"/>
      <w:marTop w:val="0"/>
      <w:marBottom w:val="0"/>
      <w:divBdr>
        <w:top w:val="none" w:sz="0" w:space="0" w:color="auto"/>
        <w:left w:val="none" w:sz="0" w:space="0" w:color="auto"/>
        <w:bottom w:val="none" w:sz="0" w:space="0" w:color="auto"/>
        <w:right w:val="none" w:sz="0" w:space="0" w:color="auto"/>
      </w:divBdr>
    </w:div>
    <w:div w:id="2029674779">
      <w:marLeft w:val="0"/>
      <w:marRight w:val="0"/>
      <w:marTop w:val="0"/>
      <w:marBottom w:val="0"/>
      <w:divBdr>
        <w:top w:val="none" w:sz="0" w:space="0" w:color="auto"/>
        <w:left w:val="none" w:sz="0" w:space="0" w:color="auto"/>
        <w:bottom w:val="none" w:sz="0" w:space="0" w:color="auto"/>
        <w:right w:val="none" w:sz="0" w:space="0" w:color="auto"/>
      </w:divBdr>
    </w:div>
    <w:div w:id="2029674781">
      <w:marLeft w:val="0"/>
      <w:marRight w:val="0"/>
      <w:marTop w:val="0"/>
      <w:marBottom w:val="0"/>
      <w:divBdr>
        <w:top w:val="none" w:sz="0" w:space="0" w:color="auto"/>
        <w:left w:val="none" w:sz="0" w:space="0" w:color="auto"/>
        <w:bottom w:val="none" w:sz="0" w:space="0" w:color="auto"/>
        <w:right w:val="none" w:sz="0" w:space="0" w:color="auto"/>
      </w:divBdr>
    </w:div>
    <w:div w:id="2029674783">
      <w:marLeft w:val="0"/>
      <w:marRight w:val="0"/>
      <w:marTop w:val="0"/>
      <w:marBottom w:val="0"/>
      <w:divBdr>
        <w:top w:val="none" w:sz="0" w:space="0" w:color="auto"/>
        <w:left w:val="none" w:sz="0" w:space="0" w:color="auto"/>
        <w:bottom w:val="none" w:sz="0" w:space="0" w:color="auto"/>
        <w:right w:val="none" w:sz="0" w:space="0" w:color="auto"/>
      </w:divBdr>
    </w:div>
    <w:div w:id="2029674784">
      <w:marLeft w:val="0"/>
      <w:marRight w:val="0"/>
      <w:marTop w:val="0"/>
      <w:marBottom w:val="0"/>
      <w:divBdr>
        <w:top w:val="none" w:sz="0" w:space="0" w:color="auto"/>
        <w:left w:val="none" w:sz="0" w:space="0" w:color="auto"/>
        <w:bottom w:val="none" w:sz="0" w:space="0" w:color="auto"/>
        <w:right w:val="none" w:sz="0" w:space="0" w:color="auto"/>
      </w:divBdr>
    </w:div>
    <w:div w:id="2029674785">
      <w:marLeft w:val="0"/>
      <w:marRight w:val="0"/>
      <w:marTop w:val="0"/>
      <w:marBottom w:val="0"/>
      <w:divBdr>
        <w:top w:val="none" w:sz="0" w:space="0" w:color="auto"/>
        <w:left w:val="none" w:sz="0" w:space="0" w:color="auto"/>
        <w:bottom w:val="none" w:sz="0" w:space="0" w:color="auto"/>
        <w:right w:val="none" w:sz="0" w:space="0" w:color="auto"/>
      </w:divBdr>
    </w:div>
    <w:div w:id="2029674786">
      <w:marLeft w:val="0"/>
      <w:marRight w:val="0"/>
      <w:marTop w:val="0"/>
      <w:marBottom w:val="0"/>
      <w:divBdr>
        <w:top w:val="none" w:sz="0" w:space="0" w:color="auto"/>
        <w:left w:val="none" w:sz="0" w:space="0" w:color="auto"/>
        <w:bottom w:val="none" w:sz="0" w:space="0" w:color="auto"/>
        <w:right w:val="none" w:sz="0" w:space="0" w:color="auto"/>
      </w:divBdr>
    </w:div>
    <w:div w:id="2029674787">
      <w:marLeft w:val="0"/>
      <w:marRight w:val="0"/>
      <w:marTop w:val="0"/>
      <w:marBottom w:val="0"/>
      <w:divBdr>
        <w:top w:val="none" w:sz="0" w:space="0" w:color="auto"/>
        <w:left w:val="none" w:sz="0" w:space="0" w:color="auto"/>
        <w:bottom w:val="none" w:sz="0" w:space="0" w:color="auto"/>
        <w:right w:val="none" w:sz="0" w:space="0" w:color="auto"/>
      </w:divBdr>
    </w:div>
    <w:div w:id="2029674788">
      <w:marLeft w:val="0"/>
      <w:marRight w:val="0"/>
      <w:marTop w:val="0"/>
      <w:marBottom w:val="0"/>
      <w:divBdr>
        <w:top w:val="none" w:sz="0" w:space="0" w:color="auto"/>
        <w:left w:val="none" w:sz="0" w:space="0" w:color="auto"/>
        <w:bottom w:val="none" w:sz="0" w:space="0" w:color="auto"/>
        <w:right w:val="none" w:sz="0" w:space="0" w:color="auto"/>
      </w:divBdr>
    </w:div>
    <w:div w:id="2029674791">
      <w:marLeft w:val="0"/>
      <w:marRight w:val="0"/>
      <w:marTop w:val="0"/>
      <w:marBottom w:val="0"/>
      <w:divBdr>
        <w:top w:val="none" w:sz="0" w:space="0" w:color="auto"/>
        <w:left w:val="none" w:sz="0" w:space="0" w:color="auto"/>
        <w:bottom w:val="none" w:sz="0" w:space="0" w:color="auto"/>
        <w:right w:val="none" w:sz="0" w:space="0" w:color="auto"/>
      </w:divBdr>
    </w:div>
    <w:div w:id="2029674794">
      <w:marLeft w:val="0"/>
      <w:marRight w:val="0"/>
      <w:marTop w:val="0"/>
      <w:marBottom w:val="0"/>
      <w:divBdr>
        <w:top w:val="none" w:sz="0" w:space="0" w:color="auto"/>
        <w:left w:val="none" w:sz="0" w:space="0" w:color="auto"/>
        <w:bottom w:val="none" w:sz="0" w:space="0" w:color="auto"/>
        <w:right w:val="none" w:sz="0" w:space="0" w:color="auto"/>
      </w:divBdr>
    </w:div>
    <w:div w:id="2029674795">
      <w:marLeft w:val="0"/>
      <w:marRight w:val="0"/>
      <w:marTop w:val="0"/>
      <w:marBottom w:val="0"/>
      <w:divBdr>
        <w:top w:val="none" w:sz="0" w:space="0" w:color="auto"/>
        <w:left w:val="none" w:sz="0" w:space="0" w:color="auto"/>
        <w:bottom w:val="none" w:sz="0" w:space="0" w:color="auto"/>
        <w:right w:val="none" w:sz="0" w:space="0" w:color="auto"/>
      </w:divBdr>
    </w:div>
    <w:div w:id="2029674797">
      <w:marLeft w:val="0"/>
      <w:marRight w:val="0"/>
      <w:marTop w:val="0"/>
      <w:marBottom w:val="0"/>
      <w:divBdr>
        <w:top w:val="none" w:sz="0" w:space="0" w:color="auto"/>
        <w:left w:val="none" w:sz="0" w:space="0" w:color="auto"/>
        <w:bottom w:val="none" w:sz="0" w:space="0" w:color="auto"/>
        <w:right w:val="none" w:sz="0" w:space="0" w:color="auto"/>
      </w:divBdr>
    </w:div>
    <w:div w:id="2029674798">
      <w:marLeft w:val="0"/>
      <w:marRight w:val="0"/>
      <w:marTop w:val="0"/>
      <w:marBottom w:val="0"/>
      <w:divBdr>
        <w:top w:val="none" w:sz="0" w:space="0" w:color="auto"/>
        <w:left w:val="none" w:sz="0" w:space="0" w:color="auto"/>
        <w:bottom w:val="none" w:sz="0" w:space="0" w:color="auto"/>
        <w:right w:val="none" w:sz="0" w:space="0" w:color="auto"/>
      </w:divBdr>
      <w:divsChild>
        <w:div w:id="2029674799">
          <w:marLeft w:val="0"/>
          <w:marRight w:val="0"/>
          <w:marTop w:val="0"/>
          <w:marBottom w:val="0"/>
          <w:divBdr>
            <w:top w:val="none" w:sz="0" w:space="0" w:color="auto"/>
            <w:left w:val="none" w:sz="0" w:space="0" w:color="auto"/>
            <w:bottom w:val="none" w:sz="0" w:space="0" w:color="auto"/>
            <w:right w:val="none" w:sz="0" w:space="0" w:color="auto"/>
          </w:divBdr>
        </w:div>
        <w:div w:id="2029674802">
          <w:marLeft w:val="0"/>
          <w:marRight w:val="0"/>
          <w:marTop w:val="0"/>
          <w:marBottom w:val="0"/>
          <w:divBdr>
            <w:top w:val="none" w:sz="0" w:space="0" w:color="auto"/>
            <w:left w:val="none" w:sz="0" w:space="0" w:color="auto"/>
            <w:bottom w:val="none" w:sz="0" w:space="0" w:color="auto"/>
            <w:right w:val="none" w:sz="0" w:space="0" w:color="auto"/>
          </w:divBdr>
        </w:div>
      </w:divsChild>
    </w:div>
    <w:div w:id="2029674801">
      <w:marLeft w:val="0"/>
      <w:marRight w:val="0"/>
      <w:marTop w:val="0"/>
      <w:marBottom w:val="0"/>
      <w:divBdr>
        <w:top w:val="none" w:sz="0" w:space="0" w:color="auto"/>
        <w:left w:val="none" w:sz="0" w:space="0" w:color="auto"/>
        <w:bottom w:val="none" w:sz="0" w:space="0" w:color="auto"/>
        <w:right w:val="none" w:sz="0" w:space="0" w:color="auto"/>
      </w:divBdr>
      <w:divsChild>
        <w:div w:id="2029674800">
          <w:marLeft w:val="0"/>
          <w:marRight w:val="0"/>
          <w:marTop w:val="0"/>
          <w:marBottom w:val="0"/>
          <w:divBdr>
            <w:top w:val="none" w:sz="0" w:space="0" w:color="auto"/>
            <w:left w:val="none" w:sz="0" w:space="0" w:color="auto"/>
            <w:bottom w:val="none" w:sz="0" w:space="0" w:color="auto"/>
            <w:right w:val="none" w:sz="0" w:space="0" w:color="auto"/>
          </w:divBdr>
        </w:div>
        <w:div w:id="2029674804">
          <w:marLeft w:val="0"/>
          <w:marRight w:val="0"/>
          <w:marTop w:val="0"/>
          <w:marBottom w:val="0"/>
          <w:divBdr>
            <w:top w:val="none" w:sz="0" w:space="0" w:color="auto"/>
            <w:left w:val="none" w:sz="0" w:space="0" w:color="auto"/>
            <w:bottom w:val="none" w:sz="0" w:space="0" w:color="auto"/>
            <w:right w:val="none" w:sz="0" w:space="0" w:color="auto"/>
          </w:divBdr>
        </w:div>
      </w:divsChild>
    </w:div>
    <w:div w:id="2029674803">
      <w:marLeft w:val="0"/>
      <w:marRight w:val="0"/>
      <w:marTop w:val="0"/>
      <w:marBottom w:val="0"/>
      <w:divBdr>
        <w:top w:val="none" w:sz="0" w:space="0" w:color="auto"/>
        <w:left w:val="none" w:sz="0" w:space="0" w:color="auto"/>
        <w:bottom w:val="none" w:sz="0" w:space="0" w:color="auto"/>
        <w:right w:val="none" w:sz="0" w:space="0" w:color="auto"/>
      </w:divBdr>
    </w:div>
    <w:div w:id="2029674805">
      <w:marLeft w:val="0"/>
      <w:marRight w:val="0"/>
      <w:marTop w:val="0"/>
      <w:marBottom w:val="0"/>
      <w:divBdr>
        <w:top w:val="none" w:sz="0" w:space="0" w:color="auto"/>
        <w:left w:val="none" w:sz="0" w:space="0" w:color="auto"/>
        <w:bottom w:val="none" w:sz="0" w:space="0" w:color="auto"/>
        <w:right w:val="none" w:sz="0" w:space="0" w:color="auto"/>
      </w:divBdr>
    </w:div>
    <w:div w:id="2029674806">
      <w:marLeft w:val="0"/>
      <w:marRight w:val="0"/>
      <w:marTop w:val="0"/>
      <w:marBottom w:val="0"/>
      <w:divBdr>
        <w:top w:val="none" w:sz="0" w:space="0" w:color="auto"/>
        <w:left w:val="none" w:sz="0" w:space="0" w:color="auto"/>
        <w:bottom w:val="none" w:sz="0" w:space="0" w:color="auto"/>
        <w:right w:val="none" w:sz="0" w:space="0" w:color="auto"/>
      </w:divBdr>
    </w:div>
    <w:div w:id="202967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channeling.htm" TargetMode="External"/><Relationship Id="rId13" Type="http://schemas.openxmlformats.org/officeDocument/2006/relationships/hyperlink" Target="http://www.stazioneceleste.it/articoli/HeartNet/Re5D_160124.htm" TargetMode="External"/><Relationship Id="rId18"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http://luceeparole.jimdo.com/" TargetMode="External"/><Relationship Id="rId7" Type="http://schemas.openxmlformats.org/officeDocument/2006/relationships/hyperlink" Target="http://www.stazioneceleste.it" TargetMode="External"/><Relationship Id="rId12" Type="http://schemas.openxmlformats.org/officeDocument/2006/relationships/hyperlink" Target="http://www.stazioneceleste.it/articoli/HeartCom.htm" TargetMode="External"/><Relationship Id="rId17" Type="http://schemas.openxmlformats.org/officeDocument/2006/relationships/hyperlink" Target="http://www.ilcamminoversolaliberta.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zioneceleste.it/Emmanuel2/emmanuel_39.htm" TargetMode="External"/><Relationship Id="rId20" Type="http://schemas.openxmlformats.org/officeDocument/2006/relationships/hyperlink" Target="http://thinkwithyourheart.com/25671/the-new-human-5-0-edi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zioneceleste.it/articoli.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tazioneceleste.it/Emmanuel2.htm" TargetMode="External"/><Relationship Id="rId23" Type="http://schemas.openxmlformats.org/officeDocument/2006/relationships/footer" Target="footer2.xml"/><Relationship Id="rId10" Type="http://schemas.openxmlformats.org/officeDocument/2006/relationships/hyperlink" Target="http://www.stazioneceleste.it/Uriel/Uriel_16-01.htm" TargetMode="External"/><Relationship Id="rId19" Type="http://schemas.openxmlformats.org/officeDocument/2006/relationships/image" Target="http://www.stazioneceleste.it/articoli/HeartNet/Immagini/LaurenSign.png" TargetMode="External"/><Relationship Id="rId4" Type="http://schemas.openxmlformats.org/officeDocument/2006/relationships/webSettings" Target="webSettings.xml"/><Relationship Id="rId9" Type="http://schemas.openxmlformats.org/officeDocument/2006/relationships/hyperlink" Target="http://www.stazioneceleste.it/uriel.htm" TargetMode="External"/><Relationship Id="rId14" Type="http://schemas.openxmlformats.org/officeDocument/2006/relationships/hyperlink" Target="http://www.stazioneceleste.it/channeling.ht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9</Pages>
  <Words>2696</Words>
  <Characters>15368</Characters>
  <Application>Microsoft Office Outlook</Application>
  <DocSecurity>0</DocSecurity>
  <Lines>0</Lines>
  <Paragraphs>0</Paragraphs>
  <ScaleCrop>false</ScaleCrop>
  <Company>WIX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subject/>
  <dc:creator>Windows XP</dc:creator>
  <cp:keywords/>
  <dc:description/>
  <cp:lastModifiedBy>Pietro</cp:lastModifiedBy>
  <cp:revision>3</cp:revision>
  <cp:lastPrinted>2016-02-17T08:58:00Z</cp:lastPrinted>
  <dcterms:created xsi:type="dcterms:W3CDTF">2016-02-17T08:49:00Z</dcterms:created>
  <dcterms:modified xsi:type="dcterms:W3CDTF">2016-02-17T09:00:00Z</dcterms:modified>
</cp:coreProperties>
</file>