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188" w:rsidRPr="003A2B4D" w:rsidRDefault="008A4188" w:rsidP="000F75E3">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8A4188" w:rsidRPr="003A2B4D" w:rsidRDefault="008A4188" w:rsidP="000F75E3">
      <w:pPr>
        <w:jc w:val="center"/>
      </w:pPr>
      <w:r w:rsidRPr="003A2B4D">
        <w:t> </w:t>
      </w:r>
    </w:p>
    <w:p w:rsidR="008A4188" w:rsidRPr="003A2B4D" w:rsidRDefault="008A4188" w:rsidP="000F75E3">
      <w:pPr>
        <w:pStyle w:val="Heading1"/>
      </w:pPr>
      <w:r w:rsidRPr="003A2B4D">
        <w:rPr>
          <w:rFonts w:ascii="Verdana" w:hAnsi="Verdana"/>
          <w:shadow/>
          <w:sz w:val="27"/>
          <w:szCs w:val="27"/>
        </w:rPr>
        <w:t>Aggiornamenti Settimanali</w:t>
      </w:r>
    </w:p>
    <w:p w:rsidR="008A4188" w:rsidRPr="003A2B4D" w:rsidRDefault="008A4188" w:rsidP="000F75E3">
      <w:pPr>
        <w:jc w:val="center"/>
      </w:pPr>
      <w:r w:rsidRPr="003A2B4D">
        <w:t> </w:t>
      </w:r>
    </w:p>
    <w:p w:rsidR="008A4188" w:rsidRPr="003A2B4D" w:rsidRDefault="008A4188" w:rsidP="000F75E3">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02</w:t>
      </w:r>
      <w:r w:rsidRPr="003A2B4D">
        <w:rPr>
          <w:rFonts w:ascii="Verdana" w:hAnsi="Verdana"/>
          <w:color w:val="auto"/>
          <w:sz w:val="32"/>
          <w:szCs w:val="32"/>
        </w:rPr>
        <w:t>-</w:t>
      </w:r>
      <w:r>
        <w:rPr>
          <w:rFonts w:ascii="Verdana" w:hAnsi="Verdana"/>
          <w:color w:val="auto"/>
          <w:sz w:val="32"/>
          <w:szCs w:val="32"/>
        </w:rPr>
        <w:t>4</w:t>
      </w:r>
    </w:p>
    <w:p w:rsidR="008A4188" w:rsidRPr="003A2B4D" w:rsidRDefault="008A4188" w:rsidP="000F75E3">
      <w:pPr>
        <w:pStyle w:val="Heading2"/>
        <w:rPr>
          <w:rFonts w:ascii="Verdana" w:hAnsi="Verdana"/>
          <w:color w:val="auto"/>
          <w:sz w:val="32"/>
          <w:szCs w:val="32"/>
        </w:rPr>
      </w:pPr>
    </w:p>
    <w:p w:rsidR="008A4188" w:rsidRPr="003A2B4D" w:rsidRDefault="008A4188" w:rsidP="000F75E3">
      <w:pPr>
        <w:pStyle w:val="Heading2"/>
        <w:rPr>
          <w:color w:val="auto"/>
        </w:rPr>
      </w:pPr>
      <w:r>
        <w:rPr>
          <w:rFonts w:ascii="Verdana" w:hAnsi="Verdana"/>
          <w:b w:val="0"/>
          <w:i/>
          <w:color w:val="auto"/>
          <w:sz w:val="20"/>
          <w:szCs w:val="20"/>
        </w:rPr>
        <w:t xml:space="preserve">23 febbraio </w:t>
      </w:r>
      <w:r w:rsidRPr="003A2B4D">
        <w:rPr>
          <w:rFonts w:ascii="Verdana" w:hAnsi="Verdana"/>
          <w:b w:val="0"/>
          <w:i/>
          <w:color w:val="auto"/>
          <w:sz w:val="20"/>
          <w:szCs w:val="20"/>
        </w:rPr>
        <w:t>201</w:t>
      </w:r>
      <w:r>
        <w:rPr>
          <w:rFonts w:ascii="Verdana" w:hAnsi="Verdana"/>
          <w:b w:val="0"/>
          <w:i/>
          <w:color w:val="auto"/>
          <w:sz w:val="20"/>
          <w:szCs w:val="20"/>
        </w:rPr>
        <w:t>6</w:t>
      </w:r>
    </w:p>
    <w:p w:rsidR="008A4188" w:rsidRPr="003A2B4D" w:rsidRDefault="008A4188" w:rsidP="000F75E3"/>
    <w:p w:rsidR="008A4188" w:rsidRPr="003A2B4D" w:rsidRDefault="008A4188" w:rsidP="000F75E3">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8A4188" w:rsidRDefault="008A4188" w:rsidP="000F75E3">
      <w:pPr>
        <w:jc w:val="center"/>
      </w:pPr>
      <w:r>
        <w:t>_________________________________________________</w:t>
      </w: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8A4188" w:rsidTr="000F75E3">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8A4188" w:rsidRDefault="008A4188">
            <w:pPr>
              <w:pStyle w:val="NormalWeb"/>
              <w:spacing w:before="30" w:beforeAutospacing="0" w:after="30"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8A4188" w:rsidRDefault="008A4188">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8A4188" w:rsidRDefault="008A4188">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8A4188" w:rsidRDefault="008A4188">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8A4188" w:rsidTr="000F75E3">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8A4188" w:rsidRDefault="008A4188">
            <w:pPr>
              <w:pStyle w:val="NormalWeb"/>
              <w:spacing w:before="30" w:beforeAutospacing="0" w:after="30" w:afterAutospacing="0"/>
              <w:jc w:val="center"/>
            </w:pPr>
            <w:r>
              <w:rPr>
                <w:rFonts w:ascii="Verdana" w:hAnsi="Verdana"/>
                <w:color w:val="000080"/>
                <w:sz w:val="20"/>
                <w:szCs w:val="20"/>
              </w:rPr>
              <w:t>2 - 28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8A4188" w:rsidRDefault="008A4188">
            <w:pPr>
              <w:pStyle w:val="NormalWeb"/>
              <w:spacing w:before="30" w:beforeAutospacing="0" w:after="30" w:afterAutospacing="0"/>
              <w:jc w:val="center"/>
            </w:pPr>
            <w:hyperlink r:id="rId8" w:history="1">
              <w:r>
                <w:rPr>
                  <w:rStyle w:val="Hyperlink"/>
                  <w:rFonts w:ascii="Verdana" w:hAnsi="Verdana"/>
                  <w:sz w:val="20"/>
                  <w:szCs w:val="20"/>
                </w:rPr>
                <w:t>e-books</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8A4188" w:rsidRDefault="008A4188">
            <w:pPr>
              <w:pStyle w:val="NormalWeb"/>
              <w:spacing w:before="30" w:beforeAutospacing="0" w:after="30" w:afterAutospacing="0"/>
              <w:jc w:val="center"/>
            </w:pPr>
            <w:hyperlink r:id="rId9" w:history="1">
              <w:r>
                <w:rPr>
                  <w:rStyle w:val="Hyperlink"/>
                  <w:rFonts w:ascii="Verdana" w:hAnsi="Verdana"/>
                  <w:sz w:val="20"/>
                  <w:szCs w:val="20"/>
                </w:rPr>
                <w:t>Gli Angeli di Satya</w:t>
              </w:r>
            </w:hyperlink>
          </w:p>
        </w:tc>
        <w:tc>
          <w:tcPr>
            <w:tcW w:w="2100" w:type="pct"/>
            <w:tcBorders>
              <w:top w:val="outset" w:sz="6" w:space="0" w:color="auto"/>
              <w:left w:val="outset" w:sz="6" w:space="0" w:color="auto"/>
              <w:bottom w:val="outset" w:sz="6" w:space="0" w:color="auto"/>
            </w:tcBorders>
            <w:shd w:val="clear" w:color="auto" w:fill="CCCCFF"/>
            <w:vAlign w:val="center"/>
          </w:tcPr>
          <w:p w:rsidR="008A4188" w:rsidRDefault="008A4188">
            <w:pPr>
              <w:pStyle w:val="NormalWeb"/>
              <w:spacing w:before="20" w:beforeAutospacing="0" w:after="20" w:afterAutospacing="0"/>
              <w:jc w:val="center"/>
            </w:pPr>
            <w:hyperlink r:id="rId10" w:history="1">
              <w:r>
                <w:rPr>
                  <w:rStyle w:val="Hyperlink"/>
                  <w:rFonts w:ascii="Verdana" w:hAnsi="Verdana"/>
                  <w:sz w:val="20"/>
                  <w:szCs w:val="20"/>
                </w:rPr>
                <w:t>Riconoscere ed Esprimere la propria Essenza</w:t>
              </w:r>
            </w:hyperlink>
          </w:p>
        </w:tc>
      </w:tr>
      <w:tr w:rsidR="008A4188" w:rsidTr="000F75E3">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8A4188" w:rsidRDefault="008A4188">
            <w:pPr>
              <w:pStyle w:val="NormalWeb"/>
              <w:spacing w:before="30" w:beforeAutospacing="0" w:after="30" w:afterAutospacing="0"/>
              <w:jc w:val="center"/>
            </w:pPr>
            <w:r>
              <w:rPr>
                <w:rFonts w:ascii="Verdana" w:hAnsi="Verdana"/>
                <w:color w:val="000080"/>
                <w:sz w:val="20"/>
                <w:szCs w:val="20"/>
              </w:rPr>
              <w:t>29 - 33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8A4188" w:rsidRDefault="008A4188">
            <w:pPr>
              <w:pStyle w:val="NormalWeb"/>
              <w:spacing w:before="30" w:beforeAutospacing="0" w:after="30" w:afterAutospacing="0"/>
              <w:jc w:val="center"/>
            </w:pPr>
            <w:hyperlink r:id="rId11"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8A4188" w:rsidRDefault="008A4188">
            <w:pPr>
              <w:pStyle w:val="NormalWeb"/>
              <w:spacing w:before="30" w:beforeAutospacing="0" w:after="30" w:afterAutospacing="0"/>
              <w:jc w:val="center"/>
            </w:pPr>
            <w:hyperlink r:id="rId12" w:history="1">
              <w:r>
                <w:rPr>
                  <w:rStyle w:val="Hyperlink"/>
                  <w:rFonts w:ascii="Verdana" w:hAnsi="Verdana"/>
                  <w:sz w:val="20"/>
                  <w:szCs w:val="20"/>
                </w:rPr>
                <w:t>Kryon</w:t>
              </w:r>
            </w:hyperlink>
          </w:p>
        </w:tc>
        <w:tc>
          <w:tcPr>
            <w:tcW w:w="2100" w:type="pct"/>
            <w:tcBorders>
              <w:top w:val="outset" w:sz="6" w:space="0" w:color="auto"/>
              <w:left w:val="outset" w:sz="6" w:space="0" w:color="auto"/>
              <w:bottom w:val="outset" w:sz="6" w:space="0" w:color="auto"/>
            </w:tcBorders>
            <w:shd w:val="clear" w:color="auto" w:fill="CCCCFF"/>
            <w:vAlign w:val="center"/>
          </w:tcPr>
          <w:p w:rsidR="008A4188" w:rsidRDefault="008A4188">
            <w:pPr>
              <w:pStyle w:val="NormalWeb"/>
              <w:spacing w:before="20" w:beforeAutospacing="0" w:after="20" w:afterAutospacing="0"/>
              <w:jc w:val="center"/>
            </w:pPr>
            <w:hyperlink r:id="rId13" w:history="1">
              <w:r>
                <w:rPr>
                  <w:rStyle w:val="Hyperlink"/>
                  <w:rFonts w:ascii="Verdana" w:hAnsi="Verdana"/>
                  <w:sz w:val="20"/>
                  <w:szCs w:val="20"/>
                </w:rPr>
                <w:t>I 5 concetti della Nuova Umanità</w:t>
              </w:r>
            </w:hyperlink>
            <w:r>
              <w:br/>
            </w:r>
            <w:r>
              <w:rPr>
                <w:rFonts w:ascii="Verdana" w:hAnsi="Verdana"/>
                <w:color w:val="003366"/>
                <w:sz w:val="15"/>
                <w:szCs w:val="15"/>
              </w:rPr>
              <w:t xml:space="preserve">Traduzione e trascrizione del messaggio audio </w:t>
            </w:r>
          </w:p>
          <w:p w:rsidR="008A4188" w:rsidRDefault="008A4188">
            <w:pPr>
              <w:pStyle w:val="NormalWeb"/>
              <w:spacing w:before="20" w:beforeAutospacing="0" w:after="20" w:afterAutospacing="0"/>
              <w:jc w:val="center"/>
            </w:pPr>
            <w:r>
              <w:rPr>
                <w:rFonts w:ascii="Verdana" w:hAnsi="Verdana"/>
                <w:color w:val="003366"/>
                <w:sz w:val="15"/>
                <w:szCs w:val="15"/>
              </w:rPr>
              <w:t>del 7 febbraio 2016</w:t>
            </w:r>
          </w:p>
        </w:tc>
      </w:tr>
      <w:tr w:rsidR="008A4188" w:rsidTr="000F75E3">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8A4188" w:rsidRDefault="008A4188">
            <w:pPr>
              <w:pStyle w:val="NormalWeb"/>
              <w:spacing w:before="30" w:beforeAutospacing="0" w:after="30" w:afterAutospacing="0"/>
              <w:jc w:val="center"/>
            </w:pPr>
            <w:r>
              <w:rPr>
                <w:rFonts w:ascii="Verdana" w:hAnsi="Verdana"/>
                <w:color w:val="000080"/>
                <w:sz w:val="20"/>
                <w:szCs w:val="20"/>
              </w:rPr>
              <w:t>34 - 36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8A4188" w:rsidRDefault="008A4188">
            <w:pPr>
              <w:pStyle w:val="NormalWeb"/>
              <w:spacing w:before="30" w:beforeAutospacing="0" w:after="30" w:afterAutospacing="0"/>
              <w:jc w:val="center"/>
            </w:pPr>
            <w:hyperlink r:id="rId14"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8A4188" w:rsidRDefault="008A4188">
            <w:pPr>
              <w:pStyle w:val="NormalWeb"/>
              <w:spacing w:before="30" w:beforeAutospacing="0" w:after="30" w:afterAutospacing="0"/>
              <w:jc w:val="center"/>
            </w:pPr>
            <w:hyperlink r:id="rId15" w:history="1">
              <w:r>
                <w:rPr>
                  <w:rStyle w:val="Hyperlink"/>
                  <w:rFonts w:ascii="Verdana" w:hAnsi="Verdana"/>
                  <w:sz w:val="20"/>
                  <w:szCs w:val="20"/>
                </w:rPr>
                <w:t>Verso il Territorio Comune</w:t>
              </w:r>
            </w:hyperlink>
          </w:p>
        </w:tc>
        <w:tc>
          <w:tcPr>
            <w:tcW w:w="2100" w:type="pct"/>
            <w:tcBorders>
              <w:top w:val="outset" w:sz="6" w:space="0" w:color="auto"/>
              <w:left w:val="outset" w:sz="6" w:space="0" w:color="auto"/>
              <w:bottom w:val="outset" w:sz="6" w:space="0" w:color="auto"/>
            </w:tcBorders>
            <w:shd w:val="clear" w:color="auto" w:fill="CCCCFF"/>
            <w:vAlign w:val="center"/>
          </w:tcPr>
          <w:p w:rsidR="008A4188" w:rsidRDefault="008A4188">
            <w:pPr>
              <w:pStyle w:val="NormalWeb"/>
              <w:spacing w:before="20" w:beforeAutospacing="0" w:after="20" w:afterAutospacing="0"/>
              <w:jc w:val="center"/>
            </w:pPr>
            <w:hyperlink r:id="rId16" w:history="1">
              <w:r>
                <w:rPr>
                  <w:rStyle w:val="Hyperlink"/>
                  <w:rFonts w:ascii="Verdana" w:hAnsi="Verdana"/>
                  <w:sz w:val="20"/>
                  <w:szCs w:val="20"/>
                </w:rPr>
                <w:t>Comunicazione circolare</w:t>
              </w:r>
            </w:hyperlink>
          </w:p>
          <w:p w:rsidR="008A4188" w:rsidRDefault="008A4188">
            <w:pPr>
              <w:pStyle w:val="NormalWeb"/>
              <w:spacing w:before="0" w:beforeAutospacing="0" w:after="0" w:afterAutospacing="0"/>
              <w:jc w:val="center"/>
            </w:pPr>
            <w:r>
              <w:rPr>
                <w:rFonts w:ascii="Verdana" w:hAnsi="Verdana"/>
                <w:color w:val="003366"/>
                <w:sz w:val="15"/>
                <w:szCs w:val="15"/>
              </w:rPr>
              <w:t>I Portatori di Presenza canalizzati da Paola Borgini</w:t>
            </w:r>
          </w:p>
        </w:tc>
      </w:tr>
    </w:tbl>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Default="008A4188" w:rsidP="000F75E3"/>
    <w:p w:rsidR="008A4188" w:rsidRPr="00E4409C" w:rsidRDefault="008A4188" w:rsidP="000F75E3">
      <w:pPr>
        <w:jc w:val="center"/>
        <w:rPr>
          <w:rFonts w:ascii="Garamond" w:hAnsi="Garamond"/>
        </w:rPr>
      </w:pPr>
      <w:r>
        <w:rPr>
          <w:rFonts w:ascii="Garamond" w:hAnsi="Garamond"/>
          <w:i/>
          <w:iCs/>
          <w:sz w:val="44"/>
          <w:szCs w:val="44"/>
        </w:rPr>
        <w:t>Ri</w:t>
      </w:r>
      <w:r w:rsidRPr="00E4409C">
        <w:rPr>
          <w:rFonts w:ascii="Garamond" w:hAnsi="Garamond"/>
          <w:i/>
          <w:iCs/>
          <w:sz w:val="44"/>
          <w:szCs w:val="44"/>
        </w:rPr>
        <w:t>conoscere ed esprimere la propria Essenza</w:t>
      </w:r>
    </w:p>
    <w:p w:rsidR="008A4188" w:rsidRDefault="008A4188" w:rsidP="000F75E3">
      <w:pPr>
        <w:jc w:val="center"/>
      </w:pPr>
      <w:r>
        <w:t> </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sz w:val="28"/>
          <w:szCs w:val="28"/>
        </w:rPr>
        <w:t>Commento</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 xml:space="preserve">Se si vive la vita con consapevolezza cercando di scoprirne il significato, arriva sempre il momento in cui ci si chiede: </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“Chi sono io, perché sono qui, dove sto andando?”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Gli Angeli hanno risposto così:</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“Sei Figlia della Grande Luce: sentine la grandezza.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Sei una Scintilla Divina: manifesta la tua Luce.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Sei un’Anima Libera: lascia le tue ali libere.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Sei Figlia del Cielo: porta i suoi doni sulla Terra.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Sei Figlia della Terra: amala volgendo lo sguardo al Cielo.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Sei una Bimba dell’Universo: vivi con semplicità, candore, purezza.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Sei un ‘Cuore’ molto amato: dona l’Amore.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Sei un Dono d’Amore: sentiti un Dono, donati.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Sei un Fiore del Divino: espandi il tuo profumo.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Sei un Albero forte: affonda le tue radici nella Madre Terra, tendi i tuoi rami al Cielo.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Sei una Viandante in cammino verso la Luce: percorri il tuo Sentiero luminoso con entusiasmo e gioia.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Sei un’Alunna nella Scuola della Vita: apprendi con umiltà e semplicità.</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Sei una Maestra di Luce: porta la saggezza della Luce con l’Amore.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Sei una guerriera di Luce: vivi le battaglie della vita con la Forza della Luce, dell’Amore.”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Anima Luminosa, il tuo Angelo ti aiuterà a riscoprire la tua Essenza, ad esprimerla e a manifestarla.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Se riconosciamo chi siamo ed esprimiamo la nostra Essenza, possiamo divenire fari che illuminano, fonti che ristorano.</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16"/>
          <w:szCs w:val="16"/>
        </w:rPr>
        <w:t> </w:t>
      </w:r>
      <w:r w:rsidRPr="00C758E0">
        <w:rPr>
          <w:rFonts w:ascii="Garamond" w:hAnsi="Garamond"/>
          <w:i/>
          <w:iCs/>
        </w:rPr>
        <w:t>Cosa significa essere un’Anima libera?</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“Non sei solo il corpo che vedi, il cuore che senti, ma in te vi è un’Essenza luminosa: la tua Anima.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È lei che ha scelto questo corpo, che a volte limita la sua libertà, ma che serve alla tua storia, alla tua crescita, alla tua evoluzione.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 non ci si ricorda di essere Anime libere, si accettano imposizioni, limiti, compromessi o si fanno imposizioni ad altri, e si dimentica che chi è libero deve rimanere libero per poter creare gioia ed armonia attorno a sé.</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Naturalmente questa libertà va compresa nel modo più ampio, più luminoso, con il cuore, non con la mente.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Quando si vive un rapporto con altri ‘Cuori’, la propria libertà va protetta e rispettata totalmente, così come va rispettata e protetta la libertà di chi ci è accanto.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Anche se le scelte richiedono talvolta delle rinunce, comunque non tolgono la libertà se sono scelte consapevoli, perché chi può scegliere è libero.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La libertà non è fare ciò che si vuole ovunque, con chiunque, ma è sentirsi liberi di scegliere la propria vita, i propri modi di espressione.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Si può sentire che il corpo non è libero, perché ha dei limiti, ma in realtà lo è, perché oltre i suoi limiti si può andare.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Si può sentire che il cuore non è libero, perché è stato ferito, perché d’Amore non è stato riempito, ma il cuore si può guarire, con l’Amore, e con la Luce si può riempire.”</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Come posso sentirmi Figlia del Cielo?</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“Osserva nel cuore la fiamma che è in te per riconoscere la tua Luce, per darle tutto lo spazio che necessita, per proteggerla, per amarla.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 vuoi, puoi fare con Me questo gioco: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siediti davanti ad una candela accesa e rimani in ascolto fissando questa candela.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Poi chiudi gli occhi e immagina il cuore come un fiore che si spalanca per mostrare la fiamma che racchiude; fissa il tuo sguardo sul fiore spalancato, sulla fiamma in mezzo al fiore, e di’ al fiore: “Questa è la mia Luce, perché io sono Figlia della Luce”.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Poi osserva se questa fiamma ha lo spazio necessario per espandersi, per crescere o se gliene puoi dare di più, se il cuore è completamente aperto come un fiore o qualche petalo è rimasto chiuso.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Innamorati della tua Luce, di questa fiamma, perché è così che poi tutto per l’Anima sceglierai, innanzitutto per l’Anima vivrai.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Amando intensamente la tua Luce, le darai tutto lo spazio necessario.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Scoprirai se il tuo cuore può aprirsi di più, scoprirai cosa vi è dentro, come lo puoi alleggerire, curare, dissetare, nutrire, affinché come un fiore spalanchi tutti i petali per dare spazio alla fiamma, alla Luce che contiene.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 t’innamori della tua Luce, agire sarà più semplice, tutto ciò che accade non appesantirà il tuo cuore, non spegnerà la tua Luce, la tua fiamma.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Osserva se sempre e ovunque la lasci libera di risplendere totalmente.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Innamorati della tua Anima, della Luce, e il Sentiero che hai scelto sembrerà dolce, anche se in salita può essere, lo sentirai percorribile anche se degli ostacoli incontrerai, e, se dovrai lottare, sarai certa di vincere, perché la Luce sempre vince.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Sii orgogliosa della tua Luce e amala intensamente.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Quando incontri qualcuno sul tuo cammino, vedi in lui innanzitutto la Luce che ha dentro, vedilo come un’Anima Luminosa, come un’Anima libera e ti rapporterai con Amore. Sarà naturale donare l’Amore, donare l’aiuto, e il tuo aiuto sarà amorevole, dolce, e se fermezza sarà necessaria, sarà comunque accompagnata dall’Amore.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Quando incontri qualcuno che non ha scelto la Luce, saprai allontanarti senza giudizio, sapendo che anche in lui vi è quella Fiamma.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Riconoscendo la tua Luce, amando la tua Luce, amando la Luce, saprai ben riconoscere chi sceglie il buio, anche se parla di Luce o abbaglia con una luce non reale.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Ricorda le sensazioni di quando hai percepito la Mia presenza, di quando conferma hai avuto della Mia presenza, ricordale per osservare la tua evoluzione, per non dimenticare quei palpiti che nel cuore hai sentito, mentre percepivi il Mio Amore per te.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Nel momento in cui hai aperto il cuore ed hai permesso al Mio Amore di entrare in te, il cuore ha realmente palpitato con intensità nuova, con emozioni nuove.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Gioisci per ciò che ti circonda, per chi ti è accanto, per il luogo in cui sei, per ciò che sei, per ciò che senti.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Gioisci per la tua Luce, per la Luce che tutto illumina, tutto trasforma, tutto crea, tutto dona.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Gioisci per l’Amore che sempre avvolge, accompagna e appaga.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 in quegli attimi la tua Essenza rimanesse collegata all’Amore, alla Luce, potresti sperimentare ciò che chiami estasi, dove tutto ciò che ti circonda scompare, i limiti scompaiono, ti senti un’unità con il Tutto, senti il Tutto dentro di te.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 ti innamorerai della tua Essenza, eliminerai immediatamente tutto ciò che ti impedisce di espanderla totalmente.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Trova spazio, trova tempo per rimanere con Me nell’Amore, nella Luce, per rimanere accanto alla tua Luce, all’Anima, per ascoltare le Mie parole, per ascoltare il linguaggio dell’Anima.  Questo è indispensabile come l’aria che respiri.”</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Come posso fondermi con Te, con la Luce?</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“Prendi il tuo cuore e donalo alla Luce, lascialo nell’Amore, nella Luce e amerai ogni cosa, ogni Anima.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 nel momento in cui non vi è nulla intorno a te, non vi è alcuno accanto a te, continuerai ad amare, a gioire e ti sentirai appagata.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Lasciando il tuo cuore nella Luce illuminerai ciò che vivi, ogni luogo in cui vai, ciò che provi, ciò che senti, ciò che pensi.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Trova spazio e tempo per venire da Me, per fonderti con Me.”</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Come posso sentirmi Figlia della Terra?</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r w:rsidRPr="00C758E0">
        <w:rPr>
          <w:rFonts w:ascii="Garamond" w:hAnsi="Garamond"/>
          <w:i w:val="0"/>
          <w:iCs w:val="0"/>
          <w:sz w:val="20"/>
          <w:szCs w:val="20"/>
        </w:rPr>
        <w:t>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“Tu sei Figlia della Terra.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Senti come tuo fratello chi alla Terra appartiene, chi sulla Terra vive e sentirai la Terra come una dolce e grande Madre.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 come un albero, affonda le tue radici dentro al cuore della Madre Terra, ma tendi i tuoi rami verso il Cielo.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Della Terra sentirai l’Amore che ti nutre, il suo grembo che ti accoglie, sentirai la sua forza che ti aiuterà a camminare, sentirai che ti prende in braccio, affinché tu possa guardare il Cielo.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Sentiti Figlia della Terra che sa donare i doni che dal Cielo ha portato, una Figlia che cammina sulla Terra per offrire i doni che il Cielo le donerà.”</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r w:rsidRPr="00C758E0">
        <w:rPr>
          <w:rFonts w:ascii="Garamond" w:hAnsi="Garamond"/>
          <w:sz w:val="16"/>
          <w:szCs w:val="16"/>
        </w:rPr>
        <w:t> </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Come posso ritornar bimba?</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“Con Amore ti accompagnerò, affinché i tuoi passi divengano nuovamente sicuri.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 sentirai i tuoi passi incerti, una lacrima scorrere sul tuo viso, sarà solo per un momento, perché col Mio Amore vivrai senza più alcun timore in ogni luogo, in ogni ora del giorno e della notte.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È alla bimba che muove già sicura i suoi passi che devi guardare, a lei devi tendere, a lei devi sorridere.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Fai uscire questa certezza dall’Anima, la quale ben sa che con Noi si ritorna bimbi speciali, che sanno correre liberi e felici nei prati e nei boschi a piedi scalzi.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 questa certezza fai uscire dall’Anima, non avrai timore di lasciar andare l’espressione di donna.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Molti temono di lasciar andare il loro ruolo di uomo o di donna per esprimere l’Essenza dei bimbi e si aggrappano a queste espressioni, sentendole delle sicurezze, credendo che siano l’unico modo per esprimersi.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Ma è solo ritornando bimbi che l’Anima risplende...”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 con un sorriso di rassicurazione, di protezione, Mi avvicino al tuo cuore, perché tu possa fare lo stesso con la Bimba che è in te.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Io la sto rassicurando con il Mio Amore, tu rassicurala con il tuo.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Immagina la tua bimba davanti a te, parlale a lungo e ascolta le sue parole, rassicurala con Amore, invitala ad uscire sorridendo, invitala a giocare con te.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 tutto questo lo puoi fare come un gioco, pur essendo anche una grande cura per te, un grande mezzo per esprimere la tua Essenza.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Fa’ questo gioco più spesso che puoi, con l’importanza che si dà ad una cura e i tuoi occhi brilleranno di una luce intensa, sentirai una libertà nuova che aumenterà giorno dopo giorno, assaporerai giorno dopo giorno, e vivrai con la gioia che la libertà infonde.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Non pensare ora di aver tenuto per troppo tempo la tua bimba dentro casa, non è semplice far uscire questa parte di sé.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Vedila davanti a te e quando le parli, la rassicuri, la inviti, la sostieni, vedi che accanto a lei ci sono anch’Io che insieme a te le parlo e la prendo per mano.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 la tua bimba esprimerà una grande saggezza, perché i bimbi ricordano la saggezza della Luce, la saggezza dell’Amore...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 come una bimba sali sulla Nostra altalena, perché così sarà più facile gioire e cantare come una bimba, sarà più facile sentire l’ebbrezza del farsi cullare e spingere in alto.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Sii certa che dalle nostre altalene non si può cadere, ma solamente scendere con un abbraccio.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All’inizio può nascere il turbamento di non sentire i piedi a terra, il timore di cadere, ma poi tutto questo scompare e rimane la gioia del gioco, la leggerezza nel cuore.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 quando come i bimbi si gioisce sull’altalena, si richiamano altri bimbi che possano spingere l’altalena molto in alto, bimbi che poi saliranno gioiosi sull’altalena per essere spinti molto in alto.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Con entusiasmo, con gioia accogli e vivi i Nostri giochi, come una bimba con Noi gioca felice.”</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Perché è necessario ritornare bimbi?</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“Per vivere gioiosamente la vita, per far fluire la vita ogni giorno.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I bimbi sorridono perché non pensano al domani, non piangono per il passato perché l’hanno dimenticato, vivono il momento con tutta l’intensità, esprimono la gioia in tutto.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 se accade qualcosa che porta al pianto, essi lo esprimono e poi riprendono a sorridere, non permettono alla tristezza di rovinare il sorriso che rende bella la vita.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I bimbi amano giocare, correre, gioire, esprimere tutto e lo fanno intensamente.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Da’ spazio alla tua bimba che tutto sa esprimere.”</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Ho scelto di fare la terapista. Come posso esprimere anche la bimba?</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“Ascolta l’Anima e sentirai che ha scelto di essere grande attraverso la semplicità, la gioiosità dei bimbi.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La Bimba luminosa è una meta, l’inizio di una grandezza, di una manifestazione che non ha limiti nell’amare, nell’aiutare.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Certo il vostro mondo non dà spazio ai Bimbi interiori, non dà importanza all’Essenza di bimbo, ma tu scegli di esprimere la semplicità, la serenità, la gioia dei bimbi e molti verranno attratti dalla tua Essenza di bimba.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 raggiungerai questa Essenza, le tue mani sapranno fare alchimie, perché sapranno guarire con la Luce, con l’Amore, in grande semplicità.</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r w:rsidRPr="00C758E0">
        <w:rPr>
          <w:rFonts w:ascii="Garamond" w:hAnsi="Garamond"/>
          <w:sz w:val="16"/>
          <w:szCs w:val="16"/>
        </w:rPr>
        <w:t> </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Cosa significa avere un cuore candido?</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“Un cuore che manifesta l’Amore puro che tutto trasforma, che ti trasforma, che ti aiuterà a lasciar andare la mente. Un cuore candido trasforma tutti gli amori in un unico Amore, la gioia in gioiosità nuova, entusiasmo nuovo.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Il candore apre la strada all’Amore, alla gioia, alla Luce.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Il cuore candido di una bimba riconosce la vita come un gioco, un’avventura meravigliosa.”</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Sento necessario guarire il mio cuore di bimba.</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“È il cuore di bimba guarita che va a conquistare la libertà perché non ha più timore di fare ciò che la libertà richiede, che porta ad amare totalmente, perché non teme nulla.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È il cuore di bimba guarita che ti porta a vivere l’Essenza che ora desideri esprimere, ad essere una Nostra collaboratrice, perché i bimbi collaborano con Noi naturalmente, i bimbi vivono l’Amore delle Anime.”</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Ma realmente posso divenire un Dono per qualcuno?</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“Tu sei già un Dono, sei un Dono d’Amore.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Quando nel cuore provi sentimenti diversi dall’Amore, dalla gioia, dall’entusiasmo, ricorda chi sei.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Negli occhi vi sia la gioia di sentirti un Dono, nello sguardo vi sia l’Amore con cui donarti, nel donarti vi sia l’entusiasmo.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I doni riscaldano e portano gioia al cuore, allora gioisci e dona gioia.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Non ti chiedo di fare passi particolari, azioni particolari, ma solamente di vivere i tuoi passi, le tue azioni con la gioia, l’entusiasmo, la Luce, l’Amore.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Non ti chiedo di divenire qualcuno, semplicemente di essere un Dono, di manifestare la tua Essenza.”</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Mi aiuti a comprendere di più questa mia Essenza di ‘Dono’?</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“Per quanto ti possa parlare della tua Essenza, non posso con le parole fartela sentire: è vivendola che la scoprirai.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Tu sii certa di essere un Dono, sii felice di aver scelto di esserlo e qualunque cosa ti verrà richiesta dalla vita la vivrai con gioia.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È immensamente bello sentirsi un Dono che Mani Luminose possono portare in molti ‘Cuori’.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Scoprirai la bellezza di essere al ‘Servizio della Luce’, che non significa essere al servizio di qualcosa di astratto, di invisibile, ma di chi si incontra nel cammino.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A volte l’essere al ‘Servizio della Luce’ non richiede né azioni, né gesti, né parole, ma l’espressione gioiosa di chi è in pace.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Non pensare di rinunciare a qualcosa, cambiando i tuoi programmi per essere al ‘Servizio della Luce’, dell’Amore: niente e nessuno può riempire e appagare il cuore come il sentirsi un Dono, offrirsi come un Dono.”</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Sento che potrei fare di più, ma non so come.</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“Ponendo innanzi a tutto la scelta che hai fatto di essere un ‘Dono’. Forse questa scelta ti può chiedere anche di non fare, semplicemente di esprimere, manifestare.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Questa tua sensazione di poter fare di più è reale, perché è richiesta dalla tua Anima, ma non confonderla con l’agire che conosci, perché puoi fare ciò che è necessario anche rimanendo ferma, semplicemente vivendo, manifestando la tua Essenza di ‘Dono’.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Osserva il quotidiano e comprenderai dove puoi esprimerla, osserva le situazioni e comprenderai cosa esse ti chiedono.”</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Come posso vivere la mia Essenza di Fiore?</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“Apriti come un fiore, perché tale sei. È nell’aprirsi che accadrà la magia. Un fiore si apre, emana il suo profumo, permette alle farfalle di posarsi sui petali, alle api di prendere il suo nettare, fa nascere il sorriso.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È aprirsi e tutto permettere.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Apriti come un fiore, emana il tuo profumo, dona il tuo nettare, mostra i tuoi colori e poi vivi la tua giornata e tutto accadrà.</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Vivi l’Essenza di fiore per far riscoprire anche a chi incontri che è un fiore con dei colori bellissimi, con un profumo particolare, con un nettare dolcissimo.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Per Noi, voi tutti siete fiori colorati, profumati, meravigliosi.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Osserva ogni tuo petalo e quando lo vedrai totalmente candido, luminoso, in modo che niente lo offuschi o gli tolga bellezza, da esso puoi staccare lo sguardo ed esserne fiera, orgogliosa, perché quel petalo ha richiesto molto per diventare così.</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Con Amore rendi candidi tutti i tuoi petali ed emanerai il tuo profumo, donerai tutti i tuoi tesori.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Non dimenticare mai che hai un profumo molto intenso che da lontano si può sentire.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 qualcuno ti passa accanto e non lo sente, non dubitare del tuo profumo, forse non lo vuole sentire, forse vuol far nascere in te dei dubbi.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Sempre possono arrivarti prove che potrebbero suscitare incertezza su chi sei, su come sei, su ciò che ti attende.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Credi in te, credi nella tua Essenza, rimanendo umile. Ti accorgerai che quelle situazioni ti rafforzeranno, perché proprio in quelle occasioni darai prova di chi sei.”</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La mia Essenza può fiorire?</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“Vi è già in te è un seme che da molto tempo è pronto, da Me è stato protetto.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Ma nessun seme Noi possiamo trasformare in fiore, se voi non lo fate prima germogliare, se non lo bagnate con l’acqua giusta, il calore giusto, la luce giusta.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Possono essere necessari molti viaggi per far fiorire un seme, a volte quel seme poteva fiorire in un viaggio, ma questo non è avvenuto perché non si è dato ad esso ciò che gli era indispensabile, e così vengono fatti altri viaggi.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 tu potessi vedere il fiore che da questo seme può nascere, se tu potessi vedere l’Essenza che hai scelto di manifestare, nulla ti tratterrebbe da questo.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Ma se non puoi vedere ancora la tua Essenza di fiore, la puoi comunque sentire.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Credi nella tua Essenza di fiore risplendente, credi nel fiore che la tua Anima ha scelto di far sbocciare in questo viaggio. Nessun altro fiore o altro seme, per quanto bello possa essere, ti può appagare quanto il tuo fiore, la manifestazione della tua Essenza di fiore.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Abbraccia questo seme, curalo, portagli calore, acqua, Luce, Amore, attenzione.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Sorridi alla bellezza del tuo fiore, sorridi orgogliosa della tua Essenza di fiore, che puoi manifestare, far risplendere.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Tutto è pronto da tempo dentro di te. Non vi sono ostacoli o difficoltà, tranne quelli che puoi creare tu stessa, rimanendo aggrappata al passato.”</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Mi parli della mia Essenza di Albero?</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“È un aprirsi, uno sbocciare, un fiorire.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Guarda un pesco, quando è inverno sembra una pianta senza vita, ma ai primi raggi del sole c’è un grande risveglio, iniziano le gemme e poi i fiori e quell’albero, prima spoglio, fa sorridere, fa gioire il cuore, perché preannuncia la primavera.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Il pesco non pensa ai frutti che poi vi saranno, perché è già un dono il suo fiorire, è già un dono il suo profumo.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Anche se il viandante è già contento di quel suo fiorire, del suo profumo, l’albero trasforma i suoi fiori in frutti per ristorare poi un nuovo viandante.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Chi, senza aver conosciuto le stagioni, potrebbe immaginare che l’albero che sembrava secco può dare fiori così belli, frutti gustosi?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Così, con umiltà, guarda i tuoi rami ancora spogli e sii felice, perché su quei rami vedrai sbocciare nuove gemme, nuovi fiori, su di essi cresceranno molti frutti che potrai donare.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È il momento della fioritura, vedi già trasformato il tuo ramo e sorridi ai suoi frutti che ora non conosci, che ora non puoi nemmeno immaginare, ma che sono già pronti per essere donati.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Sorridi e sii felice per aver permesso ai raggi del sole di riscaldare il tuo ramo, di far sbocciare le gemme.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Con gioia guardane i fiori, sii pronta a scoprirne i frutti e sii felice di ogni tuo cambiamento, come l’albero è felice nel cambiare, nel trasformarsi, nel vivere le sue stagioni.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Emana il tuo profumo come il pesco fiorito, senza pensare che darai pesche, perché in realtà sei un albero che può dare tanti frutti diversi in una sola stagione.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Allunga i tuoi rami, mostra i tuoi fiori, dona il tuo profumo, sii orgogliosa dei tuoi rami fioriti e scopri con gioia i frutti, che ora non conosci, che da ogni fiore nasceranno.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Per questo chiudi la porta all’inverno passato, chiudila bene perché nessun vento freddo del passato possa turbare la fioritura dei tuoi fiori, possa turbare la nascita di questi frutti diversi, particolari, molto gustosi.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Ti riscalderò, ti aiuterò a sbocciare come un albero, perché i tuoi frutti in fretta tu possa conoscere e donare.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Vivi il presente che ti porterà nuove consapevolezze, permetti la tua fioritura, preparati a raccogliere i tuoi frutti per donarli poi.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Puoi scegliere di essere allo stesso tempo un albero con i fiori, con i frutti, con grandi foglie.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 questo sceglierai e lo vivrai nel quotidiano, manifesterai l’Essenza di albero fiorito.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 questo impedirà il ritorno dell’inverno, rimarrai con le tue foglie, i tuoi fiori, i tuoi frutti, felice di essere riscaldata dal sole, nutrita dalla Terra, protetta dal Cielo.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Osserva un grande albero, sentiti un grande albero e Io ti aiuterò ad esserlo.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Spesso dimenticate che le fonti di insegnamento, gli esempi sono davanti a voi, sono già intorno a voi.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Vi affannate ad apprendere, comprendere, pensare, e pensando vi affannate ancor di più, e ancor di più quindi non riuscite a vedere le fonti a cui potete apprendere le vere conoscenze.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 invece vi fermate e guardate il cielo e nel cielo gli uccelli volare, osservate un albero, l’espressione della vita che la Natura è, comprendete cos’è la vita, come la vita si vive.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 se vi è un posto dove perdervi, quello è lo sguardo di un bimbo, tutto il resto vi distrae dalle vere fonti.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Osserva un grande albero e guarda come lui è cresciuto diritto semplicemente cercando la luce, seguendo la luce, volgendosi al cielo, amando la terra che lo ha accolto, sprofondando le sue radici nella terra che continuerà a nutrirlo.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Non chiede nulla, non ha bisogno di apprendere, non si affanna, lascia scorrere tutto ciò che accade intorno.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Sa perdonare chi ferisce un suo ramo, chi strappa una sua foglia e, dopo quella ferita, sa dare ancora sostegno ad un viandante che sul suo tronco si riposa, dalle sue foglie viene protetto.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Ti aiuterò ad essere così, sentirti e vivere così, perdonare così, continuare a donare così.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Ecco che donare non ti priverà di nulla, perché verso l’alto continuerai ad andare, la Terra ti nutrirà e perdonare diverrà naturale.</w:t>
      </w:r>
    </w:p>
    <w:p w:rsidR="008A4188" w:rsidRPr="00C758E0" w:rsidRDefault="008A4188" w:rsidP="000F75E3">
      <w:pPr>
        <w:pStyle w:val="ww-indirizzohtml"/>
        <w:spacing w:line="261" w:lineRule="auto"/>
        <w:rPr>
          <w:rFonts w:ascii="Garamond" w:hAnsi="Garamond"/>
        </w:rPr>
      </w:pPr>
      <w:r w:rsidRPr="00C758E0">
        <w:rPr>
          <w:rFonts w:ascii="Garamond" w:hAnsi="Garamond"/>
        </w:rPr>
        <w:t>La</w:t>
      </w:r>
      <w:r w:rsidRPr="00C758E0">
        <w:rPr>
          <w:rFonts w:ascii="Garamond" w:hAnsi="Garamond"/>
          <w:sz w:val="16"/>
          <w:szCs w:val="16"/>
        </w:rPr>
        <w:t xml:space="preserve"> </w:t>
      </w:r>
      <w:r w:rsidRPr="00C758E0">
        <w:rPr>
          <w:rFonts w:ascii="Garamond" w:hAnsi="Garamond"/>
        </w:rPr>
        <w:t>tua</w:t>
      </w:r>
      <w:r w:rsidRPr="00C758E0">
        <w:rPr>
          <w:rFonts w:ascii="Garamond" w:hAnsi="Garamond"/>
          <w:sz w:val="16"/>
          <w:szCs w:val="16"/>
        </w:rPr>
        <w:t xml:space="preserve"> </w:t>
      </w:r>
      <w:r w:rsidRPr="00C758E0">
        <w:rPr>
          <w:rFonts w:ascii="Garamond" w:hAnsi="Garamond"/>
        </w:rPr>
        <w:t>vita</w:t>
      </w:r>
      <w:r w:rsidRPr="00C758E0">
        <w:rPr>
          <w:rFonts w:ascii="Garamond" w:hAnsi="Garamond"/>
          <w:sz w:val="18"/>
          <w:szCs w:val="18"/>
        </w:rPr>
        <w:t xml:space="preserve"> </w:t>
      </w:r>
      <w:r w:rsidRPr="00C758E0">
        <w:rPr>
          <w:rFonts w:ascii="Garamond" w:hAnsi="Garamond"/>
        </w:rPr>
        <w:t>vivrai</w:t>
      </w:r>
      <w:r w:rsidRPr="00C758E0">
        <w:rPr>
          <w:rFonts w:ascii="Garamond" w:hAnsi="Garamond"/>
          <w:sz w:val="16"/>
          <w:szCs w:val="16"/>
        </w:rPr>
        <w:t xml:space="preserve"> </w:t>
      </w:r>
      <w:r w:rsidRPr="00C758E0">
        <w:rPr>
          <w:rFonts w:ascii="Garamond" w:hAnsi="Garamond"/>
        </w:rPr>
        <w:t>donando, come</w:t>
      </w:r>
      <w:r w:rsidRPr="00C758E0">
        <w:rPr>
          <w:rFonts w:ascii="Garamond" w:hAnsi="Garamond"/>
          <w:sz w:val="16"/>
          <w:szCs w:val="16"/>
        </w:rPr>
        <w:t xml:space="preserve"> </w:t>
      </w:r>
      <w:r w:rsidRPr="00C758E0">
        <w:rPr>
          <w:rFonts w:ascii="Garamond" w:hAnsi="Garamond"/>
        </w:rPr>
        <w:t>l’albero</w:t>
      </w:r>
      <w:r w:rsidRPr="00C758E0">
        <w:rPr>
          <w:rFonts w:ascii="Garamond" w:hAnsi="Garamond"/>
          <w:sz w:val="18"/>
          <w:szCs w:val="18"/>
        </w:rPr>
        <w:t xml:space="preserve"> </w:t>
      </w:r>
      <w:r w:rsidRPr="00C758E0">
        <w:rPr>
          <w:rFonts w:ascii="Garamond" w:hAnsi="Garamond"/>
        </w:rPr>
        <w:t xml:space="preserve">dona ininterrottamente ad ogni viandante.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L’albero non si disperde in nulla, cresce diritto, non va in cerca di viandanti, ma dona riparo a tutti, non cerca nessuno, ma non rifiuta nessuno: lui è lì, pronto a donare tutto, a donarsi, seguendo la Luce, guardando il cielo.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Vivi come un albero vive, un albero diverrai, la tua linfa pura scoprirai, i tuoi fiori, i tuoi frutti donerai.”</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16"/>
          <w:szCs w:val="16"/>
        </w:rPr>
        <w:t> </w:t>
      </w:r>
      <w:r w:rsidRPr="00C758E0">
        <w:rPr>
          <w:rFonts w:ascii="Garamond" w:hAnsi="Garamond"/>
          <w:i/>
          <w:iCs/>
        </w:rPr>
        <w:t>Come posso esprimere la mia Essenza di Viandante.</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 già sentiti una viandante, perché questo già tu sei.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Così sarai sempre pronta a portare la Luce ovunque andrai, in ogni momento che vivrai.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Sentiti una viandante, per saper andare anche senza bagagli e senza fatica camminare a lungo; questo ti aiuterà a staccarti da ogni cosa sapendo che nulla puoi portare con te.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Sentiti una viandante senza alcuna dimora, per essere pronta a godere di ogni riparo, ma anche a lasciare qualsiasi riparo per proseguire libera il cammino.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Sentiti una viandante con un solo bastone che ti può sorreggere, quando il cammino si fa impervio: il bastone della Luce.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Sentiti una viandante con una sola ciotola per raccogliere l’acqua e dissetare il corpo.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Sentiti una viandante con un bellissimo Sentiero da percorrere, perché il tuo è un Sentiero luminoso, un Sentiero che ti porterà verso la Luce, nel quale camminerai avvolta dall’Amore.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Sentiti una viandante e ancor di più sentirai e amerai il tuo compito di portare la Luce ovunque, in ogni momento, con l’umiltà di una viandante senza alcun bagaglio se non ciò che il suo cuore contiene, senza alcun desiderio se non di dissetarsi con la Luce, senza alcuno scopo se non donare l’Amore e la Luce.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 ricorda: più lasci più avrai, più ti staccherai più unita sarai.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Cammina sui prati, fermati sotto gli alberi, ascolta la tua Essenza di viandante, così sarai certa di esserlo.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Per quanto molti passi tu possa aver fatto, un lungo Sentiero aver percorso, altri passi sempre ti attendono, perché nessun viandante desidera fermarsi a lungo o per sempre.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Quando si sente l’Essenza del viandante, sapere che altri passi attendono è una grande gioia.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I viandanti gioiscono per il riparo che trovano nel cammino, per il cibo, per l’acqua, ma una volta che il corpo si è ristorato, si è riposato, dentro si riaccende il desiderio di camminare ancora.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 sempre meno fatica sentirai nel proseguire, sempre più gioia sentirai nell’andare con Noi, perché per la tua Anima stai camminando.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Quando senti che un’azione ti è richiesta, ascolta l’Essenza di viandante e subito sentirai anche la gioia per avere quest’opportunità, allora esprimi la gratitudine e riceverai i miei aiuti per compiere quel passo.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Non ti posso dire che il corpo non sentirà più stanchezza, ma se l’accetti saprai superarla con il mio aiuto.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Nessun viandante può illudersi che raggiungere le vette non richieda alcuno sforzo, ma questo non lo turba, perché è felice per dove arriverà, per cosa lì coglierà, per cosa lì vedrà, per cosa lì apprenderà.</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Apriti a quest’Essenza di viandante, perché vedi che chi è felice di andare, di proseguire il cammino, ama intensamente i momenti di ristoro, i momenti di riposo, ma ama intensamente anche i momenti in cui riprende il cammino, ama intensamente il suo andare, il disegno della sua Anima.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 non vi è gioia più grande dell’essere viandanti della Luce, di portare la Luce, di portare l’Amore, affinché la Luce illumini tutto, l’Amore possa avvolgere tutto.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Con gioia lascia andare i bastoni sui quali ti sei appoggiata finora, per dare a Me la possibilità di sostituirli con il bastone della Luce, e questo bastone non ti servirà per appoggiarti ma per donarti forza, per farti sentire la Forza della Grande Luce.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I vostri bastoni in realtà servono a poco, perché la stanchezza non vi tolgono, la vostra forza non estraggono e a volte si spezzano.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 così non avrai più bisogno di bastoni se non del Nostro, ma non più per appoggiarti, perché con Noi nel tuo cammino non avrai più bisogno di appoggio.”</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Mi sento un’alunna che deve ancora apprendere molto.</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 allora, più che mai, sentiti una bimba gioiosa di essere a scuola, in una scuola speciale, dove molto si gioca e tutto si apprende giocando.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Da’ spazio alla tua bimba sempre, ovunque e con chiunque. Da’ spazio alla semplicità, al candore, alla chiarezza, alla limpidezza, alla spontaneità e aggiungi la compassione totale che ti aiuterò ad apprendere, prendendoti per mano, accompagnandoti con il Mio Amore.”</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D640F1">
      <w:pPr>
        <w:pStyle w:val="ww-indirizzohtml"/>
        <w:spacing w:line="261" w:lineRule="auto"/>
        <w:jc w:val="both"/>
        <w:rPr>
          <w:rFonts w:ascii="Garamond" w:hAnsi="Garamond"/>
          <w:i/>
        </w:rPr>
      </w:pPr>
      <w:r w:rsidRPr="00C758E0">
        <w:rPr>
          <w:rFonts w:ascii="Garamond" w:hAnsi="Garamond"/>
          <w:i/>
        </w:rPr>
        <w:t>Se devo ancora apprendere molto, come posso sentirmi una Maestra di Luce?</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 xml:space="preserve">Risposta: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“Lo puoi, perché non dovrai insegnare nulla, semplicemente essere, semplicemente manifestare la tua Luce, la tua Essenza, condividere le tue esperienze.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Sempre meno le parole serviranno, sarà la tua esperienza un aiuto per chi la stessa esperienza vive, sarà la tua Essenza un dono, sarà il tuo esempio un insegnamento.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Ciò che conta è vivere le proprie esperienze per realizzare il disegno scelto, per evolvere, non per insegnare.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Così realmente ci si prepara ad insegnare poi nei modi giusti, nei momenti giusti, nei luoghi dove vi è necessità di questo, e solo se vi è necessità di questo.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Sentiti sempre una bimba che ha ancora bisogno di essere guidata, presa per mano e ti preparerai per il tuo compito, ma non pensare ora come e dove sarà, così lo vivrai con umiltà.</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Preparati come se frequentassi i primi anni di scuola, quando non puoi sapere quale sarà il tuo compito, la tua espressione, anche se la puoi sognare, desiderare.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Lascia che l’Anima ti conduca, lascia che Io ti prenda per mano.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Nella grande scuola della vita apprendi più che puoi.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Questa è l’Essenza della Maestra di Luce: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sii affinché gli altri siano,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agisci affinché gli altri agiscano,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cammina affinché gli altri camminino,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apprendi affinché gli altri apprendano,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vibra affinché gli altri vibrino,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diventa Luce affinché gli altri ricevano la Luce, riconoscano la Luce, e amino la Luce,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dona Amore affinché gli altri possano conoscere l’Amore nuovo, nell’Amore vivere, l’Amore donare.”</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Quando non posso condividere ciò che ho appreso, ciò che provo, mi sento sola.</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“Anche questo è naturale, se hai scelto di aiutare altre Anime. Un’insegnante, entrando in classe, sentirà sempre ciò che la distanzia dai bimbi ai quali insegna e quindi può, in un certo senso, sentirsi sola.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Solo quando incontra un’altra insegnante, sente qualcosa in comune, sente qualcosa che le permette di aprire il cuore.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Poi, quando ritorna nella sua classe, sa che lì non può essere totalmente compresa, perché è fra i bimbi che ancora hanno necessità di apprendere.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Tuttavia non è sola: è con Noi. Perché Noi le siamo accanto sempre.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 questo ricordi, anche tu non ti sentirai mai sola.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Puoi incontrare altri insegnanti che, come te, hanno le loro aule per apprendere e insegnare, come te possono conoscere una certa solitudine, ma hanno compreso che insegnare è la scelta della loro Anima per aiutare altre Anime a risvegliarsi, ad elevarsi, è un modo per continuare ad apprendere.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Questa è l’espressione della Maestra di Luce: sii staccata, luminosa, amorevole, sorridente, assertiva, totalmente e ininterrottamente disponibile, testimonia il tuo Credo, non con le parole, ma con la tua vibrazione, con la tua immagine.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Il tuo linguaggio sia un linguaggio d’Amore, semplice, chiaro: poche parole, parole chiare, con il tono, con il suono.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Il tono è indispensabile nell’esprimere il tuo Credo, la tua Luce, la Luce che hai scelto di portare, il risveglio che hai scelto di donare.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Il tono è indispensabile quando le parole devono essere ‘forza vibrante’.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Il tono è per le parole di saggezza, il suono per le parole d’Amore, di supporto, di gioia, di felicità.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La tua vibrazione sia la vibrazione dell’Amore, della gioia, della felicità, della forza, dell’intoccabilità, della fierezza.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La tua espressione sia l’espressione di una Maestra di Luce che sa rendere sacro tutto, ogni parola, ogni azione, ogni sguardo, ogni vibrazione, ogni suono che esce dal suo cuore, dalla sua bocca, ma tutto nella semplicità, nell’umiltà totale.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Il sorriso sia garanzia dell’umiltà che sempre vi deve essere, sia lo scudo che protegge.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Sia la tua immagine radiosa, sia la tua vibrazione intensa, sia la tua espressione intensa, sia il tuo andare fiero, ma umile.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Forse nulla dovrai insegnare, nulla dovrai fare, semplicemente percorrere il tuo Sentiero.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Molte Anime puoi risvegliare così, solo passando con la tua Luce, con il tuo sorriso, con la tua vibrazione, con la felicità espressa sul viso, con l’espressione umile e fiera, con l’Amore che doni ininterrottamente.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Ricorda che i Maestri di Luce non donano mai per bisogno, ma si donano totalmente per essere mezzi della Grande Luce.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Questo è scendere nel mondo, ma vivere in alto con Noi, è scendere come ‘strumenti’, ma vivere in alto come Anime.”</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Conosco l’importanza di vivere la mia Essenza di Bimba, ma se esprimo questa, come faccio ad essere una guerriera di Luce?</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“La mano alla Bimba che è in te stretta terrò, perché tu la possa riconoscere, rassicurare, aiutare.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 la prendi in braccio imparerai a conoscerla.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Ed è così che diventerai una guerriera di Luce che sa prendere in braccio, sa addormentare, sa proteggere, sa accarezzare e con i bimbi giocare.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Tutto questo è ben lontano dalla comprensione della mente, ma è ben vicino alla comprensione del cuore.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Per la mente è difficile comprendere come si diventa grandi, forti e guerrieri di Luce riconoscendo il proprio Bimbo interiore, prendendolo in braccio e ritornando Bimbi, ma è così.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Ed è così che si vivono gli opposti.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La guerriera di Luce sa essere tanto forte da andare incontro alle battaglie che incontra nel suo cammino, tanto dolce da addormentare la sua Bimba e i Bimbi che incontra.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Questi opposti la mente rifiuta, non conosce, ma l’Anima questi opposti ha scelto di imparare a vivere.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Diventare per la tua Bimba interiore una compagna di giochi richiede una totale umiltà, l’umiltà di lasciar andare l’armatura della guerriera, di saper giocare senza alcuna corazza.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Spesso si teme di fermarsi davanti alla propria Bimba interiore e di prenderla in braccio, continuando così ad essere guerrieri che lottano, perché si teme di sentir della Bimba la voce, perché, per farlo, la corazza e tutte le armi si devono deporre, le scarpe si devono togliere per correre insieme a lei nei prati.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Molti guerrieri si fermano anche dopo che i loro Bimbi interiori hanno preso in braccio, perché non vogliono permettere a loro di giocare con altri Bimbi o non hanno l’umiltà di permettere che, in alcuni momenti, i loro Bimbi siano da altri ‘Cuori’ aiutati, guidati, amati.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Invece la guerriera di Luce sa che a volte la sua Bimba interiore ha bisogno di giocare con altri Bimbi, di essere nutrita con il cibo che lei non ha, di essere guidata da ‘Chi’ dall’alto tutto vede.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Ed ecco che imparando a prenderla in braccio ma anche a lasciarla andare, proteggendola ma anche facendola proteggere, nutrendola ma anche facendola nutrire, diventa quella Bimba e diventa al tempo stesso la guerriera di Luce.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Ora puoi comprendere di quanto allenamento c’è bisogno.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Ma non temere.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Inizia col deporre le tue ‘armi’, le tue ‘corazze’ lontano dal prato in cui incontrerai la tua Bimba interiore, per non spaventarla.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Poi avvicinati e non voltarti a guardare le tue vesti, perché forse Noi le porteremo via, ma prima che tu ritorni Noi deporremo le Nostre ‘armi’, le Nostre ‘vesti’, le Nostre ‘corazze’, per proteggerti con l’Amore, con la Luce.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È naturale temere di deporre le proprie ‘corazze’, le proprie ‘armi’, le proprie ‘vesti’, sapendo che nella vita battaglie vi sono e vi saranno, ma chi ha il coraggio di fare questo senza voltarsi indietro, nel profondo sentirà di avere tutto ciò che lo renderà pronto alle sue battaglie...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 sarà la tua Essenza di guerriera di Luce a far fluire un fiume antico, un fiume nuovo dentro di te.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È la guerriera di Luce che apre le strade, che protegge e difende la Bimba, che la incita a rendere i suoi passi sicuri, a non temere nulla, ma rimarrà sempre la Bimba a insegnare le grandi verità alla guerriera di Luce, a insegnare la via dove l’umiltà, la verità, la semplicità, l’Amore si fondono.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Non esistono le due Essenze separate.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Farsi guidare dai Bimbi interiori è una consapevolezza incomprensibile per la mente, è una consapevolezza che richiede un grande Credo, una grande umiltà.</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I Bimbi interiori si fanno accompagnare da Noi con abbandono, sono limpidi come l’acqua appena sgorgata dalla fonte, non trattengono pensieri, parole, ma tutto esprimono con semplicità, con limpidezza.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Sanno dire tutto con una semplicità che talvolta sconcerta, ma che fa anche sorridere e non turba.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Nel mondo spesso si cerca di soffocare questa limpidezza.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Osserva come ad un bimbo è concessa la sua espressione totale, la sua limpidezza e quelle espressioni spontanee che fanno sorridere, ma appena è un po’ più grande cominciano i ‘no’, gli insegnamenti per essere attento a parlare, ad esprimersi, e tutto ciò che viene chiamata educazione.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All’adulto difficilmente sono concesse questa spontaneità, questa limpidezza, questa libertà di bimbi.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Gli adulti che si credono guerrieri perché lottano, in realtà stanno perdendo più di quanto immaginano.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È la Bimba interiore che deve accompagnare la guerriera di Luce, solo così la guerriera di Luce diventerà invincibile.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Sempre di più lasciati guidare dalla Bimba che è in te.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Quando esprimi qualcosa, chiediti se una bimba l’esprimerebbe così; quando compi un’azione, chiediti se una bimba agirebbe così; quando hai un intento, chiediti se una bimba avrebbe quell’intento, e subito sentirai una voce che ti dirà: “I bimbi non hanno intenti, loro sono nel qui e ora.”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Vivi tutto questo con grande equilibrio perché, naturalmente, dove è richiesta la guerriera di Luce forte e coraggiosa non è possibile domandarsi ciò e agire come una bimba.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Unisci queste due Essenze fondendole l’una con l’altra e scoprirai totalmente l’Essenza della guerriera di Luce, sentirai la bellezza di vivere come una bimba.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Non puoi rimanere separata in nulla, perché hai scelto l’unità, perché hai scelto di fonderti con il Tutto, perché hai scelto di permettere al Tutto di entrare dentro di te.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Ti aiuterò a fondere tutte le espressioni della tua Essenza, a fonderti con il Tutto, con la Luce, nell’Amore.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Quando incerta sei su come si comporterebbe una bimba o una guerriera di Luce, in quella situazione prova a chiederti come si comporterebbe un Angelo: i tuoi dubbi si scioglieranno, e Io ti aiuterò a comprendere.”</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Come posso superare le difficoltà ad esprimermi o ad ascoltare?</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“Quando ti accingi a dire qualcosa, respira profondamente e unisciti all’Essenza della Bimba interiore: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espirando staccati dalla mente, inspirando unisciti all’Amore e spalanca il tuo cuore.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Ed ecco che ciò che tu non dirai, il cuore lo dirà.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Ma non vi devono essere intenti, altrimenti essi si sentiranno, e si crea confusione.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 fa’ così anche quando qualcuno parlerà a te: spalanca il cuore, ascolta con il cuore.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Questo ti aiuterà a proteggerti, perché ti insegnerà ad andare oltre il viso, il corpo, le lacrime, le parole, per riconoscere la verità, ascoltando le vibrazioni.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 qualcuno si avvicina a te per condividere un pensiero, una sensazione, un’emozione, fa’ così: spalanca il cuore, inspira l’Amore per accogliere tutto con Amore, espira per lasciar andare la mente.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Sarai aperta alla vera comprensione, al vero apprendimento, sentirai se ciò che ti viene detto è la verità, è un atto d’Amore, è una lezione da apprendere, è un dono da ricevere o può essere un’illusione, un mezzo per distogliere il tuo sguardo dalla tua Anima, dal tuo centro, un pericolo che può offuscare la tua Luce.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 nel momento in cui vuoi esprimere qualcosa, ti accorgi che dietro vi è un tuo intento, sorridi e non dire più nulla, perché gli intenti sono dei rischi.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In te vi sia solo il desiderio di donare parole d’Amore, di aiuto, di comprensione, di compassione, di ricevere Amore, aiuti, comprensione, compassione.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 pensi che chi ti sta ascoltando non può capirti, inevitabilmente le tue parole non farai passare attraverso il cuore e sicuramente non sarai compresa.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 sentirai che chi ti sta ascoltando non vuole comprenderti o ti mente, sorridi e taci.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Più avanti troverai sicuramente un ‘Cuore’ che totalmente ti saprà comprendere, che con Amore ti vorrà aiutare.”</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D640F1">
      <w:pPr>
        <w:pStyle w:val="ww-indirizzohtml"/>
        <w:spacing w:line="261" w:lineRule="auto"/>
        <w:jc w:val="both"/>
        <w:rPr>
          <w:rFonts w:ascii="Garamond" w:hAnsi="Garamond"/>
          <w:i/>
        </w:rPr>
      </w:pPr>
      <w:r w:rsidRPr="00C758E0">
        <w:rPr>
          <w:rFonts w:ascii="Garamond" w:hAnsi="Garamond"/>
          <w:i/>
        </w:rPr>
        <w:t>Non sempre riesco a comprendere gli intenti non buoni nelle persone, come posso fare?</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“Apriti sempre a tutti con il sorriso, con l’Amore, e aprendoti sarai in grado di percepire sempre di più e sempre di più saprai anche proteggerti.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Non è chiudendo il cuore che ci si protegge, ancor meno pensando di aver di fronte qualcuno da cui proteggersi, perché così attirerai proprio quel tipo di persone.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Ricorda che ti stai allenando a diventare una guerriera di Luce che lotta per la verità e che protegge, ti stai allenando a ritornare una bimba che sorride e canta.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 la tua bimba e la tua guerriera di Luce si aiuteranno a vicenda nelle battaglie della vita, nel gioco della vita.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Poi chiedi a Me di aiutarti, di proteggerti, ma rimani sveglia, altrimenti non sentirai nemmeno le Mie parole, non saprai da Me farti proteggere.”</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Come posso essere equilibrata nelle mie scelte?</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“Sentendoti una guerriera di Luce che è pronta a cambiare le ‘armi’ in ogni momento, cambiare anche i campi di battaglia, sentendoti una bimba che sa trarre da ogni situazione un motivo per giocare.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 sarà facile, perché quando vivrai un sentimento che ti turba, la tua bimba ti dirà: “Facciamo il gioco dove reciti i sentimenti opposti.”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Quando vivrai una situazione imprevista la tua Bimba interiore ti dirà: “Che bello, c’è qualcosa di nuovo, c’è un gioco nuovo.”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 con gioia senti tutto ciò che vivi, ciò che provi, una possibilità di vivere la tua Essenza di guerriera di Luce e di Bimba.”</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Il mio Credo mi può aiutare a vivere la mia Essenza di guerriera di Luce?</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“Nelle situazioni della vita immagina di vederti da sola al centro di un campo di battaglia, con intorno tutto l’esercito che ti incita, per infondere in te il Credo che vincerai.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Crea quest’immagine per sentire quell’incitamento, quell’Amore, quel Credo e sentirai la vittoria mentre stai lottando, sentirai il Nostro Amore, la Forza della Luce.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Esprimi il tuo Credo nell’invincibilità della Luce e dell’Amore, non lasciar spazio ad alcun dubbio, non avere alcun timore.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Ad alta voce di’: </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12"/>
          <w:szCs w:val="12"/>
        </w:rPr>
        <w:t>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w:t>
      </w:r>
      <w:r w:rsidRPr="00C758E0">
        <w:rPr>
          <w:rFonts w:ascii="Garamond" w:hAnsi="Garamond"/>
          <w:sz w:val="20"/>
          <w:szCs w:val="20"/>
        </w:rPr>
        <w:t xml:space="preserve"> </w:t>
      </w:r>
      <w:r w:rsidRPr="00C758E0">
        <w:rPr>
          <w:rFonts w:ascii="Garamond" w:hAnsi="Garamond"/>
          <w:i/>
          <w:iCs/>
        </w:rPr>
        <w:t>Io</w:t>
      </w:r>
      <w:r w:rsidRPr="00C758E0">
        <w:rPr>
          <w:rFonts w:ascii="Garamond" w:hAnsi="Garamond"/>
          <w:i/>
          <w:iCs/>
          <w:sz w:val="20"/>
          <w:szCs w:val="20"/>
        </w:rPr>
        <w:t xml:space="preserve"> </w:t>
      </w:r>
      <w:r w:rsidRPr="00C758E0">
        <w:rPr>
          <w:rFonts w:ascii="Garamond" w:hAnsi="Garamond"/>
          <w:i/>
          <w:iCs/>
        </w:rPr>
        <w:t>credo di saper</w:t>
      </w:r>
      <w:r w:rsidRPr="00C758E0">
        <w:rPr>
          <w:rFonts w:ascii="Garamond" w:hAnsi="Garamond"/>
          <w:i/>
          <w:iCs/>
          <w:sz w:val="20"/>
          <w:szCs w:val="20"/>
        </w:rPr>
        <w:t xml:space="preserve"> </w:t>
      </w:r>
      <w:r w:rsidRPr="00C758E0">
        <w:rPr>
          <w:rFonts w:ascii="Garamond" w:hAnsi="Garamond"/>
          <w:i/>
          <w:iCs/>
        </w:rPr>
        <w:t>tutto questo</w:t>
      </w:r>
      <w:r w:rsidRPr="00C758E0">
        <w:rPr>
          <w:rFonts w:ascii="Garamond" w:hAnsi="Garamond"/>
          <w:i/>
          <w:iCs/>
          <w:sz w:val="20"/>
          <w:szCs w:val="20"/>
        </w:rPr>
        <w:t xml:space="preserve"> </w:t>
      </w:r>
      <w:r w:rsidRPr="00C758E0">
        <w:rPr>
          <w:rFonts w:ascii="Garamond" w:hAnsi="Garamond"/>
          <w:i/>
          <w:iCs/>
        </w:rPr>
        <w:t>vivere,</w:t>
      </w:r>
      <w:r w:rsidRPr="00C758E0">
        <w:rPr>
          <w:rFonts w:ascii="Garamond" w:hAnsi="Garamond"/>
          <w:i/>
          <w:iCs/>
          <w:sz w:val="20"/>
          <w:szCs w:val="20"/>
        </w:rPr>
        <w:t xml:space="preserve"> </w:t>
      </w:r>
      <w:r w:rsidRPr="00C758E0">
        <w:rPr>
          <w:rFonts w:ascii="Garamond" w:hAnsi="Garamond"/>
          <w:i/>
          <w:iCs/>
        </w:rPr>
        <w:t>di</w:t>
      </w:r>
      <w:r w:rsidRPr="00C758E0">
        <w:rPr>
          <w:rFonts w:ascii="Garamond" w:hAnsi="Garamond"/>
          <w:i/>
          <w:iCs/>
          <w:sz w:val="20"/>
          <w:szCs w:val="20"/>
        </w:rPr>
        <w:t xml:space="preserve"> </w:t>
      </w:r>
      <w:r w:rsidRPr="00C758E0">
        <w:rPr>
          <w:rFonts w:ascii="Garamond" w:hAnsi="Garamond"/>
          <w:i/>
          <w:iCs/>
        </w:rPr>
        <w:t>essere</w:t>
      </w:r>
      <w:r w:rsidRPr="00C758E0">
        <w:rPr>
          <w:rFonts w:ascii="Garamond" w:hAnsi="Garamond"/>
          <w:i/>
          <w:iCs/>
          <w:sz w:val="20"/>
          <w:szCs w:val="20"/>
        </w:rPr>
        <w:t xml:space="preserve"> </w:t>
      </w:r>
      <w:r w:rsidRPr="00C758E0">
        <w:rPr>
          <w:rFonts w:ascii="Garamond" w:hAnsi="Garamond"/>
          <w:i/>
          <w:iCs/>
        </w:rPr>
        <w:t>una</w:t>
      </w:r>
      <w:r w:rsidRPr="00C758E0">
        <w:rPr>
          <w:rFonts w:ascii="Garamond" w:hAnsi="Garamond"/>
          <w:i/>
          <w:iCs/>
          <w:sz w:val="20"/>
          <w:szCs w:val="20"/>
        </w:rPr>
        <w:t xml:space="preserve"> </w:t>
      </w:r>
      <w:r w:rsidRPr="00C758E0">
        <w:rPr>
          <w:rFonts w:ascii="Garamond" w:hAnsi="Garamond"/>
          <w:i/>
          <w:iCs/>
        </w:rPr>
        <w:t>vincitrice</w:t>
      </w:r>
      <w:r w:rsidRPr="00C758E0">
        <w:rPr>
          <w:rFonts w:ascii="Garamond" w:hAnsi="Garamond"/>
          <w:i/>
          <w:iCs/>
          <w:sz w:val="18"/>
          <w:szCs w:val="18"/>
        </w:rPr>
        <w:t>.</w:t>
      </w:r>
      <w:r w:rsidRPr="00C758E0">
        <w:rPr>
          <w:rFonts w:ascii="Garamond" w:hAnsi="Garamond"/>
          <w:i/>
          <w:iCs/>
          <w:sz w:val="20"/>
          <w:szCs w:val="20"/>
        </w:rPr>
        <w:t xml:space="preserve"> </w:t>
      </w:r>
      <w:r w:rsidRPr="00C758E0">
        <w:rPr>
          <w:rFonts w:ascii="Garamond" w:hAnsi="Garamond"/>
          <w:i/>
          <w:iCs/>
        </w:rPr>
        <w:t>-</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12"/>
          <w:szCs w:val="12"/>
        </w:rPr>
        <w:t>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Ricorda che il timore rende fragili, toglie forza, distoglie l’attenzione, quindi è rischioso.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Ti aiuterò a diventare una guerriera di Luce che non si ripara dietro a Me, ma che affronta le battaglie della vita con la propria forza, con la propria Luce, e sa difendere la verità.</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Prima di andare nel tuo campo di battaglia, chiediMi un abbraccio, sentirai che esso ti infonde la forza, la sicurezza, la fermezza, la determinazione, l’incitamento, la certezza della vittoria.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Quando ritorni dal tuo campo di battaglia, vieni da Me a farti abbracciare e sentirai un abbraccio che ti nutre, che ti ridona forza, che ti esprimerà quanto sei stata brava.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Il Mio abbraccio ti accoglierà dopo la vittoria per rigenerare il tuo corpo, il tuo cuore e la tua Anima.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Ed è così che nella vita vivrai serenamente ogni situazione.”</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Mi spieghi com’è l’Essenza della guerriera di Luce?</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“La guerriera di Luce porta la verità, protegge chi cerca la verità, chi vive nella verità.</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La guerriera di Luce lotta per la verità, si allena con l’Amore.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La guerriera di Luce si pone, si manifesta con l’Amore, con la Luce, con la fierezza unita all’umiltà.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La guerriera di Luce sa lottare, ma sa anche prendere in braccio, sa proteggere, sa sorridere dolcemente.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Sa che può essere una vera guerriera di Luce solo se diverrà totalmente una bimba pura, semplice.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Sa di essere Figlia della Terra, Figlia del Cielo, una bimba che corre nei prati, che vive nella Luce, protetta dalla Luce, nutrita dall’Amore.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La guerriera di Luce sa esprimersi con fermezza, con pacatezza, con il sorriso.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La guerriera di Luce sa anche tacere e solo sorridere, sa allontanarsi con Amore, sorridendo.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Vive le battaglie della vita con Noi, si lascia prendere in braccio da Noi come una bimba felice.”</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Come trovare la mia Essenza?</w:t>
      </w:r>
      <w:r w:rsidRPr="00C758E0">
        <w:rPr>
          <w:rFonts w:ascii="Garamond" w:hAnsi="Garamond"/>
        </w:rPr>
        <w:t> </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“Diventa una ricercatrice.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La ricercatrice non si ferma mai, non s’illude mai d’aver trovato tutto.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Può trovare tante perle preziose, tante pietre preziose, ma sa che non sono quelle che cercava.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 allora continua il suo viaggio, nel suo viaggio vive tutte le avventure, e va oltre, va oltre.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Qualcuno può dirle: “Fermati, sei ricca, perle e pietre preziose hai trovato”, ma lei sa che tra quelle pietre, tra quelle perle non c’è la sua pietra, non c’è il suo gioiello.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 continua la ricerca, lasciando andare quelle perle e pietre preziose, rimanendo anche senza vesti, quando potrebbe invece, con quelle perle e pietre preziose, avere vesti ancora più ricche, più belle. Ma quelle vesti per lei non significano nulla, non la possono riscaldare, ancora meno riparare.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La via della ricercatrice non è semplice, la via della ricercatrice rimane spesso incomprensibile, ma questa è la via dell’Anima.”</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Come posso donare la mia Essenza?</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“Semplicemente emanando la tua Essenza, con tutta l’intensità, la forza, la dolcezza, semplicemente facendo brillare la tua Fiamma, semplicemente camminando nel mondo, sorridendo, amando.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Ecco che chi vorrà riscaldarsi alla tua Fiamma, a te si avvicinerà, da te riceverà Amore, Luce, aiuto.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Manifestati con la sicurezza accompagnata dalla dolcezza, con la fermezza accompagnata dall’amorevolezza.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Fa’ sentire di essere una guerriera di Luce che non teme nulla, di essere una fonte che può ristorare, un fuoco che può riscaldare.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Esprimi l’Essenza non con le parole, ma sprigionala da tutto il tuo Essere.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Vai con semplicità, con l’umiltà, con il sorriso, con la Luce, con l’Amore, con la gioia.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Chi va così nel suo Sentiero non invade altri ‘Cuori’, ed è pronto ad accoglierli tutti.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La Mia forza ti donerò, perché tu possa estrarre la tua forza e con la tua forza esprimere la tua Essenza.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Ti donerò dolcezza perché tu possa esprimere la tua Essenza con la dolcezza.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Credi in te, ama la tua Essenza, credi nella tua Essenza, e avrai la chiave per accedere alla profondità del cuore, per trasformare la vita in un’occasione di crescita continua, per rendere la vita una scuola gioiosa, un campo nel quale allenarsi con entusiasmo, un prato nel quale giocare felici.</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Non temere: la tua Essenza, non ti richiederà sacrifici, ti porterà solo gioie, Amore e pace.”</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Mi aiuti a comprendere di più la mia Essenza?</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“Con le parole non te la posso far conoscere perché è vivendola che la scoprirai, che sentirai tutto ciò che vivi come un aiuto per esprimere chi sei, per arrivare alla tua meta.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Non temere di lasciar andare la personalità, la quale nient’altro è che una costruzione creata da più costruttori, ma che solo tu puoi mantenere eretta o abbattere.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Lasciala cadere con gioia, sapendo che, demolendo questo castello di illusioni, darai spazio alla tua Essenza che non richiede nessuna costruzione, perché l’Essenza è simbolo della libertà, può esprimersi solo nella libertà totale.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Lasciandola libera ti fonderai con il Tutto, ma sentirai che la tua Essenza rimarrà tua, ti distinguerà anche quando sarai fusa con il Tutto, con altre Anime.”</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Come posso contattare di più la mia Essenza?</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r w:rsidRPr="00C758E0">
        <w:rPr>
          <w:rFonts w:ascii="Garamond" w:hAnsi="Garamond"/>
          <w:i w:val="0"/>
          <w:iCs w:val="0"/>
          <w:sz w:val="20"/>
          <w:szCs w:val="20"/>
        </w:rPr>
        <w:t>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“Siediti in silenzio, apri il cuore, lascia libera l’Anima, chiediMi di aiutarti e ascolta.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Arriverà il momento in cui non sentirai più il corpo, ma ti sentirai viva più che mai, ti sentirai staccata dalla Terra, sentendo i tuoi piedi appoggiati a terra.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Ascolta le vibrazioni dentro di te, attorno a te, staccandoti da ogni suono, da ogni rumore, da ogni immagine, da ogni sensazione creata dal mondo e piano piano potrai sentire come proseguire.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È impossibile per Noi farvi comprendere l’Essenza con le parole.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Potrei dirti: “Sii piena diventando vuota”, ma per comprendere questa sensazione devi viverla.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Fa’ silenzio e ascolta: contatterai la tua Essenza, l’amerai, la vivrai.”</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Ma io diverrò nuova?</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“Sempre di più ti sentirai nuova, pur sentendo che nulla di nuovo vi è, perché più ti avvicinerai all’Essenza, più percepirai che non è nuova, è già dentro di te.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Può essere che nel cammino ti rinnovi totalmente, che la tua immagine esterna cambi a tal punto che potrai sembrare una persona diversa, ma percepirai comunque qualcosa di conosciuto in tutto questo: l’unione con l’Anima che ben conosce la tua Essenza.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Sii pronta a cambiare con gioia ed entusiasmo e in continuazione l’Essenza si rinnoverà, perché crescerai, evolverai.” </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Desidero vivere totalmente la mia Essenza, ma sento che la mia personalità e  il mio ‘io’ mi ostacolano questo.</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“Immagina un fiore bianco in mezzo a un rovo.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Pochi colgono un fiore circondato da spine, perché sentono il rischio di essere feriti e, proseguendo il cammino, perdono di vista anche il fiore.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Ed è così per l’Essenza.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Immagina che essa sia quel fiore bianco, delicato, immensamente profumato, dentro il rovo, e per poterlo cogliere inevitabilmente si incontrano le spine, che possono anche ferire, ma queste ferite scompaiono raccogliendo il fiore, il dolore si dimentica sentendone il profumo.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Quel rovo è l’ ‛io’ e tutto ciò che esso crea.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Solo le tue mani possono prendere quel rovo e quindi pungersi. Nel momento in cui toglierai il rovo potrai sentire le ferite, perché quelle spine fanno parte di te, e ti sembrerà di perdere, di soffrire, di essere costretta a lasciar andare, ma in realtà stai liberando il fiore bianco, stai conquistando la cosa più importante</w:t>
      </w:r>
      <w:r w:rsidRPr="00C758E0">
        <w:rPr>
          <w:rFonts w:ascii="Garamond" w:hAnsi="Garamond"/>
          <w:sz w:val="16"/>
          <w:szCs w:val="16"/>
        </w:rPr>
        <w:t>:</w:t>
      </w:r>
      <w:r w:rsidRPr="00C758E0">
        <w:rPr>
          <w:rFonts w:ascii="Garamond" w:hAnsi="Garamond"/>
        </w:rPr>
        <w:t xml:space="preserve"> la tua Essenza.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Allora resisti mentre prendi in mano il rovo.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Non ascoltare nulla se non ciò che quel fiore bianco ti sta dicendo, non guardare nulla se non quel fiore bianco che ti sta attendendo.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Non guardare le mani mentre tocchi le spine: diventeranno luminose a contatto con il fiore bianco.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Se temi di pungerti e oltrepassi il rovo, non potrai raccogliere il tuo fiore bianco.</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Ogni volta che ti senti obbligata a lasciar andare, a rinunciare, di’: </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12"/>
          <w:szCs w:val="12"/>
        </w:rPr>
        <w:t> </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 - In totale libertà sto scegliendo di tutto avere, al Tutto unirmi, il Tutto essere. -</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12"/>
          <w:szCs w:val="12"/>
        </w:rPr>
        <w:t>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L’‛io’ ti parlerà di rinunce, di perdite, di difficoltà, di stanchezze, di sofferenze, ma ricorda che queste vengono create da ciò che imprigiona l’Essenza.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 sii attenta, vigile, perché l’‛io’ è capace di far fiorire le spine affinché vengano confuse, di far crescere fiori bianchi sulle spine affinché non vengano tolte.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Ma se sei unita alla Luce, e vuoi cogliere quel fiore bianco, diventare quel fiore bianco, chiedendoMi l’aiuto, ben saprai riconoscere le spine da togliere.” </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Come posso sentire la mia Essenza?</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“Tuffati in essa.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Immagina che l’Essenza sia un mare blu di Luce, immagina di essere su una spiaggia che non ti può più offrire nulla e tuffati senza alcun timore in questo mare blu.</w:t>
      </w:r>
      <w:r w:rsidRPr="00C758E0">
        <w:rPr>
          <w:rFonts w:ascii="Garamond" w:hAnsi="Garamond"/>
          <w:sz w:val="16"/>
          <w:szCs w:val="16"/>
        </w:rPr>
        <w:t xml:space="preserve"> </w:t>
      </w:r>
      <w:r w:rsidRPr="00C758E0">
        <w:rPr>
          <w:rFonts w:ascii="Garamond" w:hAnsi="Garamond"/>
        </w:rPr>
        <w:t>Tuffati solo con la certezza che in quel mare i tuoi tesori puoi trovare, le tue bellezze manifestare e così gioire. Questo va fatto credendoci, perché nessuno sa nuotare in un mare di Luce.”</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È importante anche la mia immagine esteriore?</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“Cura l’immagine per far trasparire la bellezza dell’Anima, affinché sia l’espressione dell’Essenza, della tua Luce.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Vi può essere qualcosa da migliorare o da lasciar andare per sempre, la poca attenzione per il corpo o la troppa attenzione nell’apparire: l’equilibrio è sottile.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Valorizza la tua bellezza perché possa esprimere la bellezza dell’Anima, non per attirare qualcuno, ma per donarla a tutti, non per apparire, ma per rendere il tuo corpo un tempio luminoso che fa risplendere ancor di più la tua Luce.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Lascia andare ciò che il mondo ti suggerisce, sii attenta ai bisogni che ti spingono a creare un’immagine.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Pensa al tuo corpo come a un vaso e fa’ di tutto affinché i suoi colori risplendano e possa emanare i profumi che contiene.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L’Anima ha scelto di evolvere camminando in questo mondo attraverso il corpo, quindi proteggilo.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Ed è così che, pur abbellendo il corpo, curando l’immagine, toglierai lo sguardo dal corpo e lo terrai solo sull’Anima.”</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Come posso vivere la mia Essenza nel quotidiano?</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“Sii semplicemente consapevole di chi sei, ricorda in continuazione chi sei, e in ogni cosa che vivi osserva quale parte dell’Essenza ti viene richiesta.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Questo fa’ nelle piccole e grandi cose.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In ogni momento questo allenamento ti porterà in fretta ad essere chi sei.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L’allenamento indispensabile è nelle piccole cose, perché le grandi cose possono creare grandi spinte, ma sono la continuità e la costanza che permettono all’Essenza di avere tutto lo spazio necessario e quindi di manifestarsi totalmente, ininterrottamente.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Credi in te e ama la tua Essenza come Io amo te, credo in te.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Quando esprimerai e vivrai la tua Essenza, comprenderai che la fatica è stata essere chi non sei.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Quindi di’ a te stessa: </w:t>
      </w:r>
    </w:p>
    <w:p w:rsidR="008A4188" w:rsidRPr="00C758E0" w:rsidRDefault="008A4188" w:rsidP="00D640F1">
      <w:pPr>
        <w:pStyle w:val="ww-indirizzohtml"/>
        <w:spacing w:before="120" w:beforeAutospacing="0" w:line="261" w:lineRule="auto"/>
        <w:jc w:val="both"/>
        <w:rPr>
          <w:rFonts w:ascii="Garamond" w:hAnsi="Garamond"/>
        </w:rPr>
      </w:pPr>
      <w:r w:rsidRPr="00C758E0">
        <w:rPr>
          <w:rFonts w:ascii="Garamond" w:hAnsi="Garamond"/>
          <w:i/>
          <w:iCs/>
        </w:rPr>
        <w:t>- Mi serve solo l’attenzione, la ripetizione e ricordarmi chi sono, pormi manifestando chi già sono. -”</w:t>
      </w:r>
    </w:p>
    <w:p w:rsidR="008A4188" w:rsidRPr="00C758E0" w:rsidRDefault="008A4188" w:rsidP="000F75E3">
      <w:pPr>
        <w:pStyle w:val="ww-indirizzohtml"/>
        <w:spacing w:line="261" w:lineRule="auto"/>
        <w:jc w:val="both"/>
        <w:rPr>
          <w:rFonts w:ascii="Garamond" w:hAnsi="Garamond"/>
        </w:rPr>
      </w:pPr>
      <w:r w:rsidRPr="00C758E0">
        <w:rPr>
          <w:rFonts w:ascii="Garamond" w:hAnsi="Garamond"/>
          <w:sz w:val="26"/>
          <w:szCs w:val="26"/>
        </w:rPr>
        <w:t>Domanda: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Cosa mi porterà riconoscere la mia Essenza?</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“La tua</w:t>
      </w:r>
      <w:r w:rsidRPr="00C758E0">
        <w:rPr>
          <w:rFonts w:ascii="Garamond" w:hAnsi="Garamond"/>
          <w:sz w:val="18"/>
          <w:szCs w:val="18"/>
        </w:rPr>
        <w:t xml:space="preserve"> </w:t>
      </w:r>
      <w:r w:rsidRPr="00C758E0">
        <w:rPr>
          <w:rFonts w:ascii="Garamond" w:hAnsi="Garamond"/>
        </w:rPr>
        <w:t>Essenza ti</w:t>
      </w:r>
      <w:r w:rsidRPr="00C758E0">
        <w:rPr>
          <w:rFonts w:ascii="Garamond" w:hAnsi="Garamond"/>
          <w:sz w:val="14"/>
          <w:szCs w:val="14"/>
        </w:rPr>
        <w:t xml:space="preserve"> </w:t>
      </w:r>
      <w:r w:rsidRPr="00C758E0">
        <w:rPr>
          <w:rFonts w:ascii="Garamond" w:hAnsi="Garamond"/>
        </w:rPr>
        <w:t>porterà</w:t>
      </w:r>
      <w:r w:rsidRPr="00C758E0">
        <w:rPr>
          <w:rFonts w:ascii="Garamond" w:hAnsi="Garamond"/>
          <w:sz w:val="14"/>
          <w:szCs w:val="14"/>
        </w:rPr>
        <w:t xml:space="preserve"> </w:t>
      </w:r>
      <w:r w:rsidRPr="00C758E0">
        <w:rPr>
          <w:rFonts w:ascii="Garamond" w:hAnsi="Garamond"/>
        </w:rPr>
        <w:t>alla</w:t>
      </w:r>
      <w:r w:rsidRPr="00C758E0">
        <w:rPr>
          <w:rFonts w:ascii="Garamond" w:hAnsi="Garamond"/>
          <w:sz w:val="14"/>
          <w:szCs w:val="14"/>
        </w:rPr>
        <w:t xml:space="preserve"> </w:t>
      </w:r>
      <w:r w:rsidRPr="00C758E0">
        <w:rPr>
          <w:rFonts w:ascii="Garamond" w:hAnsi="Garamond"/>
        </w:rPr>
        <w:t>determinazione</w:t>
      </w:r>
      <w:r w:rsidRPr="00C758E0">
        <w:rPr>
          <w:rFonts w:ascii="Garamond" w:hAnsi="Garamond"/>
          <w:sz w:val="18"/>
          <w:szCs w:val="18"/>
        </w:rPr>
        <w:t>,</w:t>
      </w:r>
      <w:r w:rsidRPr="00C758E0">
        <w:rPr>
          <w:rFonts w:ascii="Garamond" w:hAnsi="Garamond"/>
          <w:sz w:val="14"/>
          <w:szCs w:val="14"/>
        </w:rPr>
        <w:t xml:space="preserve"> </w:t>
      </w:r>
      <w:r w:rsidRPr="00C758E0">
        <w:rPr>
          <w:rFonts w:ascii="Garamond" w:hAnsi="Garamond"/>
        </w:rPr>
        <w:t>all’azione</w:t>
      </w:r>
      <w:r w:rsidRPr="00C758E0">
        <w:rPr>
          <w:rFonts w:ascii="Garamond" w:hAnsi="Garamond"/>
          <w:sz w:val="14"/>
          <w:szCs w:val="14"/>
        </w:rPr>
        <w:t xml:space="preserve"> </w:t>
      </w:r>
      <w:r w:rsidRPr="00C758E0">
        <w:rPr>
          <w:rFonts w:ascii="Garamond" w:hAnsi="Garamond"/>
        </w:rPr>
        <w:t>sicura, all’intoccabilità.</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Ti porterà gioie grandi, doni inaspettati, una forza nuova.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Ti porterà ad un Amore nuovo, all’appagamento totale.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Esprimendo la tua Essenza porterai Luce, donerai Amore, vivrai nella pace, nell’Amore, nell’armonia dell’Universo. Esprimendo l’Essenza vivrai il disegno dell’Anima.</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Queste espressioni della tua Essenza porteranno a te aiuti, gioie, forze, emozioni diverse per vivere il quotidiano, nella gioia, nell’Amore.</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Ognuna ha un suo colore, un suo profumo, una sua Luce.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Esse ti doneranno tesori, appagheranno il tuo cuore.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xml:space="preserve">Vivile con entusiasmo, così nella scuola della vita tutto apprenderai con gioia, sul tuo Sentiero luminoso camminerai senza fatica. </w:t>
      </w:r>
    </w:p>
    <w:p w:rsidR="008A4188" w:rsidRPr="00C758E0" w:rsidRDefault="008A4188" w:rsidP="00D640F1">
      <w:pPr>
        <w:pStyle w:val="ww-indirizzohtml"/>
        <w:spacing w:line="261" w:lineRule="auto"/>
        <w:jc w:val="both"/>
        <w:rPr>
          <w:rFonts w:ascii="Garamond" w:hAnsi="Garamond"/>
          <w:i/>
          <w:iCs/>
        </w:rPr>
      </w:pPr>
      <w:r w:rsidRPr="00C758E0">
        <w:rPr>
          <w:rFonts w:ascii="Garamond" w:hAnsi="Garamond"/>
        </w:rPr>
        <w:t>Ama la tua Essenza e donala con Amore a tutti coloro che incontri: entrerai nell’armonia del Creato, nel battito dell’Universo.”</w:t>
      </w:r>
      <w:r w:rsidRPr="00C758E0">
        <w:rPr>
          <w:rFonts w:ascii="Garamond" w:hAnsi="Garamond"/>
          <w:i/>
          <w:iCs/>
        </w:rPr>
        <w:t> </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Domanda:</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rPr>
        <w:t>Mi hai parlato dell’Anima e del cuore, mi fai comprendere la differenza tra Anima e cuore?</w:t>
      </w:r>
    </w:p>
    <w:p w:rsidR="008A4188" w:rsidRPr="00C758E0" w:rsidRDefault="008A4188" w:rsidP="000F75E3">
      <w:pPr>
        <w:pStyle w:val="HTMLAddress"/>
        <w:spacing w:line="261" w:lineRule="auto"/>
        <w:jc w:val="both"/>
        <w:rPr>
          <w:rFonts w:ascii="Garamond" w:hAnsi="Garamond"/>
          <w:i w:val="0"/>
          <w:iCs w:val="0"/>
        </w:rPr>
      </w:pP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HTMLAddress"/>
        <w:spacing w:line="261" w:lineRule="auto"/>
        <w:jc w:val="both"/>
        <w:rPr>
          <w:rFonts w:ascii="Garamond" w:hAnsi="Garamond"/>
          <w:i w:val="0"/>
          <w:iCs w:val="0"/>
        </w:rPr>
      </w:pPr>
      <w:r w:rsidRPr="00C758E0">
        <w:rPr>
          <w:rFonts w:ascii="Garamond" w:hAnsi="Garamond"/>
          <w:i w:val="0"/>
          <w:iCs w:val="0"/>
          <w:sz w:val="20"/>
          <w:szCs w:val="20"/>
        </w:rPr>
        <w:t> </w:t>
      </w:r>
    </w:p>
    <w:p w:rsidR="008A4188" w:rsidRPr="00C758E0" w:rsidRDefault="008A4188" w:rsidP="000F75E3">
      <w:pPr>
        <w:autoSpaceDE w:val="0"/>
        <w:autoSpaceDN w:val="0"/>
        <w:spacing w:line="360" w:lineRule="auto"/>
        <w:jc w:val="both"/>
        <w:rPr>
          <w:rFonts w:ascii="Garamond" w:hAnsi="Garamond"/>
        </w:rPr>
      </w:pPr>
      <w:r w:rsidRPr="00C758E0">
        <w:rPr>
          <w:rFonts w:ascii="Garamond" w:hAnsi="Garamond"/>
        </w:rPr>
        <w:t>“... Per quel che Noi possiamo, per quel che voi potete comprendere: il cuore è un bellissimo fiore; l’Anima è l’Essenza del fiore.</w:t>
      </w:r>
    </w:p>
    <w:p w:rsidR="008A4188" w:rsidRPr="00C758E0" w:rsidRDefault="008A4188" w:rsidP="000F75E3">
      <w:pPr>
        <w:autoSpaceDE w:val="0"/>
        <w:autoSpaceDN w:val="0"/>
        <w:spacing w:line="360" w:lineRule="auto"/>
        <w:jc w:val="both"/>
        <w:rPr>
          <w:rFonts w:ascii="Garamond" w:hAnsi="Garamond"/>
        </w:rPr>
      </w:pPr>
      <w:r w:rsidRPr="00C758E0">
        <w:rPr>
          <w:rFonts w:ascii="Garamond" w:hAnsi="Garamond"/>
        </w:rPr>
        <w:t>L’Anima è ciò che fa emanare il profumo, fa vedere i colori del fiore.</w:t>
      </w:r>
    </w:p>
    <w:p w:rsidR="008A4188" w:rsidRPr="00C758E0" w:rsidRDefault="008A4188" w:rsidP="000F75E3">
      <w:pPr>
        <w:autoSpaceDE w:val="0"/>
        <w:autoSpaceDN w:val="0"/>
        <w:spacing w:line="360" w:lineRule="auto"/>
        <w:jc w:val="both"/>
        <w:rPr>
          <w:rFonts w:ascii="Garamond" w:hAnsi="Garamond"/>
        </w:rPr>
      </w:pPr>
      <w:r w:rsidRPr="00C758E0">
        <w:rPr>
          <w:rFonts w:ascii="Garamond" w:hAnsi="Garamond"/>
        </w:rPr>
        <w:t xml:space="preserve">A volte il fiore non è spalancato, a volte qualche petalo non è ancora spalancato, a volte qualche petalo da tempeste è stato rovinato, a volte sul fiore tanta polvere è caduta. </w:t>
      </w:r>
    </w:p>
    <w:p w:rsidR="008A4188" w:rsidRPr="00C758E0" w:rsidRDefault="008A4188" w:rsidP="000F75E3">
      <w:pPr>
        <w:autoSpaceDE w:val="0"/>
        <w:autoSpaceDN w:val="0"/>
        <w:spacing w:line="360" w:lineRule="auto"/>
        <w:jc w:val="both"/>
        <w:rPr>
          <w:rFonts w:ascii="Garamond" w:hAnsi="Garamond"/>
        </w:rPr>
      </w:pPr>
      <w:r w:rsidRPr="00C758E0">
        <w:rPr>
          <w:rFonts w:ascii="Garamond" w:hAnsi="Garamond"/>
        </w:rPr>
        <w:t xml:space="preserve">Ed ecco che, guardando il fiore, non si può riconoscere completamente il profumo, i colori, e ancor meno ciò che dentro il fiore pulsa affinché il profumo si espanda, i colori brillino. </w:t>
      </w:r>
    </w:p>
    <w:p w:rsidR="008A4188" w:rsidRPr="00C758E0" w:rsidRDefault="008A4188" w:rsidP="000F75E3">
      <w:pPr>
        <w:autoSpaceDE w:val="0"/>
        <w:autoSpaceDN w:val="0"/>
        <w:spacing w:line="360" w:lineRule="auto"/>
        <w:jc w:val="both"/>
        <w:rPr>
          <w:rFonts w:ascii="Garamond" w:hAnsi="Garamond"/>
        </w:rPr>
      </w:pPr>
      <w:r w:rsidRPr="00C758E0">
        <w:rPr>
          <w:rFonts w:ascii="Garamond" w:hAnsi="Garamond"/>
        </w:rPr>
        <w:t xml:space="preserve">Ma quando tutta la polvere viene lavata via, il fiore è completamente spalancato, ogni petalo guarito, allora, guardando il fiore, si scopre l’Essenza del fiore, si scopre ciò che il fiore fa vivere. </w:t>
      </w:r>
    </w:p>
    <w:p w:rsidR="008A4188" w:rsidRPr="00C758E0" w:rsidRDefault="008A4188" w:rsidP="000F75E3">
      <w:pPr>
        <w:autoSpaceDE w:val="0"/>
        <w:autoSpaceDN w:val="0"/>
        <w:spacing w:line="360" w:lineRule="auto"/>
        <w:jc w:val="both"/>
        <w:rPr>
          <w:rFonts w:ascii="Garamond" w:hAnsi="Garamond"/>
        </w:rPr>
      </w:pPr>
      <w:r w:rsidRPr="00C758E0">
        <w:rPr>
          <w:rFonts w:ascii="Garamond" w:hAnsi="Garamond"/>
        </w:rPr>
        <w:t>Così il vostro cuore può essere l’espressione dell’Anima, ma anche, se non spalancato, se non pulito, se non guarito, può essere impedimento, prigione, offuscamento, dell’Anima.</w:t>
      </w:r>
    </w:p>
    <w:p w:rsidR="008A4188" w:rsidRPr="00C758E0" w:rsidRDefault="008A4188" w:rsidP="00D640F1">
      <w:pPr>
        <w:autoSpaceDE w:val="0"/>
        <w:autoSpaceDN w:val="0"/>
        <w:spacing w:line="360" w:lineRule="auto"/>
        <w:jc w:val="both"/>
        <w:rPr>
          <w:rFonts w:ascii="Garamond" w:hAnsi="Garamond"/>
        </w:rPr>
      </w:pPr>
      <w:r w:rsidRPr="00C758E0">
        <w:rPr>
          <w:rFonts w:ascii="Garamond" w:hAnsi="Garamond"/>
        </w:rPr>
        <w:t>L’Anima è la linfa, il cuore è il fiore, è la pianta.”</w:t>
      </w:r>
    </w:p>
    <w:p w:rsidR="008A4188" w:rsidRPr="00C758E0" w:rsidRDefault="008A4188" w:rsidP="000F75E3">
      <w:pPr>
        <w:autoSpaceDE w:val="0"/>
        <w:autoSpaceDN w:val="0"/>
        <w:spacing w:line="261" w:lineRule="auto"/>
        <w:jc w:val="both"/>
        <w:rPr>
          <w:rFonts w:ascii="Garamond" w:hAnsi="Garamond"/>
        </w:rPr>
      </w:pPr>
      <w:r w:rsidRPr="00C758E0">
        <w:rPr>
          <w:rFonts w:ascii="Garamond" w:hAnsi="Garamond"/>
        </w:rPr>
        <w:t> </w:t>
      </w:r>
    </w:p>
    <w:p w:rsidR="008A4188" w:rsidRPr="00C758E0" w:rsidRDefault="008A4188" w:rsidP="000F75E3">
      <w:pPr>
        <w:pStyle w:val="HTMLAddress"/>
        <w:spacing w:line="360" w:lineRule="auto"/>
        <w:jc w:val="both"/>
        <w:rPr>
          <w:rFonts w:ascii="Garamond" w:hAnsi="Garamond"/>
          <w:i w:val="0"/>
          <w:iCs w:val="0"/>
        </w:rPr>
      </w:pPr>
      <w:r w:rsidRPr="00C758E0">
        <w:rPr>
          <w:rFonts w:ascii="Garamond" w:hAnsi="Garamond"/>
          <w:i w:val="0"/>
          <w:iCs w:val="0"/>
          <w:sz w:val="26"/>
          <w:szCs w:val="26"/>
        </w:rPr>
        <w:t>Domanda:</w:t>
      </w:r>
    </w:p>
    <w:p w:rsidR="008A4188" w:rsidRPr="00C758E0" w:rsidRDefault="008A4188" w:rsidP="000F75E3">
      <w:pPr>
        <w:pStyle w:val="HTMLAddress"/>
        <w:spacing w:line="360" w:lineRule="auto"/>
        <w:jc w:val="both"/>
        <w:rPr>
          <w:rFonts w:ascii="Garamond" w:hAnsi="Garamond"/>
          <w:i w:val="0"/>
          <w:iCs w:val="0"/>
        </w:rPr>
      </w:pPr>
      <w:r w:rsidRPr="00C758E0">
        <w:rPr>
          <w:rFonts w:ascii="Garamond" w:hAnsi="Garamond"/>
        </w:rPr>
        <w:t xml:space="preserve">Caro Angelo, grazie per le tue parole, perché mi stai vicino, per le situazioni che mi aiuti a vivere, dove ho l’opportunità di crescere e di esprimere la mia Essenza. </w:t>
      </w:r>
    </w:p>
    <w:p w:rsidR="008A4188" w:rsidRPr="00C758E0" w:rsidRDefault="008A4188" w:rsidP="000F75E3">
      <w:pPr>
        <w:pStyle w:val="HTMLAddress"/>
        <w:spacing w:line="360" w:lineRule="auto"/>
        <w:jc w:val="both"/>
        <w:rPr>
          <w:rFonts w:ascii="Garamond" w:hAnsi="Garamond"/>
          <w:i w:val="0"/>
          <w:iCs w:val="0"/>
        </w:rPr>
      </w:pPr>
      <w:r w:rsidRPr="00C758E0">
        <w:rPr>
          <w:rFonts w:ascii="Garamond" w:hAnsi="Garamond"/>
        </w:rPr>
        <w:t xml:space="preserve">Grazie per i tuoi doni, per la protezione, per la pazienza, per l’Amore con cui mi accompagni. </w:t>
      </w:r>
    </w:p>
    <w:p w:rsidR="008A4188" w:rsidRPr="00C758E0" w:rsidRDefault="008A4188" w:rsidP="000F75E3">
      <w:pPr>
        <w:pStyle w:val="HTMLAddress"/>
        <w:spacing w:line="360" w:lineRule="auto"/>
        <w:jc w:val="both"/>
        <w:rPr>
          <w:rFonts w:ascii="Garamond" w:hAnsi="Garamond"/>
          <w:i w:val="0"/>
          <w:iCs w:val="0"/>
        </w:rPr>
      </w:pPr>
      <w:r w:rsidRPr="00C758E0">
        <w:rPr>
          <w:rFonts w:ascii="Garamond" w:hAnsi="Garamond"/>
        </w:rPr>
        <w:t>Grazie per avermi aiutata a riconoscere la mia Essenza e per aver guarito il mio cuore, per avermi insegnato a lasciare libera Anima, a sentirmi solo un’Anima libera, a vedermi come Anima Luminosa.</w:t>
      </w:r>
    </w:p>
    <w:p w:rsidR="008A4188" w:rsidRPr="00C758E0" w:rsidRDefault="008A4188" w:rsidP="000F75E3">
      <w:pPr>
        <w:pStyle w:val="HTMLAddress"/>
        <w:spacing w:line="360" w:lineRule="auto"/>
        <w:jc w:val="both"/>
        <w:rPr>
          <w:rFonts w:ascii="Garamond" w:hAnsi="Garamond"/>
          <w:i w:val="0"/>
          <w:iCs w:val="0"/>
        </w:rPr>
      </w:pPr>
      <w:r w:rsidRPr="00C758E0">
        <w:rPr>
          <w:rFonts w:ascii="Garamond" w:hAnsi="Garamond"/>
        </w:rPr>
        <w:t>Mi piacerebbe che tutte queste cose non finissero mai.</w:t>
      </w:r>
    </w:p>
    <w:p w:rsidR="008A4188" w:rsidRPr="00C758E0" w:rsidRDefault="008A4188" w:rsidP="000F75E3">
      <w:pPr>
        <w:pStyle w:val="HTMLAddress"/>
        <w:spacing w:line="360" w:lineRule="auto"/>
        <w:jc w:val="both"/>
        <w:rPr>
          <w:rFonts w:ascii="Garamond" w:hAnsi="Garamond"/>
          <w:i w:val="0"/>
          <w:iCs w:val="0"/>
        </w:rPr>
      </w:pPr>
      <w:r w:rsidRPr="00C758E0">
        <w:rPr>
          <w:rFonts w:ascii="Garamond" w:hAnsi="Garamond"/>
          <w:i w:val="0"/>
          <w:iCs w:val="0"/>
          <w:sz w:val="26"/>
          <w:szCs w:val="26"/>
        </w:rPr>
        <w:t>Risposta:</w:t>
      </w:r>
    </w:p>
    <w:p w:rsidR="008A4188" w:rsidRPr="00C758E0" w:rsidRDefault="008A4188" w:rsidP="000F75E3">
      <w:pPr>
        <w:pStyle w:val="HTMLAddress"/>
        <w:spacing w:line="360" w:lineRule="auto"/>
        <w:jc w:val="both"/>
        <w:rPr>
          <w:rFonts w:ascii="Garamond" w:hAnsi="Garamond"/>
          <w:i w:val="0"/>
          <w:iCs w:val="0"/>
        </w:rPr>
      </w:pPr>
      <w:r w:rsidRPr="00C758E0">
        <w:rPr>
          <w:rFonts w:ascii="Garamond" w:hAnsi="Garamond"/>
          <w:i w:val="0"/>
          <w:iCs w:val="0"/>
        </w:rPr>
        <w:t xml:space="preserve">“E infatti non finiranno, bensì aumenteranno e sarai ancora più felice. </w:t>
      </w:r>
    </w:p>
    <w:p w:rsidR="008A4188" w:rsidRPr="00C758E0" w:rsidRDefault="008A4188" w:rsidP="000F75E3">
      <w:pPr>
        <w:pStyle w:val="HTMLAddress"/>
        <w:spacing w:line="360" w:lineRule="auto"/>
        <w:jc w:val="both"/>
        <w:rPr>
          <w:rFonts w:ascii="Garamond" w:hAnsi="Garamond"/>
          <w:i w:val="0"/>
          <w:iCs w:val="0"/>
        </w:rPr>
      </w:pPr>
      <w:r w:rsidRPr="00C758E0">
        <w:rPr>
          <w:rFonts w:ascii="Garamond" w:hAnsi="Garamond"/>
          <w:i w:val="0"/>
          <w:iCs w:val="0"/>
        </w:rPr>
        <w:t>Tutte queste cose sono nulla in confronto a ciò che vivrai, ecco perché sarà naturale essere felice.</w:t>
      </w:r>
    </w:p>
    <w:p w:rsidR="008A4188" w:rsidRPr="00C758E0" w:rsidRDefault="008A4188" w:rsidP="000F75E3">
      <w:pPr>
        <w:pStyle w:val="HTMLAddress"/>
        <w:spacing w:line="360" w:lineRule="auto"/>
        <w:jc w:val="both"/>
        <w:rPr>
          <w:rFonts w:ascii="Garamond" w:hAnsi="Garamond"/>
          <w:i w:val="0"/>
          <w:iCs w:val="0"/>
        </w:rPr>
      </w:pPr>
      <w:r w:rsidRPr="00C758E0">
        <w:rPr>
          <w:rFonts w:ascii="Garamond" w:hAnsi="Garamond"/>
          <w:i w:val="0"/>
          <w:iCs w:val="0"/>
        </w:rPr>
        <w:t>Riempi di gioia il cuore, porta gioia attorno a te, porta Luce dentro e attorno a te.</w:t>
      </w:r>
    </w:p>
    <w:p w:rsidR="008A4188" w:rsidRPr="00C758E0" w:rsidRDefault="008A4188" w:rsidP="000F75E3">
      <w:pPr>
        <w:pStyle w:val="HTMLAddress"/>
        <w:spacing w:line="360" w:lineRule="auto"/>
        <w:jc w:val="both"/>
        <w:rPr>
          <w:rFonts w:ascii="Garamond" w:hAnsi="Garamond"/>
          <w:i w:val="0"/>
          <w:iCs w:val="0"/>
        </w:rPr>
      </w:pPr>
      <w:r w:rsidRPr="00C758E0">
        <w:rPr>
          <w:rFonts w:ascii="Garamond" w:hAnsi="Garamond"/>
          <w:i w:val="0"/>
          <w:iCs w:val="0"/>
        </w:rPr>
        <w:t xml:space="preserve">Emana la Luce con il sorriso, dona l’Amore con il sorriso. </w:t>
      </w:r>
    </w:p>
    <w:p w:rsidR="008A4188" w:rsidRPr="00C758E0" w:rsidRDefault="008A4188" w:rsidP="000F75E3">
      <w:pPr>
        <w:pStyle w:val="HTMLAddress"/>
        <w:spacing w:line="360" w:lineRule="auto"/>
        <w:jc w:val="both"/>
        <w:rPr>
          <w:rFonts w:ascii="Garamond" w:hAnsi="Garamond"/>
          <w:i w:val="0"/>
          <w:iCs w:val="0"/>
        </w:rPr>
      </w:pPr>
      <w:r w:rsidRPr="00C758E0">
        <w:rPr>
          <w:rFonts w:ascii="Garamond" w:hAnsi="Garamond"/>
          <w:i w:val="0"/>
          <w:iCs w:val="0"/>
        </w:rPr>
        <w:t>Vivi come un’Anima che ha scelto solo l’Amore, solo la Luce, che ha scelto di vivere nella gioia, nella pace.</w:t>
      </w:r>
    </w:p>
    <w:p w:rsidR="008A4188" w:rsidRPr="00C758E0" w:rsidRDefault="008A4188" w:rsidP="00D640F1">
      <w:pPr>
        <w:pStyle w:val="HTMLAddress"/>
        <w:spacing w:line="360" w:lineRule="auto"/>
        <w:jc w:val="both"/>
        <w:rPr>
          <w:rFonts w:ascii="Garamond" w:hAnsi="Garamond"/>
          <w:i w:val="0"/>
          <w:iCs w:val="0"/>
        </w:rPr>
      </w:pPr>
      <w:r w:rsidRPr="00C758E0">
        <w:rPr>
          <w:rFonts w:ascii="Garamond" w:hAnsi="Garamond"/>
        </w:rPr>
        <w:t>Sii certa del mio Amore, cammina nella Luce, lasciati da Me prendere in braccio.</w:t>
      </w:r>
    </w:p>
    <w:p w:rsidR="008A4188" w:rsidRPr="00C758E0" w:rsidRDefault="008A4188" w:rsidP="000F75E3">
      <w:pPr>
        <w:pStyle w:val="ww-indirizzohtml"/>
        <w:spacing w:line="261" w:lineRule="auto"/>
        <w:jc w:val="both"/>
        <w:rPr>
          <w:rFonts w:ascii="Garamond" w:hAnsi="Garamond"/>
          <w:sz w:val="36"/>
          <w:szCs w:val="36"/>
        </w:rPr>
      </w:pPr>
      <w:r w:rsidRPr="00C758E0">
        <w:rPr>
          <w:rFonts w:ascii="Garamond" w:hAnsi="Garamond"/>
          <w:i/>
          <w:iCs/>
          <w:sz w:val="36"/>
          <w:szCs w:val="36"/>
        </w:rPr>
        <w:t xml:space="preserve">Commento </w:t>
      </w:r>
    </w:p>
    <w:p w:rsidR="008A4188" w:rsidRPr="00C758E0" w:rsidRDefault="008A4188" w:rsidP="000F75E3">
      <w:pPr>
        <w:pStyle w:val="ww-indirizzohtml"/>
        <w:spacing w:line="261" w:lineRule="auto"/>
        <w:jc w:val="both"/>
        <w:rPr>
          <w:rFonts w:ascii="Garamond" w:hAnsi="Garamond"/>
        </w:rPr>
      </w:pPr>
      <w:r w:rsidRPr="00C758E0">
        <w:rPr>
          <w:rFonts w:ascii="Garamond" w:hAnsi="Garamond"/>
        </w:rPr>
        <w:t> </w:t>
      </w:r>
      <w:r w:rsidRPr="00C758E0">
        <w:rPr>
          <w:rFonts w:ascii="Garamond" w:hAnsi="Garamond"/>
          <w:i/>
          <w:iCs/>
        </w:rPr>
        <w:t xml:space="preserve">Anima Luminosa, </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 xml:space="preserve">                                 sii felice per la tua Essenza, per tutte le manifestazioni di te che puoi donare, perché tu sei tutte quelle manifestazioni. </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La tua Essenza è l’espressione della Luce che tutto contiene, dell’Amore che tutto manifesta.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Non pensare mai di non essere tutto ciò, altrimenti non vivrai la tua Essenza e questo ti allontanerà dalla gioia, dalla pace, dall’appagamento che si hanno nell’esprimere la propria Essenza.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Sii umile e con umiltà riconosci che molto devi apprendere, molti passi fare, per saper esprimere tutta l’Essenza, ma con gioia riconoscila e riconoscendola la sentirai dentro di te, la vivrai.</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Con la gioia, l’Amore, la Luce aiuta altri ‘Cuori’ a riscoprire chi sono, a riconoscere la loro Essenza e cosa possono donare.</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Gli Angeli ti accompagneranno in questo, la Grande Luce ti ricompenserà per questo, l’Universo ti ringrazierà per questo.</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 xml:space="preserve">Esprimere la propria Essenza può essere difficile, se si cerca di comprendere con la mente come la si deve esprimere, dove e quando va espressa. </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 xml:space="preserve">Sarà facile invece, se si apre il cuore, se si lascia libera l’Anima. </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Il cuore mostrerà i suoi fiori, donerà il suo profumo, il cuore manifesterà la Luce e l’Amore.</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 xml:space="preserve">L’Anima conosce già la tua Essenza, il tuo Angelo ti aiuterà ad esprimerla. </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Vivila con entusiasmo, gioisci per poter essere un mezzo della Grande Luce, per poter aiutare chi incontri a riscoprire la propria Luce ed esprimerla.</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 xml:space="preserve">Non temere di cadere nell’ego riconoscendo e manifestando la tua Essenza. </w:t>
      </w:r>
    </w:p>
    <w:p w:rsidR="008A4188" w:rsidRPr="00C758E0" w:rsidRDefault="008A4188" w:rsidP="000F75E3">
      <w:pPr>
        <w:pStyle w:val="ww-indirizzohtml"/>
        <w:spacing w:line="261" w:lineRule="auto"/>
        <w:jc w:val="both"/>
        <w:rPr>
          <w:rFonts w:ascii="Garamond" w:hAnsi="Garamond"/>
        </w:rPr>
      </w:pPr>
      <w:r w:rsidRPr="00C758E0">
        <w:rPr>
          <w:rFonts w:ascii="Garamond" w:hAnsi="Garamond"/>
          <w:i/>
          <w:iCs/>
        </w:rPr>
        <w:t>Non vi è questo pericolo, se tu la manifesterai per vivere il disegno della tua Anima, per essere al ‘Servizio della Luce’.</w:t>
      </w:r>
    </w:p>
    <w:p w:rsidR="008A4188" w:rsidRDefault="008A4188" w:rsidP="00D640F1">
      <w:pPr>
        <w:pStyle w:val="ww-indirizzohtml"/>
        <w:spacing w:line="261" w:lineRule="auto"/>
        <w:jc w:val="both"/>
      </w:pPr>
      <w:r>
        <w:t> </w:t>
      </w:r>
      <w:hyperlink r:id="rId17" w:anchor="____________________________________________________________________________________________________________________________#____________________________________________________________________________________________________________________________" w:history="1"/>
    </w:p>
    <w:p w:rsidR="008A4188" w:rsidRDefault="008A4188" w:rsidP="00D640F1">
      <w:pPr>
        <w:pStyle w:val="ww-indirizzohtml"/>
        <w:spacing w:line="261" w:lineRule="auto"/>
        <w:jc w:val="both"/>
      </w:pPr>
      <w:r>
        <w:t> </w:t>
      </w:r>
    </w:p>
    <w:p w:rsidR="008A4188" w:rsidRDefault="008A4188" w:rsidP="000F75E3">
      <w:pPr>
        <w:pStyle w:val="NormalWeb"/>
        <w:spacing w:before="20" w:beforeAutospacing="0" w:after="20" w:afterAutospacing="0"/>
        <w:jc w:val="center"/>
        <w:rPr>
          <w:color w:val="000080"/>
        </w:rPr>
      </w:pPr>
    </w:p>
    <w:p w:rsidR="008A4188" w:rsidRDefault="008A4188" w:rsidP="000F75E3">
      <w:pPr>
        <w:pStyle w:val="NormalWeb"/>
        <w:spacing w:before="20" w:beforeAutospacing="0" w:after="20" w:afterAutospacing="0"/>
        <w:jc w:val="center"/>
        <w:rPr>
          <w:color w:val="000080"/>
        </w:rPr>
      </w:pPr>
    </w:p>
    <w:p w:rsidR="008A4188" w:rsidRDefault="008A4188" w:rsidP="000F75E3">
      <w:pPr>
        <w:pStyle w:val="NormalWeb"/>
        <w:spacing w:before="20" w:beforeAutospacing="0" w:after="20" w:afterAutospacing="0"/>
        <w:jc w:val="center"/>
        <w:rPr>
          <w:color w:val="000080"/>
        </w:rPr>
      </w:pPr>
    </w:p>
    <w:p w:rsidR="008A4188" w:rsidRDefault="008A4188" w:rsidP="000F75E3">
      <w:pPr>
        <w:pStyle w:val="NormalWeb"/>
        <w:spacing w:before="20" w:beforeAutospacing="0" w:after="20" w:afterAutospacing="0"/>
        <w:jc w:val="center"/>
        <w:rPr>
          <w:color w:val="000080"/>
        </w:rPr>
      </w:pPr>
    </w:p>
    <w:p w:rsidR="008A4188" w:rsidRDefault="008A4188" w:rsidP="000F75E3">
      <w:pPr>
        <w:pStyle w:val="NormalWeb"/>
        <w:spacing w:before="20" w:beforeAutospacing="0" w:after="20" w:afterAutospacing="0"/>
        <w:jc w:val="center"/>
        <w:rPr>
          <w:color w:val="000080"/>
        </w:rPr>
      </w:pPr>
    </w:p>
    <w:p w:rsidR="008A4188" w:rsidRDefault="008A4188" w:rsidP="000F75E3">
      <w:pPr>
        <w:pStyle w:val="NormalWeb"/>
        <w:spacing w:before="20" w:beforeAutospacing="0" w:after="20" w:afterAutospacing="0"/>
        <w:jc w:val="center"/>
      </w:pPr>
      <w:r>
        <w:rPr>
          <w:color w:val="000080"/>
        </w:rPr>
        <w:t>Kryon</w:t>
      </w:r>
    </w:p>
    <w:p w:rsidR="008A4188" w:rsidRDefault="008A4188" w:rsidP="000F75E3">
      <w:pPr>
        <w:pStyle w:val="NormalWeb"/>
        <w:spacing w:before="10" w:beforeAutospacing="0" w:after="10" w:afterAutospacing="0"/>
        <w:jc w:val="center"/>
      </w:pPr>
      <w:r>
        <w:rPr>
          <w:rStyle w:val="Strong"/>
          <w:color w:val="000080"/>
          <w:sz w:val="36"/>
          <w:szCs w:val="36"/>
        </w:rPr>
        <w:t>I 5 concetti della nuova umanità</w:t>
      </w:r>
    </w:p>
    <w:p w:rsidR="008A4188" w:rsidRDefault="008A4188" w:rsidP="000F75E3">
      <w:pPr>
        <w:pStyle w:val="NormalWeb"/>
        <w:jc w:val="center"/>
      </w:pPr>
      <w:r>
        <w:rPr>
          <w:i/>
          <w:iCs/>
          <w:color w:val="000080"/>
          <w:sz w:val="20"/>
          <w:szCs w:val="20"/>
        </w:rPr>
        <w:t>Traduzione di Elena Cavaiani – Revisione di Gabriella Campioni e Gian Piero Abbate</w:t>
      </w:r>
    </w:p>
    <w:p w:rsidR="008A4188" w:rsidRPr="00D640F1" w:rsidRDefault="008A4188" w:rsidP="000F75E3">
      <w:pPr>
        <w:pStyle w:val="NormalWeb"/>
        <w:jc w:val="both"/>
        <w:rPr>
          <w:rFonts w:ascii="Garamond" w:hAnsi="Garamond"/>
        </w:rPr>
      </w:pPr>
      <w:r w:rsidRPr="00D640F1">
        <w:rPr>
          <w:rFonts w:ascii="Garamond" w:hAnsi="Garamond"/>
          <w:color w:val="000080"/>
        </w:rPr>
        <w:t>Saluti miei cari, io sono Kryon del Servizio Magnetico.</w:t>
      </w:r>
    </w:p>
    <w:p w:rsidR="008A4188" w:rsidRPr="00D640F1" w:rsidRDefault="008A4188" w:rsidP="000F75E3">
      <w:pPr>
        <w:pStyle w:val="NormalWeb"/>
        <w:jc w:val="both"/>
        <w:rPr>
          <w:rFonts w:ascii="Garamond" w:hAnsi="Garamond"/>
        </w:rPr>
      </w:pPr>
      <w:r w:rsidRPr="00D640F1">
        <w:rPr>
          <w:rFonts w:ascii="Garamond" w:hAnsi="Garamond"/>
          <w:color w:val="000080"/>
        </w:rPr>
        <w:t>Ancora una volta vi diciamo che il termine “Servizio Magnetico” è una metafora perché la griglia magnetica di questo pianeta contiene quello che noi chiameremmo posizionamento della coscienza. Vi abbiamo detto in precedenza che non potreste vivere qui senza di essa (la griglia), in effetti essa doveva cambiare rispetto ai primi tempi per riposizionarsi e prepararsi a ciò che sta arrivando. Questo è il servizio per il quale sono venuto originariamente, e ora sono un messaggero.</w:t>
      </w:r>
    </w:p>
    <w:p w:rsidR="008A4188" w:rsidRPr="00D640F1" w:rsidRDefault="008A4188" w:rsidP="000F75E3">
      <w:pPr>
        <w:pStyle w:val="NormalWeb"/>
        <w:jc w:val="both"/>
        <w:rPr>
          <w:rFonts w:ascii="Garamond" w:hAnsi="Garamond"/>
        </w:rPr>
      </w:pPr>
      <w:r w:rsidRPr="00D640F1">
        <w:rPr>
          <w:rFonts w:ascii="Garamond" w:hAnsi="Garamond"/>
          <w:color w:val="000080"/>
        </w:rPr>
        <w:t>La gente ha detto: «Da dove vieni realmente, Kryon?» Vi ho detto stamane che non sono un’entità, non (sono) “singolare”: vengo dalla Sorgente Creativa proprio come voi e rappresento la pura coscienza dell’amore e della compassione e parlo attraverso questo essere umano che vedete seduto sulla sedia. Non è inusuale, non è bizzarro o pauroso, è pieno di compassione, amore, bellezza…Lo vedete tanto bizzarro e strano, e non lo è.30 –30 o giù di lì- anni dopo la morte di colui che chiamate Gesù c’era un apostolo, Saul di Tarso, che è in prigione. Ora il suo nome è Paolo e sta scrivendo quelle che un giorno diventeranno le Sacre Scritture;egli siede là in solitudine e l’uomo è pieno di gioia,con lacrime che gli scorrono sulle guance,e nella penombra sta scrivendo le parole che così tanti milioni di persone leggeranno un giorno chiamando la parola di Dio, non parola di Paolo.  Sotto l’influenza della canalizzazione, egli riceve direttamente informazioni sulla bellezza di Dio, su ciò che è successo sulla Terra, sul Maestro dell’amore: una parola dopo l’altra, migliaia di parole (mentre è) in prigione ed egli è così vivo,facendolo. Egli canalizza e non avete alcun problema con questo, vero? Ma quando un uomo moderno si siede su una sedia e fa anche solo una piccola parte di ciò per darvi dei messaggi aggiornati dalla Sorgente Creativa, ci sono così tanti che dicono: «Impossibile!»Questo è il vostro discernimento.Non c’è alcun giudizio sul vostro credo, ma vi chiedo di discernere, almeno discernere. Lo chiedo a tutti coloro che mi ascoltano proprio ora: userete ciò che pensate sia reale come uno stetoscopio,come un metro di misura, o discernerete l’energia di ciò che state sentendo proprio ora? Ascolterete queste parole e comprenderete e sentirete, e percepirete la compassione e l’amore per voi, o avete già deciso che non sta accadendo?</w:t>
      </w:r>
    </w:p>
    <w:p w:rsidR="008A4188" w:rsidRPr="00D640F1" w:rsidRDefault="008A4188" w:rsidP="000F75E3">
      <w:pPr>
        <w:pStyle w:val="NormalWeb"/>
        <w:jc w:val="both"/>
        <w:rPr>
          <w:rFonts w:ascii="Garamond" w:hAnsi="Garamond"/>
        </w:rPr>
      </w:pPr>
      <w:r w:rsidRPr="00D640F1">
        <w:rPr>
          <w:rFonts w:ascii="Garamond" w:hAnsi="Garamond"/>
          <w:color w:val="000080"/>
        </w:rPr>
        <w:t>Questa canalizzazione di oggi sarà una risposta a una domanda che è stata posta. Potrebbe non essere la domanda esatta o la risposta esatta, ma ci si avvicina a sufficienza, perché è una delle domande più comuni che ogni anima antica od operatore di luce pone su questo pianeta proprio ora. Una persona che si sta risvegliando in un’energia che è tanto diversa, proprio ora; una persona che è consapevole che le cose stanno cambiando  spiritualmente, fisicamente, proprio ora; quella persona porrebbe questo tipo di domanda:«Caro Kryon, caro Spirito, caro Dio, in questa nuova energia in mutamento,che cos’è che un essere umano “regolare”su questo pianeta che è un’anima antica, che cosa noi possiamo fare che non solo aumenti questa energia e aiuti noi stessi, ma sia anche commensurato a ciò che accadrà? Che cosa possiamo fare? Che cos’è che – se volete usare questa parola – DOVREMMO fare?»</w:t>
      </w:r>
    </w:p>
    <w:p w:rsidR="008A4188" w:rsidRPr="00D640F1" w:rsidRDefault="008A4188" w:rsidP="000F75E3">
      <w:pPr>
        <w:pStyle w:val="NormalWeb"/>
        <w:jc w:val="both"/>
        <w:rPr>
          <w:rFonts w:ascii="Garamond" w:hAnsi="Garamond"/>
        </w:rPr>
      </w:pPr>
      <w:r w:rsidRPr="00D640F1">
        <w:rPr>
          <w:rFonts w:ascii="Garamond" w:hAnsi="Garamond"/>
          <w:color w:val="000080"/>
        </w:rPr>
        <w:t>Ve l’abbiamo già detto altre volte, non ci sono “dovremmo”. Perciò reinterpretatelo e dite:«Qual è la cosa più onorevole che possiamo fare per adeguarci all'energia?»</w:t>
      </w:r>
    </w:p>
    <w:p w:rsidR="008A4188" w:rsidRPr="00D640F1" w:rsidRDefault="008A4188" w:rsidP="000F75E3">
      <w:pPr>
        <w:pStyle w:val="NormalWeb"/>
        <w:jc w:val="both"/>
        <w:rPr>
          <w:rFonts w:ascii="Garamond" w:hAnsi="Garamond"/>
        </w:rPr>
      </w:pPr>
      <w:r w:rsidRPr="00D640F1">
        <w:rPr>
          <w:rFonts w:ascii="Garamond" w:hAnsi="Garamond"/>
          <w:color w:val="000080"/>
        </w:rPr>
        <w:t>Quindi ve lo dirò e, miei cari, ve l’ho già detto altre volte, ma ogni singola volta che la domanda viene posta arriverà una risposta più evoluta perché,a mano a mano che trascorre il vostro tempo lineare,cambiano i potenziali,pertanto vi trovate in una realtà di cui non avete ancora fatto esperienza. Questo è nuovo. Potrebbe sembrare uguale a ieri o al giorno prima, ma io ne so di più: i potenziali sono cambiati, il tipo di cambiamento che vi aspettavate potrebbe non arrivare, potrebbe arrivare qualcosa di meglio, potreste averlo alterato:è sempre dinamico. Non c’è una quantità stabilita di energia che vi viene inviata con una certa cadenza, miei cari, perché la vostra coscienza lo cambia ogni ora…sempre. È bellissimo!</w:t>
      </w:r>
    </w:p>
    <w:p w:rsidR="008A4188" w:rsidRPr="00D640F1" w:rsidRDefault="008A4188" w:rsidP="000F75E3">
      <w:pPr>
        <w:pStyle w:val="NormalWeb"/>
        <w:jc w:val="both"/>
        <w:rPr>
          <w:rFonts w:ascii="Garamond" w:hAnsi="Garamond"/>
        </w:rPr>
      </w:pPr>
      <w:r w:rsidRPr="00D640F1">
        <w:rPr>
          <w:rFonts w:ascii="Garamond" w:hAnsi="Garamond"/>
          <w:color w:val="000080"/>
        </w:rPr>
        <w:t>Posso darvi queste cose che sto per darvi ora ancora una volta perché è stato stabilito un precedente in altri mondi proprio come il vostro;alcuni di voi ci sono già passati ed ecco che si ripete. Io so che cos’hanno passato, l’ho visto, questa non è la prima volta: siete sulla cuspide di un enorme cambiamento umano, su questo pianeta.</w:t>
      </w:r>
    </w:p>
    <w:p w:rsidR="008A4188" w:rsidRPr="00D640F1" w:rsidRDefault="008A4188" w:rsidP="000F75E3">
      <w:pPr>
        <w:pStyle w:val="NormalWeb"/>
        <w:jc w:val="both"/>
        <w:rPr>
          <w:rFonts w:ascii="Garamond" w:hAnsi="Garamond"/>
        </w:rPr>
      </w:pPr>
      <w:r w:rsidRPr="00D640F1">
        <w:rPr>
          <w:rFonts w:ascii="Garamond" w:hAnsi="Garamond"/>
          <w:color w:val="000080"/>
        </w:rPr>
        <w:t>Che cosa potete fare per  “sposarvi” con l’energia? Vi darò 5 concetti e non sono facili. Non è un elenco che dovete realizzare, miei cari: noi non diamo elenchi. Sono concetti e il primo in assoluto –direi che è primario, ossia non più importante (degli altri), ma il primo, c’è una differenza… non più importante (degli altri) ma il primo, c’è una differenza - e useremo una parola che probabilmente neppure c’è nel vostro dizionario: acquisire la cognizione (cognization). Cognization è una parola inglese che significa vagamente“cementare ciò in cui si crede”. Voi credete che c’è la gravità perché l’avete vista fin da quando siete nati. È invisibile, ma ci credete così fortemente che ogni cosa che fate la fate in modo da poter funzionare con essa: avete acquisito la cognizione della gravità.  Non è un qualcosa in cui potreste credere, come ad esempio credere  nella fatina dei denti, per un periodo o quando siete piccoli. No: è una cognizione (acquisita) e diventa parte di voi fino all’ultimo respiro: credete nella gravità;sapete che c’è anche se non la potete vedere;vi trattiene sulla terra;non cambia mai.</w:t>
      </w:r>
    </w:p>
    <w:p w:rsidR="008A4188" w:rsidRPr="00D640F1" w:rsidRDefault="008A4188" w:rsidP="000F75E3">
      <w:pPr>
        <w:pStyle w:val="NormalWeb"/>
        <w:jc w:val="both"/>
        <w:rPr>
          <w:rFonts w:ascii="Garamond" w:hAnsi="Garamond"/>
        </w:rPr>
      </w:pPr>
      <w:r w:rsidRPr="00D640F1">
        <w:rPr>
          <w:rFonts w:ascii="Garamond" w:hAnsi="Garamond"/>
          <w:color w:val="000080"/>
        </w:rPr>
        <w:t>Noi vi chiederemo di far diventare cognizione il credere he l’energia nella quale vi state spostando è enormemente diversa dall’energia dalla quale provenite. Questo è il primo, è primario: dovete cementarlo nel vostro sistema di credenze così fortemente che ogni cosa che farete d’ora in poi riconosca che la nuova energia è la nuova normalità. Non si muoverà mai all’indietro, è parte di un nuovo piano,è quasi come se foste morti e foste tornati con una nuova gravità. Come se improvvisamente la forza di gravità fosse stata ridotta e poteste fare più cose, edè per sempre!</w:t>
      </w:r>
    </w:p>
    <w:p w:rsidR="008A4188" w:rsidRPr="00D640F1" w:rsidRDefault="008A4188" w:rsidP="000F75E3">
      <w:pPr>
        <w:pStyle w:val="NormalWeb"/>
        <w:jc w:val="both"/>
        <w:rPr>
          <w:rFonts w:ascii="Garamond" w:hAnsi="Garamond"/>
        </w:rPr>
      </w:pPr>
      <w:r w:rsidRPr="00D640F1">
        <w:rPr>
          <w:rFonts w:ascii="Garamond" w:hAnsi="Garamond"/>
          <w:color w:val="000080"/>
        </w:rPr>
        <w:t>Allora,acquisite la cognizione di questo:miei cari,DEVE essere il primo dei cinque perché non sarete in grado di fare qualsiasi altra cosa a meno che non CREDIATE che il cambiamento è successo ed è reale.</w:t>
      </w:r>
    </w:p>
    <w:p w:rsidR="008A4188" w:rsidRPr="00D640F1" w:rsidRDefault="008A4188" w:rsidP="000F75E3">
      <w:pPr>
        <w:pStyle w:val="NormalWeb"/>
        <w:jc w:val="both"/>
        <w:rPr>
          <w:rFonts w:ascii="Garamond" w:hAnsi="Garamond"/>
        </w:rPr>
      </w:pPr>
      <w:r w:rsidRPr="00D640F1">
        <w:rPr>
          <w:rFonts w:ascii="Garamond" w:hAnsi="Garamond"/>
          <w:color w:val="000080"/>
        </w:rPr>
        <w:t>Il cambiamento è dinamico, continua a cambiare, ma (è come se),voltando una pagina a mano a mano che leggete parole nuove in un nuovo romanzo,la pagina rimanesse voltata, non tornaste indietro per leggere che cos’è accaduto prima:la pagina si è incollata a tutte le precedenti e non potete tornarci sopra.</w:t>
      </w:r>
    </w:p>
    <w:p w:rsidR="008A4188" w:rsidRPr="00D640F1" w:rsidRDefault="008A4188" w:rsidP="000F75E3">
      <w:pPr>
        <w:pStyle w:val="NormalWeb"/>
        <w:jc w:val="both"/>
        <w:rPr>
          <w:rFonts w:ascii="Garamond" w:hAnsi="Garamond"/>
        </w:rPr>
      </w:pPr>
      <w:r w:rsidRPr="00D640F1">
        <w:rPr>
          <w:rFonts w:ascii="Garamond" w:hAnsi="Garamond"/>
          <w:color w:val="000080"/>
        </w:rPr>
        <w:t>Adesso siete oltre la pagina voltata e sperimentate la nuova energia:questa è la nuova gravità e ne acquisite la cognizione. CREDETE che sta accadendo! Ora, continuo a dirlo perché c’è chi non lo sta comprendendo. C’è come sempre quella parte di voi che dice: «Beh, forse non sta accadendo.» Dovete riuscire ad andare oltre a ciò, ogni momento di risveglio è la nuova energia e voi ne fate parte:questa è la ragione per cui siete nati in questo tempo, miei cari. Anime antiche,mi state ascoltando su (queste) sedie e in tutti quei luoghi, forse non in questa stanza,vi chiedete perché siate nati ora, volete sapere perché le cose che vi stanno accadendo debbano accadervi proprio ora, forse allo scopo di (poter) credere? Ci sono alcune cose negative nella vostra mente che forse stanno accadendovi proprio ora e vi domandate: perché (proprio) a me?</w:t>
      </w:r>
    </w:p>
    <w:p w:rsidR="008A4188" w:rsidRPr="00D640F1" w:rsidRDefault="008A4188" w:rsidP="000F75E3">
      <w:pPr>
        <w:pStyle w:val="NormalWeb"/>
        <w:jc w:val="both"/>
        <w:rPr>
          <w:rFonts w:ascii="Garamond" w:hAnsi="Garamond"/>
        </w:rPr>
      </w:pPr>
      <w:r w:rsidRPr="00D640F1">
        <w:rPr>
          <w:rFonts w:ascii="Garamond" w:hAnsi="Garamond"/>
          <w:color w:val="000080"/>
        </w:rPr>
        <w:t>Lasciate che vi dica qualcosa di dolce: siete così cocciuti che dovete fare qualcosa da voi stessi per rendervi conto che questo è nuovo;e quando fate ciò che dovete fare da voi stessi e oltrepassate questo ostacolo, vi rendete conto che non c’è cosa che non possiate fare.</w:t>
      </w:r>
    </w:p>
    <w:p w:rsidR="008A4188" w:rsidRPr="00D640F1" w:rsidRDefault="008A4188" w:rsidP="000F75E3">
      <w:pPr>
        <w:pStyle w:val="NormalWeb"/>
        <w:jc w:val="both"/>
        <w:rPr>
          <w:rFonts w:ascii="Garamond" w:hAnsi="Garamond"/>
        </w:rPr>
      </w:pPr>
      <w:r w:rsidRPr="00D640F1">
        <w:rPr>
          <w:rFonts w:ascii="Garamond" w:hAnsi="Garamond"/>
          <w:color w:val="000080"/>
        </w:rPr>
        <w:t>Questo è il modo in cui Dio lavora con gli umani,(e mostra) quanto vi amiamo. Sapete a chi sto parlando:procedete, volete? Acquisitene la cognizione. Questo è il numero 1.</w:t>
      </w:r>
    </w:p>
    <w:p w:rsidR="008A4188" w:rsidRPr="00D640F1" w:rsidRDefault="008A4188" w:rsidP="000F75E3">
      <w:pPr>
        <w:pStyle w:val="NormalWeb"/>
        <w:jc w:val="both"/>
        <w:rPr>
          <w:rFonts w:ascii="Garamond" w:hAnsi="Garamond"/>
        </w:rPr>
      </w:pPr>
      <w:r w:rsidRPr="00D640F1">
        <w:rPr>
          <w:rFonts w:ascii="Garamond" w:hAnsi="Garamond"/>
          <w:color w:val="000080"/>
        </w:rPr>
        <w:t>Il numero 2 è autorizzare (permettere) il cambiamento. Questi sono concetti! Vecchio essere umano cocciuto, abituati a questo: le cose stanno cambiando e forse non cambieranno nella direzione che hai pianificato! Che cosa te ne pare?</w:t>
      </w:r>
    </w:p>
    <w:p w:rsidR="008A4188" w:rsidRPr="00D640F1" w:rsidRDefault="008A4188" w:rsidP="000F75E3">
      <w:pPr>
        <w:pStyle w:val="NormalWeb"/>
        <w:jc w:val="both"/>
        <w:rPr>
          <w:rFonts w:ascii="Garamond" w:hAnsi="Garamond"/>
        </w:rPr>
      </w:pPr>
      <w:r w:rsidRPr="00D640F1">
        <w:rPr>
          <w:rFonts w:ascii="Garamond" w:hAnsi="Garamond"/>
          <w:color w:val="000080"/>
        </w:rPr>
        <w:t>Oh, essere umano al singolare, con uno scopo al singolare, con un’idea al singolare di chi tu sia e di che cosa dovresti fare, abituati a questo: autorizzazione. Puoi startene lì e dire questo o qualcosa di meglio: «Io autorizzo la crescita, permetto il cambiamento di coscienza dentro di me che potrebbe cambiare la mia vita in modi che non ho mai,mai pensato che sarebbe cambiata.»</w:t>
      </w:r>
    </w:p>
    <w:p w:rsidR="008A4188" w:rsidRPr="00D640F1" w:rsidRDefault="008A4188" w:rsidP="000F75E3">
      <w:pPr>
        <w:pStyle w:val="NormalWeb"/>
        <w:jc w:val="both"/>
        <w:rPr>
          <w:rFonts w:ascii="Garamond" w:hAnsi="Garamond"/>
        </w:rPr>
      </w:pPr>
      <w:r w:rsidRPr="00D640F1">
        <w:rPr>
          <w:rFonts w:ascii="Garamond" w:hAnsi="Garamond"/>
          <w:color w:val="000080"/>
        </w:rPr>
        <w:t>Quanto vi fa paura? La paura è per il cambiamento,non per dove porterà; è per la parola in sé: cambiamento. Perciò il secondo di questo insieme di cinque è permettere il cambiamento.</w:t>
      </w:r>
    </w:p>
    <w:p w:rsidR="008A4188" w:rsidRPr="00D640F1" w:rsidRDefault="008A4188" w:rsidP="000F75E3">
      <w:pPr>
        <w:pStyle w:val="NormalWeb"/>
        <w:jc w:val="both"/>
        <w:rPr>
          <w:rFonts w:ascii="Garamond" w:hAnsi="Garamond"/>
        </w:rPr>
      </w:pPr>
      <w:r w:rsidRPr="00D640F1">
        <w:rPr>
          <w:rFonts w:ascii="Garamond" w:hAnsi="Garamond"/>
          <w:color w:val="000080"/>
        </w:rPr>
        <w:t>Ora osservate la numerologia di queste cose. Il numero 1 è sempre un nuovo inizio, questo è facile: dovete credere. Il numero 2 spesso ha a che fare con la dualità,e la dualità è realmente (la causa)primaria della paura del cambiamento: semplicemente, non volete che questa cosasi sposti dal quel punto centrale al quale siete abituati, nevvero, tra luce e oscurità. La dualità a cui eravate abituati, quell’equilibrio tra luce e oscurità è COMODA. Ora improvvisamente lo Spirito vuole spingervi un pochino più in là così che possiate catturare un po’ più di luce, l’oscurità inizi a diminuire nella vostra vitae cambi tutto. Lo permettete oppure no? Credere! Permettere, permettere il cambiamento.</w:t>
      </w:r>
    </w:p>
    <w:p w:rsidR="008A4188" w:rsidRPr="00D640F1" w:rsidRDefault="008A4188" w:rsidP="000F75E3">
      <w:pPr>
        <w:pStyle w:val="NormalWeb"/>
        <w:jc w:val="both"/>
        <w:rPr>
          <w:rFonts w:ascii="Garamond" w:hAnsi="Garamond"/>
        </w:rPr>
      </w:pPr>
      <w:r w:rsidRPr="00D640F1">
        <w:rPr>
          <w:rFonts w:ascii="Garamond" w:hAnsi="Garamond"/>
          <w:color w:val="000080"/>
        </w:rPr>
        <w:t>Dall’altra parte del velo noi vi guardiamo e diciamo che ogni cosa che attraversate è come rompere vecchie abitudini. Sono solo abitudini, è solo questo che sono. Siete come qualcuno che ha i super poteri, potete volare! Questa è una metafora:camminate sulla terra sapendo che prima (d’ora) ogni cosa diceva che non potevate volare; noi stiamo dicendo che potete, ma la maggior parte di voi non lo farà. Semplicemente, è troppo comodo camminare! La metafora è chiara: permettere il cambiamento.</w:t>
      </w:r>
    </w:p>
    <w:p w:rsidR="008A4188" w:rsidRPr="00D640F1" w:rsidRDefault="008A4188" w:rsidP="000F75E3">
      <w:pPr>
        <w:pStyle w:val="NormalWeb"/>
        <w:jc w:val="both"/>
        <w:rPr>
          <w:rFonts w:ascii="Garamond" w:hAnsi="Garamond"/>
        </w:rPr>
      </w:pPr>
      <w:r w:rsidRPr="00D640F1">
        <w:rPr>
          <w:rFonts w:ascii="Garamond" w:hAnsi="Garamond"/>
          <w:color w:val="000080"/>
        </w:rPr>
        <w:t>Dunque, i prossimi tre sono più pratici, ma molto difficili. Con il vostro credere intatto, con quello che è il vostro permesso a che le cose cambino, con la vostra conquista della dualità, siete ora pronti per uno dei passi più grandi.</w:t>
      </w:r>
    </w:p>
    <w:p w:rsidR="008A4188" w:rsidRPr="00D640F1" w:rsidRDefault="008A4188" w:rsidP="000F75E3">
      <w:pPr>
        <w:pStyle w:val="NormalWeb"/>
        <w:jc w:val="both"/>
        <w:rPr>
          <w:rFonts w:ascii="Garamond" w:hAnsi="Garamond"/>
        </w:rPr>
      </w:pPr>
      <w:r w:rsidRPr="00D640F1">
        <w:rPr>
          <w:rFonts w:ascii="Garamond" w:hAnsi="Garamond"/>
          <w:color w:val="000080"/>
        </w:rPr>
        <w:t>Numero 3: azione compassionevole. Ogni cosa che fate, la fate da una posizione di compassione. State percorrendo la strada col vostro veicolo, qualcuno vi taglia la strada, vi suona il clacson e volano “Idiota” e “pazzo“… che cosa ne pensate?</w:t>
      </w:r>
    </w:p>
    <w:p w:rsidR="008A4188" w:rsidRPr="00D640F1" w:rsidRDefault="008A4188" w:rsidP="000F75E3">
      <w:pPr>
        <w:pStyle w:val="NormalWeb"/>
        <w:jc w:val="both"/>
        <w:rPr>
          <w:rFonts w:ascii="Garamond" w:hAnsi="Garamond"/>
        </w:rPr>
      </w:pPr>
      <w:r w:rsidRPr="00D640F1">
        <w:rPr>
          <w:rFonts w:ascii="Garamond" w:hAnsi="Garamond"/>
          <w:color w:val="000080"/>
        </w:rPr>
        <w:t>È possibile portare quello scenario a un livello compassionevole? La risposta è: sì. Prima di tutto non permettete che vi influenzi. Essendo voi una persona compassionevole, i tasti della collera e della frustrazione sono disconnessi al punto che tutto quello che riuscite a pensare è che quella persona sta avendo una pessima giornata. Perciò rallentate in modo tale da darle il permesso, le lasciate più spazio così che possa sentirsi meglio. Non c’è alcun astio trattenuto né le urlate contro di rimando. Avete un agire compassionevolmente in ogni cosa che fate. </w:t>
      </w:r>
    </w:p>
    <w:p w:rsidR="008A4188" w:rsidRPr="00D640F1" w:rsidRDefault="008A4188" w:rsidP="000F75E3">
      <w:pPr>
        <w:pStyle w:val="NormalWeb"/>
        <w:jc w:val="both"/>
        <w:rPr>
          <w:rFonts w:ascii="Garamond" w:hAnsi="Garamond"/>
        </w:rPr>
      </w:pPr>
      <w:r w:rsidRPr="00D640F1">
        <w:rPr>
          <w:rFonts w:ascii="Garamond" w:hAnsi="Garamond"/>
          <w:color w:val="000080"/>
        </w:rPr>
        <w:t>Vi accadono cose con altri individui che normalmente avrebbero potuto urtare i vostri sentimenti, perché la vostra vita è unica e ci sono cose che forse vi feriranno: che cosa dicono le persone, come si comportano, quello che fanno o non fanno o il disappunto che potreste avere verso altri che sono attorno a voi…Questo è semplicemente umano.</w:t>
      </w:r>
    </w:p>
    <w:p w:rsidR="008A4188" w:rsidRPr="00D640F1" w:rsidRDefault="008A4188" w:rsidP="000F75E3">
      <w:pPr>
        <w:pStyle w:val="NormalWeb"/>
        <w:jc w:val="both"/>
        <w:rPr>
          <w:rFonts w:ascii="Garamond" w:hAnsi="Garamond"/>
        </w:rPr>
      </w:pPr>
      <w:r w:rsidRPr="00D640F1">
        <w:rPr>
          <w:rFonts w:ascii="Garamond" w:hAnsi="Garamond"/>
          <w:color w:val="000080"/>
        </w:rPr>
        <w:t>Ma se, ma se ogni cosa che fate - ogni cosa che fate-provenisse da un’anima compassionevole che vede tutto in modo ben diverso? Miei cari, (se vi mettete) in una modalità compassionevole,nessuno può ferire i vostri sentimenti – mai - perché sapete chi siete e che l’altro sta semplicemente avendo una pessima giornata.</w:t>
      </w:r>
    </w:p>
    <w:p w:rsidR="008A4188" w:rsidRPr="00D640F1" w:rsidRDefault="008A4188" w:rsidP="000F75E3">
      <w:pPr>
        <w:pStyle w:val="NormalWeb"/>
        <w:jc w:val="both"/>
        <w:rPr>
          <w:rFonts w:ascii="Garamond" w:hAnsi="Garamond"/>
        </w:rPr>
      </w:pPr>
      <w:r w:rsidRPr="00D640F1">
        <w:rPr>
          <w:rFonts w:ascii="Garamond" w:hAnsi="Garamond"/>
          <w:color w:val="000080"/>
        </w:rPr>
        <w:t>Capite quello che sto dicendo? L’azione compassionevole arriva da un cuore compassionevole, qualunque essa sia. È una posizione di forza: alcuni di voi che stanno ascoltando proprio ora in altre terre hanno bisogno di udirlo! Non è debolezza essere compassionevoli! I Maestri di questo pianeta trasudavano compassione!Proprio quelli che potreste venerare avevano compassione e non erano deboli! Perciò qualsiasi cosa vi abbiano detto su una persona gentile e compassionevole, dovete riorganizzare la vostra percezione perché quella è forza: la compassione è forza!</w:t>
      </w:r>
    </w:p>
    <w:p w:rsidR="008A4188" w:rsidRPr="00D640F1" w:rsidRDefault="008A4188" w:rsidP="000F75E3">
      <w:pPr>
        <w:pStyle w:val="NormalWeb"/>
        <w:jc w:val="both"/>
        <w:rPr>
          <w:rFonts w:ascii="Garamond" w:hAnsi="Garamond"/>
        </w:rPr>
      </w:pPr>
      <w:r w:rsidRPr="00D640F1">
        <w:rPr>
          <w:rFonts w:ascii="Garamond" w:hAnsi="Garamond"/>
          <w:color w:val="000080"/>
        </w:rPr>
        <w:t>Un essere umano equilibrato non prenderà malattie, lo sapevate? Un essere umano equilibrato avrà quella che voi chiamereste sincronicità, altri la chiamerebbero fortuna!  Sincronicità: essere nel posto giusto al momento giusto, veder accadere le cose giuste perché si è compassionevoli! È un bellissimo pacchetto: quando iniziate un cammino di azione compassionevole, cambia tutto. Questo era il numero 3.</w:t>
      </w:r>
    </w:p>
    <w:p w:rsidR="008A4188" w:rsidRPr="00D640F1" w:rsidRDefault="008A4188" w:rsidP="000F75E3">
      <w:pPr>
        <w:pStyle w:val="NormalWeb"/>
        <w:jc w:val="both"/>
        <w:rPr>
          <w:rFonts w:ascii="Garamond" w:hAnsi="Garamond"/>
        </w:rPr>
      </w:pPr>
      <w:r w:rsidRPr="00D640F1">
        <w:rPr>
          <w:rFonts w:ascii="Garamond" w:hAnsi="Garamond"/>
          <w:color w:val="000080"/>
        </w:rPr>
        <w:t>Ora, il 3 in numerologia è ovviamente il catalizzatore,e ciò per cui spesso un catalizzatore è noto in chimica è che, quando appare, cambia qualcosa attorno a sé pur restando sovente immutato. Una persona compassionevole cambia coloro che sono attorno a lui o a lei  ed essi non gli/le rubano nulla né gli/lesi attaccherà alcuna negatività. È una posizione di forzatale che(la gente) vorrà stare con voi. Voi cambiate la terra su cui camminate.</w:t>
      </w:r>
    </w:p>
    <w:p w:rsidR="008A4188" w:rsidRPr="00D640F1" w:rsidRDefault="008A4188" w:rsidP="000F75E3">
      <w:pPr>
        <w:pStyle w:val="NormalWeb"/>
        <w:jc w:val="both"/>
        <w:rPr>
          <w:rFonts w:ascii="Garamond" w:hAnsi="Garamond"/>
        </w:rPr>
      </w:pPr>
      <w:r w:rsidRPr="00D640F1">
        <w:rPr>
          <w:rFonts w:ascii="Garamond" w:hAnsi="Garamond"/>
          <w:color w:val="000080"/>
        </w:rPr>
        <w:t>Numero 4: vista spirituale. Voglio che iniziate a vedere il quadro più grandioso. Voglio  che vediate Dio in ogni cosa. Voglio che guardiate là fuori e vediate Dio negli alberi, nella polvere, e nella luce che arriva dal Sole voglio che percepiate il calore dell’amore di Dio che risplende su di voi persino nelle tenebre. La vista spirituale è qualcosa che molti hanno comunque, -costoro sono molto consapevoli, molto consapevoli che Dio è in ogni cosa, - ma questo fa parte del cerchio che stiamo descrivendo delle 5 cose che vogliamo che sappiate di poter fare.  La compassione è una cosa, ma la vista spirituale… questa realmente prova che la compassione funziona perché potete vedere Dio nelle altre persone: colui che ti ha tagliato la strada ha Dio dentro, egli semplicemente non lo sa -semplicemente non lo sa - e la tua vista spirituale coniugata con la tua compassione dice: «Ecco una creatura come meche ancora non conosce se stesso, non ancora, non ancora...»L’anima compassionevole, che era la numero 3, che ha la vista spirituale è quella che riesce a vedere Dio in ciascuno. Aiuta a diventare compassionevoli, nevvero, quando qualcuno vi urla in faccia e ciò che vedete nel suo volto è Dio? Riuscite a farlo? Dovete pensare in modo diverso, potreste persino dover essere come i Maestri:e questo è ciò che avevano.</w:t>
      </w:r>
    </w:p>
    <w:p w:rsidR="008A4188" w:rsidRPr="00D640F1" w:rsidRDefault="008A4188" w:rsidP="000F75E3">
      <w:pPr>
        <w:pStyle w:val="NormalWeb"/>
        <w:jc w:val="both"/>
        <w:rPr>
          <w:rFonts w:ascii="Garamond" w:hAnsi="Garamond"/>
        </w:rPr>
      </w:pPr>
      <w:r w:rsidRPr="00D640F1">
        <w:rPr>
          <w:rFonts w:ascii="Garamond" w:hAnsi="Garamond"/>
          <w:color w:val="000080"/>
        </w:rPr>
        <w:t>Miei cari, queste cose che vi sto dando sono rappresentazioni veritiere e accurate del nuovo essere umano. Non avrete il successo completo al 100% in alcuna di queste a meno che non le mettiate in pratica.</w:t>
      </w:r>
    </w:p>
    <w:p w:rsidR="008A4188" w:rsidRPr="00D640F1" w:rsidRDefault="008A4188" w:rsidP="000F75E3">
      <w:pPr>
        <w:pStyle w:val="NormalWeb"/>
        <w:jc w:val="both"/>
        <w:rPr>
          <w:rFonts w:ascii="Garamond" w:hAnsi="Garamond"/>
        </w:rPr>
      </w:pPr>
      <w:r w:rsidRPr="00D640F1">
        <w:rPr>
          <w:rFonts w:ascii="Garamond" w:hAnsi="Garamond"/>
          <w:color w:val="000080"/>
        </w:rPr>
        <w:t xml:space="preserve">Il numero 1 era acquisire la cognizione di ciò che è cambiato. Quando acquisite la cognizione di qualcosa, non avviene istantaneamente, dovete lavorarci. Il “credere” deve essere cementato gradualmente a mano a mano che ne vedete le prove e alla fine acquisirà la cognizione di se stesso. In effetti vi state allenando ad acquisire cognizione e a credere. </w:t>
      </w:r>
    </w:p>
    <w:p w:rsidR="008A4188" w:rsidRPr="00D640F1" w:rsidRDefault="008A4188" w:rsidP="000F75E3">
      <w:pPr>
        <w:pStyle w:val="NormalWeb"/>
        <w:jc w:val="both"/>
        <w:rPr>
          <w:rFonts w:ascii="Garamond" w:hAnsi="Garamond"/>
        </w:rPr>
      </w:pPr>
      <w:r w:rsidRPr="00D640F1">
        <w:rPr>
          <w:rFonts w:ascii="Garamond" w:hAnsi="Garamond"/>
          <w:color w:val="000080"/>
        </w:rPr>
        <w:t>L’autorizzazione al cambiamento: dovete allenarvi ad accettare cose che potrebbero essere diverse, ci state lavorando continuamente. La compassione giunge lentamente, non tutta in un colpo. Non pensiate di aver fallito perché vi sentite frustrati o persino arrabbiati: è unicamente un promemoria che non avevate ancora raggiunto la compassione.</w:t>
      </w:r>
    </w:p>
    <w:p w:rsidR="008A4188" w:rsidRPr="00D640F1" w:rsidRDefault="008A4188" w:rsidP="000F75E3">
      <w:pPr>
        <w:pStyle w:val="NormalWeb"/>
        <w:jc w:val="both"/>
        <w:rPr>
          <w:rFonts w:ascii="Garamond" w:hAnsi="Garamond"/>
        </w:rPr>
      </w:pPr>
      <w:r w:rsidRPr="00D640F1">
        <w:rPr>
          <w:rFonts w:ascii="Garamond" w:hAnsi="Garamond"/>
          <w:color w:val="000080"/>
        </w:rPr>
        <w:t>E la vista spirituale? Arriva col tempo, miei cari, arriva col tempo. Verrà un giorno in cui tutto quello che guarderete sarà nella luce di Dio, ogni cosa che c’è: il cameriere che viene al (vostro) tavolo non è un servitore, è un meraviglioso essere umano che porta in sé la luce del Creatore;e voi sorridete al cameriere e avete solo voglia di abbracciare questa persona e di dirle: «Grazie per essere venuto al tavolo!»</w:t>
      </w:r>
    </w:p>
    <w:p w:rsidR="008A4188" w:rsidRPr="00D640F1" w:rsidRDefault="008A4188" w:rsidP="000F75E3">
      <w:pPr>
        <w:pStyle w:val="NormalWeb"/>
        <w:jc w:val="both"/>
        <w:rPr>
          <w:rFonts w:ascii="Garamond" w:hAnsi="Garamond"/>
        </w:rPr>
      </w:pPr>
      <w:r w:rsidRPr="00D640F1">
        <w:rPr>
          <w:rFonts w:ascii="Garamond" w:hAnsi="Garamond"/>
          <w:color w:val="000080"/>
        </w:rPr>
        <w:t>Vi trattate l’un l’altro in modo diverso: siete gentili  e non è una debolezza, è forza. È la più grande forza che possiate mai avere in quanto umani: vedere Dio negli altri. Andate fuori e vedete Dio negli alberi,sapete che è un sistema,che voi ne fate parte ed esso è parte di voi. Riuscite a essere sopraffatti dalla gioia e dall’amore unicamente perché siete parte del sistema: è così diverso da come vi era stato insegnato, vero?</w:t>
      </w:r>
    </w:p>
    <w:p w:rsidR="008A4188" w:rsidRPr="00D640F1" w:rsidRDefault="008A4188" w:rsidP="000F75E3">
      <w:pPr>
        <w:pStyle w:val="NormalWeb"/>
        <w:jc w:val="both"/>
        <w:rPr>
          <w:rFonts w:ascii="Garamond" w:hAnsi="Garamond"/>
        </w:rPr>
      </w:pPr>
      <w:r w:rsidRPr="00D640F1">
        <w:rPr>
          <w:rFonts w:ascii="Garamond" w:hAnsi="Garamond"/>
          <w:color w:val="000080"/>
        </w:rPr>
        <w:t>Abbiamo tenuto da parte il numero 5. In numerologia,5 è il cambiamento,è uno dei più ardui ed è chiamato… pazienza!L’essere umano vuole tutto ADESSO: vedete, so chi è qui. È innato in voi, ne abbiamo discusso tantissime volte, è radicato in voi. Quando parla un’autorità,volete avere subito (ciò che promette). Ogni singola volta in cui c’è qualcosa da realizzare, c’è una spinta a farlo più velocemente anziché più tardi. Gli esseri umano vogliono che le cose arrivino loro velocemente e vogliono che l’azione abbia luogo immediatamente. Dovrete esercitarvi a rilassarvi rispetto alla sincronicità. Le cose che molti di voi stanno chiedendo – ascoltate questa cosa, è importante, svegliatevi! - le cose che molti di voi stanno chiedendo dipendono da altre cose che accadono PER PRIME e sulle quali verosimilmente non avete controllo, ma ci sono i potenziali perché cambino. Riuscire ad aspettare e non essere frustrati o arrabbiati:questo è il compito.</w:t>
      </w:r>
    </w:p>
    <w:p w:rsidR="008A4188" w:rsidRPr="00D640F1" w:rsidRDefault="008A4188" w:rsidP="000F75E3">
      <w:pPr>
        <w:pStyle w:val="NormalWeb"/>
        <w:jc w:val="both"/>
        <w:rPr>
          <w:rFonts w:ascii="Garamond" w:hAnsi="Garamond"/>
        </w:rPr>
      </w:pPr>
      <w:r w:rsidRPr="00D640F1">
        <w:rPr>
          <w:rFonts w:ascii="Garamond" w:hAnsi="Garamond"/>
          <w:color w:val="000080"/>
        </w:rPr>
        <w:t>Anni e anni fa, quando ho iniziato a canalizzare con il mio partner, abbiamo parlato di (una metafora): avete il biglietto per il treno,siete lì sul marciapiedi, avete guadagnato e pagato il biglietto, il treno sta arrivando… solo, non sapete QUANDO…Perciò tu, persona paziente, saprai che il treno sta arrivando, sarai rilassato, trascorrerai piacevolmente il tempo aspettandolo anziché lamentarti perché è in ritardo. Pazienza…</w:t>
      </w:r>
    </w:p>
    <w:p w:rsidR="008A4188" w:rsidRPr="00D640F1" w:rsidRDefault="008A4188" w:rsidP="000F75E3">
      <w:pPr>
        <w:pStyle w:val="NormalWeb"/>
        <w:jc w:val="both"/>
        <w:rPr>
          <w:rFonts w:ascii="Garamond" w:hAnsi="Garamond"/>
        </w:rPr>
      </w:pPr>
      <w:r w:rsidRPr="00D640F1">
        <w:rPr>
          <w:rFonts w:ascii="Garamond" w:hAnsi="Garamond"/>
          <w:color w:val="000080"/>
        </w:rPr>
        <w:t>La pazienza spirituale è oro, è ardua. Ognuna di queste cinque cose non è connaturata in alcuno di voi, siete nati con nessuna di queste (cose) e questa è la ragione per cui sono difficili (eppure) così realizzabili, miei cari.</w:t>
      </w:r>
    </w:p>
    <w:p w:rsidR="008A4188" w:rsidRPr="00D640F1" w:rsidRDefault="008A4188" w:rsidP="000F75E3">
      <w:pPr>
        <w:pStyle w:val="NormalWeb"/>
        <w:jc w:val="both"/>
        <w:rPr>
          <w:rFonts w:ascii="Garamond" w:hAnsi="Garamond"/>
        </w:rPr>
      </w:pPr>
      <w:r w:rsidRPr="00D640F1">
        <w:rPr>
          <w:rFonts w:ascii="Garamond" w:hAnsi="Garamond"/>
          <w:color w:val="000080"/>
        </w:rPr>
        <w:t>Non lavorate a essi (i 5 concetti) uno alla volta tranne che per il primo, questo fatelo per primo: acquisite la cognizione di ciò che fate - comprendere e credere– poi i rimanenti potrete elaborarli tutti insieme. Alcuni di voi riusciranno meglio in uno che non in un altro: questo è solamente perché siete unici. Non confrontate appunti e non pensate di star commettendo errori: mi sentite? C’è una tendenza a riunirsi e a omogeneizzare tutto in un elenco tale per cui, se non siete all’altezza dell’elenco, non state facendo (le cose)correttamente. Non potete farlo, non con queste cose, non con l’anima individuale che siete, avendo vissuto così tante vite. Sapete che quello che avete fatto l’ultima volta che siete stati qui ha un impatto proprio ora su quanto riuscirete a fare queste cinque  cose?  Alcuni di voi sono pronti per esse, altri no , alcuni di voi dovranno fare pratica più duramente di altri… Voglio che sappiate che tutto questo è totalmente e completamente normale e accettabile davanti a Dio. Non fallirete! Non paragonatevi ad altri! Voglio che guardiate dritto negli occhi il Creatore e sappiate che siete Dio e che ogni cosa che vi ho detto è vera e che ogni cosa che vi ho detto è possibile…ed è possibile. E questo è solo l’inizio.</w:t>
      </w:r>
    </w:p>
    <w:p w:rsidR="008A4188" w:rsidRPr="00D640F1" w:rsidRDefault="008A4188" w:rsidP="000F75E3">
      <w:pPr>
        <w:pStyle w:val="NormalWeb"/>
        <w:jc w:val="both"/>
        <w:rPr>
          <w:rFonts w:ascii="Garamond" w:hAnsi="Garamond"/>
        </w:rPr>
      </w:pPr>
      <w:r w:rsidRPr="00D640F1">
        <w:rPr>
          <w:rFonts w:ascii="Garamond" w:hAnsi="Garamond"/>
          <w:color w:val="000080"/>
        </w:rPr>
        <w:t>Questo è ciò che sono venuto a dirvi oggi. Io sono Kryon innamorato dell’umanità.   E così è.</w:t>
      </w:r>
    </w:p>
    <w:p w:rsidR="008A4188" w:rsidRDefault="008A4188" w:rsidP="000F75E3">
      <w:pPr>
        <w:pStyle w:val="NormalWeb"/>
        <w:spacing w:before="10" w:beforeAutospacing="0" w:after="10" w:afterAutospacing="0"/>
        <w:jc w:val="center"/>
      </w:pPr>
      <w:r>
        <w:t> </w:t>
      </w:r>
    </w:p>
    <w:p w:rsidR="008A4188" w:rsidRDefault="008A4188" w:rsidP="000F75E3">
      <w:pPr>
        <w:pStyle w:val="NormalWeb"/>
        <w:spacing w:before="10" w:beforeAutospacing="0" w:after="10" w:afterAutospacing="0"/>
        <w:jc w:val="center"/>
      </w:pPr>
    </w:p>
    <w:p w:rsidR="008A4188" w:rsidRDefault="008A4188" w:rsidP="000F75E3">
      <w:pPr>
        <w:pStyle w:val="NormalWeb"/>
        <w:spacing w:before="10" w:beforeAutospacing="0" w:after="10" w:afterAutospacing="0"/>
        <w:jc w:val="center"/>
      </w:pPr>
    </w:p>
    <w:p w:rsidR="008A4188" w:rsidRDefault="008A4188" w:rsidP="000F75E3">
      <w:pPr>
        <w:pStyle w:val="NormalWeb"/>
        <w:spacing w:before="10" w:beforeAutospacing="0" w:after="10" w:afterAutospacing="0"/>
        <w:jc w:val="center"/>
      </w:pPr>
    </w:p>
    <w:p w:rsidR="008A4188" w:rsidRDefault="008A4188" w:rsidP="000F75E3">
      <w:pPr>
        <w:pStyle w:val="NormalWeb"/>
        <w:spacing w:before="10" w:beforeAutospacing="0" w:after="10" w:afterAutospacing="0"/>
        <w:jc w:val="center"/>
      </w:pPr>
    </w:p>
    <w:p w:rsidR="008A4188" w:rsidRDefault="008A4188" w:rsidP="000F75E3">
      <w:pPr>
        <w:pStyle w:val="NormalWeb"/>
        <w:spacing w:before="10" w:beforeAutospacing="0" w:after="10" w:afterAutospacing="0"/>
        <w:jc w:val="center"/>
      </w:pPr>
    </w:p>
    <w:p w:rsidR="008A4188" w:rsidRDefault="008A4188" w:rsidP="000F75E3">
      <w:pPr>
        <w:pStyle w:val="NormalWeb"/>
        <w:spacing w:before="10" w:beforeAutospacing="0" w:after="10" w:afterAutospacing="0"/>
        <w:jc w:val="center"/>
      </w:pPr>
    </w:p>
    <w:p w:rsidR="008A4188" w:rsidRDefault="008A4188" w:rsidP="000F75E3">
      <w:pPr>
        <w:pStyle w:val="NormalWeb"/>
        <w:spacing w:before="10" w:beforeAutospacing="0" w:after="10" w:afterAutospacing="0"/>
        <w:jc w:val="center"/>
      </w:pPr>
    </w:p>
    <w:p w:rsidR="008A4188" w:rsidRDefault="008A4188" w:rsidP="000F75E3">
      <w:pPr>
        <w:pStyle w:val="NormalWeb"/>
        <w:spacing w:before="10" w:beforeAutospacing="0" w:after="10" w:afterAutospacing="0"/>
        <w:jc w:val="center"/>
      </w:pPr>
    </w:p>
    <w:p w:rsidR="008A4188" w:rsidRDefault="008A4188" w:rsidP="000F75E3">
      <w:pPr>
        <w:jc w:val="center"/>
      </w:pPr>
      <w:r>
        <w:t>Domenica 14 02 2016</w:t>
      </w:r>
    </w:p>
    <w:p w:rsidR="008A4188" w:rsidRDefault="008A4188" w:rsidP="000F75E3">
      <w:pPr>
        <w:jc w:val="center"/>
      </w:pPr>
      <w:r>
        <w:t>[Pura Festival 2016 alla Fiera di Verona]</w:t>
      </w:r>
    </w:p>
    <w:p w:rsidR="008A4188" w:rsidRDefault="008A4188" w:rsidP="000F75E3">
      <w:pPr>
        <w:jc w:val="both"/>
      </w:pPr>
      <w:r>
        <w:t> </w:t>
      </w:r>
    </w:p>
    <w:p w:rsidR="008A4188" w:rsidRDefault="008A4188" w:rsidP="000F75E3">
      <w:pPr>
        <w:jc w:val="center"/>
      </w:pPr>
      <w:r>
        <w:rPr>
          <w:sz w:val="32"/>
          <w:szCs w:val="32"/>
        </w:rPr>
        <w:t>Comunicazione Circolare</w:t>
      </w:r>
      <w:r>
        <w:br/>
        <w:t>(La comunicazione con la parte invisibile)</w:t>
      </w:r>
    </w:p>
    <w:p w:rsidR="008A4188" w:rsidRDefault="008A4188" w:rsidP="000F75E3">
      <w:pPr>
        <w:jc w:val="both"/>
      </w:pPr>
      <w:r>
        <w:t> </w:t>
      </w:r>
    </w:p>
    <w:p w:rsidR="008A4188" w:rsidRDefault="008A4188" w:rsidP="000F75E3">
      <w:pPr>
        <w:spacing w:line="360" w:lineRule="auto"/>
        <w:jc w:val="both"/>
      </w:pPr>
      <w:r>
        <w:t>Amati fratelli.</w:t>
      </w:r>
    </w:p>
    <w:p w:rsidR="008A4188" w:rsidRDefault="008A4188" w:rsidP="000F75E3">
      <w:pPr>
        <w:spacing w:line="360" w:lineRule="auto"/>
        <w:jc w:val="both"/>
      </w:pPr>
      <w:r>
        <w:t>Voi ci state chiedendo di parlarvi di quella che noi abbiamo chiamato "comunicazione circolare" in un messaggio precedente dettato a Pietro e Paola.</w:t>
      </w:r>
    </w:p>
    <w:p w:rsidR="008A4188" w:rsidRDefault="008A4188" w:rsidP="000F75E3">
      <w:pPr>
        <w:spacing w:line="360" w:lineRule="auto"/>
        <w:jc w:val="both"/>
      </w:pPr>
      <w:r>
        <w:t>Ci state chiedendo: "come facciamo ad avere in ogni momento della nostra vita una comunicazione con la parte di noi che pensiamo essere invisibile?"</w:t>
      </w:r>
    </w:p>
    <w:p w:rsidR="008A4188" w:rsidRDefault="008A4188" w:rsidP="000F75E3">
      <w:pPr>
        <w:spacing w:line="360" w:lineRule="auto"/>
        <w:jc w:val="both"/>
      </w:pPr>
      <w:r>
        <w:t>Amati fratelli, è semplice.</w:t>
      </w:r>
    </w:p>
    <w:p w:rsidR="008A4188" w:rsidRDefault="008A4188" w:rsidP="000F75E3">
      <w:pPr>
        <w:spacing w:line="360" w:lineRule="auto"/>
        <w:jc w:val="both"/>
      </w:pPr>
      <w:r>
        <w:t>Non c’è bisogno di molte cose per portare nelle vostre vite la comunicazione circolare, basta osservarvi, guardarvi allo specchio e scoprire il vostro corpo.</w:t>
      </w:r>
    </w:p>
    <w:p w:rsidR="008A4188" w:rsidRDefault="008A4188" w:rsidP="000F75E3">
      <w:pPr>
        <w:spacing w:line="360" w:lineRule="auto"/>
        <w:jc w:val="both"/>
      </w:pPr>
      <w:r>
        <w:t>Tutto ciò che è, è già all’interno di voi, perfetto e compiuto, meraviglioso.</w:t>
      </w:r>
    </w:p>
    <w:p w:rsidR="008A4188" w:rsidRDefault="008A4188" w:rsidP="000F75E3">
      <w:pPr>
        <w:spacing w:line="360" w:lineRule="auto"/>
        <w:jc w:val="both"/>
      </w:pPr>
      <w:r>
        <w:t>Voi siete dotati di un corpo che ha un altissimo grado di consapevolezza ed è qui per servirvi.</w:t>
      </w:r>
    </w:p>
    <w:p w:rsidR="008A4188" w:rsidRDefault="008A4188" w:rsidP="000F75E3">
      <w:pPr>
        <w:spacing w:line="360" w:lineRule="auto"/>
        <w:jc w:val="both"/>
      </w:pPr>
      <w:r>
        <w:t>Vi ama di un amore che non conosce ostacoli e che non pone limiti e vi ama di un amore di cui il vostro corpo è cosciente che non è infinito.</w:t>
      </w:r>
    </w:p>
    <w:p w:rsidR="008A4188" w:rsidRDefault="008A4188" w:rsidP="000F75E3">
      <w:pPr>
        <w:spacing w:line="360" w:lineRule="auto"/>
        <w:jc w:val="both"/>
      </w:pPr>
      <w:r>
        <w:t>Vi ama di un amore che si riferisce alla vostra vita incarnata, il vostro corpo vi adora, ha per voi un atteggiamento adorante.</w:t>
      </w:r>
    </w:p>
    <w:p w:rsidR="008A4188" w:rsidRDefault="008A4188" w:rsidP="000F75E3">
      <w:pPr>
        <w:spacing w:line="360" w:lineRule="auto"/>
        <w:jc w:val="both"/>
      </w:pPr>
      <w:r>
        <w:t>Voi spesso vi inginocchiate e pregate Dio, pregate i vostri dei, e rivolgete il vostro sguardo verso l’alto.</w:t>
      </w:r>
    </w:p>
    <w:p w:rsidR="008A4188" w:rsidRDefault="008A4188" w:rsidP="000F75E3">
      <w:pPr>
        <w:spacing w:line="360" w:lineRule="auto"/>
        <w:jc w:val="both"/>
      </w:pPr>
      <w:r>
        <w:t>Ma noi vi diciamo: guardatevi allo specchio, osservate il vostro corpo e riconoscetelo perché la comunicazione circolare, la comunicazione con la parte di voi invisibile, in realtà inizia proprio con la considerazione che siete luce che si fa carne.</w:t>
      </w:r>
    </w:p>
    <w:p w:rsidR="008A4188" w:rsidRDefault="008A4188" w:rsidP="000F75E3">
      <w:pPr>
        <w:spacing w:line="360" w:lineRule="auto"/>
        <w:jc w:val="both"/>
      </w:pPr>
      <w:r>
        <w:t>E così noi adesso vi invitiamo, se lo desiderate, di essere sinceramente qua con noi e di fare esperienza di questo.</w:t>
      </w:r>
    </w:p>
    <w:p w:rsidR="008A4188" w:rsidRDefault="008A4188" w:rsidP="000F75E3">
      <w:pPr>
        <w:spacing w:line="360" w:lineRule="auto"/>
        <w:jc w:val="both"/>
      </w:pPr>
      <w:r>
        <w:t>Noi ci serviamo di uno strumento che è lo strumento del Verbo, il Verbo appartiene a tutti quanti, nessuno escluso, ognuno di voi può richiamare a sé il Verbo se lo desidera se è pronto. Se è pronto.</w:t>
      </w:r>
    </w:p>
    <w:p w:rsidR="008A4188" w:rsidRDefault="008A4188" w:rsidP="000F75E3">
      <w:pPr>
        <w:spacing w:line="360" w:lineRule="auto"/>
        <w:jc w:val="both"/>
      </w:pPr>
      <w:r>
        <w:t>Attraverso il Verbo noi vi chiediamo prima di tutto di considerare che i vostri piedi stanno in un fiume d’amore che scorre incessantemente nelle vostre vite.</w:t>
      </w:r>
    </w:p>
    <w:p w:rsidR="008A4188" w:rsidRDefault="008A4188" w:rsidP="000F75E3">
      <w:pPr>
        <w:spacing w:line="360" w:lineRule="auto"/>
        <w:jc w:val="both"/>
      </w:pPr>
      <w:r>
        <w:t>Questo fiume d’amore, che non a caso si muove, è il vostro radicamento e il vostro essere consapevoli e coscienti che siete luce che si fa carne.</w:t>
      </w:r>
    </w:p>
    <w:p w:rsidR="008A4188" w:rsidRDefault="008A4188" w:rsidP="000F75E3">
      <w:pPr>
        <w:spacing w:line="360" w:lineRule="auto"/>
        <w:jc w:val="both"/>
      </w:pPr>
      <w:r>
        <w:t>Nessuno ve l’ha mai detto, nessun ve l’ha mai detto e noi ringraziamo i fratelli che hanno tenuto abbassata la tenda per impedirvi di vedere veramente come stanno le cose.</w:t>
      </w:r>
    </w:p>
    <w:p w:rsidR="008A4188" w:rsidRDefault="008A4188" w:rsidP="000F75E3">
      <w:pPr>
        <w:spacing w:line="360" w:lineRule="auto"/>
        <w:jc w:val="both"/>
      </w:pPr>
      <w:r>
        <w:t>I fratelli che hanno tenuto abbassata la tenda siete voi, amati fratelli, voi andate e tornate, andate e tornate e ciò che vi spinge sempre è l’infinito amore che avete per voi stessi.</w:t>
      </w:r>
    </w:p>
    <w:p w:rsidR="008A4188" w:rsidRDefault="008A4188" w:rsidP="000F75E3">
      <w:pPr>
        <w:spacing w:line="360" w:lineRule="auto"/>
        <w:jc w:val="both"/>
      </w:pPr>
      <w:r>
        <w:t>Portate questo infinito amore nel vostro corpo, nella vita di ogni giorno e ditevelo: "si, ho i piedi immersi in un fiume d’amore che è in movimento ed è il mio radicamento."</w:t>
      </w:r>
    </w:p>
    <w:p w:rsidR="008A4188" w:rsidRDefault="008A4188" w:rsidP="000F75E3">
      <w:pPr>
        <w:spacing w:line="360" w:lineRule="auto"/>
        <w:jc w:val="both"/>
      </w:pPr>
      <w:r>
        <w:t>Non andiamo indietro a cercare cose accadute in vite passate, stiamo qui, presenti, concreti in quello che è il momento di adesso.</w:t>
      </w:r>
    </w:p>
    <w:p w:rsidR="008A4188" w:rsidRDefault="008A4188" w:rsidP="000F75E3">
      <w:pPr>
        <w:spacing w:line="360" w:lineRule="auto"/>
        <w:jc w:val="both"/>
      </w:pPr>
      <w:r>
        <w:t>Non andiamo a cercare condizionamenti che fanno parte di vite passate, ma limitiamoci a stare qui e riferirci alla vostra vita attuale.</w:t>
      </w:r>
    </w:p>
    <w:p w:rsidR="008A4188" w:rsidRDefault="008A4188" w:rsidP="000F75E3">
      <w:pPr>
        <w:spacing w:line="360" w:lineRule="auto"/>
        <w:jc w:val="both"/>
      </w:pPr>
      <w:r>
        <w:t>In ognuno di voi ad un certo punto sale a coscienza la connessione medianica, la comunicazione circolare, e il bambino, il ragazzo, l’adolescente sa che è quello è il suo sesto senso: il suo modo di vedere le cose oltre la tenda abbassata.</w:t>
      </w:r>
    </w:p>
    <w:p w:rsidR="008A4188" w:rsidRDefault="008A4188" w:rsidP="000F75E3">
      <w:pPr>
        <w:spacing w:line="360" w:lineRule="auto"/>
        <w:jc w:val="both"/>
      </w:pPr>
      <w:r>
        <w:t>Alcuni di voi lo accolgono e riconoscono la sua forza, alcuni di voi decidono che non è il momento, alcuni di voi spesso per amore verso i genitori lo soffocano. Ognuno di voi reagisce a seconda della propria esperienza, reagisce a seconda dell’esperienza che si porta dietro e riceve dalla propria famiglia biologica.</w:t>
      </w:r>
    </w:p>
    <w:p w:rsidR="008A4188" w:rsidRDefault="008A4188" w:rsidP="000F75E3">
      <w:pPr>
        <w:spacing w:line="360" w:lineRule="auto"/>
        <w:jc w:val="both"/>
      </w:pPr>
      <w:r>
        <w:t>E quindi adesso noi, semplicemente perché voi ce l’avete chiesto, noi attraverso il Verbo andiamo a riprendere il momento in cui il vostro fanciullo interiore si è guardato allo specchio e si è riconosciuto come luce che si fa carne.</w:t>
      </w:r>
    </w:p>
    <w:p w:rsidR="008A4188" w:rsidRDefault="008A4188" w:rsidP="000F75E3">
      <w:pPr>
        <w:spacing w:line="360" w:lineRule="auto"/>
        <w:jc w:val="both"/>
      </w:pPr>
      <w:r>
        <w:t>Vi chiediamo di fare un respiro profondo e sincero: la sincerità è fondamentale perché le cose funzionino, la sincerità è fondamentale, non solo in lavori come questo ma in ogni aspetto della vita.</w:t>
      </w:r>
    </w:p>
    <w:p w:rsidR="008A4188" w:rsidRDefault="008A4188" w:rsidP="000F75E3">
      <w:pPr>
        <w:spacing w:line="360" w:lineRule="auto"/>
        <w:jc w:val="both"/>
      </w:pPr>
      <w:r>
        <w:t>Spesso gli uomini mentono per paura, spesso mentono perché hanno paura di ferire i loro amati fratelli.</w:t>
      </w:r>
    </w:p>
    <w:p w:rsidR="008A4188" w:rsidRDefault="008A4188" w:rsidP="000F75E3">
      <w:pPr>
        <w:spacing w:line="360" w:lineRule="auto"/>
        <w:jc w:val="both"/>
      </w:pPr>
      <w:r>
        <w:t>Ebbene lasciate da parte queste paure e siate sinceri sempre con voi stessi, soprattutto con i vostri compagni e con i vostri figli perché, amati fratelli, la sincerità si coltiva in prima istanza in prima battuta all’interno del nucleo familiare.</w:t>
      </w:r>
    </w:p>
    <w:p w:rsidR="008A4188" w:rsidRDefault="008A4188" w:rsidP="000F75E3">
      <w:pPr>
        <w:spacing w:line="360" w:lineRule="auto"/>
        <w:jc w:val="both"/>
      </w:pPr>
      <w:r>
        <w:t>Non occorre essere un nucleo familiare riconosciuto e certificato, occorre essere un gruppo di anime che camminano insieme con un unico obiettivo: quello di amarsi.</w:t>
      </w:r>
    </w:p>
    <w:p w:rsidR="008A4188" w:rsidRDefault="008A4188" w:rsidP="000F75E3">
      <w:pPr>
        <w:spacing w:line="360" w:lineRule="auto"/>
        <w:jc w:val="both"/>
      </w:pPr>
      <w:r>
        <w:t>E allora attraverso un respiro profondo noi arriviamo, tocchiamo i vostri piedi, li laviamo con l’acqua del fiume d’amore che si chiama Radicamento e se questo fosse un testo scritto la parola "radicamento" avrebbe l’iniziale maiuscola.</w:t>
      </w:r>
    </w:p>
    <w:p w:rsidR="008A4188" w:rsidRDefault="008A4188" w:rsidP="000F75E3">
      <w:pPr>
        <w:spacing w:line="360" w:lineRule="auto"/>
        <w:jc w:val="both"/>
      </w:pPr>
      <w:r>
        <w:t>E diciamo così per ognuno di voi:</w:t>
      </w:r>
    </w:p>
    <w:p w:rsidR="008A4188" w:rsidRDefault="008A4188" w:rsidP="000F75E3">
      <w:pPr>
        <w:spacing w:line="360" w:lineRule="auto"/>
        <w:jc w:val="both"/>
      </w:pPr>
      <w:r>
        <w:t> </w:t>
      </w:r>
    </w:p>
    <w:p w:rsidR="008A4188" w:rsidRDefault="008A4188" w:rsidP="000F75E3">
      <w:pPr>
        <w:spacing w:line="360" w:lineRule="auto"/>
        <w:jc w:val="both"/>
      </w:pPr>
      <w:r>
        <w:rPr>
          <w:i/>
          <w:iCs/>
        </w:rPr>
        <w:t>Io sono Verbo e i miei piedi mi sostengono.</w:t>
      </w:r>
    </w:p>
    <w:p w:rsidR="008A4188" w:rsidRDefault="008A4188" w:rsidP="000F75E3">
      <w:pPr>
        <w:spacing w:line="360" w:lineRule="auto"/>
        <w:jc w:val="both"/>
      </w:pPr>
      <w:r>
        <w:rPr>
          <w:i/>
          <w:iCs/>
        </w:rPr>
        <w:t>Io sono verbo e il mio passo è sicuro.</w:t>
      </w:r>
    </w:p>
    <w:p w:rsidR="008A4188" w:rsidRDefault="008A4188" w:rsidP="000F75E3">
      <w:pPr>
        <w:spacing w:line="360" w:lineRule="auto"/>
        <w:jc w:val="both"/>
      </w:pPr>
      <w:r>
        <w:rPr>
          <w:i/>
          <w:iCs/>
        </w:rPr>
        <w:t>Io sono Verbo e la mia voce è chiara.</w:t>
      </w:r>
    </w:p>
    <w:p w:rsidR="008A4188" w:rsidRDefault="008A4188" w:rsidP="000F75E3">
      <w:pPr>
        <w:spacing w:line="360" w:lineRule="auto"/>
        <w:jc w:val="both"/>
      </w:pPr>
      <w:r>
        <w:rPr>
          <w:i/>
          <w:iCs/>
        </w:rPr>
        <w:t>Io sono Verbo e la mia visione è completamente aperta.</w:t>
      </w:r>
    </w:p>
    <w:p w:rsidR="008A4188" w:rsidRDefault="008A4188" w:rsidP="000F75E3">
      <w:pPr>
        <w:spacing w:line="360" w:lineRule="auto"/>
        <w:jc w:val="both"/>
      </w:pPr>
      <w:r>
        <w:rPr>
          <w:i/>
          <w:iCs/>
        </w:rPr>
        <w:t>Io so di essere – uomo o donna – portatore di una chiara visione di me stesso.</w:t>
      </w:r>
    </w:p>
    <w:p w:rsidR="008A4188" w:rsidRDefault="008A4188" w:rsidP="000F75E3">
      <w:pPr>
        <w:spacing w:line="360" w:lineRule="auto"/>
        <w:jc w:val="both"/>
      </w:pPr>
      <w:r>
        <w:rPr>
          <w:i/>
          <w:iCs/>
        </w:rPr>
        <w:t>Io so di essere – come uomo sesso maschile e come donna sesso femminile – portatore di una chiara visione di me stesso.</w:t>
      </w:r>
    </w:p>
    <w:p w:rsidR="008A4188" w:rsidRDefault="008A4188" w:rsidP="000F75E3">
      <w:pPr>
        <w:spacing w:line="360" w:lineRule="auto"/>
        <w:jc w:val="both"/>
      </w:pPr>
      <w:r>
        <w:rPr>
          <w:i/>
          <w:iCs/>
        </w:rPr>
        <w:t>Io autorizzo me stesso, da adesso in poi, con amore ad avere sempre, sempre, sempre una chiara visione di me stesso.</w:t>
      </w:r>
    </w:p>
    <w:p w:rsidR="008A4188" w:rsidRDefault="008A4188" w:rsidP="000F75E3">
      <w:pPr>
        <w:spacing w:line="360" w:lineRule="auto"/>
        <w:jc w:val="both"/>
      </w:pPr>
      <w:r>
        <w:rPr>
          <w:i/>
          <w:iCs/>
        </w:rPr>
        <w:t>Punto.</w:t>
      </w:r>
    </w:p>
    <w:p w:rsidR="008A4188" w:rsidRDefault="008A4188" w:rsidP="000F75E3">
      <w:pPr>
        <w:spacing w:line="360" w:lineRule="auto"/>
        <w:jc w:val="both"/>
      </w:pPr>
      <w:r>
        <w:rPr>
          <w:i/>
          <w:iCs/>
        </w:rPr>
        <w:t>Io sono Verbo e così stabilisco.</w:t>
      </w:r>
    </w:p>
    <w:p w:rsidR="008A4188" w:rsidRDefault="008A4188" w:rsidP="000F75E3">
      <w:pPr>
        <w:spacing w:line="360" w:lineRule="auto"/>
        <w:jc w:val="both"/>
      </w:pPr>
      <w:r>
        <w:t> </w:t>
      </w:r>
    </w:p>
    <w:p w:rsidR="008A4188" w:rsidRDefault="008A4188" w:rsidP="000F75E3">
      <w:pPr>
        <w:spacing w:line="360" w:lineRule="auto"/>
        <w:jc w:val="both"/>
      </w:pPr>
      <w:r>
        <w:t>Amati fratelli soffermatevi sulla parola punto e se oggi desiderate che questa comunicazione circolare cominci a scorrere nelle vostre vite attraverso il Radicamento allora scrivetela la parola "Radicamento" su un foglio di carta e portatela sui vostri cuori, mettetela nelle vostre tasche, tenetela nelle vostre mani: in questo momento il corpo sa – Sa - che è avvenuto il cambio di frequenza che vi serve, che è necessario affinché voi camminiate in maniera radicata sul pianeta, su Gaia.</w:t>
      </w:r>
    </w:p>
    <w:p w:rsidR="008A4188" w:rsidRDefault="008A4188" w:rsidP="000F75E3">
      <w:pPr>
        <w:spacing w:line="360" w:lineRule="auto"/>
        <w:jc w:val="both"/>
      </w:pPr>
      <w:r>
        <w:t>Amati fratelli sapete cosa significa avere una comunicazione circolare?</w:t>
      </w:r>
    </w:p>
    <w:p w:rsidR="008A4188" w:rsidRDefault="008A4188" w:rsidP="000F75E3">
      <w:pPr>
        <w:spacing w:line="360" w:lineRule="auto"/>
        <w:jc w:val="both"/>
      </w:pPr>
      <w:r>
        <w:t>Significa essere Radicati, essere Radicati significa portare a coscienza sempre, sempre, che voi siete luce che si fa carne.</w:t>
      </w:r>
    </w:p>
    <w:p w:rsidR="008A4188" w:rsidRDefault="008A4188" w:rsidP="000F75E3">
      <w:pPr>
        <w:spacing w:line="360" w:lineRule="auto"/>
        <w:jc w:val="both"/>
      </w:pPr>
      <w:r>
        <w:t>E questo per oggi è uno stop, noi vi ringraziamo di essere qui e vi invitiamo se avete delle domande a porcele.</w:t>
      </w:r>
    </w:p>
    <w:p w:rsidR="008A4188" w:rsidRDefault="008A4188" w:rsidP="000F75E3">
      <w:pPr>
        <w:pStyle w:val="NormalWeb"/>
        <w:spacing w:line="360" w:lineRule="auto"/>
      </w:pPr>
      <w:r>
        <w:t>Questo è uno stop, questo è uno stop</w:t>
      </w:r>
    </w:p>
    <w:p w:rsidR="008A4188" w:rsidRPr="000F75E3" w:rsidRDefault="008A4188" w:rsidP="000F75E3"/>
    <w:sectPr w:rsidR="008A4188" w:rsidRPr="000F75E3" w:rsidSect="009F6430">
      <w:footerReference w:type="even" r:id="rId18"/>
      <w:footerReference w:type="default" r:id="rId1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188" w:rsidRDefault="008A4188">
      <w:r>
        <w:separator/>
      </w:r>
    </w:p>
  </w:endnote>
  <w:endnote w:type="continuationSeparator" w:id="0">
    <w:p w:rsidR="008A4188" w:rsidRDefault="008A41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188" w:rsidRDefault="008A4188"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8A4188" w:rsidRDefault="008A4188"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188" w:rsidRDefault="008A4188"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A4188" w:rsidRDefault="008A4188"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188" w:rsidRDefault="008A4188">
      <w:r>
        <w:separator/>
      </w:r>
    </w:p>
  </w:footnote>
  <w:footnote w:type="continuationSeparator" w:id="0">
    <w:p w:rsidR="008A4188" w:rsidRDefault="008A41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6691"/>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97B1A"/>
    <w:rsid w:val="000A1B4F"/>
    <w:rsid w:val="000A5C0E"/>
    <w:rsid w:val="000A6A9A"/>
    <w:rsid w:val="000B0D0E"/>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54D"/>
    <w:rsid w:val="000F49FB"/>
    <w:rsid w:val="000F546B"/>
    <w:rsid w:val="000F59D0"/>
    <w:rsid w:val="000F75E3"/>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B76"/>
    <w:rsid w:val="001A6C18"/>
    <w:rsid w:val="001B0B8B"/>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1FFE"/>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538"/>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2B5"/>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1D93"/>
    <w:rsid w:val="00462A93"/>
    <w:rsid w:val="004638DA"/>
    <w:rsid w:val="0046527F"/>
    <w:rsid w:val="004663CD"/>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17CB"/>
    <w:rsid w:val="004B26D4"/>
    <w:rsid w:val="004B3572"/>
    <w:rsid w:val="004B5C7E"/>
    <w:rsid w:val="004B5EFC"/>
    <w:rsid w:val="004B6532"/>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5B8"/>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60A6"/>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1661"/>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2F8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188"/>
    <w:rsid w:val="008A438D"/>
    <w:rsid w:val="008A49C0"/>
    <w:rsid w:val="008A53B2"/>
    <w:rsid w:val="008A5865"/>
    <w:rsid w:val="008A65E1"/>
    <w:rsid w:val="008A6EC4"/>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C69B5"/>
    <w:rsid w:val="008D0B44"/>
    <w:rsid w:val="008D10E2"/>
    <w:rsid w:val="008D38EC"/>
    <w:rsid w:val="008D4E9F"/>
    <w:rsid w:val="008D52B9"/>
    <w:rsid w:val="008D591D"/>
    <w:rsid w:val="008D6D0E"/>
    <w:rsid w:val="008D7848"/>
    <w:rsid w:val="008E119F"/>
    <w:rsid w:val="008E4588"/>
    <w:rsid w:val="008E4E42"/>
    <w:rsid w:val="008E5D87"/>
    <w:rsid w:val="008E6202"/>
    <w:rsid w:val="008E6E2B"/>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47F15"/>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161"/>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0906"/>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515"/>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4884"/>
    <w:rsid w:val="00AC53C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58E0"/>
    <w:rsid w:val="00C779A8"/>
    <w:rsid w:val="00C80044"/>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48D3"/>
    <w:rsid w:val="00D57366"/>
    <w:rsid w:val="00D60E1F"/>
    <w:rsid w:val="00D6318E"/>
    <w:rsid w:val="00D640F1"/>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43E"/>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4409C"/>
    <w:rsid w:val="00E51139"/>
    <w:rsid w:val="00E53F16"/>
    <w:rsid w:val="00E540BB"/>
    <w:rsid w:val="00E60A55"/>
    <w:rsid w:val="00E6394E"/>
    <w:rsid w:val="00E6397C"/>
    <w:rsid w:val="00E648D4"/>
    <w:rsid w:val="00E64C17"/>
    <w:rsid w:val="00E65239"/>
    <w:rsid w:val="00E65CCC"/>
    <w:rsid w:val="00E665AD"/>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36A"/>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uiPriority="0" w:unhideWhenUsed="1"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sid w:val="00A53515"/>
    <w:rPr>
      <w:rFonts w:ascii="Calibri" w:hAnsi="Calibri" w:cs="Times New Roman"/>
      <w:b/>
      <w:bCs/>
    </w:rPr>
  </w:style>
  <w:style w:type="character" w:customStyle="1" w:styleId="Heading8Char">
    <w:name w:val="Heading 8 Char"/>
    <w:basedOn w:val="DefaultParagraphFont"/>
    <w:link w:val="Heading8"/>
    <w:uiPriority w:val="99"/>
    <w:semiHidden/>
    <w:locked/>
    <w:rsid w:val="00A53515"/>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A53515"/>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sid w:val="00A53515"/>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sid w:val="00A53515"/>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sid w:val="00A53515"/>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uiPriority w:val="99"/>
    <w:locked/>
    <w:rsid w:val="000F2569"/>
    <w:rPr>
      <w:rFonts w:ascii="Arial" w:hAnsi="Arial"/>
      <w:vanish/>
      <w:sz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locked/>
    <w:rsid w:val="00A53515"/>
    <w:rPr>
      <w:rFonts w:ascii="Arial" w:hAnsi="Arial" w:cs="Arial"/>
      <w:vanish/>
      <w:sz w:val="16"/>
      <w:szCs w:val="16"/>
    </w:rPr>
  </w:style>
  <w:style w:type="character" w:customStyle="1" w:styleId="z-BottomofFormChar">
    <w:name w:val="z-Bottom of Form Char"/>
    <w:uiPriority w:val="99"/>
    <w:locked/>
    <w:rsid w:val="000F2569"/>
    <w:rPr>
      <w:rFonts w:ascii="Arial" w:hAnsi="Arial"/>
      <w:vanish/>
      <w:sz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locked/>
    <w:rsid w:val="00A53515"/>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paragraph" w:customStyle="1" w:styleId="pagetitle-titleheading">
    <w:name w:val="pagetitle-title heading"/>
    <w:basedOn w:val="Normal"/>
    <w:uiPriority w:val="99"/>
    <w:rsid w:val="00221FF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06892553">
      <w:marLeft w:val="0"/>
      <w:marRight w:val="0"/>
      <w:marTop w:val="0"/>
      <w:marBottom w:val="0"/>
      <w:divBdr>
        <w:top w:val="none" w:sz="0" w:space="0" w:color="auto"/>
        <w:left w:val="none" w:sz="0" w:space="0" w:color="auto"/>
        <w:bottom w:val="none" w:sz="0" w:space="0" w:color="auto"/>
        <w:right w:val="none" w:sz="0" w:space="0" w:color="auto"/>
      </w:divBdr>
    </w:div>
    <w:div w:id="106892554">
      <w:marLeft w:val="0"/>
      <w:marRight w:val="0"/>
      <w:marTop w:val="0"/>
      <w:marBottom w:val="0"/>
      <w:divBdr>
        <w:top w:val="none" w:sz="0" w:space="0" w:color="auto"/>
        <w:left w:val="none" w:sz="0" w:space="0" w:color="auto"/>
        <w:bottom w:val="none" w:sz="0" w:space="0" w:color="auto"/>
        <w:right w:val="none" w:sz="0" w:space="0" w:color="auto"/>
      </w:divBdr>
    </w:div>
    <w:div w:id="106892556">
      <w:marLeft w:val="0"/>
      <w:marRight w:val="0"/>
      <w:marTop w:val="0"/>
      <w:marBottom w:val="0"/>
      <w:divBdr>
        <w:top w:val="none" w:sz="0" w:space="0" w:color="auto"/>
        <w:left w:val="none" w:sz="0" w:space="0" w:color="auto"/>
        <w:bottom w:val="none" w:sz="0" w:space="0" w:color="auto"/>
        <w:right w:val="none" w:sz="0" w:space="0" w:color="auto"/>
      </w:divBdr>
      <w:divsChild>
        <w:div w:id="106893197">
          <w:marLeft w:val="0"/>
          <w:marRight w:val="0"/>
          <w:marTop w:val="0"/>
          <w:marBottom w:val="0"/>
          <w:divBdr>
            <w:top w:val="none" w:sz="0" w:space="0" w:color="auto"/>
            <w:left w:val="none" w:sz="0" w:space="0" w:color="auto"/>
            <w:bottom w:val="none" w:sz="0" w:space="0" w:color="auto"/>
            <w:right w:val="none" w:sz="0" w:space="0" w:color="auto"/>
          </w:divBdr>
          <w:divsChild>
            <w:div w:id="106892592">
              <w:marLeft w:val="0"/>
              <w:marRight w:val="0"/>
              <w:marTop w:val="0"/>
              <w:marBottom w:val="0"/>
              <w:divBdr>
                <w:top w:val="none" w:sz="0" w:space="0" w:color="auto"/>
                <w:left w:val="none" w:sz="0" w:space="0" w:color="auto"/>
                <w:bottom w:val="none" w:sz="0" w:space="0" w:color="auto"/>
                <w:right w:val="none" w:sz="0" w:space="0" w:color="auto"/>
              </w:divBdr>
              <w:divsChild>
                <w:div w:id="106894554">
                  <w:marLeft w:val="0"/>
                  <w:marRight w:val="0"/>
                  <w:marTop w:val="0"/>
                  <w:marBottom w:val="0"/>
                  <w:divBdr>
                    <w:top w:val="none" w:sz="0" w:space="0" w:color="auto"/>
                    <w:left w:val="none" w:sz="0" w:space="0" w:color="auto"/>
                    <w:bottom w:val="none" w:sz="0" w:space="0" w:color="auto"/>
                    <w:right w:val="none" w:sz="0" w:space="0" w:color="auto"/>
                  </w:divBdr>
                  <w:divsChild>
                    <w:div w:id="106893913">
                      <w:marLeft w:val="0"/>
                      <w:marRight w:val="0"/>
                      <w:marTop w:val="0"/>
                      <w:marBottom w:val="0"/>
                      <w:divBdr>
                        <w:top w:val="none" w:sz="0" w:space="0" w:color="auto"/>
                        <w:left w:val="none" w:sz="0" w:space="0" w:color="auto"/>
                        <w:bottom w:val="none" w:sz="0" w:space="0" w:color="auto"/>
                        <w:right w:val="none" w:sz="0" w:space="0" w:color="auto"/>
                      </w:divBdr>
                      <w:divsChild>
                        <w:div w:id="106895353">
                          <w:marLeft w:val="0"/>
                          <w:marRight w:val="0"/>
                          <w:marTop w:val="0"/>
                          <w:marBottom w:val="0"/>
                          <w:divBdr>
                            <w:top w:val="none" w:sz="0" w:space="0" w:color="auto"/>
                            <w:left w:val="none" w:sz="0" w:space="0" w:color="auto"/>
                            <w:bottom w:val="none" w:sz="0" w:space="0" w:color="auto"/>
                            <w:right w:val="none" w:sz="0" w:space="0" w:color="auto"/>
                          </w:divBdr>
                          <w:divsChild>
                            <w:div w:id="106895109">
                              <w:marLeft w:val="0"/>
                              <w:marRight w:val="0"/>
                              <w:marTop w:val="0"/>
                              <w:marBottom w:val="0"/>
                              <w:divBdr>
                                <w:top w:val="none" w:sz="0" w:space="0" w:color="auto"/>
                                <w:left w:val="none" w:sz="0" w:space="0" w:color="auto"/>
                                <w:bottom w:val="none" w:sz="0" w:space="0" w:color="auto"/>
                                <w:right w:val="none" w:sz="0" w:space="0" w:color="auto"/>
                              </w:divBdr>
                              <w:divsChild>
                                <w:div w:id="106894592">
                                  <w:marLeft w:val="0"/>
                                  <w:marRight w:val="0"/>
                                  <w:marTop w:val="0"/>
                                  <w:marBottom w:val="0"/>
                                  <w:divBdr>
                                    <w:top w:val="none" w:sz="0" w:space="0" w:color="auto"/>
                                    <w:left w:val="none" w:sz="0" w:space="0" w:color="auto"/>
                                    <w:bottom w:val="none" w:sz="0" w:space="0" w:color="auto"/>
                                    <w:right w:val="none" w:sz="0" w:space="0" w:color="auto"/>
                                  </w:divBdr>
                                  <w:divsChild>
                                    <w:div w:id="106894775">
                                      <w:marLeft w:val="0"/>
                                      <w:marRight w:val="0"/>
                                      <w:marTop w:val="0"/>
                                      <w:marBottom w:val="0"/>
                                      <w:divBdr>
                                        <w:top w:val="none" w:sz="0" w:space="0" w:color="auto"/>
                                        <w:left w:val="none" w:sz="0" w:space="0" w:color="auto"/>
                                        <w:bottom w:val="none" w:sz="0" w:space="0" w:color="auto"/>
                                        <w:right w:val="none" w:sz="0" w:space="0" w:color="auto"/>
                                      </w:divBdr>
                                      <w:divsChild>
                                        <w:div w:id="106894092">
                                          <w:marLeft w:val="0"/>
                                          <w:marRight w:val="0"/>
                                          <w:marTop w:val="0"/>
                                          <w:marBottom w:val="0"/>
                                          <w:divBdr>
                                            <w:top w:val="none" w:sz="0" w:space="0" w:color="auto"/>
                                            <w:left w:val="none" w:sz="0" w:space="0" w:color="auto"/>
                                            <w:bottom w:val="none" w:sz="0" w:space="0" w:color="auto"/>
                                            <w:right w:val="none" w:sz="0" w:space="0" w:color="auto"/>
                                          </w:divBdr>
                                          <w:divsChild>
                                            <w:div w:id="106893645">
                                              <w:marLeft w:val="0"/>
                                              <w:marRight w:val="0"/>
                                              <w:marTop w:val="0"/>
                                              <w:marBottom w:val="0"/>
                                              <w:divBdr>
                                                <w:top w:val="none" w:sz="0" w:space="0" w:color="auto"/>
                                                <w:left w:val="none" w:sz="0" w:space="0" w:color="auto"/>
                                                <w:bottom w:val="none" w:sz="0" w:space="0" w:color="auto"/>
                                                <w:right w:val="none" w:sz="0" w:space="0" w:color="auto"/>
                                              </w:divBdr>
                                              <w:divsChild>
                                                <w:div w:id="106893004">
                                                  <w:marLeft w:val="0"/>
                                                  <w:marRight w:val="0"/>
                                                  <w:marTop w:val="0"/>
                                                  <w:marBottom w:val="0"/>
                                                  <w:divBdr>
                                                    <w:top w:val="none" w:sz="0" w:space="0" w:color="auto"/>
                                                    <w:left w:val="none" w:sz="0" w:space="0" w:color="auto"/>
                                                    <w:bottom w:val="none" w:sz="0" w:space="0" w:color="auto"/>
                                                    <w:right w:val="none" w:sz="0" w:space="0" w:color="auto"/>
                                                  </w:divBdr>
                                                  <w:divsChild>
                                                    <w:div w:id="10689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892558">
      <w:marLeft w:val="0"/>
      <w:marRight w:val="0"/>
      <w:marTop w:val="0"/>
      <w:marBottom w:val="0"/>
      <w:divBdr>
        <w:top w:val="none" w:sz="0" w:space="0" w:color="auto"/>
        <w:left w:val="none" w:sz="0" w:space="0" w:color="auto"/>
        <w:bottom w:val="none" w:sz="0" w:space="0" w:color="auto"/>
        <w:right w:val="none" w:sz="0" w:space="0" w:color="auto"/>
      </w:divBdr>
      <w:divsChild>
        <w:div w:id="106894530">
          <w:marLeft w:val="0"/>
          <w:marRight w:val="0"/>
          <w:marTop w:val="0"/>
          <w:marBottom w:val="0"/>
          <w:divBdr>
            <w:top w:val="none" w:sz="0" w:space="0" w:color="auto"/>
            <w:left w:val="none" w:sz="0" w:space="0" w:color="auto"/>
            <w:bottom w:val="none" w:sz="0" w:space="0" w:color="auto"/>
            <w:right w:val="none" w:sz="0" w:space="0" w:color="auto"/>
          </w:divBdr>
          <w:divsChild>
            <w:div w:id="106895310">
              <w:marLeft w:val="0"/>
              <w:marRight w:val="0"/>
              <w:marTop w:val="0"/>
              <w:marBottom w:val="0"/>
              <w:divBdr>
                <w:top w:val="none" w:sz="0" w:space="0" w:color="auto"/>
                <w:left w:val="none" w:sz="0" w:space="0" w:color="auto"/>
                <w:bottom w:val="none" w:sz="0" w:space="0" w:color="auto"/>
                <w:right w:val="none" w:sz="0" w:space="0" w:color="auto"/>
              </w:divBdr>
              <w:divsChild>
                <w:div w:id="106895267">
                  <w:marLeft w:val="0"/>
                  <w:marRight w:val="0"/>
                  <w:marTop w:val="0"/>
                  <w:marBottom w:val="0"/>
                  <w:divBdr>
                    <w:top w:val="none" w:sz="0" w:space="0" w:color="auto"/>
                    <w:left w:val="none" w:sz="0" w:space="0" w:color="auto"/>
                    <w:bottom w:val="none" w:sz="0" w:space="0" w:color="auto"/>
                    <w:right w:val="none" w:sz="0" w:space="0" w:color="auto"/>
                  </w:divBdr>
                </w:div>
              </w:divsChild>
            </w:div>
            <w:div w:id="106895373">
              <w:marLeft w:val="0"/>
              <w:marRight w:val="0"/>
              <w:marTop w:val="0"/>
              <w:marBottom w:val="0"/>
              <w:divBdr>
                <w:top w:val="none" w:sz="0" w:space="0" w:color="auto"/>
                <w:left w:val="none" w:sz="0" w:space="0" w:color="auto"/>
                <w:bottom w:val="none" w:sz="0" w:space="0" w:color="auto"/>
                <w:right w:val="none" w:sz="0" w:space="0" w:color="auto"/>
              </w:divBdr>
              <w:divsChild>
                <w:div w:id="10689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2563">
      <w:marLeft w:val="0"/>
      <w:marRight w:val="0"/>
      <w:marTop w:val="0"/>
      <w:marBottom w:val="0"/>
      <w:divBdr>
        <w:top w:val="none" w:sz="0" w:space="0" w:color="auto"/>
        <w:left w:val="none" w:sz="0" w:space="0" w:color="auto"/>
        <w:bottom w:val="none" w:sz="0" w:space="0" w:color="auto"/>
        <w:right w:val="none" w:sz="0" w:space="0" w:color="auto"/>
      </w:divBdr>
    </w:div>
    <w:div w:id="106892565">
      <w:marLeft w:val="0"/>
      <w:marRight w:val="0"/>
      <w:marTop w:val="0"/>
      <w:marBottom w:val="0"/>
      <w:divBdr>
        <w:top w:val="none" w:sz="0" w:space="0" w:color="auto"/>
        <w:left w:val="none" w:sz="0" w:space="0" w:color="auto"/>
        <w:bottom w:val="none" w:sz="0" w:space="0" w:color="auto"/>
        <w:right w:val="none" w:sz="0" w:space="0" w:color="auto"/>
      </w:divBdr>
      <w:divsChild>
        <w:div w:id="106892557">
          <w:marLeft w:val="0"/>
          <w:marRight w:val="0"/>
          <w:marTop w:val="0"/>
          <w:marBottom w:val="0"/>
          <w:divBdr>
            <w:top w:val="none" w:sz="0" w:space="0" w:color="auto"/>
            <w:left w:val="none" w:sz="0" w:space="0" w:color="auto"/>
            <w:bottom w:val="none" w:sz="0" w:space="0" w:color="auto"/>
            <w:right w:val="none" w:sz="0" w:space="0" w:color="auto"/>
          </w:divBdr>
          <w:divsChild>
            <w:div w:id="106892593">
              <w:marLeft w:val="0"/>
              <w:marRight w:val="0"/>
              <w:marTop w:val="0"/>
              <w:marBottom w:val="0"/>
              <w:divBdr>
                <w:top w:val="none" w:sz="0" w:space="0" w:color="auto"/>
                <w:left w:val="none" w:sz="0" w:space="0" w:color="auto"/>
                <w:bottom w:val="none" w:sz="0" w:space="0" w:color="auto"/>
                <w:right w:val="none" w:sz="0" w:space="0" w:color="auto"/>
              </w:divBdr>
            </w:div>
            <w:div w:id="10689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2567">
      <w:marLeft w:val="0"/>
      <w:marRight w:val="0"/>
      <w:marTop w:val="0"/>
      <w:marBottom w:val="0"/>
      <w:divBdr>
        <w:top w:val="none" w:sz="0" w:space="0" w:color="auto"/>
        <w:left w:val="none" w:sz="0" w:space="0" w:color="auto"/>
        <w:bottom w:val="none" w:sz="0" w:space="0" w:color="auto"/>
        <w:right w:val="none" w:sz="0" w:space="0" w:color="auto"/>
      </w:divBdr>
      <w:divsChild>
        <w:div w:id="106893171">
          <w:marLeft w:val="0"/>
          <w:marRight w:val="0"/>
          <w:marTop w:val="0"/>
          <w:marBottom w:val="0"/>
          <w:divBdr>
            <w:top w:val="none" w:sz="0" w:space="0" w:color="auto"/>
            <w:left w:val="none" w:sz="0" w:space="0" w:color="auto"/>
            <w:bottom w:val="none" w:sz="0" w:space="0" w:color="auto"/>
            <w:right w:val="none" w:sz="0" w:space="0" w:color="auto"/>
          </w:divBdr>
          <w:divsChild>
            <w:div w:id="106895297">
              <w:marLeft w:val="0"/>
              <w:marRight w:val="0"/>
              <w:marTop w:val="0"/>
              <w:marBottom w:val="0"/>
              <w:divBdr>
                <w:top w:val="none" w:sz="0" w:space="0" w:color="auto"/>
                <w:left w:val="none" w:sz="0" w:space="0" w:color="auto"/>
                <w:bottom w:val="none" w:sz="0" w:space="0" w:color="auto"/>
                <w:right w:val="none" w:sz="0" w:space="0" w:color="auto"/>
              </w:divBdr>
              <w:divsChild>
                <w:div w:id="10689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2571">
      <w:marLeft w:val="0"/>
      <w:marRight w:val="0"/>
      <w:marTop w:val="0"/>
      <w:marBottom w:val="0"/>
      <w:divBdr>
        <w:top w:val="none" w:sz="0" w:space="0" w:color="auto"/>
        <w:left w:val="none" w:sz="0" w:space="0" w:color="auto"/>
        <w:bottom w:val="none" w:sz="0" w:space="0" w:color="auto"/>
        <w:right w:val="none" w:sz="0" w:space="0" w:color="auto"/>
      </w:divBdr>
    </w:div>
    <w:div w:id="106892572">
      <w:marLeft w:val="0"/>
      <w:marRight w:val="0"/>
      <w:marTop w:val="0"/>
      <w:marBottom w:val="0"/>
      <w:divBdr>
        <w:top w:val="none" w:sz="0" w:space="0" w:color="auto"/>
        <w:left w:val="none" w:sz="0" w:space="0" w:color="auto"/>
        <w:bottom w:val="none" w:sz="0" w:space="0" w:color="auto"/>
        <w:right w:val="none" w:sz="0" w:space="0" w:color="auto"/>
      </w:divBdr>
    </w:div>
    <w:div w:id="106892576">
      <w:marLeft w:val="0"/>
      <w:marRight w:val="0"/>
      <w:marTop w:val="0"/>
      <w:marBottom w:val="0"/>
      <w:divBdr>
        <w:top w:val="none" w:sz="0" w:space="0" w:color="auto"/>
        <w:left w:val="none" w:sz="0" w:space="0" w:color="auto"/>
        <w:bottom w:val="none" w:sz="0" w:space="0" w:color="auto"/>
        <w:right w:val="none" w:sz="0" w:space="0" w:color="auto"/>
      </w:divBdr>
    </w:div>
    <w:div w:id="106892580">
      <w:marLeft w:val="0"/>
      <w:marRight w:val="0"/>
      <w:marTop w:val="0"/>
      <w:marBottom w:val="0"/>
      <w:divBdr>
        <w:top w:val="none" w:sz="0" w:space="0" w:color="auto"/>
        <w:left w:val="none" w:sz="0" w:space="0" w:color="auto"/>
        <w:bottom w:val="none" w:sz="0" w:space="0" w:color="auto"/>
        <w:right w:val="none" w:sz="0" w:space="0" w:color="auto"/>
      </w:divBdr>
    </w:div>
    <w:div w:id="106892581">
      <w:marLeft w:val="0"/>
      <w:marRight w:val="0"/>
      <w:marTop w:val="0"/>
      <w:marBottom w:val="0"/>
      <w:divBdr>
        <w:top w:val="none" w:sz="0" w:space="0" w:color="auto"/>
        <w:left w:val="none" w:sz="0" w:space="0" w:color="auto"/>
        <w:bottom w:val="none" w:sz="0" w:space="0" w:color="auto"/>
        <w:right w:val="none" w:sz="0" w:space="0" w:color="auto"/>
      </w:divBdr>
    </w:div>
    <w:div w:id="106892582">
      <w:marLeft w:val="0"/>
      <w:marRight w:val="0"/>
      <w:marTop w:val="0"/>
      <w:marBottom w:val="0"/>
      <w:divBdr>
        <w:top w:val="none" w:sz="0" w:space="0" w:color="auto"/>
        <w:left w:val="none" w:sz="0" w:space="0" w:color="auto"/>
        <w:bottom w:val="none" w:sz="0" w:space="0" w:color="auto"/>
        <w:right w:val="none" w:sz="0" w:space="0" w:color="auto"/>
      </w:divBdr>
    </w:div>
    <w:div w:id="106892584">
      <w:marLeft w:val="0"/>
      <w:marRight w:val="0"/>
      <w:marTop w:val="0"/>
      <w:marBottom w:val="0"/>
      <w:divBdr>
        <w:top w:val="none" w:sz="0" w:space="0" w:color="auto"/>
        <w:left w:val="none" w:sz="0" w:space="0" w:color="auto"/>
        <w:bottom w:val="none" w:sz="0" w:space="0" w:color="auto"/>
        <w:right w:val="none" w:sz="0" w:space="0" w:color="auto"/>
      </w:divBdr>
    </w:div>
    <w:div w:id="106892587">
      <w:marLeft w:val="0"/>
      <w:marRight w:val="0"/>
      <w:marTop w:val="0"/>
      <w:marBottom w:val="0"/>
      <w:divBdr>
        <w:top w:val="none" w:sz="0" w:space="0" w:color="auto"/>
        <w:left w:val="none" w:sz="0" w:space="0" w:color="auto"/>
        <w:bottom w:val="none" w:sz="0" w:space="0" w:color="auto"/>
        <w:right w:val="none" w:sz="0" w:space="0" w:color="auto"/>
      </w:divBdr>
      <w:divsChild>
        <w:div w:id="106895152">
          <w:marLeft w:val="0"/>
          <w:marRight w:val="0"/>
          <w:marTop w:val="0"/>
          <w:marBottom w:val="0"/>
          <w:divBdr>
            <w:top w:val="none" w:sz="0" w:space="0" w:color="auto"/>
            <w:left w:val="none" w:sz="0" w:space="0" w:color="auto"/>
            <w:bottom w:val="none" w:sz="0" w:space="0" w:color="auto"/>
            <w:right w:val="none" w:sz="0" w:space="0" w:color="auto"/>
          </w:divBdr>
          <w:divsChild>
            <w:div w:id="106892641">
              <w:marLeft w:val="0"/>
              <w:marRight w:val="0"/>
              <w:marTop w:val="0"/>
              <w:marBottom w:val="0"/>
              <w:divBdr>
                <w:top w:val="none" w:sz="0" w:space="0" w:color="auto"/>
                <w:left w:val="none" w:sz="0" w:space="0" w:color="auto"/>
                <w:bottom w:val="none" w:sz="0" w:space="0" w:color="auto"/>
                <w:right w:val="none" w:sz="0" w:space="0" w:color="auto"/>
              </w:divBdr>
              <w:divsChild>
                <w:div w:id="106894792">
                  <w:marLeft w:val="0"/>
                  <w:marRight w:val="0"/>
                  <w:marTop w:val="0"/>
                  <w:marBottom w:val="0"/>
                  <w:divBdr>
                    <w:top w:val="none" w:sz="0" w:space="0" w:color="auto"/>
                    <w:left w:val="none" w:sz="0" w:space="0" w:color="auto"/>
                    <w:bottom w:val="none" w:sz="0" w:space="0" w:color="auto"/>
                    <w:right w:val="none" w:sz="0" w:space="0" w:color="auto"/>
                  </w:divBdr>
                  <w:divsChild>
                    <w:div w:id="10689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2591">
      <w:marLeft w:val="0"/>
      <w:marRight w:val="0"/>
      <w:marTop w:val="0"/>
      <w:marBottom w:val="0"/>
      <w:divBdr>
        <w:top w:val="none" w:sz="0" w:space="0" w:color="auto"/>
        <w:left w:val="none" w:sz="0" w:space="0" w:color="auto"/>
        <w:bottom w:val="none" w:sz="0" w:space="0" w:color="auto"/>
        <w:right w:val="none" w:sz="0" w:space="0" w:color="auto"/>
      </w:divBdr>
      <w:divsChild>
        <w:div w:id="106892861">
          <w:marLeft w:val="0"/>
          <w:marRight w:val="0"/>
          <w:marTop w:val="0"/>
          <w:marBottom w:val="0"/>
          <w:divBdr>
            <w:top w:val="none" w:sz="0" w:space="0" w:color="auto"/>
            <w:left w:val="none" w:sz="0" w:space="0" w:color="auto"/>
            <w:bottom w:val="none" w:sz="0" w:space="0" w:color="auto"/>
            <w:right w:val="none" w:sz="0" w:space="0" w:color="auto"/>
          </w:divBdr>
          <w:divsChild>
            <w:div w:id="106893880">
              <w:marLeft w:val="0"/>
              <w:marRight w:val="0"/>
              <w:marTop w:val="0"/>
              <w:marBottom w:val="0"/>
              <w:divBdr>
                <w:top w:val="none" w:sz="0" w:space="0" w:color="auto"/>
                <w:left w:val="none" w:sz="0" w:space="0" w:color="auto"/>
                <w:bottom w:val="none" w:sz="0" w:space="0" w:color="auto"/>
                <w:right w:val="none" w:sz="0" w:space="0" w:color="auto"/>
              </w:divBdr>
            </w:div>
            <w:div w:id="106894465">
              <w:marLeft w:val="0"/>
              <w:marRight w:val="0"/>
              <w:marTop w:val="0"/>
              <w:marBottom w:val="0"/>
              <w:divBdr>
                <w:top w:val="none" w:sz="0" w:space="0" w:color="auto"/>
                <w:left w:val="none" w:sz="0" w:space="0" w:color="auto"/>
                <w:bottom w:val="none" w:sz="0" w:space="0" w:color="auto"/>
                <w:right w:val="none" w:sz="0" w:space="0" w:color="auto"/>
              </w:divBdr>
            </w:div>
          </w:divsChild>
        </w:div>
        <w:div w:id="106893315">
          <w:marLeft w:val="0"/>
          <w:marRight w:val="0"/>
          <w:marTop w:val="0"/>
          <w:marBottom w:val="0"/>
          <w:divBdr>
            <w:top w:val="none" w:sz="0" w:space="0" w:color="auto"/>
            <w:left w:val="none" w:sz="0" w:space="0" w:color="auto"/>
            <w:bottom w:val="none" w:sz="0" w:space="0" w:color="auto"/>
            <w:right w:val="none" w:sz="0" w:space="0" w:color="auto"/>
          </w:divBdr>
        </w:div>
        <w:div w:id="106893383">
          <w:marLeft w:val="0"/>
          <w:marRight w:val="0"/>
          <w:marTop w:val="0"/>
          <w:marBottom w:val="0"/>
          <w:divBdr>
            <w:top w:val="none" w:sz="0" w:space="0" w:color="auto"/>
            <w:left w:val="none" w:sz="0" w:space="0" w:color="auto"/>
            <w:bottom w:val="none" w:sz="0" w:space="0" w:color="auto"/>
            <w:right w:val="none" w:sz="0" w:space="0" w:color="auto"/>
          </w:divBdr>
        </w:div>
        <w:div w:id="106893614">
          <w:marLeft w:val="0"/>
          <w:marRight w:val="0"/>
          <w:marTop w:val="0"/>
          <w:marBottom w:val="0"/>
          <w:divBdr>
            <w:top w:val="none" w:sz="0" w:space="0" w:color="auto"/>
            <w:left w:val="none" w:sz="0" w:space="0" w:color="auto"/>
            <w:bottom w:val="none" w:sz="0" w:space="0" w:color="auto"/>
            <w:right w:val="none" w:sz="0" w:space="0" w:color="auto"/>
          </w:divBdr>
        </w:div>
        <w:div w:id="106894654">
          <w:marLeft w:val="0"/>
          <w:marRight w:val="0"/>
          <w:marTop w:val="0"/>
          <w:marBottom w:val="0"/>
          <w:divBdr>
            <w:top w:val="none" w:sz="0" w:space="0" w:color="auto"/>
            <w:left w:val="none" w:sz="0" w:space="0" w:color="auto"/>
            <w:bottom w:val="none" w:sz="0" w:space="0" w:color="auto"/>
            <w:right w:val="none" w:sz="0" w:space="0" w:color="auto"/>
          </w:divBdr>
        </w:div>
      </w:divsChild>
    </w:div>
    <w:div w:id="106892597">
      <w:marLeft w:val="0"/>
      <w:marRight w:val="0"/>
      <w:marTop w:val="0"/>
      <w:marBottom w:val="0"/>
      <w:divBdr>
        <w:top w:val="none" w:sz="0" w:space="0" w:color="auto"/>
        <w:left w:val="none" w:sz="0" w:space="0" w:color="auto"/>
        <w:bottom w:val="none" w:sz="0" w:space="0" w:color="auto"/>
        <w:right w:val="none" w:sz="0" w:space="0" w:color="auto"/>
      </w:divBdr>
    </w:div>
    <w:div w:id="106892598">
      <w:marLeft w:val="0"/>
      <w:marRight w:val="0"/>
      <w:marTop w:val="0"/>
      <w:marBottom w:val="0"/>
      <w:divBdr>
        <w:top w:val="none" w:sz="0" w:space="0" w:color="auto"/>
        <w:left w:val="none" w:sz="0" w:space="0" w:color="auto"/>
        <w:bottom w:val="none" w:sz="0" w:space="0" w:color="auto"/>
        <w:right w:val="none" w:sz="0" w:space="0" w:color="auto"/>
      </w:divBdr>
    </w:div>
    <w:div w:id="106892601">
      <w:marLeft w:val="0"/>
      <w:marRight w:val="0"/>
      <w:marTop w:val="0"/>
      <w:marBottom w:val="0"/>
      <w:divBdr>
        <w:top w:val="none" w:sz="0" w:space="0" w:color="auto"/>
        <w:left w:val="none" w:sz="0" w:space="0" w:color="auto"/>
        <w:bottom w:val="none" w:sz="0" w:space="0" w:color="auto"/>
        <w:right w:val="none" w:sz="0" w:space="0" w:color="auto"/>
      </w:divBdr>
      <w:divsChild>
        <w:div w:id="106894231">
          <w:marLeft w:val="0"/>
          <w:marRight w:val="0"/>
          <w:marTop w:val="0"/>
          <w:marBottom w:val="0"/>
          <w:divBdr>
            <w:top w:val="none" w:sz="0" w:space="0" w:color="auto"/>
            <w:left w:val="none" w:sz="0" w:space="0" w:color="auto"/>
            <w:bottom w:val="none" w:sz="0" w:space="0" w:color="auto"/>
            <w:right w:val="none" w:sz="0" w:space="0" w:color="auto"/>
          </w:divBdr>
          <w:divsChild>
            <w:div w:id="106895402">
              <w:marLeft w:val="0"/>
              <w:marRight w:val="0"/>
              <w:marTop w:val="0"/>
              <w:marBottom w:val="0"/>
              <w:divBdr>
                <w:top w:val="none" w:sz="0" w:space="0" w:color="auto"/>
                <w:left w:val="none" w:sz="0" w:space="0" w:color="auto"/>
                <w:bottom w:val="none" w:sz="0" w:space="0" w:color="auto"/>
                <w:right w:val="none" w:sz="0" w:space="0" w:color="auto"/>
              </w:divBdr>
              <w:divsChild>
                <w:div w:id="106895323">
                  <w:marLeft w:val="0"/>
                  <w:marRight w:val="0"/>
                  <w:marTop w:val="0"/>
                  <w:marBottom w:val="0"/>
                  <w:divBdr>
                    <w:top w:val="none" w:sz="0" w:space="0" w:color="auto"/>
                    <w:left w:val="none" w:sz="0" w:space="0" w:color="auto"/>
                    <w:bottom w:val="none" w:sz="0" w:space="0" w:color="auto"/>
                    <w:right w:val="none" w:sz="0" w:space="0" w:color="auto"/>
                  </w:divBdr>
                  <w:divsChild>
                    <w:div w:id="106895215">
                      <w:marLeft w:val="0"/>
                      <w:marRight w:val="0"/>
                      <w:marTop w:val="0"/>
                      <w:marBottom w:val="0"/>
                      <w:divBdr>
                        <w:top w:val="none" w:sz="0" w:space="0" w:color="auto"/>
                        <w:left w:val="none" w:sz="0" w:space="0" w:color="auto"/>
                        <w:bottom w:val="none" w:sz="0" w:space="0" w:color="auto"/>
                        <w:right w:val="none" w:sz="0" w:space="0" w:color="auto"/>
                      </w:divBdr>
                      <w:divsChild>
                        <w:div w:id="106894060">
                          <w:marLeft w:val="0"/>
                          <w:marRight w:val="0"/>
                          <w:marTop w:val="0"/>
                          <w:marBottom w:val="0"/>
                          <w:divBdr>
                            <w:top w:val="none" w:sz="0" w:space="0" w:color="auto"/>
                            <w:left w:val="none" w:sz="0" w:space="0" w:color="auto"/>
                            <w:bottom w:val="none" w:sz="0" w:space="0" w:color="auto"/>
                            <w:right w:val="none" w:sz="0" w:space="0" w:color="auto"/>
                          </w:divBdr>
                          <w:divsChild>
                            <w:div w:id="10689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92602">
      <w:marLeft w:val="0"/>
      <w:marRight w:val="0"/>
      <w:marTop w:val="0"/>
      <w:marBottom w:val="0"/>
      <w:divBdr>
        <w:top w:val="none" w:sz="0" w:space="0" w:color="auto"/>
        <w:left w:val="none" w:sz="0" w:space="0" w:color="auto"/>
        <w:bottom w:val="none" w:sz="0" w:space="0" w:color="auto"/>
        <w:right w:val="none" w:sz="0" w:space="0" w:color="auto"/>
      </w:divBdr>
    </w:div>
    <w:div w:id="106892603">
      <w:marLeft w:val="0"/>
      <w:marRight w:val="0"/>
      <w:marTop w:val="0"/>
      <w:marBottom w:val="0"/>
      <w:divBdr>
        <w:top w:val="none" w:sz="0" w:space="0" w:color="auto"/>
        <w:left w:val="none" w:sz="0" w:space="0" w:color="auto"/>
        <w:bottom w:val="none" w:sz="0" w:space="0" w:color="auto"/>
        <w:right w:val="none" w:sz="0" w:space="0" w:color="auto"/>
      </w:divBdr>
    </w:div>
    <w:div w:id="106892606">
      <w:marLeft w:val="0"/>
      <w:marRight w:val="0"/>
      <w:marTop w:val="0"/>
      <w:marBottom w:val="0"/>
      <w:divBdr>
        <w:top w:val="none" w:sz="0" w:space="0" w:color="auto"/>
        <w:left w:val="none" w:sz="0" w:space="0" w:color="auto"/>
        <w:bottom w:val="none" w:sz="0" w:space="0" w:color="auto"/>
        <w:right w:val="none" w:sz="0" w:space="0" w:color="auto"/>
      </w:divBdr>
      <w:divsChild>
        <w:div w:id="106893358">
          <w:marLeft w:val="0"/>
          <w:marRight w:val="0"/>
          <w:marTop w:val="0"/>
          <w:marBottom w:val="0"/>
          <w:divBdr>
            <w:top w:val="none" w:sz="0" w:space="0" w:color="auto"/>
            <w:left w:val="none" w:sz="0" w:space="0" w:color="auto"/>
            <w:bottom w:val="none" w:sz="0" w:space="0" w:color="auto"/>
            <w:right w:val="none" w:sz="0" w:space="0" w:color="auto"/>
          </w:divBdr>
        </w:div>
        <w:div w:id="106895446">
          <w:marLeft w:val="0"/>
          <w:marRight w:val="0"/>
          <w:marTop w:val="0"/>
          <w:marBottom w:val="0"/>
          <w:divBdr>
            <w:top w:val="none" w:sz="0" w:space="0" w:color="auto"/>
            <w:left w:val="none" w:sz="0" w:space="0" w:color="auto"/>
            <w:bottom w:val="none" w:sz="0" w:space="0" w:color="auto"/>
            <w:right w:val="none" w:sz="0" w:space="0" w:color="auto"/>
          </w:divBdr>
        </w:div>
      </w:divsChild>
    </w:div>
    <w:div w:id="106892609">
      <w:marLeft w:val="0"/>
      <w:marRight w:val="0"/>
      <w:marTop w:val="0"/>
      <w:marBottom w:val="0"/>
      <w:divBdr>
        <w:top w:val="none" w:sz="0" w:space="0" w:color="auto"/>
        <w:left w:val="none" w:sz="0" w:space="0" w:color="auto"/>
        <w:bottom w:val="none" w:sz="0" w:space="0" w:color="auto"/>
        <w:right w:val="none" w:sz="0" w:space="0" w:color="auto"/>
      </w:divBdr>
    </w:div>
    <w:div w:id="106892611">
      <w:marLeft w:val="0"/>
      <w:marRight w:val="0"/>
      <w:marTop w:val="0"/>
      <w:marBottom w:val="0"/>
      <w:divBdr>
        <w:top w:val="none" w:sz="0" w:space="0" w:color="auto"/>
        <w:left w:val="none" w:sz="0" w:space="0" w:color="auto"/>
        <w:bottom w:val="none" w:sz="0" w:space="0" w:color="auto"/>
        <w:right w:val="none" w:sz="0" w:space="0" w:color="auto"/>
      </w:divBdr>
    </w:div>
    <w:div w:id="106892612">
      <w:marLeft w:val="0"/>
      <w:marRight w:val="0"/>
      <w:marTop w:val="0"/>
      <w:marBottom w:val="0"/>
      <w:divBdr>
        <w:top w:val="none" w:sz="0" w:space="0" w:color="auto"/>
        <w:left w:val="none" w:sz="0" w:space="0" w:color="auto"/>
        <w:bottom w:val="none" w:sz="0" w:space="0" w:color="auto"/>
        <w:right w:val="none" w:sz="0" w:space="0" w:color="auto"/>
      </w:divBdr>
    </w:div>
    <w:div w:id="106892614">
      <w:marLeft w:val="0"/>
      <w:marRight w:val="0"/>
      <w:marTop w:val="0"/>
      <w:marBottom w:val="0"/>
      <w:divBdr>
        <w:top w:val="none" w:sz="0" w:space="0" w:color="auto"/>
        <w:left w:val="none" w:sz="0" w:space="0" w:color="auto"/>
        <w:bottom w:val="none" w:sz="0" w:space="0" w:color="auto"/>
        <w:right w:val="none" w:sz="0" w:space="0" w:color="auto"/>
      </w:divBdr>
    </w:div>
    <w:div w:id="106892615">
      <w:marLeft w:val="0"/>
      <w:marRight w:val="0"/>
      <w:marTop w:val="0"/>
      <w:marBottom w:val="0"/>
      <w:divBdr>
        <w:top w:val="none" w:sz="0" w:space="0" w:color="auto"/>
        <w:left w:val="none" w:sz="0" w:space="0" w:color="auto"/>
        <w:bottom w:val="none" w:sz="0" w:space="0" w:color="auto"/>
        <w:right w:val="none" w:sz="0" w:space="0" w:color="auto"/>
      </w:divBdr>
      <w:divsChild>
        <w:div w:id="106893209">
          <w:marLeft w:val="0"/>
          <w:marRight w:val="0"/>
          <w:marTop w:val="0"/>
          <w:marBottom w:val="0"/>
          <w:divBdr>
            <w:top w:val="none" w:sz="0" w:space="0" w:color="auto"/>
            <w:left w:val="none" w:sz="0" w:space="0" w:color="auto"/>
            <w:bottom w:val="none" w:sz="0" w:space="0" w:color="auto"/>
            <w:right w:val="none" w:sz="0" w:space="0" w:color="auto"/>
          </w:divBdr>
        </w:div>
      </w:divsChild>
    </w:div>
    <w:div w:id="106892616">
      <w:marLeft w:val="0"/>
      <w:marRight w:val="0"/>
      <w:marTop w:val="0"/>
      <w:marBottom w:val="0"/>
      <w:divBdr>
        <w:top w:val="none" w:sz="0" w:space="0" w:color="auto"/>
        <w:left w:val="none" w:sz="0" w:space="0" w:color="auto"/>
        <w:bottom w:val="none" w:sz="0" w:space="0" w:color="auto"/>
        <w:right w:val="none" w:sz="0" w:space="0" w:color="auto"/>
      </w:divBdr>
    </w:div>
    <w:div w:id="106892623">
      <w:marLeft w:val="0"/>
      <w:marRight w:val="0"/>
      <w:marTop w:val="0"/>
      <w:marBottom w:val="0"/>
      <w:divBdr>
        <w:top w:val="none" w:sz="0" w:space="0" w:color="auto"/>
        <w:left w:val="none" w:sz="0" w:space="0" w:color="auto"/>
        <w:bottom w:val="none" w:sz="0" w:space="0" w:color="auto"/>
        <w:right w:val="none" w:sz="0" w:space="0" w:color="auto"/>
      </w:divBdr>
    </w:div>
    <w:div w:id="106892624">
      <w:marLeft w:val="0"/>
      <w:marRight w:val="0"/>
      <w:marTop w:val="0"/>
      <w:marBottom w:val="0"/>
      <w:divBdr>
        <w:top w:val="none" w:sz="0" w:space="0" w:color="auto"/>
        <w:left w:val="none" w:sz="0" w:space="0" w:color="auto"/>
        <w:bottom w:val="none" w:sz="0" w:space="0" w:color="auto"/>
        <w:right w:val="none" w:sz="0" w:space="0" w:color="auto"/>
      </w:divBdr>
      <w:divsChild>
        <w:div w:id="106893656">
          <w:marLeft w:val="720"/>
          <w:marRight w:val="720"/>
          <w:marTop w:val="100"/>
          <w:marBottom w:val="100"/>
          <w:divBdr>
            <w:top w:val="none" w:sz="0" w:space="0" w:color="auto"/>
            <w:left w:val="none" w:sz="0" w:space="0" w:color="auto"/>
            <w:bottom w:val="none" w:sz="0" w:space="0" w:color="auto"/>
            <w:right w:val="none" w:sz="0" w:space="0" w:color="auto"/>
          </w:divBdr>
          <w:divsChild>
            <w:div w:id="106892573">
              <w:marLeft w:val="720"/>
              <w:marRight w:val="720"/>
              <w:marTop w:val="100"/>
              <w:marBottom w:val="100"/>
              <w:divBdr>
                <w:top w:val="none" w:sz="0" w:space="0" w:color="auto"/>
                <w:left w:val="none" w:sz="0" w:space="0" w:color="auto"/>
                <w:bottom w:val="none" w:sz="0" w:space="0" w:color="auto"/>
                <w:right w:val="none" w:sz="0" w:space="0" w:color="auto"/>
              </w:divBdr>
            </w:div>
            <w:div w:id="106893116">
              <w:marLeft w:val="720"/>
              <w:marRight w:val="720"/>
              <w:marTop w:val="100"/>
              <w:marBottom w:val="100"/>
              <w:divBdr>
                <w:top w:val="none" w:sz="0" w:space="0" w:color="auto"/>
                <w:left w:val="none" w:sz="0" w:space="0" w:color="auto"/>
                <w:bottom w:val="none" w:sz="0" w:space="0" w:color="auto"/>
                <w:right w:val="none" w:sz="0" w:space="0" w:color="auto"/>
              </w:divBdr>
            </w:div>
            <w:div w:id="106893548">
              <w:marLeft w:val="720"/>
              <w:marRight w:val="720"/>
              <w:marTop w:val="100"/>
              <w:marBottom w:val="100"/>
              <w:divBdr>
                <w:top w:val="none" w:sz="0" w:space="0" w:color="auto"/>
                <w:left w:val="none" w:sz="0" w:space="0" w:color="auto"/>
                <w:bottom w:val="none" w:sz="0" w:space="0" w:color="auto"/>
                <w:right w:val="none" w:sz="0" w:space="0" w:color="auto"/>
              </w:divBdr>
            </w:div>
            <w:div w:id="106893806">
              <w:marLeft w:val="720"/>
              <w:marRight w:val="720"/>
              <w:marTop w:val="100"/>
              <w:marBottom w:val="100"/>
              <w:divBdr>
                <w:top w:val="none" w:sz="0" w:space="0" w:color="auto"/>
                <w:left w:val="none" w:sz="0" w:space="0" w:color="auto"/>
                <w:bottom w:val="none" w:sz="0" w:space="0" w:color="auto"/>
                <w:right w:val="none" w:sz="0" w:space="0" w:color="auto"/>
              </w:divBdr>
            </w:div>
            <w:div w:id="106893957">
              <w:marLeft w:val="720"/>
              <w:marRight w:val="720"/>
              <w:marTop w:val="100"/>
              <w:marBottom w:val="100"/>
              <w:divBdr>
                <w:top w:val="none" w:sz="0" w:space="0" w:color="auto"/>
                <w:left w:val="none" w:sz="0" w:space="0" w:color="auto"/>
                <w:bottom w:val="none" w:sz="0" w:space="0" w:color="auto"/>
                <w:right w:val="none" w:sz="0" w:space="0" w:color="auto"/>
              </w:divBdr>
            </w:div>
            <w:div w:id="106893958">
              <w:marLeft w:val="720"/>
              <w:marRight w:val="720"/>
              <w:marTop w:val="100"/>
              <w:marBottom w:val="100"/>
              <w:divBdr>
                <w:top w:val="none" w:sz="0" w:space="0" w:color="auto"/>
                <w:left w:val="none" w:sz="0" w:space="0" w:color="auto"/>
                <w:bottom w:val="none" w:sz="0" w:space="0" w:color="auto"/>
                <w:right w:val="none" w:sz="0" w:space="0" w:color="auto"/>
              </w:divBdr>
            </w:div>
            <w:div w:id="106894101">
              <w:marLeft w:val="720"/>
              <w:marRight w:val="720"/>
              <w:marTop w:val="100"/>
              <w:marBottom w:val="100"/>
              <w:divBdr>
                <w:top w:val="none" w:sz="0" w:space="0" w:color="auto"/>
                <w:left w:val="none" w:sz="0" w:space="0" w:color="auto"/>
                <w:bottom w:val="none" w:sz="0" w:space="0" w:color="auto"/>
                <w:right w:val="none" w:sz="0" w:space="0" w:color="auto"/>
              </w:divBdr>
            </w:div>
            <w:div w:id="106894337">
              <w:marLeft w:val="720"/>
              <w:marRight w:val="720"/>
              <w:marTop w:val="100"/>
              <w:marBottom w:val="100"/>
              <w:divBdr>
                <w:top w:val="none" w:sz="0" w:space="0" w:color="auto"/>
                <w:left w:val="none" w:sz="0" w:space="0" w:color="auto"/>
                <w:bottom w:val="none" w:sz="0" w:space="0" w:color="auto"/>
                <w:right w:val="none" w:sz="0" w:space="0" w:color="auto"/>
              </w:divBdr>
            </w:div>
            <w:div w:id="106894449">
              <w:marLeft w:val="720"/>
              <w:marRight w:val="720"/>
              <w:marTop w:val="100"/>
              <w:marBottom w:val="100"/>
              <w:divBdr>
                <w:top w:val="none" w:sz="0" w:space="0" w:color="auto"/>
                <w:left w:val="none" w:sz="0" w:space="0" w:color="auto"/>
                <w:bottom w:val="none" w:sz="0" w:space="0" w:color="auto"/>
                <w:right w:val="none" w:sz="0" w:space="0" w:color="auto"/>
              </w:divBdr>
            </w:div>
            <w:div w:id="106894507">
              <w:marLeft w:val="720"/>
              <w:marRight w:val="720"/>
              <w:marTop w:val="100"/>
              <w:marBottom w:val="100"/>
              <w:divBdr>
                <w:top w:val="none" w:sz="0" w:space="0" w:color="auto"/>
                <w:left w:val="none" w:sz="0" w:space="0" w:color="auto"/>
                <w:bottom w:val="none" w:sz="0" w:space="0" w:color="auto"/>
                <w:right w:val="none" w:sz="0" w:space="0" w:color="auto"/>
              </w:divBdr>
            </w:div>
            <w:div w:id="106894596">
              <w:marLeft w:val="720"/>
              <w:marRight w:val="720"/>
              <w:marTop w:val="100"/>
              <w:marBottom w:val="100"/>
              <w:divBdr>
                <w:top w:val="none" w:sz="0" w:space="0" w:color="auto"/>
                <w:left w:val="none" w:sz="0" w:space="0" w:color="auto"/>
                <w:bottom w:val="none" w:sz="0" w:space="0" w:color="auto"/>
                <w:right w:val="none" w:sz="0" w:space="0" w:color="auto"/>
              </w:divBdr>
            </w:div>
            <w:div w:id="106895476">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6892625">
      <w:marLeft w:val="0"/>
      <w:marRight w:val="0"/>
      <w:marTop w:val="0"/>
      <w:marBottom w:val="0"/>
      <w:divBdr>
        <w:top w:val="none" w:sz="0" w:space="0" w:color="auto"/>
        <w:left w:val="none" w:sz="0" w:space="0" w:color="auto"/>
        <w:bottom w:val="none" w:sz="0" w:space="0" w:color="auto"/>
        <w:right w:val="none" w:sz="0" w:space="0" w:color="auto"/>
      </w:divBdr>
    </w:div>
    <w:div w:id="106892628">
      <w:marLeft w:val="0"/>
      <w:marRight w:val="0"/>
      <w:marTop w:val="0"/>
      <w:marBottom w:val="0"/>
      <w:divBdr>
        <w:top w:val="none" w:sz="0" w:space="0" w:color="auto"/>
        <w:left w:val="none" w:sz="0" w:space="0" w:color="auto"/>
        <w:bottom w:val="none" w:sz="0" w:space="0" w:color="auto"/>
        <w:right w:val="none" w:sz="0" w:space="0" w:color="auto"/>
      </w:divBdr>
      <w:divsChild>
        <w:div w:id="106893263">
          <w:marLeft w:val="0"/>
          <w:marRight w:val="0"/>
          <w:marTop w:val="0"/>
          <w:marBottom w:val="0"/>
          <w:divBdr>
            <w:top w:val="none" w:sz="0" w:space="0" w:color="auto"/>
            <w:left w:val="none" w:sz="0" w:space="0" w:color="auto"/>
            <w:bottom w:val="none" w:sz="0" w:space="0" w:color="auto"/>
            <w:right w:val="none" w:sz="0" w:space="0" w:color="auto"/>
          </w:divBdr>
        </w:div>
        <w:div w:id="106893814">
          <w:marLeft w:val="0"/>
          <w:marRight w:val="0"/>
          <w:marTop w:val="0"/>
          <w:marBottom w:val="0"/>
          <w:divBdr>
            <w:top w:val="none" w:sz="0" w:space="0" w:color="auto"/>
            <w:left w:val="none" w:sz="0" w:space="0" w:color="auto"/>
            <w:bottom w:val="none" w:sz="0" w:space="0" w:color="auto"/>
            <w:right w:val="none" w:sz="0" w:space="0" w:color="auto"/>
          </w:divBdr>
        </w:div>
        <w:div w:id="106894003">
          <w:marLeft w:val="0"/>
          <w:marRight w:val="0"/>
          <w:marTop w:val="0"/>
          <w:marBottom w:val="0"/>
          <w:divBdr>
            <w:top w:val="none" w:sz="0" w:space="0" w:color="auto"/>
            <w:left w:val="none" w:sz="0" w:space="0" w:color="auto"/>
            <w:bottom w:val="none" w:sz="0" w:space="0" w:color="auto"/>
            <w:right w:val="none" w:sz="0" w:space="0" w:color="auto"/>
          </w:divBdr>
        </w:div>
        <w:div w:id="106894526">
          <w:marLeft w:val="0"/>
          <w:marRight w:val="0"/>
          <w:marTop w:val="0"/>
          <w:marBottom w:val="0"/>
          <w:divBdr>
            <w:top w:val="none" w:sz="0" w:space="0" w:color="auto"/>
            <w:left w:val="none" w:sz="0" w:space="0" w:color="auto"/>
            <w:bottom w:val="none" w:sz="0" w:space="0" w:color="auto"/>
            <w:right w:val="none" w:sz="0" w:space="0" w:color="auto"/>
          </w:divBdr>
          <w:divsChild>
            <w:div w:id="106894707">
              <w:marLeft w:val="0"/>
              <w:marRight w:val="0"/>
              <w:marTop w:val="0"/>
              <w:marBottom w:val="0"/>
              <w:divBdr>
                <w:top w:val="none" w:sz="0" w:space="0" w:color="auto"/>
                <w:left w:val="none" w:sz="0" w:space="0" w:color="auto"/>
                <w:bottom w:val="none" w:sz="0" w:space="0" w:color="auto"/>
                <w:right w:val="none" w:sz="0" w:space="0" w:color="auto"/>
              </w:divBdr>
            </w:div>
            <w:div w:id="106895356">
              <w:marLeft w:val="0"/>
              <w:marRight w:val="0"/>
              <w:marTop w:val="0"/>
              <w:marBottom w:val="0"/>
              <w:divBdr>
                <w:top w:val="none" w:sz="0" w:space="0" w:color="auto"/>
                <w:left w:val="none" w:sz="0" w:space="0" w:color="auto"/>
                <w:bottom w:val="none" w:sz="0" w:space="0" w:color="auto"/>
                <w:right w:val="none" w:sz="0" w:space="0" w:color="auto"/>
              </w:divBdr>
            </w:div>
            <w:div w:id="106895413">
              <w:marLeft w:val="0"/>
              <w:marRight w:val="0"/>
              <w:marTop w:val="0"/>
              <w:marBottom w:val="0"/>
              <w:divBdr>
                <w:top w:val="none" w:sz="0" w:space="0" w:color="auto"/>
                <w:left w:val="none" w:sz="0" w:space="0" w:color="auto"/>
                <w:bottom w:val="none" w:sz="0" w:space="0" w:color="auto"/>
                <w:right w:val="none" w:sz="0" w:space="0" w:color="auto"/>
              </w:divBdr>
              <w:divsChild>
                <w:div w:id="106894056">
                  <w:marLeft w:val="0"/>
                  <w:marRight w:val="0"/>
                  <w:marTop w:val="0"/>
                  <w:marBottom w:val="0"/>
                  <w:divBdr>
                    <w:top w:val="none" w:sz="0" w:space="0" w:color="auto"/>
                    <w:left w:val="none" w:sz="0" w:space="0" w:color="auto"/>
                    <w:bottom w:val="none" w:sz="0" w:space="0" w:color="auto"/>
                    <w:right w:val="none" w:sz="0" w:space="0" w:color="auto"/>
                  </w:divBdr>
                </w:div>
                <w:div w:id="106894642">
                  <w:marLeft w:val="0"/>
                  <w:marRight w:val="0"/>
                  <w:marTop w:val="0"/>
                  <w:marBottom w:val="0"/>
                  <w:divBdr>
                    <w:top w:val="none" w:sz="0" w:space="0" w:color="auto"/>
                    <w:left w:val="none" w:sz="0" w:space="0" w:color="auto"/>
                    <w:bottom w:val="none" w:sz="0" w:space="0" w:color="auto"/>
                    <w:right w:val="none" w:sz="0" w:space="0" w:color="auto"/>
                  </w:divBdr>
                </w:div>
                <w:div w:id="10689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975">
          <w:marLeft w:val="0"/>
          <w:marRight w:val="0"/>
          <w:marTop w:val="0"/>
          <w:marBottom w:val="0"/>
          <w:divBdr>
            <w:top w:val="none" w:sz="0" w:space="0" w:color="auto"/>
            <w:left w:val="none" w:sz="0" w:space="0" w:color="auto"/>
            <w:bottom w:val="none" w:sz="0" w:space="0" w:color="auto"/>
            <w:right w:val="none" w:sz="0" w:space="0" w:color="auto"/>
          </w:divBdr>
        </w:div>
      </w:divsChild>
    </w:div>
    <w:div w:id="106892629">
      <w:marLeft w:val="0"/>
      <w:marRight w:val="0"/>
      <w:marTop w:val="0"/>
      <w:marBottom w:val="0"/>
      <w:divBdr>
        <w:top w:val="none" w:sz="0" w:space="0" w:color="auto"/>
        <w:left w:val="none" w:sz="0" w:space="0" w:color="auto"/>
        <w:bottom w:val="none" w:sz="0" w:space="0" w:color="auto"/>
        <w:right w:val="none" w:sz="0" w:space="0" w:color="auto"/>
      </w:divBdr>
    </w:div>
    <w:div w:id="106892630">
      <w:marLeft w:val="0"/>
      <w:marRight w:val="0"/>
      <w:marTop w:val="0"/>
      <w:marBottom w:val="0"/>
      <w:divBdr>
        <w:top w:val="none" w:sz="0" w:space="0" w:color="auto"/>
        <w:left w:val="none" w:sz="0" w:space="0" w:color="auto"/>
        <w:bottom w:val="none" w:sz="0" w:space="0" w:color="auto"/>
        <w:right w:val="none" w:sz="0" w:space="0" w:color="auto"/>
      </w:divBdr>
    </w:div>
    <w:div w:id="106892631">
      <w:marLeft w:val="0"/>
      <w:marRight w:val="0"/>
      <w:marTop w:val="0"/>
      <w:marBottom w:val="0"/>
      <w:divBdr>
        <w:top w:val="none" w:sz="0" w:space="0" w:color="auto"/>
        <w:left w:val="none" w:sz="0" w:space="0" w:color="auto"/>
        <w:bottom w:val="none" w:sz="0" w:space="0" w:color="auto"/>
        <w:right w:val="none" w:sz="0" w:space="0" w:color="auto"/>
      </w:divBdr>
      <w:divsChild>
        <w:div w:id="106895346">
          <w:marLeft w:val="0"/>
          <w:marRight w:val="0"/>
          <w:marTop w:val="0"/>
          <w:marBottom w:val="0"/>
          <w:divBdr>
            <w:top w:val="none" w:sz="0" w:space="0" w:color="auto"/>
            <w:left w:val="none" w:sz="0" w:space="0" w:color="auto"/>
            <w:bottom w:val="none" w:sz="0" w:space="0" w:color="auto"/>
            <w:right w:val="none" w:sz="0" w:space="0" w:color="auto"/>
          </w:divBdr>
          <w:divsChild>
            <w:div w:id="10689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2632">
      <w:marLeft w:val="0"/>
      <w:marRight w:val="0"/>
      <w:marTop w:val="0"/>
      <w:marBottom w:val="0"/>
      <w:divBdr>
        <w:top w:val="none" w:sz="0" w:space="0" w:color="auto"/>
        <w:left w:val="none" w:sz="0" w:space="0" w:color="auto"/>
        <w:bottom w:val="none" w:sz="0" w:space="0" w:color="auto"/>
        <w:right w:val="none" w:sz="0" w:space="0" w:color="auto"/>
      </w:divBdr>
    </w:div>
    <w:div w:id="106892633">
      <w:marLeft w:val="0"/>
      <w:marRight w:val="0"/>
      <w:marTop w:val="0"/>
      <w:marBottom w:val="0"/>
      <w:divBdr>
        <w:top w:val="none" w:sz="0" w:space="0" w:color="auto"/>
        <w:left w:val="none" w:sz="0" w:space="0" w:color="auto"/>
        <w:bottom w:val="none" w:sz="0" w:space="0" w:color="auto"/>
        <w:right w:val="none" w:sz="0" w:space="0" w:color="auto"/>
      </w:divBdr>
    </w:div>
    <w:div w:id="106892634">
      <w:marLeft w:val="0"/>
      <w:marRight w:val="0"/>
      <w:marTop w:val="0"/>
      <w:marBottom w:val="0"/>
      <w:divBdr>
        <w:top w:val="none" w:sz="0" w:space="0" w:color="auto"/>
        <w:left w:val="none" w:sz="0" w:space="0" w:color="auto"/>
        <w:bottom w:val="none" w:sz="0" w:space="0" w:color="auto"/>
        <w:right w:val="none" w:sz="0" w:space="0" w:color="auto"/>
      </w:divBdr>
    </w:div>
    <w:div w:id="106892640">
      <w:marLeft w:val="0"/>
      <w:marRight w:val="0"/>
      <w:marTop w:val="0"/>
      <w:marBottom w:val="0"/>
      <w:divBdr>
        <w:top w:val="none" w:sz="0" w:space="0" w:color="auto"/>
        <w:left w:val="none" w:sz="0" w:space="0" w:color="auto"/>
        <w:bottom w:val="none" w:sz="0" w:space="0" w:color="auto"/>
        <w:right w:val="none" w:sz="0" w:space="0" w:color="auto"/>
      </w:divBdr>
    </w:div>
    <w:div w:id="106892643">
      <w:marLeft w:val="0"/>
      <w:marRight w:val="0"/>
      <w:marTop w:val="0"/>
      <w:marBottom w:val="0"/>
      <w:divBdr>
        <w:top w:val="none" w:sz="0" w:space="0" w:color="auto"/>
        <w:left w:val="none" w:sz="0" w:space="0" w:color="auto"/>
        <w:bottom w:val="none" w:sz="0" w:space="0" w:color="auto"/>
        <w:right w:val="none" w:sz="0" w:space="0" w:color="auto"/>
      </w:divBdr>
    </w:div>
    <w:div w:id="106892645">
      <w:marLeft w:val="0"/>
      <w:marRight w:val="0"/>
      <w:marTop w:val="0"/>
      <w:marBottom w:val="0"/>
      <w:divBdr>
        <w:top w:val="none" w:sz="0" w:space="0" w:color="auto"/>
        <w:left w:val="none" w:sz="0" w:space="0" w:color="auto"/>
        <w:bottom w:val="none" w:sz="0" w:space="0" w:color="auto"/>
        <w:right w:val="none" w:sz="0" w:space="0" w:color="auto"/>
      </w:divBdr>
    </w:div>
    <w:div w:id="106892647">
      <w:marLeft w:val="0"/>
      <w:marRight w:val="0"/>
      <w:marTop w:val="0"/>
      <w:marBottom w:val="0"/>
      <w:divBdr>
        <w:top w:val="none" w:sz="0" w:space="0" w:color="auto"/>
        <w:left w:val="none" w:sz="0" w:space="0" w:color="auto"/>
        <w:bottom w:val="none" w:sz="0" w:space="0" w:color="auto"/>
        <w:right w:val="none" w:sz="0" w:space="0" w:color="auto"/>
      </w:divBdr>
    </w:div>
    <w:div w:id="106892648">
      <w:marLeft w:val="0"/>
      <w:marRight w:val="0"/>
      <w:marTop w:val="0"/>
      <w:marBottom w:val="0"/>
      <w:divBdr>
        <w:top w:val="none" w:sz="0" w:space="0" w:color="auto"/>
        <w:left w:val="none" w:sz="0" w:space="0" w:color="auto"/>
        <w:bottom w:val="none" w:sz="0" w:space="0" w:color="auto"/>
        <w:right w:val="none" w:sz="0" w:space="0" w:color="auto"/>
      </w:divBdr>
    </w:div>
    <w:div w:id="106892650">
      <w:marLeft w:val="0"/>
      <w:marRight w:val="0"/>
      <w:marTop w:val="0"/>
      <w:marBottom w:val="0"/>
      <w:divBdr>
        <w:top w:val="none" w:sz="0" w:space="0" w:color="auto"/>
        <w:left w:val="none" w:sz="0" w:space="0" w:color="auto"/>
        <w:bottom w:val="none" w:sz="0" w:space="0" w:color="auto"/>
        <w:right w:val="none" w:sz="0" w:space="0" w:color="auto"/>
      </w:divBdr>
    </w:div>
    <w:div w:id="106892655">
      <w:marLeft w:val="0"/>
      <w:marRight w:val="0"/>
      <w:marTop w:val="0"/>
      <w:marBottom w:val="0"/>
      <w:divBdr>
        <w:top w:val="none" w:sz="0" w:space="0" w:color="auto"/>
        <w:left w:val="none" w:sz="0" w:space="0" w:color="auto"/>
        <w:bottom w:val="none" w:sz="0" w:space="0" w:color="auto"/>
        <w:right w:val="none" w:sz="0" w:space="0" w:color="auto"/>
      </w:divBdr>
      <w:divsChild>
        <w:div w:id="106892619">
          <w:marLeft w:val="0"/>
          <w:marRight w:val="0"/>
          <w:marTop w:val="0"/>
          <w:marBottom w:val="0"/>
          <w:divBdr>
            <w:top w:val="none" w:sz="0" w:space="0" w:color="auto"/>
            <w:left w:val="none" w:sz="0" w:space="0" w:color="auto"/>
            <w:bottom w:val="none" w:sz="0" w:space="0" w:color="auto"/>
            <w:right w:val="none" w:sz="0" w:space="0" w:color="auto"/>
          </w:divBdr>
          <w:divsChild>
            <w:div w:id="106892868">
              <w:marLeft w:val="0"/>
              <w:marRight w:val="0"/>
              <w:marTop w:val="0"/>
              <w:marBottom w:val="0"/>
              <w:divBdr>
                <w:top w:val="none" w:sz="0" w:space="0" w:color="auto"/>
                <w:left w:val="none" w:sz="0" w:space="0" w:color="auto"/>
                <w:bottom w:val="none" w:sz="0" w:space="0" w:color="auto"/>
                <w:right w:val="none" w:sz="0" w:space="0" w:color="auto"/>
              </w:divBdr>
            </w:div>
          </w:divsChild>
        </w:div>
        <w:div w:id="106892930">
          <w:marLeft w:val="0"/>
          <w:marRight w:val="0"/>
          <w:marTop w:val="0"/>
          <w:marBottom w:val="0"/>
          <w:divBdr>
            <w:top w:val="none" w:sz="0" w:space="0" w:color="auto"/>
            <w:left w:val="none" w:sz="0" w:space="0" w:color="auto"/>
            <w:bottom w:val="none" w:sz="0" w:space="0" w:color="auto"/>
            <w:right w:val="none" w:sz="0" w:space="0" w:color="auto"/>
          </w:divBdr>
        </w:div>
      </w:divsChild>
    </w:div>
    <w:div w:id="106892658">
      <w:marLeft w:val="0"/>
      <w:marRight w:val="0"/>
      <w:marTop w:val="0"/>
      <w:marBottom w:val="0"/>
      <w:divBdr>
        <w:top w:val="none" w:sz="0" w:space="0" w:color="auto"/>
        <w:left w:val="none" w:sz="0" w:space="0" w:color="auto"/>
        <w:bottom w:val="none" w:sz="0" w:space="0" w:color="auto"/>
        <w:right w:val="none" w:sz="0" w:space="0" w:color="auto"/>
      </w:divBdr>
    </w:div>
    <w:div w:id="106892659">
      <w:marLeft w:val="0"/>
      <w:marRight w:val="0"/>
      <w:marTop w:val="0"/>
      <w:marBottom w:val="0"/>
      <w:divBdr>
        <w:top w:val="none" w:sz="0" w:space="0" w:color="auto"/>
        <w:left w:val="none" w:sz="0" w:space="0" w:color="auto"/>
        <w:bottom w:val="none" w:sz="0" w:space="0" w:color="auto"/>
        <w:right w:val="none" w:sz="0" w:space="0" w:color="auto"/>
      </w:divBdr>
    </w:div>
    <w:div w:id="106892660">
      <w:marLeft w:val="0"/>
      <w:marRight w:val="0"/>
      <w:marTop w:val="0"/>
      <w:marBottom w:val="0"/>
      <w:divBdr>
        <w:top w:val="none" w:sz="0" w:space="0" w:color="auto"/>
        <w:left w:val="none" w:sz="0" w:space="0" w:color="auto"/>
        <w:bottom w:val="none" w:sz="0" w:space="0" w:color="auto"/>
        <w:right w:val="none" w:sz="0" w:space="0" w:color="auto"/>
      </w:divBdr>
    </w:div>
    <w:div w:id="106892664">
      <w:marLeft w:val="0"/>
      <w:marRight w:val="0"/>
      <w:marTop w:val="0"/>
      <w:marBottom w:val="0"/>
      <w:divBdr>
        <w:top w:val="none" w:sz="0" w:space="0" w:color="auto"/>
        <w:left w:val="none" w:sz="0" w:space="0" w:color="auto"/>
        <w:bottom w:val="none" w:sz="0" w:space="0" w:color="auto"/>
        <w:right w:val="none" w:sz="0" w:space="0" w:color="auto"/>
      </w:divBdr>
    </w:div>
    <w:div w:id="106892665">
      <w:marLeft w:val="0"/>
      <w:marRight w:val="0"/>
      <w:marTop w:val="0"/>
      <w:marBottom w:val="0"/>
      <w:divBdr>
        <w:top w:val="none" w:sz="0" w:space="0" w:color="auto"/>
        <w:left w:val="none" w:sz="0" w:space="0" w:color="auto"/>
        <w:bottom w:val="none" w:sz="0" w:space="0" w:color="auto"/>
        <w:right w:val="none" w:sz="0" w:space="0" w:color="auto"/>
      </w:divBdr>
    </w:div>
    <w:div w:id="106892666">
      <w:marLeft w:val="0"/>
      <w:marRight w:val="0"/>
      <w:marTop w:val="0"/>
      <w:marBottom w:val="0"/>
      <w:divBdr>
        <w:top w:val="none" w:sz="0" w:space="0" w:color="auto"/>
        <w:left w:val="none" w:sz="0" w:space="0" w:color="auto"/>
        <w:bottom w:val="none" w:sz="0" w:space="0" w:color="auto"/>
        <w:right w:val="none" w:sz="0" w:space="0" w:color="auto"/>
      </w:divBdr>
      <w:divsChild>
        <w:div w:id="106895033">
          <w:marLeft w:val="0"/>
          <w:marRight w:val="0"/>
          <w:marTop w:val="0"/>
          <w:marBottom w:val="0"/>
          <w:divBdr>
            <w:top w:val="none" w:sz="0" w:space="0" w:color="auto"/>
            <w:left w:val="none" w:sz="0" w:space="0" w:color="auto"/>
            <w:bottom w:val="none" w:sz="0" w:space="0" w:color="auto"/>
            <w:right w:val="none" w:sz="0" w:space="0" w:color="auto"/>
          </w:divBdr>
        </w:div>
        <w:div w:id="106895260">
          <w:marLeft w:val="0"/>
          <w:marRight w:val="0"/>
          <w:marTop w:val="0"/>
          <w:marBottom w:val="0"/>
          <w:divBdr>
            <w:top w:val="none" w:sz="0" w:space="0" w:color="auto"/>
            <w:left w:val="none" w:sz="0" w:space="0" w:color="auto"/>
            <w:bottom w:val="none" w:sz="0" w:space="0" w:color="auto"/>
            <w:right w:val="none" w:sz="0" w:space="0" w:color="auto"/>
          </w:divBdr>
        </w:div>
      </w:divsChild>
    </w:div>
    <w:div w:id="106892671">
      <w:marLeft w:val="0"/>
      <w:marRight w:val="0"/>
      <w:marTop w:val="0"/>
      <w:marBottom w:val="0"/>
      <w:divBdr>
        <w:top w:val="none" w:sz="0" w:space="0" w:color="auto"/>
        <w:left w:val="none" w:sz="0" w:space="0" w:color="auto"/>
        <w:bottom w:val="none" w:sz="0" w:space="0" w:color="auto"/>
        <w:right w:val="none" w:sz="0" w:space="0" w:color="auto"/>
      </w:divBdr>
      <w:divsChild>
        <w:div w:id="106894171">
          <w:marLeft w:val="0"/>
          <w:marRight w:val="0"/>
          <w:marTop w:val="0"/>
          <w:marBottom w:val="0"/>
          <w:divBdr>
            <w:top w:val="none" w:sz="0" w:space="0" w:color="auto"/>
            <w:left w:val="none" w:sz="0" w:space="0" w:color="auto"/>
            <w:bottom w:val="none" w:sz="0" w:space="0" w:color="auto"/>
            <w:right w:val="none" w:sz="0" w:space="0" w:color="auto"/>
          </w:divBdr>
        </w:div>
        <w:div w:id="106895089">
          <w:marLeft w:val="0"/>
          <w:marRight w:val="0"/>
          <w:marTop w:val="0"/>
          <w:marBottom w:val="0"/>
          <w:divBdr>
            <w:top w:val="none" w:sz="0" w:space="0" w:color="auto"/>
            <w:left w:val="none" w:sz="0" w:space="0" w:color="auto"/>
            <w:bottom w:val="none" w:sz="0" w:space="0" w:color="auto"/>
            <w:right w:val="none" w:sz="0" w:space="0" w:color="auto"/>
          </w:divBdr>
          <w:divsChild>
            <w:div w:id="106895337">
              <w:marLeft w:val="0"/>
              <w:marRight w:val="0"/>
              <w:marTop w:val="0"/>
              <w:marBottom w:val="0"/>
              <w:divBdr>
                <w:top w:val="none" w:sz="0" w:space="0" w:color="auto"/>
                <w:left w:val="none" w:sz="0" w:space="0" w:color="auto"/>
                <w:bottom w:val="none" w:sz="0" w:space="0" w:color="auto"/>
                <w:right w:val="none" w:sz="0" w:space="0" w:color="auto"/>
              </w:divBdr>
              <w:divsChild>
                <w:div w:id="106895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2672">
      <w:marLeft w:val="0"/>
      <w:marRight w:val="0"/>
      <w:marTop w:val="0"/>
      <w:marBottom w:val="0"/>
      <w:divBdr>
        <w:top w:val="none" w:sz="0" w:space="0" w:color="auto"/>
        <w:left w:val="none" w:sz="0" w:space="0" w:color="auto"/>
        <w:bottom w:val="none" w:sz="0" w:space="0" w:color="auto"/>
        <w:right w:val="none" w:sz="0" w:space="0" w:color="auto"/>
      </w:divBdr>
    </w:div>
    <w:div w:id="106892674">
      <w:marLeft w:val="0"/>
      <w:marRight w:val="0"/>
      <w:marTop w:val="0"/>
      <w:marBottom w:val="0"/>
      <w:divBdr>
        <w:top w:val="none" w:sz="0" w:space="0" w:color="auto"/>
        <w:left w:val="none" w:sz="0" w:space="0" w:color="auto"/>
        <w:bottom w:val="none" w:sz="0" w:space="0" w:color="auto"/>
        <w:right w:val="none" w:sz="0" w:space="0" w:color="auto"/>
      </w:divBdr>
    </w:div>
    <w:div w:id="106892675">
      <w:marLeft w:val="0"/>
      <w:marRight w:val="0"/>
      <w:marTop w:val="0"/>
      <w:marBottom w:val="0"/>
      <w:divBdr>
        <w:top w:val="none" w:sz="0" w:space="0" w:color="auto"/>
        <w:left w:val="none" w:sz="0" w:space="0" w:color="auto"/>
        <w:bottom w:val="none" w:sz="0" w:space="0" w:color="auto"/>
        <w:right w:val="none" w:sz="0" w:space="0" w:color="auto"/>
      </w:divBdr>
    </w:div>
    <w:div w:id="106892678">
      <w:marLeft w:val="0"/>
      <w:marRight w:val="0"/>
      <w:marTop w:val="0"/>
      <w:marBottom w:val="0"/>
      <w:divBdr>
        <w:top w:val="none" w:sz="0" w:space="0" w:color="auto"/>
        <w:left w:val="none" w:sz="0" w:space="0" w:color="auto"/>
        <w:bottom w:val="none" w:sz="0" w:space="0" w:color="auto"/>
        <w:right w:val="none" w:sz="0" w:space="0" w:color="auto"/>
      </w:divBdr>
    </w:div>
    <w:div w:id="106892679">
      <w:marLeft w:val="0"/>
      <w:marRight w:val="0"/>
      <w:marTop w:val="0"/>
      <w:marBottom w:val="0"/>
      <w:divBdr>
        <w:top w:val="none" w:sz="0" w:space="0" w:color="auto"/>
        <w:left w:val="none" w:sz="0" w:space="0" w:color="auto"/>
        <w:bottom w:val="none" w:sz="0" w:space="0" w:color="auto"/>
        <w:right w:val="none" w:sz="0" w:space="0" w:color="auto"/>
      </w:divBdr>
    </w:div>
    <w:div w:id="106892682">
      <w:marLeft w:val="0"/>
      <w:marRight w:val="0"/>
      <w:marTop w:val="0"/>
      <w:marBottom w:val="0"/>
      <w:divBdr>
        <w:top w:val="none" w:sz="0" w:space="0" w:color="auto"/>
        <w:left w:val="none" w:sz="0" w:space="0" w:color="auto"/>
        <w:bottom w:val="none" w:sz="0" w:space="0" w:color="auto"/>
        <w:right w:val="none" w:sz="0" w:space="0" w:color="auto"/>
      </w:divBdr>
      <w:divsChild>
        <w:div w:id="106892599">
          <w:marLeft w:val="0"/>
          <w:marRight w:val="0"/>
          <w:marTop w:val="0"/>
          <w:marBottom w:val="0"/>
          <w:divBdr>
            <w:top w:val="none" w:sz="0" w:space="0" w:color="auto"/>
            <w:left w:val="none" w:sz="0" w:space="0" w:color="auto"/>
            <w:bottom w:val="none" w:sz="0" w:space="0" w:color="auto"/>
            <w:right w:val="none" w:sz="0" w:space="0" w:color="auto"/>
          </w:divBdr>
        </w:div>
        <w:div w:id="106892912">
          <w:marLeft w:val="0"/>
          <w:marRight w:val="0"/>
          <w:marTop w:val="0"/>
          <w:marBottom w:val="0"/>
          <w:divBdr>
            <w:top w:val="none" w:sz="0" w:space="0" w:color="auto"/>
            <w:left w:val="none" w:sz="0" w:space="0" w:color="auto"/>
            <w:bottom w:val="none" w:sz="0" w:space="0" w:color="auto"/>
            <w:right w:val="none" w:sz="0" w:space="0" w:color="auto"/>
          </w:divBdr>
        </w:div>
        <w:div w:id="106893737">
          <w:marLeft w:val="0"/>
          <w:marRight w:val="0"/>
          <w:marTop w:val="0"/>
          <w:marBottom w:val="0"/>
          <w:divBdr>
            <w:top w:val="none" w:sz="0" w:space="0" w:color="auto"/>
            <w:left w:val="none" w:sz="0" w:space="0" w:color="auto"/>
            <w:bottom w:val="none" w:sz="0" w:space="0" w:color="auto"/>
            <w:right w:val="none" w:sz="0" w:space="0" w:color="auto"/>
          </w:divBdr>
        </w:div>
      </w:divsChild>
    </w:div>
    <w:div w:id="106892686">
      <w:marLeft w:val="0"/>
      <w:marRight w:val="0"/>
      <w:marTop w:val="0"/>
      <w:marBottom w:val="0"/>
      <w:divBdr>
        <w:top w:val="none" w:sz="0" w:space="0" w:color="auto"/>
        <w:left w:val="none" w:sz="0" w:space="0" w:color="auto"/>
        <w:bottom w:val="none" w:sz="0" w:space="0" w:color="auto"/>
        <w:right w:val="none" w:sz="0" w:space="0" w:color="auto"/>
      </w:divBdr>
      <w:divsChild>
        <w:div w:id="106892967">
          <w:marLeft w:val="0"/>
          <w:marRight w:val="0"/>
          <w:marTop w:val="0"/>
          <w:marBottom w:val="0"/>
          <w:divBdr>
            <w:top w:val="none" w:sz="0" w:space="0" w:color="auto"/>
            <w:left w:val="none" w:sz="0" w:space="0" w:color="auto"/>
            <w:bottom w:val="none" w:sz="0" w:space="0" w:color="auto"/>
            <w:right w:val="none" w:sz="0" w:space="0" w:color="auto"/>
          </w:divBdr>
        </w:div>
        <w:div w:id="106893994">
          <w:marLeft w:val="0"/>
          <w:marRight w:val="0"/>
          <w:marTop w:val="0"/>
          <w:marBottom w:val="0"/>
          <w:divBdr>
            <w:top w:val="none" w:sz="0" w:space="0" w:color="auto"/>
            <w:left w:val="none" w:sz="0" w:space="0" w:color="auto"/>
            <w:bottom w:val="none" w:sz="0" w:space="0" w:color="auto"/>
            <w:right w:val="none" w:sz="0" w:space="0" w:color="auto"/>
          </w:divBdr>
          <w:divsChild>
            <w:div w:id="106895452">
              <w:marLeft w:val="0"/>
              <w:marRight w:val="0"/>
              <w:marTop w:val="0"/>
              <w:marBottom w:val="0"/>
              <w:divBdr>
                <w:top w:val="none" w:sz="0" w:space="0" w:color="auto"/>
                <w:left w:val="none" w:sz="0" w:space="0" w:color="auto"/>
                <w:bottom w:val="none" w:sz="0" w:space="0" w:color="auto"/>
                <w:right w:val="none" w:sz="0" w:space="0" w:color="auto"/>
              </w:divBdr>
            </w:div>
          </w:divsChild>
        </w:div>
        <w:div w:id="106894527">
          <w:marLeft w:val="0"/>
          <w:marRight w:val="0"/>
          <w:marTop w:val="0"/>
          <w:marBottom w:val="0"/>
          <w:divBdr>
            <w:top w:val="none" w:sz="0" w:space="0" w:color="auto"/>
            <w:left w:val="none" w:sz="0" w:space="0" w:color="auto"/>
            <w:bottom w:val="none" w:sz="0" w:space="0" w:color="auto"/>
            <w:right w:val="none" w:sz="0" w:space="0" w:color="auto"/>
          </w:divBdr>
        </w:div>
        <w:div w:id="106894607">
          <w:marLeft w:val="0"/>
          <w:marRight w:val="0"/>
          <w:marTop w:val="0"/>
          <w:marBottom w:val="0"/>
          <w:divBdr>
            <w:top w:val="none" w:sz="0" w:space="0" w:color="auto"/>
            <w:left w:val="none" w:sz="0" w:space="0" w:color="auto"/>
            <w:bottom w:val="none" w:sz="0" w:space="0" w:color="auto"/>
            <w:right w:val="none" w:sz="0" w:space="0" w:color="auto"/>
          </w:divBdr>
        </w:div>
      </w:divsChild>
    </w:div>
    <w:div w:id="106892690">
      <w:marLeft w:val="0"/>
      <w:marRight w:val="0"/>
      <w:marTop w:val="0"/>
      <w:marBottom w:val="0"/>
      <w:divBdr>
        <w:top w:val="none" w:sz="0" w:space="0" w:color="auto"/>
        <w:left w:val="none" w:sz="0" w:space="0" w:color="auto"/>
        <w:bottom w:val="none" w:sz="0" w:space="0" w:color="auto"/>
        <w:right w:val="none" w:sz="0" w:space="0" w:color="auto"/>
      </w:divBdr>
    </w:div>
    <w:div w:id="106892691">
      <w:marLeft w:val="0"/>
      <w:marRight w:val="0"/>
      <w:marTop w:val="0"/>
      <w:marBottom w:val="0"/>
      <w:divBdr>
        <w:top w:val="none" w:sz="0" w:space="0" w:color="auto"/>
        <w:left w:val="none" w:sz="0" w:space="0" w:color="auto"/>
        <w:bottom w:val="none" w:sz="0" w:space="0" w:color="auto"/>
        <w:right w:val="none" w:sz="0" w:space="0" w:color="auto"/>
      </w:divBdr>
    </w:div>
    <w:div w:id="106892692">
      <w:marLeft w:val="0"/>
      <w:marRight w:val="0"/>
      <w:marTop w:val="0"/>
      <w:marBottom w:val="0"/>
      <w:divBdr>
        <w:top w:val="none" w:sz="0" w:space="0" w:color="auto"/>
        <w:left w:val="none" w:sz="0" w:space="0" w:color="auto"/>
        <w:bottom w:val="none" w:sz="0" w:space="0" w:color="auto"/>
        <w:right w:val="none" w:sz="0" w:space="0" w:color="auto"/>
      </w:divBdr>
    </w:div>
    <w:div w:id="106892696">
      <w:marLeft w:val="0"/>
      <w:marRight w:val="0"/>
      <w:marTop w:val="0"/>
      <w:marBottom w:val="0"/>
      <w:divBdr>
        <w:top w:val="none" w:sz="0" w:space="0" w:color="auto"/>
        <w:left w:val="none" w:sz="0" w:space="0" w:color="auto"/>
        <w:bottom w:val="none" w:sz="0" w:space="0" w:color="auto"/>
        <w:right w:val="none" w:sz="0" w:space="0" w:color="auto"/>
      </w:divBdr>
    </w:div>
    <w:div w:id="106892697">
      <w:marLeft w:val="0"/>
      <w:marRight w:val="0"/>
      <w:marTop w:val="0"/>
      <w:marBottom w:val="0"/>
      <w:divBdr>
        <w:top w:val="none" w:sz="0" w:space="0" w:color="auto"/>
        <w:left w:val="none" w:sz="0" w:space="0" w:color="auto"/>
        <w:bottom w:val="none" w:sz="0" w:space="0" w:color="auto"/>
        <w:right w:val="none" w:sz="0" w:space="0" w:color="auto"/>
      </w:divBdr>
      <w:divsChild>
        <w:div w:id="106892880">
          <w:marLeft w:val="0"/>
          <w:marRight w:val="0"/>
          <w:marTop w:val="0"/>
          <w:marBottom w:val="0"/>
          <w:divBdr>
            <w:top w:val="none" w:sz="0" w:space="0" w:color="auto"/>
            <w:left w:val="none" w:sz="0" w:space="0" w:color="auto"/>
            <w:bottom w:val="none" w:sz="0" w:space="0" w:color="auto"/>
            <w:right w:val="none" w:sz="0" w:space="0" w:color="auto"/>
          </w:divBdr>
          <w:divsChild>
            <w:div w:id="10689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2698">
      <w:marLeft w:val="0"/>
      <w:marRight w:val="0"/>
      <w:marTop w:val="0"/>
      <w:marBottom w:val="0"/>
      <w:divBdr>
        <w:top w:val="none" w:sz="0" w:space="0" w:color="auto"/>
        <w:left w:val="none" w:sz="0" w:space="0" w:color="auto"/>
        <w:bottom w:val="none" w:sz="0" w:space="0" w:color="auto"/>
        <w:right w:val="none" w:sz="0" w:space="0" w:color="auto"/>
      </w:divBdr>
    </w:div>
    <w:div w:id="106892700">
      <w:marLeft w:val="0"/>
      <w:marRight w:val="0"/>
      <w:marTop w:val="0"/>
      <w:marBottom w:val="0"/>
      <w:divBdr>
        <w:top w:val="none" w:sz="0" w:space="0" w:color="auto"/>
        <w:left w:val="none" w:sz="0" w:space="0" w:color="auto"/>
        <w:bottom w:val="none" w:sz="0" w:space="0" w:color="auto"/>
        <w:right w:val="none" w:sz="0" w:space="0" w:color="auto"/>
      </w:divBdr>
      <w:divsChild>
        <w:div w:id="106893368">
          <w:marLeft w:val="0"/>
          <w:marRight w:val="0"/>
          <w:marTop w:val="0"/>
          <w:marBottom w:val="0"/>
          <w:divBdr>
            <w:top w:val="none" w:sz="0" w:space="0" w:color="auto"/>
            <w:left w:val="none" w:sz="0" w:space="0" w:color="auto"/>
            <w:bottom w:val="none" w:sz="0" w:space="0" w:color="auto"/>
            <w:right w:val="none" w:sz="0" w:space="0" w:color="auto"/>
          </w:divBdr>
        </w:div>
        <w:div w:id="106893398">
          <w:marLeft w:val="0"/>
          <w:marRight w:val="0"/>
          <w:marTop w:val="0"/>
          <w:marBottom w:val="0"/>
          <w:divBdr>
            <w:top w:val="none" w:sz="0" w:space="0" w:color="auto"/>
            <w:left w:val="none" w:sz="0" w:space="0" w:color="auto"/>
            <w:bottom w:val="none" w:sz="0" w:space="0" w:color="auto"/>
            <w:right w:val="none" w:sz="0" w:space="0" w:color="auto"/>
          </w:divBdr>
        </w:div>
        <w:div w:id="106894374">
          <w:marLeft w:val="0"/>
          <w:marRight w:val="0"/>
          <w:marTop w:val="0"/>
          <w:marBottom w:val="0"/>
          <w:divBdr>
            <w:top w:val="none" w:sz="0" w:space="0" w:color="auto"/>
            <w:left w:val="none" w:sz="0" w:space="0" w:color="auto"/>
            <w:bottom w:val="none" w:sz="0" w:space="0" w:color="auto"/>
            <w:right w:val="none" w:sz="0" w:space="0" w:color="auto"/>
          </w:divBdr>
        </w:div>
        <w:div w:id="106894602">
          <w:marLeft w:val="0"/>
          <w:marRight w:val="0"/>
          <w:marTop w:val="0"/>
          <w:marBottom w:val="0"/>
          <w:divBdr>
            <w:top w:val="none" w:sz="0" w:space="0" w:color="auto"/>
            <w:left w:val="none" w:sz="0" w:space="0" w:color="auto"/>
            <w:bottom w:val="none" w:sz="0" w:space="0" w:color="auto"/>
            <w:right w:val="none" w:sz="0" w:space="0" w:color="auto"/>
          </w:divBdr>
        </w:div>
      </w:divsChild>
    </w:div>
    <w:div w:id="106892701">
      <w:marLeft w:val="0"/>
      <w:marRight w:val="0"/>
      <w:marTop w:val="0"/>
      <w:marBottom w:val="0"/>
      <w:divBdr>
        <w:top w:val="none" w:sz="0" w:space="0" w:color="auto"/>
        <w:left w:val="none" w:sz="0" w:space="0" w:color="auto"/>
        <w:bottom w:val="none" w:sz="0" w:space="0" w:color="auto"/>
        <w:right w:val="none" w:sz="0" w:space="0" w:color="auto"/>
      </w:divBdr>
    </w:div>
    <w:div w:id="106892705">
      <w:marLeft w:val="0"/>
      <w:marRight w:val="0"/>
      <w:marTop w:val="0"/>
      <w:marBottom w:val="0"/>
      <w:divBdr>
        <w:top w:val="none" w:sz="0" w:space="0" w:color="auto"/>
        <w:left w:val="none" w:sz="0" w:space="0" w:color="auto"/>
        <w:bottom w:val="none" w:sz="0" w:space="0" w:color="auto"/>
        <w:right w:val="none" w:sz="0" w:space="0" w:color="auto"/>
      </w:divBdr>
    </w:div>
    <w:div w:id="106892710">
      <w:marLeft w:val="0"/>
      <w:marRight w:val="0"/>
      <w:marTop w:val="0"/>
      <w:marBottom w:val="0"/>
      <w:divBdr>
        <w:top w:val="none" w:sz="0" w:space="0" w:color="auto"/>
        <w:left w:val="none" w:sz="0" w:space="0" w:color="auto"/>
        <w:bottom w:val="none" w:sz="0" w:space="0" w:color="auto"/>
        <w:right w:val="none" w:sz="0" w:space="0" w:color="auto"/>
      </w:divBdr>
    </w:div>
    <w:div w:id="106892712">
      <w:marLeft w:val="0"/>
      <w:marRight w:val="0"/>
      <w:marTop w:val="0"/>
      <w:marBottom w:val="0"/>
      <w:divBdr>
        <w:top w:val="none" w:sz="0" w:space="0" w:color="auto"/>
        <w:left w:val="none" w:sz="0" w:space="0" w:color="auto"/>
        <w:bottom w:val="none" w:sz="0" w:space="0" w:color="auto"/>
        <w:right w:val="none" w:sz="0" w:space="0" w:color="auto"/>
      </w:divBdr>
    </w:div>
    <w:div w:id="106892715">
      <w:marLeft w:val="0"/>
      <w:marRight w:val="0"/>
      <w:marTop w:val="0"/>
      <w:marBottom w:val="0"/>
      <w:divBdr>
        <w:top w:val="none" w:sz="0" w:space="0" w:color="auto"/>
        <w:left w:val="none" w:sz="0" w:space="0" w:color="auto"/>
        <w:bottom w:val="none" w:sz="0" w:space="0" w:color="auto"/>
        <w:right w:val="none" w:sz="0" w:space="0" w:color="auto"/>
      </w:divBdr>
    </w:div>
    <w:div w:id="106892721">
      <w:marLeft w:val="0"/>
      <w:marRight w:val="0"/>
      <w:marTop w:val="0"/>
      <w:marBottom w:val="0"/>
      <w:divBdr>
        <w:top w:val="none" w:sz="0" w:space="0" w:color="auto"/>
        <w:left w:val="none" w:sz="0" w:space="0" w:color="auto"/>
        <w:bottom w:val="none" w:sz="0" w:space="0" w:color="auto"/>
        <w:right w:val="none" w:sz="0" w:space="0" w:color="auto"/>
      </w:divBdr>
      <w:divsChild>
        <w:div w:id="106893083">
          <w:marLeft w:val="0"/>
          <w:marRight w:val="0"/>
          <w:marTop w:val="0"/>
          <w:marBottom w:val="0"/>
          <w:divBdr>
            <w:top w:val="none" w:sz="0" w:space="0" w:color="auto"/>
            <w:left w:val="none" w:sz="0" w:space="0" w:color="auto"/>
            <w:bottom w:val="none" w:sz="0" w:space="0" w:color="auto"/>
            <w:right w:val="none" w:sz="0" w:space="0" w:color="auto"/>
          </w:divBdr>
        </w:div>
      </w:divsChild>
    </w:div>
    <w:div w:id="106892724">
      <w:marLeft w:val="0"/>
      <w:marRight w:val="0"/>
      <w:marTop w:val="0"/>
      <w:marBottom w:val="0"/>
      <w:divBdr>
        <w:top w:val="none" w:sz="0" w:space="0" w:color="auto"/>
        <w:left w:val="none" w:sz="0" w:space="0" w:color="auto"/>
        <w:bottom w:val="none" w:sz="0" w:space="0" w:color="auto"/>
        <w:right w:val="none" w:sz="0" w:space="0" w:color="auto"/>
      </w:divBdr>
    </w:div>
    <w:div w:id="106892726">
      <w:marLeft w:val="0"/>
      <w:marRight w:val="0"/>
      <w:marTop w:val="0"/>
      <w:marBottom w:val="0"/>
      <w:divBdr>
        <w:top w:val="none" w:sz="0" w:space="0" w:color="auto"/>
        <w:left w:val="none" w:sz="0" w:space="0" w:color="auto"/>
        <w:bottom w:val="none" w:sz="0" w:space="0" w:color="auto"/>
        <w:right w:val="none" w:sz="0" w:space="0" w:color="auto"/>
      </w:divBdr>
    </w:div>
    <w:div w:id="106892727">
      <w:marLeft w:val="0"/>
      <w:marRight w:val="0"/>
      <w:marTop w:val="0"/>
      <w:marBottom w:val="0"/>
      <w:divBdr>
        <w:top w:val="none" w:sz="0" w:space="0" w:color="auto"/>
        <w:left w:val="none" w:sz="0" w:space="0" w:color="auto"/>
        <w:bottom w:val="none" w:sz="0" w:space="0" w:color="auto"/>
        <w:right w:val="none" w:sz="0" w:space="0" w:color="auto"/>
      </w:divBdr>
    </w:div>
    <w:div w:id="106892731">
      <w:marLeft w:val="0"/>
      <w:marRight w:val="0"/>
      <w:marTop w:val="0"/>
      <w:marBottom w:val="0"/>
      <w:divBdr>
        <w:top w:val="none" w:sz="0" w:space="0" w:color="auto"/>
        <w:left w:val="none" w:sz="0" w:space="0" w:color="auto"/>
        <w:bottom w:val="none" w:sz="0" w:space="0" w:color="auto"/>
        <w:right w:val="none" w:sz="0" w:space="0" w:color="auto"/>
      </w:divBdr>
      <w:divsChild>
        <w:div w:id="106892617">
          <w:marLeft w:val="0"/>
          <w:marRight w:val="0"/>
          <w:marTop w:val="0"/>
          <w:marBottom w:val="0"/>
          <w:divBdr>
            <w:top w:val="none" w:sz="0" w:space="0" w:color="auto"/>
            <w:left w:val="none" w:sz="0" w:space="0" w:color="auto"/>
            <w:bottom w:val="none" w:sz="0" w:space="0" w:color="auto"/>
            <w:right w:val="none" w:sz="0" w:space="0" w:color="auto"/>
          </w:divBdr>
        </w:div>
        <w:div w:id="106893943">
          <w:marLeft w:val="0"/>
          <w:marRight w:val="0"/>
          <w:marTop w:val="0"/>
          <w:marBottom w:val="0"/>
          <w:divBdr>
            <w:top w:val="none" w:sz="0" w:space="0" w:color="auto"/>
            <w:left w:val="none" w:sz="0" w:space="0" w:color="auto"/>
            <w:bottom w:val="none" w:sz="0" w:space="0" w:color="auto"/>
            <w:right w:val="none" w:sz="0" w:space="0" w:color="auto"/>
          </w:divBdr>
        </w:div>
        <w:div w:id="106894493">
          <w:marLeft w:val="0"/>
          <w:marRight w:val="0"/>
          <w:marTop w:val="0"/>
          <w:marBottom w:val="0"/>
          <w:divBdr>
            <w:top w:val="none" w:sz="0" w:space="0" w:color="auto"/>
            <w:left w:val="none" w:sz="0" w:space="0" w:color="auto"/>
            <w:bottom w:val="none" w:sz="0" w:space="0" w:color="auto"/>
            <w:right w:val="none" w:sz="0" w:space="0" w:color="auto"/>
          </w:divBdr>
        </w:div>
        <w:div w:id="106894568">
          <w:marLeft w:val="0"/>
          <w:marRight w:val="0"/>
          <w:marTop w:val="0"/>
          <w:marBottom w:val="0"/>
          <w:divBdr>
            <w:top w:val="none" w:sz="0" w:space="0" w:color="auto"/>
            <w:left w:val="none" w:sz="0" w:space="0" w:color="auto"/>
            <w:bottom w:val="none" w:sz="0" w:space="0" w:color="auto"/>
            <w:right w:val="none" w:sz="0" w:space="0" w:color="auto"/>
          </w:divBdr>
          <w:divsChild>
            <w:div w:id="10689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2732">
      <w:marLeft w:val="0"/>
      <w:marRight w:val="0"/>
      <w:marTop w:val="0"/>
      <w:marBottom w:val="0"/>
      <w:divBdr>
        <w:top w:val="none" w:sz="0" w:space="0" w:color="auto"/>
        <w:left w:val="none" w:sz="0" w:space="0" w:color="auto"/>
        <w:bottom w:val="none" w:sz="0" w:space="0" w:color="auto"/>
        <w:right w:val="none" w:sz="0" w:space="0" w:color="auto"/>
      </w:divBdr>
    </w:div>
    <w:div w:id="106892734">
      <w:marLeft w:val="0"/>
      <w:marRight w:val="0"/>
      <w:marTop w:val="0"/>
      <w:marBottom w:val="0"/>
      <w:divBdr>
        <w:top w:val="none" w:sz="0" w:space="0" w:color="auto"/>
        <w:left w:val="none" w:sz="0" w:space="0" w:color="auto"/>
        <w:bottom w:val="none" w:sz="0" w:space="0" w:color="auto"/>
        <w:right w:val="none" w:sz="0" w:space="0" w:color="auto"/>
      </w:divBdr>
    </w:div>
    <w:div w:id="106892735">
      <w:marLeft w:val="0"/>
      <w:marRight w:val="0"/>
      <w:marTop w:val="0"/>
      <w:marBottom w:val="0"/>
      <w:divBdr>
        <w:top w:val="none" w:sz="0" w:space="0" w:color="auto"/>
        <w:left w:val="none" w:sz="0" w:space="0" w:color="auto"/>
        <w:bottom w:val="none" w:sz="0" w:space="0" w:color="auto"/>
        <w:right w:val="none" w:sz="0" w:space="0" w:color="auto"/>
      </w:divBdr>
    </w:div>
    <w:div w:id="106892737">
      <w:marLeft w:val="0"/>
      <w:marRight w:val="0"/>
      <w:marTop w:val="0"/>
      <w:marBottom w:val="0"/>
      <w:divBdr>
        <w:top w:val="none" w:sz="0" w:space="0" w:color="auto"/>
        <w:left w:val="none" w:sz="0" w:space="0" w:color="auto"/>
        <w:bottom w:val="none" w:sz="0" w:space="0" w:color="auto"/>
        <w:right w:val="none" w:sz="0" w:space="0" w:color="auto"/>
      </w:divBdr>
    </w:div>
    <w:div w:id="106892738">
      <w:marLeft w:val="0"/>
      <w:marRight w:val="0"/>
      <w:marTop w:val="0"/>
      <w:marBottom w:val="0"/>
      <w:divBdr>
        <w:top w:val="none" w:sz="0" w:space="0" w:color="auto"/>
        <w:left w:val="none" w:sz="0" w:space="0" w:color="auto"/>
        <w:bottom w:val="none" w:sz="0" w:space="0" w:color="auto"/>
        <w:right w:val="none" w:sz="0" w:space="0" w:color="auto"/>
      </w:divBdr>
    </w:div>
    <w:div w:id="106892743">
      <w:marLeft w:val="0"/>
      <w:marRight w:val="0"/>
      <w:marTop w:val="0"/>
      <w:marBottom w:val="0"/>
      <w:divBdr>
        <w:top w:val="none" w:sz="0" w:space="0" w:color="auto"/>
        <w:left w:val="none" w:sz="0" w:space="0" w:color="auto"/>
        <w:bottom w:val="none" w:sz="0" w:space="0" w:color="auto"/>
        <w:right w:val="none" w:sz="0" w:space="0" w:color="auto"/>
      </w:divBdr>
    </w:div>
    <w:div w:id="106892746">
      <w:marLeft w:val="0"/>
      <w:marRight w:val="0"/>
      <w:marTop w:val="0"/>
      <w:marBottom w:val="0"/>
      <w:divBdr>
        <w:top w:val="none" w:sz="0" w:space="0" w:color="auto"/>
        <w:left w:val="none" w:sz="0" w:space="0" w:color="auto"/>
        <w:bottom w:val="none" w:sz="0" w:space="0" w:color="auto"/>
        <w:right w:val="none" w:sz="0" w:space="0" w:color="auto"/>
      </w:divBdr>
    </w:div>
    <w:div w:id="106892747">
      <w:marLeft w:val="0"/>
      <w:marRight w:val="0"/>
      <w:marTop w:val="0"/>
      <w:marBottom w:val="0"/>
      <w:divBdr>
        <w:top w:val="none" w:sz="0" w:space="0" w:color="auto"/>
        <w:left w:val="none" w:sz="0" w:space="0" w:color="auto"/>
        <w:bottom w:val="none" w:sz="0" w:space="0" w:color="auto"/>
        <w:right w:val="none" w:sz="0" w:space="0" w:color="auto"/>
      </w:divBdr>
    </w:div>
    <w:div w:id="106892748">
      <w:marLeft w:val="0"/>
      <w:marRight w:val="0"/>
      <w:marTop w:val="0"/>
      <w:marBottom w:val="0"/>
      <w:divBdr>
        <w:top w:val="none" w:sz="0" w:space="0" w:color="auto"/>
        <w:left w:val="none" w:sz="0" w:space="0" w:color="auto"/>
        <w:bottom w:val="none" w:sz="0" w:space="0" w:color="auto"/>
        <w:right w:val="none" w:sz="0" w:space="0" w:color="auto"/>
      </w:divBdr>
    </w:div>
    <w:div w:id="106892749">
      <w:marLeft w:val="0"/>
      <w:marRight w:val="0"/>
      <w:marTop w:val="0"/>
      <w:marBottom w:val="0"/>
      <w:divBdr>
        <w:top w:val="none" w:sz="0" w:space="0" w:color="auto"/>
        <w:left w:val="none" w:sz="0" w:space="0" w:color="auto"/>
        <w:bottom w:val="none" w:sz="0" w:space="0" w:color="auto"/>
        <w:right w:val="none" w:sz="0" w:space="0" w:color="auto"/>
      </w:divBdr>
      <w:divsChild>
        <w:div w:id="106893489">
          <w:marLeft w:val="0"/>
          <w:marRight w:val="0"/>
          <w:marTop w:val="0"/>
          <w:marBottom w:val="0"/>
          <w:divBdr>
            <w:top w:val="none" w:sz="0" w:space="0" w:color="auto"/>
            <w:left w:val="none" w:sz="0" w:space="0" w:color="auto"/>
            <w:bottom w:val="none" w:sz="0" w:space="0" w:color="auto"/>
            <w:right w:val="none" w:sz="0" w:space="0" w:color="auto"/>
          </w:divBdr>
          <w:divsChild>
            <w:div w:id="106893364">
              <w:marLeft w:val="0"/>
              <w:marRight w:val="0"/>
              <w:marTop w:val="0"/>
              <w:marBottom w:val="0"/>
              <w:divBdr>
                <w:top w:val="none" w:sz="0" w:space="0" w:color="auto"/>
                <w:left w:val="none" w:sz="0" w:space="0" w:color="auto"/>
                <w:bottom w:val="none" w:sz="0" w:space="0" w:color="auto"/>
                <w:right w:val="none" w:sz="0" w:space="0" w:color="auto"/>
              </w:divBdr>
              <w:divsChild>
                <w:div w:id="106893741">
                  <w:marLeft w:val="0"/>
                  <w:marRight w:val="0"/>
                  <w:marTop w:val="0"/>
                  <w:marBottom w:val="0"/>
                  <w:divBdr>
                    <w:top w:val="none" w:sz="0" w:space="0" w:color="auto"/>
                    <w:left w:val="none" w:sz="0" w:space="0" w:color="auto"/>
                    <w:bottom w:val="none" w:sz="0" w:space="0" w:color="auto"/>
                    <w:right w:val="none" w:sz="0" w:space="0" w:color="auto"/>
                  </w:divBdr>
                  <w:divsChild>
                    <w:div w:id="10689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4442">
          <w:marLeft w:val="0"/>
          <w:marRight w:val="0"/>
          <w:marTop w:val="0"/>
          <w:marBottom w:val="0"/>
          <w:divBdr>
            <w:top w:val="none" w:sz="0" w:space="0" w:color="auto"/>
            <w:left w:val="none" w:sz="0" w:space="0" w:color="auto"/>
            <w:bottom w:val="none" w:sz="0" w:space="0" w:color="auto"/>
            <w:right w:val="none" w:sz="0" w:space="0" w:color="auto"/>
          </w:divBdr>
        </w:div>
        <w:div w:id="106895065">
          <w:marLeft w:val="0"/>
          <w:marRight w:val="0"/>
          <w:marTop w:val="0"/>
          <w:marBottom w:val="0"/>
          <w:divBdr>
            <w:top w:val="none" w:sz="0" w:space="0" w:color="auto"/>
            <w:left w:val="none" w:sz="0" w:space="0" w:color="auto"/>
            <w:bottom w:val="none" w:sz="0" w:space="0" w:color="auto"/>
            <w:right w:val="none" w:sz="0" w:space="0" w:color="auto"/>
          </w:divBdr>
        </w:div>
        <w:div w:id="106895209">
          <w:marLeft w:val="0"/>
          <w:marRight w:val="0"/>
          <w:marTop w:val="0"/>
          <w:marBottom w:val="0"/>
          <w:divBdr>
            <w:top w:val="none" w:sz="0" w:space="0" w:color="auto"/>
            <w:left w:val="none" w:sz="0" w:space="0" w:color="auto"/>
            <w:bottom w:val="none" w:sz="0" w:space="0" w:color="auto"/>
            <w:right w:val="none" w:sz="0" w:space="0" w:color="auto"/>
          </w:divBdr>
          <w:divsChild>
            <w:div w:id="106892702">
              <w:marLeft w:val="0"/>
              <w:marRight w:val="0"/>
              <w:marTop w:val="0"/>
              <w:marBottom w:val="0"/>
              <w:divBdr>
                <w:top w:val="none" w:sz="0" w:space="0" w:color="auto"/>
                <w:left w:val="none" w:sz="0" w:space="0" w:color="auto"/>
                <w:bottom w:val="none" w:sz="0" w:space="0" w:color="auto"/>
                <w:right w:val="none" w:sz="0" w:space="0" w:color="auto"/>
              </w:divBdr>
              <w:divsChild>
                <w:div w:id="10689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2752">
      <w:marLeft w:val="0"/>
      <w:marRight w:val="0"/>
      <w:marTop w:val="0"/>
      <w:marBottom w:val="0"/>
      <w:divBdr>
        <w:top w:val="none" w:sz="0" w:space="0" w:color="auto"/>
        <w:left w:val="none" w:sz="0" w:space="0" w:color="auto"/>
        <w:bottom w:val="none" w:sz="0" w:space="0" w:color="auto"/>
        <w:right w:val="none" w:sz="0" w:space="0" w:color="auto"/>
      </w:divBdr>
    </w:div>
    <w:div w:id="106892755">
      <w:marLeft w:val="0"/>
      <w:marRight w:val="0"/>
      <w:marTop w:val="0"/>
      <w:marBottom w:val="0"/>
      <w:divBdr>
        <w:top w:val="none" w:sz="0" w:space="0" w:color="auto"/>
        <w:left w:val="none" w:sz="0" w:space="0" w:color="auto"/>
        <w:bottom w:val="none" w:sz="0" w:space="0" w:color="auto"/>
        <w:right w:val="none" w:sz="0" w:space="0" w:color="auto"/>
      </w:divBdr>
      <w:divsChild>
        <w:div w:id="106894148">
          <w:marLeft w:val="0"/>
          <w:marRight w:val="0"/>
          <w:marTop w:val="0"/>
          <w:marBottom w:val="0"/>
          <w:divBdr>
            <w:top w:val="none" w:sz="0" w:space="0" w:color="auto"/>
            <w:left w:val="none" w:sz="0" w:space="0" w:color="auto"/>
            <w:bottom w:val="none" w:sz="0" w:space="0" w:color="auto"/>
            <w:right w:val="none" w:sz="0" w:space="0" w:color="auto"/>
          </w:divBdr>
          <w:divsChild>
            <w:div w:id="106894145">
              <w:marLeft w:val="0"/>
              <w:marRight w:val="0"/>
              <w:marTop w:val="0"/>
              <w:marBottom w:val="0"/>
              <w:divBdr>
                <w:top w:val="none" w:sz="0" w:space="0" w:color="auto"/>
                <w:left w:val="none" w:sz="0" w:space="0" w:color="auto"/>
                <w:bottom w:val="none" w:sz="0" w:space="0" w:color="auto"/>
                <w:right w:val="none" w:sz="0" w:space="0" w:color="auto"/>
              </w:divBdr>
              <w:divsChild>
                <w:div w:id="106895229">
                  <w:marLeft w:val="0"/>
                  <w:marRight w:val="0"/>
                  <w:marTop w:val="0"/>
                  <w:marBottom w:val="0"/>
                  <w:divBdr>
                    <w:top w:val="none" w:sz="0" w:space="0" w:color="auto"/>
                    <w:left w:val="none" w:sz="0" w:space="0" w:color="auto"/>
                    <w:bottom w:val="none" w:sz="0" w:space="0" w:color="auto"/>
                    <w:right w:val="none" w:sz="0" w:space="0" w:color="auto"/>
                  </w:divBdr>
                </w:div>
              </w:divsChild>
            </w:div>
            <w:div w:id="106895120">
              <w:marLeft w:val="0"/>
              <w:marRight w:val="0"/>
              <w:marTop w:val="0"/>
              <w:marBottom w:val="0"/>
              <w:divBdr>
                <w:top w:val="none" w:sz="0" w:space="0" w:color="auto"/>
                <w:left w:val="none" w:sz="0" w:space="0" w:color="auto"/>
                <w:bottom w:val="none" w:sz="0" w:space="0" w:color="auto"/>
                <w:right w:val="none" w:sz="0" w:space="0" w:color="auto"/>
              </w:divBdr>
            </w:div>
          </w:divsChild>
        </w:div>
        <w:div w:id="106894192">
          <w:marLeft w:val="0"/>
          <w:marRight w:val="0"/>
          <w:marTop w:val="0"/>
          <w:marBottom w:val="0"/>
          <w:divBdr>
            <w:top w:val="none" w:sz="0" w:space="0" w:color="auto"/>
            <w:left w:val="none" w:sz="0" w:space="0" w:color="auto"/>
            <w:bottom w:val="none" w:sz="0" w:space="0" w:color="auto"/>
            <w:right w:val="none" w:sz="0" w:space="0" w:color="auto"/>
          </w:divBdr>
        </w:div>
        <w:div w:id="106894421">
          <w:marLeft w:val="0"/>
          <w:marRight w:val="0"/>
          <w:marTop w:val="0"/>
          <w:marBottom w:val="0"/>
          <w:divBdr>
            <w:top w:val="none" w:sz="0" w:space="0" w:color="auto"/>
            <w:left w:val="none" w:sz="0" w:space="0" w:color="auto"/>
            <w:bottom w:val="none" w:sz="0" w:space="0" w:color="auto"/>
            <w:right w:val="none" w:sz="0" w:space="0" w:color="auto"/>
          </w:divBdr>
        </w:div>
        <w:div w:id="106895367">
          <w:marLeft w:val="0"/>
          <w:marRight w:val="0"/>
          <w:marTop w:val="0"/>
          <w:marBottom w:val="0"/>
          <w:divBdr>
            <w:top w:val="none" w:sz="0" w:space="0" w:color="auto"/>
            <w:left w:val="none" w:sz="0" w:space="0" w:color="auto"/>
            <w:bottom w:val="none" w:sz="0" w:space="0" w:color="auto"/>
            <w:right w:val="none" w:sz="0" w:space="0" w:color="auto"/>
          </w:divBdr>
        </w:div>
      </w:divsChild>
    </w:div>
    <w:div w:id="106892756">
      <w:marLeft w:val="0"/>
      <w:marRight w:val="0"/>
      <w:marTop w:val="0"/>
      <w:marBottom w:val="0"/>
      <w:divBdr>
        <w:top w:val="none" w:sz="0" w:space="0" w:color="auto"/>
        <w:left w:val="none" w:sz="0" w:space="0" w:color="auto"/>
        <w:bottom w:val="none" w:sz="0" w:space="0" w:color="auto"/>
        <w:right w:val="none" w:sz="0" w:space="0" w:color="auto"/>
      </w:divBdr>
    </w:div>
    <w:div w:id="106892758">
      <w:marLeft w:val="0"/>
      <w:marRight w:val="0"/>
      <w:marTop w:val="0"/>
      <w:marBottom w:val="0"/>
      <w:divBdr>
        <w:top w:val="none" w:sz="0" w:space="0" w:color="auto"/>
        <w:left w:val="none" w:sz="0" w:space="0" w:color="auto"/>
        <w:bottom w:val="none" w:sz="0" w:space="0" w:color="auto"/>
        <w:right w:val="none" w:sz="0" w:space="0" w:color="auto"/>
      </w:divBdr>
    </w:div>
    <w:div w:id="106892761">
      <w:marLeft w:val="0"/>
      <w:marRight w:val="0"/>
      <w:marTop w:val="0"/>
      <w:marBottom w:val="0"/>
      <w:divBdr>
        <w:top w:val="none" w:sz="0" w:space="0" w:color="auto"/>
        <w:left w:val="none" w:sz="0" w:space="0" w:color="auto"/>
        <w:bottom w:val="none" w:sz="0" w:space="0" w:color="auto"/>
        <w:right w:val="none" w:sz="0" w:space="0" w:color="auto"/>
      </w:divBdr>
    </w:div>
    <w:div w:id="106892767">
      <w:marLeft w:val="0"/>
      <w:marRight w:val="0"/>
      <w:marTop w:val="0"/>
      <w:marBottom w:val="0"/>
      <w:divBdr>
        <w:top w:val="none" w:sz="0" w:space="0" w:color="auto"/>
        <w:left w:val="none" w:sz="0" w:space="0" w:color="auto"/>
        <w:bottom w:val="none" w:sz="0" w:space="0" w:color="auto"/>
        <w:right w:val="none" w:sz="0" w:space="0" w:color="auto"/>
      </w:divBdr>
    </w:div>
    <w:div w:id="106892768">
      <w:marLeft w:val="0"/>
      <w:marRight w:val="0"/>
      <w:marTop w:val="0"/>
      <w:marBottom w:val="0"/>
      <w:divBdr>
        <w:top w:val="none" w:sz="0" w:space="0" w:color="auto"/>
        <w:left w:val="none" w:sz="0" w:space="0" w:color="auto"/>
        <w:bottom w:val="none" w:sz="0" w:space="0" w:color="auto"/>
        <w:right w:val="none" w:sz="0" w:space="0" w:color="auto"/>
      </w:divBdr>
    </w:div>
    <w:div w:id="106892771">
      <w:marLeft w:val="0"/>
      <w:marRight w:val="0"/>
      <w:marTop w:val="0"/>
      <w:marBottom w:val="0"/>
      <w:divBdr>
        <w:top w:val="none" w:sz="0" w:space="0" w:color="auto"/>
        <w:left w:val="none" w:sz="0" w:space="0" w:color="auto"/>
        <w:bottom w:val="none" w:sz="0" w:space="0" w:color="auto"/>
        <w:right w:val="none" w:sz="0" w:space="0" w:color="auto"/>
      </w:divBdr>
    </w:div>
    <w:div w:id="106892773">
      <w:marLeft w:val="0"/>
      <w:marRight w:val="0"/>
      <w:marTop w:val="0"/>
      <w:marBottom w:val="0"/>
      <w:divBdr>
        <w:top w:val="none" w:sz="0" w:space="0" w:color="auto"/>
        <w:left w:val="none" w:sz="0" w:space="0" w:color="auto"/>
        <w:bottom w:val="none" w:sz="0" w:space="0" w:color="auto"/>
        <w:right w:val="none" w:sz="0" w:space="0" w:color="auto"/>
      </w:divBdr>
    </w:div>
    <w:div w:id="106892774">
      <w:marLeft w:val="0"/>
      <w:marRight w:val="0"/>
      <w:marTop w:val="0"/>
      <w:marBottom w:val="0"/>
      <w:divBdr>
        <w:top w:val="none" w:sz="0" w:space="0" w:color="auto"/>
        <w:left w:val="none" w:sz="0" w:space="0" w:color="auto"/>
        <w:bottom w:val="none" w:sz="0" w:space="0" w:color="auto"/>
        <w:right w:val="none" w:sz="0" w:space="0" w:color="auto"/>
      </w:divBdr>
    </w:div>
    <w:div w:id="106892784">
      <w:marLeft w:val="0"/>
      <w:marRight w:val="0"/>
      <w:marTop w:val="0"/>
      <w:marBottom w:val="0"/>
      <w:divBdr>
        <w:top w:val="none" w:sz="0" w:space="0" w:color="auto"/>
        <w:left w:val="none" w:sz="0" w:space="0" w:color="auto"/>
        <w:bottom w:val="none" w:sz="0" w:space="0" w:color="auto"/>
        <w:right w:val="none" w:sz="0" w:space="0" w:color="auto"/>
      </w:divBdr>
    </w:div>
    <w:div w:id="106892786">
      <w:marLeft w:val="0"/>
      <w:marRight w:val="0"/>
      <w:marTop w:val="0"/>
      <w:marBottom w:val="0"/>
      <w:divBdr>
        <w:top w:val="none" w:sz="0" w:space="0" w:color="auto"/>
        <w:left w:val="none" w:sz="0" w:space="0" w:color="auto"/>
        <w:bottom w:val="none" w:sz="0" w:space="0" w:color="auto"/>
        <w:right w:val="none" w:sz="0" w:space="0" w:color="auto"/>
      </w:divBdr>
    </w:div>
    <w:div w:id="106892787">
      <w:marLeft w:val="0"/>
      <w:marRight w:val="0"/>
      <w:marTop w:val="0"/>
      <w:marBottom w:val="0"/>
      <w:divBdr>
        <w:top w:val="none" w:sz="0" w:space="0" w:color="auto"/>
        <w:left w:val="none" w:sz="0" w:space="0" w:color="auto"/>
        <w:bottom w:val="none" w:sz="0" w:space="0" w:color="auto"/>
        <w:right w:val="none" w:sz="0" w:space="0" w:color="auto"/>
      </w:divBdr>
    </w:div>
    <w:div w:id="106892788">
      <w:marLeft w:val="0"/>
      <w:marRight w:val="0"/>
      <w:marTop w:val="0"/>
      <w:marBottom w:val="0"/>
      <w:divBdr>
        <w:top w:val="none" w:sz="0" w:space="0" w:color="auto"/>
        <w:left w:val="none" w:sz="0" w:space="0" w:color="auto"/>
        <w:bottom w:val="none" w:sz="0" w:space="0" w:color="auto"/>
        <w:right w:val="none" w:sz="0" w:space="0" w:color="auto"/>
      </w:divBdr>
      <w:divsChild>
        <w:div w:id="106893884">
          <w:marLeft w:val="0"/>
          <w:marRight w:val="0"/>
          <w:marTop w:val="0"/>
          <w:marBottom w:val="0"/>
          <w:divBdr>
            <w:top w:val="none" w:sz="0" w:space="0" w:color="auto"/>
            <w:left w:val="none" w:sz="0" w:space="0" w:color="auto"/>
            <w:bottom w:val="none" w:sz="0" w:space="0" w:color="auto"/>
            <w:right w:val="none" w:sz="0" w:space="0" w:color="auto"/>
          </w:divBdr>
          <w:divsChild>
            <w:div w:id="106893225">
              <w:marLeft w:val="0"/>
              <w:marRight w:val="0"/>
              <w:marTop w:val="0"/>
              <w:marBottom w:val="0"/>
              <w:divBdr>
                <w:top w:val="none" w:sz="0" w:space="0" w:color="auto"/>
                <w:left w:val="none" w:sz="0" w:space="0" w:color="auto"/>
                <w:bottom w:val="none" w:sz="0" w:space="0" w:color="auto"/>
                <w:right w:val="none" w:sz="0" w:space="0" w:color="auto"/>
              </w:divBdr>
              <w:divsChild>
                <w:div w:id="10689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172">
          <w:marLeft w:val="0"/>
          <w:marRight w:val="0"/>
          <w:marTop w:val="0"/>
          <w:marBottom w:val="0"/>
          <w:divBdr>
            <w:top w:val="none" w:sz="0" w:space="0" w:color="auto"/>
            <w:left w:val="none" w:sz="0" w:space="0" w:color="auto"/>
            <w:bottom w:val="none" w:sz="0" w:space="0" w:color="auto"/>
            <w:right w:val="none" w:sz="0" w:space="0" w:color="auto"/>
          </w:divBdr>
        </w:div>
      </w:divsChild>
    </w:div>
    <w:div w:id="106892789">
      <w:marLeft w:val="0"/>
      <w:marRight w:val="0"/>
      <w:marTop w:val="0"/>
      <w:marBottom w:val="0"/>
      <w:divBdr>
        <w:top w:val="none" w:sz="0" w:space="0" w:color="auto"/>
        <w:left w:val="none" w:sz="0" w:space="0" w:color="auto"/>
        <w:bottom w:val="none" w:sz="0" w:space="0" w:color="auto"/>
        <w:right w:val="none" w:sz="0" w:space="0" w:color="auto"/>
      </w:divBdr>
    </w:div>
    <w:div w:id="106892790">
      <w:marLeft w:val="0"/>
      <w:marRight w:val="0"/>
      <w:marTop w:val="0"/>
      <w:marBottom w:val="0"/>
      <w:divBdr>
        <w:top w:val="none" w:sz="0" w:space="0" w:color="auto"/>
        <w:left w:val="none" w:sz="0" w:space="0" w:color="auto"/>
        <w:bottom w:val="none" w:sz="0" w:space="0" w:color="auto"/>
        <w:right w:val="none" w:sz="0" w:space="0" w:color="auto"/>
      </w:divBdr>
    </w:div>
    <w:div w:id="106892792">
      <w:marLeft w:val="0"/>
      <w:marRight w:val="0"/>
      <w:marTop w:val="0"/>
      <w:marBottom w:val="0"/>
      <w:divBdr>
        <w:top w:val="none" w:sz="0" w:space="0" w:color="auto"/>
        <w:left w:val="none" w:sz="0" w:space="0" w:color="auto"/>
        <w:bottom w:val="none" w:sz="0" w:space="0" w:color="auto"/>
        <w:right w:val="none" w:sz="0" w:space="0" w:color="auto"/>
      </w:divBdr>
    </w:div>
    <w:div w:id="106892800">
      <w:marLeft w:val="0"/>
      <w:marRight w:val="0"/>
      <w:marTop w:val="0"/>
      <w:marBottom w:val="0"/>
      <w:divBdr>
        <w:top w:val="none" w:sz="0" w:space="0" w:color="auto"/>
        <w:left w:val="none" w:sz="0" w:space="0" w:color="auto"/>
        <w:bottom w:val="none" w:sz="0" w:space="0" w:color="auto"/>
        <w:right w:val="none" w:sz="0" w:space="0" w:color="auto"/>
      </w:divBdr>
    </w:div>
    <w:div w:id="106892802">
      <w:marLeft w:val="0"/>
      <w:marRight w:val="0"/>
      <w:marTop w:val="0"/>
      <w:marBottom w:val="0"/>
      <w:divBdr>
        <w:top w:val="none" w:sz="0" w:space="0" w:color="auto"/>
        <w:left w:val="none" w:sz="0" w:space="0" w:color="auto"/>
        <w:bottom w:val="none" w:sz="0" w:space="0" w:color="auto"/>
        <w:right w:val="none" w:sz="0" w:space="0" w:color="auto"/>
      </w:divBdr>
    </w:div>
    <w:div w:id="106892803">
      <w:marLeft w:val="0"/>
      <w:marRight w:val="0"/>
      <w:marTop w:val="0"/>
      <w:marBottom w:val="0"/>
      <w:divBdr>
        <w:top w:val="none" w:sz="0" w:space="0" w:color="auto"/>
        <w:left w:val="none" w:sz="0" w:space="0" w:color="auto"/>
        <w:bottom w:val="none" w:sz="0" w:space="0" w:color="auto"/>
        <w:right w:val="none" w:sz="0" w:space="0" w:color="auto"/>
      </w:divBdr>
    </w:div>
    <w:div w:id="106892805">
      <w:marLeft w:val="0"/>
      <w:marRight w:val="0"/>
      <w:marTop w:val="0"/>
      <w:marBottom w:val="0"/>
      <w:divBdr>
        <w:top w:val="none" w:sz="0" w:space="0" w:color="auto"/>
        <w:left w:val="none" w:sz="0" w:space="0" w:color="auto"/>
        <w:bottom w:val="none" w:sz="0" w:space="0" w:color="auto"/>
        <w:right w:val="none" w:sz="0" w:space="0" w:color="auto"/>
      </w:divBdr>
    </w:div>
    <w:div w:id="106892806">
      <w:marLeft w:val="0"/>
      <w:marRight w:val="0"/>
      <w:marTop w:val="0"/>
      <w:marBottom w:val="0"/>
      <w:divBdr>
        <w:top w:val="none" w:sz="0" w:space="0" w:color="auto"/>
        <w:left w:val="none" w:sz="0" w:space="0" w:color="auto"/>
        <w:bottom w:val="none" w:sz="0" w:space="0" w:color="auto"/>
        <w:right w:val="none" w:sz="0" w:space="0" w:color="auto"/>
      </w:divBdr>
    </w:div>
    <w:div w:id="106892807">
      <w:marLeft w:val="0"/>
      <w:marRight w:val="0"/>
      <w:marTop w:val="0"/>
      <w:marBottom w:val="0"/>
      <w:divBdr>
        <w:top w:val="none" w:sz="0" w:space="0" w:color="auto"/>
        <w:left w:val="none" w:sz="0" w:space="0" w:color="auto"/>
        <w:bottom w:val="none" w:sz="0" w:space="0" w:color="auto"/>
        <w:right w:val="none" w:sz="0" w:space="0" w:color="auto"/>
      </w:divBdr>
      <w:divsChild>
        <w:div w:id="106892559">
          <w:marLeft w:val="0"/>
          <w:marRight w:val="0"/>
          <w:marTop w:val="0"/>
          <w:marBottom w:val="0"/>
          <w:divBdr>
            <w:top w:val="none" w:sz="0" w:space="0" w:color="auto"/>
            <w:left w:val="none" w:sz="0" w:space="0" w:color="auto"/>
            <w:bottom w:val="none" w:sz="0" w:space="0" w:color="auto"/>
            <w:right w:val="none" w:sz="0" w:space="0" w:color="auto"/>
          </w:divBdr>
        </w:div>
        <w:div w:id="106892622">
          <w:marLeft w:val="0"/>
          <w:marRight w:val="0"/>
          <w:marTop w:val="0"/>
          <w:marBottom w:val="0"/>
          <w:divBdr>
            <w:top w:val="none" w:sz="0" w:space="0" w:color="auto"/>
            <w:left w:val="none" w:sz="0" w:space="0" w:color="auto"/>
            <w:bottom w:val="none" w:sz="0" w:space="0" w:color="auto"/>
            <w:right w:val="none" w:sz="0" w:space="0" w:color="auto"/>
          </w:divBdr>
        </w:div>
        <w:div w:id="106894252">
          <w:marLeft w:val="0"/>
          <w:marRight w:val="0"/>
          <w:marTop w:val="0"/>
          <w:marBottom w:val="0"/>
          <w:divBdr>
            <w:top w:val="none" w:sz="0" w:space="0" w:color="auto"/>
            <w:left w:val="none" w:sz="0" w:space="0" w:color="auto"/>
            <w:bottom w:val="none" w:sz="0" w:space="0" w:color="auto"/>
            <w:right w:val="none" w:sz="0" w:space="0" w:color="auto"/>
          </w:divBdr>
        </w:div>
        <w:div w:id="106894567">
          <w:marLeft w:val="0"/>
          <w:marRight w:val="0"/>
          <w:marTop w:val="0"/>
          <w:marBottom w:val="0"/>
          <w:divBdr>
            <w:top w:val="none" w:sz="0" w:space="0" w:color="auto"/>
            <w:left w:val="none" w:sz="0" w:space="0" w:color="auto"/>
            <w:bottom w:val="none" w:sz="0" w:space="0" w:color="auto"/>
            <w:right w:val="none" w:sz="0" w:space="0" w:color="auto"/>
          </w:divBdr>
          <w:divsChild>
            <w:div w:id="106892895">
              <w:marLeft w:val="0"/>
              <w:marRight w:val="0"/>
              <w:marTop w:val="0"/>
              <w:marBottom w:val="0"/>
              <w:divBdr>
                <w:top w:val="none" w:sz="0" w:space="0" w:color="auto"/>
                <w:left w:val="none" w:sz="0" w:space="0" w:color="auto"/>
                <w:bottom w:val="none" w:sz="0" w:space="0" w:color="auto"/>
                <w:right w:val="none" w:sz="0" w:space="0" w:color="auto"/>
              </w:divBdr>
            </w:div>
            <w:div w:id="106895132">
              <w:marLeft w:val="0"/>
              <w:marRight w:val="0"/>
              <w:marTop w:val="0"/>
              <w:marBottom w:val="0"/>
              <w:divBdr>
                <w:top w:val="none" w:sz="0" w:space="0" w:color="auto"/>
                <w:left w:val="none" w:sz="0" w:space="0" w:color="auto"/>
                <w:bottom w:val="none" w:sz="0" w:space="0" w:color="auto"/>
                <w:right w:val="none" w:sz="0" w:space="0" w:color="auto"/>
              </w:divBdr>
              <w:divsChild>
                <w:div w:id="10689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2811">
      <w:marLeft w:val="0"/>
      <w:marRight w:val="0"/>
      <w:marTop w:val="0"/>
      <w:marBottom w:val="0"/>
      <w:divBdr>
        <w:top w:val="none" w:sz="0" w:space="0" w:color="auto"/>
        <w:left w:val="none" w:sz="0" w:space="0" w:color="auto"/>
        <w:bottom w:val="none" w:sz="0" w:space="0" w:color="auto"/>
        <w:right w:val="none" w:sz="0" w:space="0" w:color="auto"/>
      </w:divBdr>
    </w:div>
    <w:div w:id="106892816">
      <w:marLeft w:val="0"/>
      <w:marRight w:val="0"/>
      <w:marTop w:val="0"/>
      <w:marBottom w:val="0"/>
      <w:divBdr>
        <w:top w:val="none" w:sz="0" w:space="0" w:color="auto"/>
        <w:left w:val="none" w:sz="0" w:space="0" w:color="auto"/>
        <w:bottom w:val="none" w:sz="0" w:space="0" w:color="auto"/>
        <w:right w:val="none" w:sz="0" w:space="0" w:color="auto"/>
      </w:divBdr>
      <w:divsChild>
        <w:div w:id="106892653">
          <w:marLeft w:val="0"/>
          <w:marRight w:val="0"/>
          <w:marTop w:val="0"/>
          <w:marBottom w:val="0"/>
          <w:divBdr>
            <w:top w:val="none" w:sz="0" w:space="0" w:color="auto"/>
            <w:left w:val="none" w:sz="0" w:space="0" w:color="auto"/>
            <w:bottom w:val="none" w:sz="0" w:space="0" w:color="auto"/>
            <w:right w:val="none" w:sz="0" w:space="0" w:color="auto"/>
          </w:divBdr>
        </w:div>
        <w:div w:id="106893336">
          <w:marLeft w:val="0"/>
          <w:marRight w:val="0"/>
          <w:marTop w:val="0"/>
          <w:marBottom w:val="0"/>
          <w:divBdr>
            <w:top w:val="none" w:sz="0" w:space="0" w:color="auto"/>
            <w:left w:val="none" w:sz="0" w:space="0" w:color="auto"/>
            <w:bottom w:val="none" w:sz="0" w:space="0" w:color="auto"/>
            <w:right w:val="none" w:sz="0" w:space="0" w:color="auto"/>
          </w:divBdr>
          <w:divsChild>
            <w:div w:id="106893104">
              <w:marLeft w:val="0"/>
              <w:marRight w:val="0"/>
              <w:marTop w:val="0"/>
              <w:marBottom w:val="0"/>
              <w:divBdr>
                <w:top w:val="none" w:sz="0" w:space="0" w:color="auto"/>
                <w:left w:val="none" w:sz="0" w:space="0" w:color="auto"/>
                <w:bottom w:val="none" w:sz="0" w:space="0" w:color="auto"/>
                <w:right w:val="none" w:sz="0" w:space="0" w:color="auto"/>
              </w:divBdr>
              <w:divsChild>
                <w:div w:id="10689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386">
          <w:marLeft w:val="0"/>
          <w:marRight w:val="0"/>
          <w:marTop w:val="0"/>
          <w:marBottom w:val="0"/>
          <w:divBdr>
            <w:top w:val="none" w:sz="0" w:space="0" w:color="auto"/>
            <w:left w:val="none" w:sz="0" w:space="0" w:color="auto"/>
            <w:bottom w:val="none" w:sz="0" w:space="0" w:color="auto"/>
            <w:right w:val="none" w:sz="0" w:space="0" w:color="auto"/>
          </w:divBdr>
          <w:divsChild>
            <w:div w:id="106892881">
              <w:marLeft w:val="0"/>
              <w:marRight w:val="0"/>
              <w:marTop w:val="0"/>
              <w:marBottom w:val="0"/>
              <w:divBdr>
                <w:top w:val="none" w:sz="0" w:space="0" w:color="auto"/>
                <w:left w:val="none" w:sz="0" w:space="0" w:color="auto"/>
                <w:bottom w:val="none" w:sz="0" w:space="0" w:color="auto"/>
                <w:right w:val="none" w:sz="0" w:space="0" w:color="auto"/>
              </w:divBdr>
              <w:divsChild>
                <w:div w:id="10689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2817">
      <w:marLeft w:val="0"/>
      <w:marRight w:val="0"/>
      <w:marTop w:val="0"/>
      <w:marBottom w:val="0"/>
      <w:divBdr>
        <w:top w:val="none" w:sz="0" w:space="0" w:color="auto"/>
        <w:left w:val="none" w:sz="0" w:space="0" w:color="auto"/>
        <w:bottom w:val="none" w:sz="0" w:space="0" w:color="auto"/>
        <w:right w:val="none" w:sz="0" w:space="0" w:color="auto"/>
      </w:divBdr>
    </w:div>
    <w:div w:id="106892819">
      <w:marLeft w:val="0"/>
      <w:marRight w:val="0"/>
      <w:marTop w:val="0"/>
      <w:marBottom w:val="0"/>
      <w:divBdr>
        <w:top w:val="none" w:sz="0" w:space="0" w:color="auto"/>
        <w:left w:val="none" w:sz="0" w:space="0" w:color="auto"/>
        <w:bottom w:val="none" w:sz="0" w:space="0" w:color="auto"/>
        <w:right w:val="none" w:sz="0" w:space="0" w:color="auto"/>
      </w:divBdr>
      <w:divsChild>
        <w:div w:id="106895162">
          <w:marLeft w:val="0"/>
          <w:marRight w:val="0"/>
          <w:marTop w:val="0"/>
          <w:marBottom w:val="0"/>
          <w:divBdr>
            <w:top w:val="none" w:sz="0" w:space="0" w:color="auto"/>
            <w:left w:val="none" w:sz="0" w:space="0" w:color="auto"/>
            <w:bottom w:val="none" w:sz="0" w:space="0" w:color="auto"/>
            <w:right w:val="none" w:sz="0" w:space="0" w:color="auto"/>
          </w:divBdr>
        </w:div>
      </w:divsChild>
    </w:div>
    <w:div w:id="106892820">
      <w:marLeft w:val="0"/>
      <w:marRight w:val="0"/>
      <w:marTop w:val="0"/>
      <w:marBottom w:val="0"/>
      <w:divBdr>
        <w:top w:val="none" w:sz="0" w:space="0" w:color="auto"/>
        <w:left w:val="none" w:sz="0" w:space="0" w:color="auto"/>
        <w:bottom w:val="none" w:sz="0" w:space="0" w:color="auto"/>
        <w:right w:val="none" w:sz="0" w:space="0" w:color="auto"/>
      </w:divBdr>
      <w:divsChild>
        <w:div w:id="106894264">
          <w:marLeft w:val="0"/>
          <w:marRight w:val="0"/>
          <w:marTop w:val="0"/>
          <w:marBottom w:val="0"/>
          <w:divBdr>
            <w:top w:val="none" w:sz="0" w:space="0" w:color="auto"/>
            <w:left w:val="none" w:sz="0" w:space="0" w:color="auto"/>
            <w:bottom w:val="none" w:sz="0" w:space="0" w:color="auto"/>
            <w:right w:val="none" w:sz="0" w:space="0" w:color="auto"/>
          </w:divBdr>
          <w:divsChild>
            <w:div w:id="106893360">
              <w:marLeft w:val="0"/>
              <w:marRight w:val="0"/>
              <w:marTop w:val="0"/>
              <w:marBottom w:val="0"/>
              <w:divBdr>
                <w:top w:val="none" w:sz="0" w:space="0" w:color="auto"/>
                <w:left w:val="none" w:sz="0" w:space="0" w:color="auto"/>
                <w:bottom w:val="none" w:sz="0" w:space="0" w:color="auto"/>
                <w:right w:val="none" w:sz="0" w:space="0" w:color="auto"/>
              </w:divBdr>
              <w:divsChild>
                <w:div w:id="106894356">
                  <w:marLeft w:val="0"/>
                  <w:marRight w:val="0"/>
                  <w:marTop w:val="0"/>
                  <w:marBottom w:val="0"/>
                  <w:divBdr>
                    <w:top w:val="none" w:sz="0" w:space="0" w:color="auto"/>
                    <w:left w:val="none" w:sz="0" w:space="0" w:color="auto"/>
                    <w:bottom w:val="none" w:sz="0" w:space="0" w:color="auto"/>
                    <w:right w:val="none" w:sz="0" w:space="0" w:color="auto"/>
                  </w:divBdr>
                  <w:divsChild>
                    <w:div w:id="106894190">
                      <w:marLeft w:val="0"/>
                      <w:marRight w:val="0"/>
                      <w:marTop w:val="0"/>
                      <w:marBottom w:val="0"/>
                      <w:divBdr>
                        <w:top w:val="none" w:sz="0" w:space="0" w:color="auto"/>
                        <w:left w:val="none" w:sz="0" w:space="0" w:color="auto"/>
                        <w:bottom w:val="none" w:sz="0" w:space="0" w:color="auto"/>
                        <w:right w:val="none" w:sz="0" w:space="0" w:color="auto"/>
                      </w:divBdr>
                      <w:divsChild>
                        <w:div w:id="10689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4782">
          <w:marLeft w:val="0"/>
          <w:marRight w:val="0"/>
          <w:marTop w:val="0"/>
          <w:marBottom w:val="0"/>
          <w:divBdr>
            <w:top w:val="none" w:sz="0" w:space="0" w:color="auto"/>
            <w:left w:val="none" w:sz="0" w:space="0" w:color="auto"/>
            <w:bottom w:val="none" w:sz="0" w:space="0" w:color="auto"/>
            <w:right w:val="none" w:sz="0" w:space="0" w:color="auto"/>
          </w:divBdr>
        </w:div>
      </w:divsChild>
    </w:div>
    <w:div w:id="106892821">
      <w:marLeft w:val="0"/>
      <w:marRight w:val="0"/>
      <w:marTop w:val="0"/>
      <w:marBottom w:val="0"/>
      <w:divBdr>
        <w:top w:val="none" w:sz="0" w:space="0" w:color="auto"/>
        <w:left w:val="none" w:sz="0" w:space="0" w:color="auto"/>
        <w:bottom w:val="none" w:sz="0" w:space="0" w:color="auto"/>
        <w:right w:val="none" w:sz="0" w:space="0" w:color="auto"/>
      </w:divBdr>
    </w:div>
    <w:div w:id="106892822">
      <w:marLeft w:val="0"/>
      <w:marRight w:val="0"/>
      <w:marTop w:val="0"/>
      <w:marBottom w:val="0"/>
      <w:divBdr>
        <w:top w:val="none" w:sz="0" w:space="0" w:color="auto"/>
        <w:left w:val="none" w:sz="0" w:space="0" w:color="auto"/>
        <w:bottom w:val="none" w:sz="0" w:space="0" w:color="auto"/>
        <w:right w:val="none" w:sz="0" w:space="0" w:color="auto"/>
      </w:divBdr>
      <w:divsChild>
        <w:div w:id="106895137">
          <w:marLeft w:val="0"/>
          <w:marRight w:val="0"/>
          <w:marTop w:val="0"/>
          <w:marBottom w:val="0"/>
          <w:divBdr>
            <w:top w:val="none" w:sz="0" w:space="0" w:color="auto"/>
            <w:left w:val="none" w:sz="0" w:space="0" w:color="auto"/>
            <w:bottom w:val="none" w:sz="0" w:space="0" w:color="auto"/>
            <w:right w:val="none" w:sz="0" w:space="0" w:color="auto"/>
          </w:divBdr>
        </w:div>
      </w:divsChild>
    </w:div>
    <w:div w:id="106892823">
      <w:marLeft w:val="0"/>
      <w:marRight w:val="0"/>
      <w:marTop w:val="0"/>
      <w:marBottom w:val="0"/>
      <w:divBdr>
        <w:top w:val="none" w:sz="0" w:space="0" w:color="auto"/>
        <w:left w:val="none" w:sz="0" w:space="0" w:color="auto"/>
        <w:bottom w:val="none" w:sz="0" w:space="0" w:color="auto"/>
        <w:right w:val="none" w:sz="0" w:space="0" w:color="auto"/>
      </w:divBdr>
      <w:divsChild>
        <w:div w:id="106894150">
          <w:marLeft w:val="0"/>
          <w:marRight w:val="0"/>
          <w:marTop w:val="0"/>
          <w:marBottom w:val="0"/>
          <w:divBdr>
            <w:top w:val="none" w:sz="0" w:space="0" w:color="auto"/>
            <w:left w:val="none" w:sz="0" w:space="0" w:color="auto"/>
            <w:bottom w:val="none" w:sz="0" w:space="0" w:color="auto"/>
            <w:right w:val="none" w:sz="0" w:space="0" w:color="auto"/>
          </w:divBdr>
          <w:divsChild>
            <w:div w:id="106894482">
              <w:marLeft w:val="0"/>
              <w:marRight w:val="0"/>
              <w:marTop w:val="0"/>
              <w:marBottom w:val="0"/>
              <w:divBdr>
                <w:top w:val="none" w:sz="0" w:space="0" w:color="auto"/>
                <w:left w:val="none" w:sz="0" w:space="0" w:color="auto"/>
                <w:bottom w:val="none" w:sz="0" w:space="0" w:color="auto"/>
                <w:right w:val="none" w:sz="0" w:space="0" w:color="auto"/>
              </w:divBdr>
              <w:divsChild>
                <w:div w:id="106893925">
                  <w:marLeft w:val="0"/>
                  <w:marRight w:val="0"/>
                  <w:marTop w:val="0"/>
                  <w:marBottom w:val="0"/>
                  <w:divBdr>
                    <w:top w:val="none" w:sz="0" w:space="0" w:color="auto"/>
                    <w:left w:val="none" w:sz="0" w:space="0" w:color="auto"/>
                    <w:bottom w:val="none" w:sz="0" w:space="0" w:color="auto"/>
                    <w:right w:val="none" w:sz="0" w:space="0" w:color="auto"/>
                  </w:divBdr>
                  <w:divsChild>
                    <w:div w:id="10689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4229">
          <w:marLeft w:val="0"/>
          <w:marRight w:val="0"/>
          <w:marTop w:val="0"/>
          <w:marBottom w:val="0"/>
          <w:divBdr>
            <w:top w:val="none" w:sz="0" w:space="0" w:color="auto"/>
            <w:left w:val="none" w:sz="0" w:space="0" w:color="auto"/>
            <w:bottom w:val="none" w:sz="0" w:space="0" w:color="auto"/>
            <w:right w:val="none" w:sz="0" w:space="0" w:color="auto"/>
          </w:divBdr>
        </w:div>
        <w:div w:id="106895315">
          <w:marLeft w:val="0"/>
          <w:marRight w:val="0"/>
          <w:marTop w:val="0"/>
          <w:marBottom w:val="0"/>
          <w:divBdr>
            <w:top w:val="none" w:sz="0" w:space="0" w:color="auto"/>
            <w:left w:val="none" w:sz="0" w:space="0" w:color="auto"/>
            <w:bottom w:val="none" w:sz="0" w:space="0" w:color="auto"/>
            <w:right w:val="none" w:sz="0" w:space="0" w:color="auto"/>
          </w:divBdr>
          <w:divsChild>
            <w:div w:id="106893857">
              <w:marLeft w:val="0"/>
              <w:marRight w:val="0"/>
              <w:marTop w:val="0"/>
              <w:marBottom w:val="0"/>
              <w:divBdr>
                <w:top w:val="none" w:sz="0" w:space="0" w:color="auto"/>
                <w:left w:val="none" w:sz="0" w:space="0" w:color="auto"/>
                <w:bottom w:val="none" w:sz="0" w:space="0" w:color="auto"/>
                <w:right w:val="none" w:sz="0" w:space="0" w:color="auto"/>
              </w:divBdr>
              <w:divsChild>
                <w:div w:id="10689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2824">
      <w:marLeft w:val="0"/>
      <w:marRight w:val="0"/>
      <w:marTop w:val="0"/>
      <w:marBottom w:val="0"/>
      <w:divBdr>
        <w:top w:val="none" w:sz="0" w:space="0" w:color="auto"/>
        <w:left w:val="none" w:sz="0" w:space="0" w:color="auto"/>
        <w:bottom w:val="none" w:sz="0" w:space="0" w:color="auto"/>
        <w:right w:val="none" w:sz="0" w:space="0" w:color="auto"/>
      </w:divBdr>
    </w:div>
    <w:div w:id="106892827">
      <w:marLeft w:val="0"/>
      <w:marRight w:val="0"/>
      <w:marTop w:val="0"/>
      <w:marBottom w:val="0"/>
      <w:divBdr>
        <w:top w:val="none" w:sz="0" w:space="0" w:color="auto"/>
        <w:left w:val="none" w:sz="0" w:space="0" w:color="auto"/>
        <w:bottom w:val="none" w:sz="0" w:space="0" w:color="auto"/>
        <w:right w:val="none" w:sz="0" w:space="0" w:color="auto"/>
      </w:divBdr>
    </w:div>
    <w:div w:id="106892829">
      <w:marLeft w:val="0"/>
      <w:marRight w:val="0"/>
      <w:marTop w:val="0"/>
      <w:marBottom w:val="0"/>
      <w:divBdr>
        <w:top w:val="none" w:sz="0" w:space="0" w:color="auto"/>
        <w:left w:val="none" w:sz="0" w:space="0" w:color="auto"/>
        <w:bottom w:val="none" w:sz="0" w:space="0" w:color="auto"/>
        <w:right w:val="none" w:sz="0" w:space="0" w:color="auto"/>
      </w:divBdr>
    </w:div>
    <w:div w:id="106892832">
      <w:marLeft w:val="0"/>
      <w:marRight w:val="0"/>
      <w:marTop w:val="0"/>
      <w:marBottom w:val="0"/>
      <w:divBdr>
        <w:top w:val="none" w:sz="0" w:space="0" w:color="auto"/>
        <w:left w:val="none" w:sz="0" w:space="0" w:color="auto"/>
        <w:bottom w:val="none" w:sz="0" w:space="0" w:color="auto"/>
        <w:right w:val="none" w:sz="0" w:space="0" w:color="auto"/>
      </w:divBdr>
    </w:div>
    <w:div w:id="106892834">
      <w:marLeft w:val="0"/>
      <w:marRight w:val="0"/>
      <w:marTop w:val="0"/>
      <w:marBottom w:val="0"/>
      <w:divBdr>
        <w:top w:val="none" w:sz="0" w:space="0" w:color="auto"/>
        <w:left w:val="none" w:sz="0" w:space="0" w:color="auto"/>
        <w:bottom w:val="none" w:sz="0" w:space="0" w:color="auto"/>
        <w:right w:val="none" w:sz="0" w:space="0" w:color="auto"/>
      </w:divBdr>
    </w:div>
    <w:div w:id="106892835">
      <w:marLeft w:val="0"/>
      <w:marRight w:val="0"/>
      <w:marTop w:val="0"/>
      <w:marBottom w:val="0"/>
      <w:divBdr>
        <w:top w:val="none" w:sz="0" w:space="0" w:color="auto"/>
        <w:left w:val="none" w:sz="0" w:space="0" w:color="auto"/>
        <w:bottom w:val="none" w:sz="0" w:space="0" w:color="auto"/>
        <w:right w:val="none" w:sz="0" w:space="0" w:color="auto"/>
      </w:divBdr>
      <w:divsChild>
        <w:div w:id="106893285">
          <w:marLeft w:val="0"/>
          <w:marRight w:val="0"/>
          <w:marTop w:val="0"/>
          <w:marBottom w:val="0"/>
          <w:divBdr>
            <w:top w:val="none" w:sz="0" w:space="0" w:color="auto"/>
            <w:left w:val="none" w:sz="0" w:space="0" w:color="auto"/>
            <w:bottom w:val="none" w:sz="0" w:space="0" w:color="auto"/>
            <w:right w:val="none" w:sz="0" w:space="0" w:color="auto"/>
          </w:divBdr>
          <w:divsChild>
            <w:div w:id="10689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2836">
      <w:marLeft w:val="0"/>
      <w:marRight w:val="0"/>
      <w:marTop w:val="0"/>
      <w:marBottom w:val="0"/>
      <w:divBdr>
        <w:top w:val="none" w:sz="0" w:space="0" w:color="auto"/>
        <w:left w:val="none" w:sz="0" w:space="0" w:color="auto"/>
        <w:bottom w:val="none" w:sz="0" w:space="0" w:color="auto"/>
        <w:right w:val="none" w:sz="0" w:space="0" w:color="auto"/>
      </w:divBdr>
      <w:divsChild>
        <w:div w:id="106894048">
          <w:marLeft w:val="0"/>
          <w:marRight w:val="0"/>
          <w:marTop w:val="0"/>
          <w:marBottom w:val="0"/>
          <w:divBdr>
            <w:top w:val="none" w:sz="0" w:space="0" w:color="auto"/>
            <w:left w:val="none" w:sz="0" w:space="0" w:color="auto"/>
            <w:bottom w:val="none" w:sz="0" w:space="0" w:color="auto"/>
            <w:right w:val="none" w:sz="0" w:space="0" w:color="auto"/>
          </w:divBdr>
          <w:divsChild>
            <w:div w:id="106894667">
              <w:marLeft w:val="0"/>
              <w:marRight w:val="0"/>
              <w:marTop w:val="0"/>
              <w:marBottom w:val="0"/>
              <w:divBdr>
                <w:top w:val="none" w:sz="0" w:space="0" w:color="auto"/>
                <w:left w:val="none" w:sz="0" w:space="0" w:color="auto"/>
                <w:bottom w:val="none" w:sz="0" w:space="0" w:color="auto"/>
                <w:right w:val="none" w:sz="0" w:space="0" w:color="auto"/>
              </w:divBdr>
              <w:divsChild>
                <w:div w:id="106892646">
                  <w:marLeft w:val="0"/>
                  <w:marRight w:val="0"/>
                  <w:marTop w:val="0"/>
                  <w:marBottom w:val="0"/>
                  <w:divBdr>
                    <w:top w:val="none" w:sz="0" w:space="0" w:color="auto"/>
                    <w:left w:val="none" w:sz="0" w:space="0" w:color="auto"/>
                    <w:bottom w:val="none" w:sz="0" w:space="0" w:color="auto"/>
                    <w:right w:val="none" w:sz="0" w:space="0" w:color="auto"/>
                  </w:divBdr>
                  <w:divsChild>
                    <w:div w:id="106894269">
                      <w:marLeft w:val="0"/>
                      <w:marRight w:val="0"/>
                      <w:marTop w:val="0"/>
                      <w:marBottom w:val="0"/>
                      <w:divBdr>
                        <w:top w:val="none" w:sz="0" w:space="0" w:color="auto"/>
                        <w:left w:val="none" w:sz="0" w:space="0" w:color="auto"/>
                        <w:bottom w:val="none" w:sz="0" w:space="0" w:color="auto"/>
                        <w:right w:val="none" w:sz="0" w:space="0" w:color="auto"/>
                      </w:divBdr>
                      <w:divsChild>
                        <w:div w:id="106892826">
                          <w:marLeft w:val="0"/>
                          <w:marRight w:val="0"/>
                          <w:marTop w:val="0"/>
                          <w:marBottom w:val="0"/>
                          <w:divBdr>
                            <w:top w:val="none" w:sz="0" w:space="0" w:color="auto"/>
                            <w:left w:val="none" w:sz="0" w:space="0" w:color="auto"/>
                            <w:bottom w:val="none" w:sz="0" w:space="0" w:color="auto"/>
                            <w:right w:val="none" w:sz="0" w:space="0" w:color="auto"/>
                          </w:divBdr>
                          <w:divsChild>
                            <w:div w:id="106895336">
                              <w:marLeft w:val="0"/>
                              <w:marRight w:val="0"/>
                              <w:marTop w:val="0"/>
                              <w:marBottom w:val="0"/>
                              <w:divBdr>
                                <w:top w:val="none" w:sz="0" w:space="0" w:color="auto"/>
                                <w:left w:val="none" w:sz="0" w:space="0" w:color="auto"/>
                                <w:bottom w:val="none" w:sz="0" w:space="0" w:color="auto"/>
                                <w:right w:val="none" w:sz="0" w:space="0" w:color="auto"/>
                              </w:divBdr>
                              <w:divsChild>
                                <w:div w:id="106894556">
                                  <w:marLeft w:val="0"/>
                                  <w:marRight w:val="0"/>
                                  <w:marTop w:val="0"/>
                                  <w:marBottom w:val="0"/>
                                  <w:divBdr>
                                    <w:top w:val="none" w:sz="0" w:space="0" w:color="auto"/>
                                    <w:left w:val="none" w:sz="0" w:space="0" w:color="auto"/>
                                    <w:bottom w:val="none" w:sz="0" w:space="0" w:color="auto"/>
                                    <w:right w:val="none" w:sz="0" w:space="0" w:color="auto"/>
                                  </w:divBdr>
                                  <w:divsChild>
                                    <w:div w:id="106893983">
                                      <w:marLeft w:val="0"/>
                                      <w:marRight w:val="0"/>
                                      <w:marTop w:val="0"/>
                                      <w:marBottom w:val="0"/>
                                      <w:divBdr>
                                        <w:top w:val="none" w:sz="0" w:space="0" w:color="auto"/>
                                        <w:left w:val="none" w:sz="0" w:space="0" w:color="auto"/>
                                        <w:bottom w:val="none" w:sz="0" w:space="0" w:color="auto"/>
                                        <w:right w:val="none" w:sz="0" w:space="0" w:color="auto"/>
                                      </w:divBdr>
                                      <w:divsChild>
                                        <w:div w:id="106895325">
                                          <w:marLeft w:val="0"/>
                                          <w:marRight w:val="0"/>
                                          <w:marTop w:val="0"/>
                                          <w:marBottom w:val="0"/>
                                          <w:divBdr>
                                            <w:top w:val="none" w:sz="0" w:space="0" w:color="auto"/>
                                            <w:left w:val="none" w:sz="0" w:space="0" w:color="auto"/>
                                            <w:bottom w:val="none" w:sz="0" w:space="0" w:color="auto"/>
                                            <w:right w:val="none" w:sz="0" w:space="0" w:color="auto"/>
                                          </w:divBdr>
                                          <w:divsChild>
                                            <w:div w:id="106895454">
                                              <w:marLeft w:val="0"/>
                                              <w:marRight w:val="0"/>
                                              <w:marTop w:val="0"/>
                                              <w:marBottom w:val="0"/>
                                              <w:divBdr>
                                                <w:top w:val="none" w:sz="0" w:space="0" w:color="auto"/>
                                                <w:left w:val="none" w:sz="0" w:space="0" w:color="auto"/>
                                                <w:bottom w:val="none" w:sz="0" w:space="0" w:color="auto"/>
                                                <w:right w:val="none" w:sz="0" w:space="0" w:color="auto"/>
                                              </w:divBdr>
                                              <w:divsChild>
                                                <w:div w:id="106893049">
                                                  <w:marLeft w:val="0"/>
                                                  <w:marRight w:val="0"/>
                                                  <w:marTop w:val="0"/>
                                                  <w:marBottom w:val="0"/>
                                                  <w:divBdr>
                                                    <w:top w:val="none" w:sz="0" w:space="0" w:color="auto"/>
                                                    <w:left w:val="none" w:sz="0" w:space="0" w:color="auto"/>
                                                    <w:bottom w:val="none" w:sz="0" w:space="0" w:color="auto"/>
                                                    <w:right w:val="none" w:sz="0" w:space="0" w:color="auto"/>
                                                  </w:divBdr>
                                                  <w:divsChild>
                                                    <w:div w:id="10689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892841">
      <w:marLeft w:val="0"/>
      <w:marRight w:val="0"/>
      <w:marTop w:val="0"/>
      <w:marBottom w:val="0"/>
      <w:divBdr>
        <w:top w:val="none" w:sz="0" w:space="0" w:color="auto"/>
        <w:left w:val="none" w:sz="0" w:space="0" w:color="auto"/>
        <w:bottom w:val="none" w:sz="0" w:space="0" w:color="auto"/>
        <w:right w:val="none" w:sz="0" w:space="0" w:color="auto"/>
      </w:divBdr>
    </w:div>
    <w:div w:id="106892842">
      <w:marLeft w:val="0"/>
      <w:marRight w:val="0"/>
      <w:marTop w:val="0"/>
      <w:marBottom w:val="0"/>
      <w:divBdr>
        <w:top w:val="none" w:sz="0" w:space="0" w:color="auto"/>
        <w:left w:val="none" w:sz="0" w:space="0" w:color="auto"/>
        <w:bottom w:val="none" w:sz="0" w:space="0" w:color="auto"/>
        <w:right w:val="none" w:sz="0" w:space="0" w:color="auto"/>
      </w:divBdr>
    </w:div>
    <w:div w:id="106892843">
      <w:marLeft w:val="0"/>
      <w:marRight w:val="0"/>
      <w:marTop w:val="0"/>
      <w:marBottom w:val="0"/>
      <w:divBdr>
        <w:top w:val="none" w:sz="0" w:space="0" w:color="auto"/>
        <w:left w:val="none" w:sz="0" w:space="0" w:color="auto"/>
        <w:bottom w:val="none" w:sz="0" w:space="0" w:color="auto"/>
        <w:right w:val="none" w:sz="0" w:space="0" w:color="auto"/>
      </w:divBdr>
      <w:divsChild>
        <w:div w:id="106892740">
          <w:marLeft w:val="0"/>
          <w:marRight w:val="0"/>
          <w:marTop w:val="0"/>
          <w:marBottom w:val="0"/>
          <w:divBdr>
            <w:top w:val="none" w:sz="0" w:space="0" w:color="auto"/>
            <w:left w:val="none" w:sz="0" w:space="0" w:color="auto"/>
            <w:bottom w:val="none" w:sz="0" w:space="0" w:color="auto"/>
            <w:right w:val="none" w:sz="0" w:space="0" w:color="auto"/>
          </w:divBdr>
          <w:divsChild>
            <w:div w:id="106893346">
              <w:marLeft w:val="0"/>
              <w:marRight w:val="0"/>
              <w:marTop w:val="0"/>
              <w:marBottom w:val="0"/>
              <w:divBdr>
                <w:top w:val="none" w:sz="0" w:space="0" w:color="auto"/>
                <w:left w:val="none" w:sz="0" w:space="0" w:color="auto"/>
                <w:bottom w:val="none" w:sz="0" w:space="0" w:color="auto"/>
                <w:right w:val="none" w:sz="0" w:space="0" w:color="auto"/>
              </w:divBdr>
              <w:divsChild>
                <w:div w:id="106893561">
                  <w:marLeft w:val="0"/>
                  <w:marRight w:val="0"/>
                  <w:marTop w:val="0"/>
                  <w:marBottom w:val="0"/>
                  <w:divBdr>
                    <w:top w:val="none" w:sz="0" w:space="0" w:color="auto"/>
                    <w:left w:val="none" w:sz="0" w:space="0" w:color="auto"/>
                    <w:bottom w:val="none" w:sz="0" w:space="0" w:color="auto"/>
                    <w:right w:val="none" w:sz="0" w:space="0" w:color="auto"/>
                  </w:divBdr>
                  <w:divsChild>
                    <w:div w:id="106893832">
                      <w:marLeft w:val="0"/>
                      <w:marRight w:val="0"/>
                      <w:marTop w:val="0"/>
                      <w:marBottom w:val="0"/>
                      <w:divBdr>
                        <w:top w:val="none" w:sz="0" w:space="0" w:color="auto"/>
                        <w:left w:val="none" w:sz="0" w:space="0" w:color="auto"/>
                        <w:bottom w:val="none" w:sz="0" w:space="0" w:color="auto"/>
                        <w:right w:val="none" w:sz="0" w:space="0" w:color="auto"/>
                      </w:divBdr>
                      <w:divsChild>
                        <w:div w:id="106892781">
                          <w:marLeft w:val="0"/>
                          <w:marRight w:val="0"/>
                          <w:marTop w:val="0"/>
                          <w:marBottom w:val="0"/>
                          <w:divBdr>
                            <w:top w:val="none" w:sz="0" w:space="0" w:color="auto"/>
                            <w:left w:val="none" w:sz="0" w:space="0" w:color="auto"/>
                            <w:bottom w:val="none" w:sz="0" w:space="0" w:color="auto"/>
                            <w:right w:val="none" w:sz="0" w:space="0" w:color="auto"/>
                          </w:divBdr>
                        </w:div>
                        <w:div w:id="10689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845">
      <w:marLeft w:val="0"/>
      <w:marRight w:val="0"/>
      <w:marTop w:val="0"/>
      <w:marBottom w:val="0"/>
      <w:divBdr>
        <w:top w:val="none" w:sz="0" w:space="0" w:color="auto"/>
        <w:left w:val="none" w:sz="0" w:space="0" w:color="auto"/>
        <w:bottom w:val="none" w:sz="0" w:space="0" w:color="auto"/>
        <w:right w:val="none" w:sz="0" w:space="0" w:color="auto"/>
      </w:divBdr>
    </w:div>
    <w:div w:id="106892850">
      <w:marLeft w:val="0"/>
      <w:marRight w:val="0"/>
      <w:marTop w:val="0"/>
      <w:marBottom w:val="0"/>
      <w:divBdr>
        <w:top w:val="none" w:sz="0" w:space="0" w:color="auto"/>
        <w:left w:val="none" w:sz="0" w:space="0" w:color="auto"/>
        <w:bottom w:val="none" w:sz="0" w:space="0" w:color="auto"/>
        <w:right w:val="none" w:sz="0" w:space="0" w:color="auto"/>
      </w:divBdr>
      <w:divsChild>
        <w:div w:id="106894047">
          <w:marLeft w:val="0"/>
          <w:marRight w:val="0"/>
          <w:marTop w:val="0"/>
          <w:marBottom w:val="0"/>
          <w:divBdr>
            <w:top w:val="none" w:sz="0" w:space="0" w:color="auto"/>
            <w:left w:val="none" w:sz="0" w:space="0" w:color="auto"/>
            <w:bottom w:val="none" w:sz="0" w:space="0" w:color="auto"/>
            <w:right w:val="none" w:sz="0" w:space="0" w:color="auto"/>
          </w:divBdr>
          <w:divsChild>
            <w:div w:id="106894070">
              <w:marLeft w:val="0"/>
              <w:marRight w:val="0"/>
              <w:marTop w:val="0"/>
              <w:marBottom w:val="0"/>
              <w:divBdr>
                <w:top w:val="none" w:sz="0" w:space="0" w:color="auto"/>
                <w:left w:val="none" w:sz="0" w:space="0" w:color="auto"/>
                <w:bottom w:val="none" w:sz="0" w:space="0" w:color="auto"/>
                <w:right w:val="none" w:sz="0" w:space="0" w:color="auto"/>
              </w:divBdr>
              <w:divsChild>
                <w:div w:id="10689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435">
          <w:marLeft w:val="0"/>
          <w:marRight w:val="0"/>
          <w:marTop w:val="0"/>
          <w:marBottom w:val="0"/>
          <w:divBdr>
            <w:top w:val="none" w:sz="0" w:space="0" w:color="auto"/>
            <w:left w:val="none" w:sz="0" w:space="0" w:color="auto"/>
            <w:bottom w:val="none" w:sz="0" w:space="0" w:color="auto"/>
            <w:right w:val="none" w:sz="0" w:space="0" w:color="auto"/>
          </w:divBdr>
        </w:div>
        <w:div w:id="106894511">
          <w:marLeft w:val="0"/>
          <w:marRight w:val="0"/>
          <w:marTop w:val="0"/>
          <w:marBottom w:val="0"/>
          <w:divBdr>
            <w:top w:val="none" w:sz="0" w:space="0" w:color="auto"/>
            <w:left w:val="none" w:sz="0" w:space="0" w:color="auto"/>
            <w:bottom w:val="none" w:sz="0" w:space="0" w:color="auto"/>
            <w:right w:val="none" w:sz="0" w:space="0" w:color="auto"/>
          </w:divBdr>
        </w:div>
        <w:div w:id="106894551">
          <w:marLeft w:val="0"/>
          <w:marRight w:val="0"/>
          <w:marTop w:val="0"/>
          <w:marBottom w:val="0"/>
          <w:divBdr>
            <w:top w:val="none" w:sz="0" w:space="0" w:color="auto"/>
            <w:left w:val="none" w:sz="0" w:space="0" w:color="auto"/>
            <w:bottom w:val="none" w:sz="0" w:space="0" w:color="auto"/>
            <w:right w:val="none" w:sz="0" w:space="0" w:color="auto"/>
          </w:divBdr>
        </w:div>
      </w:divsChild>
    </w:div>
    <w:div w:id="106892851">
      <w:marLeft w:val="0"/>
      <w:marRight w:val="0"/>
      <w:marTop w:val="0"/>
      <w:marBottom w:val="0"/>
      <w:divBdr>
        <w:top w:val="none" w:sz="0" w:space="0" w:color="auto"/>
        <w:left w:val="none" w:sz="0" w:space="0" w:color="auto"/>
        <w:bottom w:val="none" w:sz="0" w:space="0" w:color="auto"/>
        <w:right w:val="none" w:sz="0" w:space="0" w:color="auto"/>
      </w:divBdr>
    </w:div>
    <w:div w:id="106892852">
      <w:marLeft w:val="0"/>
      <w:marRight w:val="0"/>
      <w:marTop w:val="0"/>
      <w:marBottom w:val="0"/>
      <w:divBdr>
        <w:top w:val="none" w:sz="0" w:space="0" w:color="auto"/>
        <w:left w:val="none" w:sz="0" w:space="0" w:color="auto"/>
        <w:bottom w:val="none" w:sz="0" w:space="0" w:color="auto"/>
        <w:right w:val="none" w:sz="0" w:space="0" w:color="auto"/>
      </w:divBdr>
      <w:divsChild>
        <w:div w:id="106892667">
          <w:marLeft w:val="0"/>
          <w:marRight w:val="0"/>
          <w:marTop w:val="0"/>
          <w:marBottom w:val="0"/>
          <w:divBdr>
            <w:top w:val="none" w:sz="0" w:space="0" w:color="auto"/>
            <w:left w:val="none" w:sz="0" w:space="0" w:color="auto"/>
            <w:bottom w:val="none" w:sz="0" w:space="0" w:color="auto"/>
            <w:right w:val="none" w:sz="0" w:space="0" w:color="auto"/>
          </w:divBdr>
        </w:div>
      </w:divsChild>
    </w:div>
    <w:div w:id="106892853">
      <w:marLeft w:val="0"/>
      <w:marRight w:val="0"/>
      <w:marTop w:val="0"/>
      <w:marBottom w:val="0"/>
      <w:divBdr>
        <w:top w:val="none" w:sz="0" w:space="0" w:color="auto"/>
        <w:left w:val="none" w:sz="0" w:space="0" w:color="auto"/>
        <w:bottom w:val="none" w:sz="0" w:space="0" w:color="auto"/>
        <w:right w:val="none" w:sz="0" w:space="0" w:color="auto"/>
      </w:divBdr>
    </w:div>
    <w:div w:id="106892855">
      <w:marLeft w:val="0"/>
      <w:marRight w:val="0"/>
      <w:marTop w:val="0"/>
      <w:marBottom w:val="0"/>
      <w:divBdr>
        <w:top w:val="none" w:sz="0" w:space="0" w:color="auto"/>
        <w:left w:val="none" w:sz="0" w:space="0" w:color="auto"/>
        <w:bottom w:val="none" w:sz="0" w:space="0" w:color="auto"/>
        <w:right w:val="none" w:sz="0" w:space="0" w:color="auto"/>
      </w:divBdr>
    </w:div>
    <w:div w:id="106892857">
      <w:marLeft w:val="0"/>
      <w:marRight w:val="0"/>
      <w:marTop w:val="0"/>
      <w:marBottom w:val="0"/>
      <w:divBdr>
        <w:top w:val="none" w:sz="0" w:space="0" w:color="auto"/>
        <w:left w:val="none" w:sz="0" w:space="0" w:color="auto"/>
        <w:bottom w:val="none" w:sz="0" w:space="0" w:color="auto"/>
        <w:right w:val="none" w:sz="0" w:space="0" w:color="auto"/>
      </w:divBdr>
      <w:divsChild>
        <w:div w:id="106892723">
          <w:marLeft w:val="0"/>
          <w:marRight w:val="0"/>
          <w:marTop w:val="0"/>
          <w:marBottom w:val="0"/>
          <w:divBdr>
            <w:top w:val="single" w:sz="4" w:space="1" w:color="auto"/>
            <w:left w:val="single" w:sz="4" w:space="4" w:color="auto"/>
            <w:bottom w:val="single" w:sz="4" w:space="1" w:color="auto"/>
            <w:right w:val="single" w:sz="4" w:space="4" w:color="auto"/>
          </w:divBdr>
        </w:div>
        <w:div w:id="106894842">
          <w:marLeft w:val="0"/>
          <w:marRight w:val="0"/>
          <w:marTop w:val="0"/>
          <w:marBottom w:val="0"/>
          <w:divBdr>
            <w:top w:val="single" w:sz="4" w:space="1" w:color="auto"/>
            <w:left w:val="single" w:sz="4" w:space="4" w:color="auto"/>
            <w:bottom w:val="single" w:sz="4" w:space="1" w:color="auto"/>
            <w:right w:val="single" w:sz="4" w:space="4" w:color="auto"/>
          </w:divBdr>
        </w:div>
        <w:div w:id="106895101">
          <w:marLeft w:val="0"/>
          <w:marRight w:val="0"/>
          <w:marTop w:val="0"/>
          <w:marBottom w:val="0"/>
          <w:divBdr>
            <w:top w:val="none" w:sz="0" w:space="0" w:color="auto"/>
            <w:left w:val="none" w:sz="0" w:space="0" w:color="auto"/>
            <w:bottom w:val="none" w:sz="0" w:space="0" w:color="auto"/>
            <w:right w:val="none" w:sz="0" w:space="0" w:color="auto"/>
          </w:divBdr>
          <w:divsChild>
            <w:div w:id="106892636">
              <w:marLeft w:val="0"/>
              <w:marRight w:val="0"/>
              <w:marTop w:val="0"/>
              <w:marBottom w:val="0"/>
              <w:divBdr>
                <w:top w:val="none" w:sz="0" w:space="0" w:color="auto"/>
                <w:left w:val="none" w:sz="0" w:space="0" w:color="auto"/>
                <w:bottom w:val="none" w:sz="0" w:space="0" w:color="auto"/>
                <w:right w:val="none" w:sz="0" w:space="0" w:color="auto"/>
              </w:divBdr>
            </w:div>
            <w:div w:id="106894426">
              <w:marLeft w:val="0"/>
              <w:marRight w:val="0"/>
              <w:marTop w:val="0"/>
              <w:marBottom w:val="0"/>
              <w:divBdr>
                <w:top w:val="none" w:sz="0" w:space="0" w:color="auto"/>
                <w:left w:val="none" w:sz="0" w:space="0" w:color="auto"/>
                <w:bottom w:val="none" w:sz="0" w:space="0" w:color="auto"/>
                <w:right w:val="none" w:sz="0" w:space="0" w:color="auto"/>
              </w:divBdr>
            </w:div>
            <w:div w:id="10689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2859">
      <w:marLeft w:val="0"/>
      <w:marRight w:val="0"/>
      <w:marTop w:val="0"/>
      <w:marBottom w:val="0"/>
      <w:divBdr>
        <w:top w:val="none" w:sz="0" w:space="0" w:color="auto"/>
        <w:left w:val="none" w:sz="0" w:space="0" w:color="auto"/>
        <w:bottom w:val="none" w:sz="0" w:space="0" w:color="auto"/>
        <w:right w:val="none" w:sz="0" w:space="0" w:color="auto"/>
      </w:divBdr>
      <w:divsChild>
        <w:div w:id="106894901">
          <w:marLeft w:val="0"/>
          <w:marRight w:val="0"/>
          <w:marTop w:val="0"/>
          <w:marBottom w:val="0"/>
          <w:divBdr>
            <w:top w:val="none" w:sz="0" w:space="0" w:color="auto"/>
            <w:left w:val="none" w:sz="0" w:space="0" w:color="auto"/>
            <w:bottom w:val="none" w:sz="0" w:space="0" w:color="auto"/>
            <w:right w:val="none" w:sz="0" w:space="0" w:color="auto"/>
          </w:divBdr>
        </w:div>
        <w:div w:id="106895410">
          <w:marLeft w:val="0"/>
          <w:marRight w:val="0"/>
          <w:marTop w:val="0"/>
          <w:marBottom w:val="0"/>
          <w:divBdr>
            <w:top w:val="none" w:sz="0" w:space="0" w:color="auto"/>
            <w:left w:val="none" w:sz="0" w:space="0" w:color="auto"/>
            <w:bottom w:val="none" w:sz="0" w:space="0" w:color="auto"/>
            <w:right w:val="none" w:sz="0" w:space="0" w:color="auto"/>
          </w:divBdr>
        </w:div>
      </w:divsChild>
    </w:div>
    <w:div w:id="106892863">
      <w:marLeft w:val="0"/>
      <w:marRight w:val="0"/>
      <w:marTop w:val="0"/>
      <w:marBottom w:val="0"/>
      <w:divBdr>
        <w:top w:val="none" w:sz="0" w:space="0" w:color="auto"/>
        <w:left w:val="none" w:sz="0" w:space="0" w:color="auto"/>
        <w:bottom w:val="none" w:sz="0" w:space="0" w:color="auto"/>
        <w:right w:val="none" w:sz="0" w:space="0" w:color="auto"/>
      </w:divBdr>
      <w:divsChild>
        <w:div w:id="106894221">
          <w:marLeft w:val="0"/>
          <w:marRight w:val="0"/>
          <w:marTop w:val="0"/>
          <w:marBottom w:val="0"/>
          <w:divBdr>
            <w:top w:val="none" w:sz="0" w:space="0" w:color="auto"/>
            <w:left w:val="none" w:sz="0" w:space="0" w:color="auto"/>
            <w:bottom w:val="none" w:sz="0" w:space="0" w:color="auto"/>
            <w:right w:val="none" w:sz="0" w:space="0" w:color="auto"/>
          </w:divBdr>
          <w:divsChild>
            <w:div w:id="106892814">
              <w:marLeft w:val="0"/>
              <w:marRight w:val="0"/>
              <w:marTop w:val="0"/>
              <w:marBottom w:val="0"/>
              <w:divBdr>
                <w:top w:val="none" w:sz="0" w:space="0" w:color="auto"/>
                <w:left w:val="none" w:sz="0" w:space="0" w:color="auto"/>
                <w:bottom w:val="none" w:sz="0" w:space="0" w:color="auto"/>
                <w:right w:val="none" w:sz="0" w:space="0" w:color="auto"/>
              </w:divBdr>
            </w:div>
          </w:divsChild>
        </w:div>
        <w:div w:id="106895462">
          <w:marLeft w:val="0"/>
          <w:marRight w:val="0"/>
          <w:marTop w:val="0"/>
          <w:marBottom w:val="0"/>
          <w:divBdr>
            <w:top w:val="none" w:sz="0" w:space="0" w:color="auto"/>
            <w:left w:val="none" w:sz="0" w:space="0" w:color="auto"/>
            <w:bottom w:val="none" w:sz="0" w:space="0" w:color="auto"/>
            <w:right w:val="none" w:sz="0" w:space="0" w:color="auto"/>
          </w:divBdr>
          <w:divsChild>
            <w:div w:id="10689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2867">
      <w:marLeft w:val="0"/>
      <w:marRight w:val="0"/>
      <w:marTop w:val="0"/>
      <w:marBottom w:val="0"/>
      <w:divBdr>
        <w:top w:val="none" w:sz="0" w:space="0" w:color="auto"/>
        <w:left w:val="none" w:sz="0" w:space="0" w:color="auto"/>
        <w:bottom w:val="none" w:sz="0" w:space="0" w:color="auto"/>
        <w:right w:val="none" w:sz="0" w:space="0" w:color="auto"/>
      </w:divBdr>
    </w:div>
    <w:div w:id="106892869">
      <w:marLeft w:val="0"/>
      <w:marRight w:val="0"/>
      <w:marTop w:val="0"/>
      <w:marBottom w:val="0"/>
      <w:divBdr>
        <w:top w:val="none" w:sz="0" w:space="0" w:color="auto"/>
        <w:left w:val="none" w:sz="0" w:space="0" w:color="auto"/>
        <w:bottom w:val="none" w:sz="0" w:space="0" w:color="auto"/>
        <w:right w:val="none" w:sz="0" w:space="0" w:color="auto"/>
      </w:divBdr>
    </w:div>
    <w:div w:id="106892872">
      <w:marLeft w:val="0"/>
      <w:marRight w:val="0"/>
      <w:marTop w:val="0"/>
      <w:marBottom w:val="0"/>
      <w:divBdr>
        <w:top w:val="none" w:sz="0" w:space="0" w:color="auto"/>
        <w:left w:val="none" w:sz="0" w:space="0" w:color="auto"/>
        <w:bottom w:val="none" w:sz="0" w:space="0" w:color="auto"/>
        <w:right w:val="none" w:sz="0" w:space="0" w:color="auto"/>
      </w:divBdr>
    </w:div>
    <w:div w:id="106892875">
      <w:marLeft w:val="0"/>
      <w:marRight w:val="0"/>
      <w:marTop w:val="0"/>
      <w:marBottom w:val="0"/>
      <w:divBdr>
        <w:top w:val="none" w:sz="0" w:space="0" w:color="auto"/>
        <w:left w:val="none" w:sz="0" w:space="0" w:color="auto"/>
        <w:bottom w:val="none" w:sz="0" w:space="0" w:color="auto"/>
        <w:right w:val="none" w:sz="0" w:space="0" w:color="auto"/>
      </w:divBdr>
    </w:div>
    <w:div w:id="106892876">
      <w:marLeft w:val="0"/>
      <w:marRight w:val="0"/>
      <w:marTop w:val="0"/>
      <w:marBottom w:val="0"/>
      <w:divBdr>
        <w:top w:val="none" w:sz="0" w:space="0" w:color="auto"/>
        <w:left w:val="none" w:sz="0" w:space="0" w:color="auto"/>
        <w:bottom w:val="none" w:sz="0" w:space="0" w:color="auto"/>
        <w:right w:val="none" w:sz="0" w:space="0" w:color="auto"/>
      </w:divBdr>
    </w:div>
    <w:div w:id="106892882">
      <w:marLeft w:val="0"/>
      <w:marRight w:val="0"/>
      <w:marTop w:val="0"/>
      <w:marBottom w:val="0"/>
      <w:divBdr>
        <w:top w:val="none" w:sz="0" w:space="0" w:color="auto"/>
        <w:left w:val="none" w:sz="0" w:space="0" w:color="auto"/>
        <w:bottom w:val="none" w:sz="0" w:space="0" w:color="auto"/>
        <w:right w:val="none" w:sz="0" w:space="0" w:color="auto"/>
      </w:divBdr>
    </w:div>
    <w:div w:id="106892885">
      <w:marLeft w:val="0"/>
      <w:marRight w:val="0"/>
      <w:marTop w:val="0"/>
      <w:marBottom w:val="0"/>
      <w:divBdr>
        <w:top w:val="none" w:sz="0" w:space="0" w:color="auto"/>
        <w:left w:val="none" w:sz="0" w:space="0" w:color="auto"/>
        <w:bottom w:val="none" w:sz="0" w:space="0" w:color="auto"/>
        <w:right w:val="none" w:sz="0" w:space="0" w:color="auto"/>
      </w:divBdr>
    </w:div>
    <w:div w:id="106892887">
      <w:marLeft w:val="0"/>
      <w:marRight w:val="0"/>
      <w:marTop w:val="0"/>
      <w:marBottom w:val="0"/>
      <w:divBdr>
        <w:top w:val="none" w:sz="0" w:space="0" w:color="auto"/>
        <w:left w:val="none" w:sz="0" w:space="0" w:color="auto"/>
        <w:bottom w:val="none" w:sz="0" w:space="0" w:color="auto"/>
        <w:right w:val="none" w:sz="0" w:space="0" w:color="auto"/>
      </w:divBdr>
      <w:divsChild>
        <w:div w:id="106893342">
          <w:marLeft w:val="0"/>
          <w:marRight w:val="0"/>
          <w:marTop w:val="0"/>
          <w:marBottom w:val="0"/>
          <w:divBdr>
            <w:top w:val="none" w:sz="0" w:space="0" w:color="auto"/>
            <w:left w:val="none" w:sz="0" w:space="0" w:color="auto"/>
            <w:bottom w:val="none" w:sz="0" w:space="0" w:color="auto"/>
            <w:right w:val="none" w:sz="0" w:space="0" w:color="auto"/>
          </w:divBdr>
          <w:divsChild>
            <w:div w:id="106892695">
              <w:marLeft w:val="0"/>
              <w:marRight w:val="0"/>
              <w:marTop w:val="0"/>
              <w:marBottom w:val="0"/>
              <w:divBdr>
                <w:top w:val="none" w:sz="0" w:space="0" w:color="auto"/>
                <w:left w:val="none" w:sz="0" w:space="0" w:color="auto"/>
                <w:bottom w:val="none" w:sz="0" w:space="0" w:color="auto"/>
                <w:right w:val="none" w:sz="0" w:space="0" w:color="auto"/>
              </w:divBdr>
              <w:divsChild>
                <w:div w:id="10689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846">
          <w:marLeft w:val="0"/>
          <w:marRight w:val="0"/>
          <w:marTop w:val="0"/>
          <w:marBottom w:val="0"/>
          <w:divBdr>
            <w:top w:val="none" w:sz="0" w:space="0" w:color="auto"/>
            <w:left w:val="none" w:sz="0" w:space="0" w:color="auto"/>
            <w:bottom w:val="none" w:sz="0" w:space="0" w:color="auto"/>
            <w:right w:val="none" w:sz="0" w:space="0" w:color="auto"/>
          </w:divBdr>
          <w:divsChild>
            <w:div w:id="10689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2889">
      <w:marLeft w:val="0"/>
      <w:marRight w:val="0"/>
      <w:marTop w:val="0"/>
      <w:marBottom w:val="0"/>
      <w:divBdr>
        <w:top w:val="none" w:sz="0" w:space="0" w:color="auto"/>
        <w:left w:val="none" w:sz="0" w:space="0" w:color="auto"/>
        <w:bottom w:val="none" w:sz="0" w:space="0" w:color="auto"/>
        <w:right w:val="none" w:sz="0" w:space="0" w:color="auto"/>
      </w:divBdr>
    </w:div>
    <w:div w:id="106892890">
      <w:marLeft w:val="0"/>
      <w:marRight w:val="0"/>
      <w:marTop w:val="0"/>
      <w:marBottom w:val="0"/>
      <w:divBdr>
        <w:top w:val="none" w:sz="0" w:space="0" w:color="auto"/>
        <w:left w:val="none" w:sz="0" w:space="0" w:color="auto"/>
        <w:bottom w:val="none" w:sz="0" w:space="0" w:color="auto"/>
        <w:right w:val="none" w:sz="0" w:space="0" w:color="auto"/>
      </w:divBdr>
    </w:div>
    <w:div w:id="106892891">
      <w:marLeft w:val="0"/>
      <w:marRight w:val="0"/>
      <w:marTop w:val="0"/>
      <w:marBottom w:val="0"/>
      <w:divBdr>
        <w:top w:val="none" w:sz="0" w:space="0" w:color="auto"/>
        <w:left w:val="none" w:sz="0" w:space="0" w:color="auto"/>
        <w:bottom w:val="none" w:sz="0" w:space="0" w:color="auto"/>
        <w:right w:val="none" w:sz="0" w:space="0" w:color="auto"/>
      </w:divBdr>
    </w:div>
    <w:div w:id="106892894">
      <w:marLeft w:val="0"/>
      <w:marRight w:val="0"/>
      <w:marTop w:val="0"/>
      <w:marBottom w:val="0"/>
      <w:divBdr>
        <w:top w:val="none" w:sz="0" w:space="0" w:color="auto"/>
        <w:left w:val="none" w:sz="0" w:space="0" w:color="auto"/>
        <w:bottom w:val="none" w:sz="0" w:space="0" w:color="auto"/>
        <w:right w:val="none" w:sz="0" w:space="0" w:color="auto"/>
      </w:divBdr>
    </w:div>
    <w:div w:id="106892896">
      <w:marLeft w:val="0"/>
      <w:marRight w:val="0"/>
      <w:marTop w:val="0"/>
      <w:marBottom w:val="0"/>
      <w:divBdr>
        <w:top w:val="none" w:sz="0" w:space="0" w:color="auto"/>
        <w:left w:val="none" w:sz="0" w:space="0" w:color="auto"/>
        <w:bottom w:val="none" w:sz="0" w:space="0" w:color="auto"/>
        <w:right w:val="none" w:sz="0" w:space="0" w:color="auto"/>
      </w:divBdr>
    </w:div>
    <w:div w:id="106892903">
      <w:marLeft w:val="0"/>
      <w:marRight w:val="0"/>
      <w:marTop w:val="0"/>
      <w:marBottom w:val="0"/>
      <w:divBdr>
        <w:top w:val="none" w:sz="0" w:space="0" w:color="auto"/>
        <w:left w:val="none" w:sz="0" w:space="0" w:color="auto"/>
        <w:bottom w:val="none" w:sz="0" w:space="0" w:color="auto"/>
        <w:right w:val="none" w:sz="0" w:space="0" w:color="auto"/>
      </w:divBdr>
      <w:divsChild>
        <w:div w:id="106893719">
          <w:marLeft w:val="0"/>
          <w:marRight w:val="0"/>
          <w:marTop w:val="0"/>
          <w:marBottom w:val="0"/>
          <w:divBdr>
            <w:top w:val="none" w:sz="0" w:space="0" w:color="auto"/>
            <w:left w:val="none" w:sz="0" w:space="0" w:color="auto"/>
            <w:bottom w:val="none" w:sz="0" w:space="0" w:color="auto"/>
            <w:right w:val="none" w:sz="0" w:space="0" w:color="auto"/>
          </w:divBdr>
          <w:divsChild>
            <w:div w:id="10689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2904">
      <w:marLeft w:val="0"/>
      <w:marRight w:val="0"/>
      <w:marTop w:val="0"/>
      <w:marBottom w:val="0"/>
      <w:divBdr>
        <w:top w:val="none" w:sz="0" w:space="0" w:color="auto"/>
        <w:left w:val="none" w:sz="0" w:space="0" w:color="auto"/>
        <w:bottom w:val="none" w:sz="0" w:space="0" w:color="auto"/>
        <w:right w:val="none" w:sz="0" w:space="0" w:color="auto"/>
      </w:divBdr>
    </w:div>
    <w:div w:id="106892905">
      <w:marLeft w:val="0"/>
      <w:marRight w:val="0"/>
      <w:marTop w:val="0"/>
      <w:marBottom w:val="0"/>
      <w:divBdr>
        <w:top w:val="none" w:sz="0" w:space="0" w:color="auto"/>
        <w:left w:val="none" w:sz="0" w:space="0" w:color="auto"/>
        <w:bottom w:val="none" w:sz="0" w:space="0" w:color="auto"/>
        <w:right w:val="none" w:sz="0" w:space="0" w:color="auto"/>
      </w:divBdr>
      <w:divsChild>
        <w:div w:id="106894818">
          <w:marLeft w:val="0"/>
          <w:marRight w:val="0"/>
          <w:marTop w:val="0"/>
          <w:marBottom w:val="0"/>
          <w:divBdr>
            <w:top w:val="none" w:sz="0" w:space="0" w:color="auto"/>
            <w:left w:val="none" w:sz="0" w:space="0" w:color="auto"/>
            <w:bottom w:val="none" w:sz="0" w:space="0" w:color="auto"/>
            <w:right w:val="none" w:sz="0" w:space="0" w:color="auto"/>
          </w:divBdr>
          <w:divsChild>
            <w:div w:id="106894837">
              <w:marLeft w:val="0"/>
              <w:marRight w:val="0"/>
              <w:marTop w:val="0"/>
              <w:marBottom w:val="0"/>
              <w:divBdr>
                <w:top w:val="none" w:sz="0" w:space="0" w:color="auto"/>
                <w:left w:val="none" w:sz="0" w:space="0" w:color="auto"/>
                <w:bottom w:val="none" w:sz="0" w:space="0" w:color="auto"/>
                <w:right w:val="none" w:sz="0" w:space="0" w:color="auto"/>
              </w:divBdr>
              <w:divsChild>
                <w:div w:id="106894699">
                  <w:marLeft w:val="0"/>
                  <w:marRight w:val="0"/>
                  <w:marTop w:val="0"/>
                  <w:marBottom w:val="0"/>
                  <w:divBdr>
                    <w:top w:val="none" w:sz="0" w:space="0" w:color="auto"/>
                    <w:left w:val="none" w:sz="0" w:space="0" w:color="auto"/>
                    <w:bottom w:val="none" w:sz="0" w:space="0" w:color="auto"/>
                    <w:right w:val="none" w:sz="0" w:space="0" w:color="auto"/>
                  </w:divBdr>
                  <w:divsChild>
                    <w:div w:id="106893095">
                      <w:marLeft w:val="0"/>
                      <w:marRight w:val="0"/>
                      <w:marTop w:val="0"/>
                      <w:marBottom w:val="0"/>
                      <w:divBdr>
                        <w:top w:val="none" w:sz="0" w:space="0" w:color="auto"/>
                        <w:left w:val="none" w:sz="0" w:space="0" w:color="auto"/>
                        <w:bottom w:val="none" w:sz="0" w:space="0" w:color="auto"/>
                        <w:right w:val="none" w:sz="0" w:space="0" w:color="auto"/>
                      </w:divBdr>
                    </w:div>
                    <w:div w:id="106894412">
                      <w:marLeft w:val="0"/>
                      <w:marRight w:val="0"/>
                      <w:marTop w:val="0"/>
                      <w:marBottom w:val="0"/>
                      <w:divBdr>
                        <w:top w:val="none" w:sz="0" w:space="0" w:color="auto"/>
                        <w:left w:val="none" w:sz="0" w:space="0" w:color="auto"/>
                        <w:bottom w:val="none" w:sz="0" w:space="0" w:color="auto"/>
                        <w:right w:val="none" w:sz="0" w:space="0" w:color="auto"/>
                      </w:divBdr>
                    </w:div>
                    <w:div w:id="10689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4908">
          <w:marLeft w:val="0"/>
          <w:marRight w:val="0"/>
          <w:marTop w:val="0"/>
          <w:marBottom w:val="0"/>
          <w:divBdr>
            <w:top w:val="none" w:sz="0" w:space="0" w:color="auto"/>
            <w:left w:val="none" w:sz="0" w:space="0" w:color="auto"/>
            <w:bottom w:val="none" w:sz="0" w:space="0" w:color="auto"/>
            <w:right w:val="none" w:sz="0" w:space="0" w:color="auto"/>
          </w:divBdr>
        </w:div>
      </w:divsChild>
    </w:div>
    <w:div w:id="106892907">
      <w:marLeft w:val="0"/>
      <w:marRight w:val="0"/>
      <w:marTop w:val="0"/>
      <w:marBottom w:val="0"/>
      <w:divBdr>
        <w:top w:val="none" w:sz="0" w:space="0" w:color="auto"/>
        <w:left w:val="none" w:sz="0" w:space="0" w:color="auto"/>
        <w:bottom w:val="none" w:sz="0" w:space="0" w:color="auto"/>
        <w:right w:val="none" w:sz="0" w:space="0" w:color="auto"/>
      </w:divBdr>
    </w:div>
    <w:div w:id="106892908">
      <w:marLeft w:val="0"/>
      <w:marRight w:val="0"/>
      <w:marTop w:val="0"/>
      <w:marBottom w:val="0"/>
      <w:divBdr>
        <w:top w:val="none" w:sz="0" w:space="0" w:color="auto"/>
        <w:left w:val="none" w:sz="0" w:space="0" w:color="auto"/>
        <w:bottom w:val="none" w:sz="0" w:space="0" w:color="auto"/>
        <w:right w:val="none" w:sz="0" w:space="0" w:color="auto"/>
      </w:divBdr>
    </w:div>
    <w:div w:id="106892910">
      <w:marLeft w:val="0"/>
      <w:marRight w:val="0"/>
      <w:marTop w:val="0"/>
      <w:marBottom w:val="0"/>
      <w:divBdr>
        <w:top w:val="none" w:sz="0" w:space="0" w:color="auto"/>
        <w:left w:val="none" w:sz="0" w:space="0" w:color="auto"/>
        <w:bottom w:val="none" w:sz="0" w:space="0" w:color="auto"/>
        <w:right w:val="none" w:sz="0" w:space="0" w:color="auto"/>
      </w:divBdr>
      <w:divsChild>
        <w:div w:id="106893465">
          <w:marLeft w:val="0"/>
          <w:marRight w:val="0"/>
          <w:marTop w:val="0"/>
          <w:marBottom w:val="0"/>
          <w:divBdr>
            <w:top w:val="none" w:sz="0" w:space="0" w:color="auto"/>
            <w:left w:val="none" w:sz="0" w:space="0" w:color="auto"/>
            <w:bottom w:val="none" w:sz="0" w:space="0" w:color="auto"/>
            <w:right w:val="none" w:sz="0" w:space="0" w:color="auto"/>
          </w:divBdr>
        </w:div>
        <w:div w:id="106893668">
          <w:marLeft w:val="0"/>
          <w:marRight w:val="0"/>
          <w:marTop w:val="0"/>
          <w:marBottom w:val="0"/>
          <w:divBdr>
            <w:top w:val="none" w:sz="0" w:space="0" w:color="auto"/>
            <w:left w:val="none" w:sz="0" w:space="0" w:color="auto"/>
            <w:bottom w:val="none" w:sz="0" w:space="0" w:color="auto"/>
            <w:right w:val="none" w:sz="0" w:space="0" w:color="auto"/>
          </w:divBdr>
        </w:div>
      </w:divsChild>
    </w:div>
    <w:div w:id="106892911">
      <w:marLeft w:val="0"/>
      <w:marRight w:val="0"/>
      <w:marTop w:val="0"/>
      <w:marBottom w:val="0"/>
      <w:divBdr>
        <w:top w:val="none" w:sz="0" w:space="0" w:color="auto"/>
        <w:left w:val="none" w:sz="0" w:space="0" w:color="auto"/>
        <w:bottom w:val="none" w:sz="0" w:space="0" w:color="auto"/>
        <w:right w:val="none" w:sz="0" w:space="0" w:color="auto"/>
      </w:divBdr>
    </w:div>
    <w:div w:id="106892914">
      <w:marLeft w:val="0"/>
      <w:marRight w:val="0"/>
      <w:marTop w:val="0"/>
      <w:marBottom w:val="0"/>
      <w:divBdr>
        <w:top w:val="none" w:sz="0" w:space="0" w:color="auto"/>
        <w:left w:val="none" w:sz="0" w:space="0" w:color="auto"/>
        <w:bottom w:val="none" w:sz="0" w:space="0" w:color="auto"/>
        <w:right w:val="none" w:sz="0" w:space="0" w:color="auto"/>
      </w:divBdr>
    </w:div>
    <w:div w:id="106892915">
      <w:marLeft w:val="0"/>
      <w:marRight w:val="0"/>
      <w:marTop w:val="0"/>
      <w:marBottom w:val="0"/>
      <w:divBdr>
        <w:top w:val="none" w:sz="0" w:space="0" w:color="auto"/>
        <w:left w:val="none" w:sz="0" w:space="0" w:color="auto"/>
        <w:bottom w:val="none" w:sz="0" w:space="0" w:color="auto"/>
        <w:right w:val="none" w:sz="0" w:space="0" w:color="auto"/>
      </w:divBdr>
    </w:div>
    <w:div w:id="106892916">
      <w:marLeft w:val="0"/>
      <w:marRight w:val="0"/>
      <w:marTop w:val="0"/>
      <w:marBottom w:val="0"/>
      <w:divBdr>
        <w:top w:val="none" w:sz="0" w:space="0" w:color="auto"/>
        <w:left w:val="none" w:sz="0" w:space="0" w:color="auto"/>
        <w:bottom w:val="none" w:sz="0" w:space="0" w:color="auto"/>
        <w:right w:val="none" w:sz="0" w:space="0" w:color="auto"/>
      </w:divBdr>
    </w:div>
    <w:div w:id="106892917">
      <w:marLeft w:val="0"/>
      <w:marRight w:val="0"/>
      <w:marTop w:val="0"/>
      <w:marBottom w:val="0"/>
      <w:divBdr>
        <w:top w:val="none" w:sz="0" w:space="0" w:color="auto"/>
        <w:left w:val="none" w:sz="0" w:space="0" w:color="auto"/>
        <w:bottom w:val="none" w:sz="0" w:space="0" w:color="auto"/>
        <w:right w:val="none" w:sz="0" w:space="0" w:color="auto"/>
      </w:divBdr>
    </w:div>
    <w:div w:id="106892918">
      <w:marLeft w:val="0"/>
      <w:marRight w:val="0"/>
      <w:marTop w:val="0"/>
      <w:marBottom w:val="0"/>
      <w:divBdr>
        <w:top w:val="none" w:sz="0" w:space="0" w:color="auto"/>
        <w:left w:val="none" w:sz="0" w:space="0" w:color="auto"/>
        <w:bottom w:val="none" w:sz="0" w:space="0" w:color="auto"/>
        <w:right w:val="none" w:sz="0" w:space="0" w:color="auto"/>
      </w:divBdr>
    </w:div>
    <w:div w:id="106892919">
      <w:marLeft w:val="0"/>
      <w:marRight w:val="0"/>
      <w:marTop w:val="0"/>
      <w:marBottom w:val="0"/>
      <w:divBdr>
        <w:top w:val="none" w:sz="0" w:space="0" w:color="auto"/>
        <w:left w:val="none" w:sz="0" w:space="0" w:color="auto"/>
        <w:bottom w:val="none" w:sz="0" w:space="0" w:color="auto"/>
        <w:right w:val="none" w:sz="0" w:space="0" w:color="auto"/>
      </w:divBdr>
      <w:divsChild>
        <w:div w:id="106894633">
          <w:marLeft w:val="0"/>
          <w:marRight w:val="0"/>
          <w:marTop w:val="0"/>
          <w:marBottom w:val="0"/>
          <w:divBdr>
            <w:top w:val="none" w:sz="0" w:space="0" w:color="auto"/>
            <w:left w:val="none" w:sz="0" w:space="0" w:color="auto"/>
            <w:bottom w:val="none" w:sz="0" w:space="0" w:color="auto"/>
            <w:right w:val="none" w:sz="0" w:space="0" w:color="auto"/>
          </w:divBdr>
          <w:divsChild>
            <w:div w:id="10689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2920">
      <w:marLeft w:val="0"/>
      <w:marRight w:val="0"/>
      <w:marTop w:val="0"/>
      <w:marBottom w:val="0"/>
      <w:divBdr>
        <w:top w:val="none" w:sz="0" w:space="0" w:color="auto"/>
        <w:left w:val="none" w:sz="0" w:space="0" w:color="auto"/>
        <w:bottom w:val="none" w:sz="0" w:space="0" w:color="auto"/>
        <w:right w:val="none" w:sz="0" w:space="0" w:color="auto"/>
      </w:divBdr>
      <w:divsChild>
        <w:div w:id="106892913">
          <w:marLeft w:val="0"/>
          <w:marRight w:val="0"/>
          <w:marTop w:val="0"/>
          <w:marBottom w:val="0"/>
          <w:divBdr>
            <w:top w:val="none" w:sz="0" w:space="0" w:color="auto"/>
            <w:left w:val="none" w:sz="0" w:space="0" w:color="auto"/>
            <w:bottom w:val="none" w:sz="0" w:space="0" w:color="auto"/>
            <w:right w:val="none" w:sz="0" w:space="0" w:color="auto"/>
          </w:divBdr>
        </w:div>
        <w:div w:id="106894841">
          <w:marLeft w:val="0"/>
          <w:marRight w:val="0"/>
          <w:marTop w:val="0"/>
          <w:marBottom w:val="0"/>
          <w:divBdr>
            <w:top w:val="none" w:sz="0" w:space="0" w:color="auto"/>
            <w:left w:val="none" w:sz="0" w:space="0" w:color="auto"/>
            <w:bottom w:val="none" w:sz="0" w:space="0" w:color="auto"/>
            <w:right w:val="none" w:sz="0" w:space="0" w:color="auto"/>
          </w:divBdr>
        </w:div>
      </w:divsChild>
    </w:div>
    <w:div w:id="106892921">
      <w:marLeft w:val="0"/>
      <w:marRight w:val="0"/>
      <w:marTop w:val="0"/>
      <w:marBottom w:val="0"/>
      <w:divBdr>
        <w:top w:val="none" w:sz="0" w:space="0" w:color="auto"/>
        <w:left w:val="none" w:sz="0" w:space="0" w:color="auto"/>
        <w:bottom w:val="none" w:sz="0" w:space="0" w:color="auto"/>
        <w:right w:val="none" w:sz="0" w:space="0" w:color="auto"/>
      </w:divBdr>
      <w:divsChild>
        <w:div w:id="106893903">
          <w:marLeft w:val="0"/>
          <w:marRight w:val="0"/>
          <w:marTop w:val="0"/>
          <w:marBottom w:val="0"/>
          <w:divBdr>
            <w:top w:val="none" w:sz="0" w:space="0" w:color="auto"/>
            <w:left w:val="none" w:sz="0" w:space="0" w:color="auto"/>
            <w:bottom w:val="none" w:sz="0" w:space="0" w:color="auto"/>
            <w:right w:val="none" w:sz="0" w:space="0" w:color="auto"/>
          </w:divBdr>
        </w:div>
        <w:div w:id="106893979">
          <w:marLeft w:val="0"/>
          <w:marRight w:val="0"/>
          <w:marTop w:val="0"/>
          <w:marBottom w:val="0"/>
          <w:divBdr>
            <w:top w:val="none" w:sz="0" w:space="0" w:color="auto"/>
            <w:left w:val="none" w:sz="0" w:space="0" w:color="auto"/>
            <w:bottom w:val="none" w:sz="0" w:space="0" w:color="auto"/>
            <w:right w:val="none" w:sz="0" w:space="0" w:color="auto"/>
          </w:divBdr>
        </w:div>
        <w:div w:id="106895008">
          <w:marLeft w:val="0"/>
          <w:marRight w:val="0"/>
          <w:marTop w:val="0"/>
          <w:marBottom w:val="0"/>
          <w:divBdr>
            <w:top w:val="none" w:sz="0" w:space="0" w:color="auto"/>
            <w:left w:val="none" w:sz="0" w:space="0" w:color="auto"/>
            <w:bottom w:val="none" w:sz="0" w:space="0" w:color="auto"/>
            <w:right w:val="none" w:sz="0" w:space="0" w:color="auto"/>
          </w:divBdr>
        </w:div>
        <w:div w:id="106895067">
          <w:marLeft w:val="0"/>
          <w:marRight w:val="0"/>
          <w:marTop w:val="0"/>
          <w:marBottom w:val="0"/>
          <w:divBdr>
            <w:top w:val="none" w:sz="0" w:space="0" w:color="auto"/>
            <w:left w:val="none" w:sz="0" w:space="0" w:color="auto"/>
            <w:bottom w:val="none" w:sz="0" w:space="0" w:color="auto"/>
            <w:right w:val="none" w:sz="0" w:space="0" w:color="auto"/>
          </w:divBdr>
          <w:divsChild>
            <w:div w:id="106892970">
              <w:marLeft w:val="0"/>
              <w:marRight w:val="0"/>
              <w:marTop w:val="0"/>
              <w:marBottom w:val="0"/>
              <w:divBdr>
                <w:top w:val="none" w:sz="0" w:space="0" w:color="auto"/>
                <w:left w:val="none" w:sz="0" w:space="0" w:color="auto"/>
                <w:bottom w:val="none" w:sz="0" w:space="0" w:color="auto"/>
                <w:right w:val="none" w:sz="0" w:space="0" w:color="auto"/>
              </w:divBdr>
            </w:div>
            <w:div w:id="106894916">
              <w:marLeft w:val="0"/>
              <w:marRight w:val="0"/>
              <w:marTop w:val="0"/>
              <w:marBottom w:val="0"/>
              <w:divBdr>
                <w:top w:val="none" w:sz="0" w:space="0" w:color="auto"/>
                <w:left w:val="none" w:sz="0" w:space="0" w:color="auto"/>
                <w:bottom w:val="none" w:sz="0" w:space="0" w:color="auto"/>
                <w:right w:val="none" w:sz="0" w:space="0" w:color="auto"/>
              </w:divBdr>
              <w:divsChild>
                <w:div w:id="106893781">
                  <w:marLeft w:val="0"/>
                  <w:marRight w:val="0"/>
                  <w:marTop w:val="0"/>
                  <w:marBottom w:val="0"/>
                  <w:divBdr>
                    <w:top w:val="none" w:sz="0" w:space="0" w:color="auto"/>
                    <w:left w:val="none" w:sz="0" w:space="0" w:color="auto"/>
                    <w:bottom w:val="none" w:sz="0" w:space="0" w:color="auto"/>
                    <w:right w:val="none" w:sz="0" w:space="0" w:color="auto"/>
                  </w:divBdr>
                </w:div>
                <w:div w:id="106895328">
                  <w:marLeft w:val="0"/>
                  <w:marRight w:val="0"/>
                  <w:marTop w:val="0"/>
                  <w:marBottom w:val="0"/>
                  <w:divBdr>
                    <w:top w:val="none" w:sz="0" w:space="0" w:color="auto"/>
                    <w:left w:val="none" w:sz="0" w:space="0" w:color="auto"/>
                    <w:bottom w:val="none" w:sz="0" w:space="0" w:color="auto"/>
                    <w:right w:val="none" w:sz="0" w:space="0" w:color="auto"/>
                  </w:divBdr>
                </w:div>
              </w:divsChild>
            </w:div>
            <w:div w:id="106895380">
              <w:marLeft w:val="0"/>
              <w:marRight w:val="0"/>
              <w:marTop w:val="0"/>
              <w:marBottom w:val="0"/>
              <w:divBdr>
                <w:top w:val="none" w:sz="0" w:space="0" w:color="auto"/>
                <w:left w:val="none" w:sz="0" w:space="0" w:color="auto"/>
                <w:bottom w:val="none" w:sz="0" w:space="0" w:color="auto"/>
                <w:right w:val="none" w:sz="0" w:space="0" w:color="auto"/>
              </w:divBdr>
            </w:div>
          </w:divsChild>
        </w:div>
        <w:div w:id="106895099">
          <w:marLeft w:val="0"/>
          <w:marRight w:val="0"/>
          <w:marTop w:val="0"/>
          <w:marBottom w:val="0"/>
          <w:divBdr>
            <w:top w:val="none" w:sz="0" w:space="0" w:color="auto"/>
            <w:left w:val="none" w:sz="0" w:space="0" w:color="auto"/>
            <w:bottom w:val="none" w:sz="0" w:space="0" w:color="auto"/>
            <w:right w:val="none" w:sz="0" w:space="0" w:color="auto"/>
          </w:divBdr>
        </w:div>
        <w:div w:id="106895271">
          <w:marLeft w:val="0"/>
          <w:marRight w:val="0"/>
          <w:marTop w:val="0"/>
          <w:marBottom w:val="0"/>
          <w:divBdr>
            <w:top w:val="none" w:sz="0" w:space="0" w:color="auto"/>
            <w:left w:val="none" w:sz="0" w:space="0" w:color="auto"/>
            <w:bottom w:val="none" w:sz="0" w:space="0" w:color="auto"/>
            <w:right w:val="none" w:sz="0" w:space="0" w:color="auto"/>
          </w:divBdr>
        </w:div>
      </w:divsChild>
    </w:div>
    <w:div w:id="106892926">
      <w:marLeft w:val="0"/>
      <w:marRight w:val="0"/>
      <w:marTop w:val="0"/>
      <w:marBottom w:val="0"/>
      <w:divBdr>
        <w:top w:val="none" w:sz="0" w:space="0" w:color="auto"/>
        <w:left w:val="none" w:sz="0" w:space="0" w:color="auto"/>
        <w:bottom w:val="none" w:sz="0" w:space="0" w:color="auto"/>
        <w:right w:val="none" w:sz="0" w:space="0" w:color="auto"/>
      </w:divBdr>
    </w:div>
    <w:div w:id="106892928">
      <w:marLeft w:val="0"/>
      <w:marRight w:val="0"/>
      <w:marTop w:val="0"/>
      <w:marBottom w:val="0"/>
      <w:divBdr>
        <w:top w:val="none" w:sz="0" w:space="0" w:color="auto"/>
        <w:left w:val="none" w:sz="0" w:space="0" w:color="auto"/>
        <w:bottom w:val="none" w:sz="0" w:space="0" w:color="auto"/>
        <w:right w:val="none" w:sz="0" w:space="0" w:color="auto"/>
      </w:divBdr>
    </w:div>
    <w:div w:id="106892929">
      <w:marLeft w:val="0"/>
      <w:marRight w:val="0"/>
      <w:marTop w:val="0"/>
      <w:marBottom w:val="0"/>
      <w:divBdr>
        <w:top w:val="none" w:sz="0" w:space="0" w:color="auto"/>
        <w:left w:val="none" w:sz="0" w:space="0" w:color="auto"/>
        <w:bottom w:val="none" w:sz="0" w:space="0" w:color="auto"/>
        <w:right w:val="none" w:sz="0" w:space="0" w:color="auto"/>
      </w:divBdr>
    </w:div>
    <w:div w:id="106892931">
      <w:marLeft w:val="0"/>
      <w:marRight w:val="0"/>
      <w:marTop w:val="0"/>
      <w:marBottom w:val="0"/>
      <w:divBdr>
        <w:top w:val="none" w:sz="0" w:space="0" w:color="auto"/>
        <w:left w:val="none" w:sz="0" w:space="0" w:color="auto"/>
        <w:bottom w:val="none" w:sz="0" w:space="0" w:color="auto"/>
        <w:right w:val="none" w:sz="0" w:space="0" w:color="auto"/>
      </w:divBdr>
    </w:div>
    <w:div w:id="106892932">
      <w:marLeft w:val="0"/>
      <w:marRight w:val="0"/>
      <w:marTop w:val="0"/>
      <w:marBottom w:val="0"/>
      <w:divBdr>
        <w:top w:val="none" w:sz="0" w:space="0" w:color="auto"/>
        <w:left w:val="none" w:sz="0" w:space="0" w:color="auto"/>
        <w:bottom w:val="none" w:sz="0" w:space="0" w:color="auto"/>
        <w:right w:val="none" w:sz="0" w:space="0" w:color="auto"/>
      </w:divBdr>
    </w:div>
    <w:div w:id="106892934">
      <w:marLeft w:val="0"/>
      <w:marRight w:val="0"/>
      <w:marTop w:val="0"/>
      <w:marBottom w:val="0"/>
      <w:divBdr>
        <w:top w:val="none" w:sz="0" w:space="0" w:color="auto"/>
        <w:left w:val="none" w:sz="0" w:space="0" w:color="auto"/>
        <w:bottom w:val="none" w:sz="0" w:space="0" w:color="auto"/>
        <w:right w:val="none" w:sz="0" w:space="0" w:color="auto"/>
      </w:divBdr>
    </w:div>
    <w:div w:id="106892935">
      <w:marLeft w:val="0"/>
      <w:marRight w:val="0"/>
      <w:marTop w:val="0"/>
      <w:marBottom w:val="0"/>
      <w:divBdr>
        <w:top w:val="none" w:sz="0" w:space="0" w:color="auto"/>
        <w:left w:val="none" w:sz="0" w:space="0" w:color="auto"/>
        <w:bottom w:val="none" w:sz="0" w:space="0" w:color="auto"/>
        <w:right w:val="none" w:sz="0" w:space="0" w:color="auto"/>
      </w:divBdr>
    </w:div>
    <w:div w:id="106892936">
      <w:marLeft w:val="0"/>
      <w:marRight w:val="0"/>
      <w:marTop w:val="0"/>
      <w:marBottom w:val="0"/>
      <w:divBdr>
        <w:top w:val="none" w:sz="0" w:space="0" w:color="auto"/>
        <w:left w:val="none" w:sz="0" w:space="0" w:color="auto"/>
        <w:bottom w:val="none" w:sz="0" w:space="0" w:color="auto"/>
        <w:right w:val="none" w:sz="0" w:space="0" w:color="auto"/>
      </w:divBdr>
      <w:divsChild>
        <w:div w:id="106893207">
          <w:marLeft w:val="0"/>
          <w:marRight w:val="0"/>
          <w:marTop w:val="0"/>
          <w:marBottom w:val="0"/>
          <w:divBdr>
            <w:top w:val="none" w:sz="0" w:space="0" w:color="auto"/>
            <w:left w:val="none" w:sz="0" w:space="0" w:color="auto"/>
            <w:bottom w:val="none" w:sz="0" w:space="0" w:color="auto"/>
            <w:right w:val="none" w:sz="0" w:space="0" w:color="auto"/>
          </w:divBdr>
        </w:div>
      </w:divsChild>
    </w:div>
    <w:div w:id="106892937">
      <w:marLeft w:val="0"/>
      <w:marRight w:val="0"/>
      <w:marTop w:val="0"/>
      <w:marBottom w:val="0"/>
      <w:divBdr>
        <w:top w:val="none" w:sz="0" w:space="0" w:color="auto"/>
        <w:left w:val="none" w:sz="0" w:space="0" w:color="auto"/>
        <w:bottom w:val="none" w:sz="0" w:space="0" w:color="auto"/>
        <w:right w:val="none" w:sz="0" w:space="0" w:color="auto"/>
      </w:divBdr>
    </w:div>
    <w:div w:id="106892939">
      <w:marLeft w:val="0"/>
      <w:marRight w:val="0"/>
      <w:marTop w:val="0"/>
      <w:marBottom w:val="0"/>
      <w:divBdr>
        <w:top w:val="none" w:sz="0" w:space="0" w:color="auto"/>
        <w:left w:val="none" w:sz="0" w:space="0" w:color="auto"/>
        <w:bottom w:val="none" w:sz="0" w:space="0" w:color="auto"/>
        <w:right w:val="none" w:sz="0" w:space="0" w:color="auto"/>
      </w:divBdr>
    </w:div>
    <w:div w:id="106892940">
      <w:marLeft w:val="0"/>
      <w:marRight w:val="0"/>
      <w:marTop w:val="0"/>
      <w:marBottom w:val="0"/>
      <w:divBdr>
        <w:top w:val="none" w:sz="0" w:space="0" w:color="auto"/>
        <w:left w:val="none" w:sz="0" w:space="0" w:color="auto"/>
        <w:bottom w:val="none" w:sz="0" w:space="0" w:color="auto"/>
        <w:right w:val="none" w:sz="0" w:space="0" w:color="auto"/>
      </w:divBdr>
    </w:div>
    <w:div w:id="106892941">
      <w:marLeft w:val="0"/>
      <w:marRight w:val="0"/>
      <w:marTop w:val="0"/>
      <w:marBottom w:val="0"/>
      <w:divBdr>
        <w:top w:val="none" w:sz="0" w:space="0" w:color="auto"/>
        <w:left w:val="none" w:sz="0" w:space="0" w:color="auto"/>
        <w:bottom w:val="none" w:sz="0" w:space="0" w:color="auto"/>
        <w:right w:val="none" w:sz="0" w:space="0" w:color="auto"/>
      </w:divBdr>
    </w:div>
    <w:div w:id="106892944">
      <w:marLeft w:val="0"/>
      <w:marRight w:val="0"/>
      <w:marTop w:val="0"/>
      <w:marBottom w:val="0"/>
      <w:divBdr>
        <w:top w:val="none" w:sz="0" w:space="0" w:color="auto"/>
        <w:left w:val="none" w:sz="0" w:space="0" w:color="auto"/>
        <w:bottom w:val="none" w:sz="0" w:space="0" w:color="auto"/>
        <w:right w:val="none" w:sz="0" w:space="0" w:color="auto"/>
      </w:divBdr>
    </w:div>
    <w:div w:id="106892945">
      <w:marLeft w:val="0"/>
      <w:marRight w:val="0"/>
      <w:marTop w:val="0"/>
      <w:marBottom w:val="0"/>
      <w:divBdr>
        <w:top w:val="none" w:sz="0" w:space="0" w:color="auto"/>
        <w:left w:val="none" w:sz="0" w:space="0" w:color="auto"/>
        <w:bottom w:val="none" w:sz="0" w:space="0" w:color="auto"/>
        <w:right w:val="none" w:sz="0" w:space="0" w:color="auto"/>
      </w:divBdr>
    </w:div>
    <w:div w:id="106892947">
      <w:marLeft w:val="0"/>
      <w:marRight w:val="0"/>
      <w:marTop w:val="0"/>
      <w:marBottom w:val="0"/>
      <w:divBdr>
        <w:top w:val="none" w:sz="0" w:space="0" w:color="auto"/>
        <w:left w:val="none" w:sz="0" w:space="0" w:color="auto"/>
        <w:bottom w:val="none" w:sz="0" w:space="0" w:color="auto"/>
        <w:right w:val="none" w:sz="0" w:space="0" w:color="auto"/>
      </w:divBdr>
    </w:div>
    <w:div w:id="106892948">
      <w:marLeft w:val="0"/>
      <w:marRight w:val="0"/>
      <w:marTop w:val="0"/>
      <w:marBottom w:val="0"/>
      <w:divBdr>
        <w:top w:val="none" w:sz="0" w:space="0" w:color="auto"/>
        <w:left w:val="none" w:sz="0" w:space="0" w:color="auto"/>
        <w:bottom w:val="none" w:sz="0" w:space="0" w:color="auto"/>
        <w:right w:val="none" w:sz="0" w:space="0" w:color="auto"/>
      </w:divBdr>
    </w:div>
    <w:div w:id="106892953">
      <w:marLeft w:val="0"/>
      <w:marRight w:val="0"/>
      <w:marTop w:val="0"/>
      <w:marBottom w:val="0"/>
      <w:divBdr>
        <w:top w:val="none" w:sz="0" w:space="0" w:color="auto"/>
        <w:left w:val="none" w:sz="0" w:space="0" w:color="auto"/>
        <w:bottom w:val="none" w:sz="0" w:space="0" w:color="auto"/>
        <w:right w:val="none" w:sz="0" w:space="0" w:color="auto"/>
      </w:divBdr>
    </w:div>
    <w:div w:id="106892954">
      <w:marLeft w:val="0"/>
      <w:marRight w:val="0"/>
      <w:marTop w:val="0"/>
      <w:marBottom w:val="0"/>
      <w:divBdr>
        <w:top w:val="none" w:sz="0" w:space="0" w:color="auto"/>
        <w:left w:val="none" w:sz="0" w:space="0" w:color="auto"/>
        <w:bottom w:val="none" w:sz="0" w:space="0" w:color="auto"/>
        <w:right w:val="none" w:sz="0" w:space="0" w:color="auto"/>
      </w:divBdr>
    </w:div>
    <w:div w:id="106892955">
      <w:marLeft w:val="0"/>
      <w:marRight w:val="0"/>
      <w:marTop w:val="0"/>
      <w:marBottom w:val="0"/>
      <w:divBdr>
        <w:top w:val="none" w:sz="0" w:space="0" w:color="auto"/>
        <w:left w:val="none" w:sz="0" w:space="0" w:color="auto"/>
        <w:bottom w:val="none" w:sz="0" w:space="0" w:color="auto"/>
        <w:right w:val="none" w:sz="0" w:space="0" w:color="auto"/>
      </w:divBdr>
    </w:div>
    <w:div w:id="106892956">
      <w:marLeft w:val="0"/>
      <w:marRight w:val="0"/>
      <w:marTop w:val="0"/>
      <w:marBottom w:val="0"/>
      <w:divBdr>
        <w:top w:val="none" w:sz="0" w:space="0" w:color="auto"/>
        <w:left w:val="none" w:sz="0" w:space="0" w:color="auto"/>
        <w:bottom w:val="none" w:sz="0" w:space="0" w:color="auto"/>
        <w:right w:val="none" w:sz="0" w:space="0" w:color="auto"/>
      </w:divBdr>
    </w:div>
    <w:div w:id="106892958">
      <w:marLeft w:val="0"/>
      <w:marRight w:val="0"/>
      <w:marTop w:val="0"/>
      <w:marBottom w:val="0"/>
      <w:divBdr>
        <w:top w:val="none" w:sz="0" w:space="0" w:color="auto"/>
        <w:left w:val="none" w:sz="0" w:space="0" w:color="auto"/>
        <w:bottom w:val="none" w:sz="0" w:space="0" w:color="auto"/>
        <w:right w:val="none" w:sz="0" w:space="0" w:color="auto"/>
      </w:divBdr>
    </w:div>
    <w:div w:id="106892959">
      <w:marLeft w:val="0"/>
      <w:marRight w:val="0"/>
      <w:marTop w:val="0"/>
      <w:marBottom w:val="0"/>
      <w:divBdr>
        <w:top w:val="none" w:sz="0" w:space="0" w:color="auto"/>
        <w:left w:val="none" w:sz="0" w:space="0" w:color="auto"/>
        <w:bottom w:val="none" w:sz="0" w:space="0" w:color="auto"/>
        <w:right w:val="none" w:sz="0" w:space="0" w:color="auto"/>
      </w:divBdr>
    </w:div>
    <w:div w:id="106892960">
      <w:marLeft w:val="0"/>
      <w:marRight w:val="0"/>
      <w:marTop w:val="0"/>
      <w:marBottom w:val="0"/>
      <w:divBdr>
        <w:top w:val="none" w:sz="0" w:space="0" w:color="auto"/>
        <w:left w:val="none" w:sz="0" w:space="0" w:color="auto"/>
        <w:bottom w:val="none" w:sz="0" w:space="0" w:color="auto"/>
        <w:right w:val="none" w:sz="0" w:space="0" w:color="auto"/>
      </w:divBdr>
    </w:div>
    <w:div w:id="106892961">
      <w:marLeft w:val="0"/>
      <w:marRight w:val="0"/>
      <w:marTop w:val="0"/>
      <w:marBottom w:val="0"/>
      <w:divBdr>
        <w:top w:val="none" w:sz="0" w:space="0" w:color="auto"/>
        <w:left w:val="none" w:sz="0" w:space="0" w:color="auto"/>
        <w:bottom w:val="none" w:sz="0" w:space="0" w:color="auto"/>
        <w:right w:val="none" w:sz="0" w:space="0" w:color="auto"/>
      </w:divBdr>
    </w:div>
    <w:div w:id="106892962">
      <w:marLeft w:val="0"/>
      <w:marRight w:val="0"/>
      <w:marTop w:val="0"/>
      <w:marBottom w:val="0"/>
      <w:divBdr>
        <w:top w:val="none" w:sz="0" w:space="0" w:color="auto"/>
        <w:left w:val="none" w:sz="0" w:space="0" w:color="auto"/>
        <w:bottom w:val="none" w:sz="0" w:space="0" w:color="auto"/>
        <w:right w:val="none" w:sz="0" w:space="0" w:color="auto"/>
      </w:divBdr>
    </w:div>
    <w:div w:id="106892964">
      <w:marLeft w:val="0"/>
      <w:marRight w:val="0"/>
      <w:marTop w:val="0"/>
      <w:marBottom w:val="0"/>
      <w:divBdr>
        <w:top w:val="none" w:sz="0" w:space="0" w:color="auto"/>
        <w:left w:val="none" w:sz="0" w:space="0" w:color="auto"/>
        <w:bottom w:val="none" w:sz="0" w:space="0" w:color="auto"/>
        <w:right w:val="none" w:sz="0" w:space="0" w:color="auto"/>
      </w:divBdr>
    </w:div>
    <w:div w:id="106892968">
      <w:marLeft w:val="0"/>
      <w:marRight w:val="0"/>
      <w:marTop w:val="0"/>
      <w:marBottom w:val="0"/>
      <w:divBdr>
        <w:top w:val="none" w:sz="0" w:space="0" w:color="auto"/>
        <w:left w:val="none" w:sz="0" w:space="0" w:color="auto"/>
        <w:bottom w:val="none" w:sz="0" w:space="0" w:color="auto"/>
        <w:right w:val="none" w:sz="0" w:space="0" w:color="auto"/>
      </w:divBdr>
    </w:div>
    <w:div w:id="106892969">
      <w:marLeft w:val="0"/>
      <w:marRight w:val="0"/>
      <w:marTop w:val="0"/>
      <w:marBottom w:val="0"/>
      <w:divBdr>
        <w:top w:val="none" w:sz="0" w:space="0" w:color="auto"/>
        <w:left w:val="none" w:sz="0" w:space="0" w:color="auto"/>
        <w:bottom w:val="none" w:sz="0" w:space="0" w:color="auto"/>
        <w:right w:val="none" w:sz="0" w:space="0" w:color="auto"/>
      </w:divBdr>
    </w:div>
    <w:div w:id="106892972">
      <w:marLeft w:val="0"/>
      <w:marRight w:val="0"/>
      <w:marTop w:val="0"/>
      <w:marBottom w:val="0"/>
      <w:divBdr>
        <w:top w:val="none" w:sz="0" w:space="0" w:color="auto"/>
        <w:left w:val="none" w:sz="0" w:space="0" w:color="auto"/>
        <w:bottom w:val="none" w:sz="0" w:space="0" w:color="auto"/>
        <w:right w:val="none" w:sz="0" w:space="0" w:color="auto"/>
      </w:divBdr>
    </w:div>
    <w:div w:id="106892973">
      <w:marLeft w:val="0"/>
      <w:marRight w:val="0"/>
      <w:marTop w:val="0"/>
      <w:marBottom w:val="0"/>
      <w:divBdr>
        <w:top w:val="none" w:sz="0" w:space="0" w:color="auto"/>
        <w:left w:val="none" w:sz="0" w:space="0" w:color="auto"/>
        <w:bottom w:val="none" w:sz="0" w:space="0" w:color="auto"/>
        <w:right w:val="none" w:sz="0" w:space="0" w:color="auto"/>
      </w:divBdr>
    </w:div>
    <w:div w:id="106892974">
      <w:marLeft w:val="0"/>
      <w:marRight w:val="0"/>
      <w:marTop w:val="0"/>
      <w:marBottom w:val="0"/>
      <w:divBdr>
        <w:top w:val="none" w:sz="0" w:space="0" w:color="auto"/>
        <w:left w:val="none" w:sz="0" w:space="0" w:color="auto"/>
        <w:bottom w:val="none" w:sz="0" w:space="0" w:color="auto"/>
        <w:right w:val="none" w:sz="0" w:space="0" w:color="auto"/>
      </w:divBdr>
    </w:div>
    <w:div w:id="106892977">
      <w:marLeft w:val="0"/>
      <w:marRight w:val="0"/>
      <w:marTop w:val="0"/>
      <w:marBottom w:val="0"/>
      <w:divBdr>
        <w:top w:val="none" w:sz="0" w:space="0" w:color="auto"/>
        <w:left w:val="none" w:sz="0" w:space="0" w:color="auto"/>
        <w:bottom w:val="none" w:sz="0" w:space="0" w:color="auto"/>
        <w:right w:val="none" w:sz="0" w:space="0" w:color="auto"/>
      </w:divBdr>
    </w:div>
    <w:div w:id="106892979">
      <w:marLeft w:val="0"/>
      <w:marRight w:val="0"/>
      <w:marTop w:val="0"/>
      <w:marBottom w:val="0"/>
      <w:divBdr>
        <w:top w:val="none" w:sz="0" w:space="0" w:color="auto"/>
        <w:left w:val="none" w:sz="0" w:space="0" w:color="auto"/>
        <w:bottom w:val="none" w:sz="0" w:space="0" w:color="auto"/>
        <w:right w:val="none" w:sz="0" w:space="0" w:color="auto"/>
      </w:divBdr>
    </w:div>
    <w:div w:id="106892980">
      <w:marLeft w:val="0"/>
      <w:marRight w:val="0"/>
      <w:marTop w:val="0"/>
      <w:marBottom w:val="0"/>
      <w:divBdr>
        <w:top w:val="none" w:sz="0" w:space="0" w:color="auto"/>
        <w:left w:val="none" w:sz="0" w:space="0" w:color="auto"/>
        <w:bottom w:val="none" w:sz="0" w:space="0" w:color="auto"/>
        <w:right w:val="none" w:sz="0" w:space="0" w:color="auto"/>
      </w:divBdr>
    </w:div>
    <w:div w:id="106892981">
      <w:marLeft w:val="0"/>
      <w:marRight w:val="0"/>
      <w:marTop w:val="0"/>
      <w:marBottom w:val="0"/>
      <w:divBdr>
        <w:top w:val="none" w:sz="0" w:space="0" w:color="auto"/>
        <w:left w:val="none" w:sz="0" w:space="0" w:color="auto"/>
        <w:bottom w:val="none" w:sz="0" w:space="0" w:color="auto"/>
        <w:right w:val="none" w:sz="0" w:space="0" w:color="auto"/>
      </w:divBdr>
      <w:divsChild>
        <w:div w:id="106893236">
          <w:marLeft w:val="0"/>
          <w:marRight w:val="0"/>
          <w:marTop w:val="0"/>
          <w:marBottom w:val="0"/>
          <w:divBdr>
            <w:top w:val="none" w:sz="0" w:space="0" w:color="auto"/>
            <w:left w:val="none" w:sz="0" w:space="0" w:color="auto"/>
            <w:bottom w:val="none" w:sz="0" w:space="0" w:color="auto"/>
            <w:right w:val="none" w:sz="0" w:space="0" w:color="auto"/>
          </w:divBdr>
        </w:div>
      </w:divsChild>
    </w:div>
    <w:div w:id="106892982">
      <w:marLeft w:val="0"/>
      <w:marRight w:val="0"/>
      <w:marTop w:val="0"/>
      <w:marBottom w:val="0"/>
      <w:divBdr>
        <w:top w:val="none" w:sz="0" w:space="0" w:color="auto"/>
        <w:left w:val="none" w:sz="0" w:space="0" w:color="auto"/>
        <w:bottom w:val="none" w:sz="0" w:space="0" w:color="auto"/>
        <w:right w:val="none" w:sz="0" w:space="0" w:color="auto"/>
      </w:divBdr>
    </w:div>
    <w:div w:id="106892984">
      <w:marLeft w:val="0"/>
      <w:marRight w:val="0"/>
      <w:marTop w:val="0"/>
      <w:marBottom w:val="0"/>
      <w:divBdr>
        <w:top w:val="none" w:sz="0" w:space="0" w:color="auto"/>
        <w:left w:val="none" w:sz="0" w:space="0" w:color="auto"/>
        <w:bottom w:val="none" w:sz="0" w:space="0" w:color="auto"/>
        <w:right w:val="none" w:sz="0" w:space="0" w:color="auto"/>
      </w:divBdr>
    </w:div>
    <w:div w:id="106892985">
      <w:marLeft w:val="0"/>
      <w:marRight w:val="0"/>
      <w:marTop w:val="0"/>
      <w:marBottom w:val="0"/>
      <w:divBdr>
        <w:top w:val="none" w:sz="0" w:space="0" w:color="auto"/>
        <w:left w:val="none" w:sz="0" w:space="0" w:color="auto"/>
        <w:bottom w:val="none" w:sz="0" w:space="0" w:color="auto"/>
        <w:right w:val="none" w:sz="0" w:space="0" w:color="auto"/>
      </w:divBdr>
    </w:div>
    <w:div w:id="106892986">
      <w:marLeft w:val="0"/>
      <w:marRight w:val="0"/>
      <w:marTop w:val="0"/>
      <w:marBottom w:val="0"/>
      <w:divBdr>
        <w:top w:val="none" w:sz="0" w:space="0" w:color="auto"/>
        <w:left w:val="none" w:sz="0" w:space="0" w:color="auto"/>
        <w:bottom w:val="none" w:sz="0" w:space="0" w:color="auto"/>
        <w:right w:val="none" w:sz="0" w:space="0" w:color="auto"/>
      </w:divBdr>
    </w:div>
    <w:div w:id="106892987">
      <w:marLeft w:val="0"/>
      <w:marRight w:val="0"/>
      <w:marTop w:val="0"/>
      <w:marBottom w:val="0"/>
      <w:divBdr>
        <w:top w:val="none" w:sz="0" w:space="0" w:color="auto"/>
        <w:left w:val="none" w:sz="0" w:space="0" w:color="auto"/>
        <w:bottom w:val="none" w:sz="0" w:space="0" w:color="auto"/>
        <w:right w:val="none" w:sz="0" w:space="0" w:color="auto"/>
      </w:divBdr>
    </w:div>
    <w:div w:id="106892992">
      <w:marLeft w:val="0"/>
      <w:marRight w:val="0"/>
      <w:marTop w:val="0"/>
      <w:marBottom w:val="0"/>
      <w:divBdr>
        <w:top w:val="none" w:sz="0" w:space="0" w:color="auto"/>
        <w:left w:val="none" w:sz="0" w:space="0" w:color="auto"/>
        <w:bottom w:val="none" w:sz="0" w:space="0" w:color="auto"/>
        <w:right w:val="none" w:sz="0" w:space="0" w:color="auto"/>
      </w:divBdr>
    </w:div>
    <w:div w:id="106892993">
      <w:marLeft w:val="0"/>
      <w:marRight w:val="0"/>
      <w:marTop w:val="0"/>
      <w:marBottom w:val="0"/>
      <w:divBdr>
        <w:top w:val="none" w:sz="0" w:space="0" w:color="auto"/>
        <w:left w:val="none" w:sz="0" w:space="0" w:color="auto"/>
        <w:bottom w:val="none" w:sz="0" w:space="0" w:color="auto"/>
        <w:right w:val="none" w:sz="0" w:space="0" w:color="auto"/>
      </w:divBdr>
    </w:div>
    <w:div w:id="106892994">
      <w:marLeft w:val="0"/>
      <w:marRight w:val="0"/>
      <w:marTop w:val="0"/>
      <w:marBottom w:val="0"/>
      <w:divBdr>
        <w:top w:val="none" w:sz="0" w:space="0" w:color="auto"/>
        <w:left w:val="none" w:sz="0" w:space="0" w:color="auto"/>
        <w:bottom w:val="none" w:sz="0" w:space="0" w:color="auto"/>
        <w:right w:val="none" w:sz="0" w:space="0" w:color="auto"/>
      </w:divBdr>
    </w:div>
    <w:div w:id="106892997">
      <w:marLeft w:val="0"/>
      <w:marRight w:val="0"/>
      <w:marTop w:val="0"/>
      <w:marBottom w:val="0"/>
      <w:divBdr>
        <w:top w:val="none" w:sz="0" w:space="0" w:color="auto"/>
        <w:left w:val="none" w:sz="0" w:space="0" w:color="auto"/>
        <w:bottom w:val="none" w:sz="0" w:space="0" w:color="auto"/>
        <w:right w:val="none" w:sz="0" w:space="0" w:color="auto"/>
      </w:divBdr>
    </w:div>
    <w:div w:id="106892999">
      <w:marLeft w:val="0"/>
      <w:marRight w:val="0"/>
      <w:marTop w:val="0"/>
      <w:marBottom w:val="0"/>
      <w:divBdr>
        <w:top w:val="none" w:sz="0" w:space="0" w:color="auto"/>
        <w:left w:val="none" w:sz="0" w:space="0" w:color="auto"/>
        <w:bottom w:val="none" w:sz="0" w:space="0" w:color="auto"/>
        <w:right w:val="none" w:sz="0" w:space="0" w:color="auto"/>
      </w:divBdr>
    </w:div>
    <w:div w:id="106893007">
      <w:marLeft w:val="0"/>
      <w:marRight w:val="0"/>
      <w:marTop w:val="0"/>
      <w:marBottom w:val="0"/>
      <w:divBdr>
        <w:top w:val="none" w:sz="0" w:space="0" w:color="auto"/>
        <w:left w:val="none" w:sz="0" w:space="0" w:color="auto"/>
        <w:bottom w:val="none" w:sz="0" w:space="0" w:color="auto"/>
        <w:right w:val="none" w:sz="0" w:space="0" w:color="auto"/>
      </w:divBdr>
    </w:div>
    <w:div w:id="106893012">
      <w:marLeft w:val="0"/>
      <w:marRight w:val="0"/>
      <w:marTop w:val="0"/>
      <w:marBottom w:val="0"/>
      <w:divBdr>
        <w:top w:val="none" w:sz="0" w:space="0" w:color="auto"/>
        <w:left w:val="none" w:sz="0" w:space="0" w:color="auto"/>
        <w:bottom w:val="none" w:sz="0" w:space="0" w:color="auto"/>
        <w:right w:val="none" w:sz="0" w:space="0" w:color="auto"/>
      </w:divBdr>
    </w:div>
    <w:div w:id="106893015">
      <w:marLeft w:val="0"/>
      <w:marRight w:val="0"/>
      <w:marTop w:val="0"/>
      <w:marBottom w:val="0"/>
      <w:divBdr>
        <w:top w:val="none" w:sz="0" w:space="0" w:color="auto"/>
        <w:left w:val="none" w:sz="0" w:space="0" w:color="auto"/>
        <w:bottom w:val="none" w:sz="0" w:space="0" w:color="auto"/>
        <w:right w:val="none" w:sz="0" w:space="0" w:color="auto"/>
      </w:divBdr>
      <w:divsChild>
        <w:div w:id="106894141">
          <w:marLeft w:val="0"/>
          <w:marRight w:val="0"/>
          <w:marTop w:val="0"/>
          <w:marBottom w:val="0"/>
          <w:divBdr>
            <w:top w:val="none" w:sz="0" w:space="0" w:color="auto"/>
            <w:left w:val="none" w:sz="0" w:space="0" w:color="auto"/>
            <w:bottom w:val="none" w:sz="0" w:space="0" w:color="auto"/>
            <w:right w:val="none" w:sz="0" w:space="0" w:color="auto"/>
          </w:divBdr>
          <w:divsChild>
            <w:div w:id="106893333">
              <w:marLeft w:val="0"/>
              <w:marRight w:val="0"/>
              <w:marTop w:val="0"/>
              <w:marBottom w:val="0"/>
              <w:divBdr>
                <w:top w:val="none" w:sz="0" w:space="0" w:color="auto"/>
                <w:left w:val="none" w:sz="0" w:space="0" w:color="auto"/>
                <w:bottom w:val="none" w:sz="0" w:space="0" w:color="auto"/>
                <w:right w:val="none" w:sz="0" w:space="0" w:color="auto"/>
              </w:divBdr>
            </w:div>
          </w:divsChild>
        </w:div>
        <w:div w:id="106894195">
          <w:marLeft w:val="0"/>
          <w:marRight w:val="0"/>
          <w:marTop w:val="0"/>
          <w:marBottom w:val="0"/>
          <w:divBdr>
            <w:top w:val="none" w:sz="0" w:space="0" w:color="auto"/>
            <w:left w:val="none" w:sz="0" w:space="0" w:color="auto"/>
            <w:bottom w:val="none" w:sz="0" w:space="0" w:color="auto"/>
            <w:right w:val="none" w:sz="0" w:space="0" w:color="auto"/>
          </w:divBdr>
          <w:divsChild>
            <w:div w:id="10689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017">
      <w:marLeft w:val="0"/>
      <w:marRight w:val="0"/>
      <w:marTop w:val="0"/>
      <w:marBottom w:val="0"/>
      <w:divBdr>
        <w:top w:val="none" w:sz="0" w:space="0" w:color="auto"/>
        <w:left w:val="none" w:sz="0" w:space="0" w:color="auto"/>
        <w:bottom w:val="none" w:sz="0" w:space="0" w:color="auto"/>
        <w:right w:val="none" w:sz="0" w:space="0" w:color="auto"/>
      </w:divBdr>
    </w:div>
    <w:div w:id="106893018">
      <w:marLeft w:val="0"/>
      <w:marRight w:val="0"/>
      <w:marTop w:val="0"/>
      <w:marBottom w:val="0"/>
      <w:divBdr>
        <w:top w:val="none" w:sz="0" w:space="0" w:color="auto"/>
        <w:left w:val="none" w:sz="0" w:space="0" w:color="auto"/>
        <w:bottom w:val="none" w:sz="0" w:space="0" w:color="auto"/>
        <w:right w:val="none" w:sz="0" w:space="0" w:color="auto"/>
      </w:divBdr>
    </w:div>
    <w:div w:id="106893019">
      <w:marLeft w:val="0"/>
      <w:marRight w:val="0"/>
      <w:marTop w:val="0"/>
      <w:marBottom w:val="0"/>
      <w:divBdr>
        <w:top w:val="none" w:sz="0" w:space="0" w:color="auto"/>
        <w:left w:val="none" w:sz="0" w:space="0" w:color="auto"/>
        <w:bottom w:val="none" w:sz="0" w:space="0" w:color="auto"/>
        <w:right w:val="none" w:sz="0" w:space="0" w:color="auto"/>
      </w:divBdr>
    </w:div>
    <w:div w:id="106893020">
      <w:marLeft w:val="0"/>
      <w:marRight w:val="0"/>
      <w:marTop w:val="0"/>
      <w:marBottom w:val="0"/>
      <w:divBdr>
        <w:top w:val="none" w:sz="0" w:space="0" w:color="auto"/>
        <w:left w:val="none" w:sz="0" w:space="0" w:color="auto"/>
        <w:bottom w:val="none" w:sz="0" w:space="0" w:color="auto"/>
        <w:right w:val="none" w:sz="0" w:space="0" w:color="auto"/>
      </w:divBdr>
    </w:div>
    <w:div w:id="106893022">
      <w:marLeft w:val="0"/>
      <w:marRight w:val="0"/>
      <w:marTop w:val="0"/>
      <w:marBottom w:val="0"/>
      <w:divBdr>
        <w:top w:val="none" w:sz="0" w:space="0" w:color="auto"/>
        <w:left w:val="none" w:sz="0" w:space="0" w:color="auto"/>
        <w:bottom w:val="none" w:sz="0" w:space="0" w:color="auto"/>
        <w:right w:val="none" w:sz="0" w:space="0" w:color="auto"/>
      </w:divBdr>
      <w:divsChild>
        <w:div w:id="106894460">
          <w:marLeft w:val="0"/>
          <w:marRight w:val="0"/>
          <w:marTop w:val="0"/>
          <w:marBottom w:val="0"/>
          <w:divBdr>
            <w:top w:val="none" w:sz="0" w:space="0" w:color="auto"/>
            <w:left w:val="none" w:sz="0" w:space="0" w:color="auto"/>
            <w:bottom w:val="none" w:sz="0" w:space="0" w:color="auto"/>
            <w:right w:val="none" w:sz="0" w:space="0" w:color="auto"/>
          </w:divBdr>
          <w:divsChild>
            <w:div w:id="106893878">
              <w:marLeft w:val="0"/>
              <w:marRight w:val="0"/>
              <w:marTop w:val="0"/>
              <w:marBottom w:val="0"/>
              <w:divBdr>
                <w:top w:val="none" w:sz="0" w:space="0" w:color="auto"/>
                <w:left w:val="none" w:sz="0" w:space="0" w:color="auto"/>
                <w:bottom w:val="none" w:sz="0" w:space="0" w:color="auto"/>
                <w:right w:val="none" w:sz="0" w:space="0" w:color="auto"/>
              </w:divBdr>
              <w:divsChild>
                <w:div w:id="106894927">
                  <w:marLeft w:val="0"/>
                  <w:marRight w:val="0"/>
                  <w:marTop w:val="0"/>
                  <w:marBottom w:val="0"/>
                  <w:divBdr>
                    <w:top w:val="none" w:sz="0" w:space="0" w:color="auto"/>
                    <w:left w:val="none" w:sz="0" w:space="0" w:color="auto"/>
                    <w:bottom w:val="none" w:sz="0" w:space="0" w:color="auto"/>
                    <w:right w:val="none" w:sz="0" w:space="0" w:color="auto"/>
                  </w:divBdr>
                  <w:divsChild>
                    <w:div w:id="106892804">
                      <w:marLeft w:val="0"/>
                      <w:marRight w:val="0"/>
                      <w:marTop w:val="0"/>
                      <w:marBottom w:val="0"/>
                      <w:divBdr>
                        <w:top w:val="none" w:sz="0" w:space="0" w:color="auto"/>
                        <w:left w:val="none" w:sz="0" w:space="0" w:color="auto"/>
                        <w:bottom w:val="none" w:sz="0" w:space="0" w:color="auto"/>
                        <w:right w:val="none" w:sz="0" w:space="0" w:color="auto"/>
                      </w:divBdr>
                      <w:divsChild>
                        <w:div w:id="106893458">
                          <w:marLeft w:val="0"/>
                          <w:marRight w:val="0"/>
                          <w:marTop w:val="0"/>
                          <w:marBottom w:val="0"/>
                          <w:divBdr>
                            <w:top w:val="none" w:sz="0" w:space="0" w:color="auto"/>
                            <w:left w:val="none" w:sz="0" w:space="0" w:color="auto"/>
                            <w:bottom w:val="none" w:sz="0" w:space="0" w:color="auto"/>
                            <w:right w:val="none" w:sz="0" w:space="0" w:color="auto"/>
                          </w:divBdr>
                          <w:divsChild>
                            <w:div w:id="10689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93023">
      <w:marLeft w:val="0"/>
      <w:marRight w:val="0"/>
      <w:marTop w:val="0"/>
      <w:marBottom w:val="0"/>
      <w:divBdr>
        <w:top w:val="none" w:sz="0" w:space="0" w:color="auto"/>
        <w:left w:val="none" w:sz="0" w:space="0" w:color="auto"/>
        <w:bottom w:val="none" w:sz="0" w:space="0" w:color="auto"/>
        <w:right w:val="none" w:sz="0" w:space="0" w:color="auto"/>
      </w:divBdr>
    </w:div>
    <w:div w:id="106893025">
      <w:marLeft w:val="0"/>
      <w:marRight w:val="0"/>
      <w:marTop w:val="0"/>
      <w:marBottom w:val="0"/>
      <w:divBdr>
        <w:top w:val="none" w:sz="0" w:space="0" w:color="auto"/>
        <w:left w:val="none" w:sz="0" w:space="0" w:color="auto"/>
        <w:bottom w:val="none" w:sz="0" w:space="0" w:color="auto"/>
        <w:right w:val="none" w:sz="0" w:space="0" w:color="auto"/>
      </w:divBdr>
      <w:divsChild>
        <w:div w:id="106892779">
          <w:marLeft w:val="0"/>
          <w:marRight w:val="0"/>
          <w:marTop w:val="0"/>
          <w:marBottom w:val="0"/>
          <w:divBdr>
            <w:top w:val="none" w:sz="0" w:space="0" w:color="auto"/>
            <w:left w:val="none" w:sz="0" w:space="0" w:color="auto"/>
            <w:bottom w:val="none" w:sz="0" w:space="0" w:color="auto"/>
            <w:right w:val="none" w:sz="0" w:space="0" w:color="auto"/>
          </w:divBdr>
          <w:divsChild>
            <w:div w:id="106894935">
              <w:marLeft w:val="0"/>
              <w:marRight w:val="0"/>
              <w:marTop w:val="0"/>
              <w:marBottom w:val="0"/>
              <w:divBdr>
                <w:top w:val="none" w:sz="0" w:space="0" w:color="auto"/>
                <w:left w:val="none" w:sz="0" w:space="0" w:color="auto"/>
                <w:bottom w:val="none" w:sz="0" w:space="0" w:color="auto"/>
                <w:right w:val="none" w:sz="0" w:space="0" w:color="auto"/>
              </w:divBdr>
              <w:divsChild>
                <w:div w:id="10689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073">
          <w:marLeft w:val="0"/>
          <w:marRight w:val="0"/>
          <w:marTop w:val="0"/>
          <w:marBottom w:val="0"/>
          <w:divBdr>
            <w:top w:val="none" w:sz="0" w:space="0" w:color="auto"/>
            <w:left w:val="none" w:sz="0" w:space="0" w:color="auto"/>
            <w:bottom w:val="none" w:sz="0" w:space="0" w:color="auto"/>
            <w:right w:val="none" w:sz="0" w:space="0" w:color="auto"/>
          </w:divBdr>
        </w:div>
      </w:divsChild>
    </w:div>
    <w:div w:id="106893026">
      <w:marLeft w:val="0"/>
      <w:marRight w:val="0"/>
      <w:marTop w:val="0"/>
      <w:marBottom w:val="0"/>
      <w:divBdr>
        <w:top w:val="none" w:sz="0" w:space="0" w:color="auto"/>
        <w:left w:val="none" w:sz="0" w:space="0" w:color="auto"/>
        <w:bottom w:val="none" w:sz="0" w:space="0" w:color="auto"/>
        <w:right w:val="none" w:sz="0" w:space="0" w:color="auto"/>
      </w:divBdr>
    </w:div>
    <w:div w:id="106893027">
      <w:marLeft w:val="0"/>
      <w:marRight w:val="0"/>
      <w:marTop w:val="0"/>
      <w:marBottom w:val="0"/>
      <w:divBdr>
        <w:top w:val="none" w:sz="0" w:space="0" w:color="auto"/>
        <w:left w:val="none" w:sz="0" w:space="0" w:color="auto"/>
        <w:bottom w:val="none" w:sz="0" w:space="0" w:color="auto"/>
        <w:right w:val="none" w:sz="0" w:space="0" w:color="auto"/>
      </w:divBdr>
    </w:div>
    <w:div w:id="106893029">
      <w:marLeft w:val="0"/>
      <w:marRight w:val="0"/>
      <w:marTop w:val="0"/>
      <w:marBottom w:val="0"/>
      <w:divBdr>
        <w:top w:val="none" w:sz="0" w:space="0" w:color="auto"/>
        <w:left w:val="none" w:sz="0" w:space="0" w:color="auto"/>
        <w:bottom w:val="none" w:sz="0" w:space="0" w:color="auto"/>
        <w:right w:val="none" w:sz="0" w:space="0" w:color="auto"/>
      </w:divBdr>
    </w:div>
    <w:div w:id="106893030">
      <w:marLeft w:val="0"/>
      <w:marRight w:val="0"/>
      <w:marTop w:val="0"/>
      <w:marBottom w:val="0"/>
      <w:divBdr>
        <w:top w:val="none" w:sz="0" w:space="0" w:color="auto"/>
        <w:left w:val="none" w:sz="0" w:space="0" w:color="auto"/>
        <w:bottom w:val="none" w:sz="0" w:space="0" w:color="auto"/>
        <w:right w:val="none" w:sz="0" w:space="0" w:color="auto"/>
      </w:divBdr>
    </w:div>
    <w:div w:id="106893035">
      <w:marLeft w:val="0"/>
      <w:marRight w:val="0"/>
      <w:marTop w:val="0"/>
      <w:marBottom w:val="0"/>
      <w:divBdr>
        <w:top w:val="none" w:sz="0" w:space="0" w:color="auto"/>
        <w:left w:val="none" w:sz="0" w:space="0" w:color="auto"/>
        <w:bottom w:val="none" w:sz="0" w:space="0" w:color="auto"/>
        <w:right w:val="none" w:sz="0" w:space="0" w:color="auto"/>
      </w:divBdr>
      <w:divsChild>
        <w:div w:id="106894708">
          <w:marLeft w:val="0"/>
          <w:marRight w:val="0"/>
          <w:marTop w:val="0"/>
          <w:marBottom w:val="0"/>
          <w:divBdr>
            <w:top w:val="none" w:sz="0" w:space="0" w:color="auto"/>
            <w:left w:val="none" w:sz="0" w:space="0" w:color="auto"/>
            <w:bottom w:val="none" w:sz="0" w:space="0" w:color="auto"/>
            <w:right w:val="none" w:sz="0" w:space="0" w:color="auto"/>
          </w:divBdr>
        </w:div>
      </w:divsChild>
    </w:div>
    <w:div w:id="106893036">
      <w:marLeft w:val="0"/>
      <w:marRight w:val="0"/>
      <w:marTop w:val="0"/>
      <w:marBottom w:val="0"/>
      <w:divBdr>
        <w:top w:val="none" w:sz="0" w:space="0" w:color="auto"/>
        <w:left w:val="none" w:sz="0" w:space="0" w:color="auto"/>
        <w:bottom w:val="none" w:sz="0" w:space="0" w:color="auto"/>
        <w:right w:val="none" w:sz="0" w:space="0" w:color="auto"/>
      </w:divBdr>
    </w:div>
    <w:div w:id="106893038">
      <w:marLeft w:val="0"/>
      <w:marRight w:val="0"/>
      <w:marTop w:val="0"/>
      <w:marBottom w:val="0"/>
      <w:divBdr>
        <w:top w:val="none" w:sz="0" w:space="0" w:color="auto"/>
        <w:left w:val="none" w:sz="0" w:space="0" w:color="auto"/>
        <w:bottom w:val="none" w:sz="0" w:space="0" w:color="auto"/>
        <w:right w:val="none" w:sz="0" w:space="0" w:color="auto"/>
      </w:divBdr>
    </w:div>
    <w:div w:id="106893040">
      <w:marLeft w:val="0"/>
      <w:marRight w:val="0"/>
      <w:marTop w:val="0"/>
      <w:marBottom w:val="0"/>
      <w:divBdr>
        <w:top w:val="none" w:sz="0" w:space="0" w:color="auto"/>
        <w:left w:val="none" w:sz="0" w:space="0" w:color="auto"/>
        <w:bottom w:val="none" w:sz="0" w:space="0" w:color="auto"/>
        <w:right w:val="none" w:sz="0" w:space="0" w:color="auto"/>
      </w:divBdr>
      <w:divsChild>
        <w:div w:id="106892693">
          <w:marLeft w:val="0"/>
          <w:marRight w:val="0"/>
          <w:marTop w:val="0"/>
          <w:marBottom w:val="0"/>
          <w:divBdr>
            <w:top w:val="none" w:sz="0" w:space="0" w:color="auto"/>
            <w:left w:val="none" w:sz="0" w:space="0" w:color="auto"/>
            <w:bottom w:val="none" w:sz="0" w:space="0" w:color="auto"/>
            <w:right w:val="none" w:sz="0" w:space="0" w:color="auto"/>
          </w:divBdr>
        </w:div>
        <w:div w:id="106893130">
          <w:marLeft w:val="0"/>
          <w:marRight w:val="0"/>
          <w:marTop w:val="0"/>
          <w:marBottom w:val="0"/>
          <w:divBdr>
            <w:top w:val="none" w:sz="0" w:space="0" w:color="auto"/>
            <w:left w:val="none" w:sz="0" w:space="0" w:color="auto"/>
            <w:bottom w:val="none" w:sz="0" w:space="0" w:color="auto"/>
            <w:right w:val="none" w:sz="0" w:space="0" w:color="auto"/>
          </w:divBdr>
        </w:div>
        <w:div w:id="106893554">
          <w:marLeft w:val="0"/>
          <w:marRight w:val="0"/>
          <w:marTop w:val="0"/>
          <w:marBottom w:val="0"/>
          <w:divBdr>
            <w:top w:val="none" w:sz="0" w:space="0" w:color="auto"/>
            <w:left w:val="none" w:sz="0" w:space="0" w:color="auto"/>
            <w:bottom w:val="none" w:sz="0" w:space="0" w:color="auto"/>
            <w:right w:val="none" w:sz="0" w:space="0" w:color="auto"/>
          </w:divBdr>
        </w:div>
        <w:div w:id="106894177">
          <w:marLeft w:val="0"/>
          <w:marRight w:val="0"/>
          <w:marTop w:val="0"/>
          <w:marBottom w:val="0"/>
          <w:divBdr>
            <w:top w:val="none" w:sz="0" w:space="0" w:color="auto"/>
            <w:left w:val="none" w:sz="0" w:space="0" w:color="auto"/>
            <w:bottom w:val="none" w:sz="0" w:space="0" w:color="auto"/>
            <w:right w:val="none" w:sz="0" w:space="0" w:color="auto"/>
          </w:divBdr>
        </w:div>
        <w:div w:id="106894418">
          <w:marLeft w:val="0"/>
          <w:marRight w:val="0"/>
          <w:marTop w:val="0"/>
          <w:marBottom w:val="0"/>
          <w:divBdr>
            <w:top w:val="none" w:sz="0" w:space="0" w:color="auto"/>
            <w:left w:val="none" w:sz="0" w:space="0" w:color="auto"/>
            <w:bottom w:val="none" w:sz="0" w:space="0" w:color="auto"/>
            <w:right w:val="none" w:sz="0" w:space="0" w:color="auto"/>
          </w:divBdr>
        </w:div>
      </w:divsChild>
    </w:div>
    <w:div w:id="106893043">
      <w:marLeft w:val="0"/>
      <w:marRight w:val="0"/>
      <w:marTop w:val="0"/>
      <w:marBottom w:val="0"/>
      <w:divBdr>
        <w:top w:val="none" w:sz="0" w:space="0" w:color="auto"/>
        <w:left w:val="none" w:sz="0" w:space="0" w:color="auto"/>
        <w:bottom w:val="none" w:sz="0" w:space="0" w:color="auto"/>
        <w:right w:val="none" w:sz="0" w:space="0" w:color="auto"/>
      </w:divBdr>
    </w:div>
    <w:div w:id="106893045">
      <w:marLeft w:val="0"/>
      <w:marRight w:val="0"/>
      <w:marTop w:val="0"/>
      <w:marBottom w:val="0"/>
      <w:divBdr>
        <w:top w:val="none" w:sz="0" w:space="0" w:color="auto"/>
        <w:left w:val="none" w:sz="0" w:space="0" w:color="auto"/>
        <w:bottom w:val="none" w:sz="0" w:space="0" w:color="auto"/>
        <w:right w:val="none" w:sz="0" w:space="0" w:color="auto"/>
      </w:divBdr>
    </w:div>
    <w:div w:id="106893048">
      <w:marLeft w:val="0"/>
      <w:marRight w:val="0"/>
      <w:marTop w:val="0"/>
      <w:marBottom w:val="0"/>
      <w:divBdr>
        <w:top w:val="none" w:sz="0" w:space="0" w:color="auto"/>
        <w:left w:val="none" w:sz="0" w:space="0" w:color="auto"/>
        <w:bottom w:val="none" w:sz="0" w:space="0" w:color="auto"/>
        <w:right w:val="none" w:sz="0" w:space="0" w:color="auto"/>
      </w:divBdr>
    </w:div>
    <w:div w:id="106893052">
      <w:marLeft w:val="0"/>
      <w:marRight w:val="0"/>
      <w:marTop w:val="0"/>
      <w:marBottom w:val="0"/>
      <w:divBdr>
        <w:top w:val="none" w:sz="0" w:space="0" w:color="auto"/>
        <w:left w:val="none" w:sz="0" w:space="0" w:color="auto"/>
        <w:bottom w:val="none" w:sz="0" w:space="0" w:color="auto"/>
        <w:right w:val="none" w:sz="0" w:space="0" w:color="auto"/>
      </w:divBdr>
    </w:div>
    <w:div w:id="106893053">
      <w:marLeft w:val="0"/>
      <w:marRight w:val="0"/>
      <w:marTop w:val="0"/>
      <w:marBottom w:val="0"/>
      <w:divBdr>
        <w:top w:val="none" w:sz="0" w:space="0" w:color="auto"/>
        <w:left w:val="none" w:sz="0" w:space="0" w:color="auto"/>
        <w:bottom w:val="none" w:sz="0" w:space="0" w:color="auto"/>
        <w:right w:val="none" w:sz="0" w:space="0" w:color="auto"/>
      </w:divBdr>
    </w:div>
    <w:div w:id="106893054">
      <w:marLeft w:val="0"/>
      <w:marRight w:val="0"/>
      <w:marTop w:val="0"/>
      <w:marBottom w:val="0"/>
      <w:divBdr>
        <w:top w:val="none" w:sz="0" w:space="0" w:color="auto"/>
        <w:left w:val="none" w:sz="0" w:space="0" w:color="auto"/>
        <w:bottom w:val="none" w:sz="0" w:space="0" w:color="auto"/>
        <w:right w:val="none" w:sz="0" w:space="0" w:color="auto"/>
      </w:divBdr>
    </w:div>
    <w:div w:id="106893059">
      <w:marLeft w:val="0"/>
      <w:marRight w:val="0"/>
      <w:marTop w:val="0"/>
      <w:marBottom w:val="0"/>
      <w:divBdr>
        <w:top w:val="none" w:sz="0" w:space="0" w:color="auto"/>
        <w:left w:val="none" w:sz="0" w:space="0" w:color="auto"/>
        <w:bottom w:val="none" w:sz="0" w:space="0" w:color="auto"/>
        <w:right w:val="none" w:sz="0" w:space="0" w:color="auto"/>
      </w:divBdr>
    </w:div>
    <w:div w:id="106893060">
      <w:marLeft w:val="0"/>
      <w:marRight w:val="0"/>
      <w:marTop w:val="0"/>
      <w:marBottom w:val="0"/>
      <w:divBdr>
        <w:top w:val="none" w:sz="0" w:space="0" w:color="auto"/>
        <w:left w:val="none" w:sz="0" w:space="0" w:color="auto"/>
        <w:bottom w:val="none" w:sz="0" w:space="0" w:color="auto"/>
        <w:right w:val="none" w:sz="0" w:space="0" w:color="auto"/>
      </w:divBdr>
      <w:divsChild>
        <w:div w:id="106893097">
          <w:marLeft w:val="0"/>
          <w:marRight w:val="0"/>
          <w:marTop w:val="0"/>
          <w:marBottom w:val="0"/>
          <w:divBdr>
            <w:top w:val="none" w:sz="0" w:space="0" w:color="auto"/>
            <w:left w:val="none" w:sz="0" w:space="0" w:color="auto"/>
            <w:bottom w:val="none" w:sz="0" w:space="0" w:color="auto"/>
            <w:right w:val="none" w:sz="0" w:space="0" w:color="auto"/>
          </w:divBdr>
        </w:div>
        <w:div w:id="106893425">
          <w:marLeft w:val="0"/>
          <w:marRight w:val="0"/>
          <w:marTop w:val="0"/>
          <w:marBottom w:val="0"/>
          <w:divBdr>
            <w:top w:val="none" w:sz="0" w:space="0" w:color="auto"/>
            <w:left w:val="none" w:sz="0" w:space="0" w:color="auto"/>
            <w:bottom w:val="none" w:sz="0" w:space="0" w:color="auto"/>
            <w:right w:val="none" w:sz="0" w:space="0" w:color="auto"/>
          </w:divBdr>
        </w:div>
        <w:div w:id="106894041">
          <w:marLeft w:val="0"/>
          <w:marRight w:val="0"/>
          <w:marTop w:val="0"/>
          <w:marBottom w:val="0"/>
          <w:divBdr>
            <w:top w:val="none" w:sz="0" w:space="0" w:color="auto"/>
            <w:left w:val="none" w:sz="0" w:space="0" w:color="auto"/>
            <w:bottom w:val="none" w:sz="0" w:space="0" w:color="auto"/>
            <w:right w:val="none" w:sz="0" w:space="0" w:color="auto"/>
          </w:divBdr>
          <w:divsChild>
            <w:div w:id="106893469">
              <w:marLeft w:val="0"/>
              <w:marRight w:val="0"/>
              <w:marTop w:val="0"/>
              <w:marBottom w:val="0"/>
              <w:divBdr>
                <w:top w:val="none" w:sz="0" w:space="0" w:color="auto"/>
                <w:left w:val="none" w:sz="0" w:space="0" w:color="auto"/>
                <w:bottom w:val="none" w:sz="0" w:space="0" w:color="auto"/>
                <w:right w:val="none" w:sz="0" w:space="0" w:color="auto"/>
              </w:divBdr>
            </w:div>
            <w:div w:id="106895265">
              <w:marLeft w:val="0"/>
              <w:marRight w:val="0"/>
              <w:marTop w:val="0"/>
              <w:marBottom w:val="0"/>
              <w:divBdr>
                <w:top w:val="none" w:sz="0" w:space="0" w:color="auto"/>
                <w:left w:val="none" w:sz="0" w:space="0" w:color="auto"/>
                <w:bottom w:val="none" w:sz="0" w:space="0" w:color="auto"/>
                <w:right w:val="none" w:sz="0" w:space="0" w:color="auto"/>
              </w:divBdr>
              <w:divsChild>
                <w:div w:id="10689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057">
          <w:marLeft w:val="0"/>
          <w:marRight w:val="0"/>
          <w:marTop w:val="0"/>
          <w:marBottom w:val="0"/>
          <w:divBdr>
            <w:top w:val="none" w:sz="0" w:space="0" w:color="auto"/>
            <w:left w:val="none" w:sz="0" w:space="0" w:color="auto"/>
            <w:bottom w:val="none" w:sz="0" w:space="0" w:color="auto"/>
            <w:right w:val="none" w:sz="0" w:space="0" w:color="auto"/>
          </w:divBdr>
        </w:div>
      </w:divsChild>
    </w:div>
    <w:div w:id="106893063">
      <w:marLeft w:val="0"/>
      <w:marRight w:val="0"/>
      <w:marTop w:val="0"/>
      <w:marBottom w:val="0"/>
      <w:divBdr>
        <w:top w:val="none" w:sz="0" w:space="0" w:color="auto"/>
        <w:left w:val="none" w:sz="0" w:space="0" w:color="auto"/>
        <w:bottom w:val="none" w:sz="0" w:space="0" w:color="auto"/>
        <w:right w:val="none" w:sz="0" w:space="0" w:color="auto"/>
      </w:divBdr>
      <w:divsChild>
        <w:div w:id="106893145">
          <w:marLeft w:val="0"/>
          <w:marRight w:val="0"/>
          <w:marTop w:val="0"/>
          <w:marBottom w:val="0"/>
          <w:divBdr>
            <w:top w:val="none" w:sz="0" w:space="0" w:color="auto"/>
            <w:left w:val="none" w:sz="0" w:space="0" w:color="auto"/>
            <w:bottom w:val="none" w:sz="0" w:space="0" w:color="auto"/>
            <w:right w:val="none" w:sz="0" w:space="0" w:color="auto"/>
          </w:divBdr>
          <w:divsChild>
            <w:div w:id="106894179">
              <w:marLeft w:val="0"/>
              <w:marRight w:val="0"/>
              <w:marTop w:val="0"/>
              <w:marBottom w:val="0"/>
              <w:divBdr>
                <w:top w:val="none" w:sz="0" w:space="0" w:color="auto"/>
                <w:left w:val="none" w:sz="0" w:space="0" w:color="auto"/>
                <w:bottom w:val="none" w:sz="0" w:space="0" w:color="auto"/>
                <w:right w:val="none" w:sz="0" w:space="0" w:color="auto"/>
              </w:divBdr>
              <w:divsChild>
                <w:div w:id="106894093">
                  <w:marLeft w:val="0"/>
                  <w:marRight w:val="0"/>
                  <w:marTop w:val="72"/>
                  <w:marBottom w:val="300"/>
                  <w:divBdr>
                    <w:top w:val="dotted" w:sz="4" w:space="0" w:color="FFFFFF"/>
                    <w:left w:val="dotted" w:sz="2" w:space="8" w:color="FFFFFF"/>
                    <w:bottom w:val="dotted" w:sz="4" w:space="0" w:color="FFFFFF"/>
                    <w:right w:val="dotted" w:sz="2" w:space="8" w:color="FFFFFF"/>
                  </w:divBdr>
                  <w:divsChild>
                    <w:div w:id="106893613">
                      <w:marLeft w:val="0"/>
                      <w:marRight w:val="0"/>
                      <w:marTop w:val="0"/>
                      <w:marBottom w:val="0"/>
                      <w:divBdr>
                        <w:top w:val="dotted" w:sz="2" w:space="6" w:color="FFFFFF"/>
                        <w:left w:val="dotted" w:sz="4" w:space="17" w:color="FFFFFF"/>
                        <w:bottom w:val="dotted" w:sz="4" w:space="1" w:color="FFFFFF"/>
                        <w:right w:val="dotted" w:sz="4" w:space="8" w:color="FFFFFF"/>
                      </w:divBdr>
                      <w:divsChild>
                        <w:div w:id="106892990">
                          <w:marLeft w:val="0"/>
                          <w:marRight w:val="0"/>
                          <w:marTop w:val="0"/>
                          <w:marBottom w:val="0"/>
                          <w:divBdr>
                            <w:top w:val="none" w:sz="0" w:space="0" w:color="auto"/>
                            <w:left w:val="none" w:sz="0" w:space="0" w:color="auto"/>
                            <w:bottom w:val="none" w:sz="0" w:space="0" w:color="auto"/>
                            <w:right w:val="none" w:sz="0" w:space="0" w:color="auto"/>
                          </w:divBdr>
                        </w:div>
                        <w:div w:id="106893146">
                          <w:marLeft w:val="0"/>
                          <w:marRight w:val="0"/>
                          <w:marTop w:val="0"/>
                          <w:marBottom w:val="0"/>
                          <w:divBdr>
                            <w:top w:val="none" w:sz="0" w:space="0" w:color="auto"/>
                            <w:left w:val="none" w:sz="0" w:space="0" w:color="auto"/>
                            <w:bottom w:val="none" w:sz="0" w:space="0" w:color="auto"/>
                            <w:right w:val="none" w:sz="0" w:space="0" w:color="auto"/>
                          </w:divBdr>
                        </w:div>
                        <w:div w:id="106893295">
                          <w:marLeft w:val="0"/>
                          <w:marRight w:val="0"/>
                          <w:marTop w:val="0"/>
                          <w:marBottom w:val="0"/>
                          <w:divBdr>
                            <w:top w:val="none" w:sz="0" w:space="0" w:color="auto"/>
                            <w:left w:val="none" w:sz="0" w:space="0" w:color="auto"/>
                            <w:bottom w:val="none" w:sz="0" w:space="0" w:color="auto"/>
                            <w:right w:val="none" w:sz="0" w:space="0" w:color="auto"/>
                          </w:divBdr>
                        </w:div>
                        <w:div w:id="106893580">
                          <w:marLeft w:val="0"/>
                          <w:marRight w:val="0"/>
                          <w:marTop w:val="0"/>
                          <w:marBottom w:val="0"/>
                          <w:divBdr>
                            <w:top w:val="none" w:sz="0" w:space="0" w:color="auto"/>
                            <w:left w:val="none" w:sz="0" w:space="0" w:color="auto"/>
                            <w:bottom w:val="none" w:sz="0" w:space="0" w:color="auto"/>
                            <w:right w:val="none" w:sz="0" w:space="0" w:color="auto"/>
                          </w:divBdr>
                        </w:div>
                        <w:div w:id="106893709">
                          <w:marLeft w:val="0"/>
                          <w:marRight w:val="0"/>
                          <w:marTop w:val="0"/>
                          <w:marBottom w:val="0"/>
                          <w:divBdr>
                            <w:top w:val="none" w:sz="0" w:space="0" w:color="auto"/>
                            <w:left w:val="none" w:sz="0" w:space="0" w:color="auto"/>
                            <w:bottom w:val="none" w:sz="0" w:space="0" w:color="auto"/>
                            <w:right w:val="none" w:sz="0" w:space="0" w:color="auto"/>
                          </w:divBdr>
                        </w:div>
                        <w:div w:id="106893730">
                          <w:marLeft w:val="0"/>
                          <w:marRight w:val="0"/>
                          <w:marTop w:val="0"/>
                          <w:marBottom w:val="0"/>
                          <w:divBdr>
                            <w:top w:val="none" w:sz="0" w:space="0" w:color="auto"/>
                            <w:left w:val="none" w:sz="0" w:space="0" w:color="auto"/>
                            <w:bottom w:val="none" w:sz="0" w:space="0" w:color="auto"/>
                            <w:right w:val="none" w:sz="0" w:space="0" w:color="auto"/>
                          </w:divBdr>
                        </w:div>
                        <w:div w:id="106894099">
                          <w:marLeft w:val="0"/>
                          <w:marRight w:val="0"/>
                          <w:marTop w:val="0"/>
                          <w:marBottom w:val="0"/>
                          <w:divBdr>
                            <w:top w:val="none" w:sz="0" w:space="0" w:color="auto"/>
                            <w:left w:val="none" w:sz="0" w:space="0" w:color="auto"/>
                            <w:bottom w:val="none" w:sz="0" w:space="0" w:color="auto"/>
                            <w:right w:val="none" w:sz="0" w:space="0" w:color="auto"/>
                          </w:divBdr>
                        </w:div>
                        <w:div w:id="106894331">
                          <w:marLeft w:val="0"/>
                          <w:marRight w:val="0"/>
                          <w:marTop w:val="0"/>
                          <w:marBottom w:val="0"/>
                          <w:divBdr>
                            <w:top w:val="none" w:sz="0" w:space="0" w:color="auto"/>
                            <w:left w:val="none" w:sz="0" w:space="0" w:color="auto"/>
                            <w:bottom w:val="none" w:sz="0" w:space="0" w:color="auto"/>
                            <w:right w:val="none" w:sz="0" w:space="0" w:color="auto"/>
                          </w:divBdr>
                        </w:div>
                        <w:div w:id="106894343">
                          <w:marLeft w:val="0"/>
                          <w:marRight w:val="0"/>
                          <w:marTop w:val="0"/>
                          <w:marBottom w:val="0"/>
                          <w:divBdr>
                            <w:top w:val="none" w:sz="0" w:space="0" w:color="auto"/>
                            <w:left w:val="none" w:sz="0" w:space="0" w:color="auto"/>
                            <w:bottom w:val="none" w:sz="0" w:space="0" w:color="auto"/>
                            <w:right w:val="none" w:sz="0" w:space="0" w:color="auto"/>
                          </w:divBdr>
                        </w:div>
                        <w:div w:id="106894454">
                          <w:marLeft w:val="0"/>
                          <w:marRight w:val="0"/>
                          <w:marTop w:val="0"/>
                          <w:marBottom w:val="0"/>
                          <w:divBdr>
                            <w:top w:val="none" w:sz="0" w:space="0" w:color="auto"/>
                            <w:left w:val="none" w:sz="0" w:space="0" w:color="auto"/>
                            <w:bottom w:val="none" w:sz="0" w:space="0" w:color="auto"/>
                            <w:right w:val="none" w:sz="0" w:space="0" w:color="auto"/>
                          </w:divBdr>
                        </w:div>
                        <w:div w:id="106894557">
                          <w:marLeft w:val="0"/>
                          <w:marRight w:val="0"/>
                          <w:marTop w:val="0"/>
                          <w:marBottom w:val="0"/>
                          <w:divBdr>
                            <w:top w:val="none" w:sz="0" w:space="0" w:color="auto"/>
                            <w:left w:val="none" w:sz="0" w:space="0" w:color="auto"/>
                            <w:bottom w:val="none" w:sz="0" w:space="0" w:color="auto"/>
                            <w:right w:val="none" w:sz="0" w:space="0" w:color="auto"/>
                          </w:divBdr>
                        </w:div>
                        <w:div w:id="106894657">
                          <w:marLeft w:val="0"/>
                          <w:marRight w:val="0"/>
                          <w:marTop w:val="0"/>
                          <w:marBottom w:val="0"/>
                          <w:divBdr>
                            <w:top w:val="none" w:sz="0" w:space="0" w:color="auto"/>
                            <w:left w:val="none" w:sz="0" w:space="0" w:color="auto"/>
                            <w:bottom w:val="none" w:sz="0" w:space="0" w:color="auto"/>
                            <w:right w:val="none" w:sz="0" w:space="0" w:color="auto"/>
                          </w:divBdr>
                        </w:div>
                        <w:div w:id="106894830">
                          <w:marLeft w:val="0"/>
                          <w:marRight w:val="0"/>
                          <w:marTop w:val="0"/>
                          <w:marBottom w:val="0"/>
                          <w:divBdr>
                            <w:top w:val="none" w:sz="0" w:space="0" w:color="auto"/>
                            <w:left w:val="none" w:sz="0" w:space="0" w:color="auto"/>
                            <w:bottom w:val="none" w:sz="0" w:space="0" w:color="auto"/>
                            <w:right w:val="none" w:sz="0" w:space="0" w:color="auto"/>
                          </w:divBdr>
                        </w:div>
                        <w:div w:id="106895027">
                          <w:marLeft w:val="0"/>
                          <w:marRight w:val="0"/>
                          <w:marTop w:val="0"/>
                          <w:marBottom w:val="0"/>
                          <w:divBdr>
                            <w:top w:val="none" w:sz="0" w:space="0" w:color="auto"/>
                            <w:left w:val="none" w:sz="0" w:space="0" w:color="auto"/>
                            <w:bottom w:val="none" w:sz="0" w:space="0" w:color="auto"/>
                            <w:right w:val="none" w:sz="0" w:space="0" w:color="auto"/>
                          </w:divBdr>
                        </w:div>
                        <w:div w:id="106895273">
                          <w:marLeft w:val="0"/>
                          <w:marRight w:val="0"/>
                          <w:marTop w:val="0"/>
                          <w:marBottom w:val="0"/>
                          <w:divBdr>
                            <w:top w:val="none" w:sz="0" w:space="0" w:color="auto"/>
                            <w:left w:val="none" w:sz="0" w:space="0" w:color="auto"/>
                            <w:bottom w:val="none" w:sz="0" w:space="0" w:color="auto"/>
                            <w:right w:val="none" w:sz="0" w:space="0" w:color="auto"/>
                          </w:divBdr>
                        </w:div>
                        <w:div w:id="106895383">
                          <w:marLeft w:val="0"/>
                          <w:marRight w:val="0"/>
                          <w:marTop w:val="0"/>
                          <w:marBottom w:val="0"/>
                          <w:divBdr>
                            <w:top w:val="none" w:sz="0" w:space="0" w:color="auto"/>
                            <w:left w:val="none" w:sz="0" w:space="0" w:color="auto"/>
                            <w:bottom w:val="none" w:sz="0" w:space="0" w:color="auto"/>
                            <w:right w:val="none" w:sz="0" w:space="0" w:color="auto"/>
                          </w:divBdr>
                        </w:div>
                        <w:div w:id="106895397">
                          <w:marLeft w:val="0"/>
                          <w:marRight w:val="0"/>
                          <w:marTop w:val="0"/>
                          <w:marBottom w:val="0"/>
                          <w:divBdr>
                            <w:top w:val="none" w:sz="0" w:space="0" w:color="auto"/>
                            <w:left w:val="none" w:sz="0" w:space="0" w:color="auto"/>
                            <w:bottom w:val="none" w:sz="0" w:space="0" w:color="auto"/>
                            <w:right w:val="none" w:sz="0" w:space="0" w:color="auto"/>
                          </w:divBdr>
                        </w:div>
                      </w:divsChild>
                    </w:div>
                    <w:div w:id="106895006">
                      <w:marLeft w:val="0"/>
                      <w:marRight w:val="0"/>
                      <w:marTop w:val="0"/>
                      <w:marBottom w:val="0"/>
                      <w:divBdr>
                        <w:top w:val="none" w:sz="0" w:space="0" w:color="auto"/>
                        <w:left w:val="none" w:sz="0" w:space="0" w:color="auto"/>
                        <w:bottom w:val="none" w:sz="0" w:space="0" w:color="auto"/>
                        <w:right w:val="none" w:sz="0" w:space="0" w:color="auto"/>
                      </w:divBdr>
                      <w:divsChild>
                        <w:div w:id="10689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3064">
      <w:marLeft w:val="0"/>
      <w:marRight w:val="0"/>
      <w:marTop w:val="0"/>
      <w:marBottom w:val="0"/>
      <w:divBdr>
        <w:top w:val="none" w:sz="0" w:space="0" w:color="auto"/>
        <w:left w:val="none" w:sz="0" w:space="0" w:color="auto"/>
        <w:bottom w:val="none" w:sz="0" w:space="0" w:color="auto"/>
        <w:right w:val="none" w:sz="0" w:space="0" w:color="auto"/>
      </w:divBdr>
    </w:div>
    <w:div w:id="106893066">
      <w:marLeft w:val="0"/>
      <w:marRight w:val="0"/>
      <w:marTop w:val="0"/>
      <w:marBottom w:val="0"/>
      <w:divBdr>
        <w:top w:val="none" w:sz="0" w:space="0" w:color="auto"/>
        <w:left w:val="none" w:sz="0" w:space="0" w:color="auto"/>
        <w:bottom w:val="none" w:sz="0" w:space="0" w:color="auto"/>
        <w:right w:val="none" w:sz="0" w:space="0" w:color="auto"/>
      </w:divBdr>
    </w:div>
    <w:div w:id="106893067">
      <w:marLeft w:val="0"/>
      <w:marRight w:val="0"/>
      <w:marTop w:val="0"/>
      <w:marBottom w:val="0"/>
      <w:divBdr>
        <w:top w:val="none" w:sz="0" w:space="0" w:color="auto"/>
        <w:left w:val="none" w:sz="0" w:space="0" w:color="auto"/>
        <w:bottom w:val="none" w:sz="0" w:space="0" w:color="auto"/>
        <w:right w:val="none" w:sz="0" w:space="0" w:color="auto"/>
      </w:divBdr>
    </w:div>
    <w:div w:id="106893068">
      <w:marLeft w:val="0"/>
      <w:marRight w:val="0"/>
      <w:marTop w:val="0"/>
      <w:marBottom w:val="0"/>
      <w:divBdr>
        <w:top w:val="none" w:sz="0" w:space="0" w:color="auto"/>
        <w:left w:val="none" w:sz="0" w:space="0" w:color="auto"/>
        <w:bottom w:val="none" w:sz="0" w:space="0" w:color="auto"/>
        <w:right w:val="none" w:sz="0" w:space="0" w:color="auto"/>
      </w:divBdr>
    </w:div>
    <w:div w:id="106893074">
      <w:marLeft w:val="0"/>
      <w:marRight w:val="0"/>
      <w:marTop w:val="0"/>
      <w:marBottom w:val="0"/>
      <w:divBdr>
        <w:top w:val="none" w:sz="0" w:space="0" w:color="auto"/>
        <w:left w:val="none" w:sz="0" w:space="0" w:color="auto"/>
        <w:bottom w:val="none" w:sz="0" w:space="0" w:color="auto"/>
        <w:right w:val="none" w:sz="0" w:space="0" w:color="auto"/>
      </w:divBdr>
    </w:div>
    <w:div w:id="106893075">
      <w:marLeft w:val="0"/>
      <w:marRight w:val="0"/>
      <w:marTop w:val="0"/>
      <w:marBottom w:val="0"/>
      <w:divBdr>
        <w:top w:val="none" w:sz="0" w:space="0" w:color="auto"/>
        <w:left w:val="none" w:sz="0" w:space="0" w:color="auto"/>
        <w:bottom w:val="none" w:sz="0" w:space="0" w:color="auto"/>
        <w:right w:val="none" w:sz="0" w:space="0" w:color="auto"/>
      </w:divBdr>
      <w:divsChild>
        <w:div w:id="106893838">
          <w:marLeft w:val="0"/>
          <w:marRight w:val="0"/>
          <w:marTop w:val="0"/>
          <w:marBottom w:val="0"/>
          <w:divBdr>
            <w:top w:val="none" w:sz="0" w:space="0" w:color="auto"/>
            <w:left w:val="none" w:sz="0" w:space="0" w:color="auto"/>
            <w:bottom w:val="none" w:sz="0" w:space="0" w:color="auto"/>
            <w:right w:val="none" w:sz="0" w:space="0" w:color="auto"/>
          </w:divBdr>
          <w:divsChild>
            <w:div w:id="106894710">
              <w:marLeft w:val="0"/>
              <w:marRight w:val="0"/>
              <w:marTop w:val="0"/>
              <w:marBottom w:val="0"/>
              <w:divBdr>
                <w:top w:val="none" w:sz="0" w:space="0" w:color="auto"/>
                <w:left w:val="none" w:sz="0" w:space="0" w:color="auto"/>
                <w:bottom w:val="none" w:sz="0" w:space="0" w:color="auto"/>
                <w:right w:val="none" w:sz="0" w:space="0" w:color="auto"/>
              </w:divBdr>
              <w:divsChild>
                <w:div w:id="10689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076">
      <w:marLeft w:val="0"/>
      <w:marRight w:val="0"/>
      <w:marTop w:val="0"/>
      <w:marBottom w:val="0"/>
      <w:divBdr>
        <w:top w:val="none" w:sz="0" w:space="0" w:color="auto"/>
        <w:left w:val="none" w:sz="0" w:space="0" w:color="auto"/>
        <w:bottom w:val="none" w:sz="0" w:space="0" w:color="auto"/>
        <w:right w:val="none" w:sz="0" w:space="0" w:color="auto"/>
      </w:divBdr>
    </w:div>
    <w:div w:id="106893077">
      <w:marLeft w:val="0"/>
      <w:marRight w:val="0"/>
      <w:marTop w:val="0"/>
      <w:marBottom w:val="0"/>
      <w:divBdr>
        <w:top w:val="none" w:sz="0" w:space="0" w:color="auto"/>
        <w:left w:val="none" w:sz="0" w:space="0" w:color="auto"/>
        <w:bottom w:val="none" w:sz="0" w:space="0" w:color="auto"/>
        <w:right w:val="none" w:sz="0" w:space="0" w:color="auto"/>
      </w:divBdr>
    </w:div>
    <w:div w:id="106893079">
      <w:marLeft w:val="0"/>
      <w:marRight w:val="0"/>
      <w:marTop w:val="0"/>
      <w:marBottom w:val="0"/>
      <w:divBdr>
        <w:top w:val="none" w:sz="0" w:space="0" w:color="auto"/>
        <w:left w:val="none" w:sz="0" w:space="0" w:color="auto"/>
        <w:bottom w:val="none" w:sz="0" w:space="0" w:color="auto"/>
        <w:right w:val="none" w:sz="0" w:space="0" w:color="auto"/>
      </w:divBdr>
    </w:div>
    <w:div w:id="106893080">
      <w:marLeft w:val="0"/>
      <w:marRight w:val="0"/>
      <w:marTop w:val="0"/>
      <w:marBottom w:val="0"/>
      <w:divBdr>
        <w:top w:val="none" w:sz="0" w:space="0" w:color="auto"/>
        <w:left w:val="none" w:sz="0" w:space="0" w:color="auto"/>
        <w:bottom w:val="none" w:sz="0" w:space="0" w:color="auto"/>
        <w:right w:val="none" w:sz="0" w:space="0" w:color="auto"/>
      </w:divBdr>
    </w:div>
    <w:div w:id="106893081">
      <w:marLeft w:val="0"/>
      <w:marRight w:val="0"/>
      <w:marTop w:val="0"/>
      <w:marBottom w:val="0"/>
      <w:divBdr>
        <w:top w:val="none" w:sz="0" w:space="0" w:color="auto"/>
        <w:left w:val="none" w:sz="0" w:space="0" w:color="auto"/>
        <w:bottom w:val="none" w:sz="0" w:space="0" w:color="auto"/>
        <w:right w:val="none" w:sz="0" w:space="0" w:color="auto"/>
      </w:divBdr>
    </w:div>
    <w:div w:id="106893084">
      <w:marLeft w:val="0"/>
      <w:marRight w:val="0"/>
      <w:marTop w:val="0"/>
      <w:marBottom w:val="0"/>
      <w:divBdr>
        <w:top w:val="none" w:sz="0" w:space="0" w:color="auto"/>
        <w:left w:val="none" w:sz="0" w:space="0" w:color="auto"/>
        <w:bottom w:val="none" w:sz="0" w:space="0" w:color="auto"/>
        <w:right w:val="none" w:sz="0" w:space="0" w:color="auto"/>
      </w:divBdr>
    </w:div>
    <w:div w:id="106893085">
      <w:marLeft w:val="0"/>
      <w:marRight w:val="0"/>
      <w:marTop w:val="0"/>
      <w:marBottom w:val="0"/>
      <w:divBdr>
        <w:top w:val="none" w:sz="0" w:space="0" w:color="auto"/>
        <w:left w:val="none" w:sz="0" w:space="0" w:color="auto"/>
        <w:bottom w:val="none" w:sz="0" w:space="0" w:color="auto"/>
        <w:right w:val="none" w:sz="0" w:space="0" w:color="auto"/>
      </w:divBdr>
    </w:div>
    <w:div w:id="106893086">
      <w:marLeft w:val="0"/>
      <w:marRight w:val="0"/>
      <w:marTop w:val="0"/>
      <w:marBottom w:val="0"/>
      <w:divBdr>
        <w:top w:val="none" w:sz="0" w:space="0" w:color="auto"/>
        <w:left w:val="none" w:sz="0" w:space="0" w:color="auto"/>
        <w:bottom w:val="none" w:sz="0" w:space="0" w:color="auto"/>
        <w:right w:val="none" w:sz="0" w:space="0" w:color="auto"/>
      </w:divBdr>
    </w:div>
    <w:div w:id="106893087">
      <w:marLeft w:val="0"/>
      <w:marRight w:val="0"/>
      <w:marTop w:val="0"/>
      <w:marBottom w:val="0"/>
      <w:divBdr>
        <w:top w:val="none" w:sz="0" w:space="0" w:color="auto"/>
        <w:left w:val="none" w:sz="0" w:space="0" w:color="auto"/>
        <w:bottom w:val="none" w:sz="0" w:space="0" w:color="auto"/>
        <w:right w:val="none" w:sz="0" w:space="0" w:color="auto"/>
      </w:divBdr>
    </w:div>
    <w:div w:id="106893088">
      <w:marLeft w:val="0"/>
      <w:marRight w:val="0"/>
      <w:marTop w:val="0"/>
      <w:marBottom w:val="0"/>
      <w:divBdr>
        <w:top w:val="none" w:sz="0" w:space="0" w:color="auto"/>
        <w:left w:val="none" w:sz="0" w:space="0" w:color="auto"/>
        <w:bottom w:val="none" w:sz="0" w:space="0" w:color="auto"/>
        <w:right w:val="none" w:sz="0" w:space="0" w:color="auto"/>
      </w:divBdr>
      <w:divsChild>
        <w:div w:id="106893427">
          <w:marLeft w:val="0"/>
          <w:marRight w:val="0"/>
          <w:marTop w:val="0"/>
          <w:marBottom w:val="0"/>
          <w:divBdr>
            <w:top w:val="none" w:sz="0" w:space="0" w:color="auto"/>
            <w:left w:val="none" w:sz="0" w:space="0" w:color="auto"/>
            <w:bottom w:val="none" w:sz="0" w:space="0" w:color="auto"/>
            <w:right w:val="none" w:sz="0" w:space="0" w:color="auto"/>
          </w:divBdr>
        </w:div>
      </w:divsChild>
    </w:div>
    <w:div w:id="106893091">
      <w:marLeft w:val="0"/>
      <w:marRight w:val="0"/>
      <w:marTop w:val="0"/>
      <w:marBottom w:val="0"/>
      <w:divBdr>
        <w:top w:val="none" w:sz="0" w:space="0" w:color="auto"/>
        <w:left w:val="none" w:sz="0" w:space="0" w:color="auto"/>
        <w:bottom w:val="none" w:sz="0" w:space="0" w:color="auto"/>
        <w:right w:val="none" w:sz="0" w:space="0" w:color="auto"/>
      </w:divBdr>
    </w:div>
    <w:div w:id="106893092">
      <w:marLeft w:val="0"/>
      <w:marRight w:val="0"/>
      <w:marTop w:val="0"/>
      <w:marBottom w:val="0"/>
      <w:divBdr>
        <w:top w:val="none" w:sz="0" w:space="0" w:color="auto"/>
        <w:left w:val="none" w:sz="0" w:space="0" w:color="auto"/>
        <w:bottom w:val="none" w:sz="0" w:space="0" w:color="auto"/>
        <w:right w:val="none" w:sz="0" w:space="0" w:color="auto"/>
      </w:divBdr>
    </w:div>
    <w:div w:id="106893099">
      <w:marLeft w:val="0"/>
      <w:marRight w:val="0"/>
      <w:marTop w:val="0"/>
      <w:marBottom w:val="0"/>
      <w:divBdr>
        <w:top w:val="none" w:sz="0" w:space="0" w:color="auto"/>
        <w:left w:val="none" w:sz="0" w:space="0" w:color="auto"/>
        <w:bottom w:val="none" w:sz="0" w:space="0" w:color="auto"/>
        <w:right w:val="none" w:sz="0" w:space="0" w:color="auto"/>
      </w:divBdr>
    </w:div>
    <w:div w:id="106893100">
      <w:marLeft w:val="0"/>
      <w:marRight w:val="0"/>
      <w:marTop w:val="0"/>
      <w:marBottom w:val="0"/>
      <w:divBdr>
        <w:top w:val="none" w:sz="0" w:space="0" w:color="auto"/>
        <w:left w:val="none" w:sz="0" w:space="0" w:color="auto"/>
        <w:bottom w:val="none" w:sz="0" w:space="0" w:color="auto"/>
        <w:right w:val="none" w:sz="0" w:space="0" w:color="auto"/>
      </w:divBdr>
    </w:div>
    <w:div w:id="106893101">
      <w:marLeft w:val="0"/>
      <w:marRight w:val="0"/>
      <w:marTop w:val="0"/>
      <w:marBottom w:val="0"/>
      <w:divBdr>
        <w:top w:val="none" w:sz="0" w:space="0" w:color="auto"/>
        <w:left w:val="none" w:sz="0" w:space="0" w:color="auto"/>
        <w:bottom w:val="none" w:sz="0" w:space="0" w:color="auto"/>
        <w:right w:val="none" w:sz="0" w:space="0" w:color="auto"/>
      </w:divBdr>
    </w:div>
    <w:div w:id="106893103">
      <w:marLeft w:val="0"/>
      <w:marRight w:val="0"/>
      <w:marTop w:val="0"/>
      <w:marBottom w:val="0"/>
      <w:divBdr>
        <w:top w:val="none" w:sz="0" w:space="0" w:color="auto"/>
        <w:left w:val="none" w:sz="0" w:space="0" w:color="auto"/>
        <w:bottom w:val="none" w:sz="0" w:space="0" w:color="auto"/>
        <w:right w:val="none" w:sz="0" w:space="0" w:color="auto"/>
      </w:divBdr>
      <w:divsChild>
        <w:div w:id="106892555">
          <w:marLeft w:val="0"/>
          <w:marRight w:val="0"/>
          <w:marTop w:val="0"/>
          <w:marBottom w:val="0"/>
          <w:divBdr>
            <w:top w:val="none" w:sz="0" w:space="0" w:color="auto"/>
            <w:left w:val="none" w:sz="0" w:space="0" w:color="auto"/>
            <w:bottom w:val="none" w:sz="0" w:space="0" w:color="auto"/>
            <w:right w:val="none" w:sz="0" w:space="0" w:color="auto"/>
          </w:divBdr>
        </w:div>
      </w:divsChild>
    </w:div>
    <w:div w:id="106893108">
      <w:marLeft w:val="0"/>
      <w:marRight w:val="0"/>
      <w:marTop w:val="0"/>
      <w:marBottom w:val="0"/>
      <w:divBdr>
        <w:top w:val="none" w:sz="0" w:space="0" w:color="auto"/>
        <w:left w:val="none" w:sz="0" w:space="0" w:color="auto"/>
        <w:bottom w:val="none" w:sz="0" w:space="0" w:color="auto"/>
        <w:right w:val="none" w:sz="0" w:space="0" w:color="auto"/>
      </w:divBdr>
    </w:div>
    <w:div w:id="106893111">
      <w:marLeft w:val="0"/>
      <w:marRight w:val="0"/>
      <w:marTop w:val="0"/>
      <w:marBottom w:val="0"/>
      <w:divBdr>
        <w:top w:val="none" w:sz="0" w:space="0" w:color="auto"/>
        <w:left w:val="none" w:sz="0" w:space="0" w:color="auto"/>
        <w:bottom w:val="none" w:sz="0" w:space="0" w:color="auto"/>
        <w:right w:val="none" w:sz="0" w:space="0" w:color="auto"/>
      </w:divBdr>
    </w:div>
    <w:div w:id="106893112">
      <w:marLeft w:val="0"/>
      <w:marRight w:val="0"/>
      <w:marTop w:val="0"/>
      <w:marBottom w:val="0"/>
      <w:divBdr>
        <w:top w:val="none" w:sz="0" w:space="0" w:color="auto"/>
        <w:left w:val="none" w:sz="0" w:space="0" w:color="auto"/>
        <w:bottom w:val="none" w:sz="0" w:space="0" w:color="auto"/>
        <w:right w:val="none" w:sz="0" w:space="0" w:color="auto"/>
      </w:divBdr>
    </w:div>
    <w:div w:id="106893114">
      <w:marLeft w:val="0"/>
      <w:marRight w:val="0"/>
      <w:marTop w:val="0"/>
      <w:marBottom w:val="0"/>
      <w:divBdr>
        <w:top w:val="none" w:sz="0" w:space="0" w:color="auto"/>
        <w:left w:val="none" w:sz="0" w:space="0" w:color="auto"/>
        <w:bottom w:val="none" w:sz="0" w:space="0" w:color="auto"/>
        <w:right w:val="none" w:sz="0" w:space="0" w:color="auto"/>
      </w:divBdr>
    </w:div>
    <w:div w:id="106893115">
      <w:marLeft w:val="0"/>
      <w:marRight w:val="0"/>
      <w:marTop w:val="0"/>
      <w:marBottom w:val="0"/>
      <w:divBdr>
        <w:top w:val="none" w:sz="0" w:space="0" w:color="auto"/>
        <w:left w:val="none" w:sz="0" w:space="0" w:color="auto"/>
        <w:bottom w:val="none" w:sz="0" w:space="0" w:color="auto"/>
        <w:right w:val="none" w:sz="0" w:space="0" w:color="auto"/>
      </w:divBdr>
    </w:div>
    <w:div w:id="106893117">
      <w:marLeft w:val="0"/>
      <w:marRight w:val="0"/>
      <w:marTop w:val="0"/>
      <w:marBottom w:val="0"/>
      <w:divBdr>
        <w:top w:val="none" w:sz="0" w:space="0" w:color="auto"/>
        <w:left w:val="none" w:sz="0" w:space="0" w:color="auto"/>
        <w:bottom w:val="none" w:sz="0" w:space="0" w:color="auto"/>
        <w:right w:val="none" w:sz="0" w:space="0" w:color="auto"/>
      </w:divBdr>
      <w:divsChild>
        <w:div w:id="106893089">
          <w:marLeft w:val="160"/>
          <w:marRight w:val="160"/>
          <w:marTop w:val="160"/>
          <w:marBottom w:val="160"/>
          <w:divBdr>
            <w:top w:val="none" w:sz="0" w:space="0" w:color="auto"/>
            <w:left w:val="none" w:sz="0" w:space="0" w:color="auto"/>
            <w:bottom w:val="none" w:sz="0" w:space="0" w:color="auto"/>
            <w:right w:val="none" w:sz="0" w:space="0" w:color="auto"/>
          </w:divBdr>
        </w:div>
        <w:div w:id="106893876">
          <w:marLeft w:val="600"/>
          <w:marRight w:val="600"/>
          <w:marTop w:val="0"/>
          <w:marBottom w:val="0"/>
          <w:divBdr>
            <w:top w:val="none" w:sz="0" w:space="0" w:color="auto"/>
            <w:left w:val="none" w:sz="0" w:space="0" w:color="auto"/>
            <w:bottom w:val="none" w:sz="0" w:space="0" w:color="auto"/>
            <w:right w:val="none" w:sz="0" w:space="0" w:color="auto"/>
          </w:divBdr>
          <w:divsChild>
            <w:div w:id="106894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06893119">
      <w:marLeft w:val="0"/>
      <w:marRight w:val="0"/>
      <w:marTop w:val="0"/>
      <w:marBottom w:val="0"/>
      <w:divBdr>
        <w:top w:val="none" w:sz="0" w:space="0" w:color="auto"/>
        <w:left w:val="none" w:sz="0" w:space="0" w:color="auto"/>
        <w:bottom w:val="none" w:sz="0" w:space="0" w:color="auto"/>
        <w:right w:val="none" w:sz="0" w:space="0" w:color="auto"/>
      </w:divBdr>
    </w:div>
    <w:div w:id="106893121">
      <w:marLeft w:val="0"/>
      <w:marRight w:val="0"/>
      <w:marTop w:val="0"/>
      <w:marBottom w:val="0"/>
      <w:divBdr>
        <w:top w:val="none" w:sz="0" w:space="0" w:color="auto"/>
        <w:left w:val="none" w:sz="0" w:space="0" w:color="auto"/>
        <w:bottom w:val="none" w:sz="0" w:space="0" w:color="auto"/>
        <w:right w:val="none" w:sz="0" w:space="0" w:color="auto"/>
      </w:divBdr>
    </w:div>
    <w:div w:id="106893124">
      <w:marLeft w:val="0"/>
      <w:marRight w:val="0"/>
      <w:marTop w:val="0"/>
      <w:marBottom w:val="0"/>
      <w:divBdr>
        <w:top w:val="none" w:sz="0" w:space="0" w:color="auto"/>
        <w:left w:val="none" w:sz="0" w:space="0" w:color="auto"/>
        <w:bottom w:val="none" w:sz="0" w:space="0" w:color="auto"/>
        <w:right w:val="none" w:sz="0" w:space="0" w:color="auto"/>
      </w:divBdr>
    </w:div>
    <w:div w:id="106893125">
      <w:marLeft w:val="0"/>
      <w:marRight w:val="0"/>
      <w:marTop w:val="0"/>
      <w:marBottom w:val="0"/>
      <w:divBdr>
        <w:top w:val="none" w:sz="0" w:space="0" w:color="auto"/>
        <w:left w:val="none" w:sz="0" w:space="0" w:color="auto"/>
        <w:bottom w:val="none" w:sz="0" w:space="0" w:color="auto"/>
        <w:right w:val="none" w:sz="0" w:space="0" w:color="auto"/>
      </w:divBdr>
    </w:div>
    <w:div w:id="106893131">
      <w:marLeft w:val="0"/>
      <w:marRight w:val="0"/>
      <w:marTop w:val="0"/>
      <w:marBottom w:val="0"/>
      <w:divBdr>
        <w:top w:val="none" w:sz="0" w:space="0" w:color="auto"/>
        <w:left w:val="none" w:sz="0" w:space="0" w:color="auto"/>
        <w:bottom w:val="none" w:sz="0" w:space="0" w:color="auto"/>
        <w:right w:val="none" w:sz="0" w:space="0" w:color="auto"/>
      </w:divBdr>
    </w:div>
    <w:div w:id="106893134">
      <w:marLeft w:val="0"/>
      <w:marRight w:val="0"/>
      <w:marTop w:val="0"/>
      <w:marBottom w:val="0"/>
      <w:divBdr>
        <w:top w:val="none" w:sz="0" w:space="0" w:color="auto"/>
        <w:left w:val="none" w:sz="0" w:space="0" w:color="auto"/>
        <w:bottom w:val="none" w:sz="0" w:space="0" w:color="auto"/>
        <w:right w:val="none" w:sz="0" w:space="0" w:color="auto"/>
      </w:divBdr>
    </w:div>
    <w:div w:id="106893137">
      <w:marLeft w:val="0"/>
      <w:marRight w:val="0"/>
      <w:marTop w:val="0"/>
      <w:marBottom w:val="0"/>
      <w:divBdr>
        <w:top w:val="none" w:sz="0" w:space="0" w:color="auto"/>
        <w:left w:val="none" w:sz="0" w:space="0" w:color="auto"/>
        <w:bottom w:val="none" w:sz="0" w:space="0" w:color="auto"/>
        <w:right w:val="none" w:sz="0" w:space="0" w:color="auto"/>
      </w:divBdr>
    </w:div>
    <w:div w:id="106893139">
      <w:marLeft w:val="0"/>
      <w:marRight w:val="0"/>
      <w:marTop w:val="0"/>
      <w:marBottom w:val="0"/>
      <w:divBdr>
        <w:top w:val="none" w:sz="0" w:space="0" w:color="auto"/>
        <w:left w:val="none" w:sz="0" w:space="0" w:color="auto"/>
        <w:bottom w:val="none" w:sz="0" w:space="0" w:color="auto"/>
        <w:right w:val="none" w:sz="0" w:space="0" w:color="auto"/>
      </w:divBdr>
    </w:div>
    <w:div w:id="106893140">
      <w:marLeft w:val="0"/>
      <w:marRight w:val="0"/>
      <w:marTop w:val="0"/>
      <w:marBottom w:val="0"/>
      <w:divBdr>
        <w:top w:val="none" w:sz="0" w:space="0" w:color="auto"/>
        <w:left w:val="none" w:sz="0" w:space="0" w:color="auto"/>
        <w:bottom w:val="none" w:sz="0" w:space="0" w:color="auto"/>
        <w:right w:val="none" w:sz="0" w:space="0" w:color="auto"/>
      </w:divBdr>
    </w:div>
    <w:div w:id="106893142">
      <w:marLeft w:val="0"/>
      <w:marRight w:val="0"/>
      <w:marTop w:val="0"/>
      <w:marBottom w:val="0"/>
      <w:divBdr>
        <w:top w:val="none" w:sz="0" w:space="0" w:color="auto"/>
        <w:left w:val="none" w:sz="0" w:space="0" w:color="auto"/>
        <w:bottom w:val="none" w:sz="0" w:space="0" w:color="auto"/>
        <w:right w:val="none" w:sz="0" w:space="0" w:color="auto"/>
      </w:divBdr>
    </w:div>
    <w:div w:id="106893143">
      <w:marLeft w:val="0"/>
      <w:marRight w:val="0"/>
      <w:marTop w:val="0"/>
      <w:marBottom w:val="0"/>
      <w:divBdr>
        <w:top w:val="none" w:sz="0" w:space="0" w:color="auto"/>
        <w:left w:val="none" w:sz="0" w:space="0" w:color="auto"/>
        <w:bottom w:val="none" w:sz="0" w:space="0" w:color="auto"/>
        <w:right w:val="none" w:sz="0" w:space="0" w:color="auto"/>
      </w:divBdr>
      <w:divsChild>
        <w:div w:id="106893123">
          <w:marLeft w:val="0"/>
          <w:marRight w:val="0"/>
          <w:marTop w:val="0"/>
          <w:marBottom w:val="0"/>
          <w:divBdr>
            <w:top w:val="none" w:sz="0" w:space="0" w:color="auto"/>
            <w:left w:val="none" w:sz="0" w:space="0" w:color="auto"/>
            <w:bottom w:val="none" w:sz="0" w:space="0" w:color="auto"/>
            <w:right w:val="none" w:sz="0" w:space="0" w:color="auto"/>
          </w:divBdr>
        </w:div>
      </w:divsChild>
    </w:div>
    <w:div w:id="106893144">
      <w:marLeft w:val="0"/>
      <w:marRight w:val="0"/>
      <w:marTop w:val="0"/>
      <w:marBottom w:val="0"/>
      <w:divBdr>
        <w:top w:val="none" w:sz="0" w:space="0" w:color="auto"/>
        <w:left w:val="none" w:sz="0" w:space="0" w:color="auto"/>
        <w:bottom w:val="none" w:sz="0" w:space="0" w:color="auto"/>
        <w:right w:val="none" w:sz="0" w:space="0" w:color="auto"/>
      </w:divBdr>
      <w:divsChild>
        <w:div w:id="106892585">
          <w:marLeft w:val="0"/>
          <w:marRight w:val="0"/>
          <w:marTop w:val="0"/>
          <w:marBottom w:val="0"/>
          <w:divBdr>
            <w:top w:val="none" w:sz="0" w:space="0" w:color="auto"/>
            <w:left w:val="none" w:sz="0" w:space="0" w:color="auto"/>
            <w:bottom w:val="none" w:sz="0" w:space="0" w:color="auto"/>
            <w:right w:val="none" w:sz="0" w:space="0" w:color="auto"/>
          </w:divBdr>
        </w:div>
      </w:divsChild>
    </w:div>
    <w:div w:id="106893147">
      <w:marLeft w:val="0"/>
      <w:marRight w:val="0"/>
      <w:marTop w:val="0"/>
      <w:marBottom w:val="0"/>
      <w:divBdr>
        <w:top w:val="none" w:sz="0" w:space="0" w:color="auto"/>
        <w:left w:val="none" w:sz="0" w:space="0" w:color="auto"/>
        <w:bottom w:val="none" w:sz="0" w:space="0" w:color="auto"/>
        <w:right w:val="none" w:sz="0" w:space="0" w:color="auto"/>
      </w:divBdr>
    </w:div>
    <w:div w:id="106893148">
      <w:marLeft w:val="0"/>
      <w:marRight w:val="0"/>
      <w:marTop w:val="0"/>
      <w:marBottom w:val="0"/>
      <w:divBdr>
        <w:top w:val="none" w:sz="0" w:space="0" w:color="auto"/>
        <w:left w:val="none" w:sz="0" w:space="0" w:color="auto"/>
        <w:bottom w:val="none" w:sz="0" w:space="0" w:color="auto"/>
        <w:right w:val="none" w:sz="0" w:space="0" w:color="auto"/>
      </w:divBdr>
    </w:div>
    <w:div w:id="106893151">
      <w:marLeft w:val="0"/>
      <w:marRight w:val="0"/>
      <w:marTop w:val="0"/>
      <w:marBottom w:val="0"/>
      <w:divBdr>
        <w:top w:val="none" w:sz="0" w:space="0" w:color="auto"/>
        <w:left w:val="none" w:sz="0" w:space="0" w:color="auto"/>
        <w:bottom w:val="none" w:sz="0" w:space="0" w:color="auto"/>
        <w:right w:val="none" w:sz="0" w:space="0" w:color="auto"/>
      </w:divBdr>
    </w:div>
    <w:div w:id="106893152">
      <w:marLeft w:val="0"/>
      <w:marRight w:val="0"/>
      <w:marTop w:val="0"/>
      <w:marBottom w:val="0"/>
      <w:divBdr>
        <w:top w:val="none" w:sz="0" w:space="0" w:color="auto"/>
        <w:left w:val="none" w:sz="0" w:space="0" w:color="auto"/>
        <w:bottom w:val="none" w:sz="0" w:space="0" w:color="auto"/>
        <w:right w:val="none" w:sz="0" w:space="0" w:color="auto"/>
      </w:divBdr>
    </w:div>
    <w:div w:id="106893154">
      <w:marLeft w:val="0"/>
      <w:marRight w:val="0"/>
      <w:marTop w:val="0"/>
      <w:marBottom w:val="0"/>
      <w:divBdr>
        <w:top w:val="none" w:sz="0" w:space="0" w:color="auto"/>
        <w:left w:val="none" w:sz="0" w:space="0" w:color="auto"/>
        <w:bottom w:val="none" w:sz="0" w:space="0" w:color="auto"/>
        <w:right w:val="none" w:sz="0" w:space="0" w:color="auto"/>
      </w:divBdr>
      <w:divsChild>
        <w:div w:id="106892856">
          <w:marLeft w:val="0"/>
          <w:marRight w:val="0"/>
          <w:marTop w:val="0"/>
          <w:marBottom w:val="0"/>
          <w:divBdr>
            <w:top w:val="none" w:sz="0" w:space="0" w:color="auto"/>
            <w:left w:val="none" w:sz="0" w:space="0" w:color="auto"/>
            <w:bottom w:val="none" w:sz="0" w:space="0" w:color="auto"/>
            <w:right w:val="none" w:sz="0" w:space="0" w:color="auto"/>
          </w:divBdr>
        </w:div>
      </w:divsChild>
    </w:div>
    <w:div w:id="106893155">
      <w:marLeft w:val="0"/>
      <w:marRight w:val="0"/>
      <w:marTop w:val="0"/>
      <w:marBottom w:val="0"/>
      <w:divBdr>
        <w:top w:val="none" w:sz="0" w:space="0" w:color="auto"/>
        <w:left w:val="none" w:sz="0" w:space="0" w:color="auto"/>
        <w:bottom w:val="none" w:sz="0" w:space="0" w:color="auto"/>
        <w:right w:val="none" w:sz="0" w:space="0" w:color="auto"/>
      </w:divBdr>
    </w:div>
    <w:div w:id="106893157">
      <w:marLeft w:val="0"/>
      <w:marRight w:val="0"/>
      <w:marTop w:val="0"/>
      <w:marBottom w:val="0"/>
      <w:divBdr>
        <w:top w:val="none" w:sz="0" w:space="0" w:color="auto"/>
        <w:left w:val="none" w:sz="0" w:space="0" w:color="auto"/>
        <w:bottom w:val="none" w:sz="0" w:space="0" w:color="auto"/>
        <w:right w:val="none" w:sz="0" w:space="0" w:color="auto"/>
      </w:divBdr>
    </w:div>
    <w:div w:id="106893161">
      <w:marLeft w:val="0"/>
      <w:marRight w:val="0"/>
      <w:marTop w:val="0"/>
      <w:marBottom w:val="0"/>
      <w:divBdr>
        <w:top w:val="none" w:sz="0" w:space="0" w:color="auto"/>
        <w:left w:val="none" w:sz="0" w:space="0" w:color="auto"/>
        <w:bottom w:val="none" w:sz="0" w:space="0" w:color="auto"/>
        <w:right w:val="none" w:sz="0" w:space="0" w:color="auto"/>
      </w:divBdr>
    </w:div>
    <w:div w:id="106893162">
      <w:marLeft w:val="0"/>
      <w:marRight w:val="0"/>
      <w:marTop w:val="0"/>
      <w:marBottom w:val="0"/>
      <w:divBdr>
        <w:top w:val="none" w:sz="0" w:space="0" w:color="auto"/>
        <w:left w:val="none" w:sz="0" w:space="0" w:color="auto"/>
        <w:bottom w:val="none" w:sz="0" w:space="0" w:color="auto"/>
        <w:right w:val="none" w:sz="0" w:space="0" w:color="auto"/>
      </w:divBdr>
      <w:divsChild>
        <w:div w:id="106894635">
          <w:marLeft w:val="160"/>
          <w:marRight w:val="160"/>
          <w:marTop w:val="160"/>
          <w:marBottom w:val="160"/>
          <w:divBdr>
            <w:top w:val="none" w:sz="0" w:space="0" w:color="auto"/>
            <w:left w:val="none" w:sz="0" w:space="0" w:color="auto"/>
            <w:bottom w:val="none" w:sz="0" w:space="0" w:color="auto"/>
            <w:right w:val="none" w:sz="0" w:space="0" w:color="auto"/>
          </w:divBdr>
        </w:div>
        <w:div w:id="106895331">
          <w:marLeft w:val="600"/>
          <w:marRight w:val="600"/>
          <w:marTop w:val="0"/>
          <w:marBottom w:val="0"/>
          <w:divBdr>
            <w:top w:val="none" w:sz="0" w:space="0" w:color="auto"/>
            <w:left w:val="none" w:sz="0" w:space="0" w:color="auto"/>
            <w:bottom w:val="none" w:sz="0" w:space="0" w:color="auto"/>
            <w:right w:val="none" w:sz="0" w:space="0" w:color="auto"/>
          </w:divBdr>
          <w:divsChild>
            <w:div w:id="106893596">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06893163">
      <w:marLeft w:val="0"/>
      <w:marRight w:val="0"/>
      <w:marTop w:val="0"/>
      <w:marBottom w:val="0"/>
      <w:divBdr>
        <w:top w:val="none" w:sz="0" w:space="0" w:color="auto"/>
        <w:left w:val="none" w:sz="0" w:space="0" w:color="auto"/>
        <w:bottom w:val="none" w:sz="0" w:space="0" w:color="auto"/>
        <w:right w:val="none" w:sz="0" w:space="0" w:color="auto"/>
      </w:divBdr>
      <w:divsChild>
        <w:div w:id="106893910">
          <w:marLeft w:val="0"/>
          <w:marRight w:val="0"/>
          <w:marTop w:val="0"/>
          <w:marBottom w:val="0"/>
          <w:divBdr>
            <w:top w:val="none" w:sz="0" w:space="0" w:color="auto"/>
            <w:left w:val="none" w:sz="0" w:space="0" w:color="auto"/>
            <w:bottom w:val="none" w:sz="0" w:space="0" w:color="auto"/>
            <w:right w:val="none" w:sz="0" w:space="0" w:color="auto"/>
          </w:divBdr>
        </w:div>
        <w:div w:id="106895176">
          <w:marLeft w:val="0"/>
          <w:marRight w:val="0"/>
          <w:marTop w:val="0"/>
          <w:marBottom w:val="0"/>
          <w:divBdr>
            <w:top w:val="none" w:sz="0" w:space="0" w:color="auto"/>
            <w:left w:val="none" w:sz="0" w:space="0" w:color="auto"/>
            <w:bottom w:val="none" w:sz="0" w:space="0" w:color="auto"/>
            <w:right w:val="none" w:sz="0" w:space="0" w:color="auto"/>
          </w:divBdr>
          <w:divsChild>
            <w:div w:id="106893946">
              <w:marLeft w:val="0"/>
              <w:marRight w:val="0"/>
              <w:marTop w:val="0"/>
              <w:marBottom w:val="0"/>
              <w:divBdr>
                <w:top w:val="none" w:sz="0" w:space="0" w:color="auto"/>
                <w:left w:val="none" w:sz="0" w:space="0" w:color="auto"/>
                <w:bottom w:val="none" w:sz="0" w:space="0" w:color="auto"/>
                <w:right w:val="none" w:sz="0" w:space="0" w:color="auto"/>
              </w:divBdr>
              <w:divsChild>
                <w:div w:id="10689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165">
      <w:marLeft w:val="0"/>
      <w:marRight w:val="0"/>
      <w:marTop w:val="0"/>
      <w:marBottom w:val="0"/>
      <w:divBdr>
        <w:top w:val="none" w:sz="0" w:space="0" w:color="auto"/>
        <w:left w:val="none" w:sz="0" w:space="0" w:color="auto"/>
        <w:bottom w:val="none" w:sz="0" w:space="0" w:color="auto"/>
        <w:right w:val="none" w:sz="0" w:space="0" w:color="auto"/>
      </w:divBdr>
      <w:divsChild>
        <w:div w:id="106894790">
          <w:marLeft w:val="0"/>
          <w:marRight w:val="0"/>
          <w:marTop w:val="0"/>
          <w:marBottom w:val="0"/>
          <w:divBdr>
            <w:top w:val="none" w:sz="0" w:space="0" w:color="auto"/>
            <w:left w:val="none" w:sz="0" w:space="0" w:color="auto"/>
            <w:bottom w:val="none" w:sz="0" w:space="0" w:color="auto"/>
            <w:right w:val="none" w:sz="0" w:space="0" w:color="auto"/>
          </w:divBdr>
          <w:divsChild>
            <w:div w:id="106895320">
              <w:marLeft w:val="0"/>
              <w:marRight w:val="0"/>
              <w:marTop w:val="0"/>
              <w:marBottom w:val="0"/>
              <w:divBdr>
                <w:top w:val="none" w:sz="0" w:space="0" w:color="auto"/>
                <w:left w:val="none" w:sz="0" w:space="0" w:color="auto"/>
                <w:bottom w:val="none" w:sz="0" w:space="0" w:color="auto"/>
                <w:right w:val="none" w:sz="0" w:space="0" w:color="auto"/>
              </w:divBdr>
              <w:divsChild>
                <w:div w:id="106893810">
                  <w:marLeft w:val="0"/>
                  <w:marRight w:val="0"/>
                  <w:marTop w:val="0"/>
                  <w:marBottom w:val="0"/>
                  <w:divBdr>
                    <w:top w:val="none" w:sz="0" w:space="0" w:color="auto"/>
                    <w:left w:val="none" w:sz="0" w:space="0" w:color="auto"/>
                    <w:bottom w:val="none" w:sz="0" w:space="0" w:color="auto"/>
                    <w:right w:val="none" w:sz="0" w:space="0" w:color="auto"/>
                  </w:divBdr>
                  <w:divsChild>
                    <w:div w:id="10689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3169">
      <w:marLeft w:val="0"/>
      <w:marRight w:val="0"/>
      <w:marTop w:val="0"/>
      <w:marBottom w:val="0"/>
      <w:divBdr>
        <w:top w:val="none" w:sz="0" w:space="0" w:color="auto"/>
        <w:left w:val="none" w:sz="0" w:space="0" w:color="auto"/>
        <w:bottom w:val="none" w:sz="0" w:space="0" w:color="auto"/>
        <w:right w:val="none" w:sz="0" w:space="0" w:color="auto"/>
      </w:divBdr>
    </w:div>
    <w:div w:id="106893174">
      <w:marLeft w:val="0"/>
      <w:marRight w:val="0"/>
      <w:marTop w:val="0"/>
      <w:marBottom w:val="0"/>
      <w:divBdr>
        <w:top w:val="none" w:sz="0" w:space="0" w:color="auto"/>
        <w:left w:val="none" w:sz="0" w:space="0" w:color="auto"/>
        <w:bottom w:val="none" w:sz="0" w:space="0" w:color="auto"/>
        <w:right w:val="none" w:sz="0" w:space="0" w:color="auto"/>
      </w:divBdr>
    </w:div>
    <w:div w:id="106893175">
      <w:marLeft w:val="0"/>
      <w:marRight w:val="0"/>
      <w:marTop w:val="0"/>
      <w:marBottom w:val="0"/>
      <w:divBdr>
        <w:top w:val="none" w:sz="0" w:space="0" w:color="auto"/>
        <w:left w:val="none" w:sz="0" w:space="0" w:color="auto"/>
        <w:bottom w:val="none" w:sz="0" w:space="0" w:color="auto"/>
        <w:right w:val="none" w:sz="0" w:space="0" w:color="auto"/>
      </w:divBdr>
    </w:div>
    <w:div w:id="106893176">
      <w:marLeft w:val="0"/>
      <w:marRight w:val="0"/>
      <w:marTop w:val="0"/>
      <w:marBottom w:val="0"/>
      <w:divBdr>
        <w:top w:val="none" w:sz="0" w:space="0" w:color="auto"/>
        <w:left w:val="none" w:sz="0" w:space="0" w:color="auto"/>
        <w:bottom w:val="none" w:sz="0" w:space="0" w:color="auto"/>
        <w:right w:val="none" w:sz="0" w:space="0" w:color="auto"/>
      </w:divBdr>
    </w:div>
    <w:div w:id="106893177">
      <w:marLeft w:val="0"/>
      <w:marRight w:val="0"/>
      <w:marTop w:val="0"/>
      <w:marBottom w:val="0"/>
      <w:divBdr>
        <w:top w:val="none" w:sz="0" w:space="0" w:color="auto"/>
        <w:left w:val="none" w:sz="0" w:space="0" w:color="auto"/>
        <w:bottom w:val="none" w:sz="0" w:space="0" w:color="auto"/>
        <w:right w:val="none" w:sz="0" w:space="0" w:color="auto"/>
      </w:divBdr>
    </w:div>
    <w:div w:id="106893178">
      <w:marLeft w:val="0"/>
      <w:marRight w:val="0"/>
      <w:marTop w:val="0"/>
      <w:marBottom w:val="0"/>
      <w:divBdr>
        <w:top w:val="none" w:sz="0" w:space="0" w:color="auto"/>
        <w:left w:val="none" w:sz="0" w:space="0" w:color="auto"/>
        <w:bottom w:val="none" w:sz="0" w:space="0" w:color="auto"/>
        <w:right w:val="none" w:sz="0" w:space="0" w:color="auto"/>
      </w:divBdr>
    </w:div>
    <w:div w:id="106893179">
      <w:marLeft w:val="0"/>
      <w:marRight w:val="0"/>
      <w:marTop w:val="0"/>
      <w:marBottom w:val="0"/>
      <w:divBdr>
        <w:top w:val="none" w:sz="0" w:space="0" w:color="auto"/>
        <w:left w:val="none" w:sz="0" w:space="0" w:color="auto"/>
        <w:bottom w:val="none" w:sz="0" w:space="0" w:color="auto"/>
        <w:right w:val="none" w:sz="0" w:space="0" w:color="auto"/>
      </w:divBdr>
    </w:div>
    <w:div w:id="106893180">
      <w:marLeft w:val="0"/>
      <w:marRight w:val="0"/>
      <w:marTop w:val="0"/>
      <w:marBottom w:val="0"/>
      <w:divBdr>
        <w:top w:val="none" w:sz="0" w:space="0" w:color="auto"/>
        <w:left w:val="none" w:sz="0" w:space="0" w:color="auto"/>
        <w:bottom w:val="none" w:sz="0" w:space="0" w:color="auto"/>
        <w:right w:val="none" w:sz="0" w:space="0" w:color="auto"/>
      </w:divBdr>
    </w:div>
    <w:div w:id="106893181">
      <w:marLeft w:val="0"/>
      <w:marRight w:val="0"/>
      <w:marTop w:val="0"/>
      <w:marBottom w:val="0"/>
      <w:divBdr>
        <w:top w:val="none" w:sz="0" w:space="0" w:color="auto"/>
        <w:left w:val="none" w:sz="0" w:space="0" w:color="auto"/>
        <w:bottom w:val="none" w:sz="0" w:space="0" w:color="auto"/>
        <w:right w:val="none" w:sz="0" w:space="0" w:color="auto"/>
      </w:divBdr>
    </w:div>
    <w:div w:id="106893182">
      <w:marLeft w:val="0"/>
      <w:marRight w:val="0"/>
      <w:marTop w:val="0"/>
      <w:marBottom w:val="0"/>
      <w:divBdr>
        <w:top w:val="none" w:sz="0" w:space="0" w:color="auto"/>
        <w:left w:val="none" w:sz="0" w:space="0" w:color="auto"/>
        <w:bottom w:val="none" w:sz="0" w:space="0" w:color="auto"/>
        <w:right w:val="none" w:sz="0" w:space="0" w:color="auto"/>
      </w:divBdr>
    </w:div>
    <w:div w:id="106893185">
      <w:marLeft w:val="0"/>
      <w:marRight w:val="0"/>
      <w:marTop w:val="0"/>
      <w:marBottom w:val="0"/>
      <w:divBdr>
        <w:top w:val="none" w:sz="0" w:space="0" w:color="auto"/>
        <w:left w:val="none" w:sz="0" w:space="0" w:color="auto"/>
        <w:bottom w:val="none" w:sz="0" w:space="0" w:color="auto"/>
        <w:right w:val="none" w:sz="0" w:space="0" w:color="auto"/>
      </w:divBdr>
    </w:div>
    <w:div w:id="106893186">
      <w:marLeft w:val="0"/>
      <w:marRight w:val="0"/>
      <w:marTop w:val="0"/>
      <w:marBottom w:val="0"/>
      <w:divBdr>
        <w:top w:val="none" w:sz="0" w:space="0" w:color="auto"/>
        <w:left w:val="none" w:sz="0" w:space="0" w:color="auto"/>
        <w:bottom w:val="none" w:sz="0" w:space="0" w:color="auto"/>
        <w:right w:val="none" w:sz="0" w:space="0" w:color="auto"/>
      </w:divBdr>
    </w:div>
    <w:div w:id="106893187">
      <w:marLeft w:val="0"/>
      <w:marRight w:val="0"/>
      <w:marTop w:val="0"/>
      <w:marBottom w:val="0"/>
      <w:divBdr>
        <w:top w:val="none" w:sz="0" w:space="0" w:color="auto"/>
        <w:left w:val="none" w:sz="0" w:space="0" w:color="auto"/>
        <w:bottom w:val="none" w:sz="0" w:space="0" w:color="auto"/>
        <w:right w:val="none" w:sz="0" w:space="0" w:color="auto"/>
      </w:divBdr>
    </w:div>
    <w:div w:id="106893188">
      <w:marLeft w:val="0"/>
      <w:marRight w:val="0"/>
      <w:marTop w:val="0"/>
      <w:marBottom w:val="0"/>
      <w:divBdr>
        <w:top w:val="none" w:sz="0" w:space="0" w:color="auto"/>
        <w:left w:val="none" w:sz="0" w:space="0" w:color="auto"/>
        <w:bottom w:val="none" w:sz="0" w:space="0" w:color="auto"/>
        <w:right w:val="none" w:sz="0" w:space="0" w:color="auto"/>
      </w:divBdr>
      <w:divsChild>
        <w:div w:id="106893047">
          <w:marLeft w:val="0"/>
          <w:marRight w:val="0"/>
          <w:marTop w:val="0"/>
          <w:marBottom w:val="0"/>
          <w:divBdr>
            <w:top w:val="single" w:sz="4" w:space="1" w:color="auto"/>
            <w:left w:val="single" w:sz="4" w:space="4" w:color="auto"/>
            <w:bottom w:val="single" w:sz="4" w:space="1" w:color="auto"/>
            <w:right w:val="single" w:sz="4" w:space="4" w:color="auto"/>
          </w:divBdr>
        </w:div>
        <w:div w:id="106893841">
          <w:marLeft w:val="0"/>
          <w:marRight w:val="0"/>
          <w:marTop w:val="0"/>
          <w:marBottom w:val="0"/>
          <w:divBdr>
            <w:top w:val="none" w:sz="0" w:space="0" w:color="auto"/>
            <w:left w:val="none" w:sz="0" w:space="0" w:color="auto"/>
            <w:bottom w:val="none" w:sz="0" w:space="0" w:color="auto"/>
            <w:right w:val="none" w:sz="0" w:space="0" w:color="auto"/>
          </w:divBdr>
          <w:divsChild>
            <w:div w:id="106894012">
              <w:marLeft w:val="0"/>
              <w:marRight w:val="0"/>
              <w:marTop w:val="0"/>
              <w:marBottom w:val="0"/>
              <w:divBdr>
                <w:top w:val="none" w:sz="0" w:space="0" w:color="auto"/>
                <w:left w:val="none" w:sz="0" w:space="0" w:color="auto"/>
                <w:bottom w:val="none" w:sz="0" w:space="0" w:color="auto"/>
                <w:right w:val="none" w:sz="0" w:space="0" w:color="auto"/>
              </w:divBdr>
            </w:div>
          </w:divsChild>
        </w:div>
        <w:div w:id="106893867">
          <w:marLeft w:val="0"/>
          <w:marRight w:val="0"/>
          <w:marTop w:val="0"/>
          <w:marBottom w:val="0"/>
          <w:divBdr>
            <w:top w:val="none" w:sz="0" w:space="0" w:color="auto"/>
            <w:left w:val="none" w:sz="0" w:space="0" w:color="auto"/>
            <w:bottom w:val="none" w:sz="0" w:space="0" w:color="auto"/>
            <w:right w:val="none" w:sz="0" w:space="0" w:color="auto"/>
          </w:divBdr>
          <w:divsChild>
            <w:div w:id="106892925">
              <w:marLeft w:val="0"/>
              <w:marRight w:val="0"/>
              <w:marTop w:val="0"/>
              <w:marBottom w:val="0"/>
              <w:divBdr>
                <w:top w:val="none" w:sz="0" w:space="0" w:color="auto"/>
                <w:left w:val="none" w:sz="0" w:space="0" w:color="auto"/>
                <w:bottom w:val="none" w:sz="0" w:space="0" w:color="auto"/>
                <w:right w:val="none" w:sz="0" w:space="0" w:color="auto"/>
              </w:divBdr>
            </w:div>
          </w:divsChild>
        </w:div>
        <w:div w:id="106894693">
          <w:marLeft w:val="0"/>
          <w:marRight w:val="0"/>
          <w:marTop w:val="0"/>
          <w:marBottom w:val="0"/>
          <w:divBdr>
            <w:top w:val="single" w:sz="4" w:space="1" w:color="auto"/>
            <w:left w:val="single" w:sz="4" w:space="4" w:color="auto"/>
            <w:bottom w:val="single" w:sz="4" w:space="1" w:color="auto"/>
            <w:right w:val="single" w:sz="4" w:space="4" w:color="auto"/>
          </w:divBdr>
        </w:div>
      </w:divsChild>
    </w:div>
    <w:div w:id="106893190">
      <w:marLeft w:val="0"/>
      <w:marRight w:val="0"/>
      <w:marTop w:val="0"/>
      <w:marBottom w:val="0"/>
      <w:divBdr>
        <w:top w:val="none" w:sz="0" w:space="0" w:color="auto"/>
        <w:left w:val="none" w:sz="0" w:space="0" w:color="auto"/>
        <w:bottom w:val="none" w:sz="0" w:space="0" w:color="auto"/>
        <w:right w:val="none" w:sz="0" w:space="0" w:color="auto"/>
      </w:divBdr>
      <w:divsChild>
        <w:div w:id="106893391">
          <w:marLeft w:val="0"/>
          <w:marRight w:val="0"/>
          <w:marTop w:val="0"/>
          <w:marBottom w:val="0"/>
          <w:divBdr>
            <w:top w:val="none" w:sz="0" w:space="0" w:color="auto"/>
            <w:left w:val="none" w:sz="0" w:space="0" w:color="auto"/>
            <w:bottom w:val="none" w:sz="0" w:space="0" w:color="auto"/>
            <w:right w:val="none" w:sz="0" w:space="0" w:color="auto"/>
          </w:divBdr>
        </w:div>
        <w:div w:id="106895285">
          <w:marLeft w:val="0"/>
          <w:marRight w:val="0"/>
          <w:marTop w:val="0"/>
          <w:marBottom w:val="0"/>
          <w:divBdr>
            <w:top w:val="none" w:sz="0" w:space="0" w:color="auto"/>
            <w:left w:val="none" w:sz="0" w:space="0" w:color="auto"/>
            <w:bottom w:val="none" w:sz="0" w:space="0" w:color="auto"/>
            <w:right w:val="none" w:sz="0" w:space="0" w:color="auto"/>
          </w:divBdr>
        </w:div>
      </w:divsChild>
    </w:div>
    <w:div w:id="106893191">
      <w:marLeft w:val="0"/>
      <w:marRight w:val="0"/>
      <w:marTop w:val="0"/>
      <w:marBottom w:val="0"/>
      <w:divBdr>
        <w:top w:val="none" w:sz="0" w:space="0" w:color="auto"/>
        <w:left w:val="none" w:sz="0" w:space="0" w:color="auto"/>
        <w:bottom w:val="none" w:sz="0" w:space="0" w:color="auto"/>
        <w:right w:val="none" w:sz="0" w:space="0" w:color="auto"/>
      </w:divBdr>
      <w:divsChild>
        <w:div w:id="106892949">
          <w:marLeft w:val="0"/>
          <w:marRight w:val="0"/>
          <w:marTop w:val="0"/>
          <w:marBottom w:val="0"/>
          <w:divBdr>
            <w:top w:val="none" w:sz="0" w:space="0" w:color="auto"/>
            <w:left w:val="none" w:sz="0" w:space="0" w:color="auto"/>
            <w:bottom w:val="none" w:sz="0" w:space="0" w:color="auto"/>
            <w:right w:val="none" w:sz="0" w:space="0" w:color="auto"/>
          </w:divBdr>
        </w:div>
      </w:divsChild>
    </w:div>
    <w:div w:id="106893192">
      <w:marLeft w:val="0"/>
      <w:marRight w:val="0"/>
      <w:marTop w:val="0"/>
      <w:marBottom w:val="0"/>
      <w:divBdr>
        <w:top w:val="none" w:sz="0" w:space="0" w:color="auto"/>
        <w:left w:val="none" w:sz="0" w:space="0" w:color="auto"/>
        <w:bottom w:val="none" w:sz="0" w:space="0" w:color="auto"/>
        <w:right w:val="none" w:sz="0" w:space="0" w:color="auto"/>
      </w:divBdr>
    </w:div>
    <w:div w:id="106893195">
      <w:marLeft w:val="0"/>
      <w:marRight w:val="0"/>
      <w:marTop w:val="0"/>
      <w:marBottom w:val="0"/>
      <w:divBdr>
        <w:top w:val="none" w:sz="0" w:space="0" w:color="auto"/>
        <w:left w:val="none" w:sz="0" w:space="0" w:color="auto"/>
        <w:bottom w:val="none" w:sz="0" w:space="0" w:color="auto"/>
        <w:right w:val="none" w:sz="0" w:space="0" w:color="auto"/>
      </w:divBdr>
    </w:div>
    <w:div w:id="106893198">
      <w:marLeft w:val="0"/>
      <w:marRight w:val="0"/>
      <w:marTop w:val="0"/>
      <w:marBottom w:val="0"/>
      <w:divBdr>
        <w:top w:val="none" w:sz="0" w:space="0" w:color="auto"/>
        <w:left w:val="none" w:sz="0" w:space="0" w:color="auto"/>
        <w:bottom w:val="none" w:sz="0" w:space="0" w:color="auto"/>
        <w:right w:val="none" w:sz="0" w:space="0" w:color="auto"/>
      </w:divBdr>
      <w:divsChild>
        <w:div w:id="106893159">
          <w:marLeft w:val="0"/>
          <w:marRight w:val="0"/>
          <w:marTop w:val="0"/>
          <w:marBottom w:val="0"/>
          <w:divBdr>
            <w:top w:val="none" w:sz="0" w:space="0" w:color="auto"/>
            <w:left w:val="none" w:sz="0" w:space="0" w:color="auto"/>
            <w:bottom w:val="none" w:sz="0" w:space="0" w:color="auto"/>
            <w:right w:val="none" w:sz="0" w:space="0" w:color="auto"/>
          </w:divBdr>
        </w:div>
      </w:divsChild>
    </w:div>
    <w:div w:id="106893200">
      <w:marLeft w:val="0"/>
      <w:marRight w:val="0"/>
      <w:marTop w:val="0"/>
      <w:marBottom w:val="0"/>
      <w:divBdr>
        <w:top w:val="none" w:sz="0" w:space="0" w:color="auto"/>
        <w:left w:val="none" w:sz="0" w:space="0" w:color="auto"/>
        <w:bottom w:val="none" w:sz="0" w:space="0" w:color="auto"/>
        <w:right w:val="none" w:sz="0" w:space="0" w:color="auto"/>
      </w:divBdr>
    </w:div>
    <w:div w:id="106893201">
      <w:marLeft w:val="0"/>
      <w:marRight w:val="0"/>
      <w:marTop w:val="0"/>
      <w:marBottom w:val="0"/>
      <w:divBdr>
        <w:top w:val="none" w:sz="0" w:space="0" w:color="auto"/>
        <w:left w:val="none" w:sz="0" w:space="0" w:color="auto"/>
        <w:bottom w:val="none" w:sz="0" w:space="0" w:color="auto"/>
        <w:right w:val="none" w:sz="0" w:space="0" w:color="auto"/>
      </w:divBdr>
    </w:div>
    <w:div w:id="106893202">
      <w:marLeft w:val="0"/>
      <w:marRight w:val="0"/>
      <w:marTop w:val="0"/>
      <w:marBottom w:val="0"/>
      <w:divBdr>
        <w:top w:val="none" w:sz="0" w:space="0" w:color="auto"/>
        <w:left w:val="none" w:sz="0" w:space="0" w:color="auto"/>
        <w:bottom w:val="none" w:sz="0" w:space="0" w:color="auto"/>
        <w:right w:val="none" w:sz="0" w:space="0" w:color="auto"/>
      </w:divBdr>
    </w:div>
    <w:div w:id="106893206">
      <w:marLeft w:val="0"/>
      <w:marRight w:val="0"/>
      <w:marTop w:val="0"/>
      <w:marBottom w:val="0"/>
      <w:divBdr>
        <w:top w:val="none" w:sz="0" w:space="0" w:color="auto"/>
        <w:left w:val="none" w:sz="0" w:space="0" w:color="auto"/>
        <w:bottom w:val="none" w:sz="0" w:space="0" w:color="auto"/>
        <w:right w:val="none" w:sz="0" w:space="0" w:color="auto"/>
      </w:divBdr>
    </w:div>
    <w:div w:id="106893214">
      <w:marLeft w:val="0"/>
      <w:marRight w:val="0"/>
      <w:marTop w:val="0"/>
      <w:marBottom w:val="0"/>
      <w:divBdr>
        <w:top w:val="none" w:sz="0" w:space="0" w:color="auto"/>
        <w:left w:val="none" w:sz="0" w:space="0" w:color="auto"/>
        <w:bottom w:val="none" w:sz="0" w:space="0" w:color="auto"/>
        <w:right w:val="none" w:sz="0" w:space="0" w:color="auto"/>
      </w:divBdr>
      <w:divsChild>
        <w:div w:id="106894839">
          <w:marLeft w:val="0"/>
          <w:marRight w:val="0"/>
          <w:marTop w:val="0"/>
          <w:marBottom w:val="0"/>
          <w:divBdr>
            <w:top w:val="none" w:sz="0" w:space="0" w:color="auto"/>
            <w:left w:val="none" w:sz="0" w:space="0" w:color="auto"/>
            <w:bottom w:val="none" w:sz="0" w:space="0" w:color="auto"/>
            <w:right w:val="none" w:sz="0" w:space="0" w:color="auto"/>
          </w:divBdr>
        </w:div>
        <w:div w:id="106894890">
          <w:marLeft w:val="0"/>
          <w:marRight w:val="0"/>
          <w:marTop w:val="0"/>
          <w:marBottom w:val="0"/>
          <w:divBdr>
            <w:top w:val="none" w:sz="0" w:space="0" w:color="auto"/>
            <w:left w:val="none" w:sz="0" w:space="0" w:color="auto"/>
            <w:bottom w:val="none" w:sz="0" w:space="0" w:color="auto"/>
            <w:right w:val="none" w:sz="0" w:space="0" w:color="auto"/>
          </w:divBdr>
          <w:divsChild>
            <w:div w:id="106893808">
              <w:marLeft w:val="0"/>
              <w:marRight w:val="0"/>
              <w:marTop w:val="0"/>
              <w:marBottom w:val="0"/>
              <w:divBdr>
                <w:top w:val="none" w:sz="0" w:space="0" w:color="auto"/>
                <w:left w:val="none" w:sz="0" w:space="0" w:color="auto"/>
                <w:bottom w:val="none" w:sz="0" w:space="0" w:color="auto"/>
                <w:right w:val="none" w:sz="0" w:space="0" w:color="auto"/>
              </w:divBdr>
              <w:divsChild>
                <w:div w:id="10689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215">
      <w:marLeft w:val="0"/>
      <w:marRight w:val="0"/>
      <w:marTop w:val="0"/>
      <w:marBottom w:val="0"/>
      <w:divBdr>
        <w:top w:val="none" w:sz="0" w:space="0" w:color="auto"/>
        <w:left w:val="none" w:sz="0" w:space="0" w:color="auto"/>
        <w:bottom w:val="none" w:sz="0" w:space="0" w:color="auto"/>
        <w:right w:val="none" w:sz="0" w:space="0" w:color="auto"/>
      </w:divBdr>
    </w:div>
    <w:div w:id="106893217">
      <w:marLeft w:val="0"/>
      <w:marRight w:val="0"/>
      <w:marTop w:val="0"/>
      <w:marBottom w:val="0"/>
      <w:divBdr>
        <w:top w:val="none" w:sz="0" w:space="0" w:color="auto"/>
        <w:left w:val="none" w:sz="0" w:space="0" w:color="auto"/>
        <w:bottom w:val="none" w:sz="0" w:space="0" w:color="auto"/>
        <w:right w:val="none" w:sz="0" w:space="0" w:color="auto"/>
      </w:divBdr>
    </w:div>
    <w:div w:id="106893222">
      <w:marLeft w:val="0"/>
      <w:marRight w:val="0"/>
      <w:marTop w:val="0"/>
      <w:marBottom w:val="0"/>
      <w:divBdr>
        <w:top w:val="none" w:sz="0" w:space="0" w:color="auto"/>
        <w:left w:val="none" w:sz="0" w:space="0" w:color="auto"/>
        <w:bottom w:val="none" w:sz="0" w:space="0" w:color="auto"/>
        <w:right w:val="none" w:sz="0" w:space="0" w:color="auto"/>
      </w:divBdr>
    </w:div>
    <w:div w:id="106893223">
      <w:marLeft w:val="0"/>
      <w:marRight w:val="0"/>
      <w:marTop w:val="0"/>
      <w:marBottom w:val="0"/>
      <w:divBdr>
        <w:top w:val="none" w:sz="0" w:space="0" w:color="auto"/>
        <w:left w:val="none" w:sz="0" w:space="0" w:color="auto"/>
        <w:bottom w:val="none" w:sz="0" w:space="0" w:color="auto"/>
        <w:right w:val="none" w:sz="0" w:space="0" w:color="auto"/>
      </w:divBdr>
    </w:div>
    <w:div w:id="106893230">
      <w:marLeft w:val="0"/>
      <w:marRight w:val="0"/>
      <w:marTop w:val="0"/>
      <w:marBottom w:val="0"/>
      <w:divBdr>
        <w:top w:val="none" w:sz="0" w:space="0" w:color="auto"/>
        <w:left w:val="none" w:sz="0" w:space="0" w:color="auto"/>
        <w:bottom w:val="none" w:sz="0" w:space="0" w:color="auto"/>
        <w:right w:val="none" w:sz="0" w:space="0" w:color="auto"/>
      </w:divBdr>
    </w:div>
    <w:div w:id="106893232">
      <w:marLeft w:val="0"/>
      <w:marRight w:val="0"/>
      <w:marTop w:val="0"/>
      <w:marBottom w:val="0"/>
      <w:divBdr>
        <w:top w:val="none" w:sz="0" w:space="0" w:color="auto"/>
        <w:left w:val="none" w:sz="0" w:space="0" w:color="auto"/>
        <w:bottom w:val="none" w:sz="0" w:space="0" w:color="auto"/>
        <w:right w:val="none" w:sz="0" w:space="0" w:color="auto"/>
      </w:divBdr>
      <w:divsChild>
        <w:div w:id="106893050">
          <w:marLeft w:val="0"/>
          <w:marRight w:val="0"/>
          <w:marTop w:val="0"/>
          <w:marBottom w:val="0"/>
          <w:divBdr>
            <w:top w:val="none" w:sz="0" w:space="0" w:color="auto"/>
            <w:left w:val="none" w:sz="0" w:space="0" w:color="auto"/>
            <w:bottom w:val="none" w:sz="0" w:space="0" w:color="auto"/>
            <w:right w:val="none" w:sz="0" w:space="0" w:color="auto"/>
          </w:divBdr>
          <w:divsChild>
            <w:div w:id="10689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233">
      <w:marLeft w:val="0"/>
      <w:marRight w:val="0"/>
      <w:marTop w:val="0"/>
      <w:marBottom w:val="0"/>
      <w:divBdr>
        <w:top w:val="none" w:sz="0" w:space="0" w:color="auto"/>
        <w:left w:val="none" w:sz="0" w:space="0" w:color="auto"/>
        <w:bottom w:val="none" w:sz="0" w:space="0" w:color="auto"/>
        <w:right w:val="none" w:sz="0" w:space="0" w:color="auto"/>
      </w:divBdr>
    </w:div>
    <w:div w:id="106893234">
      <w:marLeft w:val="0"/>
      <w:marRight w:val="0"/>
      <w:marTop w:val="0"/>
      <w:marBottom w:val="0"/>
      <w:divBdr>
        <w:top w:val="none" w:sz="0" w:space="0" w:color="auto"/>
        <w:left w:val="none" w:sz="0" w:space="0" w:color="auto"/>
        <w:bottom w:val="none" w:sz="0" w:space="0" w:color="auto"/>
        <w:right w:val="none" w:sz="0" w:space="0" w:color="auto"/>
      </w:divBdr>
    </w:div>
    <w:div w:id="106893237">
      <w:marLeft w:val="0"/>
      <w:marRight w:val="0"/>
      <w:marTop w:val="0"/>
      <w:marBottom w:val="0"/>
      <w:divBdr>
        <w:top w:val="none" w:sz="0" w:space="0" w:color="auto"/>
        <w:left w:val="none" w:sz="0" w:space="0" w:color="auto"/>
        <w:bottom w:val="none" w:sz="0" w:space="0" w:color="auto"/>
        <w:right w:val="none" w:sz="0" w:space="0" w:color="auto"/>
      </w:divBdr>
    </w:div>
    <w:div w:id="106893238">
      <w:marLeft w:val="0"/>
      <w:marRight w:val="0"/>
      <w:marTop w:val="0"/>
      <w:marBottom w:val="0"/>
      <w:divBdr>
        <w:top w:val="none" w:sz="0" w:space="0" w:color="auto"/>
        <w:left w:val="none" w:sz="0" w:space="0" w:color="auto"/>
        <w:bottom w:val="none" w:sz="0" w:space="0" w:color="auto"/>
        <w:right w:val="none" w:sz="0" w:space="0" w:color="auto"/>
      </w:divBdr>
    </w:div>
    <w:div w:id="106893242">
      <w:marLeft w:val="0"/>
      <w:marRight w:val="0"/>
      <w:marTop w:val="0"/>
      <w:marBottom w:val="0"/>
      <w:divBdr>
        <w:top w:val="none" w:sz="0" w:space="0" w:color="auto"/>
        <w:left w:val="none" w:sz="0" w:space="0" w:color="auto"/>
        <w:bottom w:val="none" w:sz="0" w:space="0" w:color="auto"/>
        <w:right w:val="none" w:sz="0" w:space="0" w:color="auto"/>
      </w:divBdr>
    </w:div>
    <w:div w:id="106893245">
      <w:marLeft w:val="0"/>
      <w:marRight w:val="0"/>
      <w:marTop w:val="0"/>
      <w:marBottom w:val="0"/>
      <w:divBdr>
        <w:top w:val="none" w:sz="0" w:space="0" w:color="auto"/>
        <w:left w:val="none" w:sz="0" w:space="0" w:color="auto"/>
        <w:bottom w:val="none" w:sz="0" w:space="0" w:color="auto"/>
        <w:right w:val="none" w:sz="0" w:space="0" w:color="auto"/>
      </w:divBdr>
      <w:divsChild>
        <w:div w:id="106892810">
          <w:marLeft w:val="0"/>
          <w:marRight w:val="0"/>
          <w:marTop w:val="0"/>
          <w:marBottom w:val="0"/>
          <w:divBdr>
            <w:top w:val="dotted" w:sz="2" w:space="6" w:color="FFFFFF"/>
            <w:left w:val="dotted" w:sz="4" w:space="17" w:color="FFFFFF"/>
            <w:bottom w:val="dotted" w:sz="4" w:space="1" w:color="FFFFFF"/>
            <w:right w:val="dotted" w:sz="4" w:space="8" w:color="FFFFFF"/>
          </w:divBdr>
        </w:div>
        <w:div w:id="106894006">
          <w:marLeft w:val="0"/>
          <w:marRight w:val="0"/>
          <w:marTop w:val="0"/>
          <w:marBottom w:val="0"/>
          <w:divBdr>
            <w:top w:val="none" w:sz="0" w:space="0" w:color="auto"/>
            <w:left w:val="none" w:sz="0" w:space="0" w:color="auto"/>
            <w:bottom w:val="none" w:sz="0" w:space="0" w:color="auto"/>
            <w:right w:val="none" w:sz="0" w:space="0" w:color="auto"/>
          </w:divBdr>
          <w:divsChild>
            <w:div w:id="106893443">
              <w:marLeft w:val="0"/>
              <w:marRight w:val="0"/>
              <w:marTop w:val="0"/>
              <w:marBottom w:val="0"/>
              <w:divBdr>
                <w:top w:val="none" w:sz="0" w:space="0" w:color="auto"/>
                <w:left w:val="none" w:sz="0" w:space="0" w:color="auto"/>
                <w:bottom w:val="none" w:sz="0" w:space="0" w:color="auto"/>
                <w:right w:val="none" w:sz="0" w:space="0" w:color="auto"/>
              </w:divBdr>
              <w:divsChild>
                <w:div w:id="106895250">
                  <w:marLeft w:val="0"/>
                  <w:marRight w:val="0"/>
                  <w:marTop w:val="0"/>
                  <w:marBottom w:val="0"/>
                  <w:divBdr>
                    <w:top w:val="none" w:sz="0" w:space="0" w:color="auto"/>
                    <w:left w:val="none" w:sz="0" w:space="0" w:color="auto"/>
                    <w:bottom w:val="none" w:sz="0" w:space="0" w:color="auto"/>
                    <w:right w:val="none" w:sz="0" w:space="0" w:color="auto"/>
                  </w:divBdr>
                  <w:divsChild>
                    <w:div w:id="106893815">
                      <w:marLeft w:val="0"/>
                      <w:marRight w:val="0"/>
                      <w:marTop w:val="0"/>
                      <w:marBottom w:val="0"/>
                      <w:divBdr>
                        <w:top w:val="none" w:sz="0" w:space="0" w:color="auto"/>
                        <w:left w:val="none" w:sz="0" w:space="0" w:color="auto"/>
                        <w:bottom w:val="none" w:sz="0" w:space="0" w:color="auto"/>
                        <w:right w:val="none" w:sz="0" w:space="0" w:color="auto"/>
                      </w:divBdr>
                      <w:divsChild>
                        <w:div w:id="106894587">
                          <w:marLeft w:val="0"/>
                          <w:marRight w:val="0"/>
                          <w:marTop w:val="0"/>
                          <w:marBottom w:val="0"/>
                          <w:divBdr>
                            <w:top w:val="none" w:sz="0" w:space="0" w:color="auto"/>
                            <w:left w:val="none" w:sz="0" w:space="0" w:color="auto"/>
                            <w:bottom w:val="none" w:sz="0" w:space="0" w:color="auto"/>
                            <w:right w:val="none" w:sz="0" w:space="0" w:color="auto"/>
                          </w:divBdr>
                          <w:divsChild>
                            <w:div w:id="106894351">
                              <w:marLeft w:val="0"/>
                              <w:marRight w:val="0"/>
                              <w:marTop w:val="0"/>
                              <w:marBottom w:val="0"/>
                              <w:divBdr>
                                <w:top w:val="none" w:sz="0" w:space="0" w:color="auto"/>
                                <w:left w:val="none" w:sz="0" w:space="0" w:color="auto"/>
                                <w:bottom w:val="none" w:sz="0" w:space="0" w:color="auto"/>
                                <w:right w:val="none" w:sz="0" w:space="0" w:color="auto"/>
                              </w:divBdr>
                              <w:divsChild>
                                <w:div w:id="106894697">
                                  <w:marLeft w:val="0"/>
                                  <w:marRight w:val="0"/>
                                  <w:marTop w:val="0"/>
                                  <w:marBottom w:val="0"/>
                                  <w:divBdr>
                                    <w:top w:val="none" w:sz="0" w:space="0" w:color="auto"/>
                                    <w:left w:val="none" w:sz="0" w:space="0" w:color="auto"/>
                                    <w:bottom w:val="none" w:sz="0" w:space="0" w:color="auto"/>
                                    <w:right w:val="none" w:sz="0" w:space="0" w:color="auto"/>
                                  </w:divBdr>
                                  <w:divsChild>
                                    <w:div w:id="106894295">
                                      <w:marLeft w:val="0"/>
                                      <w:marRight w:val="0"/>
                                      <w:marTop w:val="0"/>
                                      <w:marBottom w:val="0"/>
                                      <w:divBdr>
                                        <w:top w:val="none" w:sz="0" w:space="0" w:color="auto"/>
                                        <w:left w:val="none" w:sz="0" w:space="0" w:color="auto"/>
                                        <w:bottom w:val="none" w:sz="0" w:space="0" w:color="auto"/>
                                        <w:right w:val="none" w:sz="0" w:space="0" w:color="auto"/>
                                      </w:divBdr>
                                      <w:divsChild>
                                        <w:div w:id="106894589">
                                          <w:marLeft w:val="0"/>
                                          <w:marRight w:val="0"/>
                                          <w:marTop w:val="0"/>
                                          <w:marBottom w:val="0"/>
                                          <w:divBdr>
                                            <w:top w:val="none" w:sz="0" w:space="0" w:color="auto"/>
                                            <w:left w:val="none" w:sz="0" w:space="0" w:color="auto"/>
                                            <w:bottom w:val="none" w:sz="0" w:space="0" w:color="auto"/>
                                            <w:right w:val="none" w:sz="0" w:space="0" w:color="auto"/>
                                          </w:divBdr>
                                          <w:divsChild>
                                            <w:div w:id="10689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893249">
      <w:marLeft w:val="0"/>
      <w:marRight w:val="0"/>
      <w:marTop w:val="0"/>
      <w:marBottom w:val="0"/>
      <w:divBdr>
        <w:top w:val="none" w:sz="0" w:space="0" w:color="auto"/>
        <w:left w:val="none" w:sz="0" w:space="0" w:color="auto"/>
        <w:bottom w:val="none" w:sz="0" w:space="0" w:color="auto"/>
        <w:right w:val="none" w:sz="0" w:space="0" w:color="auto"/>
      </w:divBdr>
    </w:div>
    <w:div w:id="106893255">
      <w:marLeft w:val="0"/>
      <w:marRight w:val="0"/>
      <w:marTop w:val="0"/>
      <w:marBottom w:val="0"/>
      <w:divBdr>
        <w:top w:val="none" w:sz="0" w:space="0" w:color="auto"/>
        <w:left w:val="none" w:sz="0" w:space="0" w:color="auto"/>
        <w:bottom w:val="none" w:sz="0" w:space="0" w:color="auto"/>
        <w:right w:val="none" w:sz="0" w:space="0" w:color="auto"/>
      </w:divBdr>
    </w:div>
    <w:div w:id="106893256">
      <w:marLeft w:val="0"/>
      <w:marRight w:val="0"/>
      <w:marTop w:val="0"/>
      <w:marBottom w:val="0"/>
      <w:divBdr>
        <w:top w:val="none" w:sz="0" w:space="0" w:color="auto"/>
        <w:left w:val="none" w:sz="0" w:space="0" w:color="auto"/>
        <w:bottom w:val="none" w:sz="0" w:space="0" w:color="auto"/>
        <w:right w:val="none" w:sz="0" w:space="0" w:color="auto"/>
      </w:divBdr>
    </w:div>
    <w:div w:id="106893258">
      <w:marLeft w:val="0"/>
      <w:marRight w:val="0"/>
      <w:marTop w:val="0"/>
      <w:marBottom w:val="0"/>
      <w:divBdr>
        <w:top w:val="none" w:sz="0" w:space="0" w:color="auto"/>
        <w:left w:val="none" w:sz="0" w:space="0" w:color="auto"/>
        <w:bottom w:val="none" w:sz="0" w:space="0" w:color="auto"/>
        <w:right w:val="none" w:sz="0" w:space="0" w:color="auto"/>
      </w:divBdr>
    </w:div>
    <w:div w:id="106893259">
      <w:marLeft w:val="0"/>
      <w:marRight w:val="0"/>
      <w:marTop w:val="0"/>
      <w:marBottom w:val="0"/>
      <w:divBdr>
        <w:top w:val="none" w:sz="0" w:space="0" w:color="auto"/>
        <w:left w:val="none" w:sz="0" w:space="0" w:color="auto"/>
        <w:bottom w:val="none" w:sz="0" w:space="0" w:color="auto"/>
        <w:right w:val="none" w:sz="0" w:space="0" w:color="auto"/>
      </w:divBdr>
      <w:divsChild>
        <w:div w:id="106893284">
          <w:marLeft w:val="0"/>
          <w:marRight w:val="0"/>
          <w:marTop w:val="0"/>
          <w:marBottom w:val="0"/>
          <w:divBdr>
            <w:top w:val="none" w:sz="0" w:space="0" w:color="auto"/>
            <w:left w:val="none" w:sz="0" w:space="0" w:color="auto"/>
            <w:bottom w:val="none" w:sz="0" w:space="0" w:color="auto"/>
            <w:right w:val="none" w:sz="0" w:space="0" w:color="auto"/>
          </w:divBdr>
        </w:div>
        <w:div w:id="106893414">
          <w:marLeft w:val="0"/>
          <w:marRight w:val="0"/>
          <w:marTop w:val="0"/>
          <w:marBottom w:val="0"/>
          <w:divBdr>
            <w:top w:val="none" w:sz="0" w:space="0" w:color="auto"/>
            <w:left w:val="none" w:sz="0" w:space="0" w:color="auto"/>
            <w:bottom w:val="none" w:sz="0" w:space="0" w:color="auto"/>
            <w:right w:val="none" w:sz="0" w:space="0" w:color="auto"/>
          </w:divBdr>
          <w:divsChild>
            <w:div w:id="106893723">
              <w:marLeft w:val="0"/>
              <w:marRight w:val="0"/>
              <w:marTop w:val="0"/>
              <w:marBottom w:val="0"/>
              <w:divBdr>
                <w:top w:val="none" w:sz="0" w:space="0" w:color="auto"/>
                <w:left w:val="none" w:sz="0" w:space="0" w:color="auto"/>
                <w:bottom w:val="none" w:sz="0" w:space="0" w:color="auto"/>
                <w:right w:val="none" w:sz="0" w:space="0" w:color="auto"/>
              </w:divBdr>
              <w:divsChild>
                <w:div w:id="106892739">
                  <w:marLeft w:val="0"/>
                  <w:marRight w:val="0"/>
                  <w:marTop w:val="0"/>
                  <w:marBottom w:val="0"/>
                  <w:divBdr>
                    <w:top w:val="none" w:sz="0" w:space="0" w:color="auto"/>
                    <w:left w:val="none" w:sz="0" w:space="0" w:color="auto"/>
                    <w:bottom w:val="none" w:sz="0" w:space="0" w:color="auto"/>
                    <w:right w:val="none" w:sz="0" w:space="0" w:color="auto"/>
                  </w:divBdr>
                </w:div>
                <w:div w:id="106894191">
                  <w:marLeft w:val="0"/>
                  <w:marRight w:val="0"/>
                  <w:marTop w:val="0"/>
                  <w:marBottom w:val="0"/>
                  <w:divBdr>
                    <w:top w:val="none" w:sz="0" w:space="0" w:color="auto"/>
                    <w:left w:val="none" w:sz="0" w:space="0" w:color="auto"/>
                    <w:bottom w:val="none" w:sz="0" w:space="0" w:color="auto"/>
                    <w:right w:val="none" w:sz="0" w:space="0" w:color="auto"/>
                  </w:divBdr>
                </w:div>
              </w:divsChild>
            </w:div>
            <w:div w:id="106895287">
              <w:marLeft w:val="0"/>
              <w:marRight w:val="0"/>
              <w:marTop w:val="0"/>
              <w:marBottom w:val="0"/>
              <w:divBdr>
                <w:top w:val="none" w:sz="0" w:space="0" w:color="auto"/>
                <w:left w:val="none" w:sz="0" w:space="0" w:color="auto"/>
                <w:bottom w:val="none" w:sz="0" w:space="0" w:color="auto"/>
                <w:right w:val="none" w:sz="0" w:space="0" w:color="auto"/>
              </w:divBdr>
            </w:div>
          </w:divsChild>
        </w:div>
        <w:div w:id="106894525">
          <w:marLeft w:val="0"/>
          <w:marRight w:val="0"/>
          <w:marTop w:val="0"/>
          <w:marBottom w:val="0"/>
          <w:divBdr>
            <w:top w:val="none" w:sz="0" w:space="0" w:color="auto"/>
            <w:left w:val="none" w:sz="0" w:space="0" w:color="auto"/>
            <w:bottom w:val="none" w:sz="0" w:space="0" w:color="auto"/>
            <w:right w:val="none" w:sz="0" w:space="0" w:color="auto"/>
          </w:divBdr>
        </w:div>
        <w:div w:id="106894683">
          <w:marLeft w:val="0"/>
          <w:marRight w:val="0"/>
          <w:marTop w:val="0"/>
          <w:marBottom w:val="0"/>
          <w:divBdr>
            <w:top w:val="none" w:sz="0" w:space="0" w:color="auto"/>
            <w:left w:val="none" w:sz="0" w:space="0" w:color="auto"/>
            <w:bottom w:val="none" w:sz="0" w:space="0" w:color="auto"/>
            <w:right w:val="none" w:sz="0" w:space="0" w:color="auto"/>
          </w:divBdr>
        </w:div>
        <w:div w:id="106895379">
          <w:marLeft w:val="0"/>
          <w:marRight w:val="0"/>
          <w:marTop w:val="0"/>
          <w:marBottom w:val="0"/>
          <w:divBdr>
            <w:top w:val="none" w:sz="0" w:space="0" w:color="auto"/>
            <w:left w:val="none" w:sz="0" w:space="0" w:color="auto"/>
            <w:bottom w:val="none" w:sz="0" w:space="0" w:color="auto"/>
            <w:right w:val="none" w:sz="0" w:space="0" w:color="auto"/>
          </w:divBdr>
        </w:div>
      </w:divsChild>
    </w:div>
    <w:div w:id="106893264">
      <w:marLeft w:val="0"/>
      <w:marRight w:val="0"/>
      <w:marTop w:val="0"/>
      <w:marBottom w:val="0"/>
      <w:divBdr>
        <w:top w:val="none" w:sz="0" w:space="0" w:color="auto"/>
        <w:left w:val="none" w:sz="0" w:space="0" w:color="auto"/>
        <w:bottom w:val="none" w:sz="0" w:space="0" w:color="auto"/>
        <w:right w:val="none" w:sz="0" w:space="0" w:color="auto"/>
      </w:divBdr>
    </w:div>
    <w:div w:id="106893265">
      <w:marLeft w:val="0"/>
      <w:marRight w:val="0"/>
      <w:marTop w:val="0"/>
      <w:marBottom w:val="0"/>
      <w:divBdr>
        <w:top w:val="none" w:sz="0" w:space="0" w:color="auto"/>
        <w:left w:val="none" w:sz="0" w:space="0" w:color="auto"/>
        <w:bottom w:val="none" w:sz="0" w:space="0" w:color="auto"/>
        <w:right w:val="none" w:sz="0" w:space="0" w:color="auto"/>
      </w:divBdr>
      <w:divsChild>
        <w:div w:id="106892765">
          <w:marLeft w:val="0"/>
          <w:marRight w:val="0"/>
          <w:marTop w:val="0"/>
          <w:marBottom w:val="0"/>
          <w:divBdr>
            <w:top w:val="none" w:sz="0" w:space="0" w:color="auto"/>
            <w:left w:val="none" w:sz="0" w:space="0" w:color="auto"/>
            <w:bottom w:val="none" w:sz="0" w:space="0" w:color="auto"/>
            <w:right w:val="none" w:sz="0" w:space="0" w:color="auto"/>
          </w:divBdr>
        </w:div>
        <w:div w:id="106893922">
          <w:marLeft w:val="0"/>
          <w:marRight w:val="0"/>
          <w:marTop w:val="0"/>
          <w:marBottom w:val="0"/>
          <w:divBdr>
            <w:top w:val="none" w:sz="0" w:space="0" w:color="auto"/>
            <w:left w:val="none" w:sz="0" w:space="0" w:color="auto"/>
            <w:bottom w:val="none" w:sz="0" w:space="0" w:color="auto"/>
            <w:right w:val="none" w:sz="0" w:space="0" w:color="auto"/>
          </w:divBdr>
        </w:div>
      </w:divsChild>
    </w:div>
    <w:div w:id="106893266">
      <w:marLeft w:val="0"/>
      <w:marRight w:val="0"/>
      <w:marTop w:val="0"/>
      <w:marBottom w:val="0"/>
      <w:divBdr>
        <w:top w:val="none" w:sz="0" w:space="0" w:color="auto"/>
        <w:left w:val="none" w:sz="0" w:space="0" w:color="auto"/>
        <w:bottom w:val="none" w:sz="0" w:space="0" w:color="auto"/>
        <w:right w:val="none" w:sz="0" w:space="0" w:color="auto"/>
      </w:divBdr>
    </w:div>
    <w:div w:id="106893267">
      <w:marLeft w:val="0"/>
      <w:marRight w:val="0"/>
      <w:marTop w:val="0"/>
      <w:marBottom w:val="0"/>
      <w:divBdr>
        <w:top w:val="none" w:sz="0" w:space="0" w:color="auto"/>
        <w:left w:val="none" w:sz="0" w:space="0" w:color="auto"/>
        <w:bottom w:val="none" w:sz="0" w:space="0" w:color="auto"/>
        <w:right w:val="none" w:sz="0" w:space="0" w:color="auto"/>
      </w:divBdr>
      <w:divsChild>
        <w:div w:id="106893480">
          <w:marLeft w:val="0"/>
          <w:marRight w:val="0"/>
          <w:marTop w:val="0"/>
          <w:marBottom w:val="0"/>
          <w:divBdr>
            <w:top w:val="none" w:sz="0" w:space="0" w:color="auto"/>
            <w:left w:val="none" w:sz="0" w:space="0" w:color="auto"/>
            <w:bottom w:val="none" w:sz="0" w:space="0" w:color="auto"/>
            <w:right w:val="none" w:sz="0" w:space="0" w:color="auto"/>
          </w:divBdr>
          <w:divsChild>
            <w:div w:id="106893516">
              <w:marLeft w:val="0"/>
              <w:marRight w:val="0"/>
              <w:marTop w:val="0"/>
              <w:marBottom w:val="0"/>
              <w:divBdr>
                <w:top w:val="none" w:sz="0" w:space="0" w:color="auto"/>
                <w:left w:val="none" w:sz="0" w:space="0" w:color="auto"/>
                <w:bottom w:val="none" w:sz="0" w:space="0" w:color="auto"/>
                <w:right w:val="none" w:sz="0" w:space="0" w:color="auto"/>
              </w:divBdr>
              <w:divsChild>
                <w:div w:id="106895093">
                  <w:marLeft w:val="0"/>
                  <w:marRight w:val="0"/>
                  <w:marTop w:val="0"/>
                  <w:marBottom w:val="0"/>
                  <w:divBdr>
                    <w:top w:val="none" w:sz="0" w:space="0" w:color="auto"/>
                    <w:left w:val="none" w:sz="0" w:space="0" w:color="auto"/>
                    <w:bottom w:val="none" w:sz="0" w:space="0" w:color="auto"/>
                    <w:right w:val="none" w:sz="0" w:space="0" w:color="auto"/>
                  </w:divBdr>
                </w:div>
              </w:divsChild>
            </w:div>
            <w:div w:id="10689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268">
      <w:marLeft w:val="0"/>
      <w:marRight w:val="0"/>
      <w:marTop w:val="0"/>
      <w:marBottom w:val="0"/>
      <w:divBdr>
        <w:top w:val="none" w:sz="0" w:space="0" w:color="auto"/>
        <w:left w:val="none" w:sz="0" w:space="0" w:color="auto"/>
        <w:bottom w:val="none" w:sz="0" w:space="0" w:color="auto"/>
        <w:right w:val="none" w:sz="0" w:space="0" w:color="auto"/>
      </w:divBdr>
    </w:div>
    <w:div w:id="106893270">
      <w:marLeft w:val="0"/>
      <w:marRight w:val="0"/>
      <w:marTop w:val="0"/>
      <w:marBottom w:val="0"/>
      <w:divBdr>
        <w:top w:val="none" w:sz="0" w:space="0" w:color="auto"/>
        <w:left w:val="none" w:sz="0" w:space="0" w:color="auto"/>
        <w:bottom w:val="none" w:sz="0" w:space="0" w:color="auto"/>
        <w:right w:val="none" w:sz="0" w:space="0" w:color="auto"/>
      </w:divBdr>
    </w:div>
    <w:div w:id="106893271">
      <w:marLeft w:val="0"/>
      <w:marRight w:val="0"/>
      <w:marTop w:val="0"/>
      <w:marBottom w:val="0"/>
      <w:divBdr>
        <w:top w:val="none" w:sz="0" w:space="0" w:color="auto"/>
        <w:left w:val="none" w:sz="0" w:space="0" w:color="auto"/>
        <w:bottom w:val="none" w:sz="0" w:space="0" w:color="auto"/>
        <w:right w:val="none" w:sz="0" w:space="0" w:color="auto"/>
      </w:divBdr>
    </w:div>
    <w:div w:id="106893272">
      <w:marLeft w:val="0"/>
      <w:marRight w:val="0"/>
      <w:marTop w:val="0"/>
      <w:marBottom w:val="0"/>
      <w:divBdr>
        <w:top w:val="none" w:sz="0" w:space="0" w:color="auto"/>
        <w:left w:val="none" w:sz="0" w:space="0" w:color="auto"/>
        <w:bottom w:val="none" w:sz="0" w:space="0" w:color="auto"/>
        <w:right w:val="none" w:sz="0" w:space="0" w:color="auto"/>
      </w:divBdr>
    </w:div>
    <w:div w:id="106893279">
      <w:marLeft w:val="0"/>
      <w:marRight w:val="0"/>
      <w:marTop w:val="0"/>
      <w:marBottom w:val="0"/>
      <w:divBdr>
        <w:top w:val="none" w:sz="0" w:space="0" w:color="auto"/>
        <w:left w:val="none" w:sz="0" w:space="0" w:color="auto"/>
        <w:bottom w:val="none" w:sz="0" w:space="0" w:color="auto"/>
        <w:right w:val="none" w:sz="0" w:space="0" w:color="auto"/>
      </w:divBdr>
    </w:div>
    <w:div w:id="106893280">
      <w:marLeft w:val="0"/>
      <w:marRight w:val="0"/>
      <w:marTop w:val="0"/>
      <w:marBottom w:val="0"/>
      <w:divBdr>
        <w:top w:val="none" w:sz="0" w:space="0" w:color="auto"/>
        <w:left w:val="none" w:sz="0" w:space="0" w:color="auto"/>
        <w:bottom w:val="none" w:sz="0" w:space="0" w:color="auto"/>
        <w:right w:val="none" w:sz="0" w:space="0" w:color="auto"/>
      </w:divBdr>
      <w:divsChild>
        <w:div w:id="106894360">
          <w:marLeft w:val="0"/>
          <w:marRight w:val="0"/>
          <w:marTop w:val="0"/>
          <w:marBottom w:val="0"/>
          <w:divBdr>
            <w:top w:val="none" w:sz="0" w:space="0" w:color="auto"/>
            <w:left w:val="none" w:sz="0" w:space="0" w:color="auto"/>
            <w:bottom w:val="none" w:sz="0" w:space="0" w:color="auto"/>
            <w:right w:val="none" w:sz="0" w:space="0" w:color="auto"/>
          </w:divBdr>
          <w:divsChild>
            <w:div w:id="106893118">
              <w:marLeft w:val="0"/>
              <w:marRight w:val="0"/>
              <w:marTop w:val="0"/>
              <w:marBottom w:val="0"/>
              <w:divBdr>
                <w:top w:val="none" w:sz="0" w:space="0" w:color="auto"/>
                <w:left w:val="none" w:sz="0" w:space="0" w:color="auto"/>
                <w:bottom w:val="none" w:sz="0" w:space="0" w:color="auto"/>
                <w:right w:val="none" w:sz="0" w:space="0" w:color="auto"/>
              </w:divBdr>
              <w:divsChild>
                <w:div w:id="106892899">
                  <w:marLeft w:val="0"/>
                  <w:marRight w:val="0"/>
                  <w:marTop w:val="0"/>
                  <w:marBottom w:val="0"/>
                  <w:divBdr>
                    <w:top w:val="none" w:sz="0" w:space="0" w:color="auto"/>
                    <w:left w:val="none" w:sz="0" w:space="0" w:color="auto"/>
                    <w:bottom w:val="none" w:sz="0" w:space="0" w:color="auto"/>
                    <w:right w:val="none" w:sz="0" w:space="0" w:color="auto"/>
                  </w:divBdr>
                  <w:divsChild>
                    <w:div w:id="106894120">
                      <w:marLeft w:val="0"/>
                      <w:marRight w:val="0"/>
                      <w:marTop w:val="0"/>
                      <w:marBottom w:val="0"/>
                      <w:divBdr>
                        <w:top w:val="none" w:sz="0" w:space="0" w:color="auto"/>
                        <w:left w:val="none" w:sz="0" w:space="0" w:color="auto"/>
                        <w:bottom w:val="none" w:sz="0" w:space="0" w:color="auto"/>
                        <w:right w:val="none" w:sz="0" w:space="0" w:color="auto"/>
                      </w:divBdr>
                      <w:divsChild>
                        <w:div w:id="106894594">
                          <w:marLeft w:val="0"/>
                          <w:marRight w:val="0"/>
                          <w:marTop w:val="0"/>
                          <w:marBottom w:val="0"/>
                          <w:divBdr>
                            <w:top w:val="none" w:sz="0" w:space="0" w:color="auto"/>
                            <w:left w:val="none" w:sz="0" w:space="0" w:color="auto"/>
                            <w:bottom w:val="none" w:sz="0" w:space="0" w:color="auto"/>
                            <w:right w:val="none" w:sz="0" w:space="0" w:color="auto"/>
                          </w:divBdr>
                          <w:divsChild>
                            <w:div w:id="106893565">
                              <w:marLeft w:val="0"/>
                              <w:marRight w:val="0"/>
                              <w:marTop w:val="0"/>
                              <w:marBottom w:val="0"/>
                              <w:divBdr>
                                <w:top w:val="none" w:sz="0" w:space="0" w:color="auto"/>
                                <w:left w:val="none" w:sz="0" w:space="0" w:color="auto"/>
                                <w:bottom w:val="none" w:sz="0" w:space="0" w:color="auto"/>
                                <w:right w:val="none" w:sz="0" w:space="0" w:color="auto"/>
                              </w:divBdr>
                              <w:divsChild>
                                <w:div w:id="106894968">
                                  <w:marLeft w:val="0"/>
                                  <w:marRight w:val="0"/>
                                  <w:marTop w:val="0"/>
                                  <w:marBottom w:val="0"/>
                                  <w:divBdr>
                                    <w:top w:val="none" w:sz="0" w:space="0" w:color="auto"/>
                                    <w:left w:val="none" w:sz="0" w:space="0" w:color="auto"/>
                                    <w:bottom w:val="none" w:sz="0" w:space="0" w:color="auto"/>
                                    <w:right w:val="none" w:sz="0" w:space="0" w:color="auto"/>
                                  </w:divBdr>
                                  <w:divsChild>
                                    <w:div w:id="106894715">
                                      <w:marLeft w:val="0"/>
                                      <w:marRight w:val="0"/>
                                      <w:marTop w:val="0"/>
                                      <w:marBottom w:val="0"/>
                                      <w:divBdr>
                                        <w:top w:val="none" w:sz="0" w:space="0" w:color="auto"/>
                                        <w:left w:val="none" w:sz="0" w:space="0" w:color="auto"/>
                                        <w:bottom w:val="none" w:sz="0" w:space="0" w:color="auto"/>
                                        <w:right w:val="none" w:sz="0" w:space="0" w:color="auto"/>
                                      </w:divBdr>
                                      <w:divsChild>
                                        <w:div w:id="10689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893281">
      <w:marLeft w:val="0"/>
      <w:marRight w:val="0"/>
      <w:marTop w:val="0"/>
      <w:marBottom w:val="0"/>
      <w:divBdr>
        <w:top w:val="none" w:sz="0" w:space="0" w:color="auto"/>
        <w:left w:val="none" w:sz="0" w:space="0" w:color="auto"/>
        <w:bottom w:val="none" w:sz="0" w:space="0" w:color="auto"/>
        <w:right w:val="none" w:sz="0" w:space="0" w:color="auto"/>
      </w:divBdr>
    </w:div>
    <w:div w:id="106893282">
      <w:marLeft w:val="0"/>
      <w:marRight w:val="0"/>
      <w:marTop w:val="0"/>
      <w:marBottom w:val="0"/>
      <w:divBdr>
        <w:top w:val="none" w:sz="0" w:space="0" w:color="auto"/>
        <w:left w:val="none" w:sz="0" w:space="0" w:color="auto"/>
        <w:bottom w:val="none" w:sz="0" w:space="0" w:color="auto"/>
        <w:right w:val="none" w:sz="0" w:space="0" w:color="auto"/>
      </w:divBdr>
    </w:div>
    <w:div w:id="106893283">
      <w:marLeft w:val="0"/>
      <w:marRight w:val="0"/>
      <w:marTop w:val="0"/>
      <w:marBottom w:val="0"/>
      <w:divBdr>
        <w:top w:val="none" w:sz="0" w:space="0" w:color="auto"/>
        <w:left w:val="none" w:sz="0" w:space="0" w:color="auto"/>
        <w:bottom w:val="none" w:sz="0" w:space="0" w:color="auto"/>
        <w:right w:val="none" w:sz="0" w:space="0" w:color="auto"/>
      </w:divBdr>
    </w:div>
    <w:div w:id="106893287">
      <w:marLeft w:val="0"/>
      <w:marRight w:val="0"/>
      <w:marTop w:val="0"/>
      <w:marBottom w:val="0"/>
      <w:divBdr>
        <w:top w:val="none" w:sz="0" w:space="0" w:color="auto"/>
        <w:left w:val="none" w:sz="0" w:space="0" w:color="auto"/>
        <w:bottom w:val="none" w:sz="0" w:space="0" w:color="auto"/>
        <w:right w:val="none" w:sz="0" w:space="0" w:color="auto"/>
      </w:divBdr>
    </w:div>
    <w:div w:id="106893288">
      <w:marLeft w:val="1134"/>
      <w:marRight w:val="1803"/>
      <w:marTop w:val="720"/>
      <w:marBottom w:val="720"/>
      <w:divBdr>
        <w:top w:val="none" w:sz="0" w:space="0" w:color="auto"/>
        <w:left w:val="none" w:sz="0" w:space="0" w:color="auto"/>
        <w:bottom w:val="none" w:sz="0" w:space="0" w:color="auto"/>
        <w:right w:val="none" w:sz="0" w:space="0" w:color="auto"/>
      </w:divBdr>
    </w:div>
    <w:div w:id="106893290">
      <w:marLeft w:val="0"/>
      <w:marRight w:val="0"/>
      <w:marTop w:val="0"/>
      <w:marBottom w:val="0"/>
      <w:divBdr>
        <w:top w:val="none" w:sz="0" w:space="0" w:color="auto"/>
        <w:left w:val="none" w:sz="0" w:space="0" w:color="auto"/>
        <w:bottom w:val="none" w:sz="0" w:space="0" w:color="auto"/>
        <w:right w:val="none" w:sz="0" w:space="0" w:color="auto"/>
      </w:divBdr>
    </w:div>
    <w:div w:id="106893292">
      <w:marLeft w:val="0"/>
      <w:marRight w:val="0"/>
      <w:marTop w:val="0"/>
      <w:marBottom w:val="0"/>
      <w:divBdr>
        <w:top w:val="none" w:sz="0" w:space="0" w:color="auto"/>
        <w:left w:val="none" w:sz="0" w:space="0" w:color="auto"/>
        <w:bottom w:val="none" w:sz="0" w:space="0" w:color="auto"/>
        <w:right w:val="none" w:sz="0" w:space="0" w:color="auto"/>
      </w:divBdr>
    </w:div>
    <w:div w:id="106893293">
      <w:marLeft w:val="0"/>
      <w:marRight w:val="0"/>
      <w:marTop w:val="0"/>
      <w:marBottom w:val="0"/>
      <w:divBdr>
        <w:top w:val="none" w:sz="0" w:space="0" w:color="auto"/>
        <w:left w:val="none" w:sz="0" w:space="0" w:color="auto"/>
        <w:bottom w:val="none" w:sz="0" w:space="0" w:color="auto"/>
        <w:right w:val="none" w:sz="0" w:space="0" w:color="auto"/>
      </w:divBdr>
    </w:div>
    <w:div w:id="106893296">
      <w:marLeft w:val="0"/>
      <w:marRight w:val="0"/>
      <w:marTop w:val="0"/>
      <w:marBottom w:val="0"/>
      <w:divBdr>
        <w:top w:val="none" w:sz="0" w:space="0" w:color="auto"/>
        <w:left w:val="none" w:sz="0" w:space="0" w:color="auto"/>
        <w:bottom w:val="none" w:sz="0" w:space="0" w:color="auto"/>
        <w:right w:val="none" w:sz="0" w:space="0" w:color="auto"/>
      </w:divBdr>
    </w:div>
    <w:div w:id="106893298">
      <w:marLeft w:val="0"/>
      <w:marRight w:val="0"/>
      <w:marTop w:val="0"/>
      <w:marBottom w:val="0"/>
      <w:divBdr>
        <w:top w:val="none" w:sz="0" w:space="0" w:color="auto"/>
        <w:left w:val="none" w:sz="0" w:space="0" w:color="auto"/>
        <w:bottom w:val="none" w:sz="0" w:space="0" w:color="auto"/>
        <w:right w:val="none" w:sz="0" w:space="0" w:color="auto"/>
      </w:divBdr>
    </w:div>
    <w:div w:id="106893299">
      <w:marLeft w:val="0"/>
      <w:marRight w:val="0"/>
      <w:marTop w:val="0"/>
      <w:marBottom w:val="0"/>
      <w:divBdr>
        <w:top w:val="none" w:sz="0" w:space="0" w:color="auto"/>
        <w:left w:val="none" w:sz="0" w:space="0" w:color="auto"/>
        <w:bottom w:val="none" w:sz="0" w:space="0" w:color="auto"/>
        <w:right w:val="none" w:sz="0" w:space="0" w:color="auto"/>
      </w:divBdr>
    </w:div>
    <w:div w:id="106893300">
      <w:marLeft w:val="0"/>
      <w:marRight w:val="0"/>
      <w:marTop w:val="0"/>
      <w:marBottom w:val="0"/>
      <w:divBdr>
        <w:top w:val="none" w:sz="0" w:space="0" w:color="auto"/>
        <w:left w:val="none" w:sz="0" w:space="0" w:color="auto"/>
        <w:bottom w:val="none" w:sz="0" w:space="0" w:color="auto"/>
        <w:right w:val="none" w:sz="0" w:space="0" w:color="auto"/>
      </w:divBdr>
    </w:div>
    <w:div w:id="106893301">
      <w:marLeft w:val="0"/>
      <w:marRight w:val="0"/>
      <w:marTop w:val="0"/>
      <w:marBottom w:val="0"/>
      <w:divBdr>
        <w:top w:val="none" w:sz="0" w:space="0" w:color="auto"/>
        <w:left w:val="none" w:sz="0" w:space="0" w:color="auto"/>
        <w:bottom w:val="none" w:sz="0" w:space="0" w:color="auto"/>
        <w:right w:val="none" w:sz="0" w:space="0" w:color="auto"/>
      </w:divBdr>
    </w:div>
    <w:div w:id="106893303">
      <w:marLeft w:val="0"/>
      <w:marRight w:val="0"/>
      <w:marTop w:val="0"/>
      <w:marBottom w:val="0"/>
      <w:divBdr>
        <w:top w:val="none" w:sz="0" w:space="0" w:color="auto"/>
        <w:left w:val="none" w:sz="0" w:space="0" w:color="auto"/>
        <w:bottom w:val="none" w:sz="0" w:space="0" w:color="auto"/>
        <w:right w:val="none" w:sz="0" w:space="0" w:color="auto"/>
      </w:divBdr>
    </w:div>
    <w:div w:id="106893304">
      <w:marLeft w:val="0"/>
      <w:marRight w:val="0"/>
      <w:marTop w:val="0"/>
      <w:marBottom w:val="0"/>
      <w:divBdr>
        <w:top w:val="none" w:sz="0" w:space="0" w:color="auto"/>
        <w:left w:val="none" w:sz="0" w:space="0" w:color="auto"/>
        <w:bottom w:val="none" w:sz="0" w:space="0" w:color="auto"/>
        <w:right w:val="none" w:sz="0" w:space="0" w:color="auto"/>
      </w:divBdr>
    </w:div>
    <w:div w:id="106893306">
      <w:marLeft w:val="0"/>
      <w:marRight w:val="0"/>
      <w:marTop w:val="0"/>
      <w:marBottom w:val="0"/>
      <w:divBdr>
        <w:top w:val="none" w:sz="0" w:space="0" w:color="auto"/>
        <w:left w:val="none" w:sz="0" w:space="0" w:color="auto"/>
        <w:bottom w:val="none" w:sz="0" w:space="0" w:color="auto"/>
        <w:right w:val="none" w:sz="0" w:space="0" w:color="auto"/>
      </w:divBdr>
    </w:div>
    <w:div w:id="106893307">
      <w:marLeft w:val="0"/>
      <w:marRight w:val="0"/>
      <w:marTop w:val="0"/>
      <w:marBottom w:val="0"/>
      <w:divBdr>
        <w:top w:val="none" w:sz="0" w:space="0" w:color="auto"/>
        <w:left w:val="none" w:sz="0" w:space="0" w:color="auto"/>
        <w:bottom w:val="none" w:sz="0" w:space="0" w:color="auto"/>
        <w:right w:val="none" w:sz="0" w:space="0" w:color="auto"/>
      </w:divBdr>
    </w:div>
    <w:div w:id="106893308">
      <w:marLeft w:val="0"/>
      <w:marRight w:val="0"/>
      <w:marTop w:val="0"/>
      <w:marBottom w:val="0"/>
      <w:divBdr>
        <w:top w:val="none" w:sz="0" w:space="0" w:color="auto"/>
        <w:left w:val="none" w:sz="0" w:space="0" w:color="auto"/>
        <w:bottom w:val="none" w:sz="0" w:space="0" w:color="auto"/>
        <w:right w:val="none" w:sz="0" w:space="0" w:color="auto"/>
      </w:divBdr>
      <w:divsChild>
        <w:div w:id="106892847">
          <w:marLeft w:val="0"/>
          <w:marRight w:val="0"/>
          <w:marTop w:val="0"/>
          <w:marBottom w:val="0"/>
          <w:divBdr>
            <w:top w:val="none" w:sz="0" w:space="0" w:color="auto"/>
            <w:left w:val="none" w:sz="0" w:space="0" w:color="auto"/>
            <w:bottom w:val="none" w:sz="0" w:space="0" w:color="auto"/>
            <w:right w:val="none" w:sz="0" w:space="0" w:color="auto"/>
          </w:divBdr>
        </w:div>
      </w:divsChild>
    </w:div>
    <w:div w:id="106893309">
      <w:marLeft w:val="0"/>
      <w:marRight w:val="0"/>
      <w:marTop w:val="0"/>
      <w:marBottom w:val="0"/>
      <w:divBdr>
        <w:top w:val="none" w:sz="0" w:space="0" w:color="auto"/>
        <w:left w:val="none" w:sz="0" w:space="0" w:color="auto"/>
        <w:bottom w:val="none" w:sz="0" w:space="0" w:color="auto"/>
        <w:right w:val="none" w:sz="0" w:space="0" w:color="auto"/>
      </w:divBdr>
      <w:divsChild>
        <w:div w:id="106893926">
          <w:marLeft w:val="0"/>
          <w:marRight w:val="0"/>
          <w:marTop w:val="0"/>
          <w:marBottom w:val="0"/>
          <w:divBdr>
            <w:top w:val="none" w:sz="0" w:space="0" w:color="auto"/>
            <w:left w:val="none" w:sz="0" w:space="0" w:color="auto"/>
            <w:bottom w:val="none" w:sz="0" w:space="0" w:color="auto"/>
            <w:right w:val="none" w:sz="0" w:space="0" w:color="auto"/>
          </w:divBdr>
          <w:divsChild>
            <w:div w:id="10689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310">
      <w:marLeft w:val="0"/>
      <w:marRight w:val="0"/>
      <w:marTop w:val="0"/>
      <w:marBottom w:val="0"/>
      <w:divBdr>
        <w:top w:val="none" w:sz="0" w:space="0" w:color="auto"/>
        <w:left w:val="none" w:sz="0" w:space="0" w:color="auto"/>
        <w:bottom w:val="none" w:sz="0" w:space="0" w:color="auto"/>
        <w:right w:val="none" w:sz="0" w:space="0" w:color="auto"/>
      </w:divBdr>
    </w:div>
    <w:div w:id="106893319">
      <w:marLeft w:val="0"/>
      <w:marRight w:val="0"/>
      <w:marTop w:val="0"/>
      <w:marBottom w:val="0"/>
      <w:divBdr>
        <w:top w:val="none" w:sz="0" w:space="0" w:color="auto"/>
        <w:left w:val="none" w:sz="0" w:space="0" w:color="auto"/>
        <w:bottom w:val="none" w:sz="0" w:space="0" w:color="auto"/>
        <w:right w:val="none" w:sz="0" w:space="0" w:color="auto"/>
      </w:divBdr>
    </w:div>
    <w:div w:id="106893320">
      <w:marLeft w:val="0"/>
      <w:marRight w:val="0"/>
      <w:marTop w:val="0"/>
      <w:marBottom w:val="0"/>
      <w:divBdr>
        <w:top w:val="none" w:sz="0" w:space="0" w:color="auto"/>
        <w:left w:val="none" w:sz="0" w:space="0" w:color="auto"/>
        <w:bottom w:val="none" w:sz="0" w:space="0" w:color="auto"/>
        <w:right w:val="none" w:sz="0" w:space="0" w:color="auto"/>
      </w:divBdr>
    </w:div>
    <w:div w:id="106893323">
      <w:marLeft w:val="0"/>
      <w:marRight w:val="0"/>
      <w:marTop w:val="0"/>
      <w:marBottom w:val="0"/>
      <w:divBdr>
        <w:top w:val="none" w:sz="0" w:space="0" w:color="auto"/>
        <w:left w:val="none" w:sz="0" w:space="0" w:color="auto"/>
        <w:bottom w:val="none" w:sz="0" w:space="0" w:color="auto"/>
        <w:right w:val="none" w:sz="0" w:space="0" w:color="auto"/>
      </w:divBdr>
    </w:div>
    <w:div w:id="106893324">
      <w:marLeft w:val="0"/>
      <w:marRight w:val="0"/>
      <w:marTop w:val="0"/>
      <w:marBottom w:val="0"/>
      <w:divBdr>
        <w:top w:val="none" w:sz="0" w:space="0" w:color="auto"/>
        <w:left w:val="none" w:sz="0" w:space="0" w:color="auto"/>
        <w:bottom w:val="none" w:sz="0" w:space="0" w:color="auto"/>
        <w:right w:val="none" w:sz="0" w:space="0" w:color="auto"/>
      </w:divBdr>
      <w:divsChild>
        <w:div w:id="106893826">
          <w:marLeft w:val="0"/>
          <w:marRight w:val="0"/>
          <w:marTop w:val="0"/>
          <w:marBottom w:val="0"/>
          <w:divBdr>
            <w:top w:val="none" w:sz="0" w:space="0" w:color="auto"/>
            <w:left w:val="none" w:sz="0" w:space="0" w:color="auto"/>
            <w:bottom w:val="none" w:sz="0" w:space="0" w:color="auto"/>
            <w:right w:val="none" w:sz="0" w:space="0" w:color="auto"/>
          </w:divBdr>
          <w:divsChild>
            <w:div w:id="106893824">
              <w:marLeft w:val="0"/>
              <w:marRight w:val="0"/>
              <w:marTop w:val="0"/>
              <w:marBottom w:val="0"/>
              <w:divBdr>
                <w:top w:val="none" w:sz="0" w:space="0" w:color="auto"/>
                <w:left w:val="none" w:sz="0" w:space="0" w:color="auto"/>
                <w:bottom w:val="none" w:sz="0" w:space="0" w:color="auto"/>
                <w:right w:val="none" w:sz="0" w:space="0" w:color="auto"/>
              </w:divBdr>
              <w:divsChild>
                <w:div w:id="106894452">
                  <w:marLeft w:val="0"/>
                  <w:marRight w:val="0"/>
                  <w:marTop w:val="0"/>
                  <w:marBottom w:val="0"/>
                  <w:divBdr>
                    <w:top w:val="none" w:sz="0" w:space="0" w:color="auto"/>
                    <w:left w:val="none" w:sz="0" w:space="0" w:color="auto"/>
                    <w:bottom w:val="none" w:sz="0" w:space="0" w:color="auto"/>
                    <w:right w:val="none" w:sz="0" w:space="0" w:color="auto"/>
                  </w:divBdr>
                  <w:divsChild>
                    <w:div w:id="106894263">
                      <w:marLeft w:val="0"/>
                      <w:marRight w:val="0"/>
                      <w:marTop w:val="0"/>
                      <w:marBottom w:val="0"/>
                      <w:divBdr>
                        <w:top w:val="none" w:sz="0" w:space="0" w:color="auto"/>
                        <w:left w:val="none" w:sz="0" w:space="0" w:color="auto"/>
                        <w:bottom w:val="none" w:sz="0" w:space="0" w:color="auto"/>
                        <w:right w:val="none" w:sz="0" w:space="0" w:color="auto"/>
                      </w:divBdr>
                      <w:divsChild>
                        <w:div w:id="106893435">
                          <w:marLeft w:val="0"/>
                          <w:marRight w:val="0"/>
                          <w:marTop w:val="0"/>
                          <w:marBottom w:val="0"/>
                          <w:divBdr>
                            <w:top w:val="none" w:sz="0" w:space="0" w:color="auto"/>
                            <w:left w:val="none" w:sz="0" w:space="0" w:color="auto"/>
                            <w:bottom w:val="none" w:sz="0" w:space="0" w:color="auto"/>
                            <w:right w:val="none" w:sz="0" w:space="0" w:color="auto"/>
                          </w:divBdr>
                          <w:divsChild>
                            <w:div w:id="106892813">
                              <w:marLeft w:val="0"/>
                              <w:marRight w:val="0"/>
                              <w:marTop w:val="0"/>
                              <w:marBottom w:val="0"/>
                              <w:divBdr>
                                <w:top w:val="none" w:sz="0" w:space="0" w:color="auto"/>
                                <w:left w:val="none" w:sz="0" w:space="0" w:color="auto"/>
                                <w:bottom w:val="none" w:sz="0" w:space="0" w:color="auto"/>
                                <w:right w:val="none" w:sz="0" w:space="0" w:color="auto"/>
                              </w:divBdr>
                              <w:divsChild>
                                <w:div w:id="10689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93326">
      <w:marLeft w:val="0"/>
      <w:marRight w:val="0"/>
      <w:marTop w:val="0"/>
      <w:marBottom w:val="0"/>
      <w:divBdr>
        <w:top w:val="none" w:sz="0" w:space="0" w:color="auto"/>
        <w:left w:val="none" w:sz="0" w:space="0" w:color="auto"/>
        <w:bottom w:val="none" w:sz="0" w:space="0" w:color="auto"/>
        <w:right w:val="none" w:sz="0" w:space="0" w:color="auto"/>
      </w:divBdr>
      <w:divsChild>
        <w:div w:id="106892828">
          <w:marLeft w:val="0"/>
          <w:marRight w:val="0"/>
          <w:marTop w:val="0"/>
          <w:marBottom w:val="0"/>
          <w:divBdr>
            <w:top w:val="none" w:sz="0" w:space="0" w:color="auto"/>
            <w:left w:val="none" w:sz="0" w:space="0" w:color="auto"/>
            <w:bottom w:val="none" w:sz="0" w:space="0" w:color="auto"/>
            <w:right w:val="none" w:sz="0" w:space="0" w:color="auto"/>
          </w:divBdr>
        </w:div>
        <w:div w:id="106893467">
          <w:marLeft w:val="0"/>
          <w:marRight w:val="0"/>
          <w:marTop w:val="0"/>
          <w:marBottom w:val="0"/>
          <w:divBdr>
            <w:top w:val="none" w:sz="0" w:space="0" w:color="auto"/>
            <w:left w:val="none" w:sz="0" w:space="0" w:color="auto"/>
            <w:bottom w:val="none" w:sz="0" w:space="0" w:color="auto"/>
            <w:right w:val="none" w:sz="0" w:space="0" w:color="auto"/>
          </w:divBdr>
        </w:div>
        <w:div w:id="106893743">
          <w:marLeft w:val="0"/>
          <w:marRight w:val="0"/>
          <w:marTop w:val="0"/>
          <w:marBottom w:val="0"/>
          <w:divBdr>
            <w:top w:val="none" w:sz="0" w:space="0" w:color="auto"/>
            <w:left w:val="none" w:sz="0" w:space="0" w:color="auto"/>
            <w:bottom w:val="none" w:sz="0" w:space="0" w:color="auto"/>
            <w:right w:val="none" w:sz="0" w:space="0" w:color="auto"/>
          </w:divBdr>
        </w:div>
        <w:div w:id="106894600">
          <w:marLeft w:val="0"/>
          <w:marRight w:val="0"/>
          <w:marTop w:val="0"/>
          <w:marBottom w:val="0"/>
          <w:divBdr>
            <w:top w:val="none" w:sz="0" w:space="0" w:color="auto"/>
            <w:left w:val="none" w:sz="0" w:space="0" w:color="auto"/>
            <w:bottom w:val="none" w:sz="0" w:space="0" w:color="auto"/>
            <w:right w:val="none" w:sz="0" w:space="0" w:color="auto"/>
          </w:divBdr>
        </w:div>
        <w:div w:id="106895138">
          <w:marLeft w:val="0"/>
          <w:marRight w:val="0"/>
          <w:marTop w:val="0"/>
          <w:marBottom w:val="0"/>
          <w:divBdr>
            <w:top w:val="none" w:sz="0" w:space="0" w:color="auto"/>
            <w:left w:val="none" w:sz="0" w:space="0" w:color="auto"/>
            <w:bottom w:val="none" w:sz="0" w:space="0" w:color="auto"/>
            <w:right w:val="none" w:sz="0" w:space="0" w:color="auto"/>
          </w:divBdr>
          <w:divsChild>
            <w:div w:id="106893107">
              <w:marLeft w:val="0"/>
              <w:marRight w:val="0"/>
              <w:marTop w:val="0"/>
              <w:marBottom w:val="0"/>
              <w:divBdr>
                <w:top w:val="none" w:sz="0" w:space="0" w:color="auto"/>
                <w:left w:val="none" w:sz="0" w:space="0" w:color="auto"/>
                <w:bottom w:val="none" w:sz="0" w:space="0" w:color="auto"/>
                <w:right w:val="none" w:sz="0" w:space="0" w:color="auto"/>
              </w:divBdr>
            </w:div>
            <w:div w:id="106893796">
              <w:marLeft w:val="0"/>
              <w:marRight w:val="0"/>
              <w:marTop w:val="0"/>
              <w:marBottom w:val="0"/>
              <w:divBdr>
                <w:top w:val="none" w:sz="0" w:space="0" w:color="auto"/>
                <w:left w:val="none" w:sz="0" w:space="0" w:color="auto"/>
                <w:bottom w:val="none" w:sz="0" w:space="0" w:color="auto"/>
                <w:right w:val="none" w:sz="0" w:space="0" w:color="auto"/>
              </w:divBdr>
            </w:div>
            <w:div w:id="106894933">
              <w:marLeft w:val="0"/>
              <w:marRight w:val="0"/>
              <w:marTop w:val="0"/>
              <w:marBottom w:val="0"/>
              <w:divBdr>
                <w:top w:val="none" w:sz="0" w:space="0" w:color="auto"/>
                <w:left w:val="none" w:sz="0" w:space="0" w:color="auto"/>
                <w:bottom w:val="none" w:sz="0" w:space="0" w:color="auto"/>
                <w:right w:val="none" w:sz="0" w:space="0" w:color="auto"/>
              </w:divBdr>
            </w:div>
            <w:div w:id="106895235">
              <w:marLeft w:val="0"/>
              <w:marRight w:val="0"/>
              <w:marTop w:val="0"/>
              <w:marBottom w:val="0"/>
              <w:divBdr>
                <w:top w:val="none" w:sz="0" w:space="0" w:color="auto"/>
                <w:left w:val="none" w:sz="0" w:space="0" w:color="auto"/>
                <w:bottom w:val="none" w:sz="0" w:space="0" w:color="auto"/>
                <w:right w:val="none" w:sz="0" w:space="0" w:color="auto"/>
              </w:divBdr>
            </w:div>
            <w:div w:id="106895278">
              <w:marLeft w:val="0"/>
              <w:marRight w:val="0"/>
              <w:marTop w:val="0"/>
              <w:marBottom w:val="0"/>
              <w:divBdr>
                <w:top w:val="none" w:sz="0" w:space="0" w:color="auto"/>
                <w:left w:val="none" w:sz="0" w:space="0" w:color="auto"/>
                <w:bottom w:val="none" w:sz="0" w:space="0" w:color="auto"/>
                <w:right w:val="none" w:sz="0" w:space="0" w:color="auto"/>
              </w:divBdr>
              <w:divsChild>
                <w:div w:id="106892833">
                  <w:marLeft w:val="0"/>
                  <w:marRight w:val="0"/>
                  <w:marTop w:val="0"/>
                  <w:marBottom w:val="0"/>
                  <w:divBdr>
                    <w:top w:val="none" w:sz="0" w:space="0" w:color="auto"/>
                    <w:left w:val="none" w:sz="0" w:space="0" w:color="auto"/>
                    <w:bottom w:val="none" w:sz="0" w:space="0" w:color="auto"/>
                    <w:right w:val="none" w:sz="0" w:space="0" w:color="auto"/>
                  </w:divBdr>
                </w:div>
                <w:div w:id="106893991">
                  <w:marLeft w:val="0"/>
                  <w:marRight w:val="0"/>
                  <w:marTop w:val="0"/>
                  <w:marBottom w:val="0"/>
                  <w:divBdr>
                    <w:top w:val="none" w:sz="0" w:space="0" w:color="auto"/>
                    <w:left w:val="none" w:sz="0" w:space="0" w:color="auto"/>
                    <w:bottom w:val="none" w:sz="0" w:space="0" w:color="auto"/>
                    <w:right w:val="none" w:sz="0" w:space="0" w:color="auto"/>
                  </w:divBdr>
                </w:div>
                <w:div w:id="10689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330">
      <w:marLeft w:val="0"/>
      <w:marRight w:val="0"/>
      <w:marTop w:val="0"/>
      <w:marBottom w:val="0"/>
      <w:divBdr>
        <w:top w:val="none" w:sz="0" w:space="0" w:color="auto"/>
        <w:left w:val="none" w:sz="0" w:space="0" w:color="auto"/>
        <w:bottom w:val="none" w:sz="0" w:space="0" w:color="auto"/>
        <w:right w:val="none" w:sz="0" w:space="0" w:color="auto"/>
      </w:divBdr>
    </w:div>
    <w:div w:id="106893334">
      <w:marLeft w:val="0"/>
      <w:marRight w:val="0"/>
      <w:marTop w:val="0"/>
      <w:marBottom w:val="0"/>
      <w:divBdr>
        <w:top w:val="none" w:sz="0" w:space="0" w:color="auto"/>
        <w:left w:val="none" w:sz="0" w:space="0" w:color="auto"/>
        <w:bottom w:val="none" w:sz="0" w:space="0" w:color="auto"/>
        <w:right w:val="none" w:sz="0" w:space="0" w:color="auto"/>
      </w:divBdr>
      <w:divsChild>
        <w:div w:id="106892892">
          <w:marLeft w:val="0"/>
          <w:marRight w:val="0"/>
          <w:marTop w:val="0"/>
          <w:marBottom w:val="0"/>
          <w:divBdr>
            <w:top w:val="none" w:sz="0" w:space="0" w:color="auto"/>
            <w:left w:val="none" w:sz="0" w:space="0" w:color="auto"/>
            <w:bottom w:val="none" w:sz="0" w:space="0" w:color="auto"/>
            <w:right w:val="none" w:sz="0" w:space="0" w:color="auto"/>
          </w:divBdr>
        </w:div>
      </w:divsChild>
    </w:div>
    <w:div w:id="106893337">
      <w:marLeft w:val="0"/>
      <w:marRight w:val="0"/>
      <w:marTop w:val="0"/>
      <w:marBottom w:val="0"/>
      <w:divBdr>
        <w:top w:val="none" w:sz="0" w:space="0" w:color="auto"/>
        <w:left w:val="none" w:sz="0" w:space="0" w:color="auto"/>
        <w:bottom w:val="none" w:sz="0" w:space="0" w:color="auto"/>
        <w:right w:val="none" w:sz="0" w:space="0" w:color="auto"/>
      </w:divBdr>
    </w:div>
    <w:div w:id="106893338">
      <w:marLeft w:val="0"/>
      <w:marRight w:val="0"/>
      <w:marTop w:val="0"/>
      <w:marBottom w:val="0"/>
      <w:divBdr>
        <w:top w:val="none" w:sz="0" w:space="0" w:color="auto"/>
        <w:left w:val="none" w:sz="0" w:space="0" w:color="auto"/>
        <w:bottom w:val="none" w:sz="0" w:space="0" w:color="auto"/>
        <w:right w:val="none" w:sz="0" w:space="0" w:color="auto"/>
      </w:divBdr>
    </w:div>
    <w:div w:id="106893339">
      <w:marLeft w:val="0"/>
      <w:marRight w:val="0"/>
      <w:marTop w:val="0"/>
      <w:marBottom w:val="0"/>
      <w:divBdr>
        <w:top w:val="none" w:sz="0" w:space="0" w:color="auto"/>
        <w:left w:val="none" w:sz="0" w:space="0" w:color="auto"/>
        <w:bottom w:val="none" w:sz="0" w:space="0" w:color="auto"/>
        <w:right w:val="none" w:sz="0" w:space="0" w:color="auto"/>
      </w:divBdr>
    </w:div>
    <w:div w:id="106893340">
      <w:marLeft w:val="0"/>
      <w:marRight w:val="0"/>
      <w:marTop w:val="0"/>
      <w:marBottom w:val="0"/>
      <w:divBdr>
        <w:top w:val="none" w:sz="0" w:space="0" w:color="auto"/>
        <w:left w:val="none" w:sz="0" w:space="0" w:color="auto"/>
        <w:bottom w:val="none" w:sz="0" w:space="0" w:color="auto"/>
        <w:right w:val="none" w:sz="0" w:space="0" w:color="auto"/>
      </w:divBdr>
    </w:div>
    <w:div w:id="106893345">
      <w:marLeft w:val="0"/>
      <w:marRight w:val="0"/>
      <w:marTop w:val="0"/>
      <w:marBottom w:val="0"/>
      <w:divBdr>
        <w:top w:val="none" w:sz="0" w:space="0" w:color="auto"/>
        <w:left w:val="none" w:sz="0" w:space="0" w:color="auto"/>
        <w:bottom w:val="none" w:sz="0" w:space="0" w:color="auto"/>
        <w:right w:val="none" w:sz="0" w:space="0" w:color="auto"/>
      </w:divBdr>
    </w:div>
    <w:div w:id="106893347">
      <w:marLeft w:val="0"/>
      <w:marRight w:val="0"/>
      <w:marTop w:val="0"/>
      <w:marBottom w:val="0"/>
      <w:divBdr>
        <w:top w:val="none" w:sz="0" w:space="0" w:color="auto"/>
        <w:left w:val="none" w:sz="0" w:space="0" w:color="auto"/>
        <w:bottom w:val="none" w:sz="0" w:space="0" w:color="auto"/>
        <w:right w:val="none" w:sz="0" w:space="0" w:color="auto"/>
      </w:divBdr>
    </w:div>
    <w:div w:id="106893348">
      <w:marLeft w:val="0"/>
      <w:marRight w:val="0"/>
      <w:marTop w:val="0"/>
      <w:marBottom w:val="0"/>
      <w:divBdr>
        <w:top w:val="none" w:sz="0" w:space="0" w:color="auto"/>
        <w:left w:val="none" w:sz="0" w:space="0" w:color="auto"/>
        <w:bottom w:val="none" w:sz="0" w:space="0" w:color="auto"/>
        <w:right w:val="none" w:sz="0" w:space="0" w:color="auto"/>
      </w:divBdr>
    </w:div>
    <w:div w:id="106893356">
      <w:marLeft w:val="0"/>
      <w:marRight w:val="0"/>
      <w:marTop w:val="0"/>
      <w:marBottom w:val="0"/>
      <w:divBdr>
        <w:top w:val="none" w:sz="0" w:space="0" w:color="auto"/>
        <w:left w:val="none" w:sz="0" w:space="0" w:color="auto"/>
        <w:bottom w:val="none" w:sz="0" w:space="0" w:color="auto"/>
        <w:right w:val="none" w:sz="0" w:space="0" w:color="auto"/>
      </w:divBdr>
    </w:div>
    <w:div w:id="106893357">
      <w:marLeft w:val="0"/>
      <w:marRight w:val="0"/>
      <w:marTop w:val="0"/>
      <w:marBottom w:val="0"/>
      <w:divBdr>
        <w:top w:val="none" w:sz="0" w:space="0" w:color="auto"/>
        <w:left w:val="none" w:sz="0" w:space="0" w:color="auto"/>
        <w:bottom w:val="none" w:sz="0" w:space="0" w:color="auto"/>
        <w:right w:val="none" w:sz="0" w:space="0" w:color="auto"/>
      </w:divBdr>
    </w:div>
    <w:div w:id="106893359">
      <w:marLeft w:val="0"/>
      <w:marRight w:val="0"/>
      <w:marTop w:val="0"/>
      <w:marBottom w:val="0"/>
      <w:divBdr>
        <w:top w:val="none" w:sz="0" w:space="0" w:color="auto"/>
        <w:left w:val="none" w:sz="0" w:space="0" w:color="auto"/>
        <w:bottom w:val="none" w:sz="0" w:space="0" w:color="auto"/>
        <w:right w:val="none" w:sz="0" w:space="0" w:color="auto"/>
      </w:divBdr>
      <w:divsChild>
        <w:div w:id="106893042">
          <w:marLeft w:val="0"/>
          <w:marRight w:val="0"/>
          <w:marTop w:val="0"/>
          <w:marBottom w:val="0"/>
          <w:divBdr>
            <w:top w:val="none" w:sz="0" w:space="0" w:color="auto"/>
            <w:left w:val="none" w:sz="0" w:space="0" w:color="auto"/>
            <w:bottom w:val="none" w:sz="0" w:space="0" w:color="auto"/>
            <w:right w:val="none" w:sz="0" w:space="0" w:color="auto"/>
          </w:divBdr>
        </w:div>
        <w:div w:id="106893468">
          <w:marLeft w:val="0"/>
          <w:marRight w:val="0"/>
          <w:marTop w:val="0"/>
          <w:marBottom w:val="0"/>
          <w:divBdr>
            <w:top w:val="none" w:sz="0" w:space="0" w:color="auto"/>
            <w:left w:val="none" w:sz="0" w:space="0" w:color="auto"/>
            <w:bottom w:val="none" w:sz="0" w:space="0" w:color="auto"/>
            <w:right w:val="none" w:sz="0" w:space="0" w:color="auto"/>
          </w:divBdr>
          <w:divsChild>
            <w:div w:id="106895071">
              <w:marLeft w:val="0"/>
              <w:marRight w:val="0"/>
              <w:marTop w:val="0"/>
              <w:marBottom w:val="0"/>
              <w:divBdr>
                <w:top w:val="none" w:sz="0" w:space="0" w:color="auto"/>
                <w:left w:val="none" w:sz="0" w:space="0" w:color="auto"/>
                <w:bottom w:val="none" w:sz="0" w:space="0" w:color="auto"/>
                <w:right w:val="none" w:sz="0" w:space="0" w:color="auto"/>
              </w:divBdr>
            </w:div>
          </w:divsChild>
        </w:div>
        <w:div w:id="106894548">
          <w:marLeft w:val="0"/>
          <w:marRight w:val="0"/>
          <w:marTop w:val="0"/>
          <w:marBottom w:val="0"/>
          <w:divBdr>
            <w:top w:val="none" w:sz="0" w:space="0" w:color="auto"/>
            <w:left w:val="none" w:sz="0" w:space="0" w:color="auto"/>
            <w:bottom w:val="none" w:sz="0" w:space="0" w:color="auto"/>
            <w:right w:val="none" w:sz="0" w:space="0" w:color="auto"/>
          </w:divBdr>
        </w:div>
        <w:div w:id="106894786">
          <w:marLeft w:val="0"/>
          <w:marRight w:val="0"/>
          <w:marTop w:val="0"/>
          <w:marBottom w:val="0"/>
          <w:divBdr>
            <w:top w:val="none" w:sz="0" w:space="0" w:color="auto"/>
            <w:left w:val="none" w:sz="0" w:space="0" w:color="auto"/>
            <w:bottom w:val="none" w:sz="0" w:space="0" w:color="auto"/>
            <w:right w:val="none" w:sz="0" w:space="0" w:color="auto"/>
          </w:divBdr>
        </w:div>
      </w:divsChild>
    </w:div>
    <w:div w:id="106893361">
      <w:marLeft w:val="0"/>
      <w:marRight w:val="0"/>
      <w:marTop w:val="0"/>
      <w:marBottom w:val="0"/>
      <w:divBdr>
        <w:top w:val="none" w:sz="0" w:space="0" w:color="auto"/>
        <w:left w:val="none" w:sz="0" w:space="0" w:color="auto"/>
        <w:bottom w:val="none" w:sz="0" w:space="0" w:color="auto"/>
        <w:right w:val="none" w:sz="0" w:space="0" w:color="auto"/>
      </w:divBdr>
    </w:div>
    <w:div w:id="106893362">
      <w:marLeft w:val="0"/>
      <w:marRight w:val="0"/>
      <w:marTop w:val="0"/>
      <w:marBottom w:val="0"/>
      <w:divBdr>
        <w:top w:val="none" w:sz="0" w:space="0" w:color="auto"/>
        <w:left w:val="none" w:sz="0" w:space="0" w:color="auto"/>
        <w:bottom w:val="none" w:sz="0" w:space="0" w:color="auto"/>
        <w:right w:val="none" w:sz="0" w:space="0" w:color="auto"/>
      </w:divBdr>
    </w:div>
    <w:div w:id="106893363">
      <w:marLeft w:val="0"/>
      <w:marRight w:val="0"/>
      <w:marTop w:val="0"/>
      <w:marBottom w:val="0"/>
      <w:divBdr>
        <w:top w:val="none" w:sz="0" w:space="0" w:color="auto"/>
        <w:left w:val="none" w:sz="0" w:space="0" w:color="auto"/>
        <w:bottom w:val="none" w:sz="0" w:space="0" w:color="auto"/>
        <w:right w:val="none" w:sz="0" w:space="0" w:color="auto"/>
      </w:divBdr>
    </w:div>
    <w:div w:id="106893365">
      <w:marLeft w:val="0"/>
      <w:marRight w:val="0"/>
      <w:marTop w:val="0"/>
      <w:marBottom w:val="0"/>
      <w:divBdr>
        <w:top w:val="none" w:sz="0" w:space="0" w:color="auto"/>
        <w:left w:val="none" w:sz="0" w:space="0" w:color="auto"/>
        <w:bottom w:val="none" w:sz="0" w:space="0" w:color="auto"/>
        <w:right w:val="none" w:sz="0" w:space="0" w:color="auto"/>
      </w:divBdr>
    </w:div>
    <w:div w:id="106893367">
      <w:marLeft w:val="0"/>
      <w:marRight w:val="0"/>
      <w:marTop w:val="0"/>
      <w:marBottom w:val="0"/>
      <w:divBdr>
        <w:top w:val="none" w:sz="0" w:space="0" w:color="auto"/>
        <w:left w:val="none" w:sz="0" w:space="0" w:color="auto"/>
        <w:bottom w:val="none" w:sz="0" w:space="0" w:color="auto"/>
        <w:right w:val="none" w:sz="0" w:space="0" w:color="auto"/>
      </w:divBdr>
      <w:divsChild>
        <w:div w:id="106894422">
          <w:marLeft w:val="0"/>
          <w:marRight w:val="0"/>
          <w:marTop w:val="0"/>
          <w:marBottom w:val="0"/>
          <w:divBdr>
            <w:top w:val="none" w:sz="0" w:space="0" w:color="auto"/>
            <w:left w:val="none" w:sz="0" w:space="0" w:color="auto"/>
            <w:bottom w:val="none" w:sz="0" w:space="0" w:color="auto"/>
            <w:right w:val="none" w:sz="0" w:space="0" w:color="auto"/>
          </w:divBdr>
          <w:divsChild>
            <w:div w:id="106893379">
              <w:marLeft w:val="0"/>
              <w:marRight w:val="0"/>
              <w:marTop w:val="0"/>
              <w:marBottom w:val="0"/>
              <w:divBdr>
                <w:top w:val="none" w:sz="0" w:space="0" w:color="auto"/>
                <w:left w:val="none" w:sz="0" w:space="0" w:color="auto"/>
                <w:bottom w:val="none" w:sz="0" w:space="0" w:color="auto"/>
                <w:right w:val="none" w:sz="0" w:space="0" w:color="auto"/>
              </w:divBdr>
              <w:divsChild>
                <w:div w:id="106892661">
                  <w:marLeft w:val="0"/>
                  <w:marRight w:val="0"/>
                  <w:marTop w:val="0"/>
                  <w:marBottom w:val="0"/>
                  <w:divBdr>
                    <w:top w:val="none" w:sz="0" w:space="0" w:color="auto"/>
                    <w:left w:val="none" w:sz="0" w:space="0" w:color="auto"/>
                    <w:bottom w:val="none" w:sz="0" w:space="0" w:color="auto"/>
                    <w:right w:val="none" w:sz="0" w:space="0" w:color="auto"/>
                  </w:divBdr>
                  <w:divsChild>
                    <w:div w:id="106894299">
                      <w:marLeft w:val="0"/>
                      <w:marRight w:val="0"/>
                      <w:marTop w:val="0"/>
                      <w:marBottom w:val="0"/>
                      <w:divBdr>
                        <w:top w:val="none" w:sz="0" w:space="0" w:color="auto"/>
                        <w:left w:val="none" w:sz="0" w:space="0" w:color="auto"/>
                        <w:bottom w:val="none" w:sz="0" w:space="0" w:color="auto"/>
                        <w:right w:val="none" w:sz="0" w:space="0" w:color="auto"/>
                      </w:divBdr>
                      <w:divsChild>
                        <w:div w:id="106894634">
                          <w:marLeft w:val="0"/>
                          <w:marRight w:val="0"/>
                          <w:marTop w:val="0"/>
                          <w:marBottom w:val="0"/>
                          <w:divBdr>
                            <w:top w:val="none" w:sz="0" w:space="0" w:color="auto"/>
                            <w:left w:val="none" w:sz="0" w:space="0" w:color="auto"/>
                            <w:bottom w:val="none" w:sz="0" w:space="0" w:color="auto"/>
                            <w:right w:val="none" w:sz="0" w:space="0" w:color="auto"/>
                          </w:divBdr>
                          <w:divsChild>
                            <w:div w:id="10689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93371">
      <w:marLeft w:val="0"/>
      <w:marRight w:val="0"/>
      <w:marTop w:val="0"/>
      <w:marBottom w:val="0"/>
      <w:divBdr>
        <w:top w:val="none" w:sz="0" w:space="0" w:color="auto"/>
        <w:left w:val="none" w:sz="0" w:space="0" w:color="auto"/>
        <w:bottom w:val="none" w:sz="0" w:space="0" w:color="auto"/>
        <w:right w:val="none" w:sz="0" w:space="0" w:color="auto"/>
      </w:divBdr>
    </w:div>
    <w:div w:id="106893372">
      <w:marLeft w:val="0"/>
      <w:marRight w:val="0"/>
      <w:marTop w:val="0"/>
      <w:marBottom w:val="0"/>
      <w:divBdr>
        <w:top w:val="none" w:sz="0" w:space="0" w:color="auto"/>
        <w:left w:val="none" w:sz="0" w:space="0" w:color="auto"/>
        <w:bottom w:val="none" w:sz="0" w:space="0" w:color="auto"/>
        <w:right w:val="none" w:sz="0" w:space="0" w:color="auto"/>
      </w:divBdr>
    </w:div>
    <w:div w:id="106893374">
      <w:marLeft w:val="0"/>
      <w:marRight w:val="0"/>
      <w:marTop w:val="0"/>
      <w:marBottom w:val="0"/>
      <w:divBdr>
        <w:top w:val="none" w:sz="0" w:space="0" w:color="auto"/>
        <w:left w:val="none" w:sz="0" w:space="0" w:color="auto"/>
        <w:bottom w:val="none" w:sz="0" w:space="0" w:color="auto"/>
        <w:right w:val="none" w:sz="0" w:space="0" w:color="auto"/>
      </w:divBdr>
    </w:div>
    <w:div w:id="106893387">
      <w:marLeft w:val="0"/>
      <w:marRight w:val="0"/>
      <w:marTop w:val="0"/>
      <w:marBottom w:val="0"/>
      <w:divBdr>
        <w:top w:val="none" w:sz="0" w:space="0" w:color="auto"/>
        <w:left w:val="none" w:sz="0" w:space="0" w:color="auto"/>
        <w:bottom w:val="none" w:sz="0" w:space="0" w:color="auto"/>
        <w:right w:val="none" w:sz="0" w:space="0" w:color="auto"/>
      </w:divBdr>
    </w:div>
    <w:div w:id="106893392">
      <w:marLeft w:val="0"/>
      <w:marRight w:val="0"/>
      <w:marTop w:val="0"/>
      <w:marBottom w:val="0"/>
      <w:divBdr>
        <w:top w:val="none" w:sz="0" w:space="0" w:color="auto"/>
        <w:left w:val="none" w:sz="0" w:space="0" w:color="auto"/>
        <w:bottom w:val="none" w:sz="0" w:space="0" w:color="auto"/>
        <w:right w:val="none" w:sz="0" w:space="0" w:color="auto"/>
      </w:divBdr>
      <w:divsChild>
        <w:div w:id="106894176">
          <w:marLeft w:val="0"/>
          <w:marRight w:val="0"/>
          <w:marTop w:val="0"/>
          <w:marBottom w:val="0"/>
          <w:divBdr>
            <w:top w:val="none" w:sz="0" w:space="0" w:color="auto"/>
            <w:left w:val="none" w:sz="0" w:space="0" w:color="auto"/>
            <w:bottom w:val="none" w:sz="0" w:space="0" w:color="auto"/>
            <w:right w:val="none" w:sz="0" w:space="0" w:color="auto"/>
          </w:divBdr>
        </w:div>
      </w:divsChild>
    </w:div>
    <w:div w:id="106893393">
      <w:marLeft w:val="0"/>
      <w:marRight w:val="0"/>
      <w:marTop w:val="0"/>
      <w:marBottom w:val="0"/>
      <w:divBdr>
        <w:top w:val="none" w:sz="0" w:space="0" w:color="auto"/>
        <w:left w:val="none" w:sz="0" w:space="0" w:color="auto"/>
        <w:bottom w:val="none" w:sz="0" w:space="0" w:color="auto"/>
        <w:right w:val="none" w:sz="0" w:space="0" w:color="auto"/>
      </w:divBdr>
    </w:div>
    <w:div w:id="106893395">
      <w:marLeft w:val="0"/>
      <w:marRight w:val="0"/>
      <w:marTop w:val="0"/>
      <w:marBottom w:val="0"/>
      <w:divBdr>
        <w:top w:val="none" w:sz="0" w:space="0" w:color="auto"/>
        <w:left w:val="none" w:sz="0" w:space="0" w:color="auto"/>
        <w:bottom w:val="none" w:sz="0" w:space="0" w:color="auto"/>
        <w:right w:val="none" w:sz="0" w:space="0" w:color="auto"/>
      </w:divBdr>
    </w:div>
    <w:div w:id="106893396">
      <w:marLeft w:val="0"/>
      <w:marRight w:val="0"/>
      <w:marTop w:val="0"/>
      <w:marBottom w:val="0"/>
      <w:divBdr>
        <w:top w:val="none" w:sz="0" w:space="0" w:color="auto"/>
        <w:left w:val="none" w:sz="0" w:space="0" w:color="auto"/>
        <w:bottom w:val="none" w:sz="0" w:space="0" w:color="auto"/>
        <w:right w:val="none" w:sz="0" w:space="0" w:color="auto"/>
      </w:divBdr>
    </w:div>
    <w:div w:id="106893397">
      <w:marLeft w:val="0"/>
      <w:marRight w:val="0"/>
      <w:marTop w:val="0"/>
      <w:marBottom w:val="0"/>
      <w:divBdr>
        <w:top w:val="none" w:sz="0" w:space="0" w:color="auto"/>
        <w:left w:val="none" w:sz="0" w:space="0" w:color="auto"/>
        <w:bottom w:val="none" w:sz="0" w:space="0" w:color="auto"/>
        <w:right w:val="none" w:sz="0" w:space="0" w:color="auto"/>
      </w:divBdr>
    </w:div>
    <w:div w:id="106893399">
      <w:marLeft w:val="0"/>
      <w:marRight w:val="0"/>
      <w:marTop w:val="0"/>
      <w:marBottom w:val="0"/>
      <w:divBdr>
        <w:top w:val="none" w:sz="0" w:space="0" w:color="auto"/>
        <w:left w:val="none" w:sz="0" w:space="0" w:color="auto"/>
        <w:bottom w:val="none" w:sz="0" w:space="0" w:color="auto"/>
        <w:right w:val="none" w:sz="0" w:space="0" w:color="auto"/>
      </w:divBdr>
      <w:divsChild>
        <w:div w:id="106892760">
          <w:marLeft w:val="0"/>
          <w:marRight w:val="0"/>
          <w:marTop w:val="0"/>
          <w:marBottom w:val="0"/>
          <w:divBdr>
            <w:top w:val="none" w:sz="0" w:space="0" w:color="auto"/>
            <w:left w:val="none" w:sz="0" w:space="0" w:color="auto"/>
            <w:bottom w:val="none" w:sz="0" w:space="0" w:color="auto"/>
            <w:right w:val="none" w:sz="0" w:space="0" w:color="auto"/>
          </w:divBdr>
          <w:divsChild>
            <w:div w:id="106894666">
              <w:marLeft w:val="0"/>
              <w:marRight w:val="0"/>
              <w:marTop w:val="0"/>
              <w:marBottom w:val="0"/>
              <w:divBdr>
                <w:top w:val="none" w:sz="0" w:space="0" w:color="auto"/>
                <w:left w:val="none" w:sz="0" w:space="0" w:color="auto"/>
                <w:bottom w:val="none" w:sz="0" w:space="0" w:color="auto"/>
                <w:right w:val="none" w:sz="0" w:space="0" w:color="auto"/>
              </w:divBdr>
              <w:divsChild>
                <w:div w:id="10689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401">
      <w:marLeft w:val="0"/>
      <w:marRight w:val="0"/>
      <w:marTop w:val="0"/>
      <w:marBottom w:val="0"/>
      <w:divBdr>
        <w:top w:val="none" w:sz="0" w:space="0" w:color="auto"/>
        <w:left w:val="none" w:sz="0" w:space="0" w:color="auto"/>
        <w:bottom w:val="none" w:sz="0" w:space="0" w:color="auto"/>
        <w:right w:val="none" w:sz="0" w:space="0" w:color="auto"/>
      </w:divBdr>
      <w:divsChild>
        <w:div w:id="106892957">
          <w:marLeft w:val="0"/>
          <w:marRight w:val="0"/>
          <w:marTop w:val="0"/>
          <w:marBottom w:val="0"/>
          <w:divBdr>
            <w:top w:val="none" w:sz="0" w:space="0" w:color="auto"/>
            <w:left w:val="none" w:sz="0" w:space="0" w:color="auto"/>
            <w:bottom w:val="none" w:sz="0" w:space="0" w:color="auto"/>
            <w:right w:val="none" w:sz="0" w:space="0" w:color="auto"/>
          </w:divBdr>
        </w:div>
      </w:divsChild>
    </w:div>
    <w:div w:id="106893402">
      <w:marLeft w:val="0"/>
      <w:marRight w:val="0"/>
      <w:marTop w:val="0"/>
      <w:marBottom w:val="0"/>
      <w:divBdr>
        <w:top w:val="none" w:sz="0" w:space="0" w:color="auto"/>
        <w:left w:val="none" w:sz="0" w:space="0" w:color="auto"/>
        <w:bottom w:val="none" w:sz="0" w:space="0" w:color="auto"/>
        <w:right w:val="none" w:sz="0" w:space="0" w:color="auto"/>
      </w:divBdr>
    </w:div>
    <w:div w:id="106893409">
      <w:marLeft w:val="0"/>
      <w:marRight w:val="0"/>
      <w:marTop w:val="0"/>
      <w:marBottom w:val="0"/>
      <w:divBdr>
        <w:top w:val="none" w:sz="0" w:space="0" w:color="auto"/>
        <w:left w:val="none" w:sz="0" w:space="0" w:color="auto"/>
        <w:bottom w:val="none" w:sz="0" w:space="0" w:color="auto"/>
        <w:right w:val="none" w:sz="0" w:space="0" w:color="auto"/>
      </w:divBdr>
    </w:div>
    <w:div w:id="106893411">
      <w:marLeft w:val="0"/>
      <w:marRight w:val="0"/>
      <w:marTop w:val="0"/>
      <w:marBottom w:val="0"/>
      <w:divBdr>
        <w:top w:val="none" w:sz="0" w:space="0" w:color="auto"/>
        <w:left w:val="none" w:sz="0" w:space="0" w:color="auto"/>
        <w:bottom w:val="none" w:sz="0" w:space="0" w:color="auto"/>
        <w:right w:val="none" w:sz="0" w:space="0" w:color="auto"/>
      </w:divBdr>
    </w:div>
    <w:div w:id="106893415">
      <w:marLeft w:val="0"/>
      <w:marRight w:val="0"/>
      <w:marTop w:val="0"/>
      <w:marBottom w:val="0"/>
      <w:divBdr>
        <w:top w:val="none" w:sz="0" w:space="0" w:color="auto"/>
        <w:left w:val="none" w:sz="0" w:space="0" w:color="auto"/>
        <w:bottom w:val="none" w:sz="0" w:space="0" w:color="auto"/>
        <w:right w:val="none" w:sz="0" w:space="0" w:color="auto"/>
      </w:divBdr>
      <w:divsChild>
        <w:div w:id="106894045">
          <w:marLeft w:val="0"/>
          <w:marRight w:val="0"/>
          <w:marTop w:val="0"/>
          <w:marBottom w:val="0"/>
          <w:divBdr>
            <w:top w:val="none" w:sz="0" w:space="0" w:color="auto"/>
            <w:left w:val="none" w:sz="0" w:space="0" w:color="auto"/>
            <w:bottom w:val="none" w:sz="0" w:space="0" w:color="auto"/>
            <w:right w:val="none" w:sz="0" w:space="0" w:color="auto"/>
          </w:divBdr>
          <w:divsChild>
            <w:div w:id="106894472">
              <w:marLeft w:val="0"/>
              <w:marRight w:val="0"/>
              <w:marTop w:val="0"/>
              <w:marBottom w:val="0"/>
              <w:divBdr>
                <w:top w:val="none" w:sz="0" w:space="0" w:color="auto"/>
                <w:left w:val="none" w:sz="0" w:space="0" w:color="auto"/>
                <w:bottom w:val="none" w:sz="0" w:space="0" w:color="auto"/>
                <w:right w:val="none" w:sz="0" w:space="0" w:color="auto"/>
              </w:divBdr>
              <w:divsChild>
                <w:div w:id="106894042">
                  <w:marLeft w:val="0"/>
                  <w:marRight w:val="0"/>
                  <w:marTop w:val="0"/>
                  <w:marBottom w:val="0"/>
                  <w:divBdr>
                    <w:top w:val="none" w:sz="0" w:space="0" w:color="auto"/>
                    <w:left w:val="none" w:sz="0" w:space="0" w:color="auto"/>
                    <w:bottom w:val="none" w:sz="0" w:space="0" w:color="auto"/>
                    <w:right w:val="none" w:sz="0" w:space="0" w:color="auto"/>
                  </w:divBdr>
                  <w:divsChild>
                    <w:div w:id="106895472">
                      <w:marLeft w:val="0"/>
                      <w:marRight w:val="0"/>
                      <w:marTop w:val="0"/>
                      <w:marBottom w:val="0"/>
                      <w:divBdr>
                        <w:top w:val="none" w:sz="0" w:space="0" w:color="auto"/>
                        <w:left w:val="none" w:sz="0" w:space="0" w:color="auto"/>
                        <w:bottom w:val="none" w:sz="0" w:space="0" w:color="auto"/>
                        <w:right w:val="none" w:sz="0" w:space="0" w:color="auto"/>
                      </w:divBdr>
                      <w:divsChild>
                        <w:div w:id="106893257">
                          <w:marLeft w:val="0"/>
                          <w:marRight w:val="0"/>
                          <w:marTop w:val="0"/>
                          <w:marBottom w:val="0"/>
                          <w:divBdr>
                            <w:top w:val="none" w:sz="0" w:space="0" w:color="auto"/>
                            <w:left w:val="none" w:sz="0" w:space="0" w:color="auto"/>
                            <w:bottom w:val="none" w:sz="0" w:space="0" w:color="auto"/>
                            <w:right w:val="none" w:sz="0" w:space="0" w:color="auto"/>
                          </w:divBdr>
                          <w:divsChild>
                            <w:div w:id="106892683">
                              <w:marLeft w:val="0"/>
                              <w:marRight w:val="0"/>
                              <w:marTop w:val="0"/>
                              <w:marBottom w:val="0"/>
                              <w:divBdr>
                                <w:top w:val="none" w:sz="0" w:space="0" w:color="auto"/>
                                <w:left w:val="none" w:sz="0" w:space="0" w:color="auto"/>
                                <w:bottom w:val="none" w:sz="0" w:space="0" w:color="auto"/>
                                <w:right w:val="none" w:sz="0" w:space="0" w:color="auto"/>
                              </w:divBdr>
                              <w:divsChild>
                                <w:div w:id="106894778">
                                  <w:marLeft w:val="0"/>
                                  <w:marRight w:val="0"/>
                                  <w:marTop w:val="0"/>
                                  <w:marBottom w:val="0"/>
                                  <w:divBdr>
                                    <w:top w:val="none" w:sz="0" w:space="0" w:color="auto"/>
                                    <w:left w:val="none" w:sz="0" w:space="0" w:color="auto"/>
                                    <w:bottom w:val="none" w:sz="0" w:space="0" w:color="auto"/>
                                    <w:right w:val="none" w:sz="0" w:space="0" w:color="auto"/>
                                  </w:divBdr>
                                  <w:divsChild>
                                    <w:div w:id="10689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893416">
      <w:marLeft w:val="0"/>
      <w:marRight w:val="0"/>
      <w:marTop w:val="0"/>
      <w:marBottom w:val="0"/>
      <w:divBdr>
        <w:top w:val="none" w:sz="0" w:space="0" w:color="auto"/>
        <w:left w:val="none" w:sz="0" w:space="0" w:color="auto"/>
        <w:bottom w:val="none" w:sz="0" w:space="0" w:color="auto"/>
        <w:right w:val="none" w:sz="0" w:space="0" w:color="auto"/>
      </w:divBdr>
    </w:div>
    <w:div w:id="106893418">
      <w:marLeft w:val="0"/>
      <w:marRight w:val="0"/>
      <w:marTop w:val="0"/>
      <w:marBottom w:val="0"/>
      <w:divBdr>
        <w:top w:val="none" w:sz="0" w:space="0" w:color="auto"/>
        <w:left w:val="none" w:sz="0" w:space="0" w:color="auto"/>
        <w:bottom w:val="none" w:sz="0" w:space="0" w:color="auto"/>
        <w:right w:val="none" w:sz="0" w:space="0" w:color="auto"/>
      </w:divBdr>
      <w:divsChild>
        <w:div w:id="106894703">
          <w:marLeft w:val="0"/>
          <w:marRight w:val="0"/>
          <w:marTop w:val="0"/>
          <w:marBottom w:val="0"/>
          <w:divBdr>
            <w:top w:val="none" w:sz="0" w:space="0" w:color="auto"/>
            <w:left w:val="none" w:sz="0" w:space="0" w:color="auto"/>
            <w:bottom w:val="none" w:sz="0" w:space="0" w:color="auto"/>
            <w:right w:val="none" w:sz="0" w:space="0" w:color="auto"/>
          </w:divBdr>
          <w:divsChild>
            <w:div w:id="1068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419">
      <w:marLeft w:val="0"/>
      <w:marRight w:val="0"/>
      <w:marTop w:val="0"/>
      <w:marBottom w:val="0"/>
      <w:divBdr>
        <w:top w:val="none" w:sz="0" w:space="0" w:color="auto"/>
        <w:left w:val="none" w:sz="0" w:space="0" w:color="auto"/>
        <w:bottom w:val="none" w:sz="0" w:space="0" w:color="auto"/>
        <w:right w:val="none" w:sz="0" w:space="0" w:color="auto"/>
      </w:divBdr>
      <w:divsChild>
        <w:div w:id="106893528">
          <w:marLeft w:val="0"/>
          <w:marRight w:val="0"/>
          <w:marTop w:val="0"/>
          <w:marBottom w:val="0"/>
          <w:divBdr>
            <w:top w:val="none" w:sz="0" w:space="0" w:color="auto"/>
            <w:left w:val="none" w:sz="0" w:space="0" w:color="auto"/>
            <w:bottom w:val="none" w:sz="0" w:space="0" w:color="auto"/>
            <w:right w:val="none" w:sz="0" w:space="0" w:color="auto"/>
          </w:divBdr>
        </w:div>
        <w:div w:id="106893755">
          <w:marLeft w:val="0"/>
          <w:marRight w:val="0"/>
          <w:marTop w:val="0"/>
          <w:marBottom w:val="0"/>
          <w:divBdr>
            <w:top w:val="none" w:sz="0" w:space="0" w:color="auto"/>
            <w:left w:val="none" w:sz="0" w:space="0" w:color="auto"/>
            <w:bottom w:val="none" w:sz="0" w:space="0" w:color="auto"/>
            <w:right w:val="none" w:sz="0" w:space="0" w:color="auto"/>
          </w:divBdr>
        </w:div>
        <w:div w:id="106893834">
          <w:marLeft w:val="0"/>
          <w:marRight w:val="0"/>
          <w:marTop w:val="0"/>
          <w:marBottom w:val="0"/>
          <w:divBdr>
            <w:top w:val="none" w:sz="0" w:space="0" w:color="auto"/>
            <w:left w:val="none" w:sz="0" w:space="0" w:color="auto"/>
            <w:bottom w:val="none" w:sz="0" w:space="0" w:color="auto"/>
            <w:right w:val="none" w:sz="0" w:space="0" w:color="auto"/>
          </w:divBdr>
        </w:div>
        <w:div w:id="106894124">
          <w:marLeft w:val="0"/>
          <w:marRight w:val="0"/>
          <w:marTop w:val="0"/>
          <w:marBottom w:val="0"/>
          <w:divBdr>
            <w:top w:val="none" w:sz="0" w:space="0" w:color="auto"/>
            <w:left w:val="none" w:sz="0" w:space="0" w:color="auto"/>
            <w:bottom w:val="none" w:sz="0" w:space="0" w:color="auto"/>
            <w:right w:val="none" w:sz="0" w:space="0" w:color="auto"/>
          </w:divBdr>
          <w:divsChild>
            <w:div w:id="106892901">
              <w:marLeft w:val="0"/>
              <w:marRight w:val="0"/>
              <w:marTop w:val="0"/>
              <w:marBottom w:val="0"/>
              <w:divBdr>
                <w:top w:val="none" w:sz="0" w:space="0" w:color="auto"/>
                <w:left w:val="none" w:sz="0" w:space="0" w:color="auto"/>
                <w:bottom w:val="none" w:sz="0" w:space="0" w:color="auto"/>
                <w:right w:val="none" w:sz="0" w:space="0" w:color="auto"/>
              </w:divBdr>
            </w:div>
            <w:div w:id="106894761">
              <w:marLeft w:val="0"/>
              <w:marRight w:val="0"/>
              <w:marTop w:val="0"/>
              <w:marBottom w:val="0"/>
              <w:divBdr>
                <w:top w:val="none" w:sz="0" w:space="0" w:color="auto"/>
                <w:left w:val="none" w:sz="0" w:space="0" w:color="auto"/>
                <w:bottom w:val="none" w:sz="0" w:space="0" w:color="auto"/>
                <w:right w:val="none" w:sz="0" w:space="0" w:color="auto"/>
              </w:divBdr>
              <w:divsChild>
                <w:div w:id="10689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420">
      <w:marLeft w:val="0"/>
      <w:marRight w:val="0"/>
      <w:marTop w:val="0"/>
      <w:marBottom w:val="0"/>
      <w:divBdr>
        <w:top w:val="none" w:sz="0" w:space="0" w:color="auto"/>
        <w:left w:val="none" w:sz="0" w:space="0" w:color="auto"/>
        <w:bottom w:val="none" w:sz="0" w:space="0" w:color="auto"/>
        <w:right w:val="none" w:sz="0" w:space="0" w:color="auto"/>
      </w:divBdr>
      <w:divsChild>
        <w:div w:id="106894542">
          <w:marLeft w:val="0"/>
          <w:marRight w:val="0"/>
          <w:marTop w:val="0"/>
          <w:marBottom w:val="0"/>
          <w:divBdr>
            <w:top w:val="none" w:sz="0" w:space="0" w:color="auto"/>
            <w:left w:val="none" w:sz="0" w:space="0" w:color="auto"/>
            <w:bottom w:val="none" w:sz="0" w:space="0" w:color="auto"/>
            <w:right w:val="none" w:sz="0" w:space="0" w:color="auto"/>
          </w:divBdr>
        </w:div>
      </w:divsChild>
    </w:div>
    <w:div w:id="106893423">
      <w:marLeft w:val="0"/>
      <w:marRight w:val="0"/>
      <w:marTop w:val="0"/>
      <w:marBottom w:val="0"/>
      <w:divBdr>
        <w:top w:val="none" w:sz="0" w:space="0" w:color="auto"/>
        <w:left w:val="none" w:sz="0" w:space="0" w:color="auto"/>
        <w:bottom w:val="none" w:sz="0" w:space="0" w:color="auto"/>
        <w:right w:val="none" w:sz="0" w:space="0" w:color="auto"/>
      </w:divBdr>
    </w:div>
    <w:div w:id="106893424">
      <w:marLeft w:val="0"/>
      <w:marRight w:val="0"/>
      <w:marTop w:val="0"/>
      <w:marBottom w:val="0"/>
      <w:divBdr>
        <w:top w:val="none" w:sz="0" w:space="0" w:color="auto"/>
        <w:left w:val="none" w:sz="0" w:space="0" w:color="auto"/>
        <w:bottom w:val="none" w:sz="0" w:space="0" w:color="auto"/>
        <w:right w:val="none" w:sz="0" w:space="0" w:color="auto"/>
      </w:divBdr>
      <w:divsChild>
        <w:div w:id="106892583">
          <w:marLeft w:val="0"/>
          <w:marRight w:val="0"/>
          <w:marTop w:val="0"/>
          <w:marBottom w:val="0"/>
          <w:divBdr>
            <w:top w:val="none" w:sz="0" w:space="0" w:color="auto"/>
            <w:left w:val="none" w:sz="0" w:space="0" w:color="auto"/>
            <w:bottom w:val="none" w:sz="0" w:space="0" w:color="auto"/>
            <w:right w:val="none" w:sz="0" w:space="0" w:color="auto"/>
          </w:divBdr>
        </w:div>
        <w:div w:id="106893220">
          <w:marLeft w:val="0"/>
          <w:marRight w:val="0"/>
          <w:marTop w:val="0"/>
          <w:marBottom w:val="0"/>
          <w:divBdr>
            <w:top w:val="none" w:sz="0" w:space="0" w:color="auto"/>
            <w:left w:val="none" w:sz="0" w:space="0" w:color="auto"/>
            <w:bottom w:val="none" w:sz="0" w:space="0" w:color="auto"/>
            <w:right w:val="none" w:sz="0" w:space="0" w:color="auto"/>
          </w:divBdr>
          <w:divsChild>
            <w:div w:id="106894733">
              <w:marLeft w:val="0"/>
              <w:marRight w:val="0"/>
              <w:marTop w:val="0"/>
              <w:marBottom w:val="0"/>
              <w:divBdr>
                <w:top w:val="none" w:sz="0" w:space="0" w:color="auto"/>
                <w:left w:val="none" w:sz="0" w:space="0" w:color="auto"/>
                <w:bottom w:val="none" w:sz="0" w:space="0" w:color="auto"/>
                <w:right w:val="none" w:sz="0" w:space="0" w:color="auto"/>
              </w:divBdr>
            </w:div>
          </w:divsChild>
        </w:div>
        <w:div w:id="106893777">
          <w:marLeft w:val="0"/>
          <w:marRight w:val="0"/>
          <w:marTop w:val="0"/>
          <w:marBottom w:val="0"/>
          <w:divBdr>
            <w:top w:val="none" w:sz="0" w:space="0" w:color="auto"/>
            <w:left w:val="none" w:sz="0" w:space="0" w:color="auto"/>
            <w:bottom w:val="none" w:sz="0" w:space="0" w:color="auto"/>
            <w:right w:val="none" w:sz="0" w:space="0" w:color="auto"/>
          </w:divBdr>
        </w:div>
      </w:divsChild>
    </w:div>
    <w:div w:id="106893428">
      <w:marLeft w:val="0"/>
      <w:marRight w:val="0"/>
      <w:marTop w:val="0"/>
      <w:marBottom w:val="0"/>
      <w:divBdr>
        <w:top w:val="none" w:sz="0" w:space="0" w:color="auto"/>
        <w:left w:val="none" w:sz="0" w:space="0" w:color="auto"/>
        <w:bottom w:val="none" w:sz="0" w:space="0" w:color="auto"/>
        <w:right w:val="none" w:sz="0" w:space="0" w:color="auto"/>
      </w:divBdr>
    </w:div>
    <w:div w:id="106893432">
      <w:marLeft w:val="0"/>
      <w:marRight w:val="0"/>
      <w:marTop w:val="0"/>
      <w:marBottom w:val="0"/>
      <w:divBdr>
        <w:top w:val="none" w:sz="0" w:space="0" w:color="auto"/>
        <w:left w:val="none" w:sz="0" w:space="0" w:color="auto"/>
        <w:bottom w:val="none" w:sz="0" w:space="0" w:color="auto"/>
        <w:right w:val="none" w:sz="0" w:space="0" w:color="auto"/>
      </w:divBdr>
    </w:div>
    <w:div w:id="106893434">
      <w:marLeft w:val="0"/>
      <w:marRight w:val="0"/>
      <w:marTop w:val="0"/>
      <w:marBottom w:val="0"/>
      <w:divBdr>
        <w:top w:val="none" w:sz="0" w:space="0" w:color="auto"/>
        <w:left w:val="none" w:sz="0" w:space="0" w:color="auto"/>
        <w:bottom w:val="none" w:sz="0" w:space="0" w:color="auto"/>
        <w:right w:val="none" w:sz="0" w:space="0" w:color="auto"/>
      </w:divBdr>
    </w:div>
    <w:div w:id="106893436">
      <w:marLeft w:val="0"/>
      <w:marRight w:val="0"/>
      <w:marTop w:val="0"/>
      <w:marBottom w:val="0"/>
      <w:divBdr>
        <w:top w:val="none" w:sz="0" w:space="0" w:color="auto"/>
        <w:left w:val="none" w:sz="0" w:space="0" w:color="auto"/>
        <w:bottom w:val="none" w:sz="0" w:space="0" w:color="auto"/>
        <w:right w:val="none" w:sz="0" w:space="0" w:color="auto"/>
      </w:divBdr>
    </w:div>
    <w:div w:id="106893437">
      <w:marLeft w:val="0"/>
      <w:marRight w:val="0"/>
      <w:marTop w:val="0"/>
      <w:marBottom w:val="0"/>
      <w:divBdr>
        <w:top w:val="none" w:sz="0" w:space="0" w:color="auto"/>
        <w:left w:val="none" w:sz="0" w:space="0" w:color="auto"/>
        <w:bottom w:val="none" w:sz="0" w:space="0" w:color="auto"/>
        <w:right w:val="none" w:sz="0" w:space="0" w:color="auto"/>
      </w:divBdr>
    </w:div>
    <w:div w:id="106893439">
      <w:marLeft w:val="0"/>
      <w:marRight w:val="0"/>
      <w:marTop w:val="0"/>
      <w:marBottom w:val="0"/>
      <w:divBdr>
        <w:top w:val="none" w:sz="0" w:space="0" w:color="auto"/>
        <w:left w:val="none" w:sz="0" w:space="0" w:color="auto"/>
        <w:bottom w:val="none" w:sz="0" w:space="0" w:color="auto"/>
        <w:right w:val="none" w:sz="0" w:space="0" w:color="auto"/>
      </w:divBdr>
    </w:div>
    <w:div w:id="106893442">
      <w:marLeft w:val="0"/>
      <w:marRight w:val="0"/>
      <w:marTop w:val="0"/>
      <w:marBottom w:val="0"/>
      <w:divBdr>
        <w:top w:val="none" w:sz="0" w:space="0" w:color="auto"/>
        <w:left w:val="none" w:sz="0" w:space="0" w:color="auto"/>
        <w:bottom w:val="none" w:sz="0" w:space="0" w:color="auto"/>
        <w:right w:val="none" w:sz="0" w:space="0" w:color="auto"/>
      </w:divBdr>
    </w:div>
    <w:div w:id="106893444">
      <w:marLeft w:val="0"/>
      <w:marRight w:val="0"/>
      <w:marTop w:val="0"/>
      <w:marBottom w:val="0"/>
      <w:divBdr>
        <w:top w:val="none" w:sz="0" w:space="0" w:color="auto"/>
        <w:left w:val="none" w:sz="0" w:space="0" w:color="auto"/>
        <w:bottom w:val="none" w:sz="0" w:space="0" w:color="auto"/>
        <w:right w:val="none" w:sz="0" w:space="0" w:color="auto"/>
      </w:divBdr>
    </w:div>
    <w:div w:id="106893447">
      <w:marLeft w:val="0"/>
      <w:marRight w:val="0"/>
      <w:marTop w:val="0"/>
      <w:marBottom w:val="0"/>
      <w:divBdr>
        <w:top w:val="none" w:sz="0" w:space="0" w:color="auto"/>
        <w:left w:val="none" w:sz="0" w:space="0" w:color="auto"/>
        <w:bottom w:val="none" w:sz="0" w:space="0" w:color="auto"/>
        <w:right w:val="none" w:sz="0" w:space="0" w:color="auto"/>
      </w:divBdr>
    </w:div>
    <w:div w:id="106893448">
      <w:marLeft w:val="0"/>
      <w:marRight w:val="0"/>
      <w:marTop w:val="0"/>
      <w:marBottom w:val="0"/>
      <w:divBdr>
        <w:top w:val="none" w:sz="0" w:space="0" w:color="auto"/>
        <w:left w:val="none" w:sz="0" w:space="0" w:color="auto"/>
        <w:bottom w:val="none" w:sz="0" w:space="0" w:color="auto"/>
        <w:right w:val="none" w:sz="0" w:space="0" w:color="auto"/>
      </w:divBdr>
    </w:div>
    <w:div w:id="106893450">
      <w:marLeft w:val="0"/>
      <w:marRight w:val="0"/>
      <w:marTop w:val="0"/>
      <w:marBottom w:val="0"/>
      <w:divBdr>
        <w:top w:val="none" w:sz="0" w:space="0" w:color="auto"/>
        <w:left w:val="none" w:sz="0" w:space="0" w:color="auto"/>
        <w:bottom w:val="none" w:sz="0" w:space="0" w:color="auto"/>
        <w:right w:val="none" w:sz="0" w:space="0" w:color="auto"/>
      </w:divBdr>
    </w:div>
    <w:div w:id="106893452">
      <w:marLeft w:val="0"/>
      <w:marRight w:val="0"/>
      <w:marTop w:val="0"/>
      <w:marBottom w:val="0"/>
      <w:divBdr>
        <w:top w:val="none" w:sz="0" w:space="0" w:color="auto"/>
        <w:left w:val="none" w:sz="0" w:space="0" w:color="auto"/>
        <w:bottom w:val="none" w:sz="0" w:space="0" w:color="auto"/>
        <w:right w:val="none" w:sz="0" w:space="0" w:color="auto"/>
      </w:divBdr>
    </w:div>
    <w:div w:id="106893453">
      <w:marLeft w:val="0"/>
      <w:marRight w:val="0"/>
      <w:marTop w:val="0"/>
      <w:marBottom w:val="0"/>
      <w:divBdr>
        <w:top w:val="none" w:sz="0" w:space="0" w:color="auto"/>
        <w:left w:val="none" w:sz="0" w:space="0" w:color="auto"/>
        <w:bottom w:val="none" w:sz="0" w:space="0" w:color="auto"/>
        <w:right w:val="none" w:sz="0" w:space="0" w:color="auto"/>
      </w:divBdr>
    </w:div>
    <w:div w:id="106893454">
      <w:marLeft w:val="0"/>
      <w:marRight w:val="0"/>
      <w:marTop w:val="0"/>
      <w:marBottom w:val="0"/>
      <w:divBdr>
        <w:top w:val="none" w:sz="0" w:space="0" w:color="auto"/>
        <w:left w:val="none" w:sz="0" w:space="0" w:color="auto"/>
        <w:bottom w:val="none" w:sz="0" w:space="0" w:color="auto"/>
        <w:right w:val="none" w:sz="0" w:space="0" w:color="auto"/>
      </w:divBdr>
    </w:div>
    <w:div w:id="106893455">
      <w:marLeft w:val="0"/>
      <w:marRight w:val="0"/>
      <w:marTop w:val="0"/>
      <w:marBottom w:val="0"/>
      <w:divBdr>
        <w:top w:val="none" w:sz="0" w:space="0" w:color="auto"/>
        <w:left w:val="none" w:sz="0" w:space="0" w:color="auto"/>
        <w:bottom w:val="none" w:sz="0" w:space="0" w:color="auto"/>
        <w:right w:val="none" w:sz="0" w:space="0" w:color="auto"/>
      </w:divBdr>
    </w:div>
    <w:div w:id="106893456">
      <w:marLeft w:val="0"/>
      <w:marRight w:val="0"/>
      <w:marTop w:val="0"/>
      <w:marBottom w:val="0"/>
      <w:divBdr>
        <w:top w:val="none" w:sz="0" w:space="0" w:color="auto"/>
        <w:left w:val="none" w:sz="0" w:space="0" w:color="auto"/>
        <w:bottom w:val="none" w:sz="0" w:space="0" w:color="auto"/>
        <w:right w:val="none" w:sz="0" w:space="0" w:color="auto"/>
      </w:divBdr>
      <w:divsChild>
        <w:div w:id="106894407">
          <w:marLeft w:val="0"/>
          <w:marRight w:val="0"/>
          <w:marTop w:val="0"/>
          <w:marBottom w:val="0"/>
          <w:divBdr>
            <w:top w:val="none" w:sz="0" w:space="0" w:color="auto"/>
            <w:left w:val="none" w:sz="0" w:space="0" w:color="auto"/>
            <w:bottom w:val="none" w:sz="0" w:space="0" w:color="auto"/>
            <w:right w:val="none" w:sz="0" w:space="0" w:color="auto"/>
          </w:divBdr>
          <w:divsChild>
            <w:div w:id="106893331">
              <w:marLeft w:val="0"/>
              <w:marRight w:val="0"/>
              <w:marTop w:val="0"/>
              <w:marBottom w:val="0"/>
              <w:divBdr>
                <w:top w:val="none" w:sz="0" w:space="0" w:color="auto"/>
                <w:left w:val="none" w:sz="0" w:space="0" w:color="auto"/>
                <w:bottom w:val="none" w:sz="0" w:space="0" w:color="auto"/>
                <w:right w:val="none" w:sz="0" w:space="0" w:color="auto"/>
              </w:divBdr>
              <w:divsChild>
                <w:div w:id="10689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457">
      <w:marLeft w:val="0"/>
      <w:marRight w:val="0"/>
      <w:marTop w:val="0"/>
      <w:marBottom w:val="0"/>
      <w:divBdr>
        <w:top w:val="none" w:sz="0" w:space="0" w:color="auto"/>
        <w:left w:val="none" w:sz="0" w:space="0" w:color="auto"/>
        <w:bottom w:val="none" w:sz="0" w:space="0" w:color="auto"/>
        <w:right w:val="none" w:sz="0" w:space="0" w:color="auto"/>
      </w:divBdr>
    </w:div>
    <w:div w:id="106893459">
      <w:marLeft w:val="0"/>
      <w:marRight w:val="0"/>
      <w:marTop w:val="0"/>
      <w:marBottom w:val="0"/>
      <w:divBdr>
        <w:top w:val="none" w:sz="0" w:space="0" w:color="auto"/>
        <w:left w:val="none" w:sz="0" w:space="0" w:color="auto"/>
        <w:bottom w:val="none" w:sz="0" w:space="0" w:color="auto"/>
        <w:right w:val="none" w:sz="0" w:space="0" w:color="auto"/>
      </w:divBdr>
    </w:div>
    <w:div w:id="106893460">
      <w:marLeft w:val="0"/>
      <w:marRight w:val="0"/>
      <w:marTop w:val="0"/>
      <w:marBottom w:val="0"/>
      <w:divBdr>
        <w:top w:val="none" w:sz="0" w:space="0" w:color="auto"/>
        <w:left w:val="none" w:sz="0" w:space="0" w:color="auto"/>
        <w:bottom w:val="none" w:sz="0" w:space="0" w:color="auto"/>
        <w:right w:val="none" w:sz="0" w:space="0" w:color="auto"/>
      </w:divBdr>
      <w:divsChild>
        <w:div w:id="106894429">
          <w:marLeft w:val="0"/>
          <w:marRight w:val="0"/>
          <w:marTop w:val="0"/>
          <w:marBottom w:val="0"/>
          <w:divBdr>
            <w:top w:val="none" w:sz="0" w:space="0" w:color="auto"/>
            <w:left w:val="none" w:sz="0" w:space="0" w:color="auto"/>
            <w:bottom w:val="none" w:sz="0" w:space="0" w:color="auto"/>
            <w:right w:val="none" w:sz="0" w:space="0" w:color="auto"/>
          </w:divBdr>
        </w:div>
        <w:div w:id="106894720">
          <w:marLeft w:val="0"/>
          <w:marRight w:val="0"/>
          <w:marTop w:val="0"/>
          <w:marBottom w:val="0"/>
          <w:divBdr>
            <w:top w:val="none" w:sz="0" w:space="0" w:color="auto"/>
            <w:left w:val="none" w:sz="0" w:space="0" w:color="auto"/>
            <w:bottom w:val="none" w:sz="0" w:space="0" w:color="auto"/>
            <w:right w:val="none" w:sz="0" w:space="0" w:color="auto"/>
          </w:divBdr>
        </w:div>
        <w:div w:id="106894744">
          <w:marLeft w:val="0"/>
          <w:marRight w:val="0"/>
          <w:marTop w:val="0"/>
          <w:marBottom w:val="0"/>
          <w:divBdr>
            <w:top w:val="none" w:sz="0" w:space="0" w:color="auto"/>
            <w:left w:val="none" w:sz="0" w:space="0" w:color="auto"/>
            <w:bottom w:val="none" w:sz="0" w:space="0" w:color="auto"/>
            <w:right w:val="none" w:sz="0" w:space="0" w:color="auto"/>
          </w:divBdr>
        </w:div>
        <w:div w:id="106894838">
          <w:marLeft w:val="0"/>
          <w:marRight w:val="0"/>
          <w:marTop w:val="0"/>
          <w:marBottom w:val="0"/>
          <w:divBdr>
            <w:top w:val="none" w:sz="0" w:space="0" w:color="auto"/>
            <w:left w:val="none" w:sz="0" w:space="0" w:color="auto"/>
            <w:bottom w:val="none" w:sz="0" w:space="0" w:color="auto"/>
            <w:right w:val="none" w:sz="0" w:space="0" w:color="auto"/>
          </w:divBdr>
        </w:div>
      </w:divsChild>
    </w:div>
    <w:div w:id="106893461">
      <w:marLeft w:val="0"/>
      <w:marRight w:val="0"/>
      <w:marTop w:val="0"/>
      <w:marBottom w:val="0"/>
      <w:divBdr>
        <w:top w:val="none" w:sz="0" w:space="0" w:color="auto"/>
        <w:left w:val="none" w:sz="0" w:space="0" w:color="auto"/>
        <w:bottom w:val="none" w:sz="0" w:space="0" w:color="auto"/>
        <w:right w:val="none" w:sz="0" w:space="0" w:color="auto"/>
      </w:divBdr>
    </w:div>
    <w:div w:id="106893463">
      <w:marLeft w:val="0"/>
      <w:marRight w:val="0"/>
      <w:marTop w:val="0"/>
      <w:marBottom w:val="0"/>
      <w:divBdr>
        <w:top w:val="none" w:sz="0" w:space="0" w:color="auto"/>
        <w:left w:val="none" w:sz="0" w:space="0" w:color="auto"/>
        <w:bottom w:val="none" w:sz="0" w:space="0" w:color="auto"/>
        <w:right w:val="none" w:sz="0" w:space="0" w:color="auto"/>
      </w:divBdr>
    </w:div>
    <w:div w:id="106893470">
      <w:marLeft w:val="0"/>
      <w:marRight w:val="0"/>
      <w:marTop w:val="0"/>
      <w:marBottom w:val="0"/>
      <w:divBdr>
        <w:top w:val="none" w:sz="0" w:space="0" w:color="auto"/>
        <w:left w:val="none" w:sz="0" w:space="0" w:color="auto"/>
        <w:bottom w:val="none" w:sz="0" w:space="0" w:color="auto"/>
        <w:right w:val="none" w:sz="0" w:space="0" w:color="auto"/>
      </w:divBdr>
    </w:div>
    <w:div w:id="106893471">
      <w:marLeft w:val="0"/>
      <w:marRight w:val="0"/>
      <w:marTop w:val="0"/>
      <w:marBottom w:val="0"/>
      <w:divBdr>
        <w:top w:val="none" w:sz="0" w:space="0" w:color="auto"/>
        <w:left w:val="none" w:sz="0" w:space="0" w:color="auto"/>
        <w:bottom w:val="none" w:sz="0" w:space="0" w:color="auto"/>
        <w:right w:val="none" w:sz="0" w:space="0" w:color="auto"/>
      </w:divBdr>
    </w:div>
    <w:div w:id="106893472">
      <w:marLeft w:val="0"/>
      <w:marRight w:val="0"/>
      <w:marTop w:val="0"/>
      <w:marBottom w:val="0"/>
      <w:divBdr>
        <w:top w:val="none" w:sz="0" w:space="0" w:color="auto"/>
        <w:left w:val="none" w:sz="0" w:space="0" w:color="auto"/>
        <w:bottom w:val="none" w:sz="0" w:space="0" w:color="auto"/>
        <w:right w:val="none" w:sz="0" w:space="0" w:color="auto"/>
      </w:divBdr>
    </w:div>
    <w:div w:id="106893473">
      <w:marLeft w:val="0"/>
      <w:marRight w:val="0"/>
      <w:marTop w:val="0"/>
      <w:marBottom w:val="0"/>
      <w:divBdr>
        <w:top w:val="none" w:sz="0" w:space="0" w:color="auto"/>
        <w:left w:val="none" w:sz="0" w:space="0" w:color="auto"/>
        <w:bottom w:val="none" w:sz="0" w:space="0" w:color="auto"/>
        <w:right w:val="none" w:sz="0" w:space="0" w:color="auto"/>
      </w:divBdr>
      <w:divsChild>
        <w:div w:id="106894103">
          <w:marLeft w:val="0"/>
          <w:marRight w:val="0"/>
          <w:marTop w:val="0"/>
          <w:marBottom w:val="0"/>
          <w:divBdr>
            <w:top w:val="none" w:sz="0" w:space="0" w:color="auto"/>
            <w:left w:val="none" w:sz="0" w:space="0" w:color="auto"/>
            <w:bottom w:val="none" w:sz="0" w:space="0" w:color="auto"/>
            <w:right w:val="none" w:sz="0" w:space="0" w:color="auto"/>
          </w:divBdr>
          <w:divsChild>
            <w:div w:id="106892689">
              <w:marLeft w:val="0"/>
              <w:marRight w:val="0"/>
              <w:marTop w:val="0"/>
              <w:marBottom w:val="0"/>
              <w:divBdr>
                <w:top w:val="none" w:sz="0" w:space="0" w:color="auto"/>
                <w:left w:val="none" w:sz="0" w:space="0" w:color="auto"/>
                <w:bottom w:val="none" w:sz="0" w:space="0" w:color="auto"/>
                <w:right w:val="none" w:sz="0" w:space="0" w:color="auto"/>
              </w:divBdr>
              <w:divsChild>
                <w:div w:id="10689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476">
          <w:marLeft w:val="0"/>
          <w:marRight w:val="0"/>
          <w:marTop w:val="0"/>
          <w:marBottom w:val="0"/>
          <w:divBdr>
            <w:top w:val="none" w:sz="0" w:space="0" w:color="auto"/>
            <w:left w:val="none" w:sz="0" w:space="0" w:color="auto"/>
            <w:bottom w:val="none" w:sz="0" w:space="0" w:color="auto"/>
            <w:right w:val="none" w:sz="0" w:space="0" w:color="auto"/>
          </w:divBdr>
        </w:div>
      </w:divsChild>
    </w:div>
    <w:div w:id="106893474">
      <w:marLeft w:val="0"/>
      <w:marRight w:val="0"/>
      <w:marTop w:val="0"/>
      <w:marBottom w:val="0"/>
      <w:divBdr>
        <w:top w:val="none" w:sz="0" w:space="0" w:color="auto"/>
        <w:left w:val="none" w:sz="0" w:space="0" w:color="auto"/>
        <w:bottom w:val="none" w:sz="0" w:space="0" w:color="auto"/>
        <w:right w:val="none" w:sz="0" w:space="0" w:color="auto"/>
      </w:divBdr>
      <w:divsChild>
        <w:div w:id="106893553">
          <w:marLeft w:val="0"/>
          <w:marRight w:val="0"/>
          <w:marTop w:val="0"/>
          <w:marBottom w:val="0"/>
          <w:divBdr>
            <w:top w:val="none" w:sz="0" w:space="0" w:color="auto"/>
            <w:left w:val="none" w:sz="0" w:space="0" w:color="auto"/>
            <w:bottom w:val="none" w:sz="0" w:space="0" w:color="auto"/>
            <w:right w:val="none" w:sz="0" w:space="0" w:color="auto"/>
          </w:divBdr>
          <w:divsChild>
            <w:div w:id="10689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475">
      <w:marLeft w:val="0"/>
      <w:marRight w:val="0"/>
      <w:marTop w:val="0"/>
      <w:marBottom w:val="0"/>
      <w:divBdr>
        <w:top w:val="none" w:sz="0" w:space="0" w:color="auto"/>
        <w:left w:val="none" w:sz="0" w:space="0" w:color="auto"/>
        <w:bottom w:val="none" w:sz="0" w:space="0" w:color="auto"/>
        <w:right w:val="none" w:sz="0" w:space="0" w:color="auto"/>
      </w:divBdr>
    </w:div>
    <w:div w:id="106893476">
      <w:marLeft w:val="0"/>
      <w:marRight w:val="0"/>
      <w:marTop w:val="0"/>
      <w:marBottom w:val="0"/>
      <w:divBdr>
        <w:top w:val="none" w:sz="0" w:space="0" w:color="auto"/>
        <w:left w:val="none" w:sz="0" w:space="0" w:color="auto"/>
        <w:bottom w:val="none" w:sz="0" w:space="0" w:color="auto"/>
        <w:right w:val="none" w:sz="0" w:space="0" w:color="auto"/>
      </w:divBdr>
    </w:div>
    <w:div w:id="106893478">
      <w:marLeft w:val="0"/>
      <w:marRight w:val="0"/>
      <w:marTop w:val="0"/>
      <w:marBottom w:val="0"/>
      <w:divBdr>
        <w:top w:val="none" w:sz="0" w:space="0" w:color="auto"/>
        <w:left w:val="none" w:sz="0" w:space="0" w:color="auto"/>
        <w:bottom w:val="none" w:sz="0" w:space="0" w:color="auto"/>
        <w:right w:val="none" w:sz="0" w:space="0" w:color="auto"/>
      </w:divBdr>
      <w:divsChild>
        <w:div w:id="106893479">
          <w:marLeft w:val="0"/>
          <w:marRight w:val="0"/>
          <w:marTop w:val="0"/>
          <w:marBottom w:val="0"/>
          <w:divBdr>
            <w:top w:val="none" w:sz="0" w:space="0" w:color="auto"/>
            <w:left w:val="none" w:sz="0" w:space="0" w:color="auto"/>
            <w:bottom w:val="none" w:sz="0" w:space="0" w:color="auto"/>
            <w:right w:val="none" w:sz="0" w:space="0" w:color="auto"/>
          </w:divBdr>
        </w:div>
        <w:div w:id="106893622">
          <w:marLeft w:val="0"/>
          <w:marRight w:val="0"/>
          <w:marTop w:val="0"/>
          <w:marBottom w:val="0"/>
          <w:divBdr>
            <w:top w:val="none" w:sz="0" w:space="0" w:color="auto"/>
            <w:left w:val="none" w:sz="0" w:space="0" w:color="auto"/>
            <w:bottom w:val="none" w:sz="0" w:space="0" w:color="auto"/>
            <w:right w:val="none" w:sz="0" w:space="0" w:color="auto"/>
          </w:divBdr>
        </w:div>
        <w:div w:id="106893759">
          <w:marLeft w:val="0"/>
          <w:marRight w:val="0"/>
          <w:marTop w:val="0"/>
          <w:marBottom w:val="0"/>
          <w:divBdr>
            <w:top w:val="none" w:sz="0" w:space="0" w:color="auto"/>
            <w:left w:val="none" w:sz="0" w:space="0" w:color="auto"/>
            <w:bottom w:val="none" w:sz="0" w:space="0" w:color="auto"/>
            <w:right w:val="none" w:sz="0" w:space="0" w:color="auto"/>
          </w:divBdr>
          <w:divsChild>
            <w:div w:id="106893056">
              <w:marLeft w:val="0"/>
              <w:marRight w:val="0"/>
              <w:marTop w:val="0"/>
              <w:marBottom w:val="0"/>
              <w:divBdr>
                <w:top w:val="none" w:sz="0" w:space="0" w:color="auto"/>
                <w:left w:val="none" w:sz="0" w:space="0" w:color="auto"/>
                <w:bottom w:val="none" w:sz="0" w:space="0" w:color="auto"/>
                <w:right w:val="none" w:sz="0" w:space="0" w:color="auto"/>
              </w:divBdr>
            </w:div>
            <w:div w:id="106894438">
              <w:marLeft w:val="0"/>
              <w:marRight w:val="0"/>
              <w:marTop w:val="0"/>
              <w:marBottom w:val="0"/>
              <w:divBdr>
                <w:top w:val="none" w:sz="0" w:space="0" w:color="auto"/>
                <w:left w:val="none" w:sz="0" w:space="0" w:color="auto"/>
                <w:bottom w:val="none" w:sz="0" w:space="0" w:color="auto"/>
                <w:right w:val="none" w:sz="0" w:space="0" w:color="auto"/>
              </w:divBdr>
              <w:divsChild>
                <w:div w:id="106892642">
                  <w:marLeft w:val="0"/>
                  <w:marRight w:val="0"/>
                  <w:marTop w:val="0"/>
                  <w:marBottom w:val="0"/>
                  <w:divBdr>
                    <w:top w:val="none" w:sz="0" w:space="0" w:color="auto"/>
                    <w:left w:val="none" w:sz="0" w:space="0" w:color="auto"/>
                    <w:bottom w:val="none" w:sz="0" w:space="0" w:color="auto"/>
                    <w:right w:val="none" w:sz="0" w:space="0" w:color="auto"/>
                  </w:divBdr>
                </w:div>
                <w:div w:id="10689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714">
          <w:marLeft w:val="0"/>
          <w:marRight w:val="0"/>
          <w:marTop w:val="0"/>
          <w:marBottom w:val="0"/>
          <w:divBdr>
            <w:top w:val="none" w:sz="0" w:space="0" w:color="auto"/>
            <w:left w:val="none" w:sz="0" w:space="0" w:color="auto"/>
            <w:bottom w:val="none" w:sz="0" w:space="0" w:color="auto"/>
            <w:right w:val="none" w:sz="0" w:space="0" w:color="auto"/>
          </w:divBdr>
        </w:div>
      </w:divsChild>
    </w:div>
    <w:div w:id="106893481">
      <w:marLeft w:val="0"/>
      <w:marRight w:val="0"/>
      <w:marTop w:val="0"/>
      <w:marBottom w:val="0"/>
      <w:divBdr>
        <w:top w:val="none" w:sz="0" w:space="0" w:color="auto"/>
        <w:left w:val="none" w:sz="0" w:space="0" w:color="auto"/>
        <w:bottom w:val="none" w:sz="0" w:space="0" w:color="auto"/>
        <w:right w:val="none" w:sz="0" w:space="0" w:color="auto"/>
      </w:divBdr>
    </w:div>
    <w:div w:id="106893482">
      <w:marLeft w:val="0"/>
      <w:marRight w:val="0"/>
      <w:marTop w:val="0"/>
      <w:marBottom w:val="0"/>
      <w:divBdr>
        <w:top w:val="none" w:sz="0" w:space="0" w:color="auto"/>
        <w:left w:val="none" w:sz="0" w:space="0" w:color="auto"/>
        <w:bottom w:val="none" w:sz="0" w:space="0" w:color="auto"/>
        <w:right w:val="none" w:sz="0" w:space="0" w:color="auto"/>
      </w:divBdr>
      <w:divsChild>
        <w:div w:id="106892713">
          <w:marLeft w:val="0"/>
          <w:marRight w:val="0"/>
          <w:marTop w:val="0"/>
          <w:marBottom w:val="0"/>
          <w:divBdr>
            <w:top w:val="none" w:sz="0" w:space="0" w:color="auto"/>
            <w:left w:val="none" w:sz="0" w:space="0" w:color="auto"/>
            <w:bottom w:val="none" w:sz="0" w:space="0" w:color="auto"/>
            <w:right w:val="none" w:sz="0" w:space="0" w:color="auto"/>
          </w:divBdr>
          <w:divsChild>
            <w:div w:id="10689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483">
      <w:marLeft w:val="0"/>
      <w:marRight w:val="0"/>
      <w:marTop w:val="0"/>
      <w:marBottom w:val="0"/>
      <w:divBdr>
        <w:top w:val="none" w:sz="0" w:space="0" w:color="auto"/>
        <w:left w:val="none" w:sz="0" w:space="0" w:color="auto"/>
        <w:bottom w:val="none" w:sz="0" w:space="0" w:color="auto"/>
        <w:right w:val="none" w:sz="0" w:space="0" w:color="auto"/>
      </w:divBdr>
    </w:div>
    <w:div w:id="106893484">
      <w:marLeft w:val="0"/>
      <w:marRight w:val="0"/>
      <w:marTop w:val="0"/>
      <w:marBottom w:val="0"/>
      <w:divBdr>
        <w:top w:val="none" w:sz="0" w:space="0" w:color="auto"/>
        <w:left w:val="none" w:sz="0" w:space="0" w:color="auto"/>
        <w:bottom w:val="none" w:sz="0" w:space="0" w:color="auto"/>
        <w:right w:val="none" w:sz="0" w:space="0" w:color="auto"/>
      </w:divBdr>
    </w:div>
    <w:div w:id="106893485">
      <w:marLeft w:val="0"/>
      <w:marRight w:val="0"/>
      <w:marTop w:val="0"/>
      <w:marBottom w:val="0"/>
      <w:divBdr>
        <w:top w:val="none" w:sz="0" w:space="0" w:color="auto"/>
        <w:left w:val="none" w:sz="0" w:space="0" w:color="auto"/>
        <w:bottom w:val="none" w:sz="0" w:space="0" w:color="auto"/>
        <w:right w:val="none" w:sz="0" w:space="0" w:color="auto"/>
      </w:divBdr>
    </w:div>
    <w:div w:id="106893487">
      <w:marLeft w:val="0"/>
      <w:marRight w:val="0"/>
      <w:marTop w:val="0"/>
      <w:marBottom w:val="0"/>
      <w:divBdr>
        <w:top w:val="none" w:sz="0" w:space="0" w:color="auto"/>
        <w:left w:val="none" w:sz="0" w:space="0" w:color="auto"/>
        <w:bottom w:val="none" w:sz="0" w:space="0" w:color="auto"/>
        <w:right w:val="none" w:sz="0" w:space="0" w:color="auto"/>
      </w:divBdr>
      <w:divsChild>
        <w:div w:id="106894378">
          <w:marLeft w:val="0"/>
          <w:marRight w:val="0"/>
          <w:marTop w:val="0"/>
          <w:marBottom w:val="0"/>
          <w:divBdr>
            <w:top w:val="none" w:sz="0" w:space="0" w:color="auto"/>
            <w:left w:val="none" w:sz="0" w:space="0" w:color="auto"/>
            <w:bottom w:val="none" w:sz="0" w:space="0" w:color="auto"/>
            <w:right w:val="none" w:sz="0" w:space="0" w:color="auto"/>
          </w:divBdr>
          <w:divsChild>
            <w:div w:id="106894504">
              <w:marLeft w:val="0"/>
              <w:marRight w:val="0"/>
              <w:marTop w:val="0"/>
              <w:marBottom w:val="0"/>
              <w:divBdr>
                <w:top w:val="none" w:sz="0" w:space="0" w:color="auto"/>
                <w:left w:val="none" w:sz="0" w:space="0" w:color="auto"/>
                <w:bottom w:val="none" w:sz="0" w:space="0" w:color="auto"/>
                <w:right w:val="none" w:sz="0" w:space="0" w:color="auto"/>
              </w:divBdr>
              <w:divsChild>
                <w:div w:id="106894619">
                  <w:marLeft w:val="0"/>
                  <w:marRight w:val="0"/>
                  <w:marTop w:val="0"/>
                  <w:marBottom w:val="0"/>
                  <w:divBdr>
                    <w:top w:val="none" w:sz="0" w:space="0" w:color="auto"/>
                    <w:left w:val="none" w:sz="0" w:space="0" w:color="auto"/>
                    <w:bottom w:val="none" w:sz="0" w:space="0" w:color="auto"/>
                    <w:right w:val="none" w:sz="0" w:space="0" w:color="auto"/>
                  </w:divBdr>
                  <w:divsChild>
                    <w:div w:id="106893786">
                      <w:marLeft w:val="0"/>
                      <w:marRight w:val="0"/>
                      <w:marTop w:val="0"/>
                      <w:marBottom w:val="0"/>
                      <w:divBdr>
                        <w:top w:val="none" w:sz="0" w:space="0" w:color="auto"/>
                        <w:left w:val="none" w:sz="0" w:space="0" w:color="auto"/>
                        <w:bottom w:val="none" w:sz="0" w:space="0" w:color="auto"/>
                        <w:right w:val="none" w:sz="0" w:space="0" w:color="auto"/>
                      </w:divBdr>
                    </w:div>
                    <w:div w:id="106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3488">
      <w:marLeft w:val="0"/>
      <w:marRight w:val="0"/>
      <w:marTop w:val="0"/>
      <w:marBottom w:val="0"/>
      <w:divBdr>
        <w:top w:val="none" w:sz="0" w:space="0" w:color="auto"/>
        <w:left w:val="none" w:sz="0" w:space="0" w:color="auto"/>
        <w:bottom w:val="none" w:sz="0" w:space="0" w:color="auto"/>
        <w:right w:val="none" w:sz="0" w:space="0" w:color="auto"/>
      </w:divBdr>
    </w:div>
    <w:div w:id="106893490">
      <w:marLeft w:val="0"/>
      <w:marRight w:val="0"/>
      <w:marTop w:val="0"/>
      <w:marBottom w:val="0"/>
      <w:divBdr>
        <w:top w:val="none" w:sz="0" w:space="0" w:color="auto"/>
        <w:left w:val="none" w:sz="0" w:space="0" w:color="auto"/>
        <w:bottom w:val="none" w:sz="0" w:space="0" w:color="auto"/>
        <w:right w:val="none" w:sz="0" w:space="0" w:color="auto"/>
      </w:divBdr>
    </w:div>
    <w:div w:id="106893491">
      <w:marLeft w:val="0"/>
      <w:marRight w:val="0"/>
      <w:marTop w:val="0"/>
      <w:marBottom w:val="0"/>
      <w:divBdr>
        <w:top w:val="none" w:sz="0" w:space="0" w:color="auto"/>
        <w:left w:val="none" w:sz="0" w:space="0" w:color="auto"/>
        <w:bottom w:val="none" w:sz="0" w:space="0" w:color="auto"/>
        <w:right w:val="none" w:sz="0" w:space="0" w:color="auto"/>
      </w:divBdr>
      <w:divsChild>
        <w:div w:id="106894111">
          <w:marLeft w:val="0"/>
          <w:marRight w:val="0"/>
          <w:marTop w:val="0"/>
          <w:marBottom w:val="0"/>
          <w:divBdr>
            <w:top w:val="none" w:sz="0" w:space="0" w:color="auto"/>
            <w:left w:val="none" w:sz="0" w:space="0" w:color="auto"/>
            <w:bottom w:val="none" w:sz="0" w:space="0" w:color="auto"/>
            <w:right w:val="none" w:sz="0" w:space="0" w:color="auto"/>
          </w:divBdr>
          <w:divsChild>
            <w:div w:id="10689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492">
      <w:marLeft w:val="0"/>
      <w:marRight w:val="0"/>
      <w:marTop w:val="0"/>
      <w:marBottom w:val="0"/>
      <w:divBdr>
        <w:top w:val="none" w:sz="0" w:space="0" w:color="auto"/>
        <w:left w:val="none" w:sz="0" w:space="0" w:color="auto"/>
        <w:bottom w:val="none" w:sz="0" w:space="0" w:color="auto"/>
        <w:right w:val="none" w:sz="0" w:space="0" w:color="auto"/>
      </w:divBdr>
    </w:div>
    <w:div w:id="106893493">
      <w:marLeft w:val="0"/>
      <w:marRight w:val="0"/>
      <w:marTop w:val="0"/>
      <w:marBottom w:val="0"/>
      <w:divBdr>
        <w:top w:val="none" w:sz="0" w:space="0" w:color="auto"/>
        <w:left w:val="none" w:sz="0" w:space="0" w:color="auto"/>
        <w:bottom w:val="none" w:sz="0" w:space="0" w:color="auto"/>
        <w:right w:val="none" w:sz="0" w:space="0" w:color="auto"/>
      </w:divBdr>
    </w:div>
    <w:div w:id="106893496">
      <w:marLeft w:val="0"/>
      <w:marRight w:val="0"/>
      <w:marTop w:val="0"/>
      <w:marBottom w:val="0"/>
      <w:divBdr>
        <w:top w:val="none" w:sz="0" w:space="0" w:color="auto"/>
        <w:left w:val="none" w:sz="0" w:space="0" w:color="auto"/>
        <w:bottom w:val="none" w:sz="0" w:space="0" w:color="auto"/>
        <w:right w:val="none" w:sz="0" w:space="0" w:color="auto"/>
      </w:divBdr>
      <w:divsChild>
        <w:div w:id="106892688">
          <w:marLeft w:val="0"/>
          <w:marRight w:val="0"/>
          <w:marTop w:val="0"/>
          <w:marBottom w:val="0"/>
          <w:divBdr>
            <w:top w:val="none" w:sz="0" w:space="0" w:color="auto"/>
            <w:left w:val="none" w:sz="0" w:space="0" w:color="auto"/>
            <w:bottom w:val="none" w:sz="0" w:space="0" w:color="auto"/>
            <w:right w:val="none" w:sz="0" w:space="0" w:color="auto"/>
          </w:divBdr>
          <w:divsChild>
            <w:div w:id="10689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499">
      <w:marLeft w:val="0"/>
      <w:marRight w:val="0"/>
      <w:marTop w:val="0"/>
      <w:marBottom w:val="0"/>
      <w:divBdr>
        <w:top w:val="none" w:sz="0" w:space="0" w:color="auto"/>
        <w:left w:val="none" w:sz="0" w:space="0" w:color="auto"/>
        <w:bottom w:val="none" w:sz="0" w:space="0" w:color="auto"/>
        <w:right w:val="none" w:sz="0" w:space="0" w:color="auto"/>
      </w:divBdr>
    </w:div>
    <w:div w:id="106893501">
      <w:marLeft w:val="0"/>
      <w:marRight w:val="0"/>
      <w:marTop w:val="0"/>
      <w:marBottom w:val="0"/>
      <w:divBdr>
        <w:top w:val="none" w:sz="0" w:space="0" w:color="auto"/>
        <w:left w:val="none" w:sz="0" w:space="0" w:color="auto"/>
        <w:bottom w:val="none" w:sz="0" w:space="0" w:color="auto"/>
        <w:right w:val="none" w:sz="0" w:space="0" w:color="auto"/>
      </w:divBdr>
      <w:divsChild>
        <w:div w:id="106894969">
          <w:marLeft w:val="0"/>
          <w:marRight w:val="0"/>
          <w:marTop w:val="0"/>
          <w:marBottom w:val="0"/>
          <w:divBdr>
            <w:top w:val="none" w:sz="0" w:space="0" w:color="auto"/>
            <w:left w:val="none" w:sz="0" w:space="0" w:color="auto"/>
            <w:bottom w:val="none" w:sz="0" w:space="0" w:color="auto"/>
            <w:right w:val="none" w:sz="0" w:space="0" w:color="auto"/>
          </w:divBdr>
        </w:div>
        <w:div w:id="106895003">
          <w:marLeft w:val="0"/>
          <w:marRight w:val="0"/>
          <w:marTop w:val="0"/>
          <w:marBottom w:val="0"/>
          <w:divBdr>
            <w:top w:val="none" w:sz="0" w:space="0" w:color="auto"/>
            <w:left w:val="none" w:sz="0" w:space="0" w:color="auto"/>
            <w:bottom w:val="none" w:sz="0" w:space="0" w:color="auto"/>
            <w:right w:val="none" w:sz="0" w:space="0" w:color="auto"/>
          </w:divBdr>
        </w:div>
      </w:divsChild>
    </w:div>
    <w:div w:id="106893504">
      <w:marLeft w:val="0"/>
      <w:marRight w:val="0"/>
      <w:marTop w:val="0"/>
      <w:marBottom w:val="0"/>
      <w:divBdr>
        <w:top w:val="none" w:sz="0" w:space="0" w:color="auto"/>
        <w:left w:val="none" w:sz="0" w:space="0" w:color="auto"/>
        <w:bottom w:val="none" w:sz="0" w:space="0" w:color="auto"/>
        <w:right w:val="none" w:sz="0" w:space="0" w:color="auto"/>
      </w:divBdr>
    </w:div>
    <w:div w:id="106893505">
      <w:marLeft w:val="0"/>
      <w:marRight w:val="0"/>
      <w:marTop w:val="0"/>
      <w:marBottom w:val="0"/>
      <w:divBdr>
        <w:top w:val="none" w:sz="0" w:space="0" w:color="auto"/>
        <w:left w:val="none" w:sz="0" w:space="0" w:color="auto"/>
        <w:bottom w:val="none" w:sz="0" w:space="0" w:color="auto"/>
        <w:right w:val="none" w:sz="0" w:space="0" w:color="auto"/>
      </w:divBdr>
    </w:div>
    <w:div w:id="106893506">
      <w:marLeft w:val="0"/>
      <w:marRight w:val="0"/>
      <w:marTop w:val="0"/>
      <w:marBottom w:val="0"/>
      <w:divBdr>
        <w:top w:val="none" w:sz="0" w:space="0" w:color="auto"/>
        <w:left w:val="none" w:sz="0" w:space="0" w:color="auto"/>
        <w:bottom w:val="none" w:sz="0" w:space="0" w:color="auto"/>
        <w:right w:val="none" w:sz="0" w:space="0" w:color="auto"/>
      </w:divBdr>
      <w:divsChild>
        <w:div w:id="106893167">
          <w:marLeft w:val="0"/>
          <w:marRight w:val="0"/>
          <w:marTop w:val="0"/>
          <w:marBottom w:val="0"/>
          <w:divBdr>
            <w:top w:val="none" w:sz="0" w:space="0" w:color="auto"/>
            <w:left w:val="none" w:sz="0" w:space="0" w:color="auto"/>
            <w:bottom w:val="none" w:sz="0" w:space="0" w:color="auto"/>
            <w:right w:val="none" w:sz="0" w:space="0" w:color="auto"/>
          </w:divBdr>
        </w:div>
        <w:div w:id="106893772">
          <w:marLeft w:val="0"/>
          <w:marRight w:val="0"/>
          <w:marTop w:val="0"/>
          <w:marBottom w:val="0"/>
          <w:divBdr>
            <w:top w:val="none" w:sz="0" w:space="0" w:color="auto"/>
            <w:left w:val="none" w:sz="0" w:space="0" w:color="auto"/>
            <w:bottom w:val="none" w:sz="0" w:space="0" w:color="auto"/>
            <w:right w:val="none" w:sz="0" w:space="0" w:color="auto"/>
          </w:divBdr>
          <w:divsChild>
            <w:div w:id="106892922">
              <w:marLeft w:val="0"/>
              <w:marRight w:val="0"/>
              <w:marTop w:val="0"/>
              <w:marBottom w:val="0"/>
              <w:divBdr>
                <w:top w:val="none" w:sz="0" w:space="0" w:color="auto"/>
                <w:left w:val="none" w:sz="0" w:space="0" w:color="auto"/>
                <w:bottom w:val="none" w:sz="0" w:space="0" w:color="auto"/>
                <w:right w:val="none" w:sz="0" w:space="0" w:color="auto"/>
              </w:divBdr>
            </w:div>
            <w:div w:id="106894955">
              <w:marLeft w:val="0"/>
              <w:marRight w:val="0"/>
              <w:marTop w:val="0"/>
              <w:marBottom w:val="0"/>
              <w:divBdr>
                <w:top w:val="none" w:sz="0" w:space="0" w:color="auto"/>
                <w:left w:val="none" w:sz="0" w:space="0" w:color="auto"/>
                <w:bottom w:val="none" w:sz="0" w:space="0" w:color="auto"/>
                <w:right w:val="none" w:sz="0" w:space="0" w:color="auto"/>
              </w:divBdr>
              <w:divsChild>
                <w:div w:id="10689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853">
          <w:marLeft w:val="0"/>
          <w:marRight w:val="0"/>
          <w:marTop w:val="0"/>
          <w:marBottom w:val="0"/>
          <w:divBdr>
            <w:top w:val="none" w:sz="0" w:space="0" w:color="auto"/>
            <w:left w:val="none" w:sz="0" w:space="0" w:color="auto"/>
            <w:bottom w:val="none" w:sz="0" w:space="0" w:color="auto"/>
            <w:right w:val="none" w:sz="0" w:space="0" w:color="auto"/>
          </w:divBdr>
        </w:div>
        <w:div w:id="106894960">
          <w:marLeft w:val="0"/>
          <w:marRight w:val="0"/>
          <w:marTop w:val="0"/>
          <w:marBottom w:val="0"/>
          <w:divBdr>
            <w:top w:val="none" w:sz="0" w:space="0" w:color="auto"/>
            <w:left w:val="none" w:sz="0" w:space="0" w:color="auto"/>
            <w:bottom w:val="none" w:sz="0" w:space="0" w:color="auto"/>
            <w:right w:val="none" w:sz="0" w:space="0" w:color="auto"/>
          </w:divBdr>
        </w:div>
      </w:divsChild>
    </w:div>
    <w:div w:id="106893507">
      <w:marLeft w:val="0"/>
      <w:marRight w:val="0"/>
      <w:marTop w:val="0"/>
      <w:marBottom w:val="0"/>
      <w:divBdr>
        <w:top w:val="none" w:sz="0" w:space="0" w:color="auto"/>
        <w:left w:val="none" w:sz="0" w:space="0" w:color="auto"/>
        <w:bottom w:val="none" w:sz="0" w:space="0" w:color="auto"/>
        <w:right w:val="none" w:sz="0" w:space="0" w:color="auto"/>
      </w:divBdr>
      <w:divsChild>
        <w:div w:id="106892654">
          <w:marLeft w:val="0"/>
          <w:marRight w:val="0"/>
          <w:marTop w:val="0"/>
          <w:marBottom w:val="0"/>
          <w:divBdr>
            <w:top w:val="none" w:sz="0" w:space="0" w:color="auto"/>
            <w:left w:val="none" w:sz="0" w:space="0" w:color="auto"/>
            <w:bottom w:val="none" w:sz="0" w:space="0" w:color="auto"/>
            <w:right w:val="none" w:sz="0" w:space="0" w:color="auto"/>
          </w:divBdr>
          <w:divsChild>
            <w:div w:id="106893096">
              <w:marLeft w:val="0"/>
              <w:marRight w:val="0"/>
              <w:marTop w:val="0"/>
              <w:marBottom w:val="0"/>
              <w:divBdr>
                <w:top w:val="none" w:sz="0" w:space="0" w:color="auto"/>
                <w:left w:val="none" w:sz="0" w:space="0" w:color="auto"/>
                <w:bottom w:val="none" w:sz="0" w:space="0" w:color="auto"/>
                <w:right w:val="none" w:sz="0" w:space="0" w:color="auto"/>
              </w:divBdr>
            </w:div>
          </w:divsChild>
        </w:div>
        <w:div w:id="106894228">
          <w:marLeft w:val="0"/>
          <w:marRight w:val="0"/>
          <w:marTop w:val="0"/>
          <w:marBottom w:val="0"/>
          <w:divBdr>
            <w:top w:val="none" w:sz="0" w:space="0" w:color="auto"/>
            <w:left w:val="none" w:sz="0" w:space="0" w:color="auto"/>
            <w:bottom w:val="none" w:sz="0" w:space="0" w:color="auto"/>
            <w:right w:val="none" w:sz="0" w:space="0" w:color="auto"/>
          </w:divBdr>
          <w:divsChild>
            <w:div w:id="106894196">
              <w:marLeft w:val="0"/>
              <w:marRight w:val="0"/>
              <w:marTop w:val="0"/>
              <w:marBottom w:val="0"/>
              <w:divBdr>
                <w:top w:val="none" w:sz="0" w:space="0" w:color="auto"/>
                <w:left w:val="none" w:sz="0" w:space="0" w:color="auto"/>
                <w:bottom w:val="none" w:sz="0" w:space="0" w:color="auto"/>
                <w:right w:val="none" w:sz="0" w:space="0" w:color="auto"/>
              </w:divBdr>
              <w:divsChild>
                <w:div w:id="10689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032">
          <w:marLeft w:val="0"/>
          <w:marRight w:val="0"/>
          <w:marTop w:val="0"/>
          <w:marBottom w:val="0"/>
          <w:divBdr>
            <w:top w:val="none" w:sz="0" w:space="0" w:color="auto"/>
            <w:left w:val="none" w:sz="0" w:space="0" w:color="auto"/>
            <w:bottom w:val="none" w:sz="0" w:space="0" w:color="auto"/>
            <w:right w:val="none" w:sz="0" w:space="0" w:color="auto"/>
          </w:divBdr>
          <w:divsChild>
            <w:div w:id="10689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512">
      <w:marLeft w:val="0"/>
      <w:marRight w:val="0"/>
      <w:marTop w:val="0"/>
      <w:marBottom w:val="0"/>
      <w:divBdr>
        <w:top w:val="none" w:sz="0" w:space="0" w:color="auto"/>
        <w:left w:val="none" w:sz="0" w:space="0" w:color="auto"/>
        <w:bottom w:val="none" w:sz="0" w:space="0" w:color="auto"/>
        <w:right w:val="none" w:sz="0" w:space="0" w:color="auto"/>
      </w:divBdr>
      <w:divsChild>
        <w:div w:id="106892753">
          <w:marLeft w:val="0"/>
          <w:marRight w:val="0"/>
          <w:marTop w:val="0"/>
          <w:marBottom w:val="0"/>
          <w:divBdr>
            <w:top w:val="none" w:sz="0" w:space="0" w:color="auto"/>
            <w:left w:val="none" w:sz="0" w:space="0" w:color="auto"/>
            <w:bottom w:val="none" w:sz="0" w:space="0" w:color="auto"/>
            <w:right w:val="none" w:sz="0" w:space="0" w:color="auto"/>
          </w:divBdr>
          <w:divsChild>
            <w:div w:id="106894055">
              <w:marLeft w:val="0"/>
              <w:marRight w:val="0"/>
              <w:marTop w:val="0"/>
              <w:marBottom w:val="0"/>
              <w:divBdr>
                <w:top w:val="none" w:sz="0" w:space="0" w:color="auto"/>
                <w:left w:val="none" w:sz="0" w:space="0" w:color="auto"/>
                <w:bottom w:val="none" w:sz="0" w:space="0" w:color="auto"/>
                <w:right w:val="none" w:sz="0" w:space="0" w:color="auto"/>
              </w:divBdr>
              <w:divsChild>
                <w:div w:id="106894519">
                  <w:marLeft w:val="0"/>
                  <w:marRight w:val="0"/>
                  <w:marTop w:val="0"/>
                  <w:marBottom w:val="0"/>
                  <w:divBdr>
                    <w:top w:val="none" w:sz="0" w:space="0" w:color="auto"/>
                    <w:left w:val="none" w:sz="0" w:space="0" w:color="auto"/>
                    <w:bottom w:val="none" w:sz="0" w:space="0" w:color="auto"/>
                    <w:right w:val="none" w:sz="0" w:space="0" w:color="auto"/>
                  </w:divBdr>
                  <w:divsChild>
                    <w:div w:id="10689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433">
          <w:marLeft w:val="0"/>
          <w:marRight w:val="0"/>
          <w:marTop w:val="0"/>
          <w:marBottom w:val="0"/>
          <w:divBdr>
            <w:top w:val="none" w:sz="0" w:space="0" w:color="auto"/>
            <w:left w:val="none" w:sz="0" w:space="0" w:color="auto"/>
            <w:bottom w:val="none" w:sz="0" w:space="0" w:color="auto"/>
            <w:right w:val="none" w:sz="0" w:space="0" w:color="auto"/>
          </w:divBdr>
          <w:divsChild>
            <w:div w:id="1068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514">
      <w:marLeft w:val="0"/>
      <w:marRight w:val="0"/>
      <w:marTop w:val="0"/>
      <w:marBottom w:val="0"/>
      <w:divBdr>
        <w:top w:val="none" w:sz="0" w:space="0" w:color="auto"/>
        <w:left w:val="none" w:sz="0" w:space="0" w:color="auto"/>
        <w:bottom w:val="none" w:sz="0" w:space="0" w:color="auto"/>
        <w:right w:val="none" w:sz="0" w:space="0" w:color="auto"/>
      </w:divBdr>
    </w:div>
    <w:div w:id="106893517">
      <w:marLeft w:val="0"/>
      <w:marRight w:val="0"/>
      <w:marTop w:val="0"/>
      <w:marBottom w:val="0"/>
      <w:divBdr>
        <w:top w:val="none" w:sz="0" w:space="0" w:color="auto"/>
        <w:left w:val="none" w:sz="0" w:space="0" w:color="auto"/>
        <w:bottom w:val="none" w:sz="0" w:space="0" w:color="auto"/>
        <w:right w:val="none" w:sz="0" w:space="0" w:color="auto"/>
      </w:divBdr>
    </w:div>
    <w:div w:id="106893518">
      <w:marLeft w:val="0"/>
      <w:marRight w:val="0"/>
      <w:marTop w:val="0"/>
      <w:marBottom w:val="0"/>
      <w:divBdr>
        <w:top w:val="none" w:sz="0" w:space="0" w:color="auto"/>
        <w:left w:val="none" w:sz="0" w:space="0" w:color="auto"/>
        <w:bottom w:val="none" w:sz="0" w:space="0" w:color="auto"/>
        <w:right w:val="none" w:sz="0" w:space="0" w:color="auto"/>
      </w:divBdr>
    </w:div>
    <w:div w:id="106893519">
      <w:marLeft w:val="0"/>
      <w:marRight w:val="0"/>
      <w:marTop w:val="0"/>
      <w:marBottom w:val="0"/>
      <w:divBdr>
        <w:top w:val="none" w:sz="0" w:space="0" w:color="auto"/>
        <w:left w:val="none" w:sz="0" w:space="0" w:color="auto"/>
        <w:bottom w:val="none" w:sz="0" w:space="0" w:color="auto"/>
        <w:right w:val="none" w:sz="0" w:space="0" w:color="auto"/>
      </w:divBdr>
    </w:div>
    <w:div w:id="106893520">
      <w:marLeft w:val="0"/>
      <w:marRight w:val="0"/>
      <w:marTop w:val="0"/>
      <w:marBottom w:val="0"/>
      <w:divBdr>
        <w:top w:val="none" w:sz="0" w:space="0" w:color="auto"/>
        <w:left w:val="none" w:sz="0" w:space="0" w:color="auto"/>
        <w:bottom w:val="none" w:sz="0" w:space="0" w:color="auto"/>
        <w:right w:val="none" w:sz="0" w:space="0" w:color="auto"/>
      </w:divBdr>
      <w:divsChild>
        <w:div w:id="106892704">
          <w:marLeft w:val="0"/>
          <w:marRight w:val="0"/>
          <w:marTop w:val="0"/>
          <w:marBottom w:val="0"/>
          <w:divBdr>
            <w:top w:val="none" w:sz="0" w:space="0" w:color="auto"/>
            <w:left w:val="none" w:sz="0" w:space="0" w:color="auto"/>
            <w:bottom w:val="none" w:sz="0" w:space="0" w:color="auto"/>
            <w:right w:val="none" w:sz="0" w:space="0" w:color="auto"/>
          </w:divBdr>
          <w:divsChild>
            <w:div w:id="106892991">
              <w:marLeft w:val="0"/>
              <w:marRight w:val="0"/>
              <w:marTop w:val="0"/>
              <w:marBottom w:val="0"/>
              <w:divBdr>
                <w:top w:val="none" w:sz="0" w:space="0" w:color="auto"/>
                <w:left w:val="none" w:sz="0" w:space="0" w:color="auto"/>
                <w:bottom w:val="none" w:sz="0" w:space="0" w:color="auto"/>
                <w:right w:val="none" w:sz="0" w:space="0" w:color="auto"/>
              </w:divBdr>
            </w:div>
          </w:divsChild>
        </w:div>
        <w:div w:id="106894053">
          <w:marLeft w:val="0"/>
          <w:marRight w:val="0"/>
          <w:marTop w:val="0"/>
          <w:marBottom w:val="0"/>
          <w:divBdr>
            <w:top w:val="none" w:sz="0" w:space="0" w:color="auto"/>
            <w:left w:val="none" w:sz="0" w:space="0" w:color="auto"/>
            <w:bottom w:val="none" w:sz="0" w:space="0" w:color="auto"/>
            <w:right w:val="none" w:sz="0" w:space="0" w:color="auto"/>
          </w:divBdr>
          <w:divsChild>
            <w:div w:id="106893954">
              <w:marLeft w:val="0"/>
              <w:marRight w:val="0"/>
              <w:marTop w:val="0"/>
              <w:marBottom w:val="0"/>
              <w:divBdr>
                <w:top w:val="none" w:sz="0" w:space="0" w:color="auto"/>
                <w:left w:val="none" w:sz="0" w:space="0" w:color="auto"/>
                <w:bottom w:val="none" w:sz="0" w:space="0" w:color="auto"/>
                <w:right w:val="none" w:sz="0" w:space="0" w:color="auto"/>
              </w:divBdr>
            </w:div>
          </w:divsChild>
        </w:div>
        <w:div w:id="106894973">
          <w:marLeft w:val="0"/>
          <w:marRight w:val="0"/>
          <w:marTop w:val="0"/>
          <w:marBottom w:val="0"/>
          <w:divBdr>
            <w:top w:val="none" w:sz="0" w:space="0" w:color="auto"/>
            <w:left w:val="none" w:sz="0" w:space="0" w:color="auto"/>
            <w:bottom w:val="none" w:sz="0" w:space="0" w:color="auto"/>
            <w:right w:val="none" w:sz="0" w:space="0" w:color="auto"/>
          </w:divBdr>
          <w:divsChild>
            <w:div w:id="10689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522">
      <w:marLeft w:val="0"/>
      <w:marRight w:val="0"/>
      <w:marTop w:val="0"/>
      <w:marBottom w:val="0"/>
      <w:divBdr>
        <w:top w:val="none" w:sz="0" w:space="0" w:color="auto"/>
        <w:left w:val="none" w:sz="0" w:space="0" w:color="auto"/>
        <w:bottom w:val="none" w:sz="0" w:space="0" w:color="auto"/>
        <w:right w:val="none" w:sz="0" w:space="0" w:color="auto"/>
      </w:divBdr>
    </w:div>
    <w:div w:id="106893524">
      <w:marLeft w:val="0"/>
      <w:marRight w:val="0"/>
      <w:marTop w:val="0"/>
      <w:marBottom w:val="0"/>
      <w:divBdr>
        <w:top w:val="none" w:sz="0" w:space="0" w:color="auto"/>
        <w:left w:val="none" w:sz="0" w:space="0" w:color="auto"/>
        <w:bottom w:val="none" w:sz="0" w:space="0" w:color="auto"/>
        <w:right w:val="none" w:sz="0" w:space="0" w:color="auto"/>
      </w:divBdr>
    </w:div>
    <w:div w:id="106893527">
      <w:marLeft w:val="0"/>
      <w:marRight w:val="0"/>
      <w:marTop w:val="0"/>
      <w:marBottom w:val="0"/>
      <w:divBdr>
        <w:top w:val="none" w:sz="0" w:space="0" w:color="auto"/>
        <w:left w:val="none" w:sz="0" w:space="0" w:color="auto"/>
        <w:bottom w:val="none" w:sz="0" w:space="0" w:color="auto"/>
        <w:right w:val="none" w:sz="0" w:space="0" w:color="auto"/>
      </w:divBdr>
      <w:divsChild>
        <w:div w:id="106894483">
          <w:marLeft w:val="0"/>
          <w:marRight w:val="0"/>
          <w:marTop w:val="0"/>
          <w:marBottom w:val="0"/>
          <w:divBdr>
            <w:top w:val="none" w:sz="0" w:space="0" w:color="auto"/>
            <w:left w:val="none" w:sz="0" w:space="0" w:color="auto"/>
            <w:bottom w:val="none" w:sz="0" w:space="0" w:color="auto"/>
            <w:right w:val="none" w:sz="0" w:space="0" w:color="auto"/>
          </w:divBdr>
          <w:divsChild>
            <w:div w:id="10689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535">
      <w:marLeft w:val="0"/>
      <w:marRight w:val="0"/>
      <w:marTop w:val="0"/>
      <w:marBottom w:val="0"/>
      <w:divBdr>
        <w:top w:val="none" w:sz="0" w:space="0" w:color="auto"/>
        <w:left w:val="none" w:sz="0" w:space="0" w:color="auto"/>
        <w:bottom w:val="none" w:sz="0" w:space="0" w:color="auto"/>
        <w:right w:val="none" w:sz="0" w:space="0" w:color="auto"/>
      </w:divBdr>
      <w:divsChild>
        <w:div w:id="106893262">
          <w:marLeft w:val="160"/>
          <w:marRight w:val="160"/>
          <w:marTop w:val="160"/>
          <w:marBottom w:val="160"/>
          <w:divBdr>
            <w:top w:val="none" w:sz="0" w:space="0" w:color="auto"/>
            <w:left w:val="none" w:sz="0" w:space="0" w:color="auto"/>
            <w:bottom w:val="none" w:sz="0" w:space="0" w:color="auto"/>
            <w:right w:val="none" w:sz="0" w:space="0" w:color="auto"/>
          </w:divBdr>
        </w:div>
        <w:div w:id="106893779">
          <w:marLeft w:val="600"/>
          <w:marRight w:val="600"/>
          <w:marTop w:val="0"/>
          <w:marBottom w:val="0"/>
          <w:divBdr>
            <w:top w:val="none" w:sz="0" w:space="0" w:color="auto"/>
            <w:left w:val="none" w:sz="0" w:space="0" w:color="auto"/>
            <w:bottom w:val="none" w:sz="0" w:space="0" w:color="auto"/>
            <w:right w:val="none" w:sz="0" w:space="0" w:color="auto"/>
          </w:divBdr>
          <w:divsChild>
            <w:div w:id="106894226">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06893538">
      <w:marLeft w:val="0"/>
      <w:marRight w:val="0"/>
      <w:marTop w:val="0"/>
      <w:marBottom w:val="0"/>
      <w:divBdr>
        <w:top w:val="none" w:sz="0" w:space="0" w:color="auto"/>
        <w:left w:val="none" w:sz="0" w:space="0" w:color="auto"/>
        <w:bottom w:val="none" w:sz="0" w:space="0" w:color="auto"/>
        <w:right w:val="none" w:sz="0" w:space="0" w:color="auto"/>
      </w:divBdr>
      <w:divsChild>
        <w:div w:id="106893449">
          <w:marLeft w:val="720"/>
          <w:marRight w:val="720"/>
          <w:marTop w:val="100"/>
          <w:marBottom w:val="100"/>
          <w:divBdr>
            <w:top w:val="none" w:sz="0" w:space="0" w:color="auto"/>
            <w:left w:val="none" w:sz="0" w:space="0" w:color="auto"/>
            <w:bottom w:val="none" w:sz="0" w:space="0" w:color="auto"/>
            <w:right w:val="none" w:sz="0" w:space="0" w:color="auto"/>
          </w:divBdr>
        </w:div>
        <w:div w:id="106893638">
          <w:marLeft w:val="720"/>
          <w:marRight w:val="720"/>
          <w:marTop w:val="100"/>
          <w:marBottom w:val="100"/>
          <w:divBdr>
            <w:top w:val="none" w:sz="0" w:space="0" w:color="auto"/>
            <w:left w:val="none" w:sz="0" w:space="0" w:color="auto"/>
            <w:bottom w:val="none" w:sz="0" w:space="0" w:color="auto"/>
            <w:right w:val="none" w:sz="0" w:space="0" w:color="auto"/>
          </w:divBdr>
        </w:div>
        <w:div w:id="106895172">
          <w:marLeft w:val="0"/>
          <w:marRight w:val="0"/>
          <w:marTop w:val="0"/>
          <w:marBottom w:val="0"/>
          <w:divBdr>
            <w:top w:val="none" w:sz="0" w:space="0" w:color="auto"/>
            <w:left w:val="none" w:sz="0" w:space="0" w:color="auto"/>
            <w:bottom w:val="none" w:sz="0" w:space="0" w:color="auto"/>
            <w:right w:val="none" w:sz="0" w:space="0" w:color="auto"/>
          </w:divBdr>
        </w:div>
      </w:divsChild>
    </w:div>
    <w:div w:id="106893539">
      <w:marLeft w:val="0"/>
      <w:marRight w:val="0"/>
      <w:marTop w:val="0"/>
      <w:marBottom w:val="0"/>
      <w:divBdr>
        <w:top w:val="none" w:sz="0" w:space="0" w:color="auto"/>
        <w:left w:val="none" w:sz="0" w:space="0" w:color="auto"/>
        <w:bottom w:val="none" w:sz="0" w:space="0" w:color="auto"/>
        <w:right w:val="none" w:sz="0" w:space="0" w:color="auto"/>
      </w:divBdr>
    </w:div>
    <w:div w:id="106893540">
      <w:marLeft w:val="0"/>
      <w:marRight w:val="0"/>
      <w:marTop w:val="0"/>
      <w:marBottom w:val="0"/>
      <w:divBdr>
        <w:top w:val="none" w:sz="0" w:space="0" w:color="auto"/>
        <w:left w:val="none" w:sz="0" w:space="0" w:color="auto"/>
        <w:bottom w:val="none" w:sz="0" w:space="0" w:color="auto"/>
        <w:right w:val="none" w:sz="0" w:space="0" w:color="auto"/>
      </w:divBdr>
    </w:div>
    <w:div w:id="106893541">
      <w:marLeft w:val="0"/>
      <w:marRight w:val="0"/>
      <w:marTop w:val="0"/>
      <w:marBottom w:val="0"/>
      <w:divBdr>
        <w:top w:val="none" w:sz="0" w:space="0" w:color="auto"/>
        <w:left w:val="none" w:sz="0" w:space="0" w:color="auto"/>
        <w:bottom w:val="none" w:sz="0" w:space="0" w:color="auto"/>
        <w:right w:val="none" w:sz="0" w:space="0" w:color="auto"/>
      </w:divBdr>
    </w:div>
    <w:div w:id="106893549">
      <w:marLeft w:val="0"/>
      <w:marRight w:val="0"/>
      <w:marTop w:val="0"/>
      <w:marBottom w:val="0"/>
      <w:divBdr>
        <w:top w:val="none" w:sz="0" w:space="0" w:color="auto"/>
        <w:left w:val="none" w:sz="0" w:space="0" w:color="auto"/>
        <w:bottom w:val="none" w:sz="0" w:space="0" w:color="auto"/>
        <w:right w:val="none" w:sz="0" w:space="0" w:color="auto"/>
      </w:divBdr>
    </w:div>
    <w:div w:id="106893550">
      <w:marLeft w:val="0"/>
      <w:marRight w:val="0"/>
      <w:marTop w:val="0"/>
      <w:marBottom w:val="0"/>
      <w:divBdr>
        <w:top w:val="none" w:sz="0" w:space="0" w:color="auto"/>
        <w:left w:val="none" w:sz="0" w:space="0" w:color="auto"/>
        <w:bottom w:val="none" w:sz="0" w:space="0" w:color="auto"/>
        <w:right w:val="none" w:sz="0" w:space="0" w:color="auto"/>
      </w:divBdr>
    </w:div>
    <w:div w:id="106893552">
      <w:marLeft w:val="0"/>
      <w:marRight w:val="0"/>
      <w:marTop w:val="0"/>
      <w:marBottom w:val="0"/>
      <w:divBdr>
        <w:top w:val="none" w:sz="0" w:space="0" w:color="auto"/>
        <w:left w:val="none" w:sz="0" w:space="0" w:color="auto"/>
        <w:bottom w:val="none" w:sz="0" w:space="0" w:color="auto"/>
        <w:right w:val="none" w:sz="0" w:space="0" w:color="auto"/>
      </w:divBdr>
    </w:div>
    <w:div w:id="106893555">
      <w:marLeft w:val="0"/>
      <w:marRight w:val="0"/>
      <w:marTop w:val="0"/>
      <w:marBottom w:val="0"/>
      <w:divBdr>
        <w:top w:val="none" w:sz="0" w:space="0" w:color="auto"/>
        <w:left w:val="none" w:sz="0" w:space="0" w:color="auto"/>
        <w:bottom w:val="none" w:sz="0" w:space="0" w:color="auto"/>
        <w:right w:val="none" w:sz="0" w:space="0" w:color="auto"/>
      </w:divBdr>
    </w:div>
    <w:div w:id="106893556">
      <w:marLeft w:val="0"/>
      <w:marRight w:val="0"/>
      <w:marTop w:val="0"/>
      <w:marBottom w:val="0"/>
      <w:divBdr>
        <w:top w:val="none" w:sz="0" w:space="0" w:color="auto"/>
        <w:left w:val="none" w:sz="0" w:space="0" w:color="auto"/>
        <w:bottom w:val="none" w:sz="0" w:space="0" w:color="auto"/>
        <w:right w:val="none" w:sz="0" w:space="0" w:color="auto"/>
      </w:divBdr>
    </w:div>
    <w:div w:id="106893559">
      <w:marLeft w:val="0"/>
      <w:marRight w:val="0"/>
      <w:marTop w:val="0"/>
      <w:marBottom w:val="0"/>
      <w:divBdr>
        <w:top w:val="none" w:sz="0" w:space="0" w:color="auto"/>
        <w:left w:val="none" w:sz="0" w:space="0" w:color="auto"/>
        <w:bottom w:val="none" w:sz="0" w:space="0" w:color="auto"/>
        <w:right w:val="none" w:sz="0" w:space="0" w:color="auto"/>
      </w:divBdr>
    </w:div>
    <w:div w:id="106893560">
      <w:marLeft w:val="0"/>
      <w:marRight w:val="0"/>
      <w:marTop w:val="0"/>
      <w:marBottom w:val="0"/>
      <w:divBdr>
        <w:top w:val="none" w:sz="0" w:space="0" w:color="auto"/>
        <w:left w:val="none" w:sz="0" w:space="0" w:color="auto"/>
        <w:bottom w:val="none" w:sz="0" w:space="0" w:color="auto"/>
        <w:right w:val="none" w:sz="0" w:space="0" w:color="auto"/>
      </w:divBdr>
    </w:div>
    <w:div w:id="106893562">
      <w:marLeft w:val="0"/>
      <w:marRight w:val="0"/>
      <w:marTop w:val="0"/>
      <w:marBottom w:val="0"/>
      <w:divBdr>
        <w:top w:val="none" w:sz="0" w:space="0" w:color="auto"/>
        <w:left w:val="none" w:sz="0" w:space="0" w:color="auto"/>
        <w:bottom w:val="none" w:sz="0" w:space="0" w:color="auto"/>
        <w:right w:val="none" w:sz="0" w:space="0" w:color="auto"/>
      </w:divBdr>
    </w:div>
    <w:div w:id="106893563">
      <w:marLeft w:val="0"/>
      <w:marRight w:val="0"/>
      <w:marTop w:val="0"/>
      <w:marBottom w:val="0"/>
      <w:divBdr>
        <w:top w:val="none" w:sz="0" w:space="0" w:color="auto"/>
        <w:left w:val="none" w:sz="0" w:space="0" w:color="auto"/>
        <w:bottom w:val="none" w:sz="0" w:space="0" w:color="auto"/>
        <w:right w:val="none" w:sz="0" w:space="0" w:color="auto"/>
      </w:divBdr>
    </w:div>
    <w:div w:id="106893566">
      <w:marLeft w:val="0"/>
      <w:marRight w:val="0"/>
      <w:marTop w:val="0"/>
      <w:marBottom w:val="0"/>
      <w:divBdr>
        <w:top w:val="none" w:sz="0" w:space="0" w:color="auto"/>
        <w:left w:val="none" w:sz="0" w:space="0" w:color="auto"/>
        <w:bottom w:val="none" w:sz="0" w:space="0" w:color="auto"/>
        <w:right w:val="none" w:sz="0" w:space="0" w:color="auto"/>
      </w:divBdr>
    </w:div>
    <w:div w:id="106893567">
      <w:marLeft w:val="0"/>
      <w:marRight w:val="0"/>
      <w:marTop w:val="0"/>
      <w:marBottom w:val="0"/>
      <w:divBdr>
        <w:top w:val="none" w:sz="0" w:space="0" w:color="auto"/>
        <w:left w:val="none" w:sz="0" w:space="0" w:color="auto"/>
        <w:bottom w:val="none" w:sz="0" w:space="0" w:color="auto"/>
        <w:right w:val="none" w:sz="0" w:space="0" w:color="auto"/>
      </w:divBdr>
      <w:divsChild>
        <w:div w:id="106893799">
          <w:marLeft w:val="0"/>
          <w:marRight w:val="0"/>
          <w:marTop w:val="0"/>
          <w:marBottom w:val="0"/>
          <w:divBdr>
            <w:top w:val="none" w:sz="0" w:space="0" w:color="auto"/>
            <w:left w:val="none" w:sz="0" w:space="0" w:color="auto"/>
            <w:bottom w:val="none" w:sz="0" w:space="0" w:color="auto"/>
            <w:right w:val="none" w:sz="0" w:space="0" w:color="auto"/>
          </w:divBdr>
        </w:div>
        <w:div w:id="106895371">
          <w:marLeft w:val="0"/>
          <w:marRight w:val="0"/>
          <w:marTop w:val="0"/>
          <w:marBottom w:val="0"/>
          <w:divBdr>
            <w:top w:val="none" w:sz="0" w:space="0" w:color="auto"/>
            <w:left w:val="none" w:sz="0" w:space="0" w:color="auto"/>
            <w:bottom w:val="none" w:sz="0" w:space="0" w:color="auto"/>
            <w:right w:val="none" w:sz="0" w:space="0" w:color="auto"/>
          </w:divBdr>
          <w:divsChild>
            <w:div w:id="106893158">
              <w:marLeft w:val="0"/>
              <w:marRight w:val="0"/>
              <w:marTop w:val="0"/>
              <w:marBottom w:val="0"/>
              <w:divBdr>
                <w:top w:val="none" w:sz="0" w:space="0" w:color="auto"/>
                <w:left w:val="none" w:sz="0" w:space="0" w:color="auto"/>
                <w:bottom w:val="none" w:sz="0" w:space="0" w:color="auto"/>
                <w:right w:val="none" w:sz="0" w:space="0" w:color="auto"/>
              </w:divBdr>
              <w:divsChild>
                <w:div w:id="10689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568">
      <w:marLeft w:val="0"/>
      <w:marRight w:val="0"/>
      <w:marTop w:val="0"/>
      <w:marBottom w:val="0"/>
      <w:divBdr>
        <w:top w:val="none" w:sz="0" w:space="0" w:color="auto"/>
        <w:left w:val="none" w:sz="0" w:space="0" w:color="auto"/>
        <w:bottom w:val="none" w:sz="0" w:space="0" w:color="auto"/>
        <w:right w:val="none" w:sz="0" w:space="0" w:color="auto"/>
      </w:divBdr>
      <w:divsChild>
        <w:div w:id="106893241">
          <w:marLeft w:val="0"/>
          <w:marRight w:val="0"/>
          <w:marTop w:val="0"/>
          <w:marBottom w:val="0"/>
          <w:divBdr>
            <w:top w:val="none" w:sz="0" w:space="0" w:color="auto"/>
            <w:left w:val="none" w:sz="0" w:space="0" w:color="auto"/>
            <w:bottom w:val="none" w:sz="0" w:space="0" w:color="auto"/>
            <w:right w:val="none" w:sz="0" w:space="0" w:color="auto"/>
          </w:divBdr>
          <w:divsChild>
            <w:div w:id="10689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571">
      <w:marLeft w:val="0"/>
      <w:marRight w:val="0"/>
      <w:marTop w:val="0"/>
      <w:marBottom w:val="0"/>
      <w:divBdr>
        <w:top w:val="none" w:sz="0" w:space="0" w:color="auto"/>
        <w:left w:val="none" w:sz="0" w:space="0" w:color="auto"/>
        <w:bottom w:val="none" w:sz="0" w:space="0" w:color="auto"/>
        <w:right w:val="none" w:sz="0" w:space="0" w:color="auto"/>
      </w:divBdr>
    </w:div>
    <w:div w:id="106893572">
      <w:marLeft w:val="0"/>
      <w:marRight w:val="0"/>
      <w:marTop w:val="0"/>
      <w:marBottom w:val="0"/>
      <w:divBdr>
        <w:top w:val="none" w:sz="0" w:space="0" w:color="auto"/>
        <w:left w:val="none" w:sz="0" w:space="0" w:color="auto"/>
        <w:bottom w:val="none" w:sz="0" w:space="0" w:color="auto"/>
        <w:right w:val="none" w:sz="0" w:space="0" w:color="auto"/>
      </w:divBdr>
    </w:div>
    <w:div w:id="106893574">
      <w:marLeft w:val="0"/>
      <w:marRight w:val="0"/>
      <w:marTop w:val="0"/>
      <w:marBottom w:val="0"/>
      <w:divBdr>
        <w:top w:val="none" w:sz="0" w:space="0" w:color="auto"/>
        <w:left w:val="none" w:sz="0" w:space="0" w:color="auto"/>
        <w:bottom w:val="none" w:sz="0" w:space="0" w:color="auto"/>
        <w:right w:val="none" w:sz="0" w:space="0" w:color="auto"/>
      </w:divBdr>
    </w:div>
    <w:div w:id="106893575">
      <w:marLeft w:val="0"/>
      <w:marRight w:val="0"/>
      <w:marTop w:val="0"/>
      <w:marBottom w:val="0"/>
      <w:divBdr>
        <w:top w:val="none" w:sz="0" w:space="0" w:color="auto"/>
        <w:left w:val="none" w:sz="0" w:space="0" w:color="auto"/>
        <w:bottom w:val="none" w:sz="0" w:space="0" w:color="auto"/>
        <w:right w:val="none" w:sz="0" w:space="0" w:color="auto"/>
      </w:divBdr>
      <w:divsChild>
        <w:div w:id="106894293">
          <w:marLeft w:val="0"/>
          <w:marRight w:val="0"/>
          <w:marTop w:val="0"/>
          <w:marBottom w:val="0"/>
          <w:divBdr>
            <w:top w:val="none" w:sz="0" w:space="0" w:color="auto"/>
            <w:left w:val="none" w:sz="0" w:space="0" w:color="auto"/>
            <w:bottom w:val="none" w:sz="0" w:space="0" w:color="auto"/>
            <w:right w:val="none" w:sz="0" w:space="0" w:color="auto"/>
          </w:divBdr>
          <w:divsChild>
            <w:div w:id="106895034">
              <w:marLeft w:val="0"/>
              <w:marRight w:val="0"/>
              <w:marTop w:val="0"/>
              <w:marBottom w:val="0"/>
              <w:divBdr>
                <w:top w:val="none" w:sz="0" w:space="0" w:color="auto"/>
                <w:left w:val="none" w:sz="0" w:space="0" w:color="auto"/>
                <w:bottom w:val="none" w:sz="0" w:space="0" w:color="auto"/>
                <w:right w:val="none" w:sz="0" w:space="0" w:color="auto"/>
              </w:divBdr>
            </w:div>
          </w:divsChild>
        </w:div>
        <w:div w:id="106895127">
          <w:marLeft w:val="0"/>
          <w:marRight w:val="0"/>
          <w:marTop w:val="0"/>
          <w:marBottom w:val="0"/>
          <w:divBdr>
            <w:top w:val="none" w:sz="0" w:space="0" w:color="auto"/>
            <w:left w:val="none" w:sz="0" w:space="0" w:color="auto"/>
            <w:bottom w:val="none" w:sz="0" w:space="0" w:color="auto"/>
            <w:right w:val="none" w:sz="0" w:space="0" w:color="auto"/>
          </w:divBdr>
          <w:divsChild>
            <w:div w:id="106892862">
              <w:marLeft w:val="0"/>
              <w:marRight w:val="0"/>
              <w:marTop w:val="0"/>
              <w:marBottom w:val="0"/>
              <w:divBdr>
                <w:top w:val="none" w:sz="0" w:space="0" w:color="auto"/>
                <w:left w:val="none" w:sz="0" w:space="0" w:color="auto"/>
                <w:bottom w:val="none" w:sz="0" w:space="0" w:color="auto"/>
                <w:right w:val="none" w:sz="0" w:space="0" w:color="auto"/>
              </w:divBdr>
              <w:divsChild>
                <w:div w:id="106893135">
                  <w:marLeft w:val="0"/>
                  <w:marRight w:val="0"/>
                  <w:marTop w:val="0"/>
                  <w:marBottom w:val="0"/>
                  <w:divBdr>
                    <w:top w:val="none" w:sz="0" w:space="0" w:color="auto"/>
                    <w:left w:val="none" w:sz="0" w:space="0" w:color="auto"/>
                    <w:bottom w:val="none" w:sz="0" w:space="0" w:color="auto"/>
                    <w:right w:val="none" w:sz="0" w:space="0" w:color="auto"/>
                  </w:divBdr>
                  <w:divsChild>
                    <w:div w:id="106892694">
                      <w:marLeft w:val="0"/>
                      <w:marRight w:val="0"/>
                      <w:marTop w:val="0"/>
                      <w:marBottom w:val="0"/>
                      <w:divBdr>
                        <w:top w:val="none" w:sz="0" w:space="0" w:color="auto"/>
                        <w:left w:val="none" w:sz="0" w:space="0" w:color="auto"/>
                        <w:bottom w:val="none" w:sz="0" w:space="0" w:color="auto"/>
                        <w:right w:val="none" w:sz="0" w:space="0" w:color="auto"/>
                      </w:divBdr>
                      <w:divsChild>
                        <w:div w:id="106893530">
                          <w:marLeft w:val="0"/>
                          <w:marRight w:val="0"/>
                          <w:marTop w:val="0"/>
                          <w:marBottom w:val="0"/>
                          <w:divBdr>
                            <w:top w:val="none" w:sz="0" w:space="0" w:color="auto"/>
                            <w:left w:val="none" w:sz="0" w:space="0" w:color="auto"/>
                            <w:bottom w:val="none" w:sz="0" w:space="0" w:color="auto"/>
                            <w:right w:val="none" w:sz="0" w:space="0" w:color="auto"/>
                          </w:divBdr>
                          <w:divsChild>
                            <w:div w:id="106895183">
                              <w:marLeft w:val="0"/>
                              <w:marRight w:val="0"/>
                              <w:marTop w:val="0"/>
                              <w:marBottom w:val="0"/>
                              <w:divBdr>
                                <w:top w:val="none" w:sz="0" w:space="0" w:color="auto"/>
                                <w:left w:val="none" w:sz="0" w:space="0" w:color="auto"/>
                                <w:bottom w:val="none" w:sz="0" w:space="0" w:color="auto"/>
                                <w:right w:val="none" w:sz="0" w:space="0" w:color="auto"/>
                              </w:divBdr>
                              <w:divsChild>
                                <w:div w:id="106894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93576">
      <w:marLeft w:val="0"/>
      <w:marRight w:val="0"/>
      <w:marTop w:val="0"/>
      <w:marBottom w:val="0"/>
      <w:divBdr>
        <w:top w:val="none" w:sz="0" w:space="0" w:color="auto"/>
        <w:left w:val="none" w:sz="0" w:space="0" w:color="auto"/>
        <w:bottom w:val="none" w:sz="0" w:space="0" w:color="auto"/>
        <w:right w:val="none" w:sz="0" w:space="0" w:color="auto"/>
      </w:divBdr>
    </w:div>
    <w:div w:id="106893578">
      <w:marLeft w:val="0"/>
      <w:marRight w:val="0"/>
      <w:marTop w:val="0"/>
      <w:marBottom w:val="0"/>
      <w:divBdr>
        <w:top w:val="none" w:sz="0" w:space="0" w:color="auto"/>
        <w:left w:val="none" w:sz="0" w:space="0" w:color="auto"/>
        <w:bottom w:val="none" w:sz="0" w:space="0" w:color="auto"/>
        <w:right w:val="none" w:sz="0" w:space="0" w:color="auto"/>
      </w:divBdr>
    </w:div>
    <w:div w:id="106893582">
      <w:marLeft w:val="0"/>
      <w:marRight w:val="0"/>
      <w:marTop w:val="0"/>
      <w:marBottom w:val="0"/>
      <w:divBdr>
        <w:top w:val="none" w:sz="0" w:space="0" w:color="auto"/>
        <w:left w:val="none" w:sz="0" w:space="0" w:color="auto"/>
        <w:bottom w:val="none" w:sz="0" w:space="0" w:color="auto"/>
        <w:right w:val="none" w:sz="0" w:space="0" w:color="auto"/>
      </w:divBdr>
    </w:div>
    <w:div w:id="106893586">
      <w:marLeft w:val="0"/>
      <w:marRight w:val="0"/>
      <w:marTop w:val="0"/>
      <w:marBottom w:val="0"/>
      <w:divBdr>
        <w:top w:val="none" w:sz="0" w:space="0" w:color="auto"/>
        <w:left w:val="none" w:sz="0" w:space="0" w:color="auto"/>
        <w:bottom w:val="none" w:sz="0" w:space="0" w:color="auto"/>
        <w:right w:val="none" w:sz="0" w:space="0" w:color="auto"/>
      </w:divBdr>
    </w:div>
    <w:div w:id="106893590">
      <w:marLeft w:val="0"/>
      <w:marRight w:val="0"/>
      <w:marTop w:val="0"/>
      <w:marBottom w:val="0"/>
      <w:divBdr>
        <w:top w:val="none" w:sz="0" w:space="0" w:color="auto"/>
        <w:left w:val="none" w:sz="0" w:space="0" w:color="auto"/>
        <w:bottom w:val="none" w:sz="0" w:space="0" w:color="auto"/>
        <w:right w:val="none" w:sz="0" w:space="0" w:color="auto"/>
      </w:divBdr>
    </w:div>
    <w:div w:id="106893597">
      <w:marLeft w:val="0"/>
      <w:marRight w:val="0"/>
      <w:marTop w:val="0"/>
      <w:marBottom w:val="0"/>
      <w:divBdr>
        <w:top w:val="none" w:sz="0" w:space="0" w:color="auto"/>
        <w:left w:val="none" w:sz="0" w:space="0" w:color="auto"/>
        <w:bottom w:val="none" w:sz="0" w:space="0" w:color="auto"/>
        <w:right w:val="none" w:sz="0" w:space="0" w:color="auto"/>
      </w:divBdr>
    </w:div>
    <w:div w:id="106893600">
      <w:marLeft w:val="0"/>
      <w:marRight w:val="0"/>
      <w:marTop w:val="0"/>
      <w:marBottom w:val="0"/>
      <w:divBdr>
        <w:top w:val="none" w:sz="0" w:space="0" w:color="auto"/>
        <w:left w:val="none" w:sz="0" w:space="0" w:color="auto"/>
        <w:bottom w:val="none" w:sz="0" w:space="0" w:color="auto"/>
        <w:right w:val="none" w:sz="0" w:space="0" w:color="auto"/>
      </w:divBdr>
    </w:div>
    <w:div w:id="106893601">
      <w:marLeft w:val="0"/>
      <w:marRight w:val="0"/>
      <w:marTop w:val="0"/>
      <w:marBottom w:val="0"/>
      <w:divBdr>
        <w:top w:val="none" w:sz="0" w:space="0" w:color="auto"/>
        <w:left w:val="none" w:sz="0" w:space="0" w:color="auto"/>
        <w:bottom w:val="none" w:sz="0" w:space="0" w:color="auto"/>
        <w:right w:val="none" w:sz="0" w:space="0" w:color="auto"/>
      </w:divBdr>
    </w:div>
    <w:div w:id="106893602">
      <w:marLeft w:val="0"/>
      <w:marRight w:val="0"/>
      <w:marTop w:val="0"/>
      <w:marBottom w:val="0"/>
      <w:divBdr>
        <w:top w:val="none" w:sz="0" w:space="0" w:color="auto"/>
        <w:left w:val="none" w:sz="0" w:space="0" w:color="auto"/>
        <w:bottom w:val="none" w:sz="0" w:space="0" w:color="auto"/>
        <w:right w:val="none" w:sz="0" w:space="0" w:color="auto"/>
      </w:divBdr>
    </w:div>
    <w:div w:id="106893603">
      <w:marLeft w:val="0"/>
      <w:marRight w:val="0"/>
      <w:marTop w:val="0"/>
      <w:marBottom w:val="0"/>
      <w:divBdr>
        <w:top w:val="none" w:sz="0" w:space="0" w:color="auto"/>
        <w:left w:val="none" w:sz="0" w:space="0" w:color="auto"/>
        <w:bottom w:val="none" w:sz="0" w:space="0" w:color="auto"/>
        <w:right w:val="none" w:sz="0" w:space="0" w:color="auto"/>
      </w:divBdr>
    </w:div>
    <w:div w:id="106893604">
      <w:marLeft w:val="0"/>
      <w:marRight w:val="0"/>
      <w:marTop w:val="0"/>
      <w:marBottom w:val="0"/>
      <w:divBdr>
        <w:top w:val="none" w:sz="0" w:space="0" w:color="auto"/>
        <w:left w:val="none" w:sz="0" w:space="0" w:color="auto"/>
        <w:bottom w:val="none" w:sz="0" w:space="0" w:color="auto"/>
        <w:right w:val="none" w:sz="0" w:space="0" w:color="auto"/>
      </w:divBdr>
      <w:divsChild>
        <w:div w:id="106893579">
          <w:marLeft w:val="0"/>
          <w:marRight w:val="0"/>
          <w:marTop w:val="0"/>
          <w:marBottom w:val="0"/>
          <w:divBdr>
            <w:top w:val="none" w:sz="0" w:space="0" w:color="auto"/>
            <w:left w:val="none" w:sz="0" w:space="0" w:color="auto"/>
            <w:bottom w:val="none" w:sz="0" w:space="0" w:color="auto"/>
            <w:right w:val="none" w:sz="0" w:space="0" w:color="auto"/>
          </w:divBdr>
        </w:div>
        <w:div w:id="106894850">
          <w:marLeft w:val="0"/>
          <w:marRight w:val="0"/>
          <w:marTop w:val="0"/>
          <w:marBottom w:val="0"/>
          <w:divBdr>
            <w:top w:val="none" w:sz="0" w:space="0" w:color="auto"/>
            <w:left w:val="none" w:sz="0" w:space="0" w:color="auto"/>
            <w:bottom w:val="none" w:sz="0" w:space="0" w:color="auto"/>
            <w:right w:val="none" w:sz="0" w:space="0" w:color="auto"/>
          </w:divBdr>
          <w:divsChild>
            <w:div w:id="106893274">
              <w:marLeft w:val="0"/>
              <w:marRight w:val="0"/>
              <w:marTop w:val="0"/>
              <w:marBottom w:val="0"/>
              <w:divBdr>
                <w:top w:val="none" w:sz="0" w:space="0" w:color="auto"/>
                <w:left w:val="none" w:sz="0" w:space="0" w:color="auto"/>
                <w:bottom w:val="none" w:sz="0" w:space="0" w:color="auto"/>
                <w:right w:val="none" w:sz="0" w:space="0" w:color="auto"/>
              </w:divBdr>
            </w:div>
            <w:div w:id="106895053">
              <w:marLeft w:val="0"/>
              <w:marRight w:val="0"/>
              <w:marTop w:val="0"/>
              <w:marBottom w:val="0"/>
              <w:divBdr>
                <w:top w:val="none" w:sz="0" w:space="0" w:color="auto"/>
                <w:left w:val="none" w:sz="0" w:space="0" w:color="auto"/>
                <w:bottom w:val="none" w:sz="0" w:space="0" w:color="auto"/>
                <w:right w:val="none" w:sz="0" w:space="0" w:color="auto"/>
              </w:divBdr>
            </w:div>
          </w:divsChild>
        </w:div>
        <w:div w:id="106895020">
          <w:marLeft w:val="0"/>
          <w:marRight w:val="0"/>
          <w:marTop w:val="0"/>
          <w:marBottom w:val="0"/>
          <w:divBdr>
            <w:top w:val="none" w:sz="0" w:space="0" w:color="auto"/>
            <w:left w:val="none" w:sz="0" w:space="0" w:color="auto"/>
            <w:bottom w:val="none" w:sz="0" w:space="0" w:color="auto"/>
            <w:right w:val="none" w:sz="0" w:space="0" w:color="auto"/>
          </w:divBdr>
        </w:div>
        <w:div w:id="106895254">
          <w:marLeft w:val="0"/>
          <w:marRight w:val="0"/>
          <w:marTop w:val="0"/>
          <w:marBottom w:val="0"/>
          <w:divBdr>
            <w:top w:val="none" w:sz="0" w:space="0" w:color="auto"/>
            <w:left w:val="none" w:sz="0" w:space="0" w:color="auto"/>
            <w:bottom w:val="none" w:sz="0" w:space="0" w:color="auto"/>
            <w:right w:val="none" w:sz="0" w:space="0" w:color="auto"/>
          </w:divBdr>
        </w:div>
      </w:divsChild>
    </w:div>
    <w:div w:id="106893606">
      <w:marLeft w:val="0"/>
      <w:marRight w:val="0"/>
      <w:marTop w:val="0"/>
      <w:marBottom w:val="0"/>
      <w:divBdr>
        <w:top w:val="none" w:sz="0" w:space="0" w:color="auto"/>
        <w:left w:val="none" w:sz="0" w:space="0" w:color="auto"/>
        <w:bottom w:val="none" w:sz="0" w:space="0" w:color="auto"/>
        <w:right w:val="none" w:sz="0" w:space="0" w:color="auto"/>
      </w:divBdr>
    </w:div>
    <w:div w:id="106893607">
      <w:marLeft w:val="0"/>
      <w:marRight w:val="0"/>
      <w:marTop w:val="0"/>
      <w:marBottom w:val="0"/>
      <w:divBdr>
        <w:top w:val="none" w:sz="0" w:space="0" w:color="auto"/>
        <w:left w:val="none" w:sz="0" w:space="0" w:color="auto"/>
        <w:bottom w:val="none" w:sz="0" w:space="0" w:color="auto"/>
        <w:right w:val="none" w:sz="0" w:space="0" w:color="auto"/>
      </w:divBdr>
    </w:div>
    <w:div w:id="106893608">
      <w:marLeft w:val="0"/>
      <w:marRight w:val="0"/>
      <w:marTop w:val="0"/>
      <w:marBottom w:val="0"/>
      <w:divBdr>
        <w:top w:val="none" w:sz="0" w:space="0" w:color="auto"/>
        <w:left w:val="none" w:sz="0" w:space="0" w:color="auto"/>
        <w:bottom w:val="none" w:sz="0" w:space="0" w:color="auto"/>
        <w:right w:val="none" w:sz="0" w:space="0" w:color="auto"/>
      </w:divBdr>
      <w:divsChild>
        <w:div w:id="106893071">
          <w:marLeft w:val="0"/>
          <w:marRight w:val="0"/>
          <w:marTop w:val="0"/>
          <w:marBottom w:val="0"/>
          <w:divBdr>
            <w:top w:val="none" w:sz="0" w:space="0" w:color="auto"/>
            <w:left w:val="none" w:sz="0" w:space="0" w:color="auto"/>
            <w:bottom w:val="none" w:sz="0" w:space="0" w:color="auto"/>
            <w:right w:val="none" w:sz="0" w:space="0" w:color="auto"/>
          </w:divBdr>
          <w:divsChild>
            <w:div w:id="10689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611">
      <w:marLeft w:val="0"/>
      <w:marRight w:val="0"/>
      <w:marTop w:val="0"/>
      <w:marBottom w:val="0"/>
      <w:divBdr>
        <w:top w:val="none" w:sz="0" w:space="0" w:color="auto"/>
        <w:left w:val="none" w:sz="0" w:space="0" w:color="auto"/>
        <w:bottom w:val="none" w:sz="0" w:space="0" w:color="auto"/>
        <w:right w:val="none" w:sz="0" w:space="0" w:color="auto"/>
      </w:divBdr>
      <w:divsChild>
        <w:div w:id="106892725">
          <w:marLeft w:val="0"/>
          <w:marRight w:val="0"/>
          <w:marTop w:val="0"/>
          <w:marBottom w:val="0"/>
          <w:divBdr>
            <w:top w:val="none" w:sz="0" w:space="0" w:color="auto"/>
            <w:left w:val="none" w:sz="0" w:space="0" w:color="auto"/>
            <w:bottom w:val="none" w:sz="0" w:space="0" w:color="auto"/>
            <w:right w:val="none" w:sz="0" w:space="0" w:color="auto"/>
          </w:divBdr>
        </w:div>
        <w:div w:id="106893011">
          <w:marLeft w:val="0"/>
          <w:marRight w:val="0"/>
          <w:marTop w:val="0"/>
          <w:marBottom w:val="0"/>
          <w:divBdr>
            <w:top w:val="none" w:sz="0" w:space="0" w:color="auto"/>
            <w:left w:val="none" w:sz="0" w:space="0" w:color="auto"/>
            <w:bottom w:val="none" w:sz="0" w:space="0" w:color="auto"/>
            <w:right w:val="none" w:sz="0" w:space="0" w:color="auto"/>
          </w:divBdr>
        </w:div>
        <w:div w:id="106893055">
          <w:marLeft w:val="0"/>
          <w:marRight w:val="0"/>
          <w:marTop w:val="0"/>
          <w:marBottom w:val="0"/>
          <w:divBdr>
            <w:top w:val="none" w:sz="0" w:space="0" w:color="auto"/>
            <w:left w:val="none" w:sz="0" w:space="0" w:color="auto"/>
            <w:bottom w:val="none" w:sz="0" w:space="0" w:color="auto"/>
            <w:right w:val="none" w:sz="0" w:space="0" w:color="auto"/>
          </w:divBdr>
          <w:divsChild>
            <w:div w:id="106893254">
              <w:marLeft w:val="0"/>
              <w:marRight w:val="0"/>
              <w:marTop w:val="0"/>
              <w:marBottom w:val="0"/>
              <w:divBdr>
                <w:top w:val="none" w:sz="0" w:space="0" w:color="auto"/>
                <w:left w:val="none" w:sz="0" w:space="0" w:color="auto"/>
                <w:bottom w:val="none" w:sz="0" w:space="0" w:color="auto"/>
                <w:right w:val="none" w:sz="0" w:space="0" w:color="auto"/>
              </w:divBdr>
            </w:div>
            <w:div w:id="106893316">
              <w:marLeft w:val="0"/>
              <w:marRight w:val="0"/>
              <w:marTop w:val="0"/>
              <w:marBottom w:val="0"/>
              <w:divBdr>
                <w:top w:val="none" w:sz="0" w:space="0" w:color="auto"/>
                <w:left w:val="none" w:sz="0" w:space="0" w:color="auto"/>
                <w:bottom w:val="none" w:sz="0" w:space="0" w:color="auto"/>
                <w:right w:val="none" w:sz="0" w:space="0" w:color="auto"/>
              </w:divBdr>
            </w:div>
          </w:divsChild>
        </w:div>
        <w:div w:id="106894344">
          <w:marLeft w:val="0"/>
          <w:marRight w:val="0"/>
          <w:marTop w:val="0"/>
          <w:marBottom w:val="0"/>
          <w:divBdr>
            <w:top w:val="none" w:sz="0" w:space="0" w:color="auto"/>
            <w:left w:val="none" w:sz="0" w:space="0" w:color="auto"/>
            <w:bottom w:val="none" w:sz="0" w:space="0" w:color="auto"/>
            <w:right w:val="none" w:sz="0" w:space="0" w:color="auto"/>
          </w:divBdr>
        </w:div>
      </w:divsChild>
    </w:div>
    <w:div w:id="106893615">
      <w:marLeft w:val="0"/>
      <w:marRight w:val="0"/>
      <w:marTop w:val="0"/>
      <w:marBottom w:val="0"/>
      <w:divBdr>
        <w:top w:val="none" w:sz="0" w:space="0" w:color="auto"/>
        <w:left w:val="none" w:sz="0" w:space="0" w:color="auto"/>
        <w:bottom w:val="none" w:sz="0" w:space="0" w:color="auto"/>
        <w:right w:val="none" w:sz="0" w:space="0" w:color="auto"/>
      </w:divBdr>
    </w:div>
    <w:div w:id="106893616">
      <w:marLeft w:val="0"/>
      <w:marRight w:val="0"/>
      <w:marTop w:val="0"/>
      <w:marBottom w:val="0"/>
      <w:divBdr>
        <w:top w:val="none" w:sz="0" w:space="0" w:color="auto"/>
        <w:left w:val="none" w:sz="0" w:space="0" w:color="auto"/>
        <w:bottom w:val="none" w:sz="0" w:space="0" w:color="auto"/>
        <w:right w:val="none" w:sz="0" w:space="0" w:color="auto"/>
      </w:divBdr>
      <w:divsChild>
        <w:div w:id="106895159">
          <w:marLeft w:val="0"/>
          <w:marRight w:val="0"/>
          <w:marTop w:val="0"/>
          <w:marBottom w:val="0"/>
          <w:divBdr>
            <w:top w:val="none" w:sz="0" w:space="0" w:color="auto"/>
            <w:left w:val="none" w:sz="0" w:space="0" w:color="auto"/>
            <w:bottom w:val="none" w:sz="0" w:space="0" w:color="auto"/>
            <w:right w:val="none" w:sz="0" w:space="0" w:color="auto"/>
          </w:divBdr>
          <w:divsChild>
            <w:div w:id="106892844">
              <w:marLeft w:val="0"/>
              <w:marRight w:val="0"/>
              <w:marTop w:val="0"/>
              <w:marBottom w:val="0"/>
              <w:divBdr>
                <w:top w:val="none" w:sz="0" w:space="0" w:color="auto"/>
                <w:left w:val="none" w:sz="0" w:space="0" w:color="auto"/>
                <w:bottom w:val="none" w:sz="0" w:space="0" w:color="auto"/>
                <w:right w:val="none" w:sz="0" w:space="0" w:color="auto"/>
              </w:divBdr>
              <w:divsChild>
                <w:div w:id="106893090">
                  <w:marLeft w:val="0"/>
                  <w:marRight w:val="0"/>
                  <w:marTop w:val="0"/>
                  <w:marBottom w:val="0"/>
                  <w:divBdr>
                    <w:top w:val="none" w:sz="0" w:space="0" w:color="auto"/>
                    <w:left w:val="none" w:sz="0" w:space="0" w:color="auto"/>
                    <w:bottom w:val="none" w:sz="0" w:space="0" w:color="auto"/>
                    <w:right w:val="none" w:sz="0" w:space="0" w:color="auto"/>
                  </w:divBdr>
                  <w:divsChild>
                    <w:div w:id="10689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3619">
      <w:marLeft w:val="0"/>
      <w:marRight w:val="0"/>
      <w:marTop w:val="0"/>
      <w:marBottom w:val="0"/>
      <w:divBdr>
        <w:top w:val="none" w:sz="0" w:space="0" w:color="auto"/>
        <w:left w:val="none" w:sz="0" w:space="0" w:color="auto"/>
        <w:bottom w:val="none" w:sz="0" w:space="0" w:color="auto"/>
        <w:right w:val="none" w:sz="0" w:space="0" w:color="auto"/>
      </w:divBdr>
      <w:divsChild>
        <w:div w:id="106894631">
          <w:marLeft w:val="0"/>
          <w:marRight w:val="0"/>
          <w:marTop w:val="0"/>
          <w:marBottom w:val="0"/>
          <w:divBdr>
            <w:top w:val="none" w:sz="0" w:space="0" w:color="auto"/>
            <w:left w:val="none" w:sz="0" w:space="0" w:color="auto"/>
            <w:bottom w:val="none" w:sz="0" w:space="0" w:color="auto"/>
            <w:right w:val="none" w:sz="0" w:space="0" w:color="auto"/>
          </w:divBdr>
          <w:divsChild>
            <w:div w:id="10689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620">
      <w:marLeft w:val="0"/>
      <w:marRight w:val="0"/>
      <w:marTop w:val="0"/>
      <w:marBottom w:val="0"/>
      <w:divBdr>
        <w:top w:val="none" w:sz="0" w:space="0" w:color="auto"/>
        <w:left w:val="none" w:sz="0" w:space="0" w:color="auto"/>
        <w:bottom w:val="none" w:sz="0" w:space="0" w:color="auto"/>
        <w:right w:val="none" w:sz="0" w:space="0" w:color="auto"/>
      </w:divBdr>
    </w:div>
    <w:div w:id="106893621">
      <w:marLeft w:val="0"/>
      <w:marRight w:val="0"/>
      <w:marTop w:val="0"/>
      <w:marBottom w:val="0"/>
      <w:divBdr>
        <w:top w:val="none" w:sz="0" w:space="0" w:color="auto"/>
        <w:left w:val="none" w:sz="0" w:space="0" w:color="auto"/>
        <w:bottom w:val="none" w:sz="0" w:space="0" w:color="auto"/>
        <w:right w:val="none" w:sz="0" w:space="0" w:color="auto"/>
      </w:divBdr>
    </w:div>
    <w:div w:id="106893623">
      <w:marLeft w:val="0"/>
      <w:marRight w:val="0"/>
      <w:marTop w:val="0"/>
      <w:marBottom w:val="0"/>
      <w:divBdr>
        <w:top w:val="none" w:sz="0" w:space="0" w:color="auto"/>
        <w:left w:val="none" w:sz="0" w:space="0" w:color="auto"/>
        <w:bottom w:val="none" w:sz="0" w:space="0" w:color="auto"/>
        <w:right w:val="none" w:sz="0" w:space="0" w:color="auto"/>
      </w:divBdr>
      <w:divsChild>
        <w:div w:id="106892770">
          <w:marLeft w:val="0"/>
          <w:marRight w:val="0"/>
          <w:marTop w:val="0"/>
          <w:marBottom w:val="0"/>
          <w:divBdr>
            <w:top w:val="none" w:sz="0" w:space="0" w:color="auto"/>
            <w:left w:val="none" w:sz="0" w:space="0" w:color="auto"/>
            <w:bottom w:val="none" w:sz="0" w:space="0" w:color="auto"/>
            <w:right w:val="none" w:sz="0" w:space="0" w:color="auto"/>
          </w:divBdr>
        </w:div>
      </w:divsChild>
    </w:div>
    <w:div w:id="106893624">
      <w:marLeft w:val="0"/>
      <w:marRight w:val="0"/>
      <w:marTop w:val="0"/>
      <w:marBottom w:val="0"/>
      <w:divBdr>
        <w:top w:val="none" w:sz="0" w:space="0" w:color="auto"/>
        <w:left w:val="none" w:sz="0" w:space="0" w:color="auto"/>
        <w:bottom w:val="none" w:sz="0" w:space="0" w:color="auto"/>
        <w:right w:val="none" w:sz="0" w:space="0" w:color="auto"/>
      </w:divBdr>
    </w:div>
    <w:div w:id="106893628">
      <w:marLeft w:val="0"/>
      <w:marRight w:val="0"/>
      <w:marTop w:val="0"/>
      <w:marBottom w:val="0"/>
      <w:divBdr>
        <w:top w:val="none" w:sz="0" w:space="0" w:color="auto"/>
        <w:left w:val="none" w:sz="0" w:space="0" w:color="auto"/>
        <w:bottom w:val="none" w:sz="0" w:space="0" w:color="auto"/>
        <w:right w:val="none" w:sz="0" w:space="0" w:color="auto"/>
      </w:divBdr>
    </w:div>
    <w:div w:id="106893629">
      <w:marLeft w:val="0"/>
      <w:marRight w:val="0"/>
      <w:marTop w:val="0"/>
      <w:marBottom w:val="0"/>
      <w:divBdr>
        <w:top w:val="none" w:sz="0" w:space="0" w:color="auto"/>
        <w:left w:val="none" w:sz="0" w:space="0" w:color="auto"/>
        <w:bottom w:val="none" w:sz="0" w:space="0" w:color="auto"/>
        <w:right w:val="none" w:sz="0" w:space="0" w:color="auto"/>
      </w:divBdr>
    </w:div>
    <w:div w:id="106893631">
      <w:marLeft w:val="0"/>
      <w:marRight w:val="0"/>
      <w:marTop w:val="0"/>
      <w:marBottom w:val="0"/>
      <w:divBdr>
        <w:top w:val="none" w:sz="0" w:space="0" w:color="auto"/>
        <w:left w:val="none" w:sz="0" w:space="0" w:color="auto"/>
        <w:bottom w:val="none" w:sz="0" w:space="0" w:color="auto"/>
        <w:right w:val="none" w:sz="0" w:space="0" w:color="auto"/>
      </w:divBdr>
    </w:div>
    <w:div w:id="106893632">
      <w:marLeft w:val="0"/>
      <w:marRight w:val="0"/>
      <w:marTop w:val="0"/>
      <w:marBottom w:val="0"/>
      <w:divBdr>
        <w:top w:val="none" w:sz="0" w:space="0" w:color="auto"/>
        <w:left w:val="none" w:sz="0" w:space="0" w:color="auto"/>
        <w:bottom w:val="none" w:sz="0" w:space="0" w:color="auto"/>
        <w:right w:val="none" w:sz="0" w:space="0" w:color="auto"/>
      </w:divBdr>
    </w:div>
    <w:div w:id="106893633">
      <w:marLeft w:val="0"/>
      <w:marRight w:val="0"/>
      <w:marTop w:val="0"/>
      <w:marBottom w:val="0"/>
      <w:divBdr>
        <w:top w:val="none" w:sz="0" w:space="0" w:color="auto"/>
        <w:left w:val="none" w:sz="0" w:space="0" w:color="auto"/>
        <w:bottom w:val="none" w:sz="0" w:space="0" w:color="auto"/>
        <w:right w:val="none" w:sz="0" w:space="0" w:color="auto"/>
      </w:divBdr>
    </w:div>
    <w:div w:id="106893634">
      <w:marLeft w:val="0"/>
      <w:marRight w:val="0"/>
      <w:marTop w:val="0"/>
      <w:marBottom w:val="0"/>
      <w:divBdr>
        <w:top w:val="none" w:sz="0" w:space="0" w:color="auto"/>
        <w:left w:val="none" w:sz="0" w:space="0" w:color="auto"/>
        <w:bottom w:val="none" w:sz="0" w:space="0" w:color="auto"/>
        <w:right w:val="none" w:sz="0" w:space="0" w:color="auto"/>
      </w:divBdr>
      <w:divsChild>
        <w:div w:id="106892670">
          <w:marLeft w:val="0"/>
          <w:marRight w:val="0"/>
          <w:marTop w:val="0"/>
          <w:marBottom w:val="0"/>
          <w:divBdr>
            <w:top w:val="none" w:sz="0" w:space="0" w:color="auto"/>
            <w:left w:val="none" w:sz="0" w:space="0" w:color="auto"/>
            <w:bottom w:val="none" w:sz="0" w:space="0" w:color="auto"/>
            <w:right w:val="none" w:sz="0" w:space="0" w:color="auto"/>
          </w:divBdr>
        </w:div>
        <w:div w:id="106893170">
          <w:marLeft w:val="0"/>
          <w:marRight w:val="0"/>
          <w:marTop w:val="0"/>
          <w:marBottom w:val="0"/>
          <w:divBdr>
            <w:top w:val="none" w:sz="0" w:space="0" w:color="auto"/>
            <w:left w:val="none" w:sz="0" w:space="0" w:color="auto"/>
            <w:bottom w:val="none" w:sz="0" w:space="0" w:color="auto"/>
            <w:right w:val="none" w:sz="0" w:space="0" w:color="auto"/>
          </w:divBdr>
        </w:div>
        <w:div w:id="106893904">
          <w:marLeft w:val="0"/>
          <w:marRight w:val="0"/>
          <w:marTop w:val="0"/>
          <w:marBottom w:val="0"/>
          <w:divBdr>
            <w:top w:val="none" w:sz="0" w:space="0" w:color="auto"/>
            <w:left w:val="none" w:sz="0" w:space="0" w:color="auto"/>
            <w:bottom w:val="none" w:sz="0" w:space="0" w:color="auto"/>
            <w:right w:val="none" w:sz="0" w:space="0" w:color="auto"/>
          </w:divBdr>
        </w:div>
      </w:divsChild>
    </w:div>
    <w:div w:id="106893636">
      <w:marLeft w:val="0"/>
      <w:marRight w:val="0"/>
      <w:marTop w:val="0"/>
      <w:marBottom w:val="0"/>
      <w:divBdr>
        <w:top w:val="none" w:sz="0" w:space="0" w:color="auto"/>
        <w:left w:val="none" w:sz="0" w:space="0" w:color="auto"/>
        <w:bottom w:val="none" w:sz="0" w:space="0" w:color="auto"/>
        <w:right w:val="none" w:sz="0" w:space="0" w:color="auto"/>
      </w:divBdr>
    </w:div>
    <w:div w:id="106893637">
      <w:marLeft w:val="0"/>
      <w:marRight w:val="0"/>
      <w:marTop w:val="0"/>
      <w:marBottom w:val="0"/>
      <w:divBdr>
        <w:top w:val="none" w:sz="0" w:space="0" w:color="auto"/>
        <w:left w:val="none" w:sz="0" w:space="0" w:color="auto"/>
        <w:bottom w:val="none" w:sz="0" w:space="0" w:color="auto"/>
        <w:right w:val="none" w:sz="0" w:space="0" w:color="auto"/>
      </w:divBdr>
    </w:div>
    <w:div w:id="106893639">
      <w:marLeft w:val="0"/>
      <w:marRight w:val="0"/>
      <w:marTop w:val="0"/>
      <w:marBottom w:val="0"/>
      <w:divBdr>
        <w:top w:val="none" w:sz="0" w:space="0" w:color="auto"/>
        <w:left w:val="none" w:sz="0" w:space="0" w:color="auto"/>
        <w:bottom w:val="none" w:sz="0" w:space="0" w:color="auto"/>
        <w:right w:val="none" w:sz="0" w:space="0" w:color="auto"/>
      </w:divBdr>
    </w:div>
    <w:div w:id="106893640">
      <w:marLeft w:val="0"/>
      <w:marRight w:val="0"/>
      <w:marTop w:val="0"/>
      <w:marBottom w:val="0"/>
      <w:divBdr>
        <w:top w:val="none" w:sz="0" w:space="0" w:color="auto"/>
        <w:left w:val="none" w:sz="0" w:space="0" w:color="auto"/>
        <w:bottom w:val="none" w:sz="0" w:space="0" w:color="auto"/>
        <w:right w:val="none" w:sz="0" w:space="0" w:color="auto"/>
      </w:divBdr>
    </w:div>
    <w:div w:id="106893641">
      <w:marLeft w:val="0"/>
      <w:marRight w:val="0"/>
      <w:marTop w:val="0"/>
      <w:marBottom w:val="0"/>
      <w:divBdr>
        <w:top w:val="none" w:sz="0" w:space="0" w:color="auto"/>
        <w:left w:val="none" w:sz="0" w:space="0" w:color="auto"/>
        <w:bottom w:val="none" w:sz="0" w:space="0" w:color="auto"/>
        <w:right w:val="none" w:sz="0" w:space="0" w:color="auto"/>
      </w:divBdr>
    </w:div>
    <w:div w:id="106893643">
      <w:marLeft w:val="0"/>
      <w:marRight w:val="0"/>
      <w:marTop w:val="0"/>
      <w:marBottom w:val="0"/>
      <w:divBdr>
        <w:top w:val="none" w:sz="0" w:space="0" w:color="auto"/>
        <w:left w:val="none" w:sz="0" w:space="0" w:color="auto"/>
        <w:bottom w:val="none" w:sz="0" w:space="0" w:color="auto"/>
        <w:right w:val="none" w:sz="0" w:space="0" w:color="auto"/>
      </w:divBdr>
      <w:divsChild>
        <w:div w:id="106892900">
          <w:marLeft w:val="0"/>
          <w:marRight w:val="0"/>
          <w:marTop w:val="0"/>
          <w:marBottom w:val="0"/>
          <w:divBdr>
            <w:top w:val="none" w:sz="0" w:space="0" w:color="auto"/>
            <w:left w:val="none" w:sz="0" w:space="0" w:color="auto"/>
            <w:bottom w:val="none" w:sz="0" w:space="0" w:color="auto"/>
            <w:right w:val="none" w:sz="0" w:space="0" w:color="auto"/>
          </w:divBdr>
          <w:divsChild>
            <w:div w:id="106892568">
              <w:marLeft w:val="0"/>
              <w:marRight w:val="0"/>
              <w:marTop w:val="0"/>
              <w:marBottom w:val="0"/>
              <w:divBdr>
                <w:top w:val="none" w:sz="0" w:space="0" w:color="auto"/>
                <w:left w:val="none" w:sz="0" w:space="0" w:color="auto"/>
                <w:bottom w:val="none" w:sz="0" w:space="0" w:color="auto"/>
                <w:right w:val="none" w:sz="0" w:space="0" w:color="auto"/>
              </w:divBdr>
              <w:divsChild>
                <w:div w:id="106894912">
                  <w:marLeft w:val="0"/>
                  <w:marRight w:val="0"/>
                  <w:marTop w:val="0"/>
                  <w:marBottom w:val="0"/>
                  <w:divBdr>
                    <w:top w:val="none" w:sz="0" w:space="0" w:color="auto"/>
                    <w:left w:val="none" w:sz="0" w:space="0" w:color="auto"/>
                    <w:bottom w:val="none" w:sz="0" w:space="0" w:color="auto"/>
                    <w:right w:val="none" w:sz="0" w:space="0" w:color="auto"/>
                  </w:divBdr>
                </w:div>
              </w:divsChild>
            </w:div>
            <w:div w:id="106893594">
              <w:marLeft w:val="0"/>
              <w:marRight w:val="0"/>
              <w:marTop w:val="0"/>
              <w:marBottom w:val="0"/>
              <w:divBdr>
                <w:top w:val="none" w:sz="0" w:space="0" w:color="auto"/>
                <w:left w:val="none" w:sz="0" w:space="0" w:color="auto"/>
                <w:bottom w:val="none" w:sz="0" w:space="0" w:color="auto"/>
                <w:right w:val="none" w:sz="0" w:space="0" w:color="auto"/>
              </w:divBdr>
            </w:div>
          </w:divsChild>
        </w:div>
        <w:div w:id="106893366">
          <w:marLeft w:val="0"/>
          <w:marRight w:val="0"/>
          <w:marTop w:val="0"/>
          <w:marBottom w:val="0"/>
          <w:divBdr>
            <w:top w:val="none" w:sz="0" w:space="0" w:color="auto"/>
            <w:left w:val="none" w:sz="0" w:space="0" w:color="auto"/>
            <w:bottom w:val="none" w:sz="0" w:space="0" w:color="auto"/>
            <w:right w:val="none" w:sz="0" w:space="0" w:color="auto"/>
          </w:divBdr>
          <w:divsChild>
            <w:div w:id="106893749">
              <w:marLeft w:val="0"/>
              <w:marRight w:val="0"/>
              <w:marTop w:val="0"/>
              <w:marBottom w:val="0"/>
              <w:divBdr>
                <w:top w:val="none" w:sz="0" w:space="0" w:color="auto"/>
                <w:left w:val="none" w:sz="0" w:space="0" w:color="auto"/>
                <w:bottom w:val="none" w:sz="0" w:space="0" w:color="auto"/>
                <w:right w:val="none" w:sz="0" w:space="0" w:color="auto"/>
              </w:divBdr>
              <w:divsChild>
                <w:div w:id="106893003">
                  <w:marLeft w:val="0"/>
                  <w:marRight w:val="0"/>
                  <w:marTop w:val="0"/>
                  <w:marBottom w:val="0"/>
                  <w:divBdr>
                    <w:top w:val="none" w:sz="0" w:space="0" w:color="auto"/>
                    <w:left w:val="none" w:sz="0" w:space="0" w:color="auto"/>
                    <w:bottom w:val="none" w:sz="0" w:space="0" w:color="auto"/>
                    <w:right w:val="none" w:sz="0" w:space="0" w:color="auto"/>
                  </w:divBdr>
                </w:div>
                <w:div w:id="106893102">
                  <w:marLeft w:val="0"/>
                  <w:marRight w:val="0"/>
                  <w:marTop w:val="0"/>
                  <w:marBottom w:val="0"/>
                  <w:divBdr>
                    <w:top w:val="none" w:sz="0" w:space="0" w:color="auto"/>
                    <w:left w:val="none" w:sz="0" w:space="0" w:color="auto"/>
                    <w:bottom w:val="none" w:sz="0" w:space="0" w:color="auto"/>
                    <w:right w:val="none" w:sz="0" w:space="0" w:color="auto"/>
                  </w:divBdr>
                </w:div>
                <w:div w:id="106893224">
                  <w:marLeft w:val="0"/>
                  <w:marRight w:val="0"/>
                  <w:marTop w:val="0"/>
                  <w:marBottom w:val="0"/>
                  <w:divBdr>
                    <w:top w:val="none" w:sz="0" w:space="0" w:color="auto"/>
                    <w:left w:val="none" w:sz="0" w:space="0" w:color="auto"/>
                    <w:bottom w:val="none" w:sz="0" w:space="0" w:color="auto"/>
                    <w:right w:val="none" w:sz="0" w:space="0" w:color="auto"/>
                  </w:divBdr>
                </w:div>
                <w:div w:id="106893495">
                  <w:marLeft w:val="0"/>
                  <w:marRight w:val="0"/>
                  <w:marTop w:val="0"/>
                  <w:marBottom w:val="0"/>
                  <w:divBdr>
                    <w:top w:val="none" w:sz="0" w:space="0" w:color="auto"/>
                    <w:left w:val="none" w:sz="0" w:space="0" w:color="auto"/>
                    <w:bottom w:val="none" w:sz="0" w:space="0" w:color="auto"/>
                    <w:right w:val="none" w:sz="0" w:space="0" w:color="auto"/>
                  </w:divBdr>
                </w:div>
                <w:div w:id="106893652">
                  <w:marLeft w:val="0"/>
                  <w:marRight w:val="0"/>
                  <w:marTop w:val="0"/>
                  <w:marBottom w:val="0"/>
                  <w:divBdr>
                    <w:top w:val="none" w:sz="0" w:space="0" w:color="auto"/>
                    <w:left w:val="none" w:sz="0" w:space="0" w:color="auto"/>
                    <w:bottom w:val="none" w:sz="0" w:space="0" w:color="auto"/>
                    <w:right w:val="none" w:sz="0" w:space="0" w:color="auto"/>
                  </w:divBdr>
                </w:div>
                <w:div w:id="106893754">
                  <w:marLeft w:val="0"/>
                  <w:marRight w:val="0"/>
                  <w:marTop w:val="0"/>
                  <w:marBottom w:val="0"/>
                  <w:divBdr>
                    <w:top w:val="none" w:sz="0" w:space="0" w:color="auto"/>
                    <w:left w:val="none" w:sz="0" w:space="0" w:color="auto"/>
                    <w:bottom w:val="none" w:sz="0" w:space="0" w:color="auto"/>
                    <w:right w:val="none" w:sz="0" w:space="0" w:color="auto"/>
                  </w:divBdr>
                </w:div>
                <w:div w:id="106893916">
                  <w:marLeft w:val="0"/>
                  <w:marRight w:val="0"/>
                  <w:marTop w:val="0"/>
                  <w:marBottom w:val="0"/>
                  <w:divBdr>
                    <w:top w:val="none" w:sz="0" w:space="0" w:color="auto"/>
                    <w:left w:val="none" w:sz="0" w:space="0" w:color="auto"/>
                    <w:bottom w:val="none" w:sz="0" w:space="0" w:color="auto"/>
                    <w:right w:val="none" w:sz="0" w:space="0" w:color="auto"/>
                  </w:divBdr>
                </w:div>
                <w:div w:id="106894022">
                  <w:marLeft w:val="0"/>
                  <w:marRight w:val="0"/>
                  <w:marTop w:val="0"/>
                  <w:marBottom w:val="0"/>
                  <w:divBdr>
                    <w:top w:val="none" w:sz="0" w:space="0" w:color="auto"/>
                    <w:left w:val="none" w:sz="0" w:space="0" w:color="auto"/>
                    <w:bottom w:val="none" w:sz="0" w:space="0" w:color="auto"/>
                    <w:right w:val="none" w:sz="0" w:space="0" w:color="auto"/>
                  </w:divBdr>
                </w:div>
                <w:div w:id="106894084">
                  <w:marLeft w:val="0"/>
                  <w:marRight w:val="0"/>
                  <w:marTop w:val="0"/>
                  <w:marBottom w:val="0"/>
                  <w:divBdr>
                    <w:top w:val="none" w:sz="0" w:space="0" w:color="auto"/>
                    <w:left w:val="none" w:sz="0" w:space="0" w:color="auto"/>
                    <w:bottom w:val="none" w:sz="0" w:space="0" w:color="auto"/>
                    <w:right w:val="none" w:sz="0" w:space="0" w:color="auto"/>
                  </w:divBdr>
                </w:div>
                <w:div w:id="106894254">
                  <w:marLeft w:val="0"/>
                  <w:marRight w:val="0"/>
                  <w:marTop w:val="0"/>
                  <w:marBottom w:val="0"/>
                  <w:divBdr>
                    <w:top w:val="none" w:sz="0" w:space="0" w:color="auto"/>
                    <w:left w:val="none" w:sz="0" w:space="0" w:color="auto"/>
                    <w:bottom w:val="none" w:sz="0" w:space="0" w:color="auto"/>
                    <w:right w:val="none" w:sz="0" w:space="0" w:color="auto"/>
                  </w:divBdr>
                </w:div>
                <w:div w:id="106894272">
                  <w:marLeft w:val="0"/>
                  <w:marRight w:val="0"/>
                  <w:marTop w:val="0"/>
                  <w:marBottom w:val="0"/>
                  <w:divBdr>
                    <w:top w:val="none" w:sz="0" w:space="0" w:color="auto"/>
                    <w:left w:val="none" w:sz="0" w:space="0" w:color="auto"/>
                    <w:bottom w:val="none" w:sz="0" w:space="0" w:color="auto"/>
                    <w:right w:val="none" w:sz="0" w:space="0" w:color="auto"/>
                  </w:divBdr>
                </w:div>
                <w:div w:id="106894330">
                  <w:marLeft w:val="0"/>
                  <w:marRight w:val="0"/>
                  <w:marTop w:val="0"/>
                  <w:marBottom w:val="0"/>
                  <w:divBdr>
                    <w:top w:val="none" w:sz="0" w:space="0" w:color="auto"/>
                    <w:left w:val="none" w:sz="0" w:space="0" w:color="auto"/>
                    <w:bottom w:val="none" w:sz="0" w:space="0" w:color="auto"/>
                    <w:right w:val="none" w:sz="0" w:space="0" w:color="auto"/>
                  </w:divBdr>
                </w:div>
                <w:div w:id="106894610">
                  <w:marLeft w:val="0"/>
                  <w:marRight w:val="0"/>
                  <w:marTop w:val="0"/>
                  <w:marBottom w:val="0"/>
                  <w:divBdr>
                    <w:top w:val="none" w:sz="0" w:space="0" w:color="auto"/>
                    <w:left w:val="none" w:sz="0" w:space="0" w:color="auto"/>
                    <w:bottom w:val="none" w:sz="0" w:space="0" w:color="auto"/>
                    <w:right w:val="none" w:sz="0" w:space="0" w:color="auto"/>
                  </w:divBdr>
                </w:div>
                <w:div w:id="106895154">
                  <w:marLeft w:val="0"/>
                  <w:marRight w:val="0"/>
                  <w:marTop w:val="0"/>
                  <w:marBottom w:val="0"/>
                  <w:divBdr>
                    <w:top w:val="none" w:sz="0" w:space="0" w:color="auto"/>
                    <w:left w:val="none" w:sz="0" w:space="0" w:color="auto"/>
                    <w:bottom w:val="none" w:sz="0" w:space="0" w:color="auto"/>
                    <w:right w:val="none" w:sz="0" w:space="0" w:color="auto"/>
                  </w:divBdr>
                </w:div>
                <w:div w:id="10689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649">
      <w:marLeft w:val="0"/>
      <w:marRight w:val="0"/>
      <w:marTop w:val="0"/>
      <w:marBottom w:val="0"/>
      <w:divBdr>
        <w:top w:val="none" w:sz="0" w:space="0" w:color="auto"/>
        <w:left w:val="none" w:sz="0" w:space="0" w:color="auto"/>
        <w:bottom w:val="none" w:sz="0" w:space="0" w:color="auto"/>
        <w:right w:val="none" w:sz="0" w:space="0" w:color="auto"/>
      </w:divBdr>
    </w:div>
    <w:div w:id="106893651">
      <w:marLeft w:val="0"/>
      <w:marRight w:val="0"/>
      <w:marTop w:val="0"/>
      <w:marBottom w:val="0"/>
      <w:divBdr>
        <w:top w:val="none" w:sz="0" w:space="0" w:color="auto"/>
        <w:left w:val="none" w:sz="0" w:space="0" w:color="auto"/>
        <w:bottom w:val="none" w:sz="0" w:space="0" w:color="auto"/>
        <w:right w:val="none" w:sz="0" w:space="0" w:color="auto"/>
      </w:divBdr>
    </w:div>
    <w:div w:id="106893653">
      <w:marLeft w:val="0"/>
      <w:marRight w:val="0"/>
      <w:marTop w:val="0"/>
      <w:marBottom w:val="0"/>
      <w:divBdr>
        <w:top w:val="none" w:sz="0" w:space="0" w:color="auto"/>
        <w:left w:val="none" w:sz="0" w:space="0" w:color="auto"/>
        <w:bottom w:val="none" w:sz="0" w:space="0" w:color="auto"/>
        <w:right w:val="none" w:sz="0" w:space="0" w:color="auto"/>
      </w:divBdr>
    </w:div>
    <w:div w:id="106893654">
      <w:marLeft w:val="0"/>
      <w:marRight w:val="0"/>
      <w:marTop w:val="0"/>
      <w:marBottom w:val="0"/>
      <w:divBdr>
        <w:top w:val="none" w:sz="0" w:space="0" w:color="auto"/>
        <w:left w:val="none" w:sz="0" w:space="0" w:color="auto"/>
        <w:bottom w:val="none" w:sz="0" w:space="0" w:color="auto"/>
        <w:right w:val="none" w:sz="0" w:space="0" w:color="auto"/>
      </w:divBdr>
    </w:div>
    <w:div w:id="106893655">
      <w:marLeft w:val="0"/>
      <w:marRight w:val="0"/>
      <w:marTop w:val="0"/>
      <w:marBottom w:val="0"/>
      <w:divBdr>
        <w:top w:val="none" w:sz="0" w:space="0" w:color="auto"/>
        <w:left w:val="none" w:sz="0" w:space="0" w:color="auto"/>
        <w:bottom w:val="none" w:sz="0" w:space="0" w:color="auto"/>
        <w:right w:val="none" w:sz="0" w:space="0" w:color="auto"/>
      </w:divBdr>
    </w:div>
    <w:div w:id="106893657">
      <w:marLeft w:val="0"/>
      <w:marRight w:val="0"/>
      <w:marTop w:val="0"/>
      <w:marBottom w:val="0"/>
      <w:divBdr>
        <w:top w:val="none" w:sz="0" w:space="0" w:color="auto"/>
        <w:left w:val="none" w:sz="0" w:space="0" w:color="auto"/>
        <w:bottom w:val="none" w:sz="0" w:space="0" w:color="auto"/>
        <w:right w:val="none" w:sz="0" w:space="0" w:color="auto"/>
      </w:divBdr>
    </w:div>
    <w:div w:id="106893658">
      <w:marLeft w:val="0"/>
      <w:marRight w:val="0"/>
      <w:marTop w:val="0"/>
      <w:marBottom w:val="0"/>
      <w:divBdr>
        <w:top w:val="none" w:sz="0" w:space="0" w:color="auto"/>
        <w:left w:val="none" w:sz="0" w:space="0" w:color="auto"/>
        <w:bottom w:val="none" w:sz="0" w:space="0" w:color="auto"/>
        <w:right w:val="none" w:sz="0" w:space="0" w:color="auto"/>
      </w:divBdr>
    </w:div>
    <w:div w:id="106893660">
      <w:marLeft w:val="0"/>
      <w:marRight w:val="0"/>
      <w:marTop w:val="0"/>
      <w:marBottom w:val="0"/>
      <w:divBdr>
        <w:top w:val="none" w:sz="0" w:space="0" w:color="auto"/>
        <w:left w:val="none" w:sz="0" w:space="0" w:color="auto"/>
        <w:bottom w:val="none" w:sz="0" w:space="0" w:color="auto"/>
        <w:right w:val="none" w:sz="0" w:space="0" w:color="auto"/>
      </w:divBdr>
    </w:div>
    <w:div w:id="106893661">
      <w:marLeft w:val="0"/>
      <w:marRight w:val="0"/>
      <w:marTop w:val="0"/>
      <w:marBottom w:val="0"/>
      <w:divBdr>
        <w:top w:val="none" w:sz="0" w:space="0" w:color="auto"/>
        <w:left w:val="none" w:sz="0" w:space="0" w:color="auto"/>
        <w:bottom w:val="none" w:sz="0" w:space="0" w:color="auto"/>
        <w:right w:val="none" w:sz="0" w:space="0" w:color="auto"/>
      </w:divBdr>
      <w:divsChild>
        <w:div w:id="106893525">
          <w:marLeft w:val="160"/>
          <w:marRight w:val="160"/>
          <w:marTop w:val="160"/>
          <w:marBottom w:val="160"/>
          <w:divBdr>
            <w:top w:val="none" w:sz="0" w:space="0" w:color="auto"/>
            <w:left w:val="none" w:sz="0" w:space="0" w:color="auto"/>
            <w:bottom w:val="none" w:sz="0" w:space="0" w:color="auto"/>
            <w:right w:val="none" w:sz="0" w:space="0" w:color="auto"/>
          </w:divBdr>
        </w:div>
        <w:div w:id="106893856">
          <w:marLeft w:val="600"/>
          <w:marRight w:val="600"/>
          <w:marTop w:val="0"/>
          <w:marBottom w:val="0"/>
          <w:divBdr>
            <w:top w:val="none" w:sz="0" w:space="0" w:color="auto"/>
            <w:left w:val="none" w:sz="0" w:space="0" w:color="auto"/>
            <w:bottom w:val="none" w:sz="0" w:space="0" w:color="auto"/>
            <w:right w:val="none" w:sz="0" w:space="0" w:color="auto"/>
          </w:divBdr>
          <w:divsChild>
            <w:div w:id="10689411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06893663">
      <w:marLeft w:val="0"/>
      <w:marRight w:val="0"/>
      <w:marTop w:val="0"/>
      <w:marBottom w:val="0"/>
      <w:divBdr>
        <w:top w:val="none" w:sz="0" w:space="0" w:color="auto"/>
        <w:left w:val="none" w:sz="0" w:space="0" w:color="auto"/>
        <w:bottom w:val="none" w:sz="0" w:space="0" w:color="auto"/>
        <w:right w:val="none" w:sz="0" w:space="0" w:color="auto"/>
      </w:divBdr>
    </w:div>
    <w:div w:id="106893664">
      <w:marLeft w:val="0"/>
      <w:marRight w:val="0"/>
      <w:marTop w:val="0"/>
      <w:marBottom w:val="0"/>
      <w:divBdr>
        <w:top w:val="none" w:sz="0" w:space="0" w:color="auto"/>
        <w:left w:val="none" w:sz="0" w:space="0" w:color="auto"/>
        <w:bottom w:val="none" w:sz="0" w:space="0" w:color="auto"/>
        <w:right w:val="none" w:sz="0" w:space="0" w:color="auto"/>
      </w:divBdr>
      <w:divsChild>
        <w:div w:id="106895199">
          <w:marLeft w:val="0"/>
          <w:marRight w:val="0"/>
          <w:marTop w:val="0"/>
          <w:marBottom w:val="0"/>
          <w:divBdr>
            <w:top w:val="none" w:sz="0" w:space="0" w:color="auto"/>
            <w:left w:val="none" w:sz="0" w:space="0" w:color="auto"/>
            <w:bottom w:val="none" w:sz="0" w:space="0" w:color="auto"/>
            <w:right w:val="none" w:sz="0" w:space="0" w:color="auto"/>
          </w:divBdr>
        </w:div>
      </w:divsChild>
    </w:div>
    <w:div w:id="106893669">
      <w:marLeft w:val="0"/>
      <w:marRight w:val="0"/>
      <w:marTop w:val="0"/>
      <w:marBottom w:val="0"/>
      <w:divBdr>
        <w:top w:val="none" w:sz="0" w:space="0" w:color="auto"/>
        <w:left w:val="none" w:sz="0" w:space="0" w:color="auto"/>
        <w:bottom w:val="none" w:sz="0" w:space="0" w:color="auto"/>
        <w:right w:val="none" w:sz="0" w:space="0" w:color="auto"/>
      </w:divBdr>
      <w:divsChild>
        <w:div w:id="106894846">
          <w:marLeft w:val="0"/>
          <w:marRight w:val="0"/>
          <w:marTop w:val="0"/>
          <w:marBottom w:val="0"/>
          <w:divBdr>
            <w:top w:val="none" w:sz="0" w:space="0" w:color="auto"/>
            <w:left w:val="none" w:sz="0" w:space="0" w:color="auto"/>
            <w:bottom w:val="none" w:sz="0" w:space="0" w:color="auto"/>
            <w:right w:val="none" w:sz="0" w:space="0" w:color="auto"/>
          </w:divBdr>
        </w:div>
        <w:div w:id="106895169">
          <w:marLeft w:val="0"/>
          <w:marRight w:val="0"/>
          <w:marTop w:val="0"/>
          <w:marBottom w:val="0"/>
          <w:divBdr>
            <w:top w:val="none" w:sz="0" w:space="0" w:color="auto"/>
            <w:left w:val="none" w:sz="0" w:space="0" w:color="auto"/>
            <w:bottom w:val="none" w:sz="0" w:space="0" w:color="auto"/>
            <w:right w:val="none" w:sz="0" w:space="0" w:color="auto"/>
          </w:divBdr>
        </w:div>
      </w:divsChild>
    </w:div>
    <w:div w:id="106893671">
      <w:marLeft w:val="0"/>
      <w:marRight w:val="0"/>
      <w:marTop w:val="0"/>
      <w:marBottom w:val="0"/>
      <w:divBdr>
        <w:top w:val="none" w:sz="0" w:space="0" w:color="auto"/>
        <w:left w:val="none" w:sz="0" w:space="0" w:color="auto"/>
        <w:bottom w:val="none" w:sz="0" w:space="0" w:color="auto"/>
        <w:right w:val="none" w:sz="0" w:space="0" w:color="auto"/>
      </w:divBdr>
      <w:divsChild>
        <w:div w:id="106892825">
          <w:marLeft w:val="0"/>
          <w:marRight w:val="0"/>
          <w:marTop w:val="0"/>
          <w:marBottom w:val="0"/>
          <w:divBdr>
            <w:top w:val="none" w:sz="0" w:space="0" w:color="auto"/>
            <w:left w:val="none" w:sz="0" w:space="0" w:color="auto"/>
            <w:bottom w:val="none" w:sz="0" w:space="0" w:color="auto"/>
            <w:right w:val="none" w:sz="0" w:space="0" w:color="auto"/>
          </w:divBdr>
        </w:div>
        <w:div w:id="106895482">
          <w:marLeft w:val="0"/>
          <w:marRight w:val="0"/>
          <w:marTop w:val="0"/>
          <w:marBottom w:val="0"/>
          <w:divBdr>
            <w:top w:val="none" w:sz="0" w:space="0" w:color="auto"/>
            <w:left w:val="none" w:sz="0" w:space="0" w:color="auto"/>
            <w:bottom w:val="none" w:sz="0" w:space="0" w:color="auto"/>
            <w:right w:val="none" w:sz="0" w:space="0" w:color="auto"/>
          </w:divBdr>
          <w:divsChild>
            <w:div w:id="106893008">
              <w:marLeft w:val="0"/>
              <w:marRight w:val="0"/>
              <w:marTop w:val="0"/>
              <w:marBottom w:val="0"/>
              <w:divBdr>
                <w:top w:val="none" w:sz="0" w:space="0" w:color="auto"/>
                <w:left w:val="none" w:sz="0" w:space="0" w:color="auto"/>
                <w:bottom w:val="none" w:sz="0" w:space="0" w:color="auto"/>
                <w:right w:val="none" w:sz="0" w:space="0" w:color="auto"/>
              </w:divBdr>
              <w:divsChild>
                <w:div w:id="10689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675">
      <w:marLeft w:val="0"/>
      <w:marRight w:val="0"/>
      <w:marTop w:val="0"/>
      <w:marBottom w:val="0"/>
      <w:divBdr>
        <w:top w:val="none" w:sz="0" w:space="0" w:color="auto"/>
        <w:left w:val="none" w:sz="0" w:space="0" w:color="auto"/>
        <w:bottom w:val="none" w:sz="0" w:space="0" w:color="auto"/>
        <w:right w:val="none" w:sz="0" w:space="0" w:color="auto"/>
      </w:divBdr>
    </w:div>
    <w:div w:id="106893676">
      <w:marLeft w:val="0"/>
      <w:marRight w:val="0"/>
      <w:marTop w:val="0"/>
      <w:marBottom w:val="0"/>
      <w:divBdr>
        <w:top w:val="none" w:sz="0" w:space="0" w:color="auto"/>
        <w:left w:val="none" w:sz="0" w:space="0" w:color="auto"/>
        <w:bottom w:val="none" w:sz="0" w:space="0" w:color="auto"/>
        <w:right w:val="none" w:sz="0" w:space="0" w:color="auto"/>
      </w:divBdr>
      <w:divsChild>
        <w:div w:id="106894674">
          <w:marLeft w:val="0"/>
          <w:marRight w:val="0"/>
          <w:marTop w:val="0"/>
          <w:marBottom w:val="0"/>
          <w:divBdr>
            <w:top w:val="none" w:sz="0" w:space="0" w:color="auto"/>
            <w:left w:val="none" w:sz="0" w:space="0" w:color="auto"/>
            <w:bottom w:val="none" w:sz="0" w:space="0" w:color="auto"/>
            <w:right w:val="none" w:sz="0" w:space="0" w:color="auto"/>
          </w:divBdr>
        </w:div>
      </w:divsChild>
    </w:div>
    <w:div w:id="106893678">
      <w:marLeft w:val="0"/>
      <w:marRight w:val="0"/>
      <w:marTop w:val="0"/>
      <w:marBottom w:val="0"/>
      <w:divBdr>
        <w:top w:val="none" w:sz="0" w:space="0" w:color="auto"/>
        <w:left w:val="none" w:sz="0" w:space="0" w:color="auto"/>
        <w:bottom w:val="none" w:sz="0" w:space="0" w:color="auto"/>
        <w:right w:val="none" w:sz="0" w:space="0" w:color="auto"/>
      </w:divBdr>
    </w:div>
    <w:div w:id="106893679">
      <w:marLeft w:val="0"/>
      <w:marRight w:val="0"/>
      <w:marTop w:val="0"/>
      <w:marBottom w:val="0"/>
      <w:divBdr>
        <w:top w:val="none" w:sz="0" w:space="0" w:color="auto"/>
        <w:left w:val="none" w:sz="0" w:space="0" w:color="auto"/>
        <w:bottom w:val="none" w:sz="0" w:space="0" w:color="auto"/>
        <w:right w:val="none" w:sz="0" w:space="0" w:color="auto"/>
      </w:divBdr>
    </w:div>
    <w:div w:id="106893680">
      <w:marLeft w:val="0"/>
      <w:marRight w:val="0"/>
      <w:marTop w:val="0"/>
      <w:marBottom w:val="0"/>
      <w:divBdr>
        <w:top w:val="none" w:sz="0" w:space="0" w:color="auto"/>
        <w:left w:val="none" w:sz="0" w:space="0" w:color="auto"/>
        <w:bottom w:val="none" w:sz="0" w:space="0" w:color="auto"/>
        <w:right w:val="none" w:sz="0" w:space="0" w:color="auto"/>
      </w:divBdr>
    </w:div>
    <w:div w:id="106893681">
      <w:marLeft w:val="0"/>
      <w:marRight w:val="0"/>
      <w:marTop w:val="0"/>
      <w:marBottom w:val="0"/>
      <w:divBdr>
        <w:top w:val="none" w:sz="0" w:space="0" w:color="auto"/>
        <w:left w:val="none" w:sz="0" w:space="0" w:color="auto"/>
        <w:bottom w:val="none" w:sz="0" w:space="0" w:color="auto"/>
        <w:right w:val="none" w:sz="0" w:space="0" w:color="auto"/>
      </w:divBdr>
    </w:div>
    <w:div w:id="106893685">
      <w:marLeft w:val="0"/>
      <w:marRight w:val="0"/>
      <w:marTop w:val="0"/>
      <w:marBottom w:val="0"/>
      <w:divBdr>
        <w:top w:val="none" w:sz="0" w:space="0" w:color="auto"/>
        <w:left w:val="none" w:sz="0" w:space="0" w:color="auto"/>
        <w:bottom w:val="none" w:sz="0" w:space="0" w:color="auto"/>
        <w:right w:val="none" w:sz="0" w:space="0" w:color="auto"/>
      </w:divBdr>
    </w:div>
    <w:div w:id="106893686">
      <w:marLeft w:val="0"/>
      <w:marRight w:val="0"/>
      <w:marTop w:val="0"/>
      <w:marBottom w:val="0"/>
      <w:divBdr>
        <w:top w:val="none" w:sz="0" w:space="0" w:color="auto"/>
        <w:left w:val="none" w:sz="0" w:space="0" w:color="auto"/>
        <w:bottom w:val="none" w:sz="0" w:space="0" w:color="auto"/>
        <w:right w:val="none" w:sz="0" w:space="0" w:color="auto"/>
      </w:divBdr>
      <w:divsChild>
        <w:div w:id="106893021">
          <w:marLeft w:val="0"/>
          <w:marRight w:val="0"/>
          <w:marTop w:val="0"/>
          <w:marBottom w:val="0"/>
          <w:divBdr>
            <w:top w:val="none" w:sz="0" w:space="0" w:color="auto"/>
            <w:left w:val="none" w:sz="0" w:space="0" w:color="auto"/>
            <w:bottom w:val="none" w:sz="0" w:space="0" w:color="auto"/>
            <w:right w:val="none" w:sz="0" w:space="0" w:color="auto"/>
          </w:divBdr>
          <w:divsChild>
            <w:div w:id="106894948">
              <w:marLeft w:val="0"/>
              <w:marRight w:val="0"/>
              <w:marTop w:val="0"/>
              <w:marBottom w:val="0"/>
              <w:divBdr>
                <w:top w:val="none" w:sz="0" w:space="0" w:color="auto"/>
                <w:left w:val="none" w:sz="0" w:space="0" w:color="auto"/>
                <w:bottom w:val="none" w:sz="0" w:space="0" w:color="auto"/>
                <w:right w:val="none" w:sz="0" w:space="0" w:color="auto"/>
              </w:divBdr>
            </w:div>
          </w:divsChild>
        </w:div>
        <w:div w:id="106895312">
          <w:marLeft w:val="0"/>
          <w:marRight w:val="0"/>
          <w:marTop w:val="0"/>
          <w:marBottom w:val="0"/>
          <w:divBdr>
            <w:top w:val="none" w:sz="0" w:space="0" w:color="auto"/>
            <w:left w:val="none" w:sz="0" w:space="0" w:color="auto"/>
            <w:bottom w:val="none" w:sz="0" w:space="0" w:color="auto"/>
            <w:right w:val="none" w:sz="0" w:space="0" w:color="auto"/>
          </w:divBdr>
        </w:div>
      </w:divsChild>
    </w:div>
    <w:div w:id="106893687">
      <w:marLeft w:val="0"/>
      <w:marRight w:val="0"/>
      <w:marTop w:val="0"/>
      <w:marBottom w:val="0"/>
      <w:divBdr>
        <w:top w:val="none" w:sz="0" w:space="0" w:color="auto"/>
        <w:left w:val="none" w:sz="0" w:space="0" w:color="auto"/>
        <w:bottom w:val="none" w:sz="0" w:space="0" w:color="auto"/>
        <w:right w:val="none" w:sz="0" w:space="0" w:color="auto"/>
      </w:divBdr>
    </w:div>
    <w:div w:id="106893688">
      <w:marLeft w:val="0"/>
      <w:marRight w:val="0"/>
      <w:marTop w:val="0"/>
      <w:marBottom w:val="0"/>
      <w:divBdr>
        <w:top w:val="none" w:sz="0" w:space="0" w:color="auto"/>
        <w:left w:val="none" w:sz="0" w:space="0" w:color="auto"/>
        <w:bottom w:val="none" w:sz="0" w:space="0" w:color="auto"/>
        <w:right w:val="none" w:sz="0" w:space="0" w:color="auto"/>
      </w:divBdr>
    </w:div>
    <w:div w:id="106893689">
      <w:marLeft w:val="0"/>
      <w:marRight w:val="0"/>
      <w:marTop w:val="0"/>
      <w:marBottom w:val="0"/>
      <w:divBdr>
        <w:top w:val="none" w:sz="0" w:space="0" w:color="auto"/>
        <w:left w:val="none" w:sz="0" w:space="0" w:color="auto"/>
        <w:bottom w:val="none" w:sz="0" w:space="0" w:color="auto"/>
        <w:right w:val="none" w:sz="0" w:space="0" w:color="auto"/>
      </w:divBdr>
    </w:div>
    <w:div w:id="106893690">
      <w:marLeft w:val="0"/>
      <w:marRight w:val="0"/>
      <w:marTop w:val="0"/>
      <w:marBottom w:val="0"/>
      <w:divBdr>
        <w:top w:val="none" w:sz="0" w:space="0" w:color="auto"/>
        <w:left w:val="none" w:sz="0" w:space="0" w:color="auto"/>
        <w:bottom w:val="none" w:sz="0" w:space="0" w:color="auto"/>
        <w:right w:val="none" w:sz="0" w:space="0" w:color="auto"/>
      </w:divBdr>
    </w:div>
    <w:div w:id="106893693">
      <w:marLeft w:val="0"/>
      <w:marRight w:val="0"/>
      <w:marTop w:val="0"/>
      <w:marBottom w:val="0"/>
      <w:divBdr>
        <w:top w:val="none" w:sz="0" w:space="0" w:color="auto"/>
        <w:left w:val="none" w:sz="0" w:space="0" w:color="auto"/>
        <w:bottom w:val="none" w:sz="0" w:space="0" w:color="auto"/>
        <w:right w:val="none" w:sz="0" w:space="0" w:color="auto"/>
      </w:divBdr>
    </w:div>
    <w:div w:id="106893694">
      <w:marLeft w:val="0"/>
      <w:marRight w:val="0"/>
      <w:marTop w:val="0"/>
      <w:marBottom w:val="0"/>
      <w:divBdr>
        <w:top w:val="none" w:sz="0" w:space="0" w:color="auto"/>
        <w:left w:val="none" w:sz="0" w:space="0" w:color="auto"/>
        <w:bottom w:val="none" w:sz="0" w:space="0" w:color="auto"/>
        <w:right w:val="none" w:sz="0" w:space="0" w:color="auto"/>
      </w:divBdr>
    </w:div>
    <w:div w:id="106893697">
      <w:marLeft w:val="0"/>
      <w:marRight w:val="0"/>
      <w:marTop w:val="0"/>
      <w:marBottom w:val="0"/>
      <w:divBdr>
        <w:top w:val="none" w:sz="0" w:space="0" w:color="auto"/>
        <w:left w:val="none" w:sz="0" w:space="0" w:color="auto"/>
        <w:bottom w:val="none" w:sz="0" w:space="0" w:color="auto"/>
        <w:right w:val="none" w:sz="0" w:space="0" w:color="auto"/>
      </w:divBdr>
      <w:divsChild>
        <w:div w:id="106893842">
          <w:marLeft w:val="0"/>
          <w:marRight w:val="0"/>
          <w:marTop w:val="0"/>
          <w:marBottom w:val="0"/>
          <w:divBdr>
            <w:top w:val="none" w:sz="0" w:space="0" w:color="auto"/>
            <w:left w:val="none" w:sz="0" w:space="0" w:color="auto"/>
            <w:bottom w:val="none" w:sz="0" w:space="0" w:color="auto"/>
            <w:right w:val="none" w:sz="0" w:space="0" w:color="auto"/>
          </w:divBdr>
        </w:div>
        <w:div w:id="106894777">
          <w:marLeft w:val="0"/>
          <w:marRight w:val="0"/>
          <w:marTop w:val="0"/>
          <w:marBottom w:val="0"/>
          <w:divBdr>
            <w:top w:val="none" w:sz="0" w:space="0" w:color="auto"/>
            <w:left w:val="none" w:sz="0" w:space="0" w:color="auto"/>
            <w:bottom w:val="none" w:sz="0" w:space="0" w:color="auto"/>
            <w:right w:val="none" w:sz="0" w:space="0" w:color="auto"/>
          </w:divBdr>
        </w:div>
        <w:div w:id="106895359">
          <w:marLeft w:val="0"/>
          <w:marRight w:val="0"/>
          <w:marTop w:val="0"/>
          <w:marBottom w:val="0"/>
          <w:divBdr>
            <w:top w:val="none" w:sz="0" w:space="0" w:color="auto"/>
            <w:left w:val="none" w:sz="0" w:space="0" w:color="auto"/>
            <w:bottom w:val="none" w:sz="0" w:space="0" w:color="auto"/>
            <w:right w:val="none" w:sz="0" w:space="0" w:color="auto"/>
          </w:divBdr>
          <w:divsChild>
            <w:div w:id="106893533">
              <w:marLeft w:val="0"/>
              <w:marRight w:val="0"/>
              <w:marTop w:val="0"/>
              <w:marBottom w:val="0"/>
              <w:divBdr>
                <w:top w:val="none" w:sz="0" w:space="0" w:color="auto"/>
                <w:left w:val="none" w:sz="0" w:space="0" w:color="auto"/>
                <w:bottom w:val="none" w:sz="0" w:space="0" w:color="auto"/>
                <w:right w:val="none" w:sz="0" w:space="0" w:color="auto"/>
              </w:divBdr>
              <w:divsChild>
                <w:div w:id="106895056">
                  <w:marLeft w:val="0"/>
                  <w:marRight w:val="0"/>
                  <w:marTop w:val="0"/>
                  <w:marBottom w:val="0"/>
                  <w:divBdr>
                    <w:top w:val="none" w:sz="0" w:space="0" w:color="auto"/>
                    <w:left w:val="none" w:sz="0" w:space="0" w:color="auto"/>
                    <w:bottom w:val="none" w:sz="0" w:space="0" w:color="auto"/>
                    <w:right w:val="none" w:sz="0" w:space="0" w:color="auto"/>
                  </w:divBdr>
                  <w:divsChild>
                    <w:div w:id="106895361">
                      <w:marLeft w:val="0"/>
                      <w:marRight w:val="0"/>
                      <w:marTop w:val="0"/>
                      <w:marBottom w:val="0"/>
                      <w:divBdr>
                        <w:top w:val="none" w:sz="0" w:space="0" w:color="auto"/>
                        <w:left w:val="none" w:sz="0" w:space="0" w:color="auto"/>
                        <w:bottom w:val="none" w:sz="0" w:space="0" w:color="auto"/>
                        <w:right w:val="none" w:sz="0" w:space="0" w:color="auto"/>
                      </w:divBdr>
                      <w:divsChild>
                        <w:div w:id="10689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3698">
      <w:marLeft w:val="0"/>
      <w:marRight w:val="0"/>
      <w:marTop w:val="0"/>
      <w:marBottom w:val="0"/>
      <w:divBdr>
        <w:top w:val="none" w:sz="0" w:space="0" w:color="auto"/>
        <w:left w:val="none" w:sz="0" w:space="0" w:color="auto"/>
        <w:bottom w:val="none" w:sz="0" w:space="0" w:color="auto"/>
        <w:right w:val="none" w:sz="0" w:space="0" w:color="auto"/>
      </w:divBdr>
      <w:divsChild>
        <w:div w:id="106892951">
          <w:marLeft w:val="0"/>
          <w:marRight w:val="0"/>
          <w:marTop w:val="0"/>
          <w:marBottom w:val="0"/>
          <w:divBdr>
            <w:top w:val="none" w:sz="0" w:space="0" w:color="auto"/>
            <w:left w:val="none" w:sz="0" w:space="0" w:color="auto"/>
            <w:bottom w:val="none" w:sz="0" w:space="0" w:color="auto"/>
            <w:right w:val="none" w:sz="0" w:space="0" w:color="auto"/>
          </w:divBdr>
          <w:divsChild>
            <w:div w:id="106894725">
              <w:marLeft w:val="0"/>
              <w:marRight w:val="0"/>
              <w:marTop w:val="0"/>
              <w:marBottom w:val="0"/>
              <w:divBdr>
                <w:top w:val="none" w:sz="0" w:space="0" w:color="auto"/>
                <w:left w:val="none" w:sz="0" w:space="0" w:color="auto"/>
                <w:bottom w:val="none" w:sz="0" w:space="0" w:color="auto"/>
                <w:right w:val="none" w:sz="0" w:space="0" w:color="auto"/>
              </w:divBdr>
            </w:div>
            <w:div w:id="106895357">
              <w:marLeft w:val="0"/>
              <w:marRight w:val="0"/>
              <w:marTop w:val="0"/>
              <w:marBottom w:val="0"/>
              <w:divBdr>
                <w:top w:val="none" w:sz="0" w:space="0" w:color="auto"/>
                <w:left w:val="none" w:sz="0" w:space="0" w:color="auto"/>
                <w:bottom w:val="none" w:sz="0" w:space="0" w:color="auto"/>
                <w:right w:val="none" w:sz="0" w:space="0" w:color="auto"/>
              </w:divBdr>
            </w:div>
          </w:divsChild>
        </w:div>
        <w:div w:id="106895091">
          <w:marLeft w:val="0"/>
          <w:marRight w:val="0"/>
          <w:marTop w:val="0"/>
          <w:marBottom w:val="0"/>
          <w:divBdr>
            <w:top w:val="none" w:sz="0" w:space="0" w:color="auto"/>
            <w:left w:val="none" w:sz="0" w:space="0" w:color="auto"/>
            <w:bottom w:val="none" w:sz="0" w:space="0" w:color="auto"/>
            <w:right w:val="none" w:sz="0" w:space="0" w:color="auto"/>
          </w:divBdr>
        </w:div>
      </w:divsChild>
    </w:div>
    <w:div w:id="106893700">
      <w:marLeft w:val="0"/>
      <w:marRight w:val="0"/>
      <w:marTop w:val="0"/>
      <w:marBottom w:val="0"/>
      <w:divBdr>
        <w:top w:val="none" w:sz="0" w:space="0" w:color="auto"/>
        <w:left w:val="none" w:sz="0" w:space="0" w:color="auto"/>
        <w:bottom w:val="none" w:sz="0" w:space="0" w:color="auto"/>
        <w:right w:val="none" w:sz="0" w:space="0" w:color="auto"/>
      </w:divBdr>
    </w:div>
    <w:div w:id="106893702">
      <w:marLeft w:val="0"/>
      <w:marRight w:val="0"/>
      <w:marTop w:val="0"/>
      <w:marBottom w:val="0"/>
      <w:divBdr>
        <w:top w:val="none" w:sz="0" w:space="0" w:color="auto"/>
        <w:left w:val="none" w:sz="0" w:space="0" w:color="auto"/>
        <w:bottom w:val="none" w:sz="0" w:space="0" w:color="auto"/>
        <w:right w:val="none" w:sz="0" w:space="0" w:color="auto"/>
      </w:divBdr>
    </w:div>
    <w:div w:id="106893703">
      <w:marLeft w:val="0"/>
      <w:marRight w:val="0"/>
      <w:marTop w:val="0"/>
      <w:marBottom w:val="0"/>
      <w:divBdr>
        <w:top w:val="none" w:sz="0" w:space="0" w:color="auto"/>
        <w:left w:val="none" w:sz="0" w:space="0" w:color="auto"/>
        <w:bottom w:val="none" w:sz="0" w:space="0" w:color="auto"/>
        <w:right w:val="none" w:sz="0" w:space="0" w:color="auto"/>
      </w:divBdr>
    </w:div>
    <w:div w:id="106893704">
      <w:marLeft w:val="0"/>
      <w:marRight w:val="0"/>
      <w:marTop w:val="0"/>
      <w:marBottom w:val="0"/>
      <w:divBdr>
        <w:top w:val="none" w:sz="0" w:space="0" w:color="auto"/>
        <w:left w:val="none" w:sz="0" w:space="0" w:color="auto"/>
        <w:bottom w:val="none" w:sz="0" w:space="0" w:color="auto"/>
        <w:right w:val="none" w:sz="0" w:space="0" w:color="auto"/>
      </w:divBdr>
    </w:div>
    <w:div w:id="106893705">
      <w:marLeft w:val="0"/>
      <w:marRight w:val="0"/>
      <w:marTop w:val="0"/>
      <w:marBottom w:val="0"/>
      <w:divBdr>
        <w:top w:val="none" w:sz="0" w:space="0" w:color="auto"/>
        <w:left w:val="none" w:sz="0" w:space="0" w:color="auto"/>
        <w:bottom w:val="none" w:sz="0" w:space="0" w:color="auto"/>
        <w:right w:val="none" w:sz="0" w:space="0" w:color="auto"/>
      </w:divBdr>
    </w:div>
    <w:div w:id="106893708">
      <w:marLeft w:val="0"/>
      <w:marRight w:val="0"/>
      <w:marTop w:val="0"/>
      <w:marBottom w:val="0"/>
      <w:divBdr>
        <w:top w:val="none" w:sz="0" w:space="0" w:color="auto"/>
        <w:left w:val="none" w:sz="0" w:space="0" w:color="auto"/>
        <w:bottom w:val="none" w:sz="0" w:space="0" w:color="auto"/>
        <w:right w:val="none" w:sz="0" w:space="0" w:color="auto"/>
      </w:divBdr>
    </w:div>
    <w:div w:id="106893710">
      <w:marLeft w:val="0"/>
      <w:marRight w:val="0"/>
      <w:marTop w:val="0"/>
      <w:marBottom w:val="0"/>
      <w:divBdr>
        <w:top w:val="none" w:sz="0" w:space="0" w:color="auto"/>
        <w:left w:val="none" w:sz="0" w:space="0" w:color="auto"/>
        <w:bottom w:val="none" w:sz="0" w:space="0" w:color="auto"/>
        <w:right w:val="none" w:sz="0" w:space="0" w:color="auto"/>
      </w:divBdr>
    </w:div>
    <w:div w:id="106893711">
      <w:marLeft w:val="0"/>
      <w:marRight w:val="0"/>
      <w:marTop w:val="0"/>
      <w:marBottom w:val="0"/>
      <w:divBdr>
        <w:top w:val="none" w:sz="0" w:space="0" w:color="auto"/>
        <w:left w:val="none" w:sz="0" w:space="0" w:color="auto"/>
        <w:bottom w:val="none" w:sz="0" w:space="0" w:color="auto"/>
        <w:right w:val="none" w:sz="0" w:space="0" w:color="auto"/>
      </w:divBdr>
    </w:div>
    <w:div w:id="106893712">
      <w:marLeft w:val="0"/>
      <w:marRight w:val="0"/>
      <w:marTop w:val="0"/>
      <w:marBottom w:val="0"/>
      <w:divBdr>
        <w:top w:val="none" w:sz="0" w:space="0" w:color="auto"/>
        <w:left w:val="none" w:sz="0" w:space="0" w:color="auto"/>
        <w:bottom w:val="none" w:sz="0" w:space="0" w:color="auto"/>
        <w:right w:val="none" w:sz="0" w:space="0" w:color="auto"/>
      </w:divBdr>
    </w:div>
    <w:div w:id="106893714">
      <w:marLeft w:val="0"/>
      <w:marRight w:val="0"/>
      <w:marTop w:val="0"/>
      <w:marBottom w:val="0"/>
      <w:divBdr>
        <w:top w:val="none" w:sz="0" w:space="0" w:color="auto"/>
        <w:left w:val="none" w:sz="0" w:space="0" w:color="auto"/>
        <w:bottom w:val="none" w:sz="0" w:space="0" w:color="auto"/>
        <w:right w:val="none" w:sz="0" w:space="0" w:color="auto"/>
      </w:divBdr>
    </w:div>
    <w:div w:id="106893716">
      <w:marLeft w:val="0"/>
      <w:marRight w:val="0"/>
      <w:marTop w:val="0"/>
      <w:marBottom w:val="0"/>
      <w:divBdr>
        <w:top w:val="none" w:sz="0" w:space="0" w:color="auto"/>
        <w:left w:val="none" w:sz="0" w:space="0" w:color="auto"/>
        <w:bottom w:val="none" w:sz="0" w:space="0" w:color="auto"/>
        <w:right w:val="none" w:sz="0" w:space="0" w:color="auto"/>
      </w:divBdr>
    </w:div>
    <w:div w:id="106893717">
      <w:marLeft w:val="0"/>
      <w:marRight w:val="0"/>
      <w:marTop w:val="0"/>
      <w:marBottom w:val="0"/>
      <w:divBdr>
        <w:top w:val="none" w:sz="0" w:space="0" w:color="auto"/>
        <w:left w:val="none" w:sz="0" w:space="0" w:color="auto"/>
        <w:bottom w:val="none" w:sz="0" w:space="0" w:color="auto"/>
        <w:right w:val="none" w:sz="0" w:space="0" w:color="auto"/>
      </w:divBdr>
    </w:div>
    <w:div w:id="106893720">
      <w:marLeft w:val="0"/>
      <w:marRight w:val="0"/>
      <w:marTop w:val="0"/>
      <w:marBottom w:val="0"/>
      <w:divBdr>
        <w:top w:val="none" w:sz="0" w:space="0" w:color="auto"/>
        <w:left w:val="none" w:sz="0" w:space="0" w:color="auto"/>
        <w:bottom w:val="none" w:sz="0" w:space="0" w:color="auto"/>
        <w:right w:val="none" w:sz="0" w:space="0" w:color="auto"/>
      </w:divBdr>
      <w:divsChild>
        <w:div w:id="106894267">
          <w:marLeft w:val="0"/>
          <w:marRight w:val="0"/>
          <w:marTop w:val="0"/>
          <w:marBottom w:val="0"/>
          <w:divBdr>
            <w:top w:val="none" w:sz="0" w:space="0" w:color="auto"/>
            <w:left w:val="none" w:sz="0" w:space="0" w:color="auto"/>
            <w:bottom w:val="none" w:sz="0" w:space="0" w:color="auto"/>
            <w:right w:val="none" w:sz="0" w:space="0" w:color="auto"/>
          </w:divBdr>
        </w:div>
        <w:div w:id="106894566">
          <w:marLeft w:val="0"/>
          <w:marRight w:val="0"/>
          <w:marTop w:val="0"/>
          <w:marBottom w:val="0"/>
          <w:divBdr>
            <w:top w:val="none" w:sz="0" w:space="0" w:color="auto"/>
            <w:left w:val="none" w:sz="0" w:space="0" w:color="auto"/>
            <w:bottom w:val="none" w:sz="0" w:space="0" w:color="auto"/>
            <w:right w:val="none" w:sz="0" w:space="0" w:color="auto"/>
          </w:divBdr>
          <w:divsChild>
            <w:div w:id="106894936">
              <w:marLeft w:val="0"/>
              <w:marRight w:val="0"/>
              <w:marTop w:val="0"/>
              <w:marBottom w:val="0"/>
              <w:divBdr>
                <w:top w:val="none" w:sz="0" w:space="0" w:color="auto"/>
                <w:left w:val="none" w:sz="0" w:space="0" w:color="auto"/>
                <w:bottom w:val="none" w:sz="0" w:space="0" w:color="auto"/>
                <w:right w:val="none" w:sz="0" w:space="0" w:color="auto"/>
              </w:divBdr>
              <w:divsChild>
                <w:div w:id="106893948">
                  <w:marLeft w:val="0"/>
                  <w:marRight w:val="0"/>
                  <w:marTop w:val="0"/>
                  <w:marBottom w:val="0"/>
                  <w:divBdr>
                    <w:top w:val="none" w:sz="0" w:space="0" w:color="auto"/>
                    <w:left w:val="none" w:sz="0" w:space="0" w:color="auto"/>
                    <w:bottom w:val="none" w:sz="0" w:space="0" w:color="auto"/>
                    <w:right w:val="none" w:sz="0" w:space="0" w:color="auto"/>
                  </w:divBdr>
                  <w:divsChild>
                    <w:div w:id="10689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5257">
          <w:marLeft w:val="0"/>
          <w:marRight w:val="0"/>
          <w:marTop w:val="0"/>
          <w:marBottom w:val="0"/>
          <w:divBdr>
            <w:top w:val="none" w:sz="0" w:space="0" w:color="auto"/>
            <w:left w:val="none" w:sz="0" w:space="0" w:color="auto"/>
            <w:bottom w:val="none" w:sz="0" w:space="0" w:color="auto"/>
            <w:right w:val="none" w:sz="0" w:space="0" w:color="auto"/>
          </w:divBdr>
          <w:divsChild>
            <w:div w:id="10689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721">
      <w:marLeft w:val="0"/>
      <w:marRight w:val="0"/>
      <w:marTop w:val="0"/>
      <w:marBottom w:val="0"/>
      <w:divBdr>
        <w:top w:val="none" w:sz="0" w:space="0" w:color="auto"/>
        <w:left w:val="none" w:sz="0" w:space="0" w:color="auto"/>
        <w:bottom w:val="none" w:sz="0" w:space="0" w:color="auto"/>
        <w:right w:val="none" w:sz="0" w:space="0" w:color="auto"/>
      </w:divBdr>
    </w:div>
    <w:div w:id="106893722">
      <w:marLeft w:val="0"/>
      <w:marRight w:val="0"/>
      <w:marTop w:val="0"/>
      <w:marBottom w:val="0"/>
      <w:divBdr>
        <w:top w:val="none" w:sz="0" w:space="0" w:color="auto"/>
        <w:left w:val="none" w:sz="0" w:space="0" w:color="auto"/>
        <w:bottom w:val="none" w:sz="0" w:space="0" w:color="auto"/>
        <w:right w:val="none" w:sz="0" w:space="0" w:color="auto"/>
      </w:divBdr>
      <w:divsChild>
        <w:div w:id="106893082">
          <w:marLeft w:val="0"/>
          <w:marRight w:val="0"/>
          <w:marTop w:val="0"/>
          <w:marBottom w:val="0"/>
          <w:divBdr>
            <w:top w:val="none" w:sz="0" w:space="0" w:color="auto"/>
            <w:left w:val="none" w:sz="0" w:space="0" w:color="auto"/>
            <w:bottom w:val="none" w:sz="0" w:space="0" w:color="auto"/>
            <w:right w:val="none" w:sz="0" w:space="0" w:color="auto"/>
          </w:divBdr>
        </w:div>
      </w:divsChild>
    </w:div>
    <w:div w:id="106893724">
      <w:marLeft w:val="0"/>
      <w:marRight w:val="0"/>
      <w:marTop w:val="0"/>
      <w:marBottom w:val="0"/>
      <w:divBdr>
        <w:top w:val="none" w:sz="0" w:space="0" w:color="auto"/>
        <w:left w:val="none" w:sz="0" w:space="0" w:color="auto"/>
        <w:bottom w:val="none" w:sz="0" w:space="0" w:color="auto"/>
        <w:right w:val="none" w:sz="0" w:space="0" w:color="auto"/>
      </w:divBdr>
    </w:div>
    <w:div w:id="106893726">
      <w:marLeft w:val="0"/>
      <w:marRight w:val="0"/>
      <w:marTop w:val="0"/>
      <w:marBottom w:val="0"/>
      <w:divBdr>
        <w:top w:val="none" w:sz="0" w:space="0" w:color="auto"/>
        <w:left w:val="none" w:sz="0" w:space="0" w:color="auto"/>
        <w:bottom w:val="none" w:sz="0" w:space="0" w:color="auto"/>
        <w:right w:val="none" w:sz="0" w:space="0" w:color="auto"/>
      </w:divBdr>
    </w:div>
    <w:div w:id="106893728">
      <w:marLeft w:val="0"/>
      <w:marRight w:val="0"/>
      <w:marTop w:val="0"/>
      <w:marBottom w:val="0"/>
      <w:divBdr>
        <w:top w:val="none" w:sz="0" w:space="0" w:color="auto"/>
        <w:left w:val="none" w:sz="0" w:space="0" w:color="auto"/>
        <w:bottom w:val="none" w:sz="0" w:space="0" w:color="auto"/>
        <w:right w:val="none" w:sz="0" w:space="0" w:color="auto"/>
      </w:divBdr>
      <w:divsChild>
        <w:div w:id="106894332">
          <w:marLeft w:val="0"/>
          <w:marRight w:val="0"/>
          <w:marTop w:val="0"/>
          <w:marBottom w:val="0"/>
          <w:divBdr>
            <w:top w:val="none" w:sz="0" w:space="0" w:color="auto"/>
            <w:left w:val="none" w:sz="0" w:space="0" w:color="auto"/>
            <w:bottom w:val="none" w:sz="0" w:space="0" w:color="auto"/>
            <w:right w:val="none" w:sz="0" w:space="0" w:color="auto"/>
          </w:divBdr>
        </w:div>
      </w:divsChild>
    </w:div>
    <w:div w:id="106893732">
      <w:marLeft w:val="0"/>
      <w:marRight w:val="0"/>
      <w:marTop w:val="0"/>
      <w:marBottom w:val="0"/>
      <w:divBdr>
        <w:top w:val="none" w:sz="0" w:space="0" w:color="auto"/>
        <w:left w:val="none" w:sz="0" w:space="0" w:color="auto"/>
        <w:bottom w:val="none" w:sz="0" w:space="0" w:color="auto"/>
        <w:right w:val="none" w:sz="0" w:space="0" w:color="auto"/>
      </w:divBdr>
      <w:divsChild>
        <w:div w:id="106893707">
          <w:marLeft w:val="0"/>
          <w:marRight w:val="0"/>
          <w:marTop w:val="0"/>
          <w:marBottom w:val="0"/>
          <w:divBdr>
            <w:top w:val="none" w:sz="0" w:space="0" w:color="auto"/>
            <w:left w:val="none" w:sz="0" w:space="0" w:color="auto"/>
            <w:bottom w:val="none" w:sz="0" w:space="0" w:color="auto"/>
            <w:right w:val="none" w:sz="0" w:space="0" w:color="auto"/>
          </w:divBdr>
        </w:div>
        <w:div w:id="106893735">
          <w:marLeft w:val="0"/>
          <w:marRight w:val="0"/>
          <w:marTop w:val="0"/>
          <w:marBottom w:val="0"/>
          <w:divBdr>
            <w:top w:val="none" w:sz="0" w:space="0" w:color="auto"/>
            <w:left w:val="none" w:sz="0" w:space="0" w:color="auto"/>
            <w:bottom w:val="none" w:sz="0" w:space="0" w:color="auto"/>
            <w:right w:val="none" w:sz="0" w:space="0" w:color="auto"/>
          </w:divBdr>
        </w:div>
        <w:div w:id="106893891">
          <w:marLeft w:val="0"/>
          <w:marRight w:val="0"/>
          <w:marTop w:val="0"/>
          <w:marBottom w:val="0"/>
          <w:divBdr>
            <w:top w:val="none" w:sz="0" w:space="0" w:color="auto"/>
            <w:left w:val="none" w:sz="0" w:space="0" w:color="auto"/>
            <w:bottom w:val="none" w:sz="0" w:space="0" w:color="auto"/>
            <w:right w:val="none" w:sz="0" w:space="0" w:color="auto"/>
          </w:divBdr>
        </w:div>
        <w:div w:id="106894043">
          <w:marLeft w:val="0"/>
          <w:marRight w:val="0"/>
          <w:marTop w:val="0"/>
          <w:marBottom w:val="0"/>
          <w:divBdr>
            <w:top w:val="none" w:sz="0" w:space="0" w:color="auto"/>
            <w:left w:val="none" w:sz="0" w:space="0" w:color="auto"/>
            <w:bottom w:val="none" w:sz="0" w:space="0" w:color="auto"/>
            <w:right w:val="none" w:sz="0" w:space="0" w:color="auto"/>
          </w:divBdr>
          <w:divsChild>
            <w:div w:id="106893051">
              <w:marLeft w:val="0"/>
              <w:marRight w:val="0"/>
              <w:marTop w:val="0"/>
              <w:marBottom w:val="0"/>
              <w:divBdr>
                <w:top w:val="none" w:sz="0" w:space="0" w:color="auto"/>
                <w:left w:val="none" w:sz="0" w:space="0" w:color="auto"/>
                <w:bottom w:val="none" w:sz="0" w:space="0" w:color="auto"/>
                <w:right w:val="none" w:sz="0" w:space="0" w:color="auto"/>
              </w:divBdr>
            </w:div>
            <w:div w:id="106893429">
              <w:marLeft w:val="0"/>
              <w:marRight w:val="0"/>
              <w:marTop w:val="0"/>
              <w:marBottom w:val="0"/>
              <w:divBdr>
                <w:top w:val="none" w:sz="0" w:space="0" w:color="auto"/>
                <w:left w:val="none" w:sz="0" w:space="0" w:color="auto"/>
                <w:bottom w:val="none" w:sz="0" w:space="0" w:color="auto"/>
                <w:right w:val="none" w:sz="0" w:space="0" w:color="auto"/>
              </w:divBdr>
            </w:div>
            <w:div w:id="106894768">
              <w:marLeft w:val="0"/>
              <w:marRight w:val="0"/>
              <w:marTop w:val="0"/>
              <w:marBottom w:val="0"/>
              <w:divBdr>
                <w:top w:val="none" w:sz="0" w:space="0" w:color="auto"/>
                <w:left w:val="none" w:sz="0" w:space="0" w:color="auto"/>
                <w:bottom w:val="none" w:sz="0" w:space="0" w:color="auto"/>
                <w:right w:val="none" w:sz="0" w:space="0" w:color="auto"/>
              </w:divBdr>
              <w:divsChild>
                <w:div w:id="106894212">
                  <w:marLeft w:val="0"/>
                  <w:marRight w:val="0"/>
                  <w:marTop w:val="0"/>
                  <w:marBottom w:val="0"/>
                  <w:divBdr>
                    <w:top w:val="none" w:sz="0" w:space="0" w:color="auto"/>
                    <w:left w:val="none" w:sz="0" w:space="0" w:color="auto"/>
                    <w:bottom w:val="none" w:sz="0" w:space="0" w:color="auto"/>
                    <w:right w:val="none" w:sz="0" w:space="0" w:color="auto"/>
                  </w:divBdr>
                </w:div>
                <w:div w:id="10689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608">
          <w:marLeft w:val="0"/>
          <w:marRight w:val="0"/>
          <w:marTop w:val="0"/>
          <w:marBottom w:val="0"/>
          <w:divBdr>
            <w:top w:val="none" w:sz="0" w:space="0" w:color="auto"/>
            <w:left w:val="none" w:sz="0" w:space="0" w:color="auto"/>
            <w:bottom w:val="none" w:sz="0" w:space="0" w:color="auto"/>
            <w:right w:val="none" w:sz="0" w:space="0" w:color="auto"/>
          </w:divBdr>
        </w:div>
      </w:divsChild>
    </w:div>
    <w:div w:id="106893733">
      <w:marLeft w:val="0"/>
      <w:marRight w:val="0"/>
      <w:marTop w:val="0"/>
      <w:marBottom w:val="0"/>
      <w:divBdr>
        <w:top w:val="none" w:sz="0" w:space="0" w:color="auto"/>
        <w:left w:val="none" w:sz="0" w:space="0" w:color="auto"/>
        <w:bottom w:val="none" w:sz="0" w:space="0" w:color="auto"/>
        <w:right w:val="none" w:sz="0" w:space="0" w:color="auto"/>
      </w:divBdr>
    </w:div>
    <w:div w:id="106893734">
      <w:marLeft w:val="0"/>
      <w:marRight w:val="0"/>
      <w:marTop w:val="0"/>
      <w:marBottom w:val="0"/>
      <w:divBdr>
        <w:top w:val="none" w:sz="0" w:space="0" w:color="auto"/>
        <w:left w:val="none" w:sz="0" w:space="0" w:color="auto"/>
        <w:bottom w:val="none" w:sz="0" w:space="0" w:color="auto"/>
        <w:right w:val="none" w:sz="0" w:space="0" w:color="auto"/>
      </w:divBdr>
    </w:div>
    <w:div w:id="106893736">
      <w:marLeft w:val="0"/>
      <w:marRight w:val="0"/>
      <w:marTop w:val="0"/>
      <w:marBottom w:val="0"/>
      <w:divBdr>
        <w:top w:val="none" w:sz="0" w:space="0" w:color="auto"/>
        <w:left w:val="none" w:sz="0" w:space="0" w:color="auto"/>
        <w:bottom w:val="none" w:sz="0" w:space="0" w:color="auto"/>
        <w:right w:val="none" w:sz="0" w:space="0" w:color="auto"/>
      </w:divBdr>
    </w:div>
    <w:div w:id="106893738">
      <w:marLeft w:val="0"/>
      <w:marRight w:val="0"/>
      <w:marTop w:val="0"/>
      <w:marBottom w:val="0"/>
      <w:divBdr>
        <w:top w:val="none" w:sz="0" w:space="0" w:color="auto"/>
        <w:left w:val="none" w:sz="0" w:space="0" w:color="auto"/>
        <w:bottom w:val="none" w:sz="0" w:space="0" w:color="auto"/>
        <w:right w:val="none" w:sz="0" w:space="0" w:color="auto"/>
      </w:divBdr>
    </w:div>
    <w:div w:id="106893739">
      <w:marLeft w:val="0"/>
      <w:marRight w:val="0"/>
      <w:marTop w:val="0"/>
      <w:marBottom w:val="0"/>
      <w:divBdr>
        <w:top w:val="none" w:sz="0" w:space="0" w:color="auto"/>
        <w:left w:val="none" w:sz="0" w:space="0" w:color="auto"/>
        <w:bottom w:val="none" w:sz="0" w:space="0" w:color="auto"/>
        <w:right w:val="none" w:sz="0" w:space="0" w:color="auto"/>
      </w:divBdr>
    </w:div>
    <w:div w:id="106893744">
      <w:marLeft w:val="0"/>
      <w:marRight w:val="0"/>
      <w:marTop w:val="0"/>
      <w:marBottom w:val="0"/>
      <w:divBdr>
        <w:top w:val="none" w:sz="0" w:space="0" w:color="auto"/>
        <w:left w:val="none" w:sz="0" w:space="0" w:color="auto"/>
        <w:bottom w:val="none" w:sz="0" w:space="0" w:color="auto"/>
        <w:right w:val="none" w:sz="0" w:space="0" w:color="auto"/>
      </w:divBdr>
    </w:div>
    <w:div w:id="106893747">
      <w:marLeft w:val="0"/>
      <w:marRight w:val="0"/>
      <w:marTop w:val="0"/>
      <w:marBottom w:val="0"/>
      <w:divBdr>
        <w:top w:val="none" w:sz="0" w:space="0" w:color="auto"/>
        <w:left w:val="none" w:sz="0" w:space="0" w:color="auto"/>
        <w:bottom w:val="none" w:sz="0" w:space="0" w:color="auto"/>
        <w:right w:val="none" w:sz="0" w:space="0" w:color="auto"/>
      </w:divBdr>
    </w:div>
    <w:div w:id="106893748">
      <w:marLeft w:val="0"/>
      <w:marRight w:val="0"/>
      <w:marTop w:val="0"/>
      <w:marBottom w:val="0"/>
      <w:divBdr>
        <w:top w:val="none" w:sz="0" w:space="0" w:color="auto"/>
        <w:left w:val="none" w:sz="0" w:space="0" w:color="auto"/>
        <w:bottom w:val="none" w:sz="0" w:space="0" w:color="auto"/>
        <w:right w:val="none" w:sz="0" w:space="0" w:color="auto"/>
      </w:divBdr>
    </w:div>
    <w:div w:id="106893750">
      <w:marLeft w:val="0"/>
      <w:marRight w:val="0"/>
      <w:marTop w:val="0"/>
      <w:marBottom w:val="0"/>
      <w:divBdr>
        <w:top w:val="none" w:sz="0" w:space="0" w:color="auto"/>
        <w:left w:val="none" w:sz="0" w:space="0" w:color="auto"/>
        <w:bottom w:val="none" w:sz="0" w:space="0" w:color="auto"/>
        <w:right w:val="none" w:sz="0" w:space="0" w:color="auto"/>
      </w:divBdr>
    </w:div>
    <w:div w:id="106893756">
      <w:marLeft w:val="0"/>
      <w:marRight w:val="0"/>
      <w:marTop w:val="0"/>
      <w:marBottom w:val="0"/>
      <w:divBdr>
        <w:top w:val="none" w:sz="0" w:space="0" w:color="auto"/>
        <w:left w:val="none" w:sz="0" w:space="0" w:color="auto"/>
        <w:bottom w:val="none" w:sz="0" w:space="0" w:color="auto"/>
        <w:right w:val="none" w:sz="0" w:space="0" w:color="auto"/>
      </w:divBdr>
    </w:div>
    <w:div w:id="106893757">
      <w:marLeft w:val="0"/>
      <w:marRight w:val="0"/>
      <w:marTop w:val="0"/>
      <w:marBottom w:val="0"/>
      <w:divBdr>
        <w:top w:val="none" w:sz="0" w:space="0" w:color="auto"/>
        <w:left w:val="none" w:sz="0" w:space="0" w:color="auto"/>
        <w:bottom w:val="none" w:sz="0" w:space="0" w:color="auto"/>
        <w:right w:val="none" w:sz="0" w:space="0" w:color="auto"/>
      </w:divBdr>
    </w:div>
    <w:div w:id="106893758">
      <w:marLeft w:val="0"/>
      <w:marRight w:val="0"/>
      <w:marTop w:val="0"/>
      <w:marBottom w:val="0"/>
      <w:divBdr>
        <w:top w:val="none" w:sz="0" w:space="0" w:color="auto"/>
        <w:left w:val="none" w:sz="0" w:space="0" w:color="auto"/>
        <w:bottom w:val="none" w:sz="0" w:space="0" w:color="auto"/>
        <w:right w:val="none" w:sz="0" w:space="0" w:color="auto"/>
      </w:divBdr>
    </w:div>
    <w:div w:id="106893760">
      <w:marLeft w:val="0"/>
      <w:marRight w:val="0"/>
      <w:marTop w:val="0"/>
      <w:marBottom w:val="0"/>
      <w:divBdr>
        <w:top w:val="none" w:sz="0" w:space="0" w:color="auto"/>
        <w:left w:val="none" w:sz="0" w:space="0" w:color="auto"/>
        <w:bottom w:val="none" w:sz="0" w:space="0" w:color="auto"/>
        <w:right w:val="none" w:sz="0" w:space="0" w:color="auto"/>
      </w:divBdr>
    </w:div>
    <w:div w:id="106893762">
      <w:marLeft w:val="0"/>
      <w:marRight w:val="0"/>
      <w:marTop w:val="0"/>
      <w:marBottom w:val="0"/>
      <w:divBdr>
        <w:top w:val="none" w:sz="0" w:space="0" w:color="auto"/>
        <w:left w:val="none" w:sz="0" w:space="0" w:color="auto"/>
        <w:bottom w:val="none" w:sz="0" w:space="0" w:color="auto"/>
        <w:right w:val="none" w:sz="0" w:space="0" w:color="auto"/>
      </w:divBdr>
    </w:div>
    <w:div w:id="106893763">
      <w:marLeft w:val="0"/>
      <w:marRight w:val="0"/>
      <w:marTop w:val="0"/>
      <w:marBottom w:val="0"/>
      <w:divBdr>
        <w:top w:val="none" w:sz="0" w:space="0" w:color="auto"/>
        <w:left w:val="none" w:sz="0" w:space="0" w:color="auto"/>
        <w:bottom w:val="none" w:sz="0" w:space="0" w:color="auto"/>
        <w:right w:val="none" w:sz="0" w:space="0" w:color="auto"/>
      </w:divBdr>
    </w:div>
    <w:div w:id="106893764">
      <w:marLeft w:val="0"/>
      <w:marRight w:val="0"/>
      <w:marTop w:val="0"/>
      <w:marBottom w:val="0"/>
      <w:divBdr>
        <w:top w:val="none" w:sz="0" w:space="0" w:color="auto"/>
        <w:left w:val="none" w:sz="0" w:space="0" w:color="auto"/>
        <w:bottom w:val="none" w:sz="0" w:space="0" w:color="auto"/>
        <w:right w:val="none" w:sz="0" w:space="0" w:color="auto"/>
      </w:divBdr>
    </w:div>
    <w:div w:id="106893766">
      <w:marLeft w:val="0"/>
      <w:marRight w:val="0"/>
      <w:marTop w:val="0"/>
      <w:marBottom w:val="0"/>
      <w:divBdr>
        <w:top w:val="none" w:sz="0" w:space="0" w:color="auto"/>
        <w:left w:val="none" w:sz="0" w:space="0" w:color="auto"/>
        <w:bottom w:val="none" w:sz="0" w:space="0" w:color="auto"/>
        <w:right w:val="none" w:sz="0" w:space="0" w:color="auto"/>
      </w:divBdr>
    </w:div>
    <w:div w:id="106893768">
      <w:marLeft w:val="0"/>
      <w:marRight w:val="0"/>
      <w:marTop w:val="0"/>
      <w:marBottom w:val="0"/>
      <w:divBdr>
        <w:top w:val="none" w:sz="0" w:space="0" w:color="auto"/>
        <w:left w:val="none" w:sz="0" w:space="0" w:color="auto"/>
        <w:bottom w:val="none" w:sz="0" w:space="0" w:color="auto"/>
        <w:right w:val="none" w:sz="0" w:space="0" w:color="auto"/>
      </w:divBdr>
    </w:div>
    <w:div w:id="106893769">
      <w:marLeft w:val="0"/>
      <w:marRight w:val="0"/>
      <w:marTop w:val="0"/>
      <w:marBottom w:val="0"/>
      <w:divBdr>
        <w:top w:val="none" w:sz="0" w:space="0" w:color="auto"/>
        <w:left w:val="none" w:sz="0" w:space="0" w:color="auto"/>
        <w:bottom w:val="none" w:sz="0" w:space="0" w:color="auto"/>
        <w:right w:val="none" w:sz="0" w:space="0" w:color="auto"/>
      </w:divBdr>
    </w:div>
    <w:div w:id="106893770">
      <w:marLeft w:val="0"/>
      <w:marRight w:val="0"/>
      <w:marTop w:val="0"/>
      <w:marBottom w:val="0"/>
      <w:divBdr>
        <w:top w:val="none" w:sz="0" w:space="0" w:color="auto"/>
        <w:left w:val="none" w:sz="0" w:space="0" w:color="auto"/>
        <w:bottom w:val="none" w:sz="0" w:space="0" w:color="auto"/>
        <w:right w:val="none" w:sz="0" w:space="0" w:color="auto"/>
      </w:divBdr>
    </w:div>
    <w:div w:id="106893771">
      <w:marLeft w:val="0"/>
      <w:marRight w:val="0"/>
      <w:marTop w:val="0"/>
      <w:marBottom w:val="0"/>
      <w:divBdr>
        <w:top w:val="none" w:sz="0" w:space="0" w:color="auto"/>
        <w:left w:val="none" w:sz="0" w:space="0" w:color="auto"/>
        <w:bottom w:val="none" w:sz="0" w:space="0" w:color="auto"/>
        <w:right w:val="none" w:sz="0" w:space="0" w:color="auto"/>
      </w:divBdr>
    </w:div>
    <w:div w:id="106893773">
      <w:marLeft w:val="0"/>
      <w:marRight w:val="0"/>
      <w:marTop w:val="0"/>
      <w:marBottom w:val="0"/>
      <w:divBdr>
        <w:top w:val="none" w:sz="0" w:space="0" w:color="auto"/>
        <w:left w:val="none" w:sz="0" w:space="0" w:color="auto"/>
        <w:bottom w:val="none" w:sz="0" w:space="0" w:color="auto"/>
        <w:right w:val="none" w:sz="0" w:space="0" w:color="auto"/>
      </w:divBdr>
    </w:div>
    <w:div w:id="106893774">
      <w:marLeft w:val="0"/>
      <w:marRight w:val="0"/>
      <w:marTop w:val="0"/>
      <w:marBottom w:val="0"/>
      <w:divBdr>
        <w:top w:val="none" w:sz="0" w:space="0" w:color="auto"/>
        <w:left w:val="none" w:sz="0" w:space="0" w:color="auto"/>
        <w:bottom w:val="none" w:sz="0" w:space="0" w:color="auto"/>
        <w:right w:val="none" w:sz="0" w:space="0" w:color="auto"/>
      </w:divBdr>
    </w:div>
    <w:div w:id="106893775">
      <w:marLeft w:val="0"/>
      <w:marRight w:val="0"/>
      <w:marTop w:val="0"/>
      <w:marBottom w:val="0"/>
      <w:divBdr>
        <w:top w:val="none" w:sz="0" w:space="0" w:color="auto"/>
        <w:left w:val="none" w:sz="0" w:space="0" w:color="auto"/>
        <w:bottom w:val="none" w:sz="0" w:space="0" w:color="auto"/>
        <w:right w:val="none" w:sz="0" w:space="0" w:color="auto"/>
      </w:divBdr>
    </w:div>
    <w:div w:id="106893776">
      <w:marLeft w:val="0"/>
      <w:marRight w:val="0"/>
      <w:marTop w:val="0"/>
      <w:marBottom w:val="0"/>
      <w:divBdr>
        <w:top w:val="none" w:sz="0" w:space="0" w:color="auto"/>
        <w:left w:val="none" w:sz="0" w:space="0" w:color="auto"/>
        <w:bottom w:val="none" w:sz="0" w:space="0" w:color="auto"/>
        <w:right w:val="none" w:sz="0" w:space="0" w:color="auto"/>
      </w:divBdr>
    </w:div>
    <w:div w:id="106893778">
      <w:marLeft w:val="0"/>
      <w:marRight w:val="0"/>
      <w:marTop w:val="0"/>
      <w:marBottom w:val="0"/>
      <w:divBdr>
        <w:top w:val="none" w:sz="0" w:space="0" w:color="auto"/>
        <w:left w:val="none" w:sz="0" w:space="0" w:color="auto"/>
        <w:bottom w:val="none" w:sz="0" w:space="0" w:color="auto"/>
        <w:right w:val="none" w:sz="0" w:space="0" w:color="auto"/>
      </w:divBdr>
    </w:div>
    <w:div w:id="106893780">
      <w:marLeft w:val="0"/>
      <w:marRight w:val="0"/>
      <w:marTop w:val="0"/>
      <w:marBottom w:val="0"/>
      <w:divBdr>
        <w:top w:val="none" w:sz="0" w:space="0" w:color="auto"/>
        <w:left w:val="none" w:sz="0" w:space="0" w:color="auto"/>
        <w:bottom w:val="none" w:sz="0" w:space="0" w:color="auto"/>
        <w:right w:val="none" w:sz="0" w:space="0" w:color="auto"/>
      </w:divBdr>
    </w:div>
    <w:div w:id="106893782">
      <w:marLeft w:val="0"/>
      <w:marRight w:val="0"/>
      <w:marTop w:val="0"/>
      <w:marBottom w:val="0"/>
      <w:divBdr>
        <w:top w:val="none" w:sz="0" w:space="0" w:color="auto"/>
        <w:left w:val="none" w:sz="0" w:space="0" w:color="auto"/>
        <w:bottom w:val="none" w:sz="0" w:space="0" w:color="auto"/>
        <w:right w:val="none" w:sz="0" w:space="0" w:color="auto"/>
      </w:divBdr>
    </w:div>
    <w:div w:id="106893783">
      <w:marLeft w:val="0"/>
      <w:marRight w:val="0"/>
      <w:marTop w:val="0"/>
      <w:marBottom w:val="0"/>
      <w:divBdr>
        <w:top w:val="none" w:sz="0" w:space="0" w:color="auto"/>
        <w:left w:val="none" w:sz="0" w:space="0" w:color="auto"/>
        <w:bottom w:val="none" w:sz="0" w:space="0" w:color="auto"/>
        <w:right w:val="none" w:sz="0" w:space="0" w:color="auto"/>
      </w:divBdr>
      <w:divsChild>
        <w:div w:id="106894108">
          <w:marLeft w:val="0"/>
          <w:marRight w:val="0"/>
          <w:marTop w:val="0"/>
          <w:marBottom w:val="0"/>
          <w:divBdr>
            <w:top w:val="none" w:sz="0" w:space="0" w:color="auto"/>
            <w:left w:val="none" w:sz="0" w:space="0" w:color="auto"/>
            <w:bottom w:val="none" w:sz="0" w:space="0" w:color="auto"/>
            <w:right w:val="none" w:sz="0" w:space="0" w:color="auto"/>
          </w:divBdr>
        </w:div>
      </w:divsChild>
    </w:div>
    <w:div w:id="106893787">
      <w:marLeft w:val="0"/>
      <w:marRight w:val="0"/>
      <w:marTop w:val="0"/>
      <w:marBottom w:val="0"/>
      <w:divBdr>
        <w:top w:val="none" w:sz="0" w:space="0" w:color="auto"/>
        <w:left w:val="none" w:sz="0" w:space="0" w:color="auto"/>
        <w:bottom w:val="none" w:sz="0" w:space="0" w:color="auto"/>
        <w:right w:val="none" w:sz="0" w:space="0" w:color="auto"/>
      </w:divBdr>
    </w:div>
    <w:div w:id="106893788">
      <w:marLeft w:val="0"/>
      <w:marRight w:val="0"/>
      <w:marTop w:val="0"/>
      <w:marBottom w:val="0"/>
      <w:divBdr>
        <w:top w:val="none" w:sz="0" w:space="0" w:color="auto"/>
        <w:left w:val="none" w:sz="0" w:space="0" w:color="auto"/>
        <w:bottom w:val="none" w:sz="0" w:space="0" w:color="auto"/>
        <w:right w:val="none" w:sz="0" w:space="0" w:color="auto"/>
      </w:divBdr>
      <w:divsChild>
        <w:div w:id="106893093">
          <w:marLeft w:val="0"/>
          <w:marRight w:val="0"/>
          <w:marTop w:val="0"/>
          <w:marBottom w:val="0"/>
          <w:divBdr>
            <w:top w:val="none" w:sz="0" w:space="0" w:color="auto"/>
            <w:left w:val="none" w:sz="0" w:space="0" w:color="auto"/>
            <w:bottom w:val="none" w:sz="0" w:space="0" w:color="auto"/>
            <w:right w:val="none" w:sz="0" w:space="0" w:color="auto"/>
          </w:divBdr>
        </w:div>
      </w:divsChild>
    </w:div>
    <w:div w:id="106893794">
      <w:marLeft w:val="0"/>
      <w:marRight w:val="0"/>
      <w:marTop w:val="0"/>
      <w:marBottom w:val="0"/>
      <w:divBdr>
        <w:top w:val="none" w:sz="0" w:space="0" w:color="auto"/>
        <w:left w:val="none" w:sz="0" w:space="0" w:color="auto"/>
        <w:bottom w:val="none" w:sz="0" w:space="0" w:color="auto"/>
        <w:right w:val="none" w:sz="0" w:space="0" w:color="auto"/>
      </w:divBdr>
    </w:div>
    <w:div w:id="106893795">
      <w:marLeft w:val="0"/>
      <w:marRight w:val="0"/>
      <w:marTop w:val="0"/>
      <w:marBottom w:val="0"/>
      <w:divBdr>
        <w:top w:val="none" w:sz="0" w:space="0" w:color="auto"/>
        <w:left w:val="none" w:sz="0" w:space="0" w:color="auto"/>
        <w:bottom w:val="none" w:sz="0" w:space="0" w:color="auto"/>
        <w:right w:val="none" w:sz="0" w:space="0" w:color="auto"/>
      </w:divBdr>
    </w:div>
    <w:div w:id="106893797">
      <w:marLeft w:val="0"/>
      <w:marRight w:val="0"/>
      <w:marTop w:val="0"/>
      <w:marBottom w:val="0"/>
      <w:divBdr>
        <w:top w:val="none" w:sz="0" w:space="0" w:color="auto"/>
        <w:left w:val="none" w:sz="0" w:space="0" w:color="auto"/>
        <w:bottom w:val="none" w:sz="0" w:space="0" w:color="auto"/>
        <w:right w:val="none" w:sz="0" w:space="0" w:color="auto"/>
      </w:divBdr>
    </w:div>
    <w:div w:id="106893798">
      <w:marLeft w:val="0"/>
      <w:marRight w:val="0"/>
      <w:marTop w:val="0"/>
      <w:marBottom w:val="0"/>
      <w:divBdr>
        <w:top w:val="none" w:sz="0" w:space="0" w:color="auto"/>
        <w:left w:val="none" w:sz="0" w:space="0" w:color="auto"/>
        <w:bottom w:val="none" w:sz="0" w:space="0" w:color="auto"/>
        <w:right w:val="none" w:sz="0" w:space="0" w:color="auto"/>
      </w:divBdr>
    </w:div>
    <w:div w:id="106893801">
      <w:marLeft w:val="0"/>
      <w:marRight w:val="0"/>
      <w:marTop w:val="0"/>
      <w:marBottom w:val="0"/>
      <w:divBdr>
        <w:top w:val="none" w:sz="0" w:space="0" w:color="auto"/>
        <w:left w:val="none" w:sz="0" w:space="0" w:color="auto"/>
        <w:bottom w:val="none" w:sz="0" w:space="0" w:color="auto"/>
        <w:right w:val="none" w:sz="0" w:space="0" w:color="auto"/>
      </w:divBdr>
      <w:divsChild>
        <w:div w:id="106893477">
          <w:marLeft w:val="0"/>
          <w:marRight w:val="0"/>
          <w:marTop w:val="0"/>
          <w:marBottom w:val="0"/>
          <w:divBdr>
            <w:top w:val="none" w:sz="0" w:space="0" w:color="auto"/>
            <w:left w:val="none" w:sz="0" w:space="0" w:color="auto"/>
            <w:bottom w:val="none" w:sz="0" w:space="0" w:color="auto"/>
            <w:right w:val="none" w:sz="0" w:space="0" w:color="auto"/>
          </w:divBdr>
        </w:div>
        <w:div w:id="106894382">
          <w:marLeft w:val="0"/>
          <w:marRight w:val="0"/>
          <w:marTop w:val="0"/>
          <w:marBottom w:val="0"/>
          <w:divBdr>
            <w:top w:val="none" w:sz="0" w:space="0" w:color="auto"/>
            <w:left w:val="none" w:sz="0" w:space="0" w:color="auto"/>
            <w:bottom w:val="none" w:sz="0" w:space="0" w:color="auto"/>
            <w:right w:val="none" w:sz="0" w:space="0" w:color="auto"/>
          </w:divBdr>
        </w:div>
        <w:div w:id="106895184">
          <w:marLeft w:val="0"/>
          <w:marRight w:val="0"/>
          <w:marTop w:val="0"/>
          <w:marBottom w:val="0"/>
          <w:divBdr>
            <w:top w:val="none" w:sz="0" w:space="0" w:color="auto"/>
            <w:left w:val="none" w:sz="0" w:space="0" w:color="auto"/>
            <w:bottom w:val="none" w:sz="0" w:space="0" w:color="auto"/>
            <w:right w:val="none" w:sz="0" w:space="0" w:color="auto"/>
          </w:divBdr>
        </w:div>
      </w:divsChild>
    </w:div>
    <w:div w:id="106893804">
      <w:marLeft w:val="0"/>
      <w:marRight w:val="0"/>
      <w:marTop w:val="0"/>
      <w:marBottom w:val="0"/>
      <w:divBdr>
        <w:top w:val="none" w:sz="0" w:space="0" w:color="auto"/>
        <w:left w:val="none" w:sz="0" w:space="0" w:color="auto"/>
        <w:bottom w:val="none" w:sz="0" w:space="0" w:color="auto"/>
        <w:right w:val="none" w:sz="0" w:space="0" w:color="auto"/>
      </w:divBdr>
    </w:div>
    <w:div w:id="106893807">
      <w:marLeft w:val="0"/>
      <w:marRight w:val="0"/>
      <w:marTop w:val="0"/>
      <w:marBottom w:val="0"/>
      <w:divBdr>
        <w:top w:val="none" w:sz="0" w:space="0" w:color="auto"/>
        <w:left w:val="none" w:sz="0" w:space="0" w:color="auto"/>
        <w:bottom w:val="none" w:sz="0" w:space="0" w:color="auto"/>
        <w:right w:val="none" w:sz="0" w:space="0" w:color="auto"/>
      </w:divBdr>
    </w:div>
    <w:div w:id="106893811">
      <w:marLeft w:val="0"/>
      <w:marRight w:val="0"/>
      <w:marTop w:val="0"/>
      <w:marBottom w:val="0"/>
      <w:divBdr>
        <w:top w:val="none" w:sz="0" w:space="0" w:color="auto"/>
        <w:left w:val="none" w:sz="0" w:space="0" w:color="auto"/>
        <w:bottom w:val="none" w:sz="0" w:space="0" w:color="auto"/>
        <w:right w:val="none" w:sz="0" w:space="0" w:color="auto"/>
      </w:divBdr>
      <w:divsChild>
        <w:div w:id="106893511">
          <w:marLeft w:val="0"/>
          <w:marRight w:val="0"/>
          <w:marTop w:val="0"/>
          <w:marBottom w:val="0"/>
          <w:divBdr>
            <w:top w:val="none" w:sz="0" w:space="0" w:color="auto"/>
            <w:left w:val="none" w:sz="0" w:space="0" w:color="auto"/>
            <w:bottom w:val="none" w:sz="0" w:space="0" w:color="auto"/>
            <w:right w:val="none" w:sz="0" w:space="0" w:color="auto"/>
          </w:divBdr>
        </w:div>
      </w:divsChild>
    </w:div>
    <w:div w:id="106893812">
      <w:marLeft w:val="0"/>
      <w:marRight w:val="0"/>
      <w:marTop w:val="0"/>
      <w:marBottom w:val="0"/>
      <w:divBdr>
        <w:top w:val="none" w:sz="0" w:space="0" w:color="auto"/>
        <w:left w:val="none" w:sz="0" w:space="0" w:color="auto"/>
        <w:bottom w:val="none" w:sz="0" w:space="0" w:color="auto"/>
        <w:right w:val="none" w:sz="0" w:space="0" w:color="auto"/>
      </w:divBdr>
    </w:div>
    <w:div w:id="106893820">
      <w:marLeft w:val="0"/>
      <w:marRight w:val="0"/>
      <w:marTop w:val="0"/>
      <w:marBottom w:val="0"/>
      <w:divBdr>
        <w:top w:val="none" w:sz="0" w:space="0" w:color="auto"/>
        <w:left w:val="none" w:sz="0" w:space="0" w:color="auto"/>
        <w:bottom w:val="none" w:sz="0" w:space="0" w:color="auto"/>
        <w:right w:val="none" w:sz="0" w:space="0" w:color="auto"/>
      </w:divBdr>
    </w:div>
    <w:div w:id="106893821">
      <w:marLeft w:val="0"/>
      <w:marRight w:val="0"/>
      <w:marTop w:val="0"/>
      <w:marBottom w:val="0"/>
      <w:divBdr>
        <w:top w:val="none" w:sz="0" w:space="0" w:color="auto"/>
        <w:left w:val="none" w:sz="0" w:space="0" w:color="auto"/>
        <w:bottom w:val="none" w:sz="0" w:space="0" w:color="auto"/>
        <w:right w:val="none" w:sz="0" w:space="0" w:color="auto"/>
      </w:divBdr>
    </w:div>
    <w:div w:id="106893823">
      <w:marLeft w:val="0"/>
      <w:marRight w:val="0"/>
      <w:marTop w:val="0"/>
      <w:marBottom w:val="0"/>
      <w:divBdr>
        <w:top w:val="none" w:sz="0" w:space="0" w:color="auto"/>
        <w:left w:val="none" w:sz="0" w:space="0" w:color="auto"/>
        <w:bottom w:val="none" w:sz="0" w:space="0" w:color="auto"/>
        <w:right w:val="none" w:sz="0" w:space="0" w:color="auto"/>
      </w:divBdr>
    </w:div>
    <w:div w:id="106893825">
      <w:marLeft w:val="0"/>
      <w:marRight w:val="0"/>
      <w:marTop w:val="0"/>
      <w:marBottom w:val="0"/>
      <w:divBdr>
        <w:top w:val="none" w:sz="0" w:space="0" w:color="auto"/>
        <w:left w:val="none" w:sz="0" w:space="0" w:color="auto"/>
        <w:bottom w:val="none" w:sz="0" w:space="0" w:color="auto"/>
        <w:right w:val="none" w:sz="0" w:space="0" w:color="auto"/>
      </w:divBdr>
    </w:div>
    <w:div w:id="106893827">
      <w:marLeft w:val="0"/>
      <w:marRight w:val="0"/>
      <w:marTop w:val="0"/>
      <w:marBottom w:val="0"/>
      <w:divBdr>
        <w:top w:val="none" w:sz="0" w:space="0" w:color="auto"/>
        <w:left w:val="none" w:sz="0" w:space="0" w:color="auto"/>
        <w:bottom w:val="none" w:sz="0" w:space="0" w:color="auto"/>
        <w:right w:val="none" w:sz="0" w:space="0" w:color="auto"/>
      </w:divBdr>
    </w:div>
    <w:div w:id="106893828">
      <w:marLeft w:val="0"/>
      <w:marRight w:val="0"/>
      <w:marTop w:val="0"/>
      <w:marBottom w:val="0"/>
      <w:divBdr>
        <w:top w:val="none" w:sz="0" w:space="0" w:color="auto"/>
        <w:left w:val="none" w:sz="0" w:space="0" w:color="auto"/>
        <w:bottom w:val="none" w:sz="0" w:space="0" w:color="auto"/>
        <w:right w:val="none" w:sz="0" w:space="0" w:color="auto"/>
      </w:divBdr>
    </w:div>
    <w:div w:id="106893829">
      <w:marLeft w:val="0"/>
      <w:marRight w:val="0"/>
      <w:marTop w:val="0"/>
      <w:marBottom w:val="0"/>
      <w:divBdr>
        <w:top w:val="none" w:sz="0" w:space="0" w:color="auto"/>
        <w:left w:val="none" w:sz="0" w:space="0" w:color="auto"/>
        <w:bottom w:val="none" w:sz="0" w:space="0" w:color="auto"/>
        <w:right w:val="none" w:sz="0" w:space="0" w:color="auto"/>
      </w:divBdr>
    </w:div>
    <w:div w:id="106893831">
      <w:marLeft w:val="0"/>
      <w:marRight w:val="0"/>
      <w:marTop w:val="0"/>
      <w:marBottom w:val="0"/>
      <w:divBdr>
        <w:top w:val="none" w:sz="0" w:space="0" w:color="auto"/>
        <w:left w:val="none" w:sz="0" w:space="0" w:color="auto"/>
        <w:bottom w:val="none" w:sz="0" w:space="0" w:color="auto"/>
        <w:right w:val="none" w:sz="0" w:space="0" w:color="auto"/>
      </w:divBdr>
      <w:divsChild>
        <w:div w:id="106892626">
          <w:marLeft w:val="0"/>
          <w:marRight w:val="0"/>
          <w:marTop w:val="0"/>
          <w:marBottom w:val="0"/>
          <w:divBdr>
            <w:top w:val="none" w:sz="0" w:space="0" w:color="auto"/>
            <w:left w:val="none" w:sz="0" w:space="0" w:color="auto"/>
            <w:bottom w:val="none" w:sz="0" w:space="0" w:color="auto"/>
            <w:right w:val="none" w:sz="0" w:space="0" w:color="auto"/>
          </w:divBdr>
          <w:divsChild>
            <w:div w:id="106894131">
              <w:marLeft w:val="0"/>
              <w:marRight w:val="0"/>
              <w:marTop w:val="0"/>
              <w:marBottom w:val="0"/>
              <w:divBdr>
                <w:top w:val="none" w:sz="0" w:space="0" w:color="auto"/>
                <w:left w:val="none" w:sz="0" w:space="0" w:color="auto"/>
                <w:bottom w:val="none" w:sz="0" w:space="0" w:color="auto"/>
                <w:right w:val="none" w:sz="0" w:space="0" w:color="auto"/>
              </w:divBdr>
              <w:divsChild>
                <w:div w:id="10689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009">
          <w:marLeft w:val="0"/>
          <w:marRight w:val="0"/>
          <w:marTop w:val="0"/>
          <w:marBottom w:val="0"/>
          <w:divBdr>
            <w:top w:val="none" w:sz="0" w:space="0" w:color="auto"/>
            <w:left w:val="none" w:sz="0" w:space="0" w:color="auto"/>
            <w:bottom w:val="none" w:sz="0" w:space="0" w:color="auto"/>
            <w:right w:val="none" w:sz="0" w:space="0" w:color="auto"/>
          </w:divBdr>
          <w:divsChild>
            <w:div w:id="106893940">
              <w:marLeft w:val="0"/>
              <w:marRight w:val="0"/>
              <w:marTop w:val="0"/>
              <w:marBottom w:val="0"/>
              <w:divBdr>
                <w:top w:val="none" w:sz="0" w:space="0" w:color="auto"/>
                <w:left w:val="none" w:sz="0" w:space="0" w:color="auto"/>
                <w:bottom w:val="none" w:sz="0" w:space="0" w:color="auto"/>
                <w:right w:val="none" w:sz="0" w:space="0" w:color="auto"/>
              </w:divBdr>
            </w:div>
          </w:divsChild>
        </w:div>
        <w:div w:id="106895004">
          <w:marLeft w:val="0"/>
          <w:marRight w:val="0"/>
          <w:marTop w:val="0"/>
          <w:marBottom w:val="0"/>
          <w:divBdr>
            <w:top w:val="none" w:sz="0" w:space="0" w:color="auto"/>
            <w:left w:val="none" w:sz="0" w:space="0" w:color="auto"/>
            <w:bottom w:val="none" w:sz="0" w:space="0" w:color="auto"/>
            <w:right w:val="none" w:sz="0" w:space="0" w:color="auto"/>
          </w:divBdr>
          <w:divsChild>
            <w:div w:id="10689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837">
      <w:marLeft w:val="0"/>
      <w:marRight w:val="0"/>
      <w:marTop w:val="0"/>
      <w:marBottom w:val="0"/>
      <w:divBdr>
        <w:top w:val="none" w:sz="0" w:space="0" w:color="auto"/>
        <w:left w:val="none" w:sz="0" w:space="0" w:color="auto"/>
        <w:bottom w:val="none" w:sz="0" w:space="0" w:color="auto"/>
        <w:right w:val="none" w:sz="0" w:space="0" w:color="auto"/>
      </w:divBdr>
    </w:div>
    <w:div w:id="106893839">
      <w:marLeft w:val="0"/>
      <w:marRight w:val="0"/>
      <w:marTop w:val="0"/>
      <w:marBottom w:val="0"/>
      <w:divBdr>
        <w:top w:val="none" w:sz="0" w:space="0" w:color="auto"/>
        <w:left w:val="none" w:sz="0" w:space="0" w:color="auto"/>
        <w:bottom w:val="none" w:sz="0" w:space="0" w:color="auto"/>
        <w:right w:val="none" w:sz="0" w:space="0" w:color="auto"/>
      </w:divBdr>
    </w:div>
    <w:div w:id="106893843">
      <w:marLeft w:val="0"/>
      <w:marRight w:val="0"/>
      <w:marTop w:val="0"/>
      <w:marBottom w:val="0"/>
      <w:divBdr>
        <w:top w:val="none" w:sz="0" w:space="0" w:color="auto"/>
        <w:left w:val="none" w:sz="0" w:space="0" w:color="auto"/>
        <w:bottom w:val="none" w:sz="0" w:space="0" w:color="auto"/>
        <w:right w:val="none" w:sz="0" w:space="0" w:color="auto"/>
      </w:divBdr>
      <w:divsChild>
        <w:div w:id="106893210">
          <w:marLeft w:val="0"/>
          <w:marRight w:val="0"/>
          <w:marTop w:val="0"/>
          <w:marBottom w:val="0"/>
          <w:divBdr>
            <w:top w:val="none" w:sz="0" w:space="0" w:color="auto"/>
            <w:left w:val="none" w:sz="0" w:space="0" w:color="auto"/>
            <w:bottom w:val="none" w:sz="0" w:space="0" w:color="auto"/>
            <w:right w:val="none" w:sz="0" w:space="0" w:color="auto"/>
          </w:divBdr>
          <w:divsChild>
            <w:div w:id="106892668">
              <w:marLeft w:val="0"/>
              <w:marRight w:val="0"/>
              <w:marTop w:val="0"/>
              <w:marBottom w:val="0"/>
              <w:divBdr>
                <w:top w:val="none" w:sz="0" w:space="0" w:color="auto"/>
                <w:left w:val="none" w:sz="0" w:space="0" w:color="auto"/>
                <w:bottom w:val="none" w:sz="0" w:space="0" w:color="auto"/>
                <w:right w:val="none" w:sz="0" w:space="0" w:color="auto"/>
              </w:divBdr>
              <w:divsChild>
                <w:div w:id="10689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844">
      <w:marLeft w:val="0"/>
      <w:marRight w:val="0"/>
      <w:marTop w:val="0"/>
      <w:marBottom w:val="0"/>
      <w:divBdr>
        <w:top w:val="none" w:sz="0" w:space="0" w:color="auto"/>
        <w:left w:val="none" w:sz="0" w:space="0" w:color="auto"/>
        <w:bottom w:val="none" w:sz="0" w:space="0" w:color="auto"/>
        <w:right w:val="none" w:sz="0" w:space="0" w:color="auto"/>
      </w:divBdr>
      <w:divsChild>
        <w:div w:id="106895392">
          <w:marLeft w:val="0"/>
          <w:marRight w:val="0"/>
          <w:marTop w:val="0"/>
          <w:marBottom w:val="0"/>
          <w:divBdr>
            <w:top w:val="none" w:sz="0" w:space="0" w:color="auto"/>
            <w:left w:val="none" w:sz="0" w:space="0" w:color="auto"/>
            <w:bottom w:val="none" w:sz="0" w:space="0" w:color="auto"/>
            <w:right w:val="none" w:sz="0" w:space="0" w:color="auto"/>
          </w:divBdr>
        </w:div>
      </w:divsChild>
    </w:div>
    <w:div w:id="106893849">
      <w:marLeft w:val="0"/>
      <w:marRight w:val="0"/>
      <w:marTop w:val="0"/>
      <w:marBottom w:val="0"/>
      <w:divBdr>
        <w:top w:val="none" w:sz="0" w:space="0" w:color="auto"/>
        <w:left w:val="none" w:sz="0" w:space="0" w:color="auto"/>
        <w:bottom w:val="none" w:sz="0" w:space="0" w:color="auto"/>
        <w:right w:val="none" w:sz="0" w:space="0" w:color="auto"/>
      </w:divBdr>
      <w:divsChild>
        <w:div w:id="106894801">
          <w:marLeft w:val="0"/>
          <w:marRight w:val="0"/>
          <w:marTop w:val="0"/>
          <w:marBottom w:val="0"/>
          <w:divBdr>
            <w:top w:val="none" w:sz="0" w:space="0" w:color="auto"/>
            <w:left w:val="none" w:sz="0" w:space="0" w:color="auto"/>
            <w:bottom w:val="none" w:sz="0" w:space="0" w:color="auto"/>
            <w:right w:val="none" w:sz="0" w:space="0" w:color="auto"/>
          </w:divBdr>
          <w:divsChild>
            <w:div w:id="106895190">
              <w:marLeft w:val="0"/>
              <w:marRight w:val="0"/>
              <w:marTop w:val="0"/>
              <w:marBottom w:val="0"/>
              <w:divBdr>
                <w:top w:val="none" w:sz="0" w:space="0" w:color="auto"/>
                <w:left w:val="none" w:sz="0" w:space="0" w:color="auto"/>
                <w:bottom w:val="none" w:sz="0" w:space="0" w:color="auto"/>
                <w:right w:val="none" w:sz="0" w:space="0" w:color="auto"/>
              </w:divBdr>
              <w:divsChild>
                <w:div w:id="1068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850">
      <w:marLeft w:val="0"/>
      <w:marRight w:val="0"/>
      <w:marTop w:val="0"/>
      <w:marBottom w:val="0"/>
      <w:divBdr>
        <w:top w:val="none" w:sz="0" w:space="0" w:color="auto"/>
        <w:left w:val="none" w:sz="0" w:space="0" w:color="auto"/>
        <w:bottom w:val="none" w:sz="0" w:space="0" w:color="auto"/>
        <w:right w:val="none" w:sz="0" w:space="0" w:color="auto"/>
      </w:divBdr>
    </w:div>
    <w:div w:id="106893851">
      <w:marLeft w:val="0"/>
      <w:marRight w:val="0"/>
      <w:marTop w:val="0"/>
      <w:marBottom w:val="0"/>
      <w:divBdr>
        <w:top w:val="none" w:sz="0" w:space="0" w:color="auto"/>
        <w:left w:val="none" w:sz="0" w:space="0" w:color="auto"/>
        <w:bottom w:val="none" w:sz="0" w:space="0" w:color="auto"/>
        <w:right w:val="none" w:sz="0" w:space="0" w:color="auto"/>
      </w:divBdr>
    </w:div>
    <w:div w:id="106893852">
      <w:marLeft w:val="0"/>
      <w:marRight w:val="0"/>
      <w:marTop w:val="0"/>
      <w:marBottom w:val="0"/>
      <w:divBdr>
        <w:top w:val="none" w:sz="0" w:space="0" w:color="auto"/>
        <w:left w:val="none" w:sz="0" w:space="0" w:color="auto"/>
        <w:bottom w:val="none" w:sz="0" w:space="0" w:color="auto"/>
        <w:right w:val="none" w:sz="0" w:space="0" w:color="auto"/>
      </w:divBdr>
      <w:divsChild>
        <w:div w:id="106892778">
          <w:marLeft w:val="0"/>
          <w:marRight w:val="0"/>
          <w:marTop w:val="0"/>
          <w:marBottom w:val="0"/>
          <w:divBdr>
            <w:top w:val="none" w:sz="0" w:space="0" w:color="auto"/>
            <w:left w:val="none" w:sz="0" w:space="0" w:color="auto"/>
            <w:bottom w:val="none" w:sz="0" w:space="0" w:color="auto"/>
            <w:right w:val="none" w:sz="0" w:space="0" w:color="auto"/>
          </w:divBdr>
          <w:divsChild>
            <w:div w:id="106892685">
              <w:marLeft w:val="0"/>
              <w:marRight w:val="0"/>
              <w:marTop w:val="0"/>
              <w:marBottom w:val="0"/>
              <w:divBdr>
                <w:top w:val="none" w:sz="0" w:space="0" w:color="auto"/>
                <w:left w:val="none" w:sz="0" w:space="0" w:color="auto"/>
                <w:bottom w:val="none" w:sz="0" w:space="0" w:color="auto"/>
                <w:right w:val="none" w:sz="0" w:space="0" w:color="auto"/>
              </w:divBdr>
              <w:divsChild>
                <w:div w:id="10689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853">
      <w:marLeft w:val="0"/>
      <w:marRight w:val="0"/>
      <w:marTop w:val="0"/>
      <w:marBottom w:val="0"/>
      <w:divBdr>
        <w:top w:val="none" w:sz="0" w:space="0" w:color="auto"/>
        <w:left w:val="none" w:sz="0" w:space="0" w:color="auto"/>
        <w:bottom w:val="none" w:sz="0" w:space="0" w:color="auto"/>
        <w:right w:val="none" w:sz="0" w:space="0" w:color="auto"/>
      </w:divBdr>
    </w:div>
    <w:div w:id="106893858">
      <w:marLeft w:val="0"/>
      <w:marRight w:val="0"/>
      <w:marTop w:val="0"/>
      <w:marBottom w:val="0"/>
      <w:divBdr>
        <w:top w:val="none" w:sz="0" w:space="0" w:color="auto"/>
        <w:left w:val="none" w:sz="0" w:space="0" w:color="auto"/>
        <w:bottom w:val="none" w:sz="0" w:space="0" w:color="auto"/>
        <w:right w:val="none" w:sz="0" w:space="0" w:color="auto"/>
      </w:divBdr>
    </w:div>
    <w:div w:id="106893859">
      <w:marLeft w:val="0"/>
      <w:marRight w:val="0"/>
      <w:marTop w:val="0"/>
      <w:marBottom w:val="0"/>
      <w:divBdr>
        <w:top w:val="none" w:sz="0" w:space="0" w:color="auto"/>
        <w:left w:val="none" w:sz="0" w:space="0" w:color="auto"/>
        <w:bottom w:val="none" w:sz="0" w:space="0" w:color="auto"/>
        <w:right w:val="none" w:sz="0" w:space="0" w:color="auto"/>
      </w:divBdr>
      <w:divsChild>
        <w:div w:id="106893610">
          <w:marLeft w:val="0"/>
          <w:marRight w:val="0"/>
          <w:marTop w:val="0"/>
          <w:marBottom w:val="0"/>
          <w:divBdr>
            <w:top w:val="none" w:sz="0" w:space="0" w:color="auto"/>
            <w:left w:val="none" w:sz="0" w:space="0" w:color="auto"/>
            <w:bottom w:val="none" w:sz="0" w:space="0" w:color="auto"/>
            <w:right w:val="none" w:sz="0" w:space="0" w:color="auto"/>
          </w:divBdr>
          <w:divsChild>
            <w:div w:id="106892754">
              <w:marLeft w:val="0"/>
              <w:marRight w:val="0"/>
              <w:marTop w:val="0"/>
              <w:marBottom w:val="0"/>
              <w:divBdr>
                <w:top w:val="none" w:sz="0" w:space="0" w:color="auto"/>
                <w:left w:val="none" w:sz="0" w:space="0" w:color="auto"/>
                <w:bottom w:val="none" w:sz="0" w:space="0" w:color="auto"/>
                <w:right w:val="none" w:sz="0" w:space="0" w:color="auto"/>
              </w:divBdr>
              <w:divsChild>
                <w:div w:id="106892776">
                  <w:marLeft w:val="0"/>
                  <w:marRight w:val="0"/>
                  <w:marTop w:val="0"/>
                  <w:marBottom w:val="0"/>
                  <w:divBdr>
                    <w:top w:val="none" w:sz="0" w:space="0" w:color="auto"/>
                    <w:left w:val="none" w:sz="0" w:space="0" w:color="auto"/>
                    <w:bottom w:val="none" w:sz="0" w:space="0" w:color="auto"/>
                    <w:right w:val="none" w:sz="0" w:space="0" w:color="auto"/>
                  </w:divBdr>
                </w:div>
              </w:divsChild>
            </w:div>
            <w:div w:id="106895060">
              <w:marLeft w:val="0"/>
              <w:marRight w:val="0"/>
              <w:marTop w:val="0"/>
              <w:marBottom w:val="0"/>
              <w:divBdr>
                <w:top w:val="none" w:sz="0" w:space="0" w:color="auto"/>
                <w:left w:val="none" w:sz="0" w:space="0" w:color="auto"/>
                <w:bottom w:val="none" w:sz="0" w:space="0" w:color="auto"/>
                <w:right w:val="none" w:sz="0" w:space="0" w:color="auto"/>
              </w:divBdr>
            </w:div>
          </w:divsChild>
        </w:div>
        <w:div w:id="106893905">
          <w:marLeft w:val="0"/>
          <w:marRight w:val="0"/>
          <w:marTop w:val="0"/>
          <w:marBottom w:val="0"/>
          <w:divBdr>
            <w:top w:val="none" w:sz="0" w:space="0" w:color="auto"/>
            <w:left w:val="none" w:sz="0" w:space="0" w:color="auto"/>
            <w:bottom w:val="none" w:sz="0" w:space="0" w:color="auto"/>
            <w:right w:val="none" w:sz="0" w:space="0" w:color="auto"/>
          </w:divBdr>
        </w:div>
        <w:div w:id="106894253">
          <w:marLeft w:val="0"/>
          <w:marRight w:val="0"/>
          <w:marTop w:val="0"/>
          <w:marBottom w:val="0"/>
          <w:divBdr>
            <w:top w:val="none" w:sz="0" w:space="0" w:color="auto"/>
            <w:left w:val="none" w:sz="0" w:space="0" w:color="auto"/>
            <w:bottom w:val="none" w:sz="0" w:space="0" w:color="auto"/>
            <w:right w:val="none" w:sz="0" w:space="0" w:color="auto"/>
          </w:divBdr>
        </w:div>
        <w:div w:id="106894845">
          <w:marLeft w:val="0"/>
          <w:marRight w:val="0"/>
          <w:marTop w:val="0"/>
          <w:marBottom w:val="0"/>
          <w:divBdr>
            <w:top w:val="none" w:sz="0" w:space="0" w:color="auto"/>
            <w:left w:val="none" w:sz="0" w:space="0" w:color="auto"/>
            <w:bottom w:val="none" w:sz="0" w:space="0" w:color="auto"/>
            <w:right w:val="none" w:sz="0" w:space="0" w:color="auto"/>
          </w:divBdr>
        </w:div>
      </w:divsChild>
    </w:div>
    <w:div w:id="106893868">
      <w:marLeft w:val="0"/>
      <w:marRight w:val="0"/>
      <w:marTop w:val="0"/>
      <w:marBottom w:val="0"/>
      <w:divBdr>
        <w:top w:val="none" w:sz="0" w:space="0" w:color="auto"/>
        <w:left w:val="none" w:sz="0" w:space="0" w:color="auto"/>
        <w:bottom w:val="none" w:sz="0" w:space="0" w:color="auto"/>
        <w:right w:val="none" w:sz="0" w:space="0" w:color="auto"/>
      </w:divBdr>
    </w:div>
    <w:div w:id="106893872">
      <w:marLeft w:val="0"/>
      <w:marRight w:val="0"/>
      <w:marTop w:val="0"/>
      <w:marBottom w:val="0"/>
      <w:divBdr>
        <w:top w:val="none" w:sz="0" w:space="0" w:color="auto"/>
        <w:left w:val="none" w:sz="0" w:space="0" w:color="auto"/>
        <w:bottom w:val="none" w:sz="0" w:space="0" w:color="auto"/>
        <w:right w:val="none" w:sz="0" w:space="0" w:color="auto"/>
      </w:divBdr>
      <w:divsChild>
        <w:div w:id="106894083">
          <w:marLeft w:val="0"/>
          <w:marRight w:val="0"/>
          <w:marTop w:val="0"/>
          <w:marBottom w:val="0"/>
          <w:divBdr>
            <w:top w:val="none" w:sz="0" w:space="0" w:color="auto"/>
            <w:left w:val="none" w:sz="0" w:space="0" w:color="auto"/>
            <w:bottom w:val="none" w:sz="0" w:space="0" w:color="auto"/>
            <w:right w:val="none" w:sz="0" w:space="0" w:color="auto"/>
          </w:divBdr>
        </w:div>
        <w:div w:id="106894652">
          <w:marLeft w:val="0"/>
          <w:marRight w:val="0"/>
          <w:marTop w:val="0"/>
          <w:marBottom w:val="0"/>
          <w:divBdr>
            <w:top w:val="none" w:sz="0" w:space="0" w:color="auto"/>
            <w:left w:val="none" w:sz="0" w:space="0" w:color="auto"/>
            <w:bottom w:val="none" w:sz="0" w:space="0" w:color="auto"/>
            <w:right w:val="none" w:sz="0" w:space="0" w:color="auto"/>
          </w:divBdr>
          <w:divsChild>
            <w:div w:id="106893583">
              <w:marLeft w:val="0"/>
              <w:marRight w:val="0"/>
              <w:marTop w:val="0"/>
              <w:marBottom w:val="0"/>
              <w:divBdr>
                <w:top w:val="none" w:sz="0" w:space="0" w:color="auto"/>
                <w:left w:val="none" w:sz="0" w:space="0" w:color="auto"/>
                <w:bottom w:val="none" w:sz="0" w:space="0" w:color="auto"/>
                <w:right w:val="none" w:sz="0" w:space="0" w:color="auto"/>
              </w:divBdr>
              <w:divsChild>
                <w:div w:id="10689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873">
      <w:marLeft w:val="0"/>
      <w:marRight w:val="0"/>
      <w:marTop w:val="0"/>
      <w:marBottom w:val="0"/>
      <w:divBdr>
        <w:top w:val="none" w:sz="0" w:space="0" w:color="auto"/>
        <w:left w:val="none" w:sz="0" w:space="0" w:color="auto"/>
        <w:bottom w:val="none" w:sz="0" w:space="0" w:color="auto"/>
        <w:right w:val="none" w:sz="0" w:space="0" w:color="auto"/>
      </w:divBdr>
    </w:div>
    <w:div w:id="106893881">
      <w:marLeft w:val="0"/>
      <w:marRight w:val="0"/>
      <w:marTop w:val="0"/>
      <w:marBottom w:val="0"/>
      <w:divBdr>
        <w:top w:val="none" w:sz="0" w:space="0" w:color="auto"/>
        <w:left w:val="none" w:sz="0" w:space="0" w:color="auto"/>
        <w:bottom w:val="none" w:sz="0" w:space="0" w:color="auto"/>
        <w:right w:val="none" w:sz="0" w:space="0" w:color="auto"/>
      </w:divBdr>
    </w:div>
    <w:div w:id="106893882">
      <w:marLeft w:val="0"/>
      <w:marRight w:val="0"/>
      <w:marTop w:val="0"/>
      <w:marBottom w:val="0"/>
      <w:divBdr>
        <w:top w:val="none" w:sz="0" w:space="0" w:color="auto"/>
        <w:left w:val="none" w:sz="0" w:space="0" w:color="auto"/>
        <w:bottom w:val="none" w:sz="0" w:space="0" w:color="auto"/>
        <w:right w:val="none" w:sz="0" w:space="0" w:color="auto"/>
      </w:divBdr>
      <w:divsChild>
        <w:div w:id="106894772">
          <w:marLeft w:val="0"/>
          <w:marRight w:val="0"/>
          <w:marTop w:val="0"/>
          <w:marBottom w:val="0"/>
          <w:divBdr>
            <w:top w:val="none" w:sz="0" w:space="0" w:color="auto"/>
            <w:left w:val="none" w:sz="0" w:space="0" w:color="auto"/>
            <w:bottom w:val="none" w:sz="0" w:space="0" w:color="auto"/>
            <w:right w:val="none" w:sz="0" w:space="0" w:color="auto"/>
          </w:divBdr>
        </w:div>
      </w:divsChild>
    </w:div>
    <w:div w:id="106893883">
      <w:marLeft w:val="0"/>
      <w:marRight w:val="0"/>
      <w:marTop w:val="0"/>
      <w:marBottom w:val="0"/>
      <w:divBdr>
        <w:top w:val="none" w:sz="0" w:space="0" w:color="auto"/>
        <w:left w:val="none" w:sz="0" w:space="0" w:color="auto"/>
        <w:bottom w:val="none" w:sz="0" w:space="0" w:color="auto"/>
        <w:right w:val="none" w:sz="0" w:space="0" w:color="auto"/>
      </w:divBdr>
    </w:div>
    <w:div w:id="106893886">
      <w:marLeft w:val="0"/>
      <w:marRight w:val="0"/>
      <w:marTop w:val="0"/>
      <w:marBottom w:val="0"/>
      <w:divBdr>
        <w:top w:val="none" w:sz="0" w:space="0" w:color="auto"/>
        <w:left w:val="none" w:sz="0" w:space="0" w:color="auto"/>
        <w:bottom w:val="none" w:sz="0" w:space="0" w:color="auto"/>
        <w:right w:val="none" w:sz="0" w:space="0" w:color="auto"/>
      </w:divBdr>
    </w:div>
    <w:div w:id="106893887">
      <w:marLeft w:val="0"/>
      <w:marRight w:val="0"/>
      <w:marTop w:val="0"/>
      <w:marBottom w:val="0"/>
      <w:divBdr>
        <w:top w:val="none" w:sz="0" w:space="0" w:color="auto"/>
        <w:left w:val="none" w:sz="0" w:space="0" w:color="auto"/>
        <w:bottom w:val="none" w:sz="0" w:space="0" w:color="auto"/>
        <w:right w:val="none" w:sz="0" w:space="0" w:color="auto"/>
      </w:divBdr>
    </w:div>
    <w:div w:id="106893890">
      <w:marLeft w:val="0"/>
      <w:marRight w:val="0"/>
      <w:marTop w:val="0"/>
      <w:marBottom w:val="0"/>
      <w:divBdr>
        <w:top w:val="none" w:sz="0" w:space="0" w:color="auto"/>
        <w:left w:val="none" w:sz="0" w:space="0" w:color="auto"/>
        <w:bottom w:val="none" w:sz="0" w:space="0" w:color="auto"/>
        <w:right w:val="none" w:sz="0" w:space="0" w:color="auto"/>
      </w:divBdr>
      <w:divsChild>
        <w:div w:id="106893848">
          <w:marLeft w:val="0"/>
          <w:marRight w:val="0"/>
          <w:marTop w:val="0"/>
          <w:marBottom w:val="0"/>
          <w:divBdr>
            <w:top w:val="none" w:sz="0" w:space="0" w:color="auto"/>
            <w:left w:val="none" w:sz="0" w:space="0" w:color="auto"/>
            <w:bottom w:val="none" w:sz="0" w:space="0" w:color="auto"/>
            <w:right w:val="none" w:sz="0" w:space="0" w:color="auto"/>
          </w:divBdr>
          <w:divsChild>
            <w:div w:id="106895280">
              <w:marLeft w:val="0"/>
              <w:marRight w:val="0"/>
              <w:marTop w:val="0"/>
              <w:marBottom w:val="0"/>
              <w:divBdr>
                <w:top w:val="none" w:sz="0" w:space="0" w:color="auto"/>
                <w:left w:val="none" w:sz="0" w:space="0" w:color="auto"/>
                <w:bottom w:val="none" w:sz="0" w:space="0" w:color="auto"/>
                <w:right w:val="none" w:sz="0" w:space="0" w:color="auto"/>
              </w:divBdr>
              <w:divsChild>
                <w:div w:id="10689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892">
      <w:marLeft w:val="0"/>
      <w:marRight w:val="0"/>
      <w:marTop w:val="0"/>
      <w:marBottom w:val="0"/>
      <w:divBdr>
        <w:top w:val="none" w:sz="0" w:space="0" w:color="auto"/>
        <w:left w:val="none" w:sz="0" w:space="0" w:color="auto"/>
        <w:bottom w:val="none" w:sz="0" w:space="0" w:color="auto"/>
        <w:right w:val="none" w:sz="0" w:space="0" w:color="auto"/>
      </w:divBdr>
    </w:div>
    <w:div w:id="106893896">
      <w:marLeft w:val="0"/>
      <w:marRight w:val="0"/>
      <w:marTop w:val="0"/>
      <w:marBottom w:val="0"/>
      <w:divBdr>
        <w:top w:val="none" w:sz="0" w:space="0" w:color="auto"/>
        <w:left w:val="none" w:sz="0" w:space="0" w:color="auto"/>
        <w:bottom w:val="none" w:sz="0" w:space="0" w:color="auto"/>
        <w:right w:val="none" w:sz="0" w:space="0" w:color="auto"/>
      </w:divBdr>
    </w:div>
    <w:div w:id="106893897">
      <w:marLeft w:val="0"/>
      <w:marRight w:val="0"/>
      <w:marTop w:val="0"/>
      <w:marBottom w:val="0"/>
      <w:divBdr>
        <w:top w:val="none" w:sz="0" w:space="0" w:color="auto"/>
        <w:left w:val="none" w:sz="0" w:space="0" w:color="auto"/>
        <w:bottom w:val="none" w:sz="0" w:space="0" w:color="auto"/>
        <w:right w:val="none" w:sz="0" w:space="0" w:color="auto"/>
      </w:divBdr>
    </w:div>
    <w:div w:id="106893898">
      <w:marLeft w:val="0"/>
      <w:marRight w:val="0"/>
      <w:marTop w:val="0"/>
      <w:marBottom w:val="0"/>
      <w:divBdr>
        <w:top w:val="none" w:sz="0" w:space="0" w:color="auto"/>
        <w:left w:val="none" w:sz="0" w:space="0" w:color="auto"/>
        <w:bottom w:val="none" w:sz="0" w:space="0" w:color="auto"/>
        <w:right w:val="none" w:sz="0" w:space="0" w:color="auto"/>
      </w:divBdr>
    </w:div>
    <w:div w:id="106893899">
      <w:marLeft w:val="0"/>
      <w:marRight w:val="0"/>
      <w:marTop w:val="0"/>
      <w:marBottom w:val="0"/>
      <w:divBdr>
        <w:top w:val="none" w:sz="0" w:space="0" w:color="auto"/>
        <w:left w:val="none" w:sz="0" w:space="0" w:color="auto"/>
        <w:bottom w:val="none" w:sz="0" w:space="0" w:color="auto"/>
        <w:right w:val="none" w:sz="0" w:space="0" w:color="auto"/>
      </w:divBdr>
    </w:div>
    <w:div w:id="106893902">
      <w:marLeft w:val="0"/>
      <w:marRight w:val="0"/>
      <w:marTop w:val="0"/>
      <w:marBottom w:val="0"/>
      <w:divBdr>
        <w:top w:val="none" w:sz="0" w:space="0" w:color="auto"/>
        <w:left w:val="none" w:sz="0" w:space="0" w:color="auto"/>
        <w:bottom w:val="none" w:sz="0" w:space="0" w:color="auto"/>
        <w:right w:val="none" w:sz="0" w:space="0" w:color="auto"/>
      </w:divBdr>
    </w:div>
    <w:div w:id="106893907">
      <w:marLeft w:val="0"/>
      <w:marRight w:val="0"/>
      <w:marTop w:val="0"/>
      <w:marBottom w:val="0"/>
      <w:divBdr>
        <w:top w:val="none" w:sz="0" w:space="0" w:color="auto"/>
        <w:left w:val="none" w:sz="0" w:space="0" w:color="auto"/>
        <w:bottom w:val="none" w:sz="0" w:space="0" w:color="auto"/>
        <w:right w:val="none" w:sz="0" w:space="0" w:color="auto"/>
      </w:divBdr>
    </w:div>
    <w:div w:id="106893911">
      <w:marLeft w:val="0"/>
      <w:marRight w:val="0"/>
      <w:marTop w:val="0"/>
      <w:marBottom w:val="0"/>
      <w:divBdr>
        <w:top w:val="none" w:sz="0" w:space="0" w:color="auto"/>
        <w:left w:val="none" w:sz="0" w:space="0" w:color="auto"/>
        <w:bottom w:val="none" w:sz="0" w:space="0" w:color="auto"/>
        <w:right w:val="none" w:sz="0" w:space="0" w:color="auto"/>
      </w:divBdr>
    </w:div>
    <w:div w:id="106893914">
      <w:marLeft w:val="0"/>
      <w:marRight w:val="0"/>
      <w:marTop w:val="0"/>
      <w:marBottom w:val="0"/>
      <w:divBdr>
        <w:top w:val="none" w:sz="0" w:space="0" w:color="auto"/>
        <w:left w:val="none" w:sz="0" w:space="0" w:color="auto"/>
        <w:bottom w:val="none" w:sz="0" w:space="0" w:color="auto"/>
        <w:right w:val="none" w:sz="0" w:space="0" w:color="auto"/>
      </w:divBdr>
    </w:div>
    <w:div w:id="106893915">
      <w:marLeft w:val="0"/>
      <w:marRight w:val="0"/>
      <w:marTop w:val="0"/>
      <w:marBottom w:val="0"/>
      <w:divBdr>
        <w:top w:val="none" w:sz="0" w:space="0" w:color="auto"/>
        <w:left w:val="none" w:sz="0" w:space="0" w:color="auto"/>
        <w:bottom w:val="none" w:sz="0" w:space="0" w:color="auto"/>
        <w:right w:val="none" w:sz="0" w:space="0" w:color="auto"/>
      </w:divBdr>
      <w:divsChild>
        <w:div w:id="106892578">
          <w:marLeft w:val="0"/>
          <w:marRight w:val="0"/>
          <w:marTop w:val="0"/>
          <w:marBottom w:val="0"/>
          <w:divBdr>
            <w:top w:val="none" w:sz="0" w:space="0" w:color="auto"/>
            <w:left w:val="none" w:sz="0" w:space="0" w:color="auto"/>
            <w:bottom w:val="none" w:sz="0" w:space="0" w:color="auto"/>
            <w:right w:val="none" w:sz="0" w:space="0" w:color="auto"/>
          </w:divBdr>
        </w:div>
        <w:div w:id="106893251">
          <w:marLeft w:val="0"/>
          <w:marRight w:val="0"/>
          <w:marTop w:val="0"/>
          <w:marBottom w:val="0"/>
          <w:divBdr>
            <w:top w:val="single" w:sz="4" w:space="1" w:color="000000"/>
            <w:left w:val="single" w:sz="4" w:space="4" w:color="000000"/>
            <w:bottom w:val="single" w:sz="4" w:space="1" w:color="000000"/>
            <w:right w:val="single" w:sz="4" w:space="4" w:color="000000"/>
          </w:divBdr>
        </w:div>
        <w:div w:id="106893302">
          <w:marLeft w:val="0"/>
          <w:marRight w:val="0"/>
          <w:marTop w:val="0"/>
          <w:marBottom w:val="0"/>
          <w:divBdr>
            <w:top w:val="none" w:sz="0" w:space="0" w:color="auto"/>
            <w:left w:val="none" w:sz="0" w:space="0" w:color="auto"/>
            <w:bottom w:val="none" w:sz="0" w:space="0" w:color="auto"/>
            <w:right w:val="none" w:sz="0" w:space="0" w:color="auto"/>
          </w:divBdr>
        </w:div>
        <w:div w:id="106893413">
          <w:marLeft w:val="0"/>
          <w:marRight w:val="0"/>
          <w:marTop w:val="0"/>
          <w:marBottom w:val="0"/>
          <w:divBdr>
            <w:top w:val="none" w:sz="0" w:space="0" w:color="auto"/>
            <w:left w:val="none" w:sz="0" w:space="0" w:color="auto"/>
            <w:bottom w:val="none" w:sz="0" w:space="0" w:color="auto"/>
            <w:right w:val="none" w:sz="0" w:space="0" w:color="auto"/>
          </w:divBdr>
          <w:divsChild>
            <w:div w:id="106895400">
              <w:marLeft w:val="0"/>
              <w:marRight w:val="0"/>
              <w:marTop w:val="0"/>
              <w:marBottom w:val="0"/>
              <w:divBdr>
                <w:top w:val="none" w:sz="0" w:space="0" w:color="auto"/>
                <w:left w:val="none" w:sz="0" w:space="0" w:color="auto"/>
                <w:bottom w:val="none" w:sz="0" w:space="0" w:color="auto"/>
                <w:right w:val="none" w:sz="0" w:space="0" w:color="auto"/>
              </w:divBdr>
            </w:div>
          </w:divsChild>
        </w:div>
        <w:div w:id="106893466">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106893920">
      <w:marLeft w:val="0"/>
      <w:marRight w:val="0"/>
      <w:marTop w:val="0"/>
      <w:marBottom w:val="0"/>
      <w:divBdr>
        <w:top w:val="none" w:sz="0" w:space="0" w:color="auto"/>
        <w:left w:val="none" w:sz="0" w:space="0" w:color="auto"/>
        <w:bottom w:val="none" w:sz="0" w:space="0" w:color="auto"/>
        <w:right w:val="none" w:sz="0" w:space="0" w:color="auto"/>
      </w:divBdr>
    </w:div>
    <w:div w:id="106893923">
      <w:marLeft w:val="0"/>
      <w:marRight w:val="0"/>
      <w:marTop w:val="0"/>
      <w:marBottom w:val="0"/>
      <w:divBdr>
        <w:top w:val="none" w:sz="0" w:space="0" w:color="auto"/>
        <w:left w:val="none" w:sz="0" w:space="0" w:color="auto"/>
        <w:bottom w:val="none" w:sz="0" w:space="0" w:color="auto"/>
        <w:right w:val="none" w:sz="0" w:space="0" w:color="auto"/>
      </w:divBdr>
    </w:div>
    <w:div w:id="106893924">
      <w:marLeft w:val="0"/>
      <w:marRight w:val="0"/>
      <w:marTop w:val="0"/>
      <w:marBottom w:val="0"/>
      <w:divBdr>
        <w:top w:val="none" w:sz="0" w:space="0" w:color="auto"/>
        <w:left w:val="none" w:sz="0" w:space="0" w:color="auto"/>
        <w:bottom w:val="none" w:sz="0" w:space="0" w:color="auto"/>
        <w:right w:val="none" w:sz="0" w:space="0" w:color="auto"/>
      </w:divBdr>
    </w:div>
    <w:div w:id="106893927">
      <w:marLeft w:val="0"/>
      <w:marRight w:val="0"/>
      <w:marTop w:val="0"/>
      <w:marBottom w:val="0"/>
      <w:divBdr>
        <w:top w:val="none" w:sz="0" w:space="0" w:color="auto"/>
        <w:left w:val="none" w:sz="0" w:space="0" w:color="auto"/>
        <w:bottom w:val="none" w:sz="0" w:space="0" w:color="auto"/>
        <w:right w:val="none" w:sz="0" w:space="0" w:color="auto"/>
      </w:divBdr>
    </w:div>
    <w:div w:id="106893928">
      <w:marLeft w:val="0"/>
      <w:marRight w:val="0"/>
      <w:marTop w:val="0"/>
      <w:marBottom w:val="0"/>
      <w:divBdr>
        <w:top w:val="none" w:sz="0" w:space="0" w:color="auto"/>
        <w:left w:val="none" w:sz="0" w:space="0" w:color="auto"/>
        <w:bottom w:val="none" w:sz="0" w:space="0" w:color="auto"/>
        <w:right w:val="none" w:sz="0" w:space="0" w:color="auto"/>
      </w:divBdr>
      <w:divsChild>
        <w:div w:id="106892946">
          <w:marLeft w:val="0"/>
          <w:marRight w:val="0"/>
          <w:marTop w:val="0"/>
          <w:marBottom w:val="0"/>
          <w:divBdr>
            <w:top w:val="none" w:sz="0" w:space="0" w:color="auto"/>
            <w:left w:val="none" w:sz="0" w:space="0" w:color="auto"/>
            <w:bottom w:val="none" w:sz="0" w:space="0" w:color="auto"/>
            <w:right w:val="none" w:sz="0" w:space="0" w:color="auto"/>
          </w:divBdr>
        </w:div>
      </w:divsChild>
    </w:div>
    <w:div w:id="106893929">
      <w:marLeft w:val="0"/>
      <w:marRight w:val="0"/>
      <w:marTop w:val="0"/>
      <w:marBottom w:val="0"/>
      <w:divBdr>
        <w:top w:val="none" w:sz="0" w:space="0" w:color="auto"/>
        <w:left w:val="none" w:sz="0" w:space="0" w:color="auto"/>
        <w:bottom w:val="none" w:sz="0" w:space="0" w:color="auto"/>
        <w:right w:val="none" w:sz="0" w:space="0" w:color="auto"/>
      </w:divBdr>
    </w:div>
    <w:div w:id="106893931">
      <w:marLeft w:val="0"/>
      <w:marRight w:val="0"/>
      <w:marTop w:val="0"/>
      <w:marBottom w:val="0"/>
      <w:divBdr>
        <w:top w:val="none" w:sz="0" w:space="0" w:color="auto"/>
        <w:left w:val="none" w:sz="0" w:space="0" w:color="auto"/>
        <w:bottom w:val="none" w:sz="0" w:space="0" w:color="auto"/>
        <w:right w:val="none" w:sz="0" w:space="0" w:color="auto"/>
      </w:divBdr>
    </w:div>
    <w:div w:id="106893932">
      <w:marLeft w:val="0"/>
      <w:marRight w:val="0"/>
      <w:marTop w:val="0"/>
      <w:marBottom w:val="0"/>
      <w:divBdr>
        <w:top w:val="none" w:sz="0" w:space="0" w:color="auto"/>
        <w:left w:val="none" w:sz="0" w:space="0" w:color="auto"/>
        <w:bottom w:val="none" w:sz="0" w:space="0" w:color="auto"/>
        <w:right w:val="none" w:sz="0" w:space="0" w:color="auto"/>
      </w:divBdr>
    </w:div>
    <w:div w:id="106893933">
      <w:marLeft w:val="0"/>
      <w:marRight w:val="0"/>
      <w:marTop w:val="0"/>
      <w:marBottom w:val="0"/>
      <w:divBdr>
        <w:top w:val="none" w:sz="0" w:space="0" w:color="auto"/>
        <w:left w:val="none" w:sz="0" w:space="0" w:color="auto"/>
        <w:bottom w:val="none" w:sz="0" w:space="0" w:color="auto"/>
        <w:right w:val="none" w:sz="0" w:space="0" w:color="auto"/>
      </w:divBdr>
    </w:div>
    <w:div w:id="106893935">
      <w:marLeft w:val="0"/>
      <w:marRight w:val="0"/>
      <w:marTop w:val="0"/>
      <w:marBottom w:val="0"/>
      <w:divBdr>
        <w:top w:val="none" w:sz="0" w:space="0" w:color="auto"/>
        <w:left w:val="none" w:sz="0" w:space="0" w:color="auto"/>
        <w:bottom w:val="none" w:sz="0" w:space="0" w:color="auto"/>
        <w:right w:val="none" w:sz="0" w:space="0" w:color="auto"/>
      </w:divBdr>
    </w:div>
    <w:div w:id="106893937">
      <w:marLeft w:val="0"/>
      <w:marRight w:val="0"/>
      <w:marTop w:val="0"/>
      <w:marBottom w:val="0"/>
      <w:divBdr>
        <w:top w:val="none" w:sz="0" w:space="0" w:color="auto"/>
        <w:left w:val="none" w:sz="0" w:space="0" w:color="auto"/>
        <w:bottom w:val="none" w:sz="0" w:space="0" w:color="auto"/>
        <w:right w:val="none" w:sz="0" w:space="0" w:color="auto"/>
      </w:divBdr>
      <w:divsChild>
        <w:div w:id="106894958">
          <w:marLeft w:val="0"/>
          <w:marRight w:val="0"/>
          <w:marTop w:val="0"/>
          <w:marBottom w:val="0"/>
          <w:divBdr>
            <w:top w:val="none" w:sz="0" w:space="0" w:color="auto"/>
            <w:left w:val="none" w:sz="0" w:space="0" w:color="auto"/>
            <w:bottom w:val="none" w:sz="0" w:space="0" w:color="auto"/>
            <w:right w:val="none" w:sz="0" w:space="0" w:color="auto"/>
          </w:divBdr>
          <w:divsChild>
            <w:div w:id="106893438">
              <w:marLeft w:val="0"/>
              <w:marRight w:val="0"/>
              <w:marTop w:val="0"/>
              <w:marBottom w:val="0"/>
              <w:divBdr>
                <w:top w:val="none" w:sz="0" w:space="0" w:color="auto"/>
                <w:left w:val="none" w:sz="0" w:space="0" w:color="auto"/>
                <w:bottom w:val="none" w:sz="0" w:space="0" w:color="auto"/>
                <w:right w:val="none" w:sz="0" w:space="0" w:color="auto"/>
              </w:divBdr>
              <w:divsChild>
                <w:div w:id="106894193">
                  <w:marLeft w:val="0"/>
                  <w:marRight w:val="0"/>
                  <w:marTop w:val="0"/>
                  <w:marBottom w:val="0"/>
                  <w:divBdr>
                    <w:top w:val="none" w:sz="0" w:space="0" w:color="auto"/>
                    <w:left w:val="none" w:sz="0" w:space="0" w:color="auto"/>
                    <w:bottom w:val="none" w:sz="0" w:space="0" w:color="auto"/>
                    <w:right w:val="none" w:sz="0" w:space="0" w:color="auto"/>
                  </w:divBdr>
                  <w:divsChild>
                    <w:div w:id="10689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3938">
      <w:marLeft w:val="0"/>
      <w:marRight w:val="0"/>
      <w:marTop w:val="0"/>
      <w:marBottom w:val="0"/>
      <w:divBdr>
        <w:top w:val="none" w:sz="0" w:space="0" w:color="auto"/>
        <w:left w:val="none" w:sz="0" w:space="0" w:color="auto"/>
        <w:bottom w:val="none" w:sz="0" w:space="0" w:color="auto"/>
        <w:right w:val="none" w:sz="0" w:space="0" w:color="auto"/>
      </w:divBdr>
      <w:divsChild>
        <w:div w:id="106893960">
          <w:marLeft w:val="0"/>
          <w:marRight w:val="0"/>
          <w:marTop w:val="0"/>
          <w:marBottom w:val="0"/>
          <w:divBdr>
            <w:top w:val="none" w:sz="0" w:space="0" w:color="auto"/>
            <w:left w:val="none" w:sz="0" w:space="0" w:color="auto"/>
            <w:bottom w:val="none" w:sz="0" w:space="0" w:color="auto"/>
            <w:right w:val="none" w:sz="0" w:space="0" w:color="auto"/>
          </w:divBdr>
        </w:div>
        <w:div w:id="106894450">
          <w:marLeft w:val="0"/>
          <w:marRight w:val="0"/>
          <w:marTop w:val="0"/>
          <w:marBottom w:val="0"/>
          <w:divBdr>
            <w:top w:val="none" w:sz="0" w:space="0" w:color="auto"/>
            <w:left w:val="none" w:sz="0" w:space="0" w:color="auto"/>
            <w:bottom w:val="none" w:sz="0" w:space="0" w:color="auto"/>
            <w:right w:val="none" w:sz="0" w:space="0" w:color="auto"/>
          </w:divBdr>
        </w:div>
        <w:div w:id="106894484">
          <w:marLeft w:val="0"/>
          <w:marRight w:val="0"/>
          <w:marTop w:val="0"/>
          <w:marBottom w:val="0"/>
          <w:divBdr>
            <w:top w:val="none" w:sz="0" w:space="0" w:color="auto"/>
            <w:left w:val="none" w:sz="0" w:space="0" w:color="auto"/>
            <w:bottom w:val="none" w:sz="0" w:space="0" w:color="auto"/>
            <w:right w:val="none" w:sz="0" w:space="0" w:color="auto"/>
          </w:divBdr>
        </w:div>
        <w:div w:id="106894533">
          <w:marLeft w:val="0"/>
          <w:marRight w:val="0"/>
          <w:marTop w:val="0"/>
          <w:marBottom w:val="0"/>
          <w:divBdr>
            <w:top w:val="none" w:sz="0" w:space="0" w:color="auto"/>
            <w:left w:val="none" w:sz="0" w:space="0" w:color="auto"/>
            <w:bottom w:val="none" w:sz="0" w:space="0" w:color="auto"/>
            <w:right w:val="none" w:sz="0" w:space="0" w:color="auto"/>
          </w:divBdr>
        </w:div>
        <w:div w:id="106894558">
          <w:marLeft w:val="0"/>
          <w:marRight w:val="0"/>
          <w:marTop w:val="0"/>
          <w:marBottom w:val="0"/>
          <w:divBdr>
            <w:top w:val="none" w:sz="0" w:space="0" w:color="auto"/>
            <w:left w:val="none" w:sz="0" w:space="0" w:color="auto"/>
            <w:bottom w:val="none" w:sz="0" w:space="0" w:color="auto"/>
            <w:right w:val="none" w:sz="0" w:space="0" w:color="auto"/>
          </w:divBdr>
        </w:div>
      </w:divsChild>
    </w:div>
    <w:div w:id="106893939">
      <w:marLeft w:val="0"/>
      <w:marRight w:val="0"/>
      <w:marTop w:val="0"/>
      <w:marBottom w:val="0"/>
      <w:divBdr>
        <w:top w:val="none" w:sz="0" w:space="0" w:color="auto"/>
        <w:left w:val="none" w:sz="0" w:space="0" w:color="auto"/>
        <w:bottom w:val="none" w:sz="0" w:space="0" w:color="auto"/>
        <w:right w:val="none" w:sz="0" w:space="0" w:color="auto"/>
      </w:divBdr>
    </w:div>
    <w:div w:id="106893941">
      <w:marLeft w:val="0"/>
      <w:marRight w:val="0"/>
      <w:marTop w:val="0"/>
      <w:marBottom w:val="0"/>
      <w:divBdr>
        <w:top w:val="none" w:sz="0" w:space="0" w:color="auto"/>
        <w:left w:val="none" w:sz="0" w:space="0" w:color="auto"/>
        <w:bottom w:val="none" w:sz="0" w:space="0" w:color="auto"/>
        <w:right w:val="none" w:sz="0" w:space="0" w:color="auto"/>
      </w:divBdr>
    </w:div>
    <w:div w:id="106893942">
      <w:marLeft w:val="0"/>
      <w:marRight w:val="0"/>
      <w:marTop w:val="0"/>
      <w:marBottom w:val="0"/>
      <w:divBdr>
        <w:top w:val="none" w:sz="0" w:space="0" w:color="auto"/>
        <w:left w:val="none" w:sz="0" w:space="0" w:color="auto"/>
        <w:bottom w:val="none" w:sz="0" w:space="0" w:color="auto"/>
        <w:right w:val="none" w:sz="0" w:space="0" w:color="auto"/>
      </w:divBdr>
      <w:divsChild>
        <w:div w:id="106894834">
          <w:marLeft w:val="0"/>
          <w:marRight w:val="0"/>
          <w:marTop w:val="0"/>
          <w:marBottom w:val="0"/>
          <w:divBdr>
            <w:top w:val="none" w:sz="0" w:space="0" w:color="auto"/>
            <w:left w:val="none" w:sz="0" w:space="0" w:color="auto"/>
            <w:bottom w:val="none" w:sz="0" w:space="0" w:color="auto"/>
            <w:right w:val="none" w:sz="0" w:space="0" w:color="auto"/>
          </w:divBdr>
        </w:div>
      </w:divsChild>
    </w:div>
    <w:div w:id="106893944">
      <w:marLeft w:val="0"/>
      <w:marRight w:val="0"/>
      <w:marTop w:val="0"/>
      <w:marBottom w:val="0"/>
      <w:divBdr>
        <w:top w:val="none" w:sz="0" w:space="0" w:color="auto"/>
        <w:left w:val="none" w:sz="0" w:space="0" w:color="auto"/>
        <w:bottom w:val="none" w:sz="0" w:space="0" w:color="auto"/>
        <w:right w:val="none" w:sz="0" w:space="0" w:color="auto"/>
      </w:divBdr>
    </w:div>
    <w:div w:id="106893945">
      <w:marLeft w:val="0"/>
      <w:marRight w:val="0"/>
      <w:marTop w:val="0"/>
      <w:marBottom w:val="0"/>
      <w:divBdr>
        <w:top w:val="none" w:sz="0" w:space="0" w:color="auto"/>
        <w:left w:val="none" w:sz="0" w:space="0" w:color="auto"/>
        <w:bottom w:val="none" w:sz="0" w:space="0" w:color="auto"/>
        <w:right w:val="none" w:sz="0" w:space="0" w:color="auto"/>
      </w:divBdr>
    </w:div>
    <w:div w:id="106893947">
      <w:marLeft w:val="0"/>
      <w:marRight w:val="0"/>
      <w:marTop w:val="0"/>
      <w:marBottom w:val="0"/>
      <w:divBdr>
        <w:top w:val="none" w:sz="0" w:space="0" w:color="auto"/>
        <w:left w:val="none" w:sz="0" w:space="0" w:color="auto"/>
        <w:bottom w:val="none" w:sz="0" w:space="0" w:color="auto"/>
        <w:right w:val="none" w:sz="0" w:space="0" w:color="auto"/>
      </w:divBdr>
      <w:divsChild>
        <w:div w:id="106893208">
          <w:marLeft w:val="0"/>
          <w:marRight w:val="0"/>
          <w:marTop w:val="0"/>
          <w:marBottom w:val="0"/>
          <w:divBdr>
            <w:top w:val="none" w:sz="0" w:space="0" w:color="auto"/>
            <w:left w:val="none" w:sz="0" w:space="0" w:color="auto"/>
            <w:bottom w:val="none" w:sz="0" w:space="0" w:color="auto"/>
            <w:right w:val="none" w:sz="0" w:space="0" w:color="auto"/>
          </w:divBdr>
          <w:divsChild>
            <w:div w:id="106895171">
              <w:marLeft w:val="0"/>
              <w:marRight w:val="0"/>
              <w:marTop w:val="0"/>
              <w:marBottom w:val="0"/>
              <w:divBdr>
                <w:top w:val="none" w:sz="0" w:space="0" w:color="auto"/>
                <w:left w:val="none" w:sz="0" w:space="0" w:color="auto"/>
                <w:bottom w:val="none" w:sz="0" w:space="0" w:color="auto"/>
                <w:right w:val="none" w:sz="0" w:space="0" w:color="auto"/>
              </w:divBdr>
            </w:div>
          </w:divsChild>
        </w:div>
        <w:div w:id="106893273">
          <w:marLeft w:val="0"/>
          <w:marRight w:val="0"/>
          <w:marTop w:val="0"/>
          <w:marBottom w:val="0"/>
          <w:divBdr>
            <w:top w:val="single" w:sz="4" w:space="1" w:color="auto"/>
            <w:left w:val="single" w:sz="4" w:space="4" w:color="auto"/>
            <w:bottom w:val="single" w:sz="4" w:space="1" w:color="auto"/>
            <w:right w:val="single" w:sz="4" w:space="4" w:color="auto"/>
          </w:divBdr>
        </w:div>
        <w:div w:id="106894024">
          <w:marLeft w:val="0"/>
          <w:marRight w:val="0"/>
          <w:marTop w:val="0"/>
          <w:marBottom w:val="0"/>
          <w:divBdr>
            <w:top w:val="none" w:sz="0" w:space="0" w:color="auto"/>
            <w:left w:val="none" w:sz="0" w:space="0" w:color="auto"/>
            <w:bottom w:val="none" w:sz="0" w:space="0" w:color="auto"/>
            <w:right w:val="none" w:sz="0" w:space="0" w:color="auto"/>
          </w:divBdr>
          <w:divsChild>
            <w:div w:id="106893587">
              <w:marLeft w:val="0"/>
              <w:marRight w:val="0"/>
              <w:marTop w:val="0"/>
              <w:marBottom w:val="0"/>
              <w:divBdr>
                <w:top w:val="none" w:sz="0" w:space="0" w:color="auto"/>
                <w:left w:val="none" w:sz="0" w:space="0" w:color="auto"/>
                <w:bottom w:val="none" w:sz="0" w:space="0" w:color="auto"/>
                <w:right w:val="none" w:sz="0" w:space="0" w:color="auto"/>
              </w:divBdr>
            </w:div>
          </w:divsChild>
        </w:div>
        <w:div w:id="106894029">
          <w:marLeft w:val="0"/>
          <w:marRight w:val="0"/>
          <w:marTop w:val="0"/>
          <w:marBottom w:val="0"/>
          <w:divBdr>
            <w:top w:val="none" w:sz="0" w:space="0" w:color="auto"/>
            <w:left w:val="none" w:sz="0" w:space="0" w:color="auto"/>
            <w:bottom w:val="none" w:sz="0" w:space="0" w:color="auto"/>
            <w:right w:val="none" w:sz="0" w:space="0" w:color="auto"/>
          </w:divBdr>
          <w:divsChild>
            <w:div w:id="106894436">
              <w:marLeft w:val="0"/>
              <w:marRight w:val="0"/>
              <w:marTop w:val="0"/>
              <w:marBottom w:val="0"/>
              <w:divBdr>
                <w:top w:val="none" w:sz="0" w:space="0" w:color="auto"/>
                <w:left w:val="none" w:sz="0" w:space="0" w:color="auto"/>
                <w:bottom w:val="none" w:sz="0" w:space="0" w:color="auto"/>
                <w:right w:val="none" w:sz="0" w:space="0" w:color="auto"/>
              </w:divBdr>
              <w:divsChild>
                <w:div w:id="106892613">
                  <w:marLeft w:val="0"/>
                  <w:marRight w:val="0"/>
                  <w:marTop w:val="0"/>
                  <w:marBottom w:val="0"/>
                  <w:divBdr>
                    <w:top w:val="none" w:sz="0" w:space="0" w:color="auto"/>
                    <w:left w:val="none" w:sz="0" w:space="0" w:color="auto"/>
                    <w:bottom w:val="none" w:sz="0" w:space="0" w:color="auto"/>
                    <w:right w:val="none" w:sz="0" w:space="0" w:color="auto"/>
                  </w:divBdr>
                  <w:divsChild>
                    <w:div w:id="106895117">
                      <w:marLeft w:val="0"/>
                      <w:marRight w:val="0"/>
                      <w:marTop w:val="0"/>
                      <w:marBottom w:val="0"/>
                      <w:divBdr>
                        <w:top w:val="none" w:sz="0" w:space="0" w:color="auto"/>
                        <w:left w:val="none" w:sz="0" w:space="0" w:color="auto"/>
                        <w:bottom w:val="none" w:sz="0" w:space="0" w:color="auto"/>
                        <w:right w:val="none" w:sz="0" w:space="0" w:color="auto"/>
                      </w:divBdr>
                      <w:divsChild>
                        <w:div w:id="106893376">
                          <w:marLeft w:val="0"/>
                          <w:marRight w:val="0"/>
                          <w:marTop w:val="0"/>
                          <w:marBottom w:val="0"/>
                          <w:divBdr>
                            <w:top w:val="none" w:sz="0" w:space="0" w:color="auto"/>
                            <w:left w:val="none" w:sz="0" w:space="0" w:color="auto"/>
                            <w:bottom w:val="none" w:sz="0" w:space="0" w:color="auto"/>
                            <w:right w:val="none" w:sz="0" w:space="0" w:color="auto"/>
                          </w:divBdr>
                        </w:div>
                        <w:div w:id="10689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4691">
          <w:marLeft w:val="0"/>
          <w:marRight w:val="0"/>
          <w:marTop w:val="0"/>
          <w:marBottom w:val="0"/>
          <w:divBdr>
            <w:top w:val="single" w:sz="4" w:space="1" w:color="auto"/>
            <w:left w:val="single" w:sz="4" w:space="4" w:color="auto"/>
            <w:bottom w:val="single" w:sz="4" w:space="1" w:color="auto"/>
            <w:right w:val="single" w:sz="4" w:space="4" w:color="auto"/>
          </w:divBdr>
        </w:div>
      </w:divsChild>
    </w:div>
    <w:div w:id="106893949">
      <w:marLeft w:val="0"/>
      <w:marRight w:val="0"/>
      <w:marTop w:val="0"/>
      <w:marBottom w:val="0"/>
      <w:divBdr>
        <w:top w:val="none" w:sz="0" w:space="0" w:color="auto"/>
        <w:left w:val="none" w:sz="0" w:space="0" w:color="auto"/>
        <w:bottom w:val="none" w:sz="0" w:space="0" w:color="auto"/>
        <w:right w:val="none" w:sz="0" w:space="0" w:color="auto"/>
      </w:divBdr>
      <w:divsChild>
        <w:div w:id="106894944">
          <w:marLeft w:val="0"/>
          <w:marRight w:val="0"/>
          <w:marTop w:val="0"/>
          <w:marBottom w:val="0"/>
          <w:divBdr>
            <w:top w:val="none" w:sz="0" w:space="0" w:color="auto"/>
            <w:left w:val="none" w:sz="0" w:space="0" w:color="auto"/>
            <w:bottom w:val="none" w:sz="0" w:space="0" w:color="auto"/>
            <w:right w:val="none" w:sz="0" w:space="0" w:color="auto"/>
          </w:divBdr>
          <w:divsChild>
            <w:div w:id="10689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951">
      <w:marLeft w:val="0"/>
      <w:marRight w:val="0"/>
      <w:marTop w:val="0"/>
      <w:marBottom w:val="0"/>
      <w:divBdr>
        <w:top w:val="none" w:sz="0" w:space="0" w:color="auto"/>
        <w:left w:val="none" w:sz="0" w:space="0" w:color="auto"/>
        <w:bottom w:val="none" w:sz="0" w:space="0" w:color="auto"/>
        <w:right w:val="none" w:sz="0" w:space="0" w:color="auto"/>
      </w:divBdr>
      <w:divsChild>
        <w:div w:id="106893869">
          <w:marLeft w:val="0"/>
          <w:marRight w:val="0"/>
          <w:marTop w:val="0"/>
          <w:marBottom w:val="0"/>
          <w:divBdr>
            <w:top w:val="none" w:sz="0" w:space="0" w:color="auto"/>
            <w:left w:val="none" w:sz="0" w:space="0" w:color="auto"/>
            <w:bottom w:val="none" w:sz="0" w:space="0" w:color="auto"/>
            <w:right w:val="none" w:sz="0" w:space="0" w:color="auto"/>
          </w:divBdr>
          <w:divsChild>
            <w:div w:id="10689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952">
      <w:marLeft w:val="0"/>
      <w:marRight w:val="0"/>
      <w:marTop w:val="0"/>
      <w:marBottom w:val="0"/>
      <w:divBdr>
        <w:top w:val="none" w:sz="0" w:space="0" w:color="auto"/>
        <w:left w:val="none" w:sz="0" w:space="0" w:color="auto"/>
        <w:bottom w:val="none" w:sz="0" w:space="0" w:color="auto"/>
        <w:right w:val="none" w:sz="0" w:space="0" w:color="auto"/>
      </w:divBdr>
    </w:div>
    <w:div w:id="106893953">
      <w:marLeft w:val="0"/>
      <w:marRight w:val="0"/>
      <w:marTop w:val="0"/>
      <w:marBottom w:val="0"/>
      <w:divBdr>
        <w:top w:val="none" w:sz="0" w:space="0" w:color="auto"/>
        <w:left w:val="none" w:sz="0" w:space="0" w:color="auto"/>
        <w:bottom w:val="none" w:sz="0" w:space="0" w:color="auto"/>
        <w:right w:val="none" w:sz="0" w:space="0" w:color="auto"/>
      </w:divBdr>
    </w:div>
    <w:div w:id="106893955">
      <w:marLeft w:val="0"/>
      <w:marRight w:val="0"/>
      <w:marTop w:val="0"/>
      <w:marBottom w:val="0"/>
      <w:divBdr>
        <w:top w:val="none" w:sz="0" w:space="0" w:color="auto"/>
        <w:left w:val="none" w:sz="0" w:space="0" w:color="auto"/>
        <w:bottom w:val="none" w:sz="0" w:space="0" w:color="auto"/>
        <w:right w:val="none" w:sz="0" w:space="0" w:color="auto"/>
      </w:divBdr>
    </w:div>
    <w:div w:id="106893956">
      <w:marLeft w:val="0"/>
      <w:marRight w:val="0"/>
      <w:marTop w:val="0"/>
      <w:marBottom w:val="0"/>
      <w:divBdr>
        <w:top w:val="none" w:sz="0" w:space="0" w:color="auto"/>
        <w:left w:val="none" w:sz="0" w:space="0" w:color="auto"/>
        <w:bottom w:val="none" w:sz="0" w:space="0" w:color="auto"/>
        <w:right w:val="none" w:sz="0" w:space="0" w:color="auto"/>
      </w:divBdr>
    </w:div>
    <w:div w:id="106893962">
      <w:marLeft w:val="0"/>
      <w:marRight w:val="0"/>
      <w:marTop w:val="0"/>
      <w:marBottom w:val="0"/>
      <w:divBdr>
        <w:top w:val="none" w:sz="0" w:space="0" w:color="auto"/>
        <w:left w:val="none" w:sz="0" w:space="0" w:color="auto"/>
        <w:bottom w:val="none" w:sz="0" w:space="0" w:color="auto"/>
        <w:right w:val="none" w:sz="0" w:space="0" w:color="auto"/>
      </w:divBdr>
      <w:divsChild>
        <w:div w:id="106893153">
          <w:marLeft w:val="0"/>
          <w:marRight w:val="0"/>
          <w:marTop w:val="0"/>
          <w:marBottom w:val="0"/>
          <w:divBdr>
            <w:top w:val="none" w:sz="0" w:space="0" w:color="auto"/>
            <w:left w:val="none" w:sz="0" w:space="0" w:color="auto"/>
            <w:bottom w:val="none" w:sz="0" w:space="0" w:color="auto"/>
            <w:right w:val="none" w:sz="0" w:space="0" w:color="auto"/>
          </w:divBdr>
        </w:div>
      </w:divsChild>
    </w:div>
    <w:div w:id="106893967">
      <w:marLeft w:val="0"/>
      <w:marRight w:val="0"/>
      <w:marTop w:val="0"/>
      <w:marBottom w:val="0"/>
      <w:divBdr>
        <w:top w:val="none" w:sz="0" w:space="0" w:color="auto"/>
        <w:left w:val="none" w:sz="0" w:space="0" w:color="auto"/>
        <w:bottom w:val="none" w:sz="0" w:space="0" w:color="auto"/>
        <w:right w:val="none" w:sz="0" w:space="0" w:color="auto"/>
      </w:divBdr>
    </w:div>
    <w:div w:id="106893969">
      <w:marLeft w:val="0"/>
      <w:marRight w:val="0"/>
      <w:marTop w:val="0"/>
      <w:marBottom w:val="0"/>
      <w:divBdr>
        <w:top w:val="none" w:sz="0" w:space="0" w:color="auto"/>
        <w:left w:val="none" w:sz="0" w:space="0" w:color="auto"/>
        <w:bottom w:val="none" w:sz="0" w:space="0" w:color="auto"/>
        <w:right w:val="none" w:sz="0" w:space="0" w:color="auto"/>
      </w:divBdr>
      <w:divsChild>
        <w:div w:id="106893494">
          <w:marLeft w:val="0"/>
          <w:marRight w:val="0"/>
          <w:marTop w:val="0"/>
          <w:marBottom w:val="0"/>
          <w:divBdr>
            <w:top w:val="none" w:sz="0" w:space="0" w:color="auto"/>
            <w:left w:val="none" w:sz="0" w:space="0" w:color="auto"/>
            <w:bottom w:val="none" w:sz="0" w:space="0" w:color="auto"/>
            <w:right w:val="none" w:sz="0" w:space="0" w:color="auto"/>
          </w:divBdr>
        </w:div>
        <w:div w:id="106894577">
          <w:marLeft w:val="0"/>
          <w:marRight w:val="0"/>
          <w:marTop w:val="0"/>
          <w:marBottom w:val="0"/>
          <w:divBdr>
            <w:top w:val="none" w:sz="0" w:space="0" w:color="auto"/>
            <w:left w:val="none" w:sz="0" w:space="0" w:color="auto"/>
            <w:bottom w:val="none" w:sz="0" w:space="0" w:color="auto"/>
            <w:right w:val="none" w:sz="0" w:space="0" w:color="auto"/>
          </w:divBdr>
        </w:div>
        <w:div w:id="106894643">
          <w:marLeft w:val="0"/>
          <w:marRight w:val="0"/>
          <w:marTop w:val="0"/>
          <w:marBottom w:val="0"/>
          <w:divBdr>
            <w:top w:val="none" w:sz="0" w:space="0" w:color="auto"/>
            <w:left w:val="none" w:sz="0" w:space="0" w:color="auto"/>
            <w:bottom w:val="none" w:sz="0" w:space="0" w:color="auto"/>
            <w:right w:val="none" w:sz="0" w:space="0" w:color="auto"/>
          </w:divBdr>
        </w:div>
        <w:div w:id="106895318">
          <w:marLeft w:val="0"/>
          <w:marRight w:val="0"/>
          <w:marTop w:val="0"/>
          <w:marBottom w:val="0"/>
          <w:divBdr>
            <w:top w:val="none" w:sz="0" w:space="0" w:color="auto"/>
            <w:left w:val="none" w:sz="0" w:space="0" w:color="auto"/>
            <w:bottom w:val="none" w:sz="0" w:space="0" w:color="auto"/>
            <w:right w:val="none" w:sz="0" w:space="0" w:color="auto"/>
          </w:divBdr>
        </w:div>
        <w:div w:id="106895432">
          <w:marLeft w:val="0"/>
          <w:marRight w:val="0"/>
          <w:marTop w:val="0"/>
          <w:marBottom w:val="0"/>
          <w:divBdr>
            <w:top w:val="none" w:sz="0" w:space="0" w:color="auto"/>
            <w:left w:val="none" w:sz="0" w:space="0" w:color="auto"/>
            <w:bottom w:val="none" w:sz="0" w:space="0" w:color="auto"/>
            <w:right w:val="none" w:sz="0" w:space="0" w:color="auto"/>
          </w:divBdr>
          <w:divsChild>
            <w:div w:id="106892971">
              <w:marLeft w:val="0"/>
              <w:marRight w:val="0"/>
              <w:marTop w:val="0"/>
              <w:marBottom w:val="0"/>
              <w:divBdr>
                <w:top w:val="none" w:sz="0" w:space="0" w:color="auto"/>
                <w:left w:val="none" w:sz="0" w:space="0" w:color="auto"/>
                <w:bottom w:val="none" w:sz="0" w:space="0" w:color="auto"/>
                <w:right w:val="none" w:sz="0" w:space="0" w:color="auto"/>
              </w:divBdr>
              <w:divsChild>
                <w:div w:id="106893005">
                  <w:marLeft w:val="0"/>
                  <w:marRight w:val="0"/>
                  <w:marTop w:val="0"/>
                  <w:marBottom w:val="0"/>
                  <w:divBdr>
                    <w:top w:val="none" w:sz="0" w:space="0" w:color="auto"/>
                    <w:left w:val="none" w:sz="0" w:space="0" w:color="auto"/>
                    <w:bottom w:val="none" w:sz="0" w:space="0" w:color="auto"/>
                    <w:right w:val="none" w:sz="0" w:space="0" w:color="auto"/>
                  </w:divBdr>
                </w:div>
              </w:divsChild>
            </w:div>
            <w:div w:id="106893248">
              <w:marLeft w:val="0"/>
              <w:marRight w:val="0"/>
              <w:marTop w:val="0"/>
              <w:marBottom w:val="0"/>
              <w:divBdr>
                <w:top w:val="none" w:sz="0" w:space="0" w:color="auto"/>
                <w:left w:val="none" w:sz="0" w:space="0" w:color="auto"/>
                <w:bottom w:val="none" w:sz="0" w:space="0" w:color="auto"/>
                <w:right w:val="none" w:sz="0" w:space="0" w:color="auto"/>
              </w:divBdr>
            </w:div>
            <w:div w:id="10689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970">
      <w:marLeft w:val="0"/>
      <w:marRight w:val="0"/>
      <w:marTop w:val="0"/>
      <w:marBottom w:val="0"/>
      <w:divBdr>
        <w:top w:val="none" w:sz="0" w:space="0" w:color="auto"/>
        <w:left w:val="none" w:sz="0" w:space="0" w:color="auto"/>
        <w:bottom w:val="none" w:sz="0" w:space="0" w:color="auto"/>
        <w:right w:val="none" w:sz="0" w:space="0" w:color="auto"/>
      </w:divBdr>
    </w:div>
    <w:div w:id="106893971">
      <w:marLeft w:val="0"/>
      <w:marRight w:val="0"/>
      <w:marTop w:val="0"/>
      <w:marBottom w:val="0"/>
      <w:divBdr>
        <w:top w:val="none" w:sz="0" w:space="0" w:color="auto"/>
        <w:left w:val="none" w:sz="0" w:space="0" w:color="auto"/>
        <w:bottom w:val="none" w:sz="0" w:space="0" w:color="auto"/>
        <w:right w:val="none" w:sz="0" w:space="0" w:color="auto"/>
      </w:divBdr>
      <w:divsChild>
        <w:div w:id="106892864">
          <w:marLeft w:val="0"/>
          <w:marRight w:val="0"/>
          <w:marTop w:val="0"/>
          <w:marBottom w:val="0"/>
          <w:divBdr>
            <w:top w:val="none" w:sz="0" w:space="0" w:color="auto"/>
            <w:left w:val="none" w:sz="0" w:space="0" w:color="auto"/>
            <w:bottom w:val="none" w:sz="0" w:space="0" w:color="auto"/>
            <w:right w:val="none" w:sz="0" w:space="0" w:color="auto"/>
          </w:divBdr>
        </w:div>
        <w:div w:id="106894585">
          <w:marLeft w:val="0"/>
          <w:marRight w:val="0"/>
          <w:marTop w:val="0"/>
          <w:marBottom w:val="0"/>
          <w:divBdr>
            <w:top w:val="none" w:sz="0" w:space="0" w:color="auto"/>
            <w:left w:val="none" w:sz="0" w:space="0" w:color="auto"/>
            <w:bottom w:val="none" w:sz="0" w:space="0" w:color="auto"/>
            <w:right w:val="none" w:sz="0" w:space="0" w:color="auto"/>
          </w:divBdr>
        </w:div>
        <w:div w:id="106894819">
          <w:marLeft w:val="0"/>
          <w:marRight w:val="0"/>
          <w:marTop w:val="0"/>
          <w:marBottom w:val="0"/>
          <w:divBdr>
            <w:top w:val="none" w:sz="0" w:space="0" w:color="auto"/>
            <w:left w:val="none" w:sz="0" w:space="0" w:color="auto"/>
            <w:bottom w:val="none" w:sz="0" w:space="0" w:color="auto"/>
            <w:right w:val="none" w:sz="0" w:space="0" w:color="auto"/>
          </w:divBdr>
        </w:div>
        <w:div w:id="106894928">
          <w:marLeft w:val="0"/>
          <w:marRight w:val="0"/>
          <w:marTop w:val="0"/>
          <w:marBottom w:val="0"/>
          <w:divBdr>
            <w:top w:val="none" w:sz="0" w:space="0" w:color="auto"/>
            <w:left w:val="none" w:sz="0" w:space="0" w:color="auto"/>
            <w:bottom w:val="none" w:sz="0" w:space="0" w:color="auto"/>
            <w:right w:val="none" w:sz="0" w:space="0" w:color="auto"/>
          </w:divBdr>
        </w:div>
        <w:div w:id="106895492">
          <w:marLeft w:val="0"/>
          <w:marRight w:val="0"/>
          <w:marTop w:val="0"/>
          <w:marBottom w:val="0"/>
          <w:divBdr>
            <w:top w:val="none" w:sz="0" w:space="0" w:color="auto"/>
            <w:left w:val="none" w:sz="0" w:space="0" w:color="auto"/>
            <w:bottom w:val="none" w:sz="0" w:space="0" w:color="auto"/>
            <w:right w:val="none" w:sz="0" w:space="0" w:color="auto"/>
          </w:divBdr>
          <w:divsChild>
            <w:div w:id="106892808">
              <w:marLeft w:val="0"/>
              <w:marRight w:val="0"/>
              <w:marTop w:val="0"/>
              <w:marBottom w:val="0"/>
              <w:divBdr>
                <w:top w:val="none" w:sz="0" w:space="0" w:color="auto"/>
                <w:left w:val="none" w:sz="0" w:space="0" w:color="auto"/>
                <w:bottom w:val="none" w:sz="0" w:space="0" w:color="auto"/>
                <w:right w:val="none" w:sz="0" w:space="0" w:color="auto"/>
              </w:divBdr>
            </w:div>
            <w:div w:id="106893394">
              <w:marLeft w:val="0"/>
              <w:marRight w:val="0"/>
              <w:marTop w:val="0"/>
              <w:marBottom w:val="0"/>
              <w:divBdr>
                <w:top w:val="none" w:sz="0" w:space="0" w:color="auto"/>
                <w:left w:val="none" w:sz="0" w:space="0" w:color="auto"/>
                <w:bottom w:val="none" w:sz="0" w:space="0" w:color="auto"/>
                <w:right w:val="none" w:sz="0" w:space="0" w:color="auto"/>
              </w:divBdr>
            </w:div>
            <w:div w:id="106895242">
              <w:marLeft w:val="0"/>
              <w:marRight w:val="0"/>
              <w:marTop w:val="0"/>
              <w:marBottom w:val="0"/>
              <w:divBdr>
                <w:top w:val="none" w:sz="0" w:space="0" w:color="auto"/>
                <w:left w:val="none" w:sz="0" w:space="0" w:color="auto"/>
                <w:bottom w:val="none" w:sz="0" w:space="0" w:color="auto"/>
                <w:right w:val="none" w:sz="0" w:space="0" w:color="auto"/>
              </w:divBdr>
              <w:divsChild>
                <w:div w:id="106893377">
                  <w:marLeft w:val="0"/>
                  <w:marRight w:val="0"/>
                  <w:marTop w:val="0"/>
                  <w:marBottom w:val="0"/>
                  <w:divBdr>
                    <w:top w:val="none" w:sz="0" w:space="0" w:color="auto"/>
                    <w:left w:val="none" w:sz="0" w:space="0" w:color="auto"/>
                    <w:bottom w:val="none" w:sz="0" w:space="0" w:color="auto"/>
                    <w:right w:val="none" w:sz="0" w:space="0" w:color="auto"/>
                  </w:divBdr>
                </w:div>
                <w:div w:id="10689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972">
      <w:marLeft w:val="0"/>
      <w:marRight w:val="0"/>
      <w:marTop w:val="0"/>
      <w:marBottom w:val="0"/>
      <w:divBdr>
        <w:top w:val="none" w:sz="0" w:space="0" w:color="auto"/>
        <w:left w:val="none" w:sz="0" w:space="0" w:color="auto"/>
        <w:bottom w:val="none" w:sz="0" w:space="0" w:color="auto"/>
        <w:right w:val="none" w:sz="0" w:space="0" w:color="auto"/>
      </w:divBdr>
    </w:div>
    <w:div w:id="106893973">
      <w:marLeft w:val="0"/>
      <w:marRight w:val="0"/>
      <w:marTop w:val="0"/>
      <w:marBottom w:val="0"/>
      <w:divBdr>
        <w:top w:val="none" w:sz="0" w:space="0" w:color="auto"/>
        <w:left w:val="none" w:sz="0" w:space="0" w:color="auto"/>
        <w:bottom w:val="none" w:sz="0" w:space="0" w:color="auto"/>
        <w:right w:val="none" w:sz="0" w:space="0" w:color="auto"/>
      </w:divBdr>
    </w:div>
    <w:div w:id="106893974">
      <w:marLeft w:val="0"/>
      <w:marRight w:val="0"/>
      <w:marTop w:val="0"/>
      <w:marBottom w:val="0"/>
      <w:divBdr>
        <w:top w:val="none" w:sz="0" w:space="0" w:color="auto"/>
        <w:left w:val="none" w:sz="0" w:space="0" w:color="auto"/>
        <w:bottom w:val="none" w:sz="0" w:space="0" w:color="auto"/>
        <w:right w:val="none" w:sz="0" w:space="0" w:color="auto"/>
      </w:divBdr>
    </w:div>
    <w:div w:id="106893975">
      <w:marLeft w:val="0"/>
      <w:marRight w:val="0"/>
      <w:marTop w:val="0"/>
      <w:marBottom w:val="0"/>
      <w:divBdr>
        <w:top w:val="none" w:sz="0" w:space="0" w:color="auto"/>
        <w:left w:val="none" w:sz="0" w:space="0" w:color="auto"/>
        <w:bottom w:val="none" w:sz="0" w:space="0" w:color="auto"/>
        <w:right w:val="none" w:sz="0" w:space="0" w:color="auto"/>
      </w:divBdr>
    </w:div>
    <w:div w:id="106893977">
      <w:marLeft w:val="0"/>
      <w:marRight w:val="0"/>
      <w:marTop w:val="0"/>
      <w:marBottom w:val="0"/>
      <w:divBdr>
        <w:top w:val="none" w:sz="0" w:space="0" w:color="auto"/>
        <w:left w:val="none" w:sz="0" w:space="0" w:color="auto"/>
        <w:bottom w:val="none" w:sz="0" w:space="0" w:color="auto"/>
        <w:right w:val="none" w:sz="0" w:space="0" w:color="auto"/>
      </w:divBdr>
    </w:div>
    <w:div w:id="106893982">
      <w:marLeft w:val="0"/>
      <w:marRight w:val="0"/>
      <w:marTop w:val="0"/>
      <w:marBottom w:val="0"/>
      <w:divBdr>
        <w:top w:val="none" w:sz="0" w:space="0" w:color="auto"/>
        <w:left w:val="none" w:sz="0" w:space="0" w:color="auto"/>
        <w:bottom w:val="none" w:sz="0" w:space="0" w:color="auto"/>
        <w:right w:val="none" w:sz="0" w:space="0" w:color="auto"/>
      </w:divBdr>
    </w:div>
    <w:div w:id="106893984">
      <w:marLeft w:val="0"/>
      <w:marRight w:val="0"/>
      <w:marTop w:val="0"/>
      <w:marBottom w:val="0"/>
      <w:divBdr>
        <w:top w:val="none" w:sz="0" w:space="0" w:color="auto"/>
        <w:left w:val="none" w:sz="0" w:space="0" w:color="auto"/>
        <w:bottom w:val="none" w:sz="0" w:space="0" w:color="auto"/>
        <w:right w:val="none" w:sz="0" w:space="0" w:color="auto"/>
      </w:divBdr>
    </w:div>
    <w:div w:id="106893985">
      <w:marLeft w:val="0"/>
      <w:marRight w:val="0"/>
      <w:marTop w:val="0"/>
      <w:marBottom w:val="0"/>
      <w:divBdr>
        <w:top w:val="none" w:sz="0" w:space="0" w:color="auto"/>
        <w:left w:val="none" w:sz="0" w:space="0" w:color="auto"/>
        <w:bottom w:val="none" w:sz="0" w:space="0" w:color="auto"/>
        <w:right w:val="none" w:sz="0" w:space="0" w:color="auto"/>
      </w:divBdr>
      <w:divsChild>
        <w:div w:id="106893382">
          <w:marLeft w:val="0"/>
          <w:marRight w:val="0"/>
          <w:marTop w:val="0"/>
          <w:marBottom w:val="0"/>
          <w:divBdr>
            <w:top w:val="none" w:sz="0" w:space="0" w:color="auto"/>
            <w:left w:val="none" w:sz="0" w:space="0" w:color="auto"/>
            <w:bottom w:val="none" w:sz="0" w:space="0" w:color="auto"/>
            <w:right w:val="none" w:sz="0" w:space="0" w:color="auto"/>
          </w:divBdr>
        </w:div>
        <w:div w:id="106893699">
          <w:marLeft w:val="0"/>
          <w:marRight w:val="0"/>
          <w:marTop w:val="0"/>
          <w:marBottom w:val="0"/>
          <w:divBdr>
            <w:top w:val="none" w:sz="0" w:space="0" w:color="auto"/>
            <w:left w:val="none" w:sz="0" w:space="0" w:color="auto"/>
            <w:bottom w:val="none" w:sz="0" w:space="0" w:color="auto"/>
            <w:right w:val="none" w:sz="0" w:space="0" w:color="auto"/>
          </w:divBdr>
          <w:divsChild>
            <w:div w:id="106894016">
              <w:marLeft w:val="0"/>
              <w:marRight w:val="0"/>
              <w:marTop w:val="0"/>
              <w:marBottom w:val="0"/>
              <w:divBdr>
                <w:top w:val="none" w:sz="0" w:space="0" w:color="auto"/>
                <w:left w:val="none" w:sz="0" w:space="0" w:color="auto"/>
                <w:bottom w:val="none" w:sz="0" w:space="0" w:color="auto"/>
                <w:right w:val="none" w:sz="0" w:space="0" w:color="auto"/>
              </w:divBdr>
            </w:div>
          </w:divsChild>
        </w:div>
        <w:div w:id="106893885">
          <w:marLeft w:val="0"/>
          <w:marRight w:val="0"/>
          <w:marTop w:val="0"/>
          <w:marBottom w:val="0"/>
          <w:divBdr>
            <w:top w:val="dotted" w:sz="2" w:space="6" w:color="FFFFFF"/>
            <w:left w:val="dotted" w:sz="4" w:space="17" w:color="FFFFFF"/>
            <w:bottom w:val="dotted" w:sz="4" w:space="1" w:color="FFFFFF"/>
            <w:right w:val="dotted" w:sz="4" w:space="8" w:color="FFFFFF"/>
          </w:divBdr>
          <w:divsChild>
            <w:div w:id="106892618">
              <w:marLeft w:val="0"/>
              <w:marRight w:val="0"/>
              <w:marTop w:val="0"/>
              <w:marBottom w:val="0"/>
              <w:divBdr>
                <w:top w:val="none" w:sz="0" w:space="0" w:color="auto"/>
                <w:left w:val="none" w:sz="0" w:space="0" w:color="auto"/>
                <w:bottom w:val="none" w:sz="0" w:space="0" w:color="auto"/>
                <w:right w:val="none" w:sz="0" w:space="0" w:color="auto"/>
              </w:divBdr>
            </w:div>
            <w:div w:id="106892662">
              <w:marLeft w:val="0"/>
              <w:marRight w:val="0"/>
              <w:marTop w:val="0"/>
              <w:marBottom w:val="0"/>
              <w:divBdr>
                <w:top w:val="none" w:sz="0" w:space="0" w:color="auto"/>
                <w:left w:val="none" w:sz="0" w:space="0" w:color="auto"/>
                <w:bottom w:val="none" w:sz="0" w:space="0" w:color="auto"/>
                <w:right w:val="none" w:sz="0" w:space="0" w:color="auto"/>
              </w:divBdr>
            </w:div>
            <w:div w:id="106892663">
              <w:marLeft w:val="0"/>
              <w:marRight w:val="0"/>
              <w:marTop w:val="0"/>
              <w:marBottom w:val="0"/>
              <w:divBdr>
                <w:top w:val="none" w:sz="0" w:space="0" w:color="auto"/>
                <w:left w:val="none" w:sz="0" w:space="0" w:color="auto"/>
                <w:bottom w:val="none" w:sz="0" w:space="0" w:color="auto"/>
                <w:right w:val="none" w:sz="0" w:space="0" w:color="auto"/>
              </w:divBdr>
            </w:div>
            <w:div w:id="106892708">
              <w:marLeft w:val="0"/>
              <w:marRight w:val="0"/>
              <w:marTop w:val="0"/>
              <w:marBottom w:val="0"/>
              <w:divBdr>
                <w:top w:val="none" w:sz="0" w:space="0" w:color="auto"/>
                <w:left w:val="none" w:sz="0" w:space="0" w:color="auto"/>
                <w:bottom w:val="none" w:sz="0" w:space="0" w:color="auto"/>
                <w:right w:val="none" w:sz="0" w:space="0" w:color="auto"/>
              </w:divBdr>
            </w:div>
            <w:div w:id="106892733">
              <w:marLeft w:val="0"/>
              <w:marRight w:val="0"/>
              <w:marTop w:val="0"/>
              <w:marBottom w:val="0"/>
              <w:divBdr>
                <w:top w:val="none" w:sz="0" w:space="0" w:color="auto"/>
                <w:left w:val="none" w:sz="0" w:space="0" w:color="auto"/>
                <w:bottom w:val="none" w:sz="0" w:space="0" w:color="auto"/>
                <w:right w:val="none" w:sz="0" w:space="0" w:color="auto"/>
              </w:divBdr>
            </w:div>
            <w:div w:id="106892795">
              <w:marLeft w:val="0"/>
              <w:marRight w:val="0"/>
              <w:marTop w:val="0"/>
              <w:marBottom w:val="0"/>
              <w:divBdr>
                <w:top w:val="none" w:sz="0" w:space="0" w:color="auto"/>
                <w:left w:val="none" w:sz="0" w:space="0" w:color="auto"/>
                <w:bottom w:val="none" w:sz="0" w:space="0" w:color="auto"/>
                <w:right w:val="none" w:sz="0" w:space="0" w:color="auto"/>
              </w:divBdr>
            </w:div>
            <w:div w:id="106892858">
              <w:marLeft w:val="0"/>
              <w:marRight w:val="0"/>
              <w:marTop w:val="0"/>
              <w:marBottom w:val="0"/>
              <w:divBdr>
                <w:top w:val="none" w:sz="0" w:space="0" w:color="auto"/>
                <w:left w:val="none" w:sz="0" w:space="0" w:color="auto"/>
                <w:bottom w:val="none" w:sz="0" w:space="0" w:color="auto"/>
                <w:right w:val="none" w:sz="0" w:space="0" w:color="auto"/>
              </w:divBdr>
            </w:div>
            <w:div w:id="106892884">
              <w:marLeft w:val="0"/>
              <w:marRight w:val="0"/>
              <w:marTop w:val="0"/>
              <w:marBottom w:val="0"/>
              <w:divBdr>
                <w:top w:val="none" w:sz="0" w:space="0" w:color="auto"/>
                <w:left w:val="none" w:sz="0" w:space="0" w:color="auto"/>
                <w:bottom w:val="none" w:sz="0" w:space="0" w:color="auto"/>
                <w:right w:val="none" w:sz="0" w:space="0" w:color="auto"/>
              </w:divBdr>
            </w:div>
            <w:div w:id="106893028">
              <w:marLeft w:val="0"/>
              <w:marRight w:val="0"/>
              <w:marTop w:val="0"/>
              <w:marBottom w:val="0"/>
              <w:divBdr>
                <w:top w:val="none" w:sz="0" w:space="0" w:color="auto"/>
                <w:left w:val="none" w:sz="0" w:space="0" w:color="auto"/>
                <w:bottom w:val="none" w:sz="0" w:space="0" w:color="auto"/>
                <w:right w:val="none" w:sz="0" w:space="0" w:color="auto"/>
              </w:divBdr>
            </w:div>
            <w:div w:id="106893041">
              <w:marLeft w:val="0"/>
              <w:marRight w:val="0"/>
              <w:marTop w:val="0"/>
              <w:marBottom w:val="0"/>
              <w:divBdr>
                <w:top w:val="none" w:sz="0" w:space="0" w:color="auto"/>
                <w:left w:val="none" w:sz="0" w:space="0" w:color="auto"/>
                <w:bottom w:val="none" w:sz="0" w:space="0" w:color="auto"/>
                <w:right w:val="none" w:sz="0" w:space="0" w:color="auto"/>
              </w:divBdr>
            </w:div>
            <w:div w:id="106893109">
              <w:marLeft w:val="0"/>
              <w:marRight w:val="0"/>
              <w:marTop w:val="0"/>
              <w:marBottom w:val="0"/>
              <w:divBdr>
                <w:top w:val="none" w:sz="0" w:space="0" w:color="auto"/>
                <w:left w:val="none" w:sz="0" w:space="0" w:color="auto"/>
                <w:bottom w:val="none" w:sz="0" w:space="0" w:color="auto"/>
                <w:right w:val="none" w:sz="0" w:space="0" w:color="auto"/>
              </w:divBdr>
            </w:div>
            <w:div w:id="106893150">
              <w:marLeft w:val="0"/>
              <w:marRight w:val="0"/>
              <w:marTop w:val="0"/>
              <w:marBottom w:val="0"/>
              <w:divBdr>
                <w:top w:val="none" w:sz="0" w:space="0" w:color="auto"/>
                <w:left w:val="none" w:sz="0" w:space="0" w:color="auto"/>
                <w:bottom w:val="none" w:sz="0" w:space="0" w:color="auto"/>
                <w:right w:val="none" w:sz="0" w:space="0" w:color="auto"/>
              </w:divBdr>
            </w:div>
            <w:div w:id="106893194">
              <w:marLeft w:val="0"/>
              <w:marRight w:val="0"/>
              <w:marTop w:val="0"/>
              <w:marBottom w:val="0"/>
              <w:divBdr>
                <w:top w:val="none" w:sz="0" w:space="0" w:color="auto"/>
                <w:left w:val="none" w:sz="0" w:space="0" w:color="auto"/>
                <w:bottom w:val="none" w:sz="0" w:space="0" w:color="auto"/>
                <w:right w:val="none" w:sz="0" w:space="0" w:color="auto"/>
              </w:divBdr>
            </w:div>
            <w:div w:id="106893205">
              <w:marLeft w:val="0"/>
              <w:marRight w:val="0"/>
              <w:marTop w:val="0"/>
              <w:marBottom w:val="0"/>
              <w:divBdr>
                <w:top w:val="none" w:sz="0" w:space="0" w:color="auto"/>
                <w:left w:val="none" w:sz="0" w:space="0" w:color="auto"/>
                <w:bottom w:val="none" w:sz="0" w:space="0" w:color="auto"/>
                <w:right w:val="none" w:sz="0" w:space="0" w:color="auto"/>
              </w:divBdr>
            </w:div>
            <w:div w:id="106893286">
              <w:marLeft w:val="0"/>
              <w:marRight w:val="0"/>
              <w:marTop w:val="0"/>
              <w:marBottom w:val="0"/>
              <w:divBdr>
                <w:top w:val="none" w:sz="0" w:space="0" w:color="auto"/>
                <w:left w:val="none" w:sz="0" w:space="0" w:color="auto"/>
                <w:bottom w:val="none" w:sz="0" w:space="0" w:color="auto"/>
                <w:right w:val="none" w:sz="0" w:space="0" w:color="auto"/>
              </w:divBdr>
            </w:div>
            <w:div w:id="106893389">
              <w:marLeft w:val="0"/>
              <w:marRight w:val="0"/>
              <w:marTop w:val="0"/>
              <w:marBottom w:val="0"/>
              <w:divBdr>
                <w:top w:val="none" w:sz="0" w:space="0" w:color="auto"/>
                <w:left w:val="none" w:sz="0" w:space="0" w:color="auto"/>
                <w:bottom w:val="none" w:sz="0" w:space="0" w:color="auto"/>
                <w:right w:val="none" w:sz="0" w:space="0" w:color="auto"/>
              </w:divBdr>
            </w:div>
            <w:div w:id="106893451">
              <w:marLeft w:val="0"/>
              <w:marRight w:val="0"/>
              <w:marTop w:val="0"/>
              <w:marBottom w:val="0"/>
              <w:divBdr>
                <w:top w:val="none" w:sz="0" w:space="0" w:color="auto"/>
                <w:left w:val="none" w:sz="0" w:space="0" w:color="auto"/>
                <w:bottom w:val="none" w:sz="0" w:space="0" w:color="auto"/>
                <w:right w:val="none" w:sz="0" w:space="0" w:color="auto"/>
              </w:divBdr>
            </w:div>
            <w:div w:id="106893551">
              <w:marLeft w:val="0"/>
              <w:marRight w:val="0"/>
              <w:marTop w:val="0"/>
              <w:marBottom w:val="0"/>
              <w:divBdr>
                <w:top w:val="none" w:sz="0" w:space="0" w:color="auto"/>
                <w:left w:val="none" w:sz="0" w:space="0" w:color="auto"/>
                <w:bottom w:val="none" w:sz="0" w:space="0" w:color="auto"/>
                <w:right w:val="none" w:sz="0" w:space="0" w:color="auto"/>
              </w:divBdr>
            </w:div>
            <w:div w:id="106893588">
              <w:marLeft w:val="0"/>
              <w:marRight w:val="0"/>
              <w:marTop w:val="0"/>
              <w:marBottom w:val="0"/>
              <w:divBdr>
                <w:top w:val="none" w:sz="0" w:space="0" w:color="auto"/>
                <w:left w:val="none" w:sz="0" w:space="0" w:color="auto"/>
                <w:bottom w:val="none" w:sz="0" w:space="0" w:color="auto"/>
                <w:right w:val="none" w:sz="0" w:space="0" w:color="auto"/>
              </w:divBdr>
            </w:div>
            <w:div w:id="106893701">
              <w:marLeft w:val="0"/>
              <w:marRight w:val="0"/>
              <w:marTop w:val="0"/>
              <w:marBottom w:val="0"/>
              <w:divBdr>
                <w:top w:val="none" w:sz="0" w:space="0" w:color="auto"/>
                <w:left w:val="none" w:sz="0" w:space="0" w:color="auto"/>
                <w:bottom w:val="none" w:sz="0" w:space="0" w:color="auto"/>
                <w:right w:val="none" w:sz="0" w:space="0" w:color="auto"/>
              </w:divBdr>
            </w:div>
            <w:div w:id="106893713">
              <w:marLeft w:val="0"/>
              <w:marRight w:val="0"/>
              <w:marTop w:val="0"/>
              <w:marBottom w:val="0"/>
              <w:divBdr>
                <w:top w:val="none" w:sz="0" w:space="0" w:color="auto"/>
                <w:left w:val="none" w:sz="0" w:space="0" w:color="auto"/>
                <w:bottom w:val="none" w:sz="0" w:space="0" w:color="auto"/>
                <w:right w:val="none" w:sz="0" w:space="0" w:color="auto"/>
              </w:divBdr>
            </w:div>
            <w:div w:id="106893805">
              <w:marLeft w:val="0"/>
              <w:marRight w:val="0"/>
              <w:marTop w:val="0"/>
              <w:marBottom w:val="0"/>
              <w:divBdr>
                <w:top w:val="none" w:sz="0" w:space="0" w:color="auto"/>
                <w:left w:val="none" w:sz="0" w:space="0" w:color="auto"/>
                <w:bottom w:val="none" w:sz="0" w:space="0" w:color="auto"/>
                <w:right w:val="none" w:sz="0" w:space="0" w:color="auto"/>
              </w:divBdr>
            </w:div>
            <w:div w:id="106893830">
              <w:marLeft w:val="0"/>
              <w:marRight w:val="0"/>
              <w:marTop w:val="0"/>
              <w:marBottom w:val="0"/>
              <w:divBdr>
                <w:top w:val="none" w:sz="0" w:space="0" w:color="auto"/>
                <w:left w:val="none" w:sz="0" w:space="0" w:color="auto"/>
                <w:bottom w:val="none" w:sz="0" w:space="0" w:color="auto"/>
                <w:right w:val="none" w:sz="0" w:space="0" w:color="auto"/>
              </w:divBdr>
            </w:div>
            <w:div w:id="106893965">
              <w:marLeft w:val="0"/>
              <w:marRight w:val="0"/>
              <w:marTop w:val="0"/>
              <w:marBottom w:val="0"/>
              <w:divBdr>
                <w:top w:val="none" w:sz="0" w:space="0" w:color="auto"/>
                <w:left w:val="none" w:sz="0" w:space="0" w:color="auto"/>
                <w:bottom w:val="none" w:sz="0" w:space="0" w:color="auto"/>
                <w:right w:val="none" w:sz="0" w:space="0" w:color="auto"/>
              </w:divBdr>
            </w:div>
            <w:div w:id="106894008">
              <w:marLeft w:val="0"/>
              <w:marRight w:val="0"/>
              <w:marTop w:val="0"/>
              <w:marBottom w:val="0"/>
              <w:divBdr>
                <w:top w:val="none" w:sz="0" w:space="0" w:color="auto"/>
                <w:left w:val="none" w:sz="0" w:space="0" w:color="auto"/>
                <w:bottom w:val="none" w:sz="0" w:space="0" w:color="auto"/>
                <w:right w:val="none" w:sz="0" w:space="0" w:color="auto"/>
              </w:divBdr>
            </w:div>
            <w:div w:id="106894075">
              <w:marLeft w:val="0"/>
              <w:marRight w:val="0"/>
              <w:marTop w:val="0"/>
              <w:marBottom w:val="0"/>
              <w:divBdr>
                <w:top w:val="none" w:sz="0" w:space="0" w:color="auto"/>
                <w:left w:val="none" w:sz="0" w:space="0" w:color="auto"/>
                <w:bottom w:val="none" w:sz="0" w:space="0" w:color="auto"/>
                <w:right w:val="none" w:sz="0" w:space="0" w:color="auto"/>
              </w:divBdr>
            </w:div>
            <w:div w:id="106894137">
              <w:marLeft w:val="0"/>
              <w:marRight w:val="0"/>
              <w:marTop w:val="0"/>
              <w:marBottom w:val="0"/>
              <w:divBdr>
                <w:top w:val="none" w:sz="0" w:space="0" w:color="auto"/>
                <w:left w:val="none" w:sz="0" w:space="0" w:color="auto"/>
                <w:bottom w:val="none" w:sz="0" w:space="0" w:color="auto"/>
                <w:right w:val="none" w:sz="0" w:space="0" w:color="auto"/>
              </w:divBdr>
            </w:div>
            <w:div w:id="106894189">
              <w:marLeft w:val="0"/>
              <w:marRight w:val="0"/>
              <w:marTop w:val="0"/>
              <w:marBottom w:val="0"/>
              <w:divBdr>
                <w:top w:val="none" w:sz="0" w:space="0" w:color="auto"/>
                <w:left w:val="none" w:sz="0" w:space="0" w:color="auto"/>
                <w:bottom w:val="none" w:sz="0" w:space="0" w:color="auto"/>
                <w:right w:val="none" w:sz="0" w:space="0" w:color="auto"/>
              </w:divBdr>
            </w:div>
            <w:div w:id="106894300">
              <w:marLeft w:val="0"/>
              <w:marRight w:val="0"/>
              <w:marTop w:val="0"/>
              <w:marBottom w:val="0"/>
              <w:divBdr>
                <w:top w:val="none" w:sz="0" w:space="0" w:color="auto"/>
                <w:left w:val="none" w:sz="0" w:space="0" w:color="auto"/>
                <w:bottom w:val="none" w:sz="0" w:space="0" w:color="auto"/>
                <w:right w:val="none" w:sz="0" w:space="0" w:color="auto"/>
              </w:divBdr>
            </w:div>
            <w:div w:id="106894358">
              <w:marLeft w:val="0"/>
              <w:marRight w:val="0"/>
              <w:marTop w:val="0"/>
              <w:marBottom w:val="0"/>
              <w:divBdr>
                <w:top w:val="none" w:sz="0" w:space="0" w:color="auto"/>
                <w:left w:val="none" w:sz="0" w:space="0" w:color="auto"/>
                <w:bottom w:val="none" w:sz="0" w:space="0" w:color="auto"/>
                <w:right w:val="none" w:sz="0" w:space="0" w:color="auto"/>
              </w:divBdr>
            </w:div>
            <w:div w:id="106894420">
              <w:marLeft w:val="0"/>
              <w:marRight w:val="0"/>
              <w:marTop w:val="0"/>
              <w:marBottom w:val="0"/>
              <w:divBdr>
                <w:top w:val="none" w:sz="0" w:space="0" w:color="auto"/>
                <w:left w:val="none" w:sz="0" w:space="0" w:color="auto"/>
                <w:bottom w:val="none" w:sz="0" w:space="0" w:color="auto"/>
                <w:right w:val="none" w:sz="0" w:space="0" w:color="auto"/>
              </w:divBdr>
            </w:div>
            <w:div w:id="106894470">
              <w:marLeft w:val="0"/>
              <w:marRight w:val="0"/>
              <w:marTop w:val="0"/>
              <w:marBottom w:val="0"/>
              <w:divBdr>
                <w:top w:val="none" w:sz="0" w:space="0" w:color="auto"/>
                <w:left w:val="none" w:sz="0" w:space="0" w:color="auto"/>
                <w:bottom w:val="none" w:sz="0" w:space="0" w:color="auto"/>
                <w:right w:val="none" w:sz="0" w:space="0" w:color="auto"/>
              </w:divBdr>
            </w:div>
            <w:div w:id="106894895">
              <w:marLeft w:val="0"/>
              <w:marRight w:val="0"/>
              <w:marTop w:val="0"/>
              <w:marBottom w:val="0"/>
              <w:divBdr>
                <w:top w:val="none" w:sz="0" w:space="0" w:color="auto"/>
                <w:left w:val="none" w:sz="0" w:space="0" w:color="auto"/>
                <w:bottom w:val="none" w:sz="0" w:space="0" w:color="auto"/>
                <w:right w:val="none" w:sz="0" w:space="0" w:color="auto"/>
              </w:divBdr>
            </w:div>
            <w:div w:id="106895168">
              <w:marLeft w:val="0"/>
              <w:marRight w:val="0"/>
              <w:marTop w:val="0"/>
              <w:marBottom w:val="0"/>
              <w:divBdr>
                <w:top w:val="none" w:sz="0" w:space="0" w:color="auto"/>
                <w:left w:val="none" w:sz="0" w:space="0" w:color="auto"/>
                <w:bottom w:val="none" w:sz="0" w:space="0" w:color="auto"/>
                <w:right w:val="none" w:sz="0" w:space="0" w:color="auto"/>
              </w:divBdr>
            </w:div>
            <w:div w:id="106895210">
              <w:marLeft w:val="0"/>
              <w:marRight w:val="0"/>
              <w:marTop w:val="0"/>
              <w:marBottom w:val="0"/>
              <w:divBdr>
                <w:top w:val="none" w:sz="0" w:space="0" w:color="auto"/>
                <w:left w:val="none" w:sz="0" w:space="0" w:color="auto"/>
                <w:bottom w:val="none" w:sz="0" w:space="0" w:color="auto"/>
                <w:right w:val="none" w:sz="0" w:space="0" w:color="auto"/>
              </w:divBdr>
            </w:div>
            <w:div w:id="106895289">
              <w:marLeft w:val="0"/>
              <w:marRight w:val="0"/>
              <w:marTop w:val="0"/>
              <w:marBottom w:val="0"/>
              <w:divBdr>
                <w:top w:val="none" w:sz="0" w:space="0" w:color="auto"/>
                <w:left w:val="none" w:sz="0" w:space="0" w:color="auto"/>
                <w:bottom w:val="none" w:sz="0" w:space="0" w:color="auto"/>
                <w:right w:val="none" w:sz="0" w:space="0" w:color="auto"/>
              </w:divBdr>
            </w:div>
            <w:div w:id="106895443">
              <w:marLeft w:val="0"/>
              <w:marRight w:val="0"/>
              <w:marTop w:val="0"/>
              <w:marBottom w:val="0"/>
              <w:divBdr>
                <w:top w:val="none" w:sz="0" w:space="0" w:color="auto"/>
                <w:left w:val="none" w:sz="0" w:space="0" w:color="auto"/>
                <w:bottom w:val="none" w:sz="0" w:space="0" w:color="auto"/>
                <w:right w:val="none" w:sz="0" w:space="0" w:color="auto"/>
              </w:divBdr>
            </w:div>
            <w:div w:id="106895461">
              <w:marLeft w:val="0"/>
              <w:marRight w:val="0"/>
              <w:marTop w:val="0"/>
              <w:marBottom w:val="0"/>
              <w:divBdr>
                <w:top w:val="none" w:sz="0" w:space="0" w:color="auto"/>
                <w:left w:val="none" w:sz="0" w:space="0" w:color="auto"/>
                <w:bottom w:val="none" w:sz="0" w:space="0" w:color="auto"/>
                <w:right w:val="none" w:sz="0" w:space="0" w:color="auto"/>
              </w:divBdr>
            </w:div>
          </w:divsChild>
        </w:div>
        <w:div w:id="106894560">
          <w:marLeft w:val="0"/>
          <w:marRight w:val="0"/>
          <w:marTop w:val="0"/>
          <w:marBottom w:val="0"/>
          <w:divBdr>
            <w:top w:val="none" w:sz="0" w:space="0" w:color="auto"/>
            <w:left w:val="none" w:sz="0" w:space="0" w:color="auto"/>
            <w:bottom w:val="none" w:sz="0" w:space="0" w:color="auto"/>
            <w:right w:val="none" w:sz="0" w:space="0" w:color="auto"/>
          </w:divBdr>
        </w:div>
        <w:div w:id="106894765">
          <w:marLeft w:val="0"/>
          <w:marRight w:val="0"/>
          <w:marTop w:val="0"/>
          <w:marBottom w:val="0"/>
          <w:divBdr>
            <w:top w:val="none" w:sz="0" w:space="0" w:color="auto"/>
            <w:left w:val="none" w:sz="0" w:space="0" w:color="auto"/>
            <w:bottom w:val="none" w:sz="0" w:space="0" w:color="auto"/>
            <w:right w:val="none" w:sz="0" w:space="0" w:color="auto"/>
          </w:divBdr>
          <w:divsChild>
            <w:div w:id="106893650">
              <w:marLeft w:val="0"/>
              <w:marRight w:val="0"/>
              <w:marTop w:val="0"/>
              <w:marBottom w:val="0"/>
              <w:divBdr>
                <w:top w:val="none" w:sz="0" w:space="0" w:color="auto"/>
                <w:left w:val="none" w:sz="0" w:space="0" w:color="auto"/>
                <w:bottom w:val="none" w:sz="0" w:space="0" w:color="auto"/>
                <w:right w:val="none" w:sz="0" w:space="0" w:color="auto"/>
              </w:divBdr>
            </w:div>
            <w:div w:id="106895389">
              <w:marLeft w:val="0"/>
              <w:marRight w:val="0"/>
              <w:marTop w:val="0"/>
              <w:marBottom w:val="0"/>
              <w:divBdr>
                <w:top w:val="none" w:sz="0" w:space="0" w:color="auto"/>
                <w:left w:val="none" w:sz="0" w:space="0" w:color="auto"/>
                <w:bottom w:val="none" w:sz="0" w:space="0" w:color="auto"/>
                <w:right w:val="none" w:sz="0" w:space="0" w:color="auto"/>
              </w:divBdr>
            </w:div>
          </w:divsChild>
        </w:div>
        <w:div w:id="106894798">
          <w:marLeft w:val="0"/>
          <w:marRight w:val="0"/>
          <w:marTop w:val="0"/>
          <w:marBottom w:val="0"/>
          <w:divBdr>
            <w:top w:val="none" w:sz="0" w:space="0" w:color="auto"/>
            <w:left w:val="none" w:sz="0" w:space="0" w:color="auto"/>
            <w:bottom w:val="none" w:sz="0" w:space="0" w:color="auto"/>
            <w:right w:val="none" w:sz="0" w:space="0" w:color="auto"/>
          </w:divBdr>
          <w:divsChild>
            <w:div w:id="106894405">
              <w:marLeft w:val="0"/>
              <w:marRight w:val="0"/>
              <w:marTop w:val="0"/>
              <w:marBottom w:val="0"/>
              <w:divBdr>
                <w:top w:val="none" w:sz="0" w:space="0" w:color="auto"/>
                <w:left w:val="none" w:sz="0" w:space="0" w:color="auto"/>
                <w:bottom w:val="none" w:sz="0" w:space="0" w:color="auto"/>
                <w:right w:val="none" w:sz="0" w:space="0" w:color="auto"/>
              </w:divBdr>
            </w:div>
          </w:divsChild>
        </w:div>
        <w:div w:id="106894934">
          <w:marLeft w:val="0"/>
          <w:marRight w:val="0"/>
          <w:marTop w:val="0"/>
          <w:marBottom w:val="0"/>
          <w:divBdr>
            <w:top w:val="none" w:sz="0" w:space="0" w:color="auto"/>
            <w:left w:val="none" w:sz="0" w:space="0" w:color="auto"/>
            <w:bottom w:val="none" w:sz="0" w:space="0" w:color="auto"/>
            <w:right w:val="none" w:sz="0" w:space="0" w:color="auto"/>
          </w:divBdr>
          <w:divsChild>
            <w:div w:id="106893203">
              <w:marLeft w:val="0"/>
              <w:marRight w:val="0"/>
              <w:marTop w:val="0"/>
              <w:marBottom w:val="0"/>
              <w:divBdr>
                <w:top w:val="none" w:sz="0" w:space="0" w:color="auto"/>
                <w:left w:val="none" w:sz="0" w:space="0" w:color="auto"/>
                <w:bottom w:val="none" w:sz="0" w:space="0" w:color="auto"/>
                <w:right w:val="none" w:sz="0" w:space="0" w:color="auto"/>
              </w:divBdr>
            </w:div>
          </w:divsChild>
        </w:div>
        <w:div w:id="106895453">
          <w:marLeft w:val="0"/>
          <w:marRight w:val="0"/>
          <w:marTop w:val="0"/>
          <w:marBottom w:val="0"/>
          <w:divBdr>
            <w:top w:val="none" w:sz="0" w:space="0" w:color="auto"/>
            <w:left w:val="none" w:sz="0" w:space="0" w:color="auto"/>
            <w:bottom w:val="none" w:sz="0" w:space="0" w:color="auto"/>
            <w:right w:val="none" w:sz="0" w:space="0" w:color="auto"/>
          </w:divBdr>
          <w:divsChild>
            <w:div w:id="10689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987">
      <w:marLeft w:val="0"/>
      <w:marRight w:val="0"/>
      <w:marTop w:val="0"/>
      <w:marBottom w:val="0"/>
      <w:divBdr>
        <w:top w:val="none" w:sz="0" w:space="0" w:color="auto"/>
        <w:left w:val="none" w:sz="0" w:space="0" w:color="auto"/>
        <w:bottom w:val="none" w:sz="0" w:space="0" w:color="auto"/>
        <w:right w:val="none" w:sz="0" w:space="0" w:color="auto"/>
      </w:divBdr>
    </w:div>
    <w:div w:id="106893992">
      <w:marLeft w:val="0"/>
      <w:marRight w:val="0"/>
      <w:marTop w:val="0"/>
      <w:marBottom w:val="0"/>
      <w:divBdr>
        <w:top w:val="none" w:sz="0" w:space="0" w:color="auto"/>
        <w:left w:val="none" w:sz="0" w:space="0" w:color="auto"/>
        <w:bottom w:val="none" w:sz="0" w:space="0" w:color="auto"/>
        <w:right w:val="none" w:sz="0" w:space="0" w:color="auto"/>
      </w:divBdr>
    </w:div>
    <w:div w:id="106893993">
      <w:marLeft w:val="0"/>
      <w:marRight w:val="0"/>
      <w:marTop w:val="0"/>
      <w:marBottom w:val="0"/>
      <w:divBdr>
        <w:top w:val="none" w:sz="0" w:space="0" w:color="auto"/>
        <w:left w:val="none" w:sz="0" w:space="0" w:color="auto"/>
        <w:bottom w:val="none" w:sz="0" w:space="0" w:color="auto"/>
        <w:right w:val="none" w:sz="0" w:space="0" w:color="auto"/>
      </w:divBdr>
    </w:div>
    <w:div w:id="106893995">
      <w:marLeft w:val="0"/>
      <w:marRight w:val="0"/>
      <w:marTop w:val="0"/>
      <w:marBottom w:val="0"/>
      <w:divBdr>
        <w:top w:val="none" w:sz="0" w:space="0" w:color="auto"/>
        <w:left w:val="none" w:sz="0" w:space="0" w:color="auto"/>
        <w:bottom w:val="none" w:sz="0" w:space="0" w:color="auto"/>
        <w:right w:val="none" w:sz="0" w:space="0" w:color="auto"/>
      </w:divBdr>
    </w:div>
    <w:div w:id="106893996">
      <w:marLeft w:val="0"/>
      <w:marRight w:val="0"/>
      <w:marTop w:val="0"/>
      <w:marBottom w:val="0"/>
      <w:divBdr>
        <w:top w:val="none" w:sz="0" w:space="0" w:color="auto"/>
        <w:left w:val="none" w:sz="0" w:space="0" w:color="auto"/>
        <w:bottom w:val="none" w:sz="0" w:space="0" w:color="auto"/>
        <w:right w:val="none" w:sz="0" w:space="0" w:color="auto"/>
      </w:divBdr>
      <w:divsChild>
        <w:div w:id="106892838">
          <w:marLeft w:val="200"/>
          <w:marRight w:val="200"/>
          <w:marTop w:val="200"/>
          <w:marBottom w:val="200"/>
          <w:divBdr>
            <w:top w:val="none" w:sz="0" w:space="0" w:color="auto"/>
            <w:left w:val="none" w:sz="0" w:space="0" w:color="auto"/>
            <w:bottom w:val="none" w:sz="0" w:space="0" w:color="auto"/>
            <w:right w:val="none" w:sz="0" w:space="0" w:color="auto"/>
          </w:divBdr>
        </w:div>
        <w:div w:id="106895360">
          <w:marLeft w:val="200"/>
          <w:marRight w:val="200"/>
          <w:marTop w:val="200"/>
          <w:marBottom w:val="200"/>
          <w:divBdr>
            <w:top w:val="none" w:sz="0" w:space="0" w:color="auto"/>
            <w:left w:val="none" w:sz="0" w:space="0" w:color="auto"/>
            <w:bottom w:val="none" w:sz="0" w:space="0" w:color="auto"/>
            <w:right w:val="none" w:sz="0" w:space="0" w:color="auto"/>
          </w:divBdr>
        </w:div>
      </w:divsChild>
    </w:div>
    <w:div w:id="106893997">
      <w:marLeft w:val="0"/>
      <w:marRight w:val="0"/>
      <w:marTop w:val="0"/>
      <w:marBottom w:val="0"/>
      <w:divBdr>
        <w:top w:val="none" w:sz="0" w:space="0" w:color="auto"/>
        <w:left w:val="none" w:sz="0" w:space="0" w:color="auto"/>
        <w:bottom w:val="none" w:sz="0" w:space="0" w:color="auto"/>
        <w:right w:val="none" w:sz="0" w:space="0" w:color="auto"/>
      </w:divBdr>
    </w:div>
    <w:div w:id="106893998">
      <w:marLeft w:val="0"/>
      <w:marRight w:val="0"/>
      <w:marTop w:val="0"/>
      <w:marBottom w:val="0"/>
      <w:divBdr>
        <w:top w:val="none" w:sz="0" w:space="0" w:color="auto"/>
        <w:left w:val="none" w:sz="0" w:space="0" w:color="auto"/>
        <w:bottom w:val="none" w:sz="0" w:space="0" w:color="auto"/>
        <w:right w:val="none" w:sz="0" w:space="0" w:color="auto"/>
      </w:divBdr>
    </w:div>
    <w:div w:id="106894002">
      <w:marLeft w:val="0"/>
      <w:marRight w:val="0"/>
      <w:marTop w:val="0"/>
      <w:marBottom w:val="0"/>
      <w:divBdr>
        <w:top w:val="none" w:sz="0" w:space="0" w:color="auto"/>
        <w:left w:val="none" w:sz="0" w:space="0" w:color="auto"/>
        <w:bottom w:val="none" w:sz="0" w:space="0" w:color="auto"/>
        <w:right w:val="none" w:sz="0" w:space="0" w:color="auto"/>
      </w:divBdr>
    </w:div>
    <w:div w:id="106894004">
      <w:marLeft w:val="0"/>
      <w:marRight w:val="0"/>
      <w:marTop w:val="0"/>
      <w:marBottom w:val="0"/>
      <w:divBdr>
        <w:top w:val="none" w:sz="0" w:space="0" w:color="auto"/>
        <w:left w:val="none" w:sz="0" w:space="0" w:color="auto"/>
        <w:bottom w:val="none" w:sz="0" w:space="0" w:color="auto"/>
        <w:right w:val="none" w:sz="0" w:space="0" w:color="auto"/>
      </w:divBdr>
      <w:divsChild>
        <w:div w:id="106892849">
          <w:marLeft w:val="0"/>
          <w:marRight w:val="0"/>
          <w:marTop w:val="0"/>
          <w:marBottom w:val="0"/>
          <w:divBdr>
            <w:top w:val="none" w:sz="0" w:space="0" w:color="auto"/>
            <w:left w:val="none" w:sz="0" w:space="0" w:color="auto"/>
            <w:bottom w:val="none" w:sz="0" w:space="0" w:color="auto"/>
            <w:right w:val="none" w:sz="0" w:space="0" w:color="auto"/>
          </w:divBdr>
        </w:div>
      </w:divsChild>
    </w:div>
    <w:div w:id="106894005">
      <w:marLeft w:val="0"/>
      <w:marRight w:val="0"/>
      <w:marTop w:val="0"/>
      <w:marBottom w:val="0"/>
      <w:divBdr>
        <w:top w:val="none" w:sz="0" w:space="0" w:color="auto"/>
        <w:left w:val="none" w:sz="0" w:space="0" w:color="auto"/>
        <w:bottom w:val="none" w:sz="0" w:space="0" w:color="auto"/>
        <w:right w:val="none" w:sz="0" w:space="0" w:color="auto"/>
      </w:divBdr>
    </w:div>
    <w:div w:id="106894007">
      <w:marLeft w:val="0"/>
      <w:marRight w:val="0"/>
      <w:marTop w:val="0"/>
      <w:marBottom w:val="0"/>
      <w:divBdr>
        <w:top w:val="none" w:sz="0" w:space="0" w:color="auto"/>
        <w:left w:val="none" w:sz="0" w:space="0" w:color="auto"/>
        <w:bottom w:val="none" w:sz="0" w:space="0" w:color="auto"/>
        <w:right w:val="none" w:sz="0" w:space="0" w:color="auto"/>
      </w:divBdr>
    </w:div>
    <w:div w:id="106894009">
      <w:marLeft w:val="0"/>
      <w:marRight w:val="0"/>
      <w:marTop w:val="0"/>
      <w:marBottom w:val="0"/>
      <w:divBdr>
        <w:top w:val="none" w:sz="0" w:space="0" w:color="auto"/>
        <w:left w:val="none" w:sz="0" w:space="0" w:color="auto"/>
        <w:bottom w:val="none" w:sz="0" w:space="0" w:color="auto"/>
        <w:right w:val="none" w:sz="0" w:space="0" w:color="auto"/>
      </w:divBdr>
    </w:div>
    <w:div w:id="106894013">
      <w:marLeft w:val="0"/>
      <w:marRight w:val="0"/>
      <w:marTop w:val="0"/>
      <w:marBottom w:val="0"/>
      <w:divBdr>
        <w:top w:val="none" w:sz="0" w:space="0" w:color="auto"/>
        <w:left w:val="none" w:sz="0" w:space="0" w:color="auto"/>
        <w:bottom w:val="none" w:sz="0" w:space="0" w:color="auto"/>
        <w:right w:val="none" w:sz="0" w:space="0" w:color="auto"/>
      </w:divBdr>
    </w:div>
    <w:div w:id="106894014">
      <w:marLeft w:val="0"/>
      <w:marRight w:val="0"/>
      <w:marTop w:val="0"/>
      <w:marBottom w:val="0"/>
      <w:divBdr>
        <w:top w:val="none" w:sz="0" w:space="0" w:color="auto"/>
        <w:left w:val="none" w:sz="0" w:space="0" w:color="auto"/>
        <w:bottom w:val="none" w:sz="0" w:space="0" w:color="auto"/>
        <w:right w:val="none" w:sz="0" w:space="0" w:color="auto"/>
      </w:divBdr>
    </w:div>
    <w:div w:id="106894015">
      <w:marLeft w:val="0"/>
      <w:marRight w:val="0"/>
      <w:marTop w:val="0"/>
      <w:marBottom w:val="0"/>
      <w:divBdr>
        <w:top w:val="none" w:sz="0" w:space="0" w:color="auto"/>
        <w:left w:val="none" w:sz="0" w:space="0" w:color="auto"/>
        <w:bottom w:val="none" w:sz="0" w:space="0" w:color="auto"/>
        <w:right w:val="none" w:sz="0" w:space="0" w:color="auto"/>
      </w:divBdr>
    </w:div>
    <w:div w:id="106894018">
      <w:marLeft w:val="0"/>
      <w:marRight w:val="0"/>
      <w:marTop w:val="0"/>
      <w:marBottom w:val="0"/>
      <w:divBdr>
        <w:top w:val="none" w:sz="0" w:space="0" w:color="auto"/>
        <w:left w:val="none" w:sz="0" w:space="0" w:color="auto"/>
        <w:bottom w:val="none" w:sz="0" w:space="0" w:color="auto"/>
        <w:right w:val="none" w:sz="0" w:space="0" w:color="auto"/>
      </w:divBdr>
      <w:divsChild>
        <w:div w:id="106893058">
          <w:marLeft w:val="0"/>
          <w:marRight w:val="0"/>
          <w:marTop w:val="0"/>
          <w:marBottom w:val="0"/>
          <w:divBdr>
            <w:top w:val="none" w:sz="0" w:space="0" w:color="auto"/>
            <w:left w:val="none" w:sz="0" w:space="0" w:color="auto"/>
            <w:bottom w:val="none" w:sz="0" w:space="0" w:color="auto"/>
            <w:right w:val="none" w:sz="0" w:space="0" w:color="auto"/>
          </w:divBdr>
        </w:div>
        <w:div w:id="106893128">
          <w:marLeft w:val="0"/>
          <w:marRight w:val="0"/>
          <w:marTop w:val="0"/>
          <w:marBottom w:val="0"/>
          <w:divBdr>
            <w:top w:val="none" w:sz="0" w:space="0" w:color="auto"/>
            <w:left w:val="none" w:sz="0" w:space="0" w:color="auto"/>
            <w:bottom w:val="none" w:sz="0" w:space="0" w:color="auto"/>
            <w:right w:val="none" w:sz="0" w:space="0" w:color="auto"/>
          </w:divBdr>
        </w:div>
        <w:div w:id="106893500">
          <w:marLeft w:val="0"/>
          <w:marRight w:val="0"/>
          <w:marTop w:val="0"/>
          <w:marBottom w:val="0"/>
          <w:divBdr>
            <w:top w:val="none" w:sz="0" w:space="0" w:color="auto"/>
            <w:left w:val="none" w:sz="0" w:space="0" w:color="auto"/>
            <w:bottom w:val="none" w:sz="0" w:space="0" w:color="auto"/>
            <w:right w:val="none" w:sz="0" w:space="0" w:color="auto"/>
          </w:divBdr>
        </w:div>
        <w:div w:id="106895192">
          <w:marLeft w:val="0"/>
          <w:marRight w:val="0"/>
          <w:marTop w:val="0"/>
          <w:marBottom w:val="0"/>
          <w:divBdr>
            <w:top w:val="none" w:sz="0" w:space="0" w:color="auto"/>
            <w:left w:val="none" w:sz="0" w:space="0" w:color="auto"/>
            <w:bottom w:val="none" w:sz="0" w:space="0" w:color="auto"/>
            <w:right w:val="none" w:sz="0" w:space="0" w:color="auto"/>
          </w:divBdr>
        </w:div>
        <w:div w:id="106895355">
          <w:marLeft w:val="0"/>
          <w:marRight w:val="0"/>
          <w:marTop w:val="0"/>
          <w:marBottom w:val="0"/>
          <w:divBdr>
            <w:top w:val="none" w:sz="0" w:space="0" w:color="auto"/>
            <w:left w:val="none" w:sz="0" w:space="0" w:color="auto"/>
            <w:bottom w:val="none" w:sz="0" w:space="0" w:color="auto"/>
            <w:right w:val="none" w:sz="0" w:space="0" w:color="auto"/>
          </w:divBdr>
          <w:divsChild>
            <w:div w:id="106894298">
              <w:marLeft w:val="0"/>
              <w:marRight w:val="0"/>
              <w:marTop w:val="0"/>
              <w:marBottom w:val="0"/>
              <w:divBdr>
                <w:top w:val="none" w:sz="0" w:space="0" w:color="auto"/>
                <w:left w:val="none" w:sz="0" w:space="0" w:color="auto"/>
                <w:bottom w:val="none" w:sz="0" w:space="0" w:color="auto"/>
                <w:right w:val="none" w:sz="0" w:space="0" w:color="auto"/>
              </w:divBdr>
            </w:div>
            <w:div w:id="106894451">
              <w:marLeft w:val="0"/>
              <w:marRight w:val="0"/>
              <w:marTop w:val="0"/>
              <w:marBottom w:val="0"/>
              <w:divBdr>
                <w:top w:val="none" w:sz="0" w:space="0" w:color="auto"/>
                <w:left w:val="none" w:sz="0" w:space="0" w:color="auto"/>
                <w:bottom w:val="none" w:sz="0" w:space="0" w:color="auto"/>
                <w:right w:val="none" w:sz="0" w:space="0" w:color="auto"/>
              </w:divBdr>
            </w:div>
            <w:div w:id="106894680">
              <w:marLeft w:val="0"/>
              <w:marRight w:val="0"/>
              <w:marTop w:val="0"/>
              <w:marBottom w:val="0"/>
              <w:divBdr>
                <w:top w:val="none" w:sz="0" w:space="0" w:color="auto"/>
                <w:left w:val="none" w:sz="0" w:space="0" w:color="auto"/>
                <w:bottom w:val="none" w:sz="0" w:space="0" w:color="auto"/>
                <w:right w:val="none" w:sz="0" w:space="0" w:color="auto"/>
              </w:divBdr>
            </w:div>
            <w:div w:id="106894807">
              <w:marLeft w:val="0"/>
              <w:marRight w:val="0"/>
              <w:marTop w:val="0"/>
              <w:marBottom w:val="0"/>
              <w:divBdr>
                <w:top w:val="none" w:sz="0" w:space="0" w:color="auto"/>
                <w:left w:val="none" w:sz="0" w:space="0" w:color="auto"/>
                <w:bottom w:val="none" w:sz="0" w:space="0" w:color="auto"/>
                <w:right w:val="none" w:sz="0" w:space="0" w:color="auto"/>
              </w:divBdr>
            </w:div>
            <w:div w:id="106895156">
              <w:marLeft w:val="0"/>
              <w:marRight w:val="0"/>
              <w:marTop w:val="0"/>
              <w:marBottom w:val="0"/>
              <w:divBdr>
                <w:top w:val="none" w:sz="0" w:space="0" w:color="auto"/>
                <w:left w:val="none" w:sz="0" w:space="0" w:color="auto"/>
                <w:bottom w:val="none" w:sz="0" w:space="0" w:color="auto"/>
                <w:right w:val="none" w:sz="0" w:space="0" w:color="auto"/>
              </w:divBdr>
            </w:div>
            <w:div w:id="106895161">
              <w:marLeft w:val="0"/>
              <w:marRight w:val="0"/>
              <w:marTop w:val="0"/>
              <w:marBottom w:val="0"/>
              <w:divBdr>
                <w:top w:val="none" w:sz="0" w:space="0" w:color="auto"/>
                <w:left w:val="none" w:sz="0" w:space="0" w:color="auto"/>
                <w:bottom w:val="none" w:sz="0" w:space="0" w:color="auto"/>
                <w:right w:val="none" w:sz="0" w:space="0" w:color="auto"/>
              </w:divBdr>
              <w:divsChild>
                <w:div w:id="106894102">
                  <w:marLeft w:val="0"/>
                  <w:marRight w:val="0"/>
                  <w:marTop w:val="0"/>
                  <w:marBottom w:val="0"/>
                  <w:divBdr>
                    <w:top w:val="none" w:sz="0" w:space="0" w:color="auto"/>
                    <w:left w:val="none" w:sz="0" w:space="0" w:color="auto"/>
                    <w:bottom w:val="none" w:sz="0" w:space="0" w:color="auto"/>
                    <w:right w:val="none" w:sz="0" w:space="0" w:color="auto"/>
                  </w:divBdr>
                </w:div>
                <w:div w:id="106894311">
                  <w:marLeft w:val="0"/>
                  <w:marRight w:val="0"/>
                  <w:marTop w:val="0"/>
                  <w:marBottom w:val="0"/>
                  <w:divBdr>
                    <w:top w:val="none" w:sz="0" w:space="0" w:color="auto"/>
                    <w:left w:val="none" w:sz="0" w:space="0" w:color="auto"/>
                    <w:bottom w:val="none" w:sz="0" w:space="0" w:color="auto"/>
                    <w:right w:val="none" w:sz="0" w:space="0" w:color="auto"/>
                  </w:divBdr>
                </w:div>
              </w:divsChild>
            </w:div>
            <w:div w:id="10689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019">
      <w:marLeft w:val="0"/>
      <w:marRight w:val="0"/>
      <w:marTop w:val="0"/>
      <w:marBottom w:val="0"/>
      <w:divBdr>
        <w:top w:val="none" w:sz="0" w:space="0" w:color="auto"/>
        <w:left w:val="none" w:sz="0" w:space="0" w:color="auto"/>
        <w:bottom w:val="none" w:sz="0" w:space="0" w:color="auto"/>
        <w:right w:val="none" w:sz="0" w:space="0" w:color="auto"/>
      </w:divBdr>
    </w:div>
    <w:div w:id="106894020">
      <w:marLeft w:val="0"/>
      <w:marRight w:val="0"/>
      <w:marTop w:val="0"/>
      <w:marBottom w:val="0"/>
      <w:divBdr>
        <w:top w:val="none" w:sz="0" w:space="0" w:color="auto"/>
        <w:left w:val="none" w:sz="0" w:space="0" w:color="auto"/>
        <w:bottom w:val="none" w:sz="0" w:space="0" w:color="auto"/>
        <w:right w:val="none" w:sz="0" w:space="0" w:color="auto"/>
      </w:divBdr>
    </w:div>
    <w:div w:id="106894023">
      <w:marLeft w:val="0"/>
      <w:marRight w:val="0"/>
      <w:marTop w:val="0"/>
      <w:marBottom w:val="0"/>
      <w:divBdr>
        <w:top w:val="none" w:sz="0" w:space="0" w:color="auto"/>
        <w:left w:val="none" w:sz="0" w:space="0" w:color="auto"/>
        <w:bottom w:val="none" w:sz="0" w:space="0" w:color="auto"/>
        <w:right w:val="none" w:sz="0" w:space="0" w:color="auto"/>
      </w:divBdr>
    </w:div>
    <w:div w:id="106894025">
      <w:marLeft w:val="0"/>
      <w:marRight w:val="0"/>
      <w:marTop w:val="0"/>
      <w:marBottom w:val="0"/>
      <w:divBdr>
        <w:top w:val="none" w:sz="0" w:space="0" w:color="auto"/>
        <w:left w:val="none" w:sz="0" w:space="0" w:color="auto"/>
        <w:bottom w:val="none" w:sz="0" w:space="0" w:color="auto"/>
        <w:right w:val="none" w:sz="0" w:space="0" w:color="auto"/>
      </w:divBdr>
      <w:divsChild>
        <w:div w:id="106892720">
          <w:marLeft w:val="0"/>
          <w:marRight w:val="0"/>
          <w:marTop w:val="0"/>
          <w:marBottom w:val="0"/>
          <w:divBdr>
            <w:top w:val="none" w:sz="0" w:space="0" w:color="auto"/>
            <w:left w:val="none" w:sz="0" w:space="0" w:color="auto"/>
            <w:bottom w:val="none" w:sz="0" w:space="0" w:color="auto"/>
            <w:right w:val="none" w:sz="0" w:space="0" w:color="auto"/>
          </w:divBdr>
          <w:divsChild>
            <w:div w:id="106895147">
              <w:marLeft w:val="0"/>
              <w:marRight w:val="0"/>
              <w:marTop w:val="0"/>
              <w:marBottom w:val="0"/>
              <w:divBdr>
                <w:top w:val="none" w:sz="0" w:space="0" w:color="auto"/>
                <w:left w:val="none" w:sz="0" w:space="0" w:color="auto"/>
                <w:bottom w:val="none" w:sz="0" w:space="0" w:color="auto"/>
                <w:right w:val="none" w:sz="0" w:space="0" w:color="auto"/>
              </w:divBdr>
              <w:divsChild>
                <w:div w:id="10689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106">
          <w:marLeft w:val="0"/>
          <w:marRight w:val="0"/>
          <w:marTop w:val="0"/>
          <w:marBottom w:val="0"/>
          <w:divBdr>
            <w:top w:val="none" w:sz="0" w:space="0" w:color="auto"/>
            <w:left w:val="none" w:sz="0" w:space="0" w:color="auto"/>
            <w:bottom w:val="none" w:sz="0" w:space="0" w:color="auto"/>
            <w:right w:val="none" w:sz="0" w:space="0" w:color="auto"/>
          </w:divBdr>
        </w:div>
        <w:div w:id="106893609">
          <w:marLeft w:val="0"/>
          <w:marRight w:val="0"/>
          <w:marTop w:val="0"/>
          <w:marBottom w:val="0"/>
          <w:divBdr>
            <w:top w:val="none" w:sz="0" w:space="0" w:color="auto"/>
            <w:left w:val="none" w:sz="0" w:space="0" w:color="auto"/>
            <w:bottom w:val="none" w:sz="0" w:space="0" w:color="auto"/>
            <w:right w:val="none" w:sz="0" w:space="0" w:color="auto"/>
          </w:divBdr>
        </w:div>
        <w:div w:id="106895143">
          <w:marLeft w:val="0"/>
          <w:marRight w:val="0"/>
          <w:marTop w:val="0"/>
          <w:marBottom w:val="0"/>
          <w:divBdr>
            <w:top w:val="none" w:sz="0" w:space="0" w:color="auto"/>
            <w:left w:val="none" w:sz="0" w:space="0" w:color="auto"/>
            <w:bottom w:val="none" w:sz="0" w:space="0" w:color="auto"/>
            <w:right w:val="none" w:sz="0" w:space="0" w:color="auto"/>
          </w:divBdr>
          <w:divsChild>
            <w:div w:id="106893024">
              <w:marLeft w:val="0"/>
              <w:marRight w:val="0"/>
              <w:marTop w:val="0"/>
              <w:marBottom w:val="0"/>
              <w:divBdr>
                <w:top w:val="none" w:sz="0" w:space="0" w:color="auto"/>
                <w:left w:val="none" w:sz="0" w:space="0" w:color="auto"/>
                <w:bottom w:val="none" w:sz="0" w:space="0" w:color="auto"/>
                <w:right w:val="none" w:sz="0" w:space="0" w:color="auto"/>
              </w:divBdr>
              <w:divsChild>
                <w:div w:id="106893156">
                  <w:marLeft w:val="0"/>
                  <w:marRight w:val="0"/>
                  <w:marTop w:val="0"/>
                  <w:marBottom w:val="0"/>
                  <w:divBdr>
                    <w:top w:val="none" w:sz="0" w:space="0" w:color="auto"/>
                    <w:left w:val="none" w:sz="0" w:space="0" w:color="auto"/>
                    <w:bottom w:val="none" w:sz="0" w:space="0" w:color="auto"/>
                    <w:right w:val="none" w:sz="0" w:space="0" w:color="auto"/>
                  </w:divBdr>
                  <w:divsChild>
                    <w:div w:id="106894423">
                      <w:marLeft w:val="0"/>
                      <w:marRight w:val="0"/>
                      <w:marTop w:val="0"/>
                      <w:marBottom w:val="0"/>
                      <w:divBdr>
                        <w:top w:val="none" w:sz="0" w:space="0" w:color="auto"/>
                        <w:left w:val="none" w:sz="0" w:space="0" w:color="auto"/>
                        <w:bottom w:val="none" w:sz="0" w:space="0" w:color="auto"/>
                        <w:right w:val="none" w:sz="0" w:space="0" w:color="auto"/>
                      </w:divBdr>
                      <w:divsChild>
                        <w:div w:id="106895085">
                          <w:marLeft w:val="0"/>
                          <w:marRight w:val="0"/>
                          <w:marTop w:val="0"/>
                          <w:marBottom w:val="0"/>
                          <w:divBdr>
                            <w:top w:val="none" w:sz="0" w:space="0" w:color="auto"/>
                            <w:left w:val="none" w:sz="0" w:space="0" w:color="auto"/>
                            <w:bottom w:val="none" w:sz="0" w:space="0" w:color="auto"/>
                            <w:right w:val="none" w:sz="0" w:space="0" w:color="auto"/>
                          </w:divBdr>
                          <w:divsChild>
                            <w:div w:id="10689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94027">
      <w:marLeft w:val="0"/>
      <w:marRight w:val="0"/>
      <w:marTop w:val="0"/>
      <w:marBottom w:val="0"/>
      <w:divBdr>
        <w:top w:val="none" w:sz="0" w:space="0" w:color="auto"/>
        <w:left w:val="none" w:sz="0" w:space="0" w:color="auto"/>
        <w:bottom w:val="none" w:sz="0" w:space="0" w:color="auto"/>
        <w:right w:val="none" w:sz="0" w:space="0" w:color="auto"/>
      </w:divBdr>
    </w:div>
    <w:div w:id="106894028">
      <w:marLeft w:val="0"/>
      <w:marRight w:val="0"/>
      <w:marTop w:val="0"/>
      <w:marBottom w:val="0"/>
      <w:divBdr>
        <w:top w:val="none" w:sz="0" w:space="0" w:color="auto"/>
        <w:left w:val="none" w:sz="0" w:space="0" w:color="auto"/>
        <w:bottom w:val="none" w:sz="0" w:space="0" w:color="auto"/>
        <w:right w:val="none" w:sz="0" w:space="0" w:color="auto"/>
      </w:divBdr>
    </w:div>
    <w:div w:id="106894030">
      <w:marLeft w:val="0"/>
      <w:marRight w:val="0"/>
      <w:marTop w:val="0"/>
      <w:marBottom w:val="0"/>
      <w:divBdr>
        <w:top w:val="none" w:sz="0" w:space="0" w:color="auto"/>
        <w:left w:val="none" w:sz="0" w:space="0" w:color="auto"/>
        <w:bottom w:val="none" w:sz="0" w:space="0" w:color="auto"/>
        <w:right w:val="none" w:sz="0" w:space="0" w:color="auto"/>
      </w:divBdr>
    </w:div>
    <w:div w:id="106894031">
      <w:marLeft w:val="0"/>
      <w:marRight w:val="0"/>
      <w:marTop w:val="0"/>
      <w:marBottom w:val="0"/>
      <w:divBdr>
        <w:top w:val="none" w:sz="0" w:space="0" w:color="auto"/>
        <w:left w:val="none" w:sz="0" w:space="0" w:color="auto"/>
        <w:bottom w:val="none" w:sz="0" w:space="0" w:color="auto"/>
        <w:right w:val="none" w:sz="0" w:space="0" w:color="auto"/>
      </w:divBdr>
      <w:divsChild>
        <w:div w:id="106894490">
          <w:marLeft w:val="0"/>
          <w:marRight w:val="0"/>
          <w:marTop w:val="0"/>
          <w:marBottom w:val="0"/>
          <w:divBdr>
            <w:top w:val="none" w:sz="0" w:space="0" w:color="auto"/>
            <w:left w:val="none" w:sz="0" w:space="0" w:color="auto"/>
            <w:bottom w:val="none" w:sz="0" w:space="0" w:color="auto"/>
            <w:right w:val="none" w:sz="0" w:space="0" w:color="auto"/>
          </w:divBdr>
          <w:divsChild>
            <w:div w:id="106892866">
              <w:marLeft w:val="0"/>
              <w:marRight w:val="0"/>
              <w:marTop w:val="0"/>
              <w:marBottom w:val="0"/>
              <w:divBdr>
                <w:top w:val="none" w:sz="0" w:space="0" w:color="auto"/>
                <w:left w:val="none" w:sz="0" w:space="0" w:color="auto"/>
                <w:bottom w:val="none" w:sz="0" w:space="0" w:color="auto"/>
                <w:right w:val="none" w:sz="0" w:space="0" w:color="auto"/>
              </w:divBdr>
              <w:divsChild>
                <w:div w:id="106893341">
                  <w:marLeft w:val="0"/>
                  <w:marRight w:val="0"/>
                  <w:marTop w:val="0"/>
                  <w:marBottom w:val="0"/>
                  <w:divBdr>
                    <w:top w:val="none" w:sz="0" w:space="0" w:color="auto"/>
                    <w:left w:val="none" w:sz="0" w:space="0" w:color="auto"/>
                    <w:bottom w:val="none" w:sz="0" w:space="0" w:color="auto"/>
                    <w:right w:val="none" w:sz="0" w:space="0" w:color="auto"/>
                  </w:divBdr>
                  <w:divsChild>
                    <w:div w:id="106895414">
                      <w:marLeft w:val="0"/>
                      <w:marRight w:val="0"/>
                      <w:marTop w:val="0"/>
                      <w:marBottom w:val="0"/>
                      <w:divBdr>
                        <w:top w:val="none" w:sz="0" w:space="0" w:color="auto"/>
                        <w:left w:val="none" w:sz="0" w:space="0" w:color="auto"/>
                        <w:bottom w:val="none" w:sz="0" w:space="0" w:color="auto"/>
                        <w:right w:val="none" w:sz="0" w:space="0" w:color="auto"/>
                      </w:divBdr>
                      <w:divsChild>
                        <w:div w:id="106894129">
                          <w:marLeft w:val="0"/>
                          <w:marRight w:val="0"/>
                          <w:marTop w:val="0"/>
                          <w:marBottom w:val="0"/>
                          <w:divBdr>
                            <w:top w:val="none" w:sz="0" w:space="0" w:color="auto"/>
                            <w:left w:val="none" w:sz="0" w:space="0" w:color="auto"/>
                            <w:bottom w:val="none" w:sz="0" w:space="0" w:color="auto"/>
                            <w:right w:val="none" w:sz="0" w:space="0" w:color="auto"/>
                          </w:divBdr>
                          <w:divsChild>
                            <w:div w:id="106893683">
                              <w:marLeft w:val="0"/>
                              <w:marRight w:val="0"/>
                              <w:marTop w:val="0"/>
                              <w:marBottom w:val="0"/>
                              <w:divBdr>
                                <w:top w:val="none" w:sz="0" w:space="0" w:color="auto"/>
                                <w:left w:val="none" w:sz="0" w:space="0" w:color="auto"/>
                                <w:bottom w:val="none" w:sz="0" w:space="0" w:color="auto"/>
                                <w:right w:val="none" w:sz="0" w:space="0" w:color="auto"/>
                              </w:divBdr>
                              <w:divsChild>
                                <w:div w:id="106893670">
                                  <w:marLeft w:val="0"/>
                                  <w:marRight w:val="0"/>
                                  <w:marTop w:val="0"/>
                                  <w:marBottom w:val="0"/>
                                  <w:divBdr>
                                    <w:top w:val="none" w:sz="0" w:space="0" w:color="auto"/>
                                    <w:left w:val="none" w:sz="0" w:space="0" w:color="auto"/>
                                    <w:bottom w:val="none" w:sz="0" w:space="0" w:color="auto"/>
                                    <w:right w:val="none" w:sz="0" w:space="0" w:color="auto"/>
                                  </w:divBdr>
                                  <w:divsChild>
                                    <w:div w:id="10689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894032">
      <w:marLeft w:val="0"/>
      <w:marRight w:val="0"/>
      <w:marTop w:val="0"/>
      <w:marBottom w:val="0"/>
      <w:divBdr>
        <w:top w:val="none" w:sz="0" w:space="0" w:color="auto"/>
        <w:left w:val="none" w:sz="0" w:space="0" w:color="auto"/>
        <w:bottom w:val="none" w:sz="0" w:space="0" w:color="auto"/>
        <w:right w:val="none" w:sz="0" w:space="0" w:color="auto"/>
      </w:divBdr>
    </w:div>
    <w:div w:id="106894034">
      <w:marLeft w:val="0"/>
      <w:marRight w:val="0"/>
      <w:marTop w:val="0"/>
      <w:marBottom w:val="0"/>
      <w:divBdr>
        <w:top w:val="none" w:sz="0" w:space="0" w:color="auto"/>
        <w:left w:val="none" w:sz="0" w:space="0" w:color="auto"/>
        <w:bottom w:val="none" w:sz="0" w:space="0" w:color="auto"/>
        <w:right w:val="none" w:sz="0" w:space="0" w:color="auto"/>
      </w:divBdr>
    </w:div>
    <w:div w:id="106894036">
      <w:marLeft w:val="0"/>
      <w:marRight w:val="0"/>
      <w:marTop w:val="0"/>
      <w:marBottom w:val="0"/>
      <w:divBdr>
        <w:top w:val="none" w:sz="0" w:space="0" w:color="auto"/>
        <w:left w:val="none" w:sz="0" w:space="0" w:color="auto"/>
        <w:bottom w:val="none" w:sz="0" w:space="0" w:color="auto"/>
        <w:right w:val="none" w:sz="0" w:space="0" w:color="auto"/>
      </w:divBdr>
    </w:div>
    <w:div w:id="106894037">
      <w:marLeft w:val="0"/>
      <w:marRight w:val="0"/>
      <w:marTop w:val="0"/>
      <w:marBottom w:val="0"/>
      <w:divBdr>
        <w:top w:val="none" w:sz="0" w:space="0" w:color="auto"/>
        <w:left w:val="none" w:sz="0" w:space="0" w:color="auto"/>
        <w:bottom w:val="none" w:sz="0" w:space="0" w:color="auto"/>
        <w:right w:val="none" w:sz="0" w:space="0" w:color="auto"/>
      </w:divBdr>
      <w:divsChild>
        <w:div w:id="106893408">
          <w:marLeft w:val="0"/>
          <w:marRight w:val="0"/>
          <w:marTop w:val="0"/>
          <w:marBottom w:val="0"/>
          <w:divBdr>
            <w:top w:val="none" w:sz="0" w:space="0" w:color="auto"/>
            <w:left w:val="none" w:sz="0" w:space="0" w:color="auto"/>
            <w:bottom w:val="none" w:sz="0" w:space="0" w:color="auto"/>
            <w:right w:val="none" w:sz="0" w:space="0" w:color="auto"/>
          </w:divBdr>
          <w:divsChild>
            <w:div w:id="106894597">
              <w:marLeft w:val="0"/>
              <w:marRight w:val="0"/>
              <w:marTop w:val="0"/>
              <w:marBottom w:val="0"/>
              <w:divBdr>
                <w:top w:val="none" w:sz="0" w:space="0" w:color="auto"/>
                <w:left w:val="none" w:sz="0" w:space="0" w:color="auto"/>
                <w:bottom w:val="none" w:sz="0" w:space="0" w:color="auto"/>
                <w:right w:val="none" w:sz="0" w:space="0" w:color="auto"/>
              </w:divBdr>
            </w:div>
          </w:divsChild>
        </w:div>
        <w:div w:id="106893546">
          <w:marLeft w:val="0"/>
          <w:marRight w:val="0"/>
          <w:marTop w:val="0"/>
          <w:marBottom w:val="0"/>
          <w:divBdr>
            <w:top w:val="none" w:sz="0" w:space="0" w:color="auto"/>
            <w:left w:val="none" w:sz="0" w:space="0" w:color="auto"/>
            <w:bottom w:val="none" w:sz="0" w:space="0" w:color="auto"/>
            <w:right w:val="none" w:sz="0" w:space="0" w:color="auto"/>
          </w:divBdr>
          <w:divsChild>
            <w:div w:id="106894146">
              <w:marLeft w:val="0"/>
              <w:marRight w:val="0"/>
              <w:marTop w:val="0"/>
              <w:marBottom w:val="0"/>
              <w:divBdr>
                <w:top w:val="none" w:sz="0" w:space="0" w:color="auto"/>
                <w:left w:val="none" w:sz="0" w:space="0" w:color="auto"/>
                <w:bottom w:val="none" w:sz="0" w:space="0" w:color="auto"/>
                <w:right w:val="none" w:sz="0" w:space="0" w:color="auto"/>
              </w:divBdr>
              <w:divsChild>
                <w:div w:id="106893405">
                  <w:marLeft w:val="0"/>
                  <w:marRight w:val="0"/>
                  <w:marTop w:val="0"/>
                  <w:marBottom w:val="0"/>
                  <w:divBdr>
                    <w:top w:val="none" w:sz="0" w:space="0" w:color="auto"/>
                    <w:left w:val="none" w:sz="0" w:space="0" w:color="auto"/>
                    <w:bottom w:val="none" w:sz="0" w:space="0" w:color="auto"/>
                    <w:right w:val="none" w:sz="0" w:space="0" w:color="auto"/>
                  </w:divBdr>
                  <w:divsChild>
                    <w:div w:id="106894063">
                      <w:marLeft w:val="0"/>
                      <w:marRight w:val="0"/>
                      <w:marTop w:val="0"/>
                      <w:marBottom w:val="0"/>
                      <w:divBdr>
                        <w:top w:val="none" w:sz="0" w:space="0" w:color="auto"/>
                        <w:left w:val="none" w:sz="0" w:space="0" w:color="auto"/>
                        <w:bottom w:val="none" w:sz="0" w:space="0" w:color="auto"/>
                        <w:right w:val="none" w:sz="0" w:space="0" w:color="auto"/>
                      </w:divBdr>
                      <w:divsChild>
                        <w:div w:id="10689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4038">
      <w:marLeft w:val="0"/>
      <w:marRight w:val="0"/>
      <w:marTop w:val="0"/>
      <w:marBottom w:val="0"/>
      <w:divBdr>
        <w:top w:val="none" w:sz="0" w:space="0" w:color="auto"/>
        <w:left w:val="none" w:sz="0" w:space="0" w:color="auto"/>
        <w:bottom w:val="none" w:sz="0" w:space="0" w:color="auto"/>
        <w:right w:val="none" w:sz="0" w:space="0" w:color="auto"/>
      </w:divBdr>
    </w:div>
    <w:div w:id="106894040">
      <w:marLeft w:val="0"/>
      <w:marRight w:val="0"/>
      <w:marTop w:val="0"/>
      <w:marBottom w:val="0"/>
      <w:divBdr>
        <w:top w:val="none" w:sz="0" w:space="0" w:color="auto"/>
        <w:left w:val="none" w:sz="0" w:space="0" w:color="auto"/>
        <w:bottom w:val="none" w:sz="0" w:space="0" w:color="auto"/>
        <w:right w:val="none" w:sz="0" w:space="0" w:color="auto"/>
      </w:divBdr>
    </w:div>
    <w:div w:id="106894050">
      <w:marLeft w:val="0"/>
      <w:marRight w:val="0"/>
      <w:marTop w:val="0"/>
      <w:marBottom w:val="0"/>
      <w:divBdr>
        <w:top w:val="none" w:sz="0" w:space="0" w:color="auto"/>
        <w:left w:val="none" w:sz="0" w:space="0" w:color="auto"/>
        <w:bottom w:val="none" w:sz="0" w:space="0" w:color="auto"/>
        <w:right w:val="none" w:sz="0" w:space="0" w:color="auto"/>
      </w:divBdr>
    </w:div>
    <w:div w:id="106894051">
      <w:marLeft w:val="0"/>
      <w:marRight w:val="0"/>
      <w:marTop w:val="0"/>
      <w:marBottom w:val="0"/>
      <w:divBdr>
        <w:top w:val="none" w:sz="0" w:space="0" w:color="auto"/>
        <w:left w:val="none" w:sz="0" w:space="0" w:color="auto"/>
        <w:bottom w:val="none" w:sz="0" w:space="0" w:color="auto"/>
        <w:right w:val="none" w:sz="0" w:space="0" w:color="auto"/>
      </w:divBdr>
    </w:div>
    <w:div w:id="106894054">
      <w:marLeft w:val="0"/>
      <w:marRight w:val="0"/>
      <w:marTop w:val="0"/>
      <w:marBottom w:val="0"/>
      <w:divBdr>
        <w:top w:val="none" w:sz="0" w:space="0" w:color="auto"/>
        <w:left w:val="none" w:sz="0" w:space="0" w:color="auto"/>
        <w:bottom w:val="none" w:sz="0" w:space="0" w:color="auto"/>
        <w:right w:val="none" w:sz="0" w:space="0" w:color="auto"/>
      </w:divBdr>
    </w:div>
    <w:div w:id="106894057">
      <w:marLeft w:val="0"/>
      <w:marRight w:val="0"/>
      <w:marTop w:val="0"/>
      <w:marBottom w:val="0"/>
      <w:divBdr>
        <w:top w:val="none" w:sz="0" w:space="0" w:color="auto"/>
        <w:left w:val="none" w:sz="0" w:space="0" w:color="auto"/>
        <w:bottom w:val="none" w:sz="0" w:space="0" w:color="auto"/>
        <w:right w:val="none" w:sz="0" w:space="0" w:color="auto"/>
      </w:divBdr>
      <w:divsChild>
        <w:div w:id="106892893">
          <w:marLeft w:val="0"/>
          <w:marRight w:val="0"/>
          <w:marTop w:val="0"/>
          <w:marBottom w:val="0"/>
          <w:divBdr>
            <w:top w:val="none" w:sz="0" w:space="0" w:color="auto"/>
            <w:left w:val="none" w:sz="0" w:space="0" w:color="auto"/>
            <w:bottom w:val="none" w:sz="0" w:space="0" w:color="auto"/>
            <w:right w:val="none" w:sz="0" w:space="0" w:color="auto"/>
          </w:divBdr>
        </w:div>
      </w:divsChild>
    </w:div>
    <w:div w:id="106894059">
      <w:marLeft w:val="0"/>
      <w:marRight w:val="0"/>
      <w:marTop w:val="0"/>
      <w:marBottom w:val="0"/>
      <w:divBdr>
        <w:top w:val="none" w:sz="0" w:space="0" w:color="auto"/>
        <w:left w:val="none" w:sz="0" w:space="0" w:color="auto"/>
        <w:bottom w:val="none" w:sz="0" w:space="0" w:color="auto"/>
        <w:right w:val="none" w:sz="0" w:space="0" w:color="auto"/>
      </w:divBdr>
    </w:div>
    <w:div w:id="106894061">
      <w:marLeft w:val="0"/>
      <w:marRight w:val="0"/>
      <w:marTop w:val="0"/>
      <w:marBottom w:val="0"/>
      <w:divBdr>
        <w:top w:val="none" w:sz="0" w:space="0" w:color="auto"/>
        <w:left w:val="none" w:sz="0" w:space="0" w:color="auto"/>
        <w:bottom w:val="none" w:sz="0" w:space="0" w:color="auto"/>
        <w:right w:val="none" w:sz="0" w:space="0" w:color="auto"/>
      </w:divBdr>
    </w:div>
    <w:div w:id="106894062">
      <w:marLeft w:val="0"/>
      <w:marRight w:val="0"/>
      <w:marTop w:val="0"/>
      <w:marBottom w:val="0"/>
      <w:divBdr>
        <w:top w:val="none" w:sz="0" w:space="0" w:color="auto"/>
        <w:left w:val="none" w:sz="0" w:space="0" w:color="auto"/>
        <w:bottom w:val="none" w:sz="0" w:space="0" w:color="auto"/>
        <w:right w:val="none" w:sz="0" w:space="0" w:color="auto"/>
      </w:divBdr>
    </w:div>
    <w:div w:id="106894065">
      <w:marLeft w:val="0"/>
      <w:marRight w:val="0"/>
      <w:marTop w:val="0"/>
      <w:marBottom w:val="0"/>
      <w:divBdr>
        <w:top w:val="none" w:sz="0" w:space="0" w:color="auto"/>
        <w:left w:val="none" w:sz="0" w:space="0" w:color="auto"/>
        <w:bottom w:val="none" w:sz="0" w:space="0" w:color="auto"/>
        <w:right w:val="none" w:sz="0" w:space="0" w:color="auto"/>
      </w:divBdr>
    </w:div>
    <w:div w:id="106894067">
      <w:marLeft w:val="0"/>
      <w:marRight w:val="0"/>
      <w:marTop w:val="0"/>
      <w:marBottom w:val="0"/>
      <w:divBdr>
        <w:top w:val="none" w:sz="0" w:space="0" w:color="auto"/>
        <w:left w:val="none" w:sz="0" w:space="0" w:color="auto"/>
        <w:bottom w:val="none" w:sz="0" w:space="0" w:color="auto"/>
        <w:right w:val="none" w:sz="0" w:space="0" w:color="auto"/>
      </w:divBdr>
    </w:div>
    <w:div w:id="106894068">
      <w:marLeft w:val="0"/>
      <w:marRight w:val="0"/>
      <w:marTop w:val="0"/>
      <w:marBottom w:val="0"/>
      <w:divBdr>
        <w:top w:val="none" w:sz="0" w:space="0" w:color="auto"/>
        <w:left w:val="none" w:sz="0" w:space="0" w:color="auto"/>
        <w:bottom w:val="none" w:sz="0" w:space="0" w:color="auto"/>
        <w:right w:val="none" w:sz="0" w:space="0" w:color="auto"/>
      </w:divBdr>
    </w:div>
    <w:div w:id="106894069">
      <w:marLeft w:val="0"/>
      <w:marRight w:val="0"/>
      <w:marTop w:val="0"/>
      <w:marBottom w:val="0"/>
      <w:divBdr>
        <w:top w:val="none" w:sz="0" w:space="0" w:color="auto"/>
        <w:left w:val="none" w:sz="0" w:space="0" w:color="auto"/>
        <w:bottom w:val="none" w:sz="0" w:space="0" w:color="auto"/>
        <w:right w:val="none" w:sz="0" w:space="0" w:color="auto"/>
      </w:divBdr>
    </w:div>
    <w:div w:id="106894071">
      <w:marLeft w:val="0"/>
      <w:marRight w:val="0"/>
      <w:marTop w:val="0"/>
      <w:marBottom w:val="0"/>
      <w:divBdr>
        <w:top w:val="none" w:sz="0" w:space="0" w:color="auto"/>
        <w:left w:val="none" w:sz="0" w:space="0" w:color="auto"/>
        <w:bottom w:val="none" w:sz="0" w:space="0" w:color="auto"/>
        <w:right w:val="none" w:sz="0" w:space="0" w:color="auto"/>
      </w:divBdr>
    </w:div>
    <w:div w:id="106894074">
      <w:marLeft w:val="0"/>
      <w:marRight w:val="0"/>
      <w:marTop w:val="0"/>
      <w:marBottom w:val="0"/>
      <w:divBdr>
        <w:top w:val="none" w:sz="0" w:space="0" w:color="auto"/>
        <w:left w:val="none" w:sz="0" w:space="0" w:color="auto"/>
        <w:bottom w:val="none" w:sz="0" w:space="0" w:color="auto"/>
        <w:right w:val="none" w:sz="0" w:space="0" w:color="auto"/>
      </w:divBdr>
    </w:div>
    <w:div w:id="106894078">
      <w:marLeft w:val="0"/>
      <w:marRight w:val="0"/>
      <w:marTop w:val="0"/>
      <w:marBottom w:val="0"/>
      <w:divBdr>
        <w:top w:val="none" w:sz="0" w:space="0" w:color="auto"/>
        <w:left w:val="none" w:sz="0" w:space="0" w:color="auto"/>
        <w:bottom w:val="none" w:sz="0" w:space="0" w:color="auto"/>
        <w:right w:val="none" w:sz="0" w:space="0" w:color="auto"/>
      </w:divBdr>
    </w:div>
    <w:div w:id="106894079">
      <w:marLeft w:val="0"/>
      <w:marRight w:val="0"/>
      <w:marTop w:val="0"/>
      <w:marBottom w:val="0"/>
      <w:divBdr>
        <w:top w:val="none" w:sz="0" w:space="0" w:color="auto"/>
        <w:left w:val="none" w:sz="0" w:space="0" w:color="auto"/>
        <w:bottom w:val="none" w:sz="0" w:space="0" w:color="auto"/>
        <w:right w:val="none" w:sz="0" w:space="0" w:color="auto"/>
      </w:divBdr>
    </w:div>
    <w:div w:id="106894080">
      <w:marLeft w:val="0"/>
      <w:marRight w:val="0"/>
      <w:marTop w:val="0"/>
      <w:marBottom w:val="0"/>
      <w:divBdr>
        <w:top w:val="none" w:sz="0" w:space="0" w:color="auto"/>
        <w:left w:val="none" w:sz="0" w:space="0" w:color="auto"/>
        <w:bottom w:val="none" w:sz="0" w:space="0" w:color="auto"/>
        <w:right w:val="none" w:sz="0" w:space="0" w:color="auto"/>
      </w:divBdr>
    </w:div>
    <w:div w:id="106894081">
      <w:marLeft w:val="0"/>
      <w:marRight w:val="0"/>
      <w:marTop w:val="0"/>
      <w:marBottom w:val="0"/>
      <w:divBdr>
        <w:top w:val="none" w:sz="0" w:space="0" w:color="auto"/>
        <w:left w:val="none" w:sz="0" w:space="0" w:color="auto"/>
        <w:bottom w:val="none" w:sz="0" w:space="0" w:color="auto"/>
        <w:right w:val="none" w:sz="0" w:space="0" w:color="auto"/>
      </w:divBdr>
    </w:div>
    <w:div w:id="106894082">
      <w:marLeft w:val="0"/>
      <w:marRight w:val="0"/>
      <w:marTop w:val="0"/>
      <w:marBottom w:val="0"/>
      <w:divBdr>
        <w:top w:val="none" w:sz="0" w:space="0" w:color="auto"/>
        <w:left w:val="none" w:sz="0" w:space="0" w:color="auto"/>
        <w:bottom w:val="none" w:sz="0" w:space="0" w:color="auto"/>
        <w:right w:val="none" w:sz="0" w:space="0" w:color="auto"/>
      </w:divBdr>
    </w:div>
    <w:div w:id="106894085">
      <w:marLeft w:val="0"/>
      <w:marRight w:val="0"/>
      <w:marTop w:val="0"/>
      <w:marBottom w:val="0"/>
      <w:divBdr>
        <w:top w:val="none" w:sz="0" w:space="0" w:color="auto"/>
        <w:left w:val="none" w:sz="0" w:space="0" w:color="auto"/>
        <w:bottom w:val="none" w:sz="0" w:space="0" w:color="auto"/>
        <w:right w:val="none" w:sz="0" w:space="0" w:color="auto"/>
      </w:divBdr>
    </w:div>
    <w:div w:id="106894087">
      <w:marLeft w:val="0"/>
      <w:marRight w:val="0"/>
      <w:marTop w:val="0"/>
      <w:marBottom w:val="0"/>
      <w:divBdr>
        <w:top w:val="none" w:sz="0" w:space="0" w:color="auto"/>
        <w:left w:val="none" w:sz="0" w:space="0" w:color="auto"/>
        <w:bottom w:val="none" w:sz="0" w:space="0" w:color="auto"/>
        <w:right w:val="none" w:sz="0" w:space="0" w:color="auto"/>
      </w:divBdr>
    </w:div>
    <w:div w:id="106894091">
      <w:marLeft w:val="0"/>
      <w:marRight w:val="0"/>
      <w:marTop w:val="0"/>
      <w:marBottom w:val="0"/>
      <w:divBdr>
        <w:top w:val="none" w:sz="0" w:space="0" w:color="auto"/>
        <w:left w:val="none" w:sz="0" w:space="0" w:color="auto"/>
        <w:bottom w:val="none" w:sz="0" w:space="0" w:color="auto"/>
        <w:right w:val="none" w:sz="0" w:space="0" w:color="auto"/>
      </w:divBdr>
      <w:divsChild>
        <w:div w:id="106894655">
          <w:marLeft w:val="0"/>
          <w:marRight w:val="0"/>
          <w:marTop w:val="0"/>
          <w:marBottom w:val="0"/>
          <w:divBdr>
            <w:top w:val="none" w:sz="0" w:space="0" w:color="auto"/>
            <w:left w:val="none" w:sz="0" w:space="0" w:color="auto"/>
            <w:bottom w:val="none" w:sz="0" w:space="0" w:color="auto"/>
            <w:right w:val="none" w:sz="0" w:space="0" w:color="auto"/>
          </w:divBdr>
          <w:divsChild>
            <w:div w:id="106893221">
              <w:marLeft w:val="0"/>
              <w:marRight w:val="0"/>
              <w:marTop w:val="0"/>
              <w:marBottom w:val="0"/>
              <w:divBdr>
                <w:top w:val="none" w:sz="0" w:space="0" w:color="auto"/>
                <w:left w:val="none" w:sz="0" w:space="0" w:color="auto"/>
                <w:bottom w:val="none" w:sz="0" w:space="0" w:color="auto"/>
                <w:right w:val="none" w:sz="0" w:space="0" w:color="auto"/>
              </w:divBdr>
              <w:divsChild>
                <w:div w:id="10689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444">
          <w:marLeft w:val="0"/>
          <w:marRight w:val="0"/>
          <w:marTop w:val="0"/>
          <w:marBottom w:val="0"/>
          <w:divBdr>
            <w:top w:val="none" w:sz="0" w:space="0" w:color="auto"/>
            <w:left w:val="none" w:sz="0" w:space="0" w:color="auto"/>
            <w:bottom w:val="none" w:sz="0" w:space="0" w:color="auto"/>
            <w:right w:val="none" w:sz="0" w:space="0" w:color="auto"/>
          </w:divBdr>
        </w:div>
      </w:divsChild>
    </w:div>
    <w:div w:id="106894094">
      <w:marLeft w:val="0"/>
      <w:marRight w:val="0"/>
      <w:marTop w:val="0"/>
      <w:marBottom w:val="0"/>
      <w:divBdr>
        <w:top w:val="none" w:sz="0" w:space="0" w:color="auto"/>
        <w:left w:val="none" w:sz="0" w:space="0" w:color="auto"/>
        <w:bottom w:val="none" w:sz="0" w:space="0" w:color="auto"/>
        <w:right w:val="none" w:sz="0" w:space="0" w:color="auto"/>
      </w:divBdr>
    </w:div>
    <w:div w:id="106894095">
      <w:marLeft w:val="0"/>
      <w:marRight w:val="0"/>
      <w:marTop w:val="0"/>
      <w:marBottom w:val="0"/>
      <w:divBdr>
        <w:top w:val="none" w:sz="0" w:space="0" w:color="auto"/>
        <w:left w:val="none" w:sz="0" w:space="0" w:color="auto"/>
        <w:bottom w:val="none" w:sz="0" w:space="0" w:color="auto"/>
        <w:right w:val="none" w:sz="0" w:space="0" w:color="auto"/>
      </w:divBdr>
    </w:div>
    <w:div w:id="106894097">
      <w:marLeft w:val="0"/>
      <w:marRight w:val="0"/>
      <w:marTop w:val="0"/>
      <w:marBottom w:val="0"/>
      <w:divBdr>
        <w:top w:val="none" w:sz="0" w:space="0" w:color="auto"/>
        <w:left w:val="none" w:sz="0" w:space="0" w:color="auto"/>
        <w:bottom w:val="none" w:sz="0" w:space="0" w:color="auto"/>
        <w:right w:val="none" w:sz="0" w:space="0" w:color="auto"/>
      </w:divBdr>
    </w:div>
    <w:div w:id="106894098">
      <w:marLeft w:val="0"/>
      <w:marRight w:val="0"/>
      <w:marTop w:val="0"/>
      <w:marBottom w:val="0"/>
      <w:divBdr>
        <w:top w:val="none" w:sz="0" w:space="0" w:color="auto"/>
        <w:left w:val="none" w:sz="0" w:space="0" w:color="auto"/>
        <w:bottom w:val="none" w:sz="0" w:space="0" w:color="auto"/>
        <w:right w:val="none" w:sz="0" w:space="0" w:color="auto"/>
      </w:divBdr>
    </w:div>
    <w:div w:id="106894100">
      <w:marLeft w:val="0"/>
      <w:marRight w:val="0"/>
      <w:marTop w:val="0"/>
      <w:marBottom w:val="0"/>
      <w:divBdr>
        <w:top w:val="none" w:sz="0" w:space="0" w:color="auto"/>
        <w:left w:val="none" w:sz="0" w:space="0" w:color="auto"/>
        <w:bottom w:val="none" w:sz="0" w:space="0" w:color="auto"/>
        <w:right w:val="none" w:sz="0" w:space="0" w:color="auto"/>
      </w:divBdr>
      <w:divsChild>
        <w:div w:id="106892651">
          <w:marLeft w:val="0"/>
          <w:marRight w:val="0"/>
          <w:marTop w:val="0"/>
          <w:marBottom w:val="0"/>
          <w:divBdr>
            <w:top w:val="none" w:sz="0" w:space="0" w:color="auto"/>
            <w:left w:val="none" w:sz="0" w:space="0" w:color="auto"/>
            <w:bottom w:val="none" w:sz="0" w:space="0" w:color="auto"/>
            <w:right w:val="none" w:sz="0" w:space="0" w:color="auto"/>
          </w:divBdr>
          <w:divsChild>
            <w:div w:id="10689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105">
      <w:marLeft w:val="0"/>
      <w:marRight w:val="0"/>
      <w:marTop w:val="0"/>
      <w:marBottom w:val="0"/>
      <w:divBdr>
        <w:top w:val="none" w:sz="0" w:space="0" w:color="auto"/>
        <w:left w:val="none" w:sz="0" w:space="0" w:color="auto"/>
        <w:bottom w:val="none" w:sz="0" w:space="0" w:color="auto"/>
        <w:right w:val="none" w:sz="0" w:space="0" w:color="auto"/>
      </w:divBdr>
    </w:div>
    <w:div w:id="106894106">
      <w:marLeft w:val="0"/>
      <w:marRight w:val="0"/>
      <w:marTop w:val="0"/>
      <w:marBottom w:val="0"/>
      <w:divBdr>
        <w:top w:val="none" w:sz="0" w:space="0" w:color="auto"/>
        <w:left w:val="none" w:sz="0" w:space="0" w:color="auto"/>
        <w:bottom w:val="none" w:sz="0" w:space="0" w:color="auto"/>
        <w:right w:val="none" w:sz="0" w:space="0" w:color="auto"/>
      </w:divBdr>
      <w:divsChild>
        <w:div w:id="106894238">
          <w:marLeft w:val="0"/>
          <w:marRight w:val="0"/>
          <w:marTop w:val="0"/>
          <w:marBottom w:val="0"/>
          <w:divBdr>
            <w:top w:val="none" w:sz="0" w:space="0" w:color="auto"/>
            <w:left w:val="none" w:sz="0" w:space="0" w:color="auto"/>
            <w:bottom w:val="none" w:sz="0" w:space="0" w:color="auto"/>
            <w:right w:val="none" w:sz="0" w:space="0" w:color="auto"/>
          </w:divBdr>
        </w:div>
      </w:divsChild>
    </w:div>
    <w:div w:id="106894107">
      <w:marLeft w:val="0"/>
      <w:marRight w:val="0"/>
      <w:marTop w:val="0"/>
      <w:marBottom w:val="0"/>
      <w:divBdr>
        <w:top w:val="none" w:sz="0" w:space="0" w:color="auto"/>
        <w:left w:val="none" w:sz="0" w:space="0" w:color="auto"/>
        <w:bottom w:val="none" w:sz="0" w:space="0" w:color="auto"/>
        <w:right w:val="none" w:sz="0" w:space="0" w:color="auto"/>
      </w:divBdr>
    </w:div>
    <w:div w:id="106894109">
      <w:marLeft w:val="0"/>
      <w:marRight w:val="0"/>
      <w:marTop w:val="0"/>
      <w:marBottom w:val="0"/>
      <w:divBdr>
        <w:top w:val="none" w:sz="0" w:space="0" w:color="auto"/>
        <w:left w:val="none" w:sz="0" w:space="0" w:color="auto"/>
        <w:bottom w:val="none" w:sz="0" w:space="0" w:color="auto"/>
        <w:right w:val="none" w:sz="0" w:space="0" w:color="auto"/>
      </w:divBdr>
    </w:div>
    <w:div w:id="106894112">
      <w:marLeft w:val="0"/>
      <w:marRight w:val="0"/>
      <w:marTop w:val="0"/>
      <w:marBottom w:val="0"/>
      <w:divBdr>
        <w:top w:val="none" w:sz="0" w:space="0" w:color="auto"/>
        <w:left w:val="none" w:sz="0" w:space="0" w:color="auto"/>
        <w:bottom w:val="none" w:sz="0" w:space="0" w:color="auto"/>
        <w:right w:val="none" w:sz="0" w:space="0" w:color="auto"/>
      </w:divBdr>
    </w:div>
    <w:div w:id="106894117">
      <w:marLeft w:val="0"/>
      <w:marRight w:val="0"/>
      <w:marTop w:val="0"/>
      <w:marBottom w:val="0"/>
      <w:divBdr>
        <w:top w:val="none" w:sz="0" w:space="0" w:color="auto"/>
        <w:left w:val="none" w:sz="0" w:space="0" w:color="auto"/>
        <w:bottom w:val="none" w:sz="0" w:space="0" w:color="auto"/>
        <w:right w:val="none" w:sz="0" w:space="0" w:color="auto"/>
      </w:divBdr>
    </w:div>
    <w:div w:id="106894119">
      <w:marLeft w:val="0"/>
      <w:marRight w:val="0"/>
      <w:marTop w:val="0"/>
      <w:marBottom w:val="0"/>
      <w:divBdr>
        <w:top w:val="none" w:sz="0" w:space="0" w:color="auto"/>
        <w:left w:val="none" w:sz="0" w:space="0" w:color="auto"/>
        <w:bottom w:val="none" w:sz="0" w:space="0" w:color="auto"/>
        <w:right w:val="none" w:sz="0" w:space="0" w:color="auto"/>
      </w:divBdr>
      <w:divsChild>
        <w:div w:id="106893526">
          <w:marLeft w:val="0"/>
          <w:marRight w:val="0"/>
          <w:marTop w:val="0"/>
          <w:marBottom w:val="0"/>
          <w:divBdr>
            <w:top w:val="none" w:sz="0" w:space="0" w:color="auto"/>
            <w:left w:val="none" w:sz="0" w:space="0" w:color="auto"/>
            <w:bottom w:val="none" w:sz="0" w:space="0" w:color="auto"/>
            <w:right w:val="none" w:sz="0" w:space="0" w:color="auto"/>
          </w:divBdr>
          <w:divsChild>
            <w:div w:id="106893871">
              <w:marLeft w:val="0"/>
              <w:marRight w:val="0"/>
              <w:marTop w:val="0"/>
              <w:marBottom w:val="0"/>
              <w:divBdr>
                <w:top w:val="none" w:sz="0" w:space="0" w:color="auto"/>
                <w:left w:val="none" w:sz="0" w:space="0" w:color="auto"/>
                <w:bottom w:val="none" w:sz="0" w:space="0" w:color="auto"/>
                <w:right w:val="none" w:sz="0" w:space="0" w:color="auto"/>
              </w:divBdr>
              <w:divsChild>
                <w:div w:id="106893065">
                  <w:marLeft w:val="0"/>
                  <w:marRight w:val="0"/>
                  <w:marTop w:val="0"/>
                  <w:marBottom w:val="0"/>
                  <w:divBdr>
                    <w:top w:val="none" w:sz="0" w:space="0" w:color="auto"/>
                    <w:left w:val="none" w:sz="0" w:space="0" w:color="auto"/>
                    <w:bottom w:val="none" w:sz="0" w:space="0" w:color="auto"/>
                    <w:right w:val="none" w:sz="0" w:space="0" w:color="auto"/>
                  </w:divBdr>
                  <w:divsChild>
                    <w:div w:id="106892897">
                      <w:marLeft w:val="0"/>
                      <w:marRight w:val="0"/>
                      <w:marTop w:val="0"/>
                      <w:marBottom w:val="0"/>
                      <w:divBdr>
                        <w:top w:val="none" w:sz="0" w:space="0" w:color="auto"/>
                        <w:left w:val="none" w:sz="0" w:space="0" w:color="auto"/>
                        <w:bottom w:val="none" w:sz="0" w:space="0" w:color="auto"/>
                        <w:right w:val="none" w:sz="0" w:space="0" w:color="auto"/>
                      </w:divBdr>
                      <w:divsChild>
                        <w:div w:id="106893446">
                          <w:marLeft w:val="0"/>
                          <w:marRight w:val="0"/>
                          <w:marTop w:val="0"/>
                          <w:marBottom w:val="0"/>
                          <w:divBdr>
                            <w:top w:val="none" w:sz="0" w:space="0" w:color="auto"/>
                            <w:left w:val="none" w:sz="0" w:space="0" w:color="auto"/>
                            <w:bottom w:val="none" w:sz="0" w:space="0" w:color="auto"/>
                            <w:right w:val="none" w:sz="0" w:space="0" w:color="auto"/>
                          </w:divBdr>
                          <w:divsChild>
                            <w:div w:id="106895118">
                              <w:marLeft w:val="0"/>
                              <w:marRight w:val="0"/>
                              <w:marTop w:val="100"/>
                              <w:marBottom w:val="100"/>
                              <w:divBdr>
                                <w:top w:val="none" w:sz="0" w:space="0" w:color="auto"/>
                                <w:left w:val="none" w:sz="0" w:space="0" w:color="auto"/>
                                <w:bottom w:val="none" w:sz="0" w:space="0" w:color="auto"/>
                                <w:right w:val="none" w:sz="0" w:space="0" w:color="auto"/>
                              </w:divBdr>
                              <w:divsChild>
                                <w:div w:id="106894086">
                                  <w:marLeft w:val="0"/>
                                  <w:marRight w:val="0"/>
                                  <w:marTop w:val="88"/>
                                  <w:marBottom w:val="0"/>
                                  <w:divBdr>
                                    <w:top w:val="none" w:sz="0" w:space="0" w:color="auto"/>
                                    <w:left w:val="none" w:sz="0" w:space="0" w:color="auto"/>
                                    <w:bottom w:val="none" w:sz="0" w:space="0" w:color="auto"/>
                                    <w:right w:val="none" w:sz="0" w:space="0" w:color="auto"/>
                                  </w:divBdr>
                                  <w:divsChild>
                                    <w:div w:id="106895431">
                                      <w:marLeft w:val="0"/>
                                      <w:marRight w:val="0"/>
                                      <w:marTop w:val="0"/>
                                      <w:marBottom w:val="0"/>
                                      <w:divBdr>
                                        <w:top w:val="none" w:sz="0" w:space="0" w:color="auto"/>
                                        <w:left w:val="none" w:sz="0" w:space="0" w:color="auto"/>
                                        <w:bottom w:val="none" w:sz="0" w:space="0" w:color="auto"/>
                                        <w:right w:val="none" w:sz="0" w:space="0" w:color="auto"/>
                                      </w:divBdr>
                                      <w:divsChild>
                                        <w:div w:id="106895018">
                                          <w:marLeft w:val="0"/>
                                          <w:marRight w:val="0"/>
                                          <w:marTop w:val="0"/>
                                          <w:marBottom w:val="0"/>
                                          <w:divBdr>
                                            <w:top w:val="none" w:sz="0" w:space="0" w:color="auto"/>
                                            <w:left w:val="none" w:sz="0" w:space="0" w:color="auto"/>
                                            <w:bottom w:val="none" w:sz="0" w:space="0" w:color="auto"/>
                                            <w:right w:val="none" w:sz="0" w:space="0" w:color="auto"/>
                                          </w:divBdr>
                                          <w:divsChild>
                                            <w:div w:id="106894621">
                                              <w:marLeft w:val="0"/>
                                              <w:marRight w:val="0"/>
                                              <w:marTop w:val="0"/>
                                              <w:marBottom w:val="0"/>
                                              <w:divBdr>
                                                <w:top w:val="none" w:sz="0" w:space="0" w:color="auto"/>
                                                <w:left w:val="none" w:sz="0" w:space="0" w:color="auto"/>
                                                <w:bottom w:val="none" w:sz="0" w:space="0" w:color="auto"/>
                                                <w:right w:val="none" w:sz="0" w:space="0" w:color="auto"/>
                                              </w:divBdr>
                                              <w:divsChild>
                                                <w:div w:id="10689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894122">
      <w:marLeft w:val="0"/>
      <w:marRight w:val="0"/>
      <w:marTop w:val="0"/>
      <w:marBottom w:val="0"/>
      <w:divBdr>
        <w:top w:val="none" w:sz="0" w:space="0" w:color="auto"/>
        <w:left w:val="none" w:sz="0" w:space="0" w:color="auto"/>
        <w:bottom w:val="none" w:sz="0" w:space="0" w:color="auto"/>
        <w:right w:val="none" w:sz="0" w:space="0" w:color="auto"/>
      </w:divBdr>
      <w:divsChild>
        <w:div w:id="106893537">
          <w:marLeft w:val="0"/>
          <w:marRight w:val="0"/>
          <w:marTop w:val="0"/>
          <w:marBottom w:val="0"/>
          <w:divBdr>
            <w:top w:val="none" w:sz="0" w:space="0" w:color="auto"/>
            <w:left w:val="none" w:sz="0" w:space="0" w:color="auto"/>
            <w:bottom w:val="none" w:sz="0" w:space="0" w:color="auto"/>
            <w:right w:val="none" w:sz="0" w:space="0" w:color="auto"/>
          </w:divBdr>
          <w:divsChild>
            <w:div w:id="106892575">
              <w:marLeft w:val="0"/>
              <w:marRight w:val="0"/>
              <w:marTop w:val="0"/>
              <w:marBottom w:val="0"/>
              <w:divBdr>
                <w:top w:val="none" w:sz="0" w:space="0" w:color="auto"/>
                <w:left w:val="none" w:sz="0" w:space="0" w:color="auto"/>
                <w:bottom w:val="none" w:sz="0" w:space="0" w:color="auto"/>
                <w:right w:val="none" w:sz="0" w:space="0" w:color="auto"/>
              </w:divBdr>
            </w:div>
            <w:div w:id="106892621">
              <w:marLeft w:val="0"/>
              <w:marRight w:val="0"/>
              <w:marTop w:val="0"/>
              <w:marBottom w:val="0"/>
              <w:divBdr>
                <w:top w:val="none" w:sz="0" w:space="0" w:color="auto"/>
                <w:left w:val="none" w:sz="0" w:space="0" w:color="auto"/>
                <w:bottom w:val="none" w:sz="0" w:space="0" w:color="auto"/>
                <w:right w:val="none" w:sz="0" w:space="0" w:color="auto"/>
              </w:divBdr>
            </w:div>
            <w:div w:id="106892751">
              <w:marLeft w:val="0"/>
              <w:marRight w:val="0"/>
              <w:marTop w:val="0"/>
              <w:marBottom w:val="0"/>
              <w:divBdr>
                <w:top w:val="none" w:sz="0" w:space="0" w:color="auto"/>
                <w:left w:val="none" w:sz="0" w:space="0" w:color="auto"/>
                <w:bottom w:val="none" w:sz="0" w:space="0" w:color="auto"/>
                <w:right w:val="none" w:sz="0" w:space="0" w:color="auto"/>
              </w:divBdr>
            </w:div>
            <w:div w:id="106893278">
              <w:marLeft w:val="0"/>
              <w:marRight w:val="0"/>
              <w:marTop w:val="0"/>
              <w:marBottom w:val="0"/>
              <w:divBdr>
                <w:top w:val="none" w:sz="0" w:space="0" w:color="auto"/>
                <w:left w:val="none" w:sz="0" w:space="0" w:color="auto"/>
                <w:bottom w:val="none" w:sz="0" w:space="0" w:color="auto"/>
                <w:right w:val="none" w:sz="0" w:space="0" w:color="auto"/>
              </w:divBdr>
            </w:div>
            <w:div w:id="106893352">
              <w:marLeft w:val="0"/>
              <w:marRight w:val="0"/>
              <w:marTop w:val="0"/>
              <w:marBottom w:val="0"/>
              <w:divBdr>
                <w:top w:val="none" w:sz="0" w:space="0" w:color="auto"/>
                <w:left w:val="none" w:sz="0" w:space="0" w:color="auto"/>
                <w:bottom w:val="none" w:sz="0" w:space="0" w:color="auto"/>
                <w:right w:val="none" w:sz="0" w:space="0" w:color="auto"/>
              </w:divBdr>
            </w:div>
            <w:div w:id="106893908">
              <w:marLeft w:val="0"/>
              <w:marRight w:val="0"/>
              <w:marTop w:val="0"/>
              <w:marBottom w:val="0"/>
              <w:divBdr>
                <w:top w:val="none" w:sz="0" w:space="0" w:color="auto"/>
                <w:left w:val="none" w:sz="0" w:space="0" w:color="auto"/>
                <w:bottom w:val="none" w:sz="0" w:space="0" w:color="auto"/>
                <w:right w:val="none" w:sz="0" w:space="0" w:color="auto"/>
              </w:divBdr>
            </w:div>
            <w:div w:id="106894166">
              <w:marLeft w:val="0"/>
              <w:marRight w:val="0"/>
              <w:marTop w:val="0"/>
              <w:marBottom w:val="0"/>
              <w:divBdr>
                <w:top w:val="none" w:sz="0" w:space="0" w:color="auto"/>
                <w:left w:val="none" w:sz="0" w:space="0" w:color="auto"/>
                <w:bottom w:val="none" w:sz="0" w:space="0" w:color="auto"/>
                <w:right w:val="none" w:sz="0" w:space="0" w:color="auto"/>
              </w:divBdr>
            </w:div>
            <w:div w:id="106894372">
              <w:marLeft w:val="0"/>
              <w:marRight w:val="0"/>
              <w:marTop w:val="0"/>
              <w:marBottom w:val="0"/>
              <w:divBdr>
                <w:top w:val="none" w:sz="0" w:space="0" w:color="auto"/>
                <w:left w:val="none" w:sz="0" w:space="0" w:color="auto"/>
                <w:bottom w:val="none" w:sz="0" w:space="0" w:color="auto"/>
                <w:right w:val="none" w:sz="0" w:space="0" w:color="auto"/>
              </w:divBdr>
            </w:div>
            <w:div w:id="106895155">
              <w:marLeft w:val="0"/>
              <w:marRight w:val="0"/>
              <w:marTop w:val="0"/>
              <w:marBottom w:val="0"/>
              <w:divBdr>
                <w:top w:val="none" w:sz="0" w:space="0" w:color="auto"/>
                <w:left w:val="none" w:sz="0" w:space="0" w:color="auto"/>
                <w:bottom w:val="none" w:sz="0" w:space="0" w:color="auto"/>
                <w:right w:val="none" w:sz="0" w:space="0" w:color="auto"/>
              </w:divBdr>
            </w:div>
            <w:div w:id="10689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123">
      <w:marLeft w:val="0"/>
      <w:marRight w:val="0"/>
      <w:marTop w:val="0"/>
      <w:marBottom w:val="0"/>
      <w:divBdr>
        <w:top w:val="none" w:sz="0" w:space="0" w:color="auto"/>
        <w:left w:val="none" w:sz="0" w:space="0" w:color="auto"/>
        <w:bottom w:val="none" w:sz="0" w:space="0" w:color="auto"/>
        <w:right w:val="none" w:sz="0" w:space="0" w:color="auto"/>
      </w:divBdr>
    </w:div>
    <w:div w:id="106894125">
      <w:marLeft w:val="0"/>
      <w:marRight w:val="0"/>
      <w:marTop w:val="0"/>
      <w:marBottom w:val="0"/>
      <w:divBdr>
        <w:top w:val="none" w:sz="0" w:space="0" w:color="auto"/>
        <w:left w:val="none" w:sz="0" w:space="0" w:color="auto"/>
        <w:bottom w:val="none" w:sz="0" w:space="0" w:color="auto"/>
        <w:right w:val="none" w:sz="0" w:space="0" w:color="auto"/>
      </w:divBdr>
    </w:div>
    <w:div w:id="106894127">
      <w:marLeft w:val="0"/>
      <w:marRight w:val="0"/>
      <w:marTop w:val="0"/>
      <w:marBottom w:val="0"/>
      <w:divBdr>
        <w:top w:val="none" w:sz="0" w:space="0" w:color="auto"/>
        <w:left w:val="none" w:sz="0" w:space="0" w:color="auto"/>
        <w:bottom w:val="none" w:sz="0" w:space="0" w:color="auto"/>
        <w:right w:val="none" w:sz="0" w:space="0" w:color="auto"/>
      </w:divBdr>
    </w:div>
    <w:div w:id="106894128">
      <w:marLeft w:val="0"/>
      <w:marRight w:val="0"/>
      <w:marTop w:val="0"/>
      <w:marBottom w:val="0"/>
      <w:divBdr>
        <w:top w:val="none" w:sz="0" w:space="0" w:color="auto"/>
        <w:left w:val="none" w:sz="0" w:space="0" w:color="auto"/>
        <w:bottom w:val="none" w:sz="0" w:space="0" w:color="auto"/>
        <w:right w:val="none" w:sz="0" w:space="0" w:color="auto"/>
      </w:divBdr>
    </w:div>
    <w:div w:id="106894130">
      <w:marLeft w:val="0"/>
      <w:marRight w:val="0"/>
      <w:marTop w:val="0"/>
      <w:marBottom w:val="0"/>
      <w:divBdr>
        <w:top w:val="none" w:sz="0" w:space="0" w:color="auto"/>
        <w:left w:val="none" w:sz="0" w:space="0" w:color="auto"/>
        <w:bottom w:val="none" w:sz="0" w:space="0" w:color="auto"/>
        <w:right w:val="none" w:sz="0" w:space="0" w:color="auto"/>
      </w:divBdr>
    </w:div>
    <w:div w:id="106894132">
      <w:marLeft w:val="0"/>
      <w:marRight w:val="0"/>
      <w:marTop w:val="0"/>
      <w:marBottom w:val="0"/>
      <w:divBdr>
        <w:top w:val="none" w:sz="0" w:space="0" w:color="auto"/>
        <w:left w:val="none" w:sz="0" w:space="0" w:color="auto"/>
        <w:bottom w:val="none" w:sz="0" w:space="0" w:color="auto"/>
        <w:right w:val="none" w:sz="0" w:space="0" w:color="auto"/>
      </w:divBdr>
    </w:div>
    <w:div w:id="106894135">
      <w:marLeft w:val="0"/>
      <w:marRight w:val="0"/>
      <w:marTop w:val="0"/>
      <w:marBottom w:val="0"/>
      <w:divBdr>
        <w:top w:val="none" w:sz="0" w:space="0" w:color="auto"/>
        <w:left w:val="none" w:sz="0" w:space="0" w:color="auto"/>
        <w:bottom w:val="none" w:sz="0" w:space="0" w:color="auto"/>
        <w:right w:val="none" w:sz="0" w:space="0" w:color="auto"/>
      </w:divBdr>
    </w:div>
    <w:div w:id="106894136">
      <w:marLeft w:val="0"/>
      <w:marRight w:val="0"/>
      <w:marTop w:val="0"/>
      <w:marBottom w:val="0"/>
      <w:divBdr>
        <w:top w:val="none" w:sz="0" w:space="0" w:color="auto"/>
        <w:left w:val="none" w:sz="0" w:space="0" w:color="auto"/>
        <w:bottom w:val="none" w:sz="0" w:space="0" w:color="auto"/>
        <w:right w:val="none" w:sz="0" w:space="0" w:color="auto"/>
      </w:divBdr>
    </w:div>
    <w:div w:id="106894140">
      <w:marLeft w:val="0"/>
      <w:marRight w:val="0"/>
      <w:marTop w:val="0"/>
      <w:marBottom w:val="0"/>
      <w:divBdr>
        <w:top w:val="none" w:sz="0" w:space="0" w:color="auto"/>
        <w:left w:val="none" w:sz="0" w:space="0" w:color="auto"/>
        <w:bottom w:val="none" w:sz="0" w:space="0" w:color="auto"/>
        <w:right w:val="none" w:sz="0" w:space="0" w:color="auto"/>
      </w:divBdr>
      <w:divsChild>
        <w:div w:id="106893591">
          <w:marLeft w:val="0"/>
          <w:marRight w:val="0"/>
          <w:marTop w:val="0"/>
          <w:marBottom w:val="0"/>
          <w:divBdr>
            <w:top w:val="none" w:sz="0" w:space="0" w:color="auto"/>
            <w:left w:val="none" w:sz="0" w:space="0" w:color="auto"/>
            <w:bottom w:val="none" w:sz="0" w:space="0" w:color="auto"/>
            <w:right w:val="none" w:sz="0" w:space="0" w:color="auto"/>
          </w:divBdr>
        </w:div>
        <w:div w:id="106894709">
          <w:marLeft w:val="0"/>
          <w:marRight w:val="0"/>
          <w:marTop w:val="0"/>
          <w:marBottom w:val="0"/>
          <w:divBdr>
            <w:top w:val="none" w:sz="0" w:space="0" w:color="auto"/>
            <w:left w:val="none" w:sz="0" w:space="0" w:color="auto"/>
            <w:bottom w:val="none" w:sz="0" w:space="0" w:color="auto"/>
            <w:right w:val="none" w:sz="0" w:space="0" w:color="auto"/>
          </w:divBdr>
        </w:div>
      </w:divsChild>
    </w:div>
    <w:div w:id="106894142">
      <w:marLeft w:val="0"/>
      <w:marRight w:val="0"/>
      <w:marTop w:val="0"/>
      <w:marBottom w:val="0"/>
      <w:divBdr>
        <w:top w:val="none" w:sz="0" w:space="0" w:color="auto"/>
        <w:left w:val="none" w:sz="0" w:space="0" w:color="auto"/>
        <w:bottom w:val="none" w:sz="0" w:space="0" w:color="auto"/>
        <w:right w:val="none" w:sz="0" w:space="0" w:color="auto"/>
      </w:divBdr>
    </w:div>
    <w:div w:id="106894143">
      <w:marLeft w:val="0"/>
      <w:marRight w:val="0"/>
      <w:marTop w:val="0"/>
      <w:marBottom w:val="0"/>
      <w:divBdr>
        <w:top w:val="none" w:sz="0" w:space="0" w:color="auto"/>
        <w:left w:val="none" w:sz="0" w:space="0" w:color="auto"/>
        <w:bottom w:val="none" w:sz="0" w:space="0" w:color="auto"/>
        <w:right w:val="none" w:sz="0" w:space="0" w:color="auto"/>
      </w:divBdr>
    </w:div>
    <w:div w:id="106894147">
      <w:marLeft w:val="0"/>
      <w:marRight w:val="0"/>
      <w:marTop w:val="0"/>
      <w:marBottom w:val="0"/>
      <w:divBdr>
        <w:top w:val="none" w:sz="0" w:space="0" w:color="auto"/>
        <w:left w:val="none" w:sz="0" w:space="0" w:color="auto"/>
        <w:bottom w:val="none" w:sz="0" w:space="0" w:color="auto"/>
        <w:right w:val="none" w:sz="0" w:space="0" w:color="auto"/>
      </w:divBdr>
    </w:div>
    <w:div w:id="106894151">
      <w:marLeft w:val="0"/>
      <w:marRight w:val="0"/>
      <w:marTop w:val="0"/>
      <w:marBottom w:val="0"/>
      <w:divBdr>
        <w:top w:val="none" w:sz="0" w:space="0" w:color="auto"/>
        <w:left w:val="none" w:sz="0" w:space="0" w:color="auto"/>
        <w:bottom w:val="none" w:sz="0" w:space="0" w:color="auto"/>
        <w:right w:val="none" w:sz="0" w:space="0" w:color="auto"/>
      </w:divBdr>
    </w:div>
    <w:div w:id="106894152">
      <w:marLeft w:val="0"/>
      <w:marRight w:val="0"/>
      <w:marTop w:val="0"/>
      <w:marBottom w:val="0"/>
      <w:divBdr>
        <w:top w:val="none" w:sz="0" w:space="0" w:color="auto"/>
        <w:left w:val="none" w:sz="0" w:space="0" w:color="auto"/>
        <w:bottom w:val="none" w:sz="0" w:space="0" w:color="auto"/>
        <w:right w:val="none" w:sz="0" w:space="0" w:color="auto"/>
      </w:divBdr>
    </w:div>
    <w:div w:id="106894153">
      <w:marLeft w:val="0"/>
      <w:marRight w:val="0"/>
      <w:marTop w:val="0"/>
      <w:marBottom w:val="0"/>
      <w:divBdr>
        <w:top w:val="none" w:sz="0" w:space="0" w:color="auto"/>
        <w:left w:val="none" w:sz="0" w:space="0" w:color="auto"/>
        <w:bottom w:val="none" w:sz="0" w:space="0" w:color="auto"/>
        <w:right w:val="none" w:sz="0" w:space="0" w:color="auto"/>
      </w:divBdr>
      <w:divsChild>
        <w:div w:id="106892719">
          <w:marLeft w:val="0"/>
          <w:marRight w:val="0"/>
          <w:marTop w:val="0"/>
          <w:marBottom w:val="0"/>
          <w:divBdr>
            <w:top w:val="none" w:sz="0" w:space="0" w:color="auto"/>
            <w:left w:val="none" w:sz="0" w:space="0" w:color="auto"/>
            <w:bottom w:val="none" w:sz="0" w:space="0" w:color="auto"/>
            <w:right w:val="none" w:sz="0" w:space="0" w:color="auto"/>
          </w:divBdr>
          <w:divsChild>
            <w:div w:id="10689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154">
      <w:marLeft w:val="0"/>
      <w:marRight w:val="0"/>
      <w:marTop w:val="0"/>
      <w:marBottom w:val="0"/>
      <w:divBdr>
        <w:top w:val="none" w:sz="0" w:space="0" w:color="auto"/>
        <w:left w:val="none" w:sz="0" w:space="0" w:color="auto"/>
        <w:bottom w:val="none" w:sz="0" w:space="0" w:color="auto"/>
        <w:right w:val="none" w:sz="0" w:space="0" w:color="auto"/>
      </w:divBdr>
    </w:div>
    <w:div w:id="106894157">
      <w:marLeft w:val="0"/>
      <w:marRight w:val="0"/>
      <w:marTop w:val="0"/>
      <w:marBottom w:val="0"/>
      <w:divBdr>
        <w:top w:val="none" w:sz="0" w:space="0" w:color="auto"/>
        <w:left w:val="none" w:sz="0" w:space="0" w:color="auto"/>
        <w:bottom w:val="none" w:sz="0" w:space="0" w:color="auto"/>
        <w:right w:val="none" w:sz="0" w:space="0" w:color="auto"/>
      </w:divBdr>
    </w:div>
    <w:div w:id="106894158">
      <w:marLeft w:val="0"/>
      <w:marRight w:val="0"/>
      <w:marTop w:val="0"/>
      <w:marBottom w:val="0"/>
      <w:divBdr>
        <w:top w:val="none" w:sz="0" w:space="0" w:color="auto"/>
        <w:left w:val="none" w:sz="0" w:space="0" w:color="auto"/>
        <w:bottom w:val="none" w:sz="0" w:space="0" w:color="auto"/>
        <w:right w:val="none" w:sz="0" w:space="0" w:color="auto"/>
      </w:divBdr>
    </w:div>
    <w:div w:id="106894159">
      <w:marLeft w:val="0"/>
      <w:marRight w:val="0"/>
      <w:marTop w:val="0"/>
      <w:marBottom w:val="0"/>
      <w:divBdr>
        <w:top w:val="none" w:sz="0" w:space="0" w:color="auto"/>
        <w:left w:val="none" w:sz="0" w:space="0" w:color="auto"/>
        <w:bottom w:val="none" w:sz="0" w:space="0" w:color="auto"/>
        <w:right w:val="none" w:sz="0" w:space="0" w:color="auto"/>
      </w:divBdr>
    </w:div>
    <w:div w:id="106894160">
      <w:marLeft w:val="0"/>
      <w:marRight w:val="0"/>
      <w:marTop w:val="0"/>
      <w:marBottom w:val="0"/>
      <w:divBdr>
        <w:top w:val="none" w:sz="0" w:space="0" w:color="auto"/>
        <w:left w:val="none" w:sz="0" w:space="0" w:color="auto"/>
        <w:bottom w:val="none" w:sz="0" w:space="0" w:color="auto"/>
        <w:right w:val="none" w:sz="0" w:space="0" w:color="auto"/>
      </w:divBdr>
    </w:div>
    <w:div w:id="106894162">
      <w:marLeft w:val="0"/>
      <w:marRight w:val="0"/>
      <w:marTop w:val="0"/>
      <w:marBottom w:val="0"/>
      <w:divBdr>
        <w:top w:val="none" w:sz="0" w:space="0" w:color="auto"/>
        <w:left w:val="none" w:sz="0" w:space="0" w:color="auto"/>
        <w:bottom w:val="none" w:sz="0" w:space="0" w:color="auto"/>
        <w:right w:val="none" w:sz="0" w:space="0" w:color="auto"/>
      </w:divBdr>
    </w:div>
    <w:div w:id="106894163">
      <w:marLeft w:val="0"/>
      <w:marRight w:val="0"/>
      <w:marTop w:val="0"/>
      <w:marBottom w:val="0"/>
      <w:divBdr>
        <w:top w:val="none" w:sz="0" w:space="0" w:color="auto"/>
        <w:left w:val="none" w:sz="0" w:space="0" w:color="auto"/>
        <w:bottom w:val="none" w:sz="0" w:space="0" w:color="auto"/>
        <w:right w:val="none" w:sz="0" w:space="0" w:color="auto"/>
      </w:divBdr>
    </w:div>
    <w:div w:id="106894165">
      <w:marLeft w:val="0"/>
      <w:marRight w:val="0"/>
      <w:marTop w:val="0"/>
      <w:marBottom w:val="0"/>
      <w:divBdr>
        <w:top w:val="none" w:sz="0" w:space="0" w:color="auto"/>
        <w:left w:val="none" w:sz="0" w:space="0" w:color="auto"/>
        <w:bottom w:val="none" w:sz="0" w:space="0" w:color="auto"/>
        <w:right w:val="none" w:sz="0" w:space="0" w:color="auto"/>
      </w:divBdr>
      <w:divsChild>
        <w:div w:id="106894529">
          <w:marLeft w:val="0"/>
          <w:marRight w:val="0"/>
          <w:marTop w:val="0"/>
          <w:marBottom w:val="0"/>
          <w:divBdr>
            <w:top w:val="none" w:sz="0" w:space="0" w:color="auto"/>
            <w:left w:val="none" w:sz="0" w:space="0" w:color="auto"/>
            <w:bottom w:val="none" w:sz="0" w:space="0" w:color="auto"/>
            <w:right w:val="none" w:sz="0" w:space="0" w:color="auto"/>
          </w:divBdr>
          <w:divsChild>
            <w:div w:id="106892656">
              <w:marLeft w:val="0"/>
              <w:marRight w:val="0"/>
              <w:marTop w:val="0"/>
              <w:marBottom w:val="0"/>
              <w:divBdr>
                <w:top w:val="none" w:sz="0" w:space="0" w:color="auto"/>
                <w:left w:val="none" w:sz="0" w:space="0" w:color="auto"/>
                <w:bottom w:val="none" w:sz="0" w:space="0" w:color="auto"/>
                <w:right w:val="none" w:sz="0" w:space="0" w:color="auto"/>
              </w:divBdr>
            </w:div>
          </w:divsChild>
        </w:div>
        <w:div w:id="106894910">
          <w:marLeft w:val="0"/>
          <w:marRight w:val="0"/>
          <w:marTop w:val="0"/>
          <w:marBottom w:val="0"/>
          <w:divBdr>
            <w:top w:val="none" w:sz="0" w:space="0" w:color="auto"/>
            <w:left w:val="none" w:sz="0" w:space="0" w:color="auto"/>
            <w:bottom w:val="none" w:sz="0" w:space="0" w:color="auto"/>
            <w:right w:val="none" w:sz="0" w:space="0" w:color="auto"/>
          </w:divBdr>
          <w:divsChild>
            <w:div w:id="106895302">
              <w:marLeft w:val="0"/>
              <w:marRight w:val="0"/>
              <w:marTop w:val="0"/>
              <w:marBottom w:val="0"/>
              <w:divBdr>
                <w:top w:val="none" w:sz="0" w:space="0" w:color="auto"/>
                <w:left w:val="none" w:sz="0" w:space="0" w:color="auto"/>
                <w:bottom w:val="none" w:sz="0" w:space="0" w:color="auto"/>
                <w:right w:val="none" w:sz="0" w:space="0" w:color="auto"/>
              </w:divBdr>
              <w:divsChild>
                <w:div w:id="106894365">
                  <w:marLeft w:val="0"/>
                  <w:marRight w:val="0"/>
                  <w:marTop w:val="0"/>
                  <w:marBottom w:val="0"/>
                  <w:divBdr>
                    <w:top w:val="none" w:sz="0" w:space="0" w:color="auto"/>
                    <w:left w:val="none" w:sz="0" w:space="0" w:color="auto"/>
                    <w:bottom w:val="none" w:sz="0" w:space="0" w:color="auto"/>
                    <w:right w:val="none" w:sz="0" w:space="0" w:color="auto"/>
                  </w:divBdr>
                  <w:divsChild>
                    <w:div w:id="106894638">
                      <w:marLeft w:val="0"/>
                      <w:marRight w:val="0"/>
                      <w:marTop w:val="0"/>
                      <w:marBottom w:val="0"/>
                      <w:divBdr>
                        <w:top w:val="none" w:sz="0" w:space="0" w:color="auto"/>
                        <w:left w:val="none" w:sz="0" w:space="0" w:color="auto"/>
                        <w:bottom w:val="none" w:sz="0" w:space="0" w:color="auto"/>
                        <w:right w:val="none" w:sz="0" w:space="0" w:color="auto"/>
                      </w:divBdr>
                      <w:divsChild>
                        <w:div w:id="106894999">
                          <w:marLeft w:val="0"/>
                          <w:marRight w:val="0"/>
                          <w:marTop w:val="0"/>
                          <w:marBottom w:val="0"/>
                          <w:divBdr>
                            <w:top w:val="none" w:sz="0" w:space="0" w:color="auto"/>
                            <w:left w:val="none" w:sz="0" w:space="0" w:color="auto"/>
                            <w:bottom w:val="none" w:sz="0" w:space="0" w:color="auto"/>
                            <w:right w:val="none" w:sz="0" w:space="0" w:color="auto"/>
                          </w:divBdr>
                          <w:divsChild>
                            <w:div w:id="106892923">
                              <w:marLeft w:val="0"/>
                              <w:marRight w:val="0"/>
                              <w:marTop w:val="0"/>
                              <w:marBottom w:val="0"/>
                              <w:divBdr>
                                <w:top w:val="none" w:sz="0" w:space="0" w:color="auto"/>
                                <w:left w:val="none" w:sz="0" w:space="0" w:color="auto"/>
                                <w:bottom w:val="none" w:sz="0" w:space="0" w:color="auto"/>
                                <w:right w:val="none" w:sz="0" w:space="0" w:color="auto"/>
                              </w:divBdr>
                              <w:divsChild>
                                <w:div w:id="106893855">
                                  <w:marLeft w:val="0"/>
                                  <w:marRight w:val="0"/>
                                  <w:marTop w:val="0"/>
                                  <w:marBottom w:val="0"/>
                                  <w:divBdr>
                                    <w:top w:val="none" w:sz="0" w:space="0" w:color="auto"/>
                                    <w:left w:val="none" w:sz="0" w:space="0" w:color="auto"/>
                                    <w:bottom w:val="none" w:sz="0" w:space="0" w:color="auto"/>
                                    <w:right w:val="none" w:sz="0" w:space="0" w:color="auto"/>
                                  </w:divBdr>
                                  <w:divsChild>
                                    <w:div w:id="106895149">
                                      <w:marLeft w:val="0"/>
                                      <w:marRight w:val="0"/>
                                      <w:marTop w:val="0"/>
                                      <w:marBottom w:val="0"/>
                                      <w:divBdr>
                                        <w:top w:val="none" w:sz="0" w:space="0" w:color="auto"/>
                                        <w:left w:val="none" w:sz="0" w:space="0" w:color="auto"/>
                                        <w:bottom w:val="none" w:sz="0" w:space="0" w:color="auto"/>
                                        <w:right w:val="none" w:sz="0" w:space="0" w:color="auto"/>
                                      </w:divBdr>
                                      <w:divsChild>
                                        <w:div w:id="106895166">
                                          <w:marLeft w:val="0"/>
                                          <w:marRight w:val="0"/>
                                          <w:marTop w:val="0"/>
                                          <w:marBottom w:val="0"/>
                                          <w:divBdr>
                                            <w:top w:val="none" w:sz="0" w:space="0" w:color="auto"/>
                                            <w:left w:val="none" w:sz="0" w:space="0" w:color="auto"/>
                                            <w:bottom w:val="none" w:sz="0" w:space="0" w:color="auto"/>
                                            <w:right w:val="none" w:sz="0" w:space="0" w:color="auto"/>
                                          </w:divBdr>
                                          <w:divsChild>
                                            <w:div w:id="106893329">
                                              <w:marLeft w:val="0"/>
                                              <w:marRight w:val="0"/>
                                              <w:marTop w:val="0"/>
                                              <w:marBottom w:val="0"/>
                                              <w:divBdr>
                                                <w:top w:val="none" w:sz="0" w:space="0" w:color="auto"/>
                                                <w:left w:val="none" w:sz="0" w:space="0" w:color="auto"/>
                                                <w:bottom w:val="none" w:sz="0" w:space="0" w:color="auto"/>
                                                <w:right w:val="none" w:sz="0" w:space="0" w:color="auto"/>
                                              </w:divBdr>
                                              <w:divsChild>
                                                <w:div w:id="106894544">
                                                  <w:marLeft w:val="0"/>
                                                  <w:marRight w:val="0"/>
                                                  <w:marTop w:val="0"/>
                                                  <w:marBottom w:val="0"/>
                                                  <w:divBdr>
                                                    <w:top w:val="none" w:sz="0" w:space="0" w:color="auto"/>
                                                    <w:left w:val="none" w:sz="0" w:space="0" w:color="auto"/>
                                                    <w:bottom w:val="none" w:sz="0" w:space="0" w:color="auto"/>
                                                    <w:right w:val="none" w:sz="0" w:space="0" w:color="auto"/>
                                                  </w:divBdr>
                                                  <w:divsChild>
                                                    <w:div w:id="10689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894167">
      <w:marLeft w:val="0"/>
      <w:marRight w:val="0"/>
      <w:marTop w:val="0"/>
      <w:marBottom w:val="0"/>
      <w:divBdr>
        <w:top w:val="none" w:sz="0" w:space="0" w:color="auto"/>
        <w:left w:val="none" w:sz="0" w:space="0" w:color="auto"/>
        <w:bottom w:val="none" w:sz="0" w:space="0" w:color="auto"/>
        <w:right w:val="none" w:sz="0" w:space="0" w:color="auto"/>
      </w:divBdr>
    </w:div>
    <w:div w:id="106894169">
      <w:marLeft w:val="0"/>
      <w:marRight w:val="0"/>
      <w:marTop w:val="0"/>
      <w:marBottom w:val="0"/>
      <w:divBdr>
        <w:top w:val="none" w:sz="0" w:space="0" w:color="auto"/>
        <w:left w:val="none" w:sz="0" w:space="0" w:color="auto"/>
        <w:bottom w:val="none" w:sz="0" w:space="0" w:color="auto"/>
        <w:right w:val="none" w:sz="0" w:space="0" w:color="auto"/>
      </w:divBdr>
    </w:div>
    <w:div w:id="106894170">
      <w:marLeft w:val="0"/>
      <w:marRight w:val="0"/>
      <w:marTop w:val="0"/>
      <w:marBottom w:val="0"/>
      <w:divBdr>
        <w:top w:val="none" w:sz="0" w:space="0" w:color="auto"/>
        <w:left w:val="none" w:sz="0" w:space="0" w:color="auto"/>
        <w:bottom w:val="none" w:sz="0" w:space="0" w:color="auto"/>
        <w:right w:val="none" w:sz="0" w:space="0" w:color="auto"/>
      </w:divBdr>
    </w:div>
    <w:div w:id="106894173">
      <w:marLeft w:val="0"/>
      <w:marRight w:val="0"/>
      <w:marTop w:val="0"/>
      <w:marBottom w:val="0"/>
      <w:divBdr>
        <w:top w:val="none" w:sz="0" w:space="0" w:color="auto"/>
        <w:left w:val="none" w:sz="0" w:space="0" w:color="auto"/>
        <w:bottom w:val="none" w:sz="0" w:space="0" w:color="auto"/>
        <w:right w:val="none" w:sz="0" w:space="0" w:color="auto"/>
      </w:divBdr>
    </w:div>
    <w:div w:id="106894178">
      <w:marLeft w:val="0"/>
      <w:marRight w:val="0"/>
      <w:marTop w:val="0"/>
      <w:marBottom w:val="0"/>
      <w:divBdr>
        <w:top w:val="none" w:sz="0" w:space="0" w:color="auto"/>
        <w:left w:val="none" w:sz="0" w:space="0" w:color="auto"/>
        <w:bottom w:val="none" w:sz="0" w:space="0" w:color="auto"/>
        <w:right w:val="none" w:sz="0" w:space="0" w:color="auto"/>
      </w:divBdr>
    </w:div>
    <w:div w:id="106894180">
      <w:marLeft w:val="0"/>
      <w:marRight w:val="0"/>
      <w:marTop w:val="0"/>
      <w:marBottom w:val="0"/>
      <w:divBdr>
        <w:top w:val="none" w:sz="0" w:space="0" w:color="auto"/>
        <w:left w:val="none" w:sz="0" w:space="0" w:color="auto"/>
        <w:bottom w:val="none" w:sz="0" w:space="0" w:color="auto"/>
        <w:right w:val="none" w:sz="0" w:space="0" w:color="auto"/>
      </w:divBdr>
    </w:div>
    <w:div w:id="106894181">
      <w:marLeft w:val="0"/>
      <w:marRight w:val="0"/>
      <w:marTop w:val="0"/>
      <w:marBottom w:val="0"/>
      <w:divBdr>
        <w:top w:val="none" w:sz="0" w:space="0" w:color="auto"/>
        <w:left w:val="none" w:sz="0" w:space="0" w:color="auto"/>
        <w:bottom w:val="none" w:sz="0" w:space="0" w:color="auto"/>
        <w:right w:val="none" w:sz="0" w:space="0" w:color="auto"/>
      </w:divBdr>
    </w:div>
    <w:div w:id="106894182">
      <w:marLeft w:val="0"/>
      <w:marRight w:val="0"/>
      <w:marTop w:val="0"/>
      <w:marBottom w:val="0"/>
      <w:divBdr>
        <w:top w:val="none" w:sz="0" w:space="0" w:color="auto"/>
        <w:left w:val="none" w:sz="0" w:space="0" w:color="auto"/>
        <w:bottom w:val="none" w:sz="0" w:space="0" w:color="auto"/>
        <w:right w:val="none" w:sz="0" w:space="0" w:color="auto"/>
      </w:divBdr>
    </w:div>
    <w:div w:id="106894183">
      <w:marLeft w:val="0"/>
      <w:marRight w:val="0"/>
      <w:marTop w:val="0"/>
      <w:marBottom w:val="0"/>
      <w:divBdr>
        <w:top w:val="none" w:sz="0" w:space="0" w:color="auto"/>
        <w:left w:val="none" w:sz="0" w:space="0" w:color="auto"/>
        <w:bottom w:val="none" w:sz="0" w:space="0" w:color="auto"/>
        <w:right w:val="none" w:sz="0" w:space="0" w:color="auto"/>
      </w:divBdr>
    </w:div>
    <w:div w:id="106894184">
      <w:marLeft w:val="0"/>
      <w:marRight w:val="0"/>
      <w:marTop w:val="0"/>
      <w:marBottom w:val="0"/>
      <w:divBdr>
        <w:top w:val="none" w:sz="0" w:space="0" w:color="auto"/>
        <w:left w:val="none" w:sz="0" w:space="0" w:color="auto"/>
        <w:bottom w:val="none" w:sz="0" w:space="0" w:color="auto"/>
        <w:right w:val="none" w:sz="0" w:space="0" w:color="auto"/>
      </w:divBdr>
    </w:div>
    <w:div w:id="106894186">
      <w:marLeft w:val="0"/>
      <w:marRight w:val="0"/>
      <w:marTop w:val="0"/>
      <w:marBottom w:val="0"/>
      <w:divBdr>
        <w:top w:val="none" w:sz="0" w:space="0" w:color="auto"/>
        <w:left w:val="none" w:sz="0" w:space="0" w:color="auto"/>
        <w:bottom w:val="none" w:sz="0" w:space="0" w:color="auto"/>
        <w:right w:val="none" w:sz="0" w:space="0" w:color="auto"/>
      </w:divBdr>
    </w:div>
    <w:div w:id="106894187">
      <w:marLeft w:val="0"/>
      <w:marRight w:val="0"/>
      <w:marTop w:val="0"/>
      <w:marBottom w:val="0"/>
      <w:divBdr>
        <w:top w:val="none" w:sz="0" w:space="0" w:color="auto"/>
        <w:left w:val="none" w:sz="0" w:space="0" w:color="auto"/>
        <w:bottom w:val="none" w:sz="0" w:space="0" w:color="auto"/>
        <w:right w:val="none" w:sz="0" w:space="0" w:color="auto"/>
      </w:divBdr>
    </w:div>
    <w:div w:id="106894188">
      <w:marLeft w:val="0"/>
      <w:marRight w:val="0"/>
      <w:marTop w:val="0"/>
      <w:marBottom w:val="0"/>
      <w:divBdr>
        <w:top w:val="none" w:sz="0" w:space="0" w:color="auto"/>
        <w:left w:val="none" w:sz="0" w:space="0" w:color="auto"/>
        <w:bottom w:val="none" w:sz="0" w:space="0" w:color="auto"/>
        <w:right w:val="none" w:sz="0" w:space="0" w:color="auto"/>
      </w:divBdr>
    </w:div>
    <w:div w:id="106894194">
      <w:marLeft w:val="0"/>
      <w:marRight w:val="0"/>
      <w:marTop w:val="0"/>
      <w:marBottom w:val="0"/>
      <w:divBdr>
        <w:top w:val="none" w:sz="0" w:space="0" w:color="auto"/>
        <w:left w:val="none" w:sz="0" w:space="0" w:color="auto"/>
        <w:bottom w:val="none" w:sz="0" w:space="0" w:color="auto"/>
        <w:right w:val="none" w:sz="0" w:space="0" w:color="auto"/>
      </w:divBdr>
    </w:div>
    <w:div w:id="106894197">
      <w:marLeft w:val="0"/>
      <w:marRight w:val="0"/>
      <w:marTop w:val="0"/>
      <w:marBottom w:val="0"/>
      <w:divBdr>
        <w:top w:val="none" w:sz="0" w:space="0" w:color="auto"/>
        <w:left w:val="none" w:sz="0" w:space="0" w:color="auto"/>
        <w:bottom w:val="none" w:sz="0" w:space="0" w:color="auto"/>
        <w:right w:val="none" w:sz="0" w:space="0" w:color="auto"/>
      </w:divBdr>
      <w:divsChild>
        <w:div w:id="106893595">
          <w:marLeft w:val="0"/>
          <w:marRight w:val="0"/>
          <w:marTop w:val="0"/>
          <w:marBottom w:val="0"/>
          <w:divBdr>
            <w:top w:val="none" w:sz="0" w:space="0" w:color="auto"/>
            <w:left w:val="none" w:sz="0" w:space="0" w:color="auto"/>
            <w:bottom w:val="none" w:sz="0" w:space="0" w:color="auto"/>
            <w:right w:val="none" w:sz="0" w:space="0" w:color="auto"/>
          </w:divBdr>
        </w:div>
        <w:div w:id="106893875">
          <w:marLeft w:val="0"/>
          <w:marRight w:val="0"/>
          <w:marTop w:val="0"/>
          <w:marBottom w:val="0"/>
          <w:divBdr>
            <w:top w:val="none" w:sz="0" w:space="0" w:color="auto"/>
            <w:left w:val="none" w:sz="0" w:space="0" w:color="auto"/>
            <w:bottom w:val="none" w:sz="0" w:space="0" w:color="auto"/>
            <w:right w:val="none" w:sz="0" w:space="0" w:color="auto"/>
          </w:divBdr>
        </w:div>
        <w:div w:id="106893917">
          <w:marLeft w:val="0"/>
          <w:marRight w:val="0"/>
          <w:marTop w:val="0"/>
          <w:marBottom w:val="0"/>
          <w:divBdr>
            <w:top w:val="none" w:sz="0" w:space="0" w:color="auto"/>
            <w:left w:val="none" w:sz="0" w:space="0" w:color="auto"/>
            <w:bottom w:val="none" w:sz="0" w:space="0" w:color="auto"/>
            <w:right w:val="none" w:sz="0" w:space="0" w:color="auto"/>
          </w:divBdr>
        </w:div>
        <w:div w:id="106894113">
          <w:marLeft w:val="0"/>
          <w:marRight w:val="0"/>
          <w:marTop w:val="0"/>
          <w:marBottom w:val="0"/>
          <w:divBdr>
            <w:top w:val="none" w:sz="0" w:space="0" w:color="auto"/>
            <w:left w:val="none" w:sz="0" w:space="0" w:color="auto"/>
            <w:bottom w:val="none" w:sz="0" w:space="0" w:color="auto"/>
            <w:right w:val="none" w:sz="0" w:space="0" w:color="auto"/>
          </w:divBdr>
        </w:div>
        <w:div w:id="106894413">
          <w:marLeft w:val="0"/>
          <w:marRight w:val="0"/>
          <w:marTop w:val="0"/>
          <w:marBottom w:val="0"/>
          <w:divBdr>
            <w:top w:val="none" w:sz="0" w:space="0" w:color="auto"/>
            <w:left w:val="none" w:sz="0" w:space="0" w:color="auto"/>
            <w:bottom w:val="none" w:sz="0" w:space="0" w:color="auto"/>
            <w:right w:val="none" w:sz="0" w:space="0" w:color="auto"/>
          </w:divBdr>
          <w:divsChild>
            <w:div w:id="106894072">
              <w:marLeft w:val="0"/>
              <w:marRight w:val="0"/>
              <w:marTop w:val="0"/>
              <w:marBottom w:val="0"/>
              <w:divBdr>
                <w:top w:val="none" w:sz="0" w:space="0" w:color="auto"/>
                <w:left w:val="none" w:sz="0" w:space="0" w:color="auto"/>
                <w:bottom w:val="none" w:sz="0" w:space="0" w:color="auto"/>
                <w:right w:val="none" w:sz="0" w:space="0" w:color="auto"/>
              </w:divBdr>
            </w:div>
            <w:div w:id="10689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198">
      <w:marLeft w:val="0"/>
      <w:marRight w:val="0"/>
      <w:marTop w:val="0"/>
      <w:marBottom w:val="0"/>
      <w:divBdr>
        <w:top w:val="none" w:sz="0" w:space="0" w:color="auto"/>
        <w:left w:val="none" w:sz="0" w:space="0" w:color="auto"/>
        <w:bottom w:val="none" w:sz="0" w:space="0" w:color="auto"/>
        <w:right w:val="none" w:sz="0" w:space="0" w:color="auto"/>
      </w:divBdr>
      <w:divsChild>
        <w:div w:id="106892717">
          <w:marLeft w:val="0"/>
          <w:marRight w:val="0"/>
          <w:marTop w:val="0"/>
          <w:marBottom w:val="0"/>
          <w:divBdr>
            <w:top w:val="none" w:sz="0" w:space="0" w:color="auto"/>
            <w:left w:val="none" w:sz="0" w:space="0" w:color="auto"/>
            <w:bottom w:val="none" w:sz="0" w:space="0" w:color="auto"/>
            <w:right w:val="none" w:sz="0" w:space="0" w:color="auto"/>
          </w:divBdr>
          <w:divsChild>
            <w:div w:id="106893078">
              <w:marLeft w:val="0"/>
              <w:marRight w:val="0"/>
              <w:marTop w:val="0"/>
              <w:marBottom w:val="0"/>
              <w:divBdr>
                <w:top w:val="none" w:sz="0" w:space="0" w:color="auto"/>
                <w:left w:val="none" w:sz="0" w:space="0" w:color="auto"/>
                <w:bottom w:val="none" w:sz="0" w:space="0" w:color="auto"/>
                <w:right w:val="none" w:sz="0" w:space="0" w:color="auto"/>
              </w:divBdr>
              <w:divsChild>
                <w:div w:id="106895224">
                  <w:marLeft w:val="0"/>
                  <w:marRight w:val="0"/>
                  <w:marTop w:val="0"/>
                  <w:marBottom w:val="0"/>
                  <w:divBdr>
                    <w:top w:val="none" w:sz="0" w:space="0" w:color="auto"/>
                    <w:left w:val="none" w:sz="0" w:space="0" w:color="auto"/>
                    <w:bottom w:val="none" w:sz="0" w:space="0" w:color="auto"/>
                    <w:right w:val="none" w:sz="0" w:space="0" w:color="auto"/>
                  </w:divBdr>
                  <w:divsChild>
                    <w:div w:id="106894090">
                      <w:marLeft w:val="0"/>
                      <w:marRight w:val="0"/>
                      <w:marTop w:val="0"/>
                      <w:marBottom w:val="0"/>
                      <w:divBdr>
                        <w:top w:val="none" w:sz="0" w:space="0" w:color="auto"/>
                        <w:left w:val="none" w:sz="0" w:space="0" w:color="auto"/>
                        <w:bottom w:val="none" w:sz="0" w:space="0" w:color="auto"/>
                        <w:right w:val="none" w:sz="0" w:space="0" w:color="auto"/>
                      </w:divBdr>
                      <w:divsChild>
                        <w:div w:id="106893343">
                          <w:marLeft w:val="0"/>
                          <w:marRight w:val="0"/>
                          <w:marTop w:val="0"/>
                          <w:marBottom w:val="0"/>
                          <w:divBdr>
                            <w:top w:val="none" w:sz="0" w:space="0" w:color="auto"/>
                            <w:left w:val="none" w:sz="0" w:space="0" w:color="auto"/>
                            <w:bottom w:val="none" w:sz="0" w:space="0" w:color="auto"/>
                            <w:right w:val="none" w:sz="0" w:space="0" w:color="auto"/>
                          </w:divBdr>
                          <w:divsChild>
                            <w:div w:id="10689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94200">
      <w:marLeft w:val="0"/>
      <w:marRight w:val="0"/>
      <w:marTop w:val="0"/>
      <w:marBottom w:val="0"/>
      <w:divBdr>
        <w:top w:val="none" w:sz="0" w:space="0" w:color="auto"/>
        <w:left w:val="none" w:sz="0" w:space="0" w:color="auto"/>
        <w:bottom w:val="none" w:sz="0" w:space="0" w:color="auto"/>
        <w:right w:val="none" w:sz="0" w:space="0" w:color="auto"/>
      </w:divBdr>
      <w:divsChild>
        <w:div w:id="106894559">
          <w:marLeft w:val="0"/>
          <w:marRight w:val="0"/>
          <w:marTop w:val="0"/>
          <w:marBottom w:val="0"/>
          <w:divBdr>
            <w:top w:val="none" w:sz="0" w:space="0" w:color="auto"/>
            <w:left w:val="none" w:sz="0" w:space="0" w:color="auto"/>
            <w:bottom w:val="none" w:sz="0" w:space="0" w:color="auto"/>
            <w:right w:val="none" w:sz="0" w:space="0" w:color="auto"/>
          </w:divBdr>
        </w:div>
        <w:div w:id="106895194">
          <w:marLeft w:val="0"/>
          <w:marRight w:val="0"/>
          <w:marTop w:val="0"/>
          <w:marBottom w:val="0"/>
          <w:divBdr>
            <w:top w:val="none" w:sz="0" w:space="0" w:color="auto"/>
            <w:left w:val="none" w:sz="0" w:space="0" w:color="auto"/>
            <w:bottom w:val="none" w:sz="0" w:space="0" w:color="auto"/>
            <w:right w:val="none" w:sz="0" w:space="0" w:color="auto"/>
          </w:divBdr>
          <w:divsChild>
            <w:div w:id="106892680">
              <w:marLeft w:val="0"/>
              <w:marRight w:val="0"/>
              <w:marTop w:val="0"/>
              <w:marBottom w:val="0"/>
              <w:divBdr>
                <w:top w:val="none" w:sz="0" w:space="0" w:color="auto"/>
                <w:left w:val="none" w:sz="0" w:space="0" w:color="auto"/>
                <w:bottom w:val="none" w:sz="0" w:space="0" w:color="auto"/>
                <w:right w:val="none" w:sz="0" w:space="0" w:color="auto"/>
              </w:divBdr>
              <w:divsChild>
                <w:div w:id="106894499">
                  <w:marLeft w:val="0"/>
                  <w:marRight w:val="0"/>
                  <w:marTop w:val="0"/>
                  <w:marBottom w:val="0"/>
                  <w:divBdr>
                    <w:top w:val="none" w:sz="0" w:space="0" w:color="auto"/>
                    <w:left w:val="none" w:sz="0" w:space="0" w:color="auto"/>
                    <w:bottom w:val="none" w:sz="0" w:space="0" w:color="auto"/>
                    <w:right w:val="none" w:sz="0" w:space="0" w:color="auto"/>
                  </w:divBdr>
                  <w:divsChild>
                    <w:div w:id="106894213">
                      <w:marLeft w:val="0"/>
                      <w:marRight w:val="0"/>
                      <w:marTop w:val="0"/>
                      <w:marBottom w:val="0"/>
                      <w:divBdr>
                        <w:top w:val="none" w:sz="0" w:space="0" w:color="auto"/>
                        <w:left w:val="none" w:sz="0" w:space="0" w:color="auto"/>
                        <w:bottom w:val="none" w:sz="0" w:space="0" w:color="auto"/>
                        <w:right w:val="none" w:sz="0" w:space="0" w:color="auto"/>
                      </w:divBdr>
                      <w:divsChild>
                        <w:div w:id="106893696">
                          <w:marLeft w:val="0"/>
                          <w:marRight w:val="0"/>
                          <w:marTop w:val="0"/>
                          <w:marBottom w:val="0"/>
                          <w:divBdr>
                            <w:top w:val="none" w:sz="0" w:space="0" w:color="auto"/>
                            <w:left w:val="none" w:sz="0" w:space="0" w:color="auto"/>
                            <w:bottom w:val="none" w:sz="0" w:space="0" w:color="auto"/>
                            <w:right w:val="none" w:sz="0" w:space="0" w:color="auto"/>
                          </w:divBdr>
                          <w:divsChild>
                            <w:div w:id="10689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5244">
          <w:marLeft w:val="0"/>
          <w:marRight w:val="0"/>
          <w:marTop w:val="0"/>
          <w:marBottom w:val="0"/>
          <w:divBdr>
            <w:top w:val="none" w:sz="0" w:space="0" w:color="auto"/>
            <w:left w:val="none" w:sz="0" w:space="0" w:color="auto"/>
            <w:bottom w:val="none" w:sz="0" w:space="0" w:color="auto"/>
            <w:right w:val="none" w:sz="0" w:space="0" w:color="auto"/>
          </w:divBdr>
        </w:div>
      </w:divsChild>
    </w:div>
    <w:div w:id="106894204">
      <w:marLeft w:val="0"/>
      <w:marRight w:val="0"/>
      <w:marTop w:val="0"/>
      <w:marBottom w:val="0"/>
      <w:divBdr>
        <w:top w:val="none" w:sz="0" w:space="0" w:color="auto"/>
        <w:left w:val="none" w:sz="0" w:space="0" w:color="auto"/>
        <w:bottom w:val="none" w:sz="0" w:space="0" w:color="auto"/>
        <w:right w:val="none" w:sz="0" w:space="0" w:color="auto"/>
      </w:divBdr>
    </w:div>
    <w:div w:id="106894205">
      <w:marLeft w:val="0"/>
      <w:marRight w:val="0"/>
      <w:marTop w:val="0"/>
      <w:marBottom w:val="0"/>
      <w:divBdr>
        <w:top w:val="none" w:sz="0" w:space="0" w:color="auto"/>
        <w:left w:val="none" w:sz="0" w:space="0" w:color="auto"/>
        <w:bottom w:val="none" w:sz="0" w:space="0" w:color="auto"/>
        <w:right w:val="none" w:sz="0" w:space="0" w:color="auto"/>
      </w:divBdr>
      <w:divsChild>
        <w:div w:id="106893727">
          <w:marLeft w:val="0"/>
          <w:marRight w:val="0"/>
          <w:marTop w:val="0"/>
          <w:marBottom w:val="0"/>
          <w:divBdr>
            <w:top w:val="none" w:sz="0" w:space="0" w:color="auto"/>
            <w:left w:val="none" w:sz="0" w:space="0" w:color="auto"/>
            <w:bottom w:val="none" w:sz="0" w:space="0" w:color="auto"/>
            <w:right w:val="none" w:sz="0" w:space="0" w:color="auto"/>
          </w:divBdr>
          <w:divsChild>
            <w:div w:id="10689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207">
      <w:marLeft w:val="0"/>
      <w:marRight w:val="0"/>
      <w:marTop w:val="0"/>
      <w:marBottom w:val="0"/>
      <w:divBdr>
        <w:top w:val="none" w:sz="0" w:space="0" w:color="auto"/>
        <w:left w:val="none" w:sz="0" w:space="0" w:color="auto"/>
        <w:bottom w:val="none" w:sz="0" w:space="0" w:color="auto"/>
        <w:right w:val="none" w:sz="0" w:space="0" w:color="auto"/>
      </w:divBdr>
      <w:divsChild>
        <w:div w:id="106893440">
          <w:marLeft w:val="0"/>
          <w:marRight w:val="0"/>
          <w:marTop w:val="0"/>
          <w:marBottom w:val="0"/>
          <w:divBdr>
            <w:top w:val="none" w:sz="0" w:space="0" w:color="auto"/>
            <w:left w:val="none" w:sz="0" w:space="0" w:color="auto"/>
            <w:bottom w:val="none" w:sz="0" w:space="0" w:color="auto"/>
            <w:right w:val="none" w:sz="0" w:space="0" w:color="auto"/>
          </w:divBdr>
        </w:div>
        <w:div w:id="106895148">
          <w:marLeft w:val="0"/>
          <w:marRight w:val="0"/>
          <w:marTop w:val="0"/>
          <w:marBottom w:val="0"/>
          <w:divBdr>
            <w:top w:val="none" w:sz="0" w:space="0" w:color="auto"/>
            <w:left w:val="none" w:sz="0" w:space="0" w:color="auto"/>
            <w:bottom w:val="none" w:sz="0" w:space="0" w:color="auto"/>
            <w:right w:val="none" w:sz="0" w:space="0" w:color="auto"/>
          </w:divBdr>
          <w:divsChild>
            <w:div w:id="106894737">
              <w:marLeft w:val="0"/>
              <w:marRight w:val="0"/>
              <w:marTop w:val="0"/>
              <w:marBottom w:val="0"/>
              <w:divBdr>
                <w:top w:val="none" w:sz="0" w:space="0" w:color="auto"/>
                <w:left w:val="none" w:sz="0" w:space="0" w:color="auto"/>
                <w:bottom w:val="none" w:sz="0" w:space="0" w:color="auto"/>
                <w:right w:val="none" w:sz="0" w:space="0" w:color="auto"/>
              </w:divBdr>
              <w:divsChild>
                <w:div w:id="106894366">
                  <w:marLeft w:val="0"/>
                  <w:marRight w:val="0"/>
                  <w:marTop w:val="0"/>
                  <w:marBottom w:val="0"/>
                  <w:divBdr>
                    <w:top w:val="none" w:sz="0" w:space="0" w:color="auto"/>
                    <w:left w:val="none" w:sz="0" w:space="0" w:color="auto"/>
                    <w:bottom w:val="none" w:sz="0" w:space="0" w:color="auto"/>
                    <w:right w:val="none" w:sz="0" w:space="0" w:color="auto"/>
                  </w:divBdr>
                </w:div>
                <w:div w:id="106894473">
                  <w:marLeft w:val="0"/>
                  <w:marRight w:val="0"/>
                  <w:marTop w:val="0"/>
                  <w:marBottom w:val="0"/>
                  <w:divBdr>
                    <w:top w:val="none" w:sz="0" w:space="0" w:color="auto"/>
                    <w:left w:val="none" w:sz="0" w:space="0" w:color="auto"/>
                    <w:bottom w:val="none" w:sz="0" w:space="0" w:color="auto"/>
                    <w:right w:val="none" w:sz="0" w:space="0" w:color="auto"/>
                  </w:divBdr>
                </w:div>
                <w:div w:id="10689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4208">
      <w:marLeft w:val="0"/>
      <w:marRight w:val="0"/>
      <w:marTop w:val="0"/>
      <w:marBottom w:val="0"/>
      <w:divBdr>
        <w:top w:val="none" w:sz="0" w:space="0" w:color="auto"/>
        <w:left w:val="none" w:sz="0" w:space="0" w:color="auto"/>
        <w:bottom w:val="none" w:sz="0" w:space="0" w:color="auto"/>
        <w:right w:val="none" w:sz="0" w:space="0" w:color="auto"/>
      </w:divBdr>
    </w:div>
    <w:div w:id="106894209">
      <w:marLeft w:val="0"/>
      <w:marRight w:val="0"/>
      <w:marTop w:val="0"/>
      <w:marBottom w:val="0"/>
      <w:divBdr>
        <w:top w:val="none" w:sz="0" w:space="0" w:color="auto"/>
        <w:left w:val="none" w:sz="0" w:space="0" w:color="auto"/>
        <w:bottom w:val="none" w:sz="0" w:space="0" w:color="auto"/>
        <w:right w:val="none" w:sz="0" w:space="0" w:color="auto"/>
      </w:divBdr>
    </w:div>
    <w:div w:id="106894210">
      <w:marLeft w:val="0"/>
      <w:marRight w:val="0"/>
      <w:marTop w:val="0"/>
      <w:marBottom w:val="0"/>
      <w:divBdr>
        <w:top w:val="none" w:sz="0" w:space="0" w:color="auto"/>
        <w:left w:val="none" w:sz="0" w:space="0" w:color="auto"/>
        <w:bottom w:val="none" w:sz="0" w:space="0" w:color="auto"/>
        <w:right w:val="none" w:sz="0" w:space="0" w:color="auto"/>
      </w:divBdr>
    </w:div>
    <w:div w:id="106894211">
      <w:marLeft w:val="0"/>
      <w:marRight w:val="0"/>
      <w:marTop w:val="0"/>
      <w:marBottom w:val="0"/>
      <w:divBdr>
        <w:top w:val="none" w:sz="0" w:space="0" w:color="auto"/>
        <w:left w:val="none" w:sz="0" w:space="0" w:color="auto"/>
        <w:bottom w:val="none" w:sz="0" w:space="0" w:color="auto"/>
        <w:right w:val="none" w:sz="0" w:space="0" w:color="auto"/>
      </w:divBdr>
    </w:div>
    <w:div w:id="106894214">
      <w:marLeft w:val="0"/>
      <w:marRight w:val="0"/>
      <w:marTop w:val="0"/>
      <w:marBottom w:val="0"/>
      <w:divBdr>
        <w:top w:val="none" w:sz="0" w:space="0" w:color="auto"/>
        <w:left w:val="none" w:sz="0" w:space="0" w:color="auto"/>
        <w:bottom w:val="none" w:sz="0" w:space="0" w:color="auto"/>
        <w:right w:val="none" w:sz="0" w:space="0" w:color="auto"/>
      </w:divBdr>
    </w:div>
    <w:div w:id="106894215">
      <w:marLeft w:val="0"/>
      <w:marRight w:val="0"/>
      <w:marTop w:val="0"/>
      <w:marBottom w:val="0"/>
      <w:divBdr>
        <w:top w:val="none" w:sz="0" w:space="0" w:color="auto"/>
        <w:left w:val="none" w:sz="0" w:space="0" w:color="auto"/>
        <w:bottom w:val="none" w:sz="0" w:space="0" w:color="auto"/>
        <w:right w:val="none" w:sz="0" w:space="0" w:color="auto"/>
      </w:divBdr>
      <w:divsChild>
        <w:div w:id="106894861">
          <w:marLeft w:val="0"/>
          <w:marRight w:val="0"/>
          <w:marTop w:val="0"/>
          <w:marBottom w:val="0"/>
          <w:divBdr>
            <w:top w:val="none" w:sz="0" w:space="0" w:color="auto"/>
            <w:left w:val="none" w:sz="0" w:space="0" w:color="auto"/>
            <w:bottom w:val="none" w:sz="0" w:space="0" w:color="auto"/>
            <w:right w:val="none" w:sz="0" w:space="0" w:color="auto"/>
          </w:divBdr>
        </w:div>
      </w:divsChild>
    </w:div>
    <w:div w:id="106894217">
      <w:marLeft w:val="0"/>
      <w:marRight w:val="0"/>
      <w:marTop w:val="0"/>
      <w:marBottom w:val="0"/>
      <w:divBdr>
        <w:top w:val="none" w:sz="0" w:space="0" w:color="auto"/>
        <w:left w:val="none" w:sz="0" w:space="0" w:color="auto"/>
        <w:bottom w:val="none" w:sz="0" w:space="0" w:color="auto"/>
        <w:right w:val="none" w:sz="0" w:space="0" w:color="auto"/>
      </w:divBdr>
    </w:div>
    <w:div w:id="106894218">
      <w:marLeft w:val="0"/>
      <w:marRight w:val="0"/>
      <w:marTop w:val="0"/>
      <w:marBottom w:val="0"/>
      <w:divBdr>
        <w:top w:val="none" w:sz="0" w:space="0" w:color="auto"/>
        <w:left w:val="none" w:sz="0" w:space="0" w:color="auto"/>
        <w:bottom w:val="none" w:sz="0" w:space="0" w:color="auto"/>
        <w:right w:val="none" w:sz="0" w:space="0" w:color="auto"/>
      </w:divBdr>
    </w:div>
    <w:div w:id="106894219">
      <w:marLeft w:val="0"/>
      <w:marRight w:val="0"/>
      <w:marTop w:val="0"/>
      <w:marBottom w:val="0"/>
      <w:divBdr>
        <w:top w:val="none" w:sz="0" w:space="0" w:color="auto"/>
        <w:left w:val="none" w:sz="0" w:space="0" w:color="auto"/>
        <w:bottom w:val="none" w:sz="0" w:space="0" w:color="auto"/>
        <w:right w:val="none" w:sz="0" w:space="0" w:color="auto"/>
      </w:divBdr>
    </w:div>
    <w:div w:id="106894223">
      <w:marLeft w:val="0"/>
      <w:marRight w:val="0"/>
      <w:marTop w:val="0"/>
      <w:marBottom w:val="0"/>
      <w:divBdr>
        <w:top w:val="none" w:sz="0" w:space="0" w:color="auto"/>
        <w:left w:val="none" w:sz="0" w:space="0" w:color="auto"/>
        <w:bottom w:val="none" w:sz="0" w:space="0" w:color="auto"/>
        <w:right w:val="none" w:sz="0" w:space="0" w:color="auto"/>
      </w:divBdr>
    </w:div>
    <w:div w:id="106894224">
      <w:marLeft w:val="0"/>
      <w:marRight w:val="0"/>
      <w:marTop w:val="0"/>
      <w:marBottom w:val="0"/>
      <w:divBdr>
        <w:top w:val="none" w:sz="0" w:space="0" w:color="auto"/>
        <w:left w:val="none" w:sz="0" w:space="0" w:color="auto"/>
        <w:bottom w:val="none" w:sz="0" w:space="0" w:color="auto"/>
        <w:right w:val="none" w:sz="0" w:space="0" w:color="auto"/>
      </w:divBdr>
    </w:div>
    <w:div w:id="106894232">
      <w:marLeft w:val="0"/>
      <w:marRight w:val="0"/>
      <w:marTop w:val="0"/>
      <w:marBottom w:val="0"/>
      <w:divBdr>
        <w:top w:val="none" w:sz="0" w:space="0" w:color="auto"/>
        <w:left w:val="none" w:sz="0" w:space="0" w:color="auto"/>
        <w:bottom w:val="none" w:sz="0" w:space="0" w:color="auto"/>
        <w:right w:val="none" w:sz="0" w:space="0" w:color="auto"/>
      </w:divBdr>
    </w:div>
    <w:div w:id="106894233">
      <w:marLeft w:val="0"/>
      <w:marRight w:val="0"/>
      <w:marTop w:val="0"/>
      <w:marBottom w:val="0"/>
      <w:divBdr>
        <w:top w:val="none" w:sz="0" w:space="0" w:color="auto"/>
        <w:left w:val="none" w:sz="0" w:space="0" w:color="auto"/>
        <w:bottom w:val="none" w:sz="0" w:space="0" w:color="auto"/>
        <w:right w:val="none" w:sz="0" w:space="0" w:color="auto"/>
      </w:divBdr>
    </w:div>
    <w:div w:id="106894234">
      <w:marLeft w:val="0"/>
      <w:marRight w:val="0"/>
      <w:marTop w:val="0"/>
      <w:marBottom w:val="0"/>
      <w:divBdr>
        <w:top w:val="none" w:sz="0" w:space="0" w:color="auto"/>
        <w:left w:val="none" w:sz="0" w:space="0" w:color="auto"/>
        <w:bottom w:val="none" w:sz="0" w:space="0" w:color="auto"/>
        <w:right w:val="none" w:sz="0" w:space="0" w:color="auto"/>
      </w:divBdr>
    </w:div>
    <w:div w:id="106894235">
      <w:marLeft w:val="0"/>
      <w:marRight w:val="0"/>
      <w:marTop w:val="0"/>
      <w:marBottom w:val="0"/>
      <w:divBdr>
        <w:top w:val="none" w:sz="0" w:space="0" w:color="auto"/>
        <w:left w:val="none" w:sz="0" w:space="0" w:color="auto"/>
        <w:bottom w:val="none" w:sz="0" w:space="0" w:color="auto"/>
        <w:right w:val="none" w:sz="0" w:space="0" w:color="auto"/>
      </w:divBdr>
      <w:divsChild>
        <w:div w:id="106894582">
          <w:marLeft w:val="0"/>
          <w:marRight w:val="0"/>
          <w:marTop w:val="0"/>
          <w:marBottom w:val="0"/>
          <w:divBdr>
            <w:top w:val="none" w:sz="0" w:space="0" w:color="auto"/>
            <w:left w:val="none" w:sz="0" w:space="0" w:color="auto"/>
            <w:bottom w:val="none" w:sz="0" w:space="0" w:color="auto"/>
            <w:right w:val="none" w:sz="0" w:space="0" w:color="auto"/>
          </w:divBdr>
          <w:divsChild>
            <w:div w:id="106895477">
              <w:marLeft w:val="0"/>
              <w:marRight w:val="0"/>
              <w:marTop w:val="0"/>
              <w:marBottom w:val="0"/>
              <w:divBdr>
                <w:top w:val="none" w:sz="0" w:space="0" w:color="auto"/>
                <w:left w:val="none" w:sz="0" w:space="0" w:color="auto"/>
                <w:bottom w:val="none" w:sz="0" w:space="0" w:color="auto"/>
                <w:right w:val="none" w:sz="0" w:space="0" w:color="auto"/>
              </w:divBdr>
            </w:div>
          </w:divsChild>
        </w:div>
        <w:div w:id="106894738">
          <w:marLeft w:val="0"/>
          <w:marRight w:val="0"/>
          <w:marTop w:val="0"/>
          <w:marBottom w:val="0"/>
          <w:divBdr>
            <w:top w:val="none" w:sz="0" w:space="0" w:color="auto"/>
            <w:left w:val="none" w:sz="0" w:space="0" w:color="auto"/>
            <w:bottom w:val="none" w:sz="0" w:space="0" w:color="auto"/>
            <w:right w:val="none" w:sz="0" w:space="0" w:color="auto"/>
          </w:divBdr>
          <w:divsChild>
            <w:div w:id="10689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236">
      <w:marLeft w:val="0"/>
      <w:marRight w:val="0"/>
      <w:marTop w:val="0"/>
      <w:marBottom w:val="0"/>
      <w:divBdr>
        <w:top w:val="none" w:sz="0" w:space="0" w:color="auto"/>
        <w:left w:val="none" w:sz="0" w:space="0" w:color="auto"/>
        <w:bottom w:val="none" w:sz="0" w:space="0" w:color="auto"/>
        <w:right w:val="none" w:sz="0" w:space="0" w:color="auto"/>
      </w:divBdr>
    </w:div>
    <w:div w:id="106894240">
      <w:marLeft w:val="0"/>
      <w:marRight w:val="0"/>
      <w:marTop w:val="0"/>
      <w:marBottom w:val="0"/>
      <w:divBdr>
        <w:top w:val="none" w:sz="0" w:space="0" w:color="auto"/>
        <w:left w:val="none" w:sz="0" w:space="0" w:color="auto"/>
        <w:bottom w:val="none" w:sz="0" w:space="0" w:color="auto"/>
        <w:right w:val="none" w:sz="0" w:space="0" w:color="auto"/>
      </w:divBdr>
      <w:divsChild>
        <w:div w:id="106892812">
          <w:marLeft w:val="0"/>
          <w:marRight w:val="0"/>
          <w:marTop w:val="0"/>
          <w:marBottom w:val="0"/>
          <w:divBdr>
            <w:top w:val="none" w:sz="0" w:space="0" w:color="auto"/>
            <w:left w:val="none" w:sz="0" w:space="0" w:color="auto"/>
            <w:bottom w:val="none" w:sz="0" w:space="0" w:color="auto"/>
            <w:right w:val="none" w:sz="0" w:space="0" w:color="auto"/>
          </w:divBdr>
        </w:div>
      </w:divsChild>
    </w:div>
    <w:div w:id="106894241">
      <w:marLeft w:val="0"/>
      <w:marRight w:val="0"/>
      <w:marTop w:val="0"/>
      <w:marBottom w:val="0"/>
      <w:divBdr>
        <w:top w:val="none" w:sz="0" w:space="0" w:color="auto"/>
        <w:left w:val="none" w:sz="0" w:space="0" w:color="auto"/>
        <w:bottom w:val="none" w:sz="0" w:space="0" w:color="auto"/>
        <w:right w:val="none" w:sz="0" w:space="0" w:color="auto"/>
      </w:divBdr>
    </w:div>
    <w:div w:id="106894242">
      <w:marLeft w:val="0"/>
      <w:marRight w:val="0"/>
      <w:marTop w:val="0"/>
      <w:marBottom w:val="0"/>
      <w:divBdr>
        <w:top w:val="none" w:sz="0" w:space="0" w:color="auto"/>
        <w:left w:val="none" w:sz="0" w:space="0" w:color="auto"/>
        <w:bottom w:val="none" w:sz="0" w:space="0" w:color="auto"/>
        <w:right w:val="none" w:sz="0" w:space="0" w:color="auto"/>
      </w:divBdr>
      <w:divsChild>
        <w:div w:id="106892966">
          <w:marLeft w:val="0"/>
          <w:marRight w:val="0"/>
          <w:marTop w:val="0"/>
          <w:marBottom w:val="0"/>
          <w:divBdr>
            <w:top w:val="none" w:sz="0" w:space="0" w:color="auto"/>
            <w:left w:val="none" w:sz="0" w:space="0" w:color="auto"/>
            <w:bottom w:val="none" w:sz="0" w:space="0" w:color="auto"/>
            <w:right w:val="none" w:sz="0" w:space="0" w:color="auto"/>
          </w:divBdr>
        </w:div>
        <w:div w:id="106892989">
          <w:marLeft w:val="0"/>
          <w:marRight w:val="0"/>
          <w:marTop w:val="0"/>
          <w:marBottom w:val="0"/>
          <w:divBdr>
            <w:top w:val="none" w:sz="0" w:space="0" w:color="auto"/>
            <w:left w:val="none" w:sz="0" w:space="0" w:color="auto"/>
            <w:bottom w:val="none" w:sz="0" w:space="0" w:color="auto"/>
            <w:right w:val="none" w:sz="0" w:space="0" w:color="auto"/>
          </w:divBdr>
        </w:div>
        <w:div w:id="106893378">
          <w:marLeft w:val="0"/>
          <w:marRight w:val="0"/>
          <w:marTop w:val="0"/>
          <w:marBottom w:val="0"/>
          <w:divBdr>
            <w:top w:val="none" w:sz="0" w:space="0" w:color="auto"/>
            <w:left w:val="none" w:sz="0" w:space="0" w:color="auto"/>
            <w:bottom w:val="none" w:sz="0" w:space="0" w:color="auto"/>
            <w:right w:val="none" w:sz="0" w:space="0" w:color="auto"/>
          </w:divBdr>
        </w:div>
      </w:divsChild>
    </w:div>
    <w:div w:id="106894243">
      <w:marLeft w:val="0"/>
      <w:marRight w:val="0"/>
      <w:marTop w:val="0"/>
      <w:marBottom w:val="0"/>
      <w:divBdr>
        <w:top w:val="none" w:sz="0" w:space="0" w:color="auto"/>
        <w:left w:val="none" w:sz="0" w:space="0" w:color="auto"/>
        <w:bottom w:val="none" w:sz="0" w:space="0" w:color="auto"/>
        <w:right w:val="none" w:sz="0" w:space="0" w:color="auto"/>
      </w:divBdr>
    </w:div>
    <w:div w:id="106894246">
      <w:marLeft w:val="0"/>
      <w:marRight w:val="0"/>
      <w:marTop w:val="0"/>
      <w:marBottom w:val="0"/>
      <w:divBdr>
        <w:top w:val="none" w:sz="0" w:space="0" w:color="auto"/>
        <w:left w:val="none" w:sz="0" w:space="0" w:color="auto"/>
        <w:bottom w:val="none" w:sz="0" w:space="0" w:color="auto"/>
        <w:right w:val="none" w:sz="0" w:space="0" w:color="auto"/>
      </w:divBdr>
    </w:div>
    <w:div w:id="106894247">
      <w:marLeft w:val="0"/>
      <w:marRight w:val="0"/>
      <w:marTop w:val="0"/>
      <w:marBottom w:val="0"/>
      <w:divBdr>
        <w:top w:val="none" w:sz="0" w:space="0" w:color="auto"/>
        <w:left w:val="none" w:sz="0" w:space="0" w:color="auto"/>
        <w:bottom w:val="none" w:sz="0" w:space="0" w:color="auto"/>
        <w:right w:val="none" w:sz="0" w:space="0" w:color="auto"/>
      </w:divBdr>
    </w:div>
    <w:div w:id="106894249">
      <w:marLeft w:val="0"/>
      <w:marRight w:val="0"/>
      <w:marTop w:val="0"/>
      <w:marBottom w:val="0"/>
      <w:divBdr>
        <w:top w:val="none" w:sz="0" w:space="0" w:color="auto"/>
        <w:left w:val="none" w:sz="0" w:space="0" w:color="auto"/>
        <w:bottom w:val="none" w:sz="0" w:space="0" w:color="auto"/>
        <w:right w:val="none" w:sz="0" w:space="0" w:color="auto"/>
      </w:divBdr>
    </w:div>
    <w:div w:id="106894251">
      <w:marLeft w:val="0"/>
      <w:marRight w:val="0"/>
      <w:marTop w:val="0"/>
      <w:marBottom w:val="0"/>
      <w:divBdr>
        <w:top w:val="none" w:sz="0" w:space="0" w:color="auto"/>
        <w:left w:val="none" w:sz="0" w:space="0" w:color="auto"/>
        <w:bottom w:val="none" w:sz="0" w:space="0" w:color="auto"/>
        <w:right w:val="none" w:sz="0" w:space="0" w:color="auto"/>
      </w:divBdr>
      <w:divsChild>
        <w:div w:id="106893344">
          <w:marLeft w:val="0"/>
          <w:marRight w:val="0"/>
          <w:marTop w:val="0"/>
          <w:marBottom w:val="0"/>
          <w:divBdr>
            <w:top w:val="none" w:sz="0" w:space="0" w:color="auto"/>
            <w:left w:val="none" w:sz="0" w:space="0" w:color="auto"/>
            <w:bottom w:val="none" w:sz="0" w:space="0" w:color="auto"/>
            <w:right w:val="none" w:sz="0" w:space="0" w:color="auto"/>
          </w:divBdr>
        </w:div>
        <w:div w:id="106895193">
          <w:marLeft w:val="0"/>
          <w:marRight w:val="0"/>
          <w:marTop w:val="0"/>
          <w:marBottom w:val="0"/>
          <w:divBdr>
            <w:top w:val="none" w:sz="0" w:space="0" w:color="auto"/>
            <w:left w:val="none" w:sz="0" w:space="0" w:color="auto"/>
            <w:bottom w:val="none" w:sz="0" w:space="0" w:color="auto"/>
            <w:right w:val="none" w:sz="0" w:space="0" w:color="auto"/>
          </w:divBdr>
          <w:divsChild>
            <w:div w:id="10689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256">
      <w:marLeft w:val="0"/>
      <w:marRight w:val="0"/>
      <w:marTop w:val="0"/>
      <w:marBottom w:val="0"/>
      <w:divBdr>
        <w:top w:val="none" w:sz="0" w:space="0" w:color="auto"/>
        <w:left w:val="none" w:sz="0" w:space="0" w:color="auto"/>
        <w:bottom w:val="none" w:sz="0" w:space="0" w:color="auto"/>
        <w:right w:val="none" w:sz="0" w:space="0" w:color="auto"/>
      </w:divBdr>
    </w:div>
    <w:div w:id="106894258">
      <w:marLeft w:val="0"/>
      <w:marRight w:val="0"/>
      <w:marTop w:val="0"/>
      <w:marBottom w:val="0"/>
      <w:divBdr>
        <w:top w:val="none" w:sz="0" w:space="0" w:color="auto"/>
        <w:left w:val="none" w:sz="0" w:space="0" w:color="auto"/>
        <w:bottom w:val="none" w:sz="0" w:space="0" w:color="auto"/>
        <w:right w:val="none" w:sz="0" w:space="0" w:color="auto"/>
      </w:divBdr>
    </w:div>
    <w:div w:id="106894260">
      <w:marLeft w:val="0"/>
      <w:marRight w:val="0"/>
      <w:marTop w:val="0"/>
      <w:marBottom w:val="0"/>
      <w:divBdr>
        <w:top w:val="none" w:sz="0" w:space="0" w:color="auto"/>
        <w:left w:val="none" w:sz="0" w:space="0" w:color="auto"/>
        <w:bottom w:val="none" w:sz="0" w:space="0" w:color="auto"/>
        <w:right w:val="none" w:sz="0" w:space="0" w:color="auto"/>
      </w:divBdr>
      <w:divsChild>
        <w:div w:id="106893989">
          <w:marLeft w:val="0"/>
          <w:marRight w:val="0"/>
          <w:marTop w:val="0"/>
          <w:marBottom w:val="0"/>
          <w:divBdr>
            <w:top w:val="none" w:sz="0" w:space="0" w:color="auto"/>
            <w:left w:val="none" w:sz="0" w:space="0" w:color="auto"/>
            <w:bottom w:val="none" w:sz="0" w:space="0" w:color="auto"/>
            <w:right w:val="none" w:sz="0" w:space="0" w:color="auto"/>
          </w:divBdr>
          <w:divsChild>
            <w:div w:id="106892927">
              <w:marLeft w:val="0"/>
              <w:marRight w:val="0"/>
              <w:marTop w:val="0"/>
              <w:marBottom w:val="0"/>
              <w:divBdr>
                <w:top w:val="none" w:sz="0" w:space="0" w:color="auto"/>
                <w:left w:val="none" w:sz="0" w:space="0" w:color="auto"/>
                <w:bottom w:val="none" w:sz="0" w:space="0" w:color="auto"/>
                <w:right w:val="none" w:sz="0" w:space="0" w:color="auto"/>
              </w:divBdr>
              <w:divsChild>
                <w:div w:id="106894376">
                  <w:marLeft w:val="0"/>
                  <w:marRight w:val="0"/>
                  <w:marTop w:val="0"/>
                  <w:marBottom w:val="0"/>
                  <w:divBdr>
                    <w:top w:val="none" w:sz="0" w:space="0" w:color="auto"/>
                    <w:left w:val="none" w:sz="0" w:space="0" w:color="auto"/>
                    <w:bottom w:val="none" w:sz="0" w:space="0" w:color="auto"/>
                    <w:right w:val="none" w:sz="0" w:space="0" w:color="auto"/>
                  </w:divBdr>
                  <w:divsChild>
                    <w:div w:id="106895343">
                      <w:marLeft w:val="0"/>
                      <w:marRight w:val="0"/>
                      <w:marTop w:val="0"/>
                      <w:marBottom w:val="0"/>
                      <w:divBdr>
                        <w:top w:val="none" w:sz="0" w:space="0" w:color="auto"/>
                        <w:left w:val="none" w:sz="0" w:space="0" w:color="auto"/>
                        <w:bottom w:val="none" w:sz="0" w:space="0" w:color="auto"/>
                        <w:right w:val="none" w:sz="0" w:space="0" w:color="auto"/>
                      </w:divBdr>
                      <w:divsChild>
                        <w:div w:id="106892791">
                          <w:marLeft w:val="0"/>
                          <w:marRight w:val="0"/>
                          <w:marTop w:val="0"/>
                          <w:marBottom w:val="0"/>
                          <w:divBdr>
                            <w:top w:val="none" w:sz="0" w:space="0" w:color="auto"/>
                            <w:left w:val="none" w:sz="0" w:space="0" w:color="auto"/>
                            <w:bottom w:val="none" w:sz="0" w:space="0" w:color="auto"/>
                            <w:right w:val="none" w:sz="0" w:space="0" w:color="auto"/>
                          </w:divBdr>
                          <w:divsChild>
                            <w:div w:id="10689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94266">
      <w:marLeft w:val="0"/>
      <w:marRight w:val="0"/>
      <w:marTop w:val="0"/>
      <w:marBottom w:val="0"/>
      <w:divBdr>
        <w:top w:val="none" w:sz="0" w:space="0" w:color="auto"/>
        <w:left w:val="none" w:sz="0" w:space="0" w:color="auto"/>
        <w:bottom w:val="none" w:sz="0" w:space="0" w:color="auto"/>
        <w:right w:val="none" w:sz="0" w:space="0" w:color="auto"/>
      </w:divBdr>
    </w:div>
    <w:div w:id="106894268">
      <w:marLeft w:val="0"/>
      <w:marRight w:val="0"/>
      <w:marTop w:val="0"/>
      <w:marBottom w:val="0"/>
      <w:divBdr>
        <w:top w:val="none" w:sz="0" w:space="0" w:color="auto"/>
        <w:left w:val="none" w:sz="0" w:space="0" w:color="auto"/>
        <w:bottom w:val="none" w:sz="0" w:space="0" w:color="auto"/>
        <w:right w:val="none" w:sz="0" w:space="0" w:color="auto"/>
      </w:divBdr>
      <w:divsChild>
        <w:div w:id="106893189">
          <w:marLeft w:val="0"/>
          <w:marRight w:val="0"/>
          <w:marTop w:val="0"/>
          <w:marBottom w:val="0"/>
          <w:divBdr>
            <w:top w:val="none" w:sz="0" w:space="0" w:color="auto"/>
            <w:left w:val="none" w:sz="0" w:space="0" w:color="auto"/>
            <w:bottom w:val="none" w:sz="0" w:space="0" w:color="auto"/>
            <w:right w:val="none" w:sz="0" w:space="0" w:color="auto"/>
          </w:divBdr>
          <w:divsChild>
            <w:div w:id="106894446">
              <w:marLeft w:val="0"/>
              <w:marRight w:val="0"/>
              <w:marTop w:val="0"/>
              <w:marBottom w:val="0"/>
              <w:divBdr>
                <w:top w:val="none" w:sz="0" w:space="0" w:color="auto"/>
                <w:left w:val="none" w:sz="0" w:space="0" w:color="auto"/>
                <w:bottom w:val="none" w:sz="0" w:space="0" w:color="auto"/>
                <w:right w:val="none" w:sz="0" w:space="0" w:color="auto"/>
              </w:divBdr>
            </w:div>
          </w:divsChild>
        </w:div>
        <w:div w:id="106894104">
          <w:marLeft w:val="0"/>
          <w:marRight w:val="0"/>
          <w:marTop w:val="0"/>
          <w:marBottom w:val="0"/>
          <w:divBdr>
            <w:top w:val="none" w:sz="0" w:space="0" w:color="auto"/>
            <w:left w:val="none" w:sz="0" w:space="0" w:color="auto"/>
            <w:bottom w:val="none" w:sz="0" w:space="0" w:color="auto"/>
            <w:right w:val="none" w:sz="0" w:space="0" w:color="auto"/>
          </w:divBdr>
        </w:div>
        <w:div w:id="106894338">
          <w:marLeft w:val="0"/>
          <w:marRight w:val="0"/>
          <w:marTop w:val="0"/>
          <w:marBottom w:val="0"/>
          <w:divBdr>
            <w:top w:val="none" w:sz="0" w:space="0" w:color="auto"/>
            <w:left w:val="none" w:sz="0" w:space="0" w:color="auto"/>
            <w:bottom w:val="none" w:sz="0" w:space="0" w:color="auto"/>
            <w:right w:val="none" w:sz="0" w:space="0" w:color="auto"/>
          </w:divBdr>
          <w:divsChild>
            <w:div w:id="106895102">
              <w:marLeft w:val="0"/>
              <w:marRight w:val="0"/>
              <w:marTop w:val="0"/>
              <w:marBottom w:val="0"/>
              <w:divBdr>
                <w:top w:val="none" w:sz="0" w:space="0" w:color="auto"/>
                <w:left w:val="none" w:sz="0" w:space="0" w:color="auto"/>
                <w:bottom w:val="none" w:sz="0" w:space="0" w:color="auto"/>
                <w:right w:val="none" w:sz="0" w:space="0" w:color="auto"/>
              </w:divBdr>
            </w:div>
          </w:divsChild>
        </w:div>
        <w:div w:id="106894752">
          <w:marLeft w:val="0"/>
          <w:marRight w:val="0"/>
          <w:marTop w:val="0"/>
          <w:marBottom w:val="0"/>
          <w:divBdr>
            <w:top w:val="none" w:sz="0" w:space="0" w:color="auto"/>
            <w:left w:val="none" w:sz="0" w:space="0" w:color="auto"/>
            <w:bottom w:val="none" w:sz="0" w:space="0" w:color="auto"/>
            <w:right w:val="none" w:sz="0" w:space="0" w:color="auto"/>
          </w:divBdr>
        </w:div>
        <w:div w:id="106895370">
          <w:marLeft w:val="0"/>
          <w:marRight w:val="0"/>
          <w:marTop w:val="0"/>
          <w:marBottom w:val="0"/>
          <w:divBdr>
            <w:top w:val="none" w:sz="0" w:space="0" w:color="auto"/>
            <w:left w:val="none" w:sz="0" w:space="0" w:color="auto"/>
            <w:bottom w:val="none" w:sz="0" w:space="0" w:color="auto"/>
            <w:right w:val="none" w:sz="0" w:space="0" w:color="auto"/>
          </w:divBdr>
          <w:divsChild>
            <w:div w:id="10689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273">
      <w:marLeft w:val="0"/>
      <w:marRight w:val="0"/>
      <w:marTop w:val="0"/>
      <w:marBottom w:val="0"/>
      <w:divBdr>
        <w:top w:val="none" w:sz="0" w:space="0" w:color="auto"/>
        <w:left w:val="none" w:sz="0" w:space="0" w:color="auto"/>
        <w:bottom w:val="none" w:sz="0" w:space="0" w:color="auto"/>
        <w:right w:val="none" w:sz="0" w:space="0" w:color="auto"/>
      </w:divBdr>
    </w:div>
    <w:div w:id="106894275">
      <w:marLeft w:val="0"/>
      <w:marRight w:val="0"/>
      <w:marTop w:val="0"/>
      <w:marBottom w:val="0"/>
      <w:divBdr>
        <w:top w:val="none" w:sz="0" w:space="0" w:color="auto"/>
        <w:left w:val="none" w:sz="0" w:space="0" w:color="auto"/>
        <w:bottom w:val="none" w:sz="0" w:space="0" w:color="auto"/>
        <w:right w:val="none" w:sz="0" w:space="0" w:color="auto"/>
      </w:divBdr>
    </w:div>
    <w:div w:id="106894276">
      <w:marLeft w:val="0"/>
      <w:marRight w:val="0"/>
      <w:marTop w:val="0"/>
      <w:marBottom w:val="0"/>
      <w:divBdr>
        <w:top w:val="none" w:sz="0" w:space="0" w:color="auto"/>
        <w:left w:val="none" w:sz="0" w:space="0" w:color="auto"/>
        <w:bottom w:val="none" w:sz="0" w:space="0" w:color="auto"/>
        <w:right w:val="none" w:sz="0" w:space="0" w:color="auto"/>
      </w:divBdr>
    </w:div>
    <w:div w:id="106894277">
      <w:marLeft w:val="0"/>
      <w:marRight w:val="0"/>
      <w:marTop w:val="0"/>
      <w:marBottom w:val="0"/>
      <w:divBdr>
        <w:top w:val="none" w:sz="0" w:space="0" w:color="auto"/>
        <w:left w:val="none" w:sz="0" w:space="0" w:color="auto"/>
        <w:bottom w:val="none" w:sz="0" w:space="0" w:color="auto"/>
        <w:right w:val="none" w:sz="0" w:space="0" w:color="auto"/>
      </w:divBdr>
    </w:div>
    <w:div w:id="106894278">
      <w:marLeft w:val="0"/>
      <w:marRight w:val="0"/>
      <w:marTop w:val="0"/>
      <w:marBottom w:val="0"/>
      <w:divBdr>
        <w:top w:val="none" w:sz="0" w:space="0" w:color="auto"/>
        <w:left w:val="none" w:sz="0" w:space="0" w:color="auto"/>
        <w:bottom w:val="none" w:sz="0" w:space="0" w:color="auto"/>
        <w:right w:val="none" w:sz="0" w:space="0" w:color="auto"/>
      </w:divBdr>
      <w:divsChild>
        <w:div w:id="106894265">
          <w:marLeft w:val="0"/>
          <w:marRight w:val="0"/>
          <w:marTop w:val="0"/>
          <w:marBottom w:val="0"/>
          <w:divBdr>
            <w:top w:val="none" w:sz="0" w:space="0" w:color="auto"/>
            <w:left w:val="none" w:sz="0" w:space="0" w:color="auto"/>
            <w:bottom w:val="none" w:sz="0" w:space="0" w:color="auto"/>
            <w:right w:val="none" w:sz="0" w:space="0" w:color="auto"/>
          </w:divBdr>
        </w:div>
      </w:divsChild>
    </w:div>
    <w:div w:id="106894279">
      <w:marLeft w:val="0"/>
      <w:marRight w:val="0"/>
      <w:marTop w:val="0"/>
      <w:marBottom w:val="0"/>
      <w:divBdr>
        <w:top w:val="none" w:sz="0" w:space="0" w:color="auto"/>
        <w:left w:val="none" w:sz="0" w:space="0" w:color="auto"/>
        <w:bottom w:val="none" w:sz="0" w:space="0" w:color="auto"/>
        <w:right w:val="none" w:sz="0" w:space="0" w:color="auto"/>
      </w:divBdr>
    </w:div>
    <w:div w:id="106894280">
      <w:marLeft w:val="0"/>
      <w:marRight w:val="0"/>
      <w:marTop w:val="0"/>
      <w:marBottom w:val="0"/>
      <w:divBdr>
        <w:top w:val="none" w:sz="0" w:space="0" w:color="auto"/>
        <w:left w:val="none" w:sz="0" w:space="0" w:color="auto"/>
        <w:bottom w:val="none" w:sz="0" w:space="0" w:color="auto"/>
        <w:right w:val="none" w:sz="0" w:space="0" w:color="auto"/>
      </w:divBdr>
      <w:divsChild>
        <w:div w:id="106894010">
          <w:marLeft w:val="0"/>
          <w:marRight w:val="0"/>
          <w:marTop w:val="0"/>
          <w:marBottom w:val="0"/>
          <w:divBdr>
            <w:top w:val="none" w:sz="0" w:space="0" w:color="auto"/>
            <w:left w:val="none" w:sz="0" w:space="0" w:color="auto"/>
            <w:bottom w:val="none" w:sz="0" w:space="0" w:color="auto"/>
            <w:right w:val="none" w:sz="0" w:space="0" w:color="auto"/>
          </w:divBdr>
          <w:divsChild>
            <w:div w:id="106893627">
              <w:marLeft w:val="0"/>
              <w:marRight w:val="0"/>
              <w:marTop w:val="0"/>
              <w:marBottom w:val="0"/>
              <w:divBdr>
                <w:top w:val="none" w:sz="0" w:space="0" w:color="auto"/>
                <w:left w:val="none" w:sz="0" w:space="0" w:color="auto"/>
                <w:bottom w:val="none" w:sz="0" w:space="0" w:color="auto"/>
                <w:right w:val="none" w:sz="0" w:space="0" w:color="auto"/>
              </w:divBdr>
              <w:divsChild>
                <w:div w:id="10689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4283">
      <w:marLeft w:val="0"/>
      <w:marRight w:val="0"/>
      <w:marTop w:val="0"/>
      <w:marBottom w:val="0"/>
      <w:divBdr>
        <w:top w:val="none" w:sz="0" w:space="0" w:color="auto"/>
        <w:left w:val="none" w:sz="0" w:space="0" w:color="auto"/>
        <w:bottom w:val="none" w:sz="0" w:space="0" w:color="auto"/>
        <w:right w:val="none" w:sz="0" w:space="0" w:color="auto"/>
      </w:divBdr>
    </w:div>
    <w:div w:id="106894285">
      <w:marLeft w:val="0"/>
      <w:marRight w:val="0"/>
      <w:marTop w:val="0"/>
      <w:marBottom w:val="0"/>
      <w:divBdr>
        <w:top w:val="none" w:sz="0" w:space="0" w:color="auto"/>
        <w:left w:val="none" w:sz="0" w:space="0" w:color="auto"/>
        <w:bottom w:val="none" w:sz="0" w:space="0" w:color="auto"/>
        <w:right w:val="none" w:sz="0" w:space="0" w:color="auto"/>
      </w:divBdr>
    </w:div>
    <w:div w:id="106894290">
      <w:marLeft w:val="0"/>
      <w:marRight w:val="0"/>
      <w:marTop w:val="0"/>
      <w:marBottom w:val="0"/>
      <w:divBdr>
        <w:top w:val="none" w:sz="0" w:space="0" w:color="auto"/>
        <w:left w:val="none" w:sz="0" w:space="0" w:color="auto"/>
        <w:bottom w:val="none" w:sz="0" w:space="0" w:color="auto"/>
        <w:right w:val="none" w:sz="0" w:space="0" w:color="auto"/>
      </w:divBdr>
    </w:div>
    <w:div w:id="106894292">
      <w:marLeft w:val="0"/>
      <w:marRight w:val="0"/>
      <w:marTop w:val="0"/>
      <w:marBottom w:val="0"/>
      <w:divBdr>
        <w:top w:val="none" w:sz="0" w:space="0" w:color="auto"/>
        <w:left w:val="none" w:sz="0" w:space="0" w:color="auto"/>
        <w:bottom w:val="none" w:sz="0" w:space="0" w:color="auto"/>
        <w:right w:val="none" w:sz="0" w:space="0" w:color="auto"/>
      </w:divBdr>
      <w:divsChild>
        <w:div w:id="106893235">
          <w:marLeft w:val="0"/>
          <w:marRight w:val="0"/>
          <w:marTop w:val="0"/>
          <w:marBottom w:val="0"/>
          <w:divBdr>
            <w:top w:val="none" w:sz="0" w:space="0" w:color="auto"/>
            <w:left w:val="none" w:sz="0" w:space="0" w:color="auto"/>
            <w:bottom w:val="none" w:sz="0" w:space="0" w:color="auto"/>
            <w:right w:val="none" w:sz="0" w:space="0" w:color="auto"/>
          </w:divBdr>
          <w:divsChild>
            <w:div w:id="106893211">
              <w:marLeft w:val="0"/>
              <w:marRight w:val="0"/>
              <w:marTop w:val="0"/>
              <w:marBottom w:val="0"/>
              <w:divBdr>
                <w:top w:val="none" w:sz="0" w:space="0" w:color="auto"/>
                <w:left w:val="none" w:sz="0" w:space="0" w:color="auto"/>
                <w:bottom w:val="none" w:sz="0" w:space="0" w:color="auto"/>
                <w:right w:val="none" w:sz="0" w:space="0" w:color="auto"/>
              </w:divBdr>
            </w:div>
            <w:div w:id="106893410">
              <w:marLeft w:val="0"/>
              <w:marRight w:val="0"/>
              <w:marTop w:val="0"/>
              <w:marBottom w:val="0"/>
              <w:divBdr>
                <w:top w:val="none" w:sz="0" w:space="0" w:color="auto"/>
                <w:left w:val="none" w:sz="0" w:space="0" w:color="auto"/>
                <w:bottom w:val="none" w:sz="0" w:space="0" w:color="auto"/>
                <w:right w:val="none" w:sz="0" w:space="0" w:color="auto"/>
              </w:divBdr>
            </w:div>
            <w:div w:id="106894995">
              <w:marLeft w:val="0"/>
              <w:marRight w:val="0"/>
              <w:marTop w:val="0"/>
              <w:marBottom w:val="0"/>
              <w:divBdr>
                <w:top w:val="none" w:sz="0" w:space="0" w:color="auto"/>
                <w:left w:val="none" w:sz="0" w:space="0" w:color="auto"/>
                <w:bottom w:val="none" w:sz="0" w:space="0" w:color="auto"/>
                <w:right w:val="none" w:sz="0" w:space="0" w:color="auto"/>
              </w:divBdr>
              <w:divsChild>
                <w:div w:id="106892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246">
          <w:marLeft w:val="0"/>
          <w:marRight w:val="0"/>
          <w:marTop w:val="0"/>
          <w:marBottom w:val="0"/>
          <w:divBdr>
            <w:top w:val="none" w:sz="0" w:space="0" w:color="auto"/>
            <w:left w:val="none" w:sz="0" w:space="0" w:color="auto"/>
            <w:bottom w:val="none" w:sz="0" w:space="0" w:color="auto"/>
            <w:right w:val="none" w:sz="0" w:space="0" w:color="auto"/>
          </w:divBdr>
        </w:div>
        <w:div w:id="106893260">
          <w:marLeft w:val="0"/>
          <w:marRight w:val="0"/>
          <w:marTop w:val="0"/>
          <w:marBottom w:val="0"/>
          <w:divBdr>
            <w:top w:val="none" w:sz="0" w:space="0" w:color="auto"/>
            <w:left w:val="none" w:sz="0" w:space="0" w:color="auto"/>
            <w:bottom w:val="none" w:sz="0" w:space="0" w:color="auto"/>
            <w:right w:val="none" w:sz="0" w:space="0" w:color="auto"/>
          </w:divBdr>
        </w:div>
        <w:div w:id="106893311">
          <w:marLeft w:val="0"/>
          <w:marRight w:val="0"/>
          <w:marTop w:val="0"/>
          <w:marBottom w:val="0"/>
          <w:divBdr>
            <w:top w:val="none" w:sz="0" w:space="0" w:color="auto"/>
            <w:left w:val="none" w:sz="0" w:space="0" w:color="auto"/>
            <w:bottom w:val="none" w:sz="0" w:space="0" w:color="auto"/>
            <w:right w:val="none" w:sz="0" w:space="0" w:color="auto"/>
          </w:divBdr>
        </w:div>
        <w:div w:id="106893314">
          <w:marLeft w:val="0"/>
          <w:marRight w:val="0"/>
          <w:marTop w:val="0"/>
          <w:marBottom w:val="0"/>
          <w:divBdr>
            <w:top w:val="none" w:sz="0" w:space="0" w:color="auto"/>
            <w:left w:val="none" w:sz="0" w:space="0" w:color="auto"/>
            <w:bottom w:val="none" w:sz="0" w:space="0" w:color="auto"/>
            <w:right w:val="none" w:sz="0" w:space="0" w:color="auto"/>
          </w:divBdr>
        </w:div>
        <w:div w:id="106895300">
          <w:marLeft w:val="0"/>
          <w:marRight w:val="0"/>
          <w:marTop w:val="0"/>
          <w:marBottom w:val="0"/>
          <w:divBdr>
            <w:top w:val="none" w:sz="0" w:space="0" w:color="auto"/>
            <w:left w:val="none" w:sz="0" w:space="0" w:color="auto"/>
            <w:bottom w:val="none" w:sz="0" w:space="0" w:color="auto"/>
            <w:right w:val="none" w:sz="0" w:space="0" w:color="auto"/>
          </w:divBdr>
        </w:div>
      </w:divsChild>
    </w:div>
    <w:div w:id="106894294">
      <w:marLeft w:val="0"/>
      <w:marRight w:val="0"/>
      <w:marTop w:val="0"/>
      <w:marBottom w:val="0"/>
      <w:divBdr>
        <w:top w:val="none" w:sz="0" w:space="0" w:color="auto"/>
        <w:left w:val="none" w:sz="0" w:space="0" w:color="auto"/>
        <w:bottom w:val="none" w:sz="0" w:space="0" w:color="auto"/>
        <w:right w:val="none" w:sz="0" w:space="0" w:color="auto"/>
      </w:divBdr>
    </w:div>
    <w:div w:id="106894296">
      <w:marLeft w:val="0"/>
      <w:marRight w:val="0"/>
      <w:marTop w:val="0"/>
      <w:marBottom w:val="0"/>
      <w:divBdr>
        <w:top w:val="none" w:sz="0" w:space="0" w:color="auto"/>
        <w:left w:val="none" w:sz="0" w:space="0" w:color="auto"/>
        <w:bottom w:val="none" w:sz="0" w:space="0" w:color="auto"/>
        <w:right w:val="none" w:sz="0" w:space="0" w:color="auto"/>
      </w:divBdr>
      <w:divsChild>
        <w:div w:id="106894052">
          <w:marLeft w:val="0"/>
          <w:marRight w:val="0"/>
          <w:marTop w:val="0"/>
          <w:marBottom w:val="0"/>
          <w:divBdr>
            <w:top w:val="none" w:sz="0" w:space="0" w:color="auto"/>
            <w:left w:val="none" w:sz="0" w:space="0" w:color="auto"/>
            <w:bottom w:val="none" w:sz="0" w:space="0" w:color="auto"/>
            <w:right w:val="none" w:sz="0" w:space="0" w:color="auto"/>
          </w:divBdr>
        </w:div>
        <w:div w:id="106895366">
          <w:marLeft w:val="0"/>
          <w:marRight w:val="0"/>
          <w:marTop w:val="0"/>
          <w:marBottom w:val="0"/>
          <w:divBdr>
            <w:top w:val="none" w:sz="0" w:space="0" w:color="auto"/>
            <w:left w:val="none" w:sz="0" w:space="0" w:color="auto"/>
            <w:bottom w:val="none" w:sz="0" w:space="0" w:color="auto"/>
            <w:right w:val="none" w:sz="0" w:space="0" w:color="auto"/>
          </w:divBdr>
          <w:divsChild>
            <w:div w:id="10689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297">
      <w:marLeft w:val="0"/>
      <w:marRight w:val="0"/>
      <w:marTop w:val="0"/>
      <w:marBottom w:val="0"/>
      <w:divBdr>
        <w:top w:val="none" w:sz="0" w:space="0" w:color="auto"/>
        <w:left w:val="none" w:sz="0" w:space="0" w:color="auto"/>
        <w:bottom w:val="none" w:sz="0" w:space="0" w:color="auto"/>
        <w:right w:val="none" w:sz="0" w:space="0" w:color="auto"/>
      </w:divBdr>
      <w:divsChild>
        <w:div w:id="106895185">
          <w:marLeft w:val="0"/>
          <w:marRight w:val="0"/>
          <w:marTop w:val="0"/>
          <w:marBottom w:val="0"/>
          <w:divBdr>
            <w:top w:val="none" w:sz="0" w:space="0" w:color="auto"/>
            <w:left w:val="none" w:sz="0" w:space="0" w:color="auto"/>
            <w:bottom w:val="none" w:sz="0" w:space="0" w:color="auto"/>
            <w:right w:val="none" w:sz="0" w:space="0" w:color="auto"/>
          </w:divBdr>
        </w:div>
        <w:div w:id="106895349">
          <w:marLeft w:val="0"/>
          <w:marRight w:val="0"/>
          <w:marTop w:val="0"/>
          <w:marBottom w:val="0"/>
          <w:divBdr>
            <w:top w:val="none" w:sz="0" w:space="0" w:color="auto"/>
            <w:left w:val="none" w:sz="0" w:space="0" w:color="auto"/>
            <w:bottom w:val="none" w:sz="0" w:space="0" w:color="auto"/>
            <w:right w:val="none" w:sz="0" w:space="0" w:color="auto"/>
          </w:divBdr>
          <w:divsChild>
            <w:div w:id="106893422">
              <w:marLeft w:val="0"/>
              <w:marRight w:val="0"/>
              <w:marTop w:val="0"/>
              <w:marBottom w:val="0"/>
              <w:divBdr>
                <w:top w:val="none" w:sz="0" w:space="0" w:color="auto"/>
                <w:left w:val="none" w:sz="0" w:space="0" w:color="auto"/>
                <w:bottom w:val="none" w:sz="0" w:space="0" w:color="auto"/>
                <w:right w:val="none" w:sz="0" w:space="0" w:color="auto"/>
              </w:divBdr>
              <w:divsChild>
                <w:div w:id="10689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4303">
      <w:marLeft w:val="0"/>
      <w:marRight w:val="0"/>
      <w:marTop w:val="0"/>
      <w:marBottom w:val="0"/>
      <w:divBdr>
        <w:top w:val="none" w:sz="0" w:space="0" w:color="auto"/>
        <w:left w:val="none" w:sz="0" w:space="0" w:color="auto"/>
        <w:bottom w:val="none" w:sz="0" w:space="0" w:color="auto"/>
        <w:right w:val="none" w:sz="0" w:space="0" w:color="auto"/>
      </w:divBdr>
    </w:div>
    <w:div w:id="106894304">
      <w:marLeft w:val="0"/>
      <w:marRight w:val="0"/>
      <w:marTop w:val="0"/>
      <w:marBottom w:val="0"/>
      <w:divBdr>
        <w:top w:val="none" w:sz="0" w:space="0" w:color="auto"/>
        <w:left w:val="none" w:sz="0" w:space="0" w:color="auto"/>
        <w:bottom w:val="none" w:sz="0" w:space="0" w:color="auto"/>
        <w:right w:val="none" w:sz="0" w:space="0" w:color="auto"/>
      </w:divBdr>
    </w:div>
    <w:div w:id="106894306">
      <w:marLeft w:val="0"/>
      <w:marRight w:val="0"/>
      <w:marTop w:val="0"/>
      <w:marBottom w:val="0"/>
      <w:divBdr>
        <w:top w:val="none" w:sz="0" w:space="0" w:color="auto"/>
        <w:left w:val="none" w:sz="0" w:space="0" w:color="auto"/>
        <w:bottom w:val="none" w:sz="0" w:space="0" w:color="auto"/>
        <w:right w:val="none" w:sz="0" w:space="0" w:color="auto"/>
      </w:divBdr>
    </w:div>
    <w:div w:id="106894308">
      <w:marLeft w:val="0"/>
      <w:marRight w:val="0"/>
      <w:marTop w:val="0"/>
      <w:marBottom w:val="0"/>
      <w:divBdr>
        <w:top w:val="none" w:sz="0" w:space="0" w:color="auto"/>
        <w:left w:val="none" w:sz="0" w:space="0" w:color="auto"/>
        <w:bottom w:val="none" w:sz="0" w:space="0" w:color="auto"/>
        <w:right w:val="none" w:sz="0" w:space="0" w:color="auto"/>
      </w:divBdr>
    </w:div>
    <w:div w:id="106894310">
      <w:marLeft w:val="0"/>
      <w:marRight w:val="0"/>
      <w:marTop w:val="0"/>
      <w:marBottom w:val="0"/>
      <w:divBdr>
        <w:top w:val="none" w:sz="0" w:space="0" w:color="auto"/>
        <w:left w:val="none" w:sz="0" w:space="0" w:color="auto"/>
        <w:bottom w:val="none" w:sz="0" w:space="0" w:color="auto"/>
        <w:right w:val="none" w:sz="0" w:space="0" w:color="auto"/>
      </w:divBdr>
    </w:div>
    <w:div w:id="106894312">
      <w:marLeft w:val="0"/>
      <w:marRight w:val="0"/>
      <w:marTop w:val="0"/>
      <w:marBottom w:val="0"/>
      <w:divBdr>
        <w:top w:val="none" w:sz="0" w:space="0" w:color="auto"/>
        <w:left w:val="none" w:sz="0" w:space="0" w:color="auto"/>
        <w:bottom w:val="none" w:sz="0" w:space="0" w:color="auto"/>
        <w:right w:val="none" w:sz="0" w:space="0" w:color="auto"/>
      </w:divBdr>
    </w:div>
    <w:div w:id="106894313">
      <w:marLeft w:val="0"/>
      <w:marRight w:val="0"/>
      <w:marTop w:val="0"/>
      <w:marBottom w:val="0"/>
      <w:divBdr>
        <w:top w:val="none" w:sz="0" w:space="0" w:color="auto"/>
        <w:left w:val="none" w:sz="0" w:space="0" w:color="auto"/>
        <w:bottom w:val="none" w:sz="0" w:space="0" w:color="auto"/>
        <w:right w:val="none" w:sz="0" w:space="0" w:color="auto"/>
      </w:divBdr>
    </w:div>
    <w:div w:id="106894315">
      <w:marLeft w:val="0"/>
      <w:marRight w:val="0"/>
      <w:marTop w:val="0"/>
      <w:marBottom w:val="0"/>
      <w:divBdr>
        <w:top w:val="none" w:sz="0" w:space="0" w:color="auto"/>
        <w:left w:val="none" w:sz="0" w:space="0" w:color="auto"/>
        <w:bottom w:val="none" w:sz="0" w:space="0" w:color="auto"/>
        <w:right w:val="none" w:sz="0" w:space="0" w:color="auto"/>
      </w:divBdr>
      <w:divsChild>
        <w:div w:id="106892608">
          <w:marLeft w:val="0"/>
          <w:marRight w:val="0"/>
          <w:marTop w:val="0"/>
          <w:marBottom w:val="0"/>
          <w:divBdr>
            <w:top w:val="none" w:sz="0" w:space="0" w:color="auto"/>
            <w:left w:val="none" w:sz="0" w:space="0" w:color="auto"/>
            <w:bottom w:val="none" w:sz="0" w:space="0" w:color="auto"/>
            <w:right w:val="none" w:sz="0" w:space="0" w:color="auto"/>
          </w:divBdr>
        </w:div>
      </w:divsChild>
    </w:div>
    <w:div w:id="106894316">
      <w:marLeft w:val="0"/>
      <w:marRight w:val="0"/>
      <w:marTop w:val="0"/>
      <w:marBottom w:val="0"/>
      <w:divBdr>
        <w:top w:val="none" w:sz="0" w:space="0" w:color="auto"/>
        <w:left w:val="none" w:sz="0" w:space="0" w:color="auto"/>
        <w:bottom w:val="none" w:sz="0" w:space="0" w:color="auto"/>
        <w:right w:val="none" w:sz="0" w:space="0" w:color="auto"/>
      </w:divBdr>
      <w:divsChild>
        <w:div w:id="106894201">
          <w:marLeft w:val="0"/>
          <w:marRight w:val="0"/>
          <w:marTop w:val="0"/>
          <w:marBottom w:val="0"/>
          <w:divBdr>
            <w:top w:val="none" w:sz="0" w:space="0" w:color="auto"/>
            <w:left w:val="none" w:sz="0" w:space="0" w:color="auto"/>
            <w:bottom w:val="none" w:sz="0" w:space="0" w:color="auto"/>
            <w:right w:val="none" w:sz="0" w:space="0" w:color="auto"/>
          </w:divBdr>
          <w:divsChild>
            <w:div w:id="10689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317">
      <w:marLeft w:val="0"/>
      <w:marRight w:val="0"/>
      <w:marTop w:val="0"/>
      <w:marBottom w:val="0"/>
      <w:divBdr>
        <w:top w:val="none" w:sz="0" w:space="0" w:color="auto"/>
        <w:left w:val="none" w:sz="0" w:space="0" w:color="auto"/>
        <w:bottom w:val="none" w:sz="0" w:space="0" w:color="auto"/>
        <w:right w:val="none" w:sz="0" w:space="0" w:color="auto"/>
      </w:divBdr>
    </w:div>
    <w:div w:id="106894318">
      <w:marLeft w:val="0"/>
      <w:marRight w:val="0"/>
      <w:marTop w:val="0"/>
      <w:marBottom w:val="0"/>
      <w:divBdr>
        <w:top w:val="none" w:sz="0" w:space="0" w:color="auto"/>
        <w:left w:val="none" w:sz="0" w:space="0" w:color="auto"/>
        <w:bottom w:val="none" w:sz="0" w:space="0" w:color="auto"/>
        <w:right w:val="none" w:sz="0" w:space="0" w:color="auto"/>
      </w:divBdr>
    </w:div>
    <w:div w:id="106894319">
      <w:marLeft w:val="0"/>
      <w:marRight w:val="0"/>
      <w:marTop w:val="0"/>
      <w:marBottom w:val="0"/>
      <w:divBdr>
        <w:top w:val="none" w:sz="0" w:space="0" w:color="auto"/>
        <w:left w:val="none" w:sz="0" w:space="0" w:color="auto"/>
        <w:bottom w:val="none" w:sz="0" w:space="0" w:color="auto"/>
        <w:right w:val="none" w:sz="0" w:space="0" w:color="auto"/>
      </w:divBdr>
    </w:div>
    <w:div w:id="106894320">
      <w:marLeft w:val="0"/>
      <w:marRight w:val="0"/>
      <w:marTop w:val="0"/>
      <w:marBottom w:val="0"/>
      <w:divBdr>
        <w:top w:val="none" w:sz="0" w:space="0" w:color="auto"/>
        <w:left w:val="none" w:sz="0" w:space="0" w:color="auto"/>
        <w:bottom w:val="none" w:sz="0" w:space="0" w:color="auto"/>
        <w:right w:val="none" w:sz="0" w:space="0" w:color="auto"/>
      </w:divBdr>
    </w:div>
    <w:div w:id="106894321">
      <w:marLeft w:val="0"/>
      <w:marRight w:val="0"/>
      <w:marTop w:val="0"/>
      <w:marBottom w:val="0"/>
      <w:divBdr>
        <w:top w:val="none" w:sz="0" w:space="0" w:color="auto"/>
        <w:left w:val="none" w:sz="0" w:space="0" w:color="auto"/>
        <w:bottom w:val="none" w:sz="0" w:space="0" w:color="auto"/>
        <w:right w:val="none" w:sz="0" w:space="0" w:color="auto"/>
      </w:divBdr>
      <w:divsChild>
        <w:div w:id="106893039">
          <w:marLeft w:val="200"/>
          <w:marRight w:val="200"/>
          <w:marTop w:val="200"/>
          <w:marBottom w:val="200"/>
          <w:divBdr>
            <w:top w:val="none" w:sz="0" w:space="0" w:color="auto"/>
            <w:left w:val="none" w:sz="0" w:space="0" w:color="auto"/>
            <w:bottom w:val="none" w:sz="0" w:space="0" w:color="auto"/>
            <w:right w:val="none" w:sz="0" w:space="0" w:color="auto"/>
          </w:divBdr>
        </w:div>
        <w:div w:id="106893667">
          <w:marLeft w:val="200"/>
          <w:marRight w:val="200"/>
          <w:marTop w:val="200"/>
          <w:marBottom w:val="200"/>
          <w:divBdr>
            <w:top w:val="none" w:sz="0" w:space="0" w:color="auto"/>
            <w:left w:val="none" w:sz="0" w:space="0" w:color="auto"/>
            <w:bottom w:val="none" w:sz="0" w:space="0" w:color="auto"/>
            <w:right w:val="none" w:sz="0" w:space="0" w:color="auto"/>
          </w:divBdr>
        </w:div>
      </w:divsChild>
    </w:div>
    <w:div w:id="106894322">
      <w:marLeft w:val="0"/>
      <w:marRight w:val="0"/>
      <w:marTop w:val="0"/>
      <w:marBottom w:val="0"/>
      <w:divBdr>
        <w:top w:val="none" w:sz="0" w:space="0" w:color="auto"/>
        <w:left w:val="none" w:sz="0" w:space="0" w:color="auto"/>
        <w:bottom w:val="none" w:sz="0" w:space="0" w:color="auto"/>
        <w:right w:val="none" w:sz="0" w:space="0" w:color="auto"/>
      </w:divBdr>
    </w:div>
    <w:div w:id="106894324">
      <w:marLeft w:val="0"/>
      <w:marRight w:val="0"/>
      <w:marTop w:val="0"/>
      <w:marBottom w:val="0"/>
      <w:divBdr>
        <w:top w:val="none" w:sz="0" w:space="0" w:color="auto"/>
        <w:left w:val="none" w:sz="0" w:space="0" w:color="auto"/>
        <w:bottom w:val="none" w:sz="0" w:space="0" w:color="auto"/>
        <w:right w:val="none" w:sz="0" w:space="0" w:color="auto"/>
      </w:divBdr>
    </w:div>
    <w:div w:id="106894325">
      <w:marLeft w:val="0"/>
      <w:marRight w:val="0"/>
      <w:marTop w:val="0"/>
      <w:marBottom w:val="0"/>
      <w:divBdr>
        <w:top w:val="none" w:sz="0" w:space="0" w:color="auto"/>
        <w:left w:val="none" w:sz="0" w:space="0" w:color="auto"/>
        <w:bottom w:val="none" w:sz="0" w:space="0" w:color="auto"/>
        <w:right w:val="none" w:sz="0" w:space="0" w:color="auto"/>
      </w:divBdr>
    </w:div>
    <w:div w:id="106894329">
      <w:marLeft w:val="0"/>
      <w:marRight w:val="0"/>
      <w:marTop w:val="0"/>
      <w:marBottom w:val="0"/>
      <w:divBdr>
        <w:top w:val="none" w:sz="0" w:space="0" w:color="auto"/>
        <w:left w:val="none" w:sz="0" w:space="0" w:color="auto"/>
        <w:bottom w:val="none" w:sz="0" w:space="0" w:color="auto"/>
        <w:right w:val="none" w:sz="0" w:space="0" w:color="auto"/>
      </w:divBdr>
    </w:div>
    <w:div w:id="106894336">
      <w:marLeft w:val="0"/>
      <w:marRight w:val="0"/>
      <w:marTop w:val="0"/>
      <w:marBottom w:val="0"/>
      <w:divBdr>
        <w:top w:val="none" w:sz="0" w:space="0" w:color="auto"/>
        <w:left w:val="none" w:sz="0" w:space="0" w:color="auto"/>
        <w:bottom w:val="none" w:sz="0" w:space="0" w:color="auto"/>
        <w:right w:val="none" w:sz="0" w:space="0" w:color="auto"/>
      </w:divBdr>
    </w:div>
    <w:div w:id="106894339">
      <w:marLeft w:val="0"/>
      <w:marRight w:val="0"/>
      <w:marTop w:val="0"/>
      <w:marBottom w:val="0"/>
      <w:divBdr>
        <w:top w:val="none" w:sz="0" w:space="0" w:color="auto"/>
        <w:left w:val="none" w:sz="0" w:space="0" w:color="auto"/>
        <w:bottom w:val="none" w:sz="0" w:space="0" w:color="auto"/>
        <w:right w:val="none" w:sz="0" w:space="0" w:color="auto"/>
      </w:divBdr>
    </w:div>
    <w:div w:id="106894340">
      <w:marLeft w:val="0"/>
      <w:marRight w:val="0"/>
      <w:marTop w:val="0"/>
      <w:marBottom w:val="0"/>
      <w:divBdr>
        <w:top w:val="none" w:sz="0" w:space="0" w:color="auto"/>
        <w:left w:val="none" w:sz="0" w:space="0" w:color="auto"/>
        <w:bottom w:val="none" w:sz="0" w:space="0" w:color="auto"/>
        <w:right w:val="none" w:sz="0" w:space="0" w:color="auto"/>
      </w:divBdr>
    </w:div>
    <w:div w:id="106894342">
      <w:marLeft w:val="0"/>
      <w:marRight w:val="0"/>
      <w:marTop w:val="0"/>
      <w:marBottom w:val="0"/>
      <w:divBdr>
        <w:top w:val="none" w:sz="0" w:space="0" w:color="auto"/>
        <w:left w:val="none" w:sz="0" w:space="0" w:color="auto"/>
        <w:bottom w:val="none" w:sz="0" w:space="0" w:color="auto"/>
        <w:right w:val="none" w:sz="0" w:space="0" w:color="auto"/>
      </w:divBdr>
    </w:div>
    <w:div w:id="106894346">
      <w:marLeft w:val="0"/>
      <w:marRight w:val="0"/>
      <w:marTop w:val="0"/>
      <w:marBottom w:val="0"/>
      <w:divBdr>
        <w:top w:val="none" w:sz="0" w:space="0" w:color="auto"/>
        <w:left w:val="none" w:sz="0" w:space="0" w:color="auto"/>
        <w:bottom w:val="none" w:sz="0" w:space="0" w:color="auto"/>
        <w:right w:val="none" w:sz="0" w:space="0" w:color="auto"/>
      </w:divBdr>
    </w:div>
    <w:div w:id="106894347">
      <w:marLeft w:val="0"/>
      <w:marRight w:val="0"/>
      <w:marTop w:val="0"/>
      <w:marBottom w:val="0"/>
      <w:divBdr>
        <w:top w:val="none" w:sz="0" w:space="0" w:color="auto"/>
        <w:left w:val="none" w:sz="0" w:space="0" w:color="auto"/>
        <w:bottom w:val="none" w:sz="0" w:space="0" w:color="auto"/>
        <w:right w:val="none" w:sz="0" w:space="0" w:color="auto"/>
      </w:divBdr>
    </w:div>
    <w:div w:id="106894348">
      <w:marLeft w:val="0"/>
      <w:marRight w:val="0"/>
      <w:marTop w:val="0"/>
      <w:marBottom w:val="0"/>
      <w:divBdr>
        <w:top w:val="none" w:sz="0" w:space="0" w:color="auto"/>
        <w:left w:val="none" w:sz="0" w:space="0" w:color="auto"/>
        <w:bottom w:val="none" w:sz="0" w:space="0" w:color="auto"/>
        <w:right w:val="none" w:sz="0" w:space="0" w:color="auto"/>
      </w:divBdr>
    </w:div>
    <w:div w:id="106894349">
      <w:marLeft w:val="0"/>
      <w:marRight w:val="0"/>
      <w:marTop w:val="0"/>
      <w:marBottom w:val="0"/>
      <w:divBdr>
        <w:top w:val="none" w:sz="0" w:space="0" w:color="auto"/>
        <w:left w:val="none" w:sz="0" w:space="0" w:color="auto"/>
        <w:bottom w:val="none" w:sz="0" w:space="0" w:color="auto"/>
        <w:right w:val="none" w:sz="0" w:space="0" w:color="auto"/>
      </w:divBdr>
    </w:div>
    <w:div w:id="106894350">
      <w:marLeft w:val="0"/>
      <w:marRight w:val="0"/>
      <w:marTop w:val="0"/>
      <w:marBottom w:val="0"/>
      <w:divBdr>
        <w:top w:val="none" w:sz="0" w:space="0" w:color="auto"/>
        <w:left w:val="none" w:sz="0" w:space="0" w:color="auto"/>
        <w:bottom w:val="none" w:sz="0" w:space="0" w:color="auto"/>
        <w:right w:val="none" w:sz="0" w:space="0" w:color="auto"/>
      </w:divBdr>
    </w:div>
    <w:div w:id="106894352">
      <w:marLeft w:val="0"/>
      <w:marRight w:val="0"/>
      <w:marTop w:val="0"/>
      <w:marBottom w:val="0"/>
      <w:divBdr>
        <w:top w:val="none" w:sz="0" w:space="0" w:color="auto"/>
        <w:left w:val="none" w:sz="0" w:space="0" w:color="auto"/>
        <w:bottom w:val="none" w:sz="0" w:space="0" w:color="auto"/>
        <w:right w:val="none" w:sz="0" w:space="0" w:color="auto"/>
      </w:divBdr>
      <w:divsChild>
        <w:div w:id="106893406">
          <w:marLeft w:val="0"/>
          <w:marRight w:val="0"/>
          <w:marTop w:val="0"/>
          <w:marBottom w:val="0"/>
          <w:divBdr>
            <w:top w:val="none" w:sz="0" w:space="0" w:color="auto"/>
            <w:left w:val="none" w:sz="0" w:space="0" w:color="auto"/>
            <w:bottom w:val="none" w:sz="0" w:space="0" w:color="auto"/>
            <w:right w:val="none" w:sz="0" w:space="0" w:color="auto"/>
          </w:divBdr>
        </w:div>
        <w:div w:id="106895364">
          <w:marLeft w:val="0"/>
          <w:marRight w:val="0"/>
          <w:marTop w:val="0"/>
          <w:marBottom w:val="0"/>
          <w:divBdr>
            <w:top w:val="none" w:sz="0" w:space="0" w:color="auto"/>
            <w:left w:val="none" w:sz="0" w:space="0" w:color="auto"/>
            <w:bottom w:val="none" w:sz="0" w:space="0" w:color="auto"/>
            <w:right w:val="none" w:sz="0" w:space="0" w:color="auto"/>
          </w:divBdr>
          <w:divsChild>
            <w:div w:id="106893350">
              <w:marLeft w:val="0"/>
              <w:marRight w:val="0"/>
              <w:marTop w:val="0"/>
              <w:marBottom w:val="0"/>
              <w:divBdr>
                <w:top w:val="none" w:sz="0" w:space="0" w:color="auto"/>
                <w:left w:val="none" w:sz="0" w:space="0" w:color="auto"/>
                <w:bottom w:val="none" w:sz="0" w:space="0" w:color="auto"/>
                <w:right w:val="none" w:sz="0" w:space="0" w:color="auto"/>
              </w:divBdr>
              <w:divsChild>
                <w:div w:id="10689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4353">
      <w:marLeft w:val="0"/>
      <w:marRight w:val="0"/>
      <w:marTop w:val="0"/>
      <w:marBottom w:val="0"/>
      <w:divBdr>
        <w:top w:val="none" w:sz="0" w:space="0" w:color="auto"/>
        <w:left w:val="none" w:sz="0" w:space="0" w:color="auto"/>
        <w:bottom w:val="none" w:sz="0" w:space="0" w:color="auto"/>
        <w:right w:val="none" w:sz="0" w:space="0" w:color="auto"/>
      </w:divBdr>
      <w:divsChild>
        <w:div w:id="106893753">
          <w:marLeft w:val="0"/>
          <w:marRight w:val="0"/>
          <w:marTop w:val="0"/>
          <w:marBottom w:val="0"/>
          <w:divBdr>
            <w:top w:val="none" w:sz="0" w:space="0" w:color="auto"/>
            <w:left w:val="none" w:sz="0" w:space="0" w:color="auto"/>
            <w:bottom w:val="none" w:sz="0" w:space="0" w:color="auto"/>
            <w:right w:val="none" w:sz="0" w:space="0" w:color="auto"/>
          </w:divBdr>
        </w:div>
        <w:div w:id="106894185">
          <w:marLeft w:val="0"/>
          <w:marRight w:val="0"/>
          <w:marTop w:val="0"/>
          <w:marBottom w:val="0"/>
          <w:divBdr>
            <w:top w:val="none" w:sz="0" w:space="0" w:color="auto"/>
            <w:left w:val="none" w:sz="0" w:space="0" w:color="auto"/>
            <w:bottom w:val="none" w:sz="0" w:space="0" w:color="auto"/>
            <w:right w:val="none" w:sz="0" w:space="0" w:color="auto"/>
          </w:divBdr>
          <w:divsChild>
            <w:div w:id="106893193">
              <w:marLeft w:val="0"/>
              <w:marRight w:val="0"/>
              <w:marTop w:val="0"/>
              <w:marBottom w:val="0"/>
              <w:divBdr>
                <w:top w:val="none" w:sz="0" w:space="0" w:color="auto"/>
                <w:left w:val="none" w:sz="0" w:space="0" w:color="auto"/>
                <w:bottom w:val="none" w:sz="0" w:space="0" w:color="auto"/>
                <w:right w:val="none" w:sz="0" w:space="0" w:color="auto"/>
              </w:divBdr>
              <w:divsChild>
                <w:div w:id="106894289">
                  <w:marLeft w:val="0"/>
                  <w:marRight w:val="0"/>
                  <w:marTop w:val="0"/>
                  <w:marBottom w:val="0"/>
                  <w:divBdr>
                    <w:top w:val="none" w:sz="0" w:space="0" w:color="auto"/>
                    <w:left w:val="none" w:sz="0" w:space="0" w:color="auto"/>
                    <w:bottom w:val="none" w:sz="0" w:space="0" w:color="auto"/>
                    <w:right w:val="none" w:sz="0" w:space="0" w:color="auto"/>
                  </w:divBdr>
                </w:div>
                <w:div w:id="106894508">
                  <w:marLeft w:val="0"/>
                  <w:marRight w:val="0"/>
                  <w:marTop w:val="0"/>
                  <w:marBottom w:val="0"/>
                  <w:divBdr>
                    <w:top w:val="none" w:sz="0" w:space="0" w:color="auto"/>
                    <w:left w:val="none" w:sz="0" w:space="0" w:color="auto"/>
                    <w:bottom w:val="none" w:sz="0" w:space="0" w:color="auto"/>
                    <w:right w:val="none" w:sz="0" w:space="0" w:color="auto"/>
                  </w:divBdr>
                </w:div>
                <w:div w:id="10689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4354">
      <w:marLeft w:val="0"/>
      <w:marRight w:val="0"/>
      <w:marTop w:val="0"/>
      <w:marBottom w:val="0"/>
      <w:divBdr>
        <w:top w:val="none" w:sz="0" w:space="0" w:color="auto"/>
        <w:left w:val="none" w:sz="0" w:space="0" w:color="auto"/>
        <w:bottom w:val="none" w:sz="0" w:space="0" w:color="auto"/>
        <w:right w:val="none" w:sz="0" w:space="0" w:color="auto"/>
      </w:divBdr>
      <w:divsChild>
        <w:div w:id="106893822">
          <w:marLeft w:val="0"/>
          <w:marRight w:val="0"/>
          <w:marTop w:val="0"/>
          <w:marBottom w:val="0"/>
          <w:divBdr>
            <w:top w:val="none" w:sz="0" w:space="0" w:color="auto"/>
            <w:left w:val="none" w:sz="0" w:space="0" w:color="auto"/>
            <w:bottom w:val="none" w:sz="0" w:space="0" w:color="auto"/>
            <w:right w:val="none" w:sz="0" w:space="0" w:color="auto"/>
          </w:divBdr>
          <w:divsChild>
            <w:div w:id="1068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355">
      <w:marLeft w:val="0"/>
      <w:marRight w:val="0"/>
      <w:marTop w:val="0"/>
      <w:marBottom w:val="0"/>
      <w:divBdr>
        <w:top w:val="none" w:sz="0" w:space="0" w:color="auto"/>
        <w:left w:val="none" w:sz="0" w:space="0" w:color="auto"/>
        <w:bottom w:val="none" w:sz="0" w:space="0" w:color="auto"/>
        <w:right w:val="none" w:sz="0" w:space="0" w:color="auto"/>
      </w:divBdr>
      <w:divsChild>
        <w:div w:id="106893129">
          <w:marLeft w:val="0"/>
          <w:marRight w:val="0"/>
          <w:marTop w:val="0"/>
          <w:marBottom w:val="0"/>
          <w:divBdr>
            <w:top w:val="none" w:sz="0" w:space="0" w:color="auto"/>
            <w:left w:val="none" w:sz="0" w:space="0" w:color="auto"/>
            <w:bottom w:val="none" w:sz="0" w:space="0" w:color="auto"/>
            <w:right w:val="none" w:sz="0" w:space="0" w:color="auto"/>
          </w:divBdr>
          <w:divsChild>
            <w:div w:id="106893384">
              <w:marLeft w:val="0"/>
              <w:marRight w:val="0"/>
              <w:marTop w:val="0"/>
              <w:marBottom w:val="0"/>
              <w:divBdr>
                <w:top w:val="none" w:sz="0" w:space="0" w:color="auto"/>
                <w:left w:val="none" w:sz="0" w:space="0" w:color="auto"/>
                <w:bottom w:val="none" w:sz="0" w:space="0" w:color="auto"/>
                <w:right w:val="none" w:sz="0" w:space="0" w:color="auto"/>
              </w:divBdr>
              <w:divsChild>
                <w:div w:id="106895354">
                  <w:marLeft w:val="0"/>
                  <w:marRight w:val="0"/>
                  <w:marTop w:val="0"/>
                  <w:marBottom w:val="0"/>
                  <w:divBdr>
                    <w:top w:val="none" w:sz="0" w:space="0" w:color="auto"/>
                    <w:left w:val="none" w:sz="0" w:space="0" w:color="auto"/>
                    <w:bottom w:val="none" w:sz="0" w:space="0" w:color="auto"/>
                    <w:right w:val="none" w:sz="0" w:space="0" w:color="auto"/>
                  </w:divBdr>
                  <w:divsChild>
                    <w:div w:id="106893349">
                      <w:marLeft w:val="0"/>
                      <w:marRight w:val="0"/>
                      <w:marTop w:val="0"/>
                      <w:marBottom w:val="0"/>
                      <w:divBdr>
                        <w:top w:val="none" w:sz="0" w:space="0" w:color="auto"/>
                        <w:left w:val="none" w:sz="0" w:space="0" w:color="auto"/>
                        <w:bottom w:val="none" w:sz="0" w:space="0" w:color="auto"/>
                        <w:right w:val="none" w:sz="0" w:space="0" w:color="auto"/>
                      </w:divBdr>
                      <w:divsChild>
                        <w:div w:id="10689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3865">
          <w:marLeft w:val="0"/>
          <w:marRight w:val="0"/>
          <w:marTop w:val="0"/>
          <w:marBottom w:val="0"/>
          <w:divBdr>
            <w:top w:val="none" w:sz="0" w:space="0" w:color="auto"/>
            <w:left w:val="none" w:sz="0" w:space="0" w:color="auto"/>
            <w:bottom w:val="none" w:sz="0" w:space="0" w:color="auto"/>
            <w:right w:val="none" w:sz="0" w:space="0" w:color="auto"/>
          </w:divBdr>
        </w:div>
      </w:divsChild>
    </w:div>
    <w:div w:id="106894357">
      <w:marLeft w:val="0"/>
      <w:marRight w:val="0"/>
      <w:marTop w:val="0"/>
      <w:marBottom w:val="0"/>
      <w:divBdr>
        <w:top w:val="none" w:sz="0" w:space="0" w:color="auto"/>
        <w:left w:val="none" w:sz="0" w:space="0" w:color="auto"/>
        <w:bottom w:val="none" w:sz="0" w:space="0" w:color="auto"/>
        <w:right w:val="none" w:sz="0" w:space="0" w:color="auto"/>
      </w:divBdr>
      <w:divsChild>
        <w:div w:id="106894665">
          <w:marLeft w:val="720"/>
          <w:marRight w:val="720"/>
          <w:marTop w:val="100"/>
          <w:marBottom w:val="100"/>
          <w:divBdr>
            <w:top w:val="none" w:sz="0" w:space="0" w:color="auto"/>
            <w:left w:val="none" w:sz="0" w:space="0" w:color="auto"/>
            <w:bottom w:val="none" w:sz="0" w:space="0" w:color="auto"/>
            <w:right w:val="none" w:sz="0" w:space="0" w:color="auto"/>
          </w:divBdr>
        </w:div>
      </w:divsChild>
    </w:div>
    <w:div w:id="106894359">
      <w:marLeft w:val="0"/>
      <w:marRight w:val="0"/>
      <w:marTop w:val="0"/>
      <w:marBottom w:val="0"/>
      <w:divBdr>
        <w:top w:val="none" w:sz="0" w:space="0" w:color="auto"/>
        <w:left w:val="none" w:sz="0" w:space="0" w:color="auto"/>
        <w:bottom w:val="none" w:sz="0" w:space="0" w:color="auto"/>
        <w:right w:val="none" w:sz="0" w:space="0" w:color="auto"/>
      </w:divBdr>
    </w:div>
    <w:div w:id="106894362">
      <w:marLeft w:val="0"/>
      <w:marRight w:val="0"/>
      <w:marTop w:val="0"/>
      <w:marBottom w:val="0"/>
      <w:divBdr>
        <w:top w:val="none" w:sz="0" w:space="0" w:color="auto"/>
        <w:left w:val="none" w:sz="0" w:space="0" w:color="auto"/>
        <w:bottom w:val="none" w:sz="0" w:space="0" w:color="auto"/>
        <w:right w:val="none" w:sz="0" w:space="0" w:color="auto"/>
      </w:divBdr>
    </w:div>
    <w:div w:id="106894364">
      <w:marLeft w:val="0"/>
      <w:marRight w:val="0"/>
      <w:marTop w:val="0"/>
      <w:marBottom w:val="0"/>
      <w:divBdr>
        <w:top w:val="none" w:sz="0" w:space="0" w:color="auto"/>
        <w:left w:val="none" w:sz="0" w:space="0" w:color="auto"/>
        <w:bottom w:val="none" w:sz="0" w:space="0" w:color="auto"/>
        <w:right w:val="none" w:sz="0" w:space="0" w:color="auto"/>
      </w:divBdr>
    </w:div>
    <w:div w:id="106894367">
      <w:marLeft w:val="0"/>
      <w:marRight w:val="0"/>
      <w:marTop w:val="0"/>
      <w:marBottom w:val="0"/>
      <w:divBdr>
        <w:top w:val="none" w:sz="0" w:space="0" w:color="auto"/>
        <w:left w:val="none" w:sz="0" w:space="0" w:color="auto"/>
        <w:bottom w:val="none" w:sz="0" w:space="0" w:color="auto"/>
        <w:right w:val="none" w:sz="0" w:space="0" w:color="auto"/>
      </w:divBdr>
    </w:div>
    <w:div w:id="106894368">
      <w:marLeft w:val="0"/>
      <w:marRight w:val="0"/>
      <w:marTop w:val="0"/>
      <w:marBottom w:val="0"/>
      <w:divBdr>
        <w:top w:val="none" w:sz="0" w:space="0" w:color="auto"/>
        <w:left w:val="none" w:sz="0" w:space="0" w:color="auto"/>
        <w:bottom w:val="none" w:sz="0" w:space="0" w:color="auto"/>
        <w:right w:val="none" w:sz="0" w:space="0" w:color="auto"/>
      </w:divBdr>
    </w:div>
    <w:div w:id="106894369">
      <w:marLeft w:val="0"/>
      <w:marRight w:val="0"/>
      <w:marTop w:val="0"/>
      <w:marBottom w:val="0"/>
      <w:divBdr>
        <w:top w:val="none" w:sz="0" w:space="0" w:color="auto"/>
        <w:left w:val="none" w:sz="0" w:space="0" w:color="auto"/>
        <w:bottom w:val="none" w:sz="0" w:space="0" w:color="auto"/>
        <w:right w:val="none" w:sz="0" w:space="0" w:color="auto"/>
      </w:divBdr>
    </w:div>
    <w:div w:id="106894371">
      <w:marLeft w:val="0"/>
      <w:marRight w:val="0"/>
      <w:marTop w:val="0"/>
      <w:marBottom w:val="0"/>
      <w:divBdr>
        <w:top w:val="none" w:sz="0" w:space="0" w:color="auto"/>
        <w:left w:val="none" w:sz="0" w:space="0" w:color="auto"/>
        <w:bottom w:val="none" w:sz="0" w:space="0" w:color="auto"/>
        <w:right w:val="none" w:sz="0" w:space="0" w:color="auto"/>
      </w:divBdr>
      <w:divsChild>
        <w:div w:id="106894918">
          <w:marLeft w:val="0"/>
          <w:marRight w:val="0"/>
          <w:marTop w:val="0"/>
          <w:marBottom w:val="0"/>
          <w:divBdr>
            <w:top w:val="none" w:sz="0" w:space="0" w:color="auto"/>
            <w:left w:val="none" w:sz="0" w:space="0" w:color="auto"/>
            <w:bottom w:val="none" w:sz="0" w:space="0" w:color="auto"/>
            <w:right w:val="none" w:sz="0" w:space="0" w:color="auto"/>
          </w:divBdr>
          <w:divsChild>
            <w:div w:id="106894983">
              <w:marLeft w:val="0"/>
              <w:marRight w:val="0"/>
              <w:marTop w:val="0"/>
              <w:marBottom w:val="0"/>
              <w:divBdr>
                <w:top w:val="none" w:sz="0" w:space="0" w:color="auto"/>
                <w:left w:val="none" w:sz="0" w:space="0" w:color="auto"/>
                <w:bottom w:val="none" w:sz="0" w:space="0" w:color="auto"/>
                <w:right w:val="none" w:sz="0" w:space="0" w:color="auto"/>
              </w:divBdr>
            </w:div>
            <w:div w:id="106895418">
              <w:marLeft w:val="0"/>
              <w:marRight w:val="0"/>
              <w:marTop w:val="0"/>
              <w:marBottom w:val="0"/>
              <w:divBdr>
                <w:top w:val="none" w:sz="0" w:space="0" w:color="auto"/>
                <w:left w:val="none" w:sz="0" w:space="0" w:color="auto"/>
                <w:bottom w:val="none" w:sz="0" w:space="0" w:color="auto"/>
                <w:right w:val="none" w:sz="0" w:space="0" w:color="auto"/>
              </w:divBdr>
              <w:divsChild>
                <w:div w:id="106892870">
                  <w:marLeft w:val="0"/>
                  <w:marRight w:val="0"/>
                  <w:marTop w:val="0"/>
                  <w:marBottom w:val="0"/>
                  <w:divBdr>
                    <w:top w:val="none" w:sz="0" w:space="0" w:color="auto"/>
                    <w:left w:val="none" w:sz="0" w:space="0" w:color="auto"/>
                    <w:bottom w:val="none" w:sz="0" w:space="0" w:color="auto"/>
                    <w:right w:val="none" w:sz="0" w:space="0" w:color="auto"/>
                  </w:divBdr>
                  <w:divsChild>
                    <w:div w:id="106892830">
                      <w:marLeft w:val="0"/>
                      <w:marRight w:val="0"/>
                      <w:marTop w:val="0"/>
                      <w:marBottom w:val="0"/>
                      <w:divBdr>
                        <w:top w:val="none" w:sz="0" w:space="0" w:color="auto"/>
                        <w:left w:val="none" w:sz="0" w:space="0" w:color="auto"/>
                        <w:bottom w:val="none" w:sz="0" w:space="0" w:color="auto"/>
                        <w:right w:val="none" w:sz="0" w:space="0" w:color="auto"/>
                      </w:divBdr>
                      <w:divsChild>
                        <w:div w:id="106893863">
                          <w:marLeft w:val="0"/>
                          <w:marRight w:val="0"/>
                          <w:marTop w:val="0"/>
                          <w:marBottom w:val="0"/>
                          <w:divBdr>
                            <w:top w:val="none" w:sz="0" w:space="0" w:color="auto"/>
                            <w:left w:val="none" w:sz="0" w:space="0" w:color="auto"/>
                            <w:bottom w:val="none" w:sz="0" w:space="0" w:color="auto"/>
                            <w:right w:val="none" w:sz="0" w:space="0" w:color="auto"/>
                          </w:divBdr>
                          <w:divsChild>
                            <w:div w:id="106893729">
                              <w:marLeft w:val="0"/>
                              <w:marRight w:val="0"/>
                              <w:marTop w:val="0"/>
                              <w:marBottom w:val="0"/>
                              <w:divBdr>
                                <w:top w:val="none" w:sz="0" w:space="0" w:color="auto"/>
                                <w:left w:val="none" w:sz="0" w:space="0" w:color="auto"/>
                                <w:bottom w:val="none" w:sz="0" w:space="0" w:color="auto"/>
                                <w:right w:val="none" w:sz="0" w:space="0" w:color="auto"/>
                              </w:divBdr>
                            </w:div>
                            <w:div w:id="106894759">
                              <w:marLeft w:val="0"/>
                              <w:marRight w:val="0"/>
                              <w:marTop w:val="0"/>
                              <w:marBottom w:val="0"/>
                              <w:divBdr>
                                <w:top w:val="none" w:sz="0" w:space="0" w:color="auto"/>
                                <w:left w:val="none" w:sz="0" w:space="0" w:color="auto"/>
                                <w:bottom w:val="none" w:sz="0" w:space="0" w:color="auto"/>
                                <w:right w:val="none" w:sz="0" w:space="0" w:color="auto"/>
                              </w:divBdr>
                              <w:divsChild>
                                <w:div w:id="10689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94373">
      <w:marLeft w:val="0"/>
      <w:marRight w:val="0"/>
      <w:marTop w:val="0"/>
      <w:marBottom w:val="0"/>
      <w:divBdr>
        <w:top w:val="none" w:sz="0" w:space="0" w:color="auto"/>
        <w:left w:val="none" w:sz="0" w:space="0" w:color="auto"/>
        <w:bottom w:val="none" w:sz="0" w:space="0" w:color="auto"/>
        <w:right w:val="none" w:sz="0" w:space="0" w:color="auto"/>
      </w:divBdr>
    </w:div>
    <w:div w:id="106894379">
      <w:marLeft w:val="0"/>
      <w:marRight w:val="0"/>
      <w:marTop w:val="0"/>
      <w:marBottom w:val="0"/>
      <w:divBdr>
        <w:top w:val="none" w:sz="0" w:space="0" w:color="auto"/>
        <w:left w:val="none" w:sz="0" w:space="0" w:color="auto"/>
        <w:bottom w:val="none" w:sz="0" w:space="0" w:color="auto"/>
        <w:right w:val="none" w:sz="0" w:space="0" w:color="auto"/>
      </w:divBdr>
    </w:div>
    <w:div w:id="106894380">
      <w:marLeft w:val="0"/>
      <w:marRight w:val="0"/>
      <w:marTop w:val="0"/>
      <w:marBottom w:val="0"/>
      <w:divBdr>
        <w:top w:val="none" w:sz="0" w:space="0" w:color="auto"/>
        <w:left w:val="none" w:sz="0" w:space="0" w:color="auto"/>
        <w:bottom w:val="none" w:sz="0" w:space="0" w:color="auto"/>
        <w:right w:val="none" w:sz="0" w:space="0" w:color="auto"/>
      </w:divBdr>
      <w:divsChild>
        <w:div w:id="106893002">
          <w:marLeft w:val="0"/>
          <w:marRight w:val="0"/>
          <w:marTop w:val="0"/>
          <w:marBottom w:val="0"/>
          <w:divBdr>
            <w:top w:val="none" w:sz="0" w:space="0" w:color="auto"/>
            <w:left w:val="none" w:sz="0" w:space="0" w:color="auto"/>
            <w:bottom w:val="none" w:sz="0" w:space="0" w:color="auto"/>
            <w:right w:val="none" w:sz="0" w:space="0" w:color="auto"/>
          </w:divBdr>
          <w:divsChild>
            <w:div w:id="106893531">
              <w:marLeft w:val="0"/>
              <w:marRight w:val="0"/>
              <w:marTop w:val="0"/>
              <w:marBottom w:val="0"/>
              <w:divBdr>
                <w:top w:val="none" w:sz="0" w:space="0" w:color="auto"/>
                <w:left w:val="none" w:sz="0" w:space="0" w:color="auto"/>
                <w:bottom w:val="none" w:sz="0" w:space="0" w:color="auto"/>
                <w:right w:val="none" w:sz="0" w:space="0" w:color="auto"/>
              </w:divBdr>
              <w:divsChild>
                <w:div w:id="106893833">
                  <w:marLeft w:val="0"/>
                  <w:marRight w:val="0"/>
                  <w:marTop w:val="0"/>
                  <w:marBottom w:val="0"/>
                  <w:divBdr>
                    <w:top w:val="none" w:sz="0" w:space="0" w:color="auto"/>
                    <w:left w:val="none" w:sz="0" w:space="0" w:color="auto"/>
                    <w:bottom w:val="none" w:sz="0" w:space="0" w:color="auto"/>
                    <w:right w:val="none" w:sz="0" w:space="0" w:color="auto"/>
                  </w:divBdr>
                  <w:divsChild>
                    <w:div w:id="106894433">
                      <w:marLeft w:val="0"/>
                      <w:marRight w:val="0"/>
                      <w:marTop w:val="0"/>
                      <w:marBottom w:val="0"/>
                      <w:divBdr>
                        <w:top w:val="none" w:sz="0" w:space="0" w:color="auto"/>
                        <w:left w:val="none" w:sz="0" w:space="0" w:color="auto"/>
                        <w:bottom w:val="none" w:sz="0" w:space="0" w:color="auto"/>
                        <w:right w:val="none" w:sz="0" w:space="0" w:color="auto"/>
                      </w:divBdr>
                      <w:divsChild>
                        <w:div w:id="106893691">
                          <w:marLeft w:val="0"/>
                          <w:marRight w:val="0"/>
                          <w:marTop w:val="0"/>
                          <w:marBottom w:val="0"/>
                          <w:divBdr>
                            <w:top w:val="none" w:sz="0" w:space="0" w:color="auto"/>
                            <w:left w:val="none" w:sz="0" w:space="0" w:color="auto"/>
                            <w:bottom w:val="none" w:sz="0" w:space="0" w:color="auto"/>
                            <w:right w:val="none" w:sz="0" w:space="0" w:color="auto"/>
                          </w:divBdr>
                          <w:divsChild>
                            <w:div w:id="106893037">
                              <w:marLeft w:val="0"/>
                              <w:marRight w:val="0"/>
                              <w:marTop w:val="0"/>
                              <w:marBottom w:val="0"/>
                              <w:divBdr>
                                <w:top w:val="none" w:sz="0" w:space="0" w:color="auto"/>
                                <w:left w:val="none" w:sz="0" w:space="0" w:color="auto"/>
                                <w:bottom w:val="none" w:sz="0" w:space="0" w:color="auto"/>
                                <w:right w:val="none" w:sz="0" w:space="0" w:color="auto"/>
                              </w:divBdr>
                              <w:divsChild>
                                <w:div w:id="106892865">
                                  <w:marLeft w:val="0"/>
                                  <w:marRight w:val="0"/>
                                  <w:marTop w:val="0"/>
                                  <w:marBottom w:val="0"/>
                                  <w:divBdr>
                                    <w:top w:val="none" w:sz="0" w:space="0" w:color="auto"/>
                                    <w:left w:val="none" w:sz="0" w:space="0" w:color="auto"/>
                                    <w:bottom w:val="none" w:sz="0" w:space="0" w:color="auto"/>
                                    <w:right w:val="none" w:sz="0" w:space="0" w:color="auto"/>
                                  </w:divBdr>
                                  <w:divsChild>
                                    <w:div w:id="106893864">
                                      <w:marLeft w:val="0"/>
                                      <w:marRight w:val="0"/>
                                      <w:marTop w:val="0"/>
                                      <w:marBottom w:val="0"/>
                                      <w:divBdr>
                                        <w:top w:val="none" w:sz="0" w:space="0" w:color="auto"/>
                                        <w:left w:val="none" w:sz="0" w:space="0" w:color="auto"/>
                                        <w:bottom w:val="none" w:sz="0" w:space="0" w:color="auto"/>
                                        <w:right w:val="none" w:sz="0" w:space="0" w:color="auto"/>
                                      </w:divBdr>
                                      <w:divsChild>
                                        <w:div w:id="106893351">
                                          <w:marLeft w:val="0"/>
                                          <w:marRight w:val="0"/>
                                          <w:marTop w:val="0"/>
                                          <w:marBottom w:val="0"/>
                                          <w:divBdr>
                                            <w:top w:val="none" w:sz="0" w:space="0" w:color="auto"/>
                                            <w:left w:val="none" w:sz="0" w:space="0" w:color="auto"/>
                                            <w:bottom w:val="none" w:sz="0" w:space="0" w:color="auto"/>
                                            <w:right w:val="none" w:sz="0" w:space="0" w:color="auto"/>
                                          </w:divBdr>
                                          <w:divsChild>
                                            <w:div w:id="106894485">
                                              <w:marLeft w:val="0"/>
                                              <w:marRight w:val="0"/>
                                              <w:marTop w:val="0"/>
                                              <w:marBottom w:val="0"/>
                                              <w:divBdr>
                                                <w:top w:val="none" w:sz="0" w:space="0" w:color="auto"/>
                                                <w:left w:val="none" w:sz="0" w:space="0" w:color="auto"/>
                                                <w:bottom w:val="none" w:sz="0" w:space="0" w:color="auto"/>
                                                <w:right w:val="none" w:sz="0" w:space="0" w:color="auto"/>
                                              </w:divBdr>
                                              <w:divsChild>
                                                <w:div w:id="106894314">
                                                  <w:marLeft w:val="0"/>
                                                  <w:marRight w:val="0"/>
                                                  <w:marTop w:val="0"/>
                                                  <w:marBottom w:val="0"/>
                                                  <w:divBdr>
                                                    <w:top w:val="none" w:sz="0" w:space="0" w:color="auto"/>
                                                    <w:left w:val="none" w:sz="0" w:space="0" w:color="auto"/>
                                                    <w:bottom w:val="none" w:sz="0" w:space="0" w:color="auto"/>
                                                    <w:right w:val="none" w:sz="0" w:space="0" w:color="auto"/>
                                                  </w:divBdr>
                                                  <w:divsChild>
                                                    <w:div w:id="10689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893626">
          <w:marLeft w:val="0"/>
          <w:marRight w:val="0"/>
          <w:marTop w:val="0"/>
          <w:marBottom w:val="0"/>
          <w:divBdr>
            <w:top w:val="none" w:sz="0" w:space="0" w:color="auto"/>
            <w:left w:val="none" w:sz="0" w:space="0" w:color="auto"/>
            <w:bottom w:val="none" w:sz="0" w:space="0" w:color="auto"/>
            <w:right w:val="none" w:sz="0" w:space="0" w:color="auto"/>
          </w:divBdr>
          <w:divsChild>
            <w:div w:id="106895012">
              <w:marLeft w:val="0"/>
              <w:marRight w:val="0"/>
              <w:marTop w:val="0"/>
              <w:marBottom w:val="0"/>
              <w:divBdr>
                <w:top w:val="none" w:sz="0" w:space="0" w:color="auto"/>
                <w:left w:val="none" w:sz="0" w:space="0" w:color="auto"/>
                <w:bottom w:val="none" w:sz="0" w:space="0" w:color="auto"/>
                <w:right w:val="none" w:sz="0" w:space="0" w:color="auto"/>
              </w:divBdr>
              <w:divsChild>
                <w:div w:id="106892854">
                  <w:marLeft w:val="0"/>
                  <w:marRight w:val="0"/>
                  <w:marTop w:val="0"/>
                  <w:marBottom w:val="0"/>
                  <w:divBdr>
                    <w:top w:val="none" w:sz="0" w:space="0" w:color="auto"/>
                    <w:left w:val="none" w:sz="0" w:space="0" w:color="auto"/>
                    <w:bottom w:val="none" w:sz="0" w:space="0" w:color="auto"/>
                    <w:right w:val="none" w:sz="0" w:space="0" w:color="auto"/>
                  </w:divBdr>
                  <w:divsChild>
                    <w:div w:id="106893543">
                      <w:marLeft w:val="0"/>
                      <w:marRight w:val="0"/>
                      <w:marTop w:val="0"/>
                      <w:marBottom w:val="0"/>
                      <w:divBdr>
                        <w:top w:val="none" w:sz="0" w:space="0" w:color="auto"/>
                        <w:left w:val="none" w:sz="0" w:space="0" w:color="auto"/>
                        <w:bottom w:val="none" w:sz="0" w:space="0" w:color="auto"/>
                        <w:right w:val="none" w:sz="0" w:space="0" w:color="auto"/>
                      </w:divBdr>
                      <w:divsChild>
                        <w:div w:id="106892906">
                          <w:marLeft w:val="0"/>
                          <w:marRight w:val="0"/>
                          <w:marTop w:val="0"/>
                          <w:marBottom w:val="0"/>
                          <w:divBdr>
                            <w:top w:val="none" w:sz="0" w:space="0" w:color="auto"/>
                            <w:left w:val="none" w:sz="0" w:space="0" w:color="auto"/>
                            <w:bottom w:val="none" w:sz="0" w:space="0" w:color="auto"/>
                            <w:right w:val="none" w:sz="0" w:space="0" w:color="auto"/>
                          </w:divBdr>
                          <w:divsChild>
                            <w:div w:id="106893294">
                              <w:marLeft w:val="0"/>
                              <w:marRight w:val="0"/>
                              <w:marTop w:val="0"/>
                              <w:marBottom w:val="0"/>
                              <w:divBdr>
                                <w:top w:val="none" w:sz="0" w:space="0" w:color="auto"/>
                                <w:left w:val="none" w:sz="0" w:space="0" w:color="auto"/>
                                <w:bottom w:val="none" w:sz="0" w:space="0" w:color="auto"/>
                                <w:right w:val="none" w:sz="0" w:space="0" w:color="auto"/>
                              </w:divBdr>
                            </w:div>
                          </w:divsChild>
                        </w:div>
                        <w:div w:id="106895263">
                          <w:marLeft w:val="0"/>
                          <w:marRight w:val="0"/>
                          <w:marTop w:val="0"/>
                          <w:marBottom w:val="0"/>
                          <w:divBdr>
                            <w:top w:val="none" w:sz="0" w:space="0" w:color="auto"/>
                            <w:left w:val="none" w:sz="0" w:space="0" w:color="auto"/>
                            <w:bottom w:val="none" w:sz="0" w:space="0" w:color="auto"/>
                            <w:right w:val="none" w:sz="0" w:space="0" w:color="auto"/>
                          </w:divBdr>
                          <w:divsChild>
                            <w:div w:id="10689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3644">
          <w:marLeft w:val="0"/>
          <w:marRight w:val="0"/>
          <w:marTop w:val="0"/>
          <w:marBottom w:val="0"/>
          <w:divBdr>
            <w:top w:val="none" w:sz="0" w:space="0" w:color="auto"/>
            <w:left w:val="none" w:sz="0" w:space="0" w:color="auto"/>
            <w:bottom w:val="none" w:sz="0" w:space="0" w:color="auto"/>
            <w:right w:val="none" w:sz="0" w:space="0" w:color="auto"/>
          </w:divBdr>
          <w:divsChild>
            <w:div w:id="106894440">
              <w:marLeft w:val="0"/>
              <w:marRight w:val="0"/>
              <w:marTop w:val="0"/>
              <w:marBottom w:val="0"/>
              <w:divBdr>
                <w:top w:val="none" w:sz="0" w:space="0" w:color="auto"/>
                <w:left w:val="none" w:sz="0" w:space="0" w:color="auto"/>
                <w:bottom w:val="none" w:sz="0" w:space="0" w:color="auto"/>
                <w:right w:val="none" w:sz="0" w:space="0" w:color="auto"/>
              </w:divBdr>
              <w:divsChild>
                <w:div w:id="106893313">
                  <w:marLeft w:val="0"/>
                  <w:marRight w:val="0"/>
                  <w:marTop w:val="0"/>
                  <w:marBottom w:val="0"/>
                  <w:divBdr>
                    <w:top w:val="none" w:sz="0" w:space="0" w:color="auto"/>
                    <w:left w:val="none" w:sz="0" w:space="0" w:color="auto"/>
                    <w:bottom w:val="none" w:sz="0" w:space="0" w:color="auto"/>
                    <w:right w:val="none" w:sz="0" w:space="0" w:color="auto"/>
                  </w:divBdr>
                  <w:divsChild>
                    <w:div w:id="106894284">
                      <w:marLeft w:val="0"/>
                      <w:marRight w:val="0"/>
                      <w:marTop w:val="0"/>
                      <w:marBottom w:val="0"/>
                      <w:divBdr>
                        <w:top w:val="none" w:sz="0" w:space="0" w:color="auto"/>
                        <w:left w:val="none" w:sz="0" w:space="0" w:color="auto"/>
                        <w:bottom w:val="none" w:sz="0" w:space="0" w:color="auto"/>
                        <w:right w:val="none" w:sz="0" w:space="0" w:color="auto"/>
                      </w:divBdr>
                      <w:divsChild>
                        <w:div w:id="106894929">
                          <w:marLeft w:val="0"/>
                          <w:marRight w:val="0"/>
                          <w:marTop w:val="0"/>
                          <w:marBottom w:val="0"/>
                          <w:divBdr>
                            <w:top w:val="none" w:sz="0" w:space="0" w:color="auto"/>
                            <w:left w:val="none" w:sz="0" w:space="0" w:color="auto"/>
                            <w:bottom w:val="none" w:sz="0" w:space="0" w:color="auto"/>
                            <w:right w:val="none" w:sz="0" w:space="0" w:color="auto"/>
                          </w:divBdr>
                          <w:divsChild>
                            <w:div w:id="106893725">
                              <w:marLeft w:val="0"/>
                              <w:marRight w:val="0"/>
                              <w:marTop w:val="0"/>
                              <w:marBottom w:val="0"/>
                              <w:divBdr>
                                <w:top w:val="none" w:sz="0" w:space="0" w:color="auto"/>
                                <w:left w:val="none" w:sz="0" w:space="0" w:color="auto"/>
                                <w:bottom w:val="none" w:sz="0" w:space="0" w:color="auto"/>
                                <w:right w:val="none" w:sz="0" w:space="0" w:color="auto"/>
                              </w:divBdr>
                              <w:divsChild>
                                <w:div w:id="106894805">
                                  <w:marLeft w:val="0"/>
                                  <w:marRight w:val="0"/>
                                  <w:marTop w:val="0"/>
                                  <w:marBottom w:val="0"/>
                                  <w:divBdr>
                                    <w:top w:val="none" w:sz="0" w:space="0" w:color="auto"/>
                                    <w:left w:val="none" w:sz="0" w:space="0" w:color="auto"/>
                                    <w:bottom w:val="none" w:sz="0" w:space="0" w:color="auto"/>
                                    <w:right w:val="none" w:sz="0" w:space="0" w:color="auto"/>
                                  </w:divBdr>
                                  <w:divsChild>
                                    <w:div w:id="10689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94415">
          <w:marLeft w:val="0"/>
          <w:marRight w:val="0"/>
          <w:marTop w:val="0"/>
          <w:marBottom w:val="0"/>
          <w:divBdr>
            <w:top w:val="none" w:sz="0" w:space="0" w:color="auto"/>
            <w:left w:val="none" w:sz="0" w:space="0" w:color="auto"/>
            <w:bottom w:val="none" w:sz="0" w:space="0" w:color="auto"/>
            <w:right w:val="none" w:sz="0" w:space="0" w:color="auto"/>
          </w:divBdr>
          <w:divsChild>
            <w:div w:id="106892610">
              <w:marLeft w:val="0"/>
              <w:marRight w:val="0"/>
              <w:marTop w:val="0"/>
              <w:marBottom w:val="0"/>
              <w:divBdr>
                <w:top w:val="none" w:sz="0" w:space="0" w:color="auto"/>
                <w:left w:val="none" w:sz="0" w:space="0" w:color="auto"/>
                <w:bottom w:val="none" w:sz="0" w:space="0" w:color="auto"/>
                <w:right w:val="none" w:sz="0" w:space="0" w:color="auto"/>
              </w:divBdr>
              <w:divsChild>
                <w:div w:id="106895447">
                  <w:marLeft w:val="0"/>
                  <w:marRight w:val="0"/>
                  <w:marTop w:val="0"/>
                  <w:marBottom w:val="0"/>
                  <w:divBdr>
                    <w:top w:val="none" w:sz="0" w:space="0" w:color="auto"/>
                    <w:left w:val="none" w:sz="0" w:space="0" w:color="auto"/>
                    <w:bottom w:val="none" w:sz="0" w:space="0" w:color="auto"/>
                    <w:right w:val="none" w:sz="0" w:space="0" w:color="auto"/>
                  </w:divBdr>
                  <w:divsChild>
                    <w:div w:id="106894893">
                      <w:marLeft w:val="0"/>
                      <w:marRight w:val="0"/>
                      <w:marTop w:val="0"/>
                      <w:marBottom w:val="0"/>
                      <w:divBdr>
                        <w:top w:val="none" w:sz="0" w:space="0" w:color="auto"/>
                        <w:left w:val="none" w:sz="0" w:space="0" w:color="auto"/>
                        <w:bottom w:val="none" w:sz="0" w:space="0" w:color="auto"/>
                        <w:right w:val="none" w:sz="0" w:space="0" w:color="auto"/>
                      </w:divBdr>
                      <w:divsChild>
                        <w:div w:id="106893888">
                          <w:marLeft w:val="0"/>
                          <w:marRight w:val="0"/>
                          <w:marTop w:val="0"/>
                          <w:marBottom w:val="0"/>
                          <w:divBdr>
                            <w:top w:val="none" w:sz="0" w:space="0" w:color="auto"/>
                            <w:left w:val="none" w:sz="0" w:space="0" w:color="auto"/>
                            <w:bottom w:val="none" w:sz="0" w:space="0" w:color="auto"/>
                            <w:right w:val="none" w:sz="0" w:space="0" w:color="auto"/>
                          </w:divBdr>
                          <w:divsChild>
                            <w:div w:id="106895401">
                              <w:marLeft w:val="0"/>
                              <w:marRight w:val="0"/>
                              <w:marTop w:val="0"/>
                              <w:marBottom w:val="0"/>
                              <w:divBdr>
                                <w:top w:val="none" w:sz="0" w:space="0" w:color="auto"/>
                                <w:left w:val="none" w:sz="0" w:space="0" w:color="auto"/>
                                <w:bottom w:val="none" w:sz="0" w:space="0" w:color="auto"/>
                                <w:right w:val="none" w:sz="0" w:space="0" w:color="auto"/>
                              </w:divBdr>
                              <w:divsChild>
                                <w:div w:id="106893767">
                                  <w:marLeft w:val="0"/>
                                  <w:marRight w:val="0"/>
                                  <w:marTop w:val="0"/>
                                  <w:marBottom w:val="0"/>
                                  <w:divBdr>
                                    <w:top w:val="none" w:sz="0" w:space="0" w:color="auto"/>
                                    <w:left w:val="none" w:sz="0" w:space="0" w:color="auto"/>
                                    <w:bottom w:val="none" w:sz="0" w:space="0" w:color="auto"/>
                                    <w:right w:val="none" w:sz="0" w:space="0" w:color="auto"/>
                                  </w:divBdr>
                                  <w:divsChild>
                                    <w:div w:id="106895124">
                                      <w:marLeft w:val="0"/>
                                      <w:marRight w:val="0"/>
                                      <w:marTop w:val="0"/>
                                      <w:marBottom w:val="0"/>
                                      <w:divBdr>
                                        <w:top w:val="none" w:sz="0" w:space="0" w:color="auto"/>
                                        <w:left w:val="none" w:sz="0" w:space="0" w:color="auto"/>
                                        <w:bottom w:val="none" w:sz="0" w:space="0" w:color="auto"/>
                                        <w:right w:val="none" w:sz="0" w:space="0" w:color="auto"/>
                                      </w:divBdr>
                                      <w:divsChild>
                                        <w:div w:id="106895023">
                                          <w:marLeft w:val="0"/>
                                          <w:marRight w:val="0"/>
                                          <w:marTop w:val="0"/>
                                          <w:marBottom w:val="0"/>
                                          <w:divBdr>
                                            <w:top w:val="none" w:sz="0" w:space="0" w:color="auto"/>
                                            <w:left w:val="none" w:sz="0" w:space="0" w:color="auto"/>
                                            <w:bottom w:val="none" w:sz="0" w:space="0" w:color="auto"/>
                                            <w:right w:val="none" w:sz="0" w:space="0" w:color="auto"/>
                                          </w:divBdr>
                                          <w:divsChild>
                                            <w:div w:id="106895140">
                                              <w:marLeft w:val="0"/>
                                              <w:marRight w:val="0"/>
                                              <w:marTop w:val="0"/>
                                              <w:marBottom w:val="0"/>
                                              <w:divBdr>
                                                <w:top w:val="none" w:sz="0" w:space="0" w:color="auto"/>
                                                <w:left w:val="none" w:sz="0" w:space="0" w:color="auto"/>
                                                <w:bottom w:val="none" w:sz="0" w:space="0" w:color="auto"/>
                                                <w:right w:val="none" w:sz="0" w:space="0" w:color="auto"/>
                                              </w:divBdr>
                                              <w:divsChild>
                                                <w:div w:id="106895160">
                                                  <w:marLeft w:val="0"/>
                                                  <w:marRight w:val="0"/>
                                                  <w:marTop w:val="0"/>
                                                  <w:marBottom w:val="0"/>
                                                  <w:divBdr>
                                                    <w:top w:val="none" w:sz="0" w:space="0" w:color="auto"/>
                                                    <w:left w:val="none" w:sz="0" w:space="0" w:color="auto"/>
                                                    <w:bottom w:val="none" w:sz="0" w:space="0" w:color="auto"/>
                                                    <w:right w:val="none" w:sz="0" w:space="0" w:color="auto"/>
                                                  </w:divBdr>
                                                  <w:divsChild>
                                                    <w:div w:id="106893381">
                                                      <w:marLeft w:val="0"/>
                                                      <w:marRight w:val="0"/>
                                                      <w:marTop w:val="0"/>
                                                      <w:marBottom w:val="0"/>
                                                      <w:divBdr>
                                                        <w:top w:val="none" w:sz="0" w:space="0" w:color="auto"/>
                                                        <w:left w:val="none" w:sz="0" w:space="0" w:color="auto"/>
                                                        <w:bottom w:val="none" w:sz="0" w:space="0" w:color="auto"/>
                                                        <w:right w:val="none" w:sz="0" w:space="0" w:color="auto"/>
                                                      </w:divBdr>
                                                      <w:divsChild>
                                                        <w:div w:id="106892707">
                                                          <w:marLeft w:val="0"/>
                                                          <w:marRight w:val="0"/>
                                                          <w:marTop w:val="0"/>
                                                          <w:marBottom w:val="0"/>
                                                          <w:divBdr>
                                                            <w:top w:val="none" w:sz="0" w:space="0" w:color="auto"/>
                                                            <w:left w:val="none" w:sz="0" w:space="0" w:color="auto"/>
                                                            <w:bottom w:val="none" w:sz="0" w:space="0" w:color="auto"/>
                                                            <w:right w:val="none" w:sz="0" w:space="0" w:color="auto"/>
                                                          </w:divBdr>
                                                          <w:divsChild>
                                                            <w:div w:id="10689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6894963">
          <w:marLeft w:val="0"/>
          <w:marRight w:val="0"/>
          <w:marTop w:val="0"/>
          <w:marBottom w:val="0"/>
          <w:divBdr>
            <w:top w:val="none" w:sz="0" w:space="0" w:color="auto"/>
            <w:left w:val="none" w:sz="0" w:space="0" w:color="auto"/>
            <w:bottom w:val="none" w:sz="0" w:space="0" w:color="auto"/>
            <w:right w:val="none" w:sz="0" w:space="0" w:color="auto"/>
          </w:divBdr>
          <w:divsChild>
            <w:div w:id="106892729">
              <w:marLeft w:val="0"/>
              <w:marRight w:val="0"/>
              <w:marTop w:val="0"/>
              <w:marBottom w:val="0"/>
              <w:divBdr>
                <w:top w:val="none" w:sz="0" w:space="0" w:color="auto"/>
                <w:left w:val="none" w:sz="0" w:space="0" w:color="auto"/>
                <w:bottom w:val="none" w:sz="0" w:space="0" w:color="auto"/>
                <w:right w:val="none" w:sz="0" w:space="0" w:color="auto"/>
              </w:divBdr>
              <w:divsChild>
                <w:div w:id="106894588">
                  <w:marLeft w:val="0"/>
                  <w:marRight w:val="0"/>
                  <w:marTop w:val="0"/>
                  <w:marBottom w:val="0"/>
                  <w:divBdr>
                    <w:top w:val="none" w:sz="0" w:space="0" w:color="auto"/>
                    <w:left w:val="none" w:sz="0" w:space="0" w:color="auto"/>
                    <w:bottom w:val="none" w:sz="0" w:space="0" w:color="auto"/>
                    <w:right w:val="none" w:sz="0" w:space="0" w:color="auto"/>
                  </w:divBdr>
                  <w:divsChild>
                    <w:div w:id="106893062">
                      <w:marLeft w:val="0"/>
                      <w:marRight w:val="0"/>
                      <w:marTop w:val="0"/>
                      <w:marBottom w:val="0"/>
                      <w:divBdr>
                        <w:top w:val="none" w:sz="0" w:space="0" w:color="auto"/>
                        <w:left w:val="none" w:sz="0" w:space="0" w:color="auto"/>
                        <w:bottom w:val="none" w:sz="0" w:space="0" w:color="auto"/>
                        <w:right w:val="none" w:sz="0" w:space="0" w:color="auto"/>
                      </w:divBdr>
                      <w:divsChild>
                        <w:div w:id="106893978">
                          <w:marLeft w:val="0"/>
                          <w:marRight w:val="0"/>
                          <w:marTop w:val="0"/>
                          <w:marBottom w:val="0"/>
                          <w:divBdr>
                            <w:top w:val="none" w:sz="0" w:space="0" w:color="auto"/>
                            <w:left w:val="none" w:sz="0" w:space="0" w:color="auto"/>
                            <w:bottom w:val="none" w:sz="0" w:space="0" w:color="auto"/>
                            <w:right w:val="none" w:sz="0" w:space="0" w:color="auto"/>
                          </w:divBdr>
                          <w:divsChild>
                            <w:div w:id="10689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5283">
          <w:marLeft w:val="0"/>
          <w:marRight w:val="0"/>
          <w:marTop w:val="0"/>
          <w:marBottom w:val="0"/>
          <w:divBdr>
            <w:top w:val="none" w:sz="0" w:space="0" w:color="auto"/>
            <w:left w:val="none" w:sz="0" w:space="0" w:color="auto"/>
            <w:bottom w:val="none" w:sz="0" w:space="0" w:color="auto"/>
            <w:right w:val="none" w:sz="0" w:space="0" w:color="auto"/>
          </w:divBdr>
          <w:divsChild>
            <w:div w:id="106892677">
              <w:marLeft w:val="0"/>
              <w:marRight w:val="0"/>
              <w:marTop w:val="0"/>
              <w:marBottom w:val="0"/>
              <w:divBdr>
                <w:top w:val="none" w:sz="0" w:space="0" w:color="auto"/>
                <w:left w:val="none" w:sz="0" w:space="0" w:color="auto"/>
                <w:bottom w:val="none" w:sz="0" w:space="0" w:color="auto"/>
                <w:right w:val="none" w:sz="0" w:space="0" w:color="auto"/>
              </w:divBdr>
              <w:divsChild>
                <w:div w:id="106894274">
                  <w:marLeft w:val="0"/>
                  <w:marRight w:val="0"/>
                  <w:marTop w:val="0"/>
                  <w:marBottom w:val="0"/>
                  <w:divBdr>
                    <w:top w:val="none" w:sz="0" w:space="0" w:color="auto"/>
                    <w:left w:val="none" w:sz="0" w:space="0" w:color="auto"/>
                    <w:bottom w:val="none" w:sz="0" w:space="0" w:color="auto"/>
                    <w:right w:val="none" w:sz="0" w:space="0" w:color="auto"/>
                  </w:divBdr>
                  <w:divsChild>
                    <w:div w:id="106895404">
                      <w:marLeft w:val="0"/>
                      <w:marRight w:val="0"/>
                      <w:marTop w:val="0"/>
                      <w:marBottom w:val="0"/>
                      <w:divBdr>
                        <w:top w:val="none" w:sz="0" w:space="0" w:color="auto"/>
                        <w:left w:val="none" w:sz="0" w:space="0" w:color="auto"/>
                        <w:bottom w:val="none" w:sz="0" w:space="0" w:color="auto"/>
                        <w:right w:val="none" w:sz="0" w:space="0" w:color="auto"/>
                      </w:divBdr>
                      <w:divsChild>
                        <w:div w:id="106893312">
                          <w:marLeft w:val="0"/>
                          <w:marRight w:val="0"/>
                          <w:marTop w:val="0"/>
                          <w:marBottom w:val="0"/>
                          <w:divBdr>
                            <w:top w:val="none" w:sz="0" w:space="0" w:color="auto"/>
                            <w:left w:val="none" w:sz="0" w:space="0" w:color="auto"/>
                            <w:bottom w:val="none" w:sz="0" w:space="0" w:color="auto"/>
                            <w:right w:val="none" w:sz="0" w:space="0" w:color="auto"/>
                          </w:divBdr>
                          <w:divsChild>
                            <w:div w:id="106894076">
                              <w:marLeft w:val="0"/>
                              <w:marRight w:val="0"/>
                              <w:marTop w:val="0"/>
                              <w:marBottom w:val="0"/>
                              <w:divBdr>
                                <w:top w:val="none" w:sz="0" w:space="0" w:color="auto"/>
                                <w:left w:val="none" w:sz="0" w:space="0" w:color="auto"/>
                                <w:bottom w:val="none" w:sz="0" w:space="0" w:color="auto"/>
                                <w:right w:val="none" w:sz="0" w:space="0" w:color="auto"/>
                              </w:divBdr>
                            </w:div>
                          </w:divsChild>
                        </w:div>
                        <w:div w:id="106894629">
                          <w:marLeft w:val="0"/>
                          <w:marRight w:val="0"/>
                          <w:marTop w:val="0"/>
                          <w:marBottom w:val="0"/>
                          <w:divBdr>
                            <w:top w:val="none" w:sz="0" w:space="0" w:color="auto"/>
                            <w:left w:val="none" w:sz="0" w:space="0" w:color="auto"/>
                            <w:bottom w:val="none" w:sz="0" w:space="0" w:color="auto"/>
                            <w:right w:val="none" w:sz="0" w:space="0" w:color="auto"/>
                          </w:divBdr>
                          <w:divsChild>
                            <w:div w:id="10689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5420">
          <w:marLeft w:val="0"/>
          <w:marRight w:val="0"/>
          <w:marTop w:val="0"/>
          <w:marBottom w:val="0"/>
          <w:divBdr>
            <w:top w:val="none" w:sz="0" w:space="0" w:color="auto"/>
            <w:left w:val="none" w:sz="0" w:space="0" w:color="auto"/>
            <w:bottom w:val="none" w:sz="0" w:space="0" w:color="auto"/>
            <w:right w:val="none" w:sz="0" w:space="0" w:color="auto"/>
          </w:divBdr>
          <w:divsChild>
            <w:div w:id="106892730">
              <w:marLeft w:val="0"/>
              <w:marRight w:val="0"/>
              <w:marTop w:val="0"/>
              <w:marBottom w:val="0"/>
              <w:divBdr>
                <w:top w:val="none" w:sz="0" w:space="0" w:color="auto"/>
                <w:left w:val="none" w:sz="0" w:space="0" w:color="auto"/>
                <w:bottom w:val="none" w:sz="0" w:space="0" w:color="auto"/>
                <w:right w:val="none" w:sz="0" w:space="0" w:color="auto"/>
              </w:divBdr>
              <w:divsChild>
                <w:div w:id="106893166">
                  <w:marLeft w:val="0"/>
                  <w:marRight w:val="0"/>
                  <w:marTop w:val="0"/>
                  <w:marBottom w:val="0"/>
                  <w:divBdr>
                    <w:top w:val="none" w:sz="0" w:space="0" w:color="auto"/>
                    <w:left w:val="none" w:sz="0" w:space="0" w:color="auto"/>
                    <w:bottom w:val="none" w:sz="0" w:space="0" w:color="auto"/>
                    <w:right w:val="none" w:sz="0" w:space="0" w:color="auto"/>
                  </w:divBdr>
                  <w:divsChild>
                    <w:div w:id="106894992">
                      <w:marLeft w:val="0"/>
                      <w:marRight w:val="0"/>
                      <w:marTop w:val="0"/>
                      <w:marBottom w:val="0"/>
                      <w:divBdr>
                        <w:top w:val="none" w:sz="0" w:space="0" w:color="auto"/>
                        <w:left w:val="none" w:sz="0" w:space="0" w:color="auto"/>
                        <w:bottom w:val="none" w:sz="0" w:space="0" w:color="auto"/>
                        <w:right w:val="none" w:sz="0" w:space="0" w:color="auto"/>
                      </w:divBdr>
                      <w:divsChild>
                        <w:div w:id="106892561">
                          <w:marLeft w:val="0"/>
                          <w:marRight w:val="0"/>
                          <w:marTop w:val="0"/>
                          <w:marBottom w:val="0"/>
                          <w:divBdr>
                            <w:top w:val="none" w:sz="0" w:space="0" w:color="auto"/>
                            <w:left w:val="none" w:sz="0" w:space="0" w:color="auto"/>
                            <w:bottom w:val="none" w:sz="0" w:space="0" w:color="auto"/>
                            <w:right w:val="none" w:sz="0" w:space="0" w:color="auto"/>
                          </w:divBdr>
                          <w:divsChild>
                            <w:div w:id="106895207">
                              <w:marLeft w:val="0"/>
                              <w:marRight w:val="0"/>
                              <w:marTop w:val="0"/>
                              <w:marBottom w:val="0"/>
                              <w:divBdr>
                                <w:top w:val="none" w:sz="0" w:space="0" w:color="auto"/>
                                <w:left w:val="none" w:sz="0" w:space="0" w:color="auto"/>
                                <w:bottom w:val="none" w:sz="0" w:space="0" w:color="auto"/>
                                <w:right w:val="none" w:sz="0" w:space="0" w:color="auto"/>
                              </w:divBdr>
                              <w:divsChild>
                                <w:div w:id="106893243">
                                  <w:marLeft w:val="0"/>
                                  <w:marRight w:val="0"/>
                                  <w:marTop w:val="0"/>
                                  <w:marBottom w:val="0"/>
                                  <w:divBdr>
                                    <w:top w:val="none" w:sz="0" w:space="0" w:color="auto"/>
                                    <w:left w:val="none" w:sz="0" w:space="0" w:color="auto"/>
                                    <w:bottom w:val="none" w:sz="0" w:space="0" w:color="auto"/>
                                    <w:right w:val="none" w:sz="0" w:space="0" w:color="auto"/>
                                  </w:divBdr>
                                  <w:divsChild>
                                    <w:div w:id="106895388">
                                      <w:marLeft w:val="0"/>
                                      <w:marRight w:val="0"/>
                                      <w:marTop w:val="0"/>
                                      <w:marBottom w:val="0"/>
                                      <w:divBdr>
                                        <w:top w:val="none" w:sz="0" w:space="0" w:color="auto"/>
                                        <w:left w:val="none" w:sz="0" w:space="0" w:color="auto"/>
                                        <w:bottom w:val="none" w:sz="0" w:space="0" w:color="auto"/>
                                        <w:right w:val="none" w:sz="0" w:space="0" w:color="auto"/>
                                      </w:divBdr>
                                      <w:divsChild>
                                        <w:div w:id="106894758">
                                          <w:marLeft w:val="0"/>
                                          <w:marRight w:val="0"/>
                                          <w:marTop w:val="0"/>
                                          <w:marBottom w:val="0"/>
                                          <w:divBdr>
                                            <w:top w:val="none" w:sz="0" w:space="0" w:color="auto"/>
                                            <w:left w:val="none" w:sz="0" w:space="0" w:color="auto"/>
                                            <w:bottom w:val="none" w:sz="0" w:space="0" w:color="auto"/>
                                            <w:right w:val="none" w:sz="0" w:space="0" w:color="auto"/>
                                          </w:divBdr>
                                          <w:divsChild>
                                            <w:div w:id="10689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894383">
      <w:marLeft w:val="0"/>
      <w:marRight w:val="0"/>
      <w:marTop w:val="0"/>
      <w:marBottom w:val="0"/>
      <w:divBdr>
        <w:top w:val="none" w:sz="0" w:space="0" w:color="auto"/>
        <w:left w:val="none" w:sz="0" w:space="0" w:color="auto"/>
        <w:bottom w:val="none" w:sz="0" w:space="0" w:color="auto"/>
        <w:right w:val="none" w:sz="0" w:space="0" w:color="auto"/>
      </w:divBdr>
    </w:div>
    <w:div w:id="106894384">
      <w:marLeft w:val="0"/>
      <w:marRight w:val="0"/>
      <w:marTop w:val="0"/>
      <w:marBottom w:val="0"/>
      <w:divBdr>
        <w:top w:val="none" w:sz="0" w:space="0" w:color="auto"/>
        <w:left w:val="none" w:sz="0" w:space="0" w:color="auto"/>
        <w:bottom w:val="none" w:sz="0" w:space="0" w:color="auto"/>
        <w:right w:val="none" w:sz="0" w:space="0" w:color="auto"/>
      </w:divBdr>
    </w:div>
    <w:div w:id="106894385">
      <w:marLeft w:val="0"/>
      <w:marRight w:val="0"/>
      <w:marTop w:val="0"/>
      <w:marBottom w:val="0"/>
      <w:divBdr>
        <w:top w:val="none" w:sz="0" w:space="0" w:color="auto"/>
        <w:left w:val="none" w:sz="0" w:space="0" w:color="auto"/>
        <w:bottom w:val="none" w:sz="0" w:space="0" w:color="auto"/>
        <w:right w:val="none" w:sz="0" w:space="0" w:color="auto"/>
      </w:divBdr>
    </w:div>
    <w:div w:id="106894386">
      <w:marLeft w:val="0"/>
      <w:marRight w:val="0"/>
      <w:marTop w:val="0"/>
      <w:marBottom w:val="0"/>
      <w:divBdr>
        <w:top w:val="none" w:sz="0" w:space="0" w:color="auto"/>
        <w:left w:val="none" w:sz="0" w:space="0" w:color="auto"/>
        <w:bottom w:val="none" w:sz="0" w:space="0" w:color="auto"/>
        <w:right w:val="none" w:sz="0" w:space="0" w:color="auto"/>
      </w:divBdr>
    </w:div>
    <w:div w:id="106894387">
      <w:marLeft w:val="0"/>
      <w:marRight w:val="0"/>
      <w:marTop w:val="0"/>
      <w:marBottom w:val="0"/>
      <w:divBdr>
        <w:top w:val="none" w:sz="0" w:space="0" w:color="auto"/>
        <w:left w:val="none" w:sz="0" w:space="0" w:color="auto"/>
        <w:bottom w:val="none" w:sz="0" w:space="0" w:color="auto"/>
        <w:right w:val="none" w:sz="0" w:space="0" w:color="auto"/>
      </w:divBdr>
    </w:div>
    <w:div w:id="106894388">
      <w:marLeft w:val="0"/>
      <w:marRight w:val="0"/>
      <w:marTop w:val="0"/>
      <w:marBottom w:val="0"/>
      <w:divBdr>
        <w:top w:val="none" w:sz="0" w:space="0" w:color="auto"/>
        <w:left w:val="none" w:sz="0" w:space="0" w:color="auto"/>
        <w:bottom w:val="none" w:sz="0" w:space="0" w:color="auto"/>
        <w:right w:val="none" w:sz="0" w:space="0" w:color="auto"/>
      </w:divBdr>
    </w:div>
    <w:div w:id="106894389">
      <w:marLeft w:val="0"/>
      <w:marRight w:val="0"/>
      <w:marTop w:val="0"/>
      <w:marBottom w:val="0"/>
      <w:divBdr>
        <w:top w:val="none" w:sz="0" w:space="0" w:color="auto"/>
        <w:left w:val="none" w:sz="0" w:space="0" w:color="auto"/>
        <w:bottom w:val="none" w:sz="0" w:space="0" w:color="auto"/>
        <w:right w:val="none" w:sz="0" w:space="0" w:color="auto"/>
      </w:divBdr>
    </w:div>
    <w:div w:id="106894390">
      <w:marLeft w:val="0"/>
      <w:marRight w:val="0"/>
      <w:marTop w:val="0"/>
      <w:marBottom w:val="0"/>
      <w:divBdr>
        <w:top w:val="none" w:sz="0" w:space="0" w:color="auto"/>
        <w:left w:val="none" w:sz="0" w:space="0" w:color="auto"/>
        <w:bottom w:val="none" w:sz="0" w:space="0" w:color="auto"/>
        <w:right w:val="none" w:sz="0" w:space="0" w:color="auto"/>
      </w:divBdr>
    </w:div>
    <w:div w:id="106894392">
      <w:marLeft w:val="0"/>
      <w:marRight w:val="0"/>
      <w:marTop w:val="0"/>
      <w:marBottom w:val="0"/>
      <w:divBdr>
        <w:top w:val="none" w:sz="0" w:space="0" w:color="auto"/>
        <w:left w:val="none" w:sz="0" w:space="0" w:color="auto"/>
        <w:bottom w:val="none" w:sz="0" w:space="0" w:color="auto"/>
        <w:right w:val="none" w:sz="0" w:space="0" w:color="auto"/>
      </w:divBdr>
    </w:div>
    <w:div w:id="106894395">
      <w:marLeft w:val="0"/>
      <w:marRight w:val="0"/>
      <w:marTop w:val="0"/>
      <w:marBottom w:val="0"/>
      <w:divBdr>
        <w:top w:val="none" w:sz="0" w:space="0" w:color="auto"/>
        <w:left w:val="none" w:sz="0" w:space="0" w:color="auto"/>
        <w:bottom w:val="none" w:sz="0" w:space="0" w:color="auto"/>
        <w:right w:val="none" w:sz="0" w:space="0" w:color="auto"/>
      </w:divBdr>
    </w:div>
    <w:div w:id="106894398">
      <w:marLeft w:val="0"/>
      <w:marRight w:val="0"/>
      <w:marTop w:val="0"/>
      <w:marBottom w:val="0"/>
      <w:divBdr>
        <w:top w:val="none" w:sz="0" w:space="0" w:color="auto"/>
        <w:left w:val="none" w:sz="0" w:space="0" w:color="auto"/>
        <w:bottom w:val="none" w:sz="0" w:space="0" w:color="auto"/>
        <w:right w:val="none" w:sz="0" w:space="0" w:color="auto"/>
      </w:divBdr>
    </w:div>
    <w:div w:id="106894399">
      <w:marLeft w:val="0"/>
      <w:marRight w:val="0"/>
      <w:marTop w:val="0"/>
      <w:marBottom w:val="0"/>
      <w:divBdr>
        <w:top w:val="none" w:sz="0" w:space="0" w:color="auto"/>
        <w:left w:val="none" w:sz="0" w:space="0" w:color="auto"/>
        <w:bottom w:val="none" w:sz="0" w:space="0" w:color="auto"/>
        <w:right w:val="none" w:sz="0" w:space="0" w:color="auto"/>
      </w:divBdr>
      <w:divsChild>
        <w:div w:id="106892886">
          <w:marLeft w:val="0"/>
          <w:marRight w:val="0"/>
          <w:marTop w:val="0"/>
          <w:marBottom w:val="0"/>
          <w:divBdr>
            <w:top w:val="none" w:sz="0" w:space="0" w:color="auto"/>
            <w:left w:val="none" w:sz="0" w:space="0" w:color="auto"/>
            <w:bottom w:val="none" w:sz="0" w:space="0" w:color="auto"/>
            <w:right w:val="none" w:sz="0" w:space="0" w:color="auto"/>
          </w:divBdr>
        </w:div>
        <w:div w:id="106892943">
          <w:marLeft w:val="0"/>
          <w:marRight w:val="0"/>
          <w:marTop w:val="0"/>
          <w:marBottom w:val="0"/>
          <w:divBdr>
            <w:top w:val="none" w:sz="0" w:space="0" w:color="auto"/>
            <w:left w:val="none" w:sz="0" w:space="0" w:color="auto"/>
            <w:bottom w:val="none" w:sz="0" w:space="0" w:color="auto"/>
            <w:right w:val="none" w:sz="0" w:space="0" w:color="auto"/>
          </w:divBdr>
        </w:div>
        <w:div w:id="106893016">
          <w:marLeft w:val="0"/>
          <w:marRight w:val="0"/>
          <w:marTop w:val="0"/>
          <w:marBottom w:val="0"/>
          <w:divBdr>
            <w:top w:val="none" w:sz="0" w:space="0" w:color="auto"/>
            <w:left w:val="none" w:sz="0" w:space="0" w:color="auto"/>
            <w:bottom w:val="none" w:sz="0" w:space="0" w:color="auto"/>
            <w:right w:val="none" w:sz="0" w:space="0" w:color="auto"/>
          </w:divBdr>
        </w:div>
        <w:div w:id="106893136">
          <w:marLeft w:val="0"/>
          <w:marRight w:val="0"/>
          <w:marTop w:val="0"/>
          <w:marBottom w:val="0"/>
          <w:divBdr>
            <w:top w:val="none" w:sz="0" w:space="0" w:color="auto"/>
            <w:left w:val="none" w:sz="0" w:space="0" w:color="auto"/>
            <w:bottom w:val="none" w:sz="0" w:space="0" w:color="auto"/>
            <w:right w:val="none" w:sz="0" w:space="0" w:color="auto"/>
          </w:divBdr>
        </w:div>
        <w:div w:id="106893229">
          <w:marLeft w:val="0"/>
          <w:marRight w:val="0"/>
          <w:marTop w:val="0"/>
          <w:marBottom w:val="0"/>
          <w:divBdr>
            <w:top w:val="none" w:sz="0" w:space="0" w:color="auto"/>
            <w:left w:val="none" w:sz="0" w:space="0" w:color="auto"/>
            <w:bottom w:val="none" w:sz="0" w:space="0" w:color="auto"/>
            <w:right w:val="none" w:sz="0" w:space="0" w:color="auto"/>
          </w:divBdr>
        </w:div>
        <w:div w:id="106893513">
          <w:marLeft w:val="0"/>
          <w:marRight w:val="0"/>
          <w:marTop w:val="0"/>
          <w:marBottom w:val="0"/>
          <w:divBdr>
            <w:top w:val="none" w:sz="0" w:space="0" w:color="auto"/>
            <w:left w:val="none" w:sz="0" w:space="0" w:color="auto"/>
            <w:bottom w:val="none" w:sz="0" w:space="0" w:color="auto"/>
            <w:right w:val="none" w:sz="0" w:space="0" w:color="auto"/>
          </w:divBdr>
        </w:div>
        <w:div w:id="106893809">
          <w:marLeft w:val="0"/>
          <w:marRight w:val="0"/>
          <w:marTop w:val="0"/>
          <w:marBottom w:val="0"/>
          <w:divBdr>
            <w:top w:val="none" w:sz="0" w:space="0" w:color="auto"/>
            <w:left w:val="none" w:sz="0" w:space="0" w:color="auto"/>
            <w:bottom w:val="none" w:sz="0" w:space="0" w:color="auto"/>
            <w:right w:val="none" w:sz="0" w:space="0" w:color="auto"/>
          </w:divBdr>
        </w:div>
        <w:div w:id="106894046">
          <w:marLeft w:val="0"/>
          <w:marRight w:val="0"/>
          <w:marTop w:val="0"/>
          <w:marBottom w:val="0"/>
          <w:divBdr>
            <w:top w:val="none" w:sz="0" w:space="0" w:color="auto"/>
            <w:left w:val="none" w:sz="0" w:space="0" w:color="auto"/>
            <w:bottom w:val="none" w:sz="0" w:space="0" w:color="auto"/>
            <w:right w:val="none" w:sz="0" w:space="0" w:color="auto"/>
          </w:divBdr>
        </w:div>
        <w:div w:id="106894156">
          <w:marLeft w:val="0"/>
          <w:marRight w:val="0"/>
          <w:marTop w:val="0"/>
          <w:marBottom w:val="0"/>
          <w:divBdr>
            <w:top w:val="none" w:sz="0" w:space="0" w:color="auto"/>
            <w:left w:val="none" w:sz="0" w:space="0" w:color="auto"/>
            <w:bottom w:val="none" w:sz="0" w:space="0" w:color="auto"/>
            <w:right w:val="none" w:sz="0" w:space="0" w:color="auto"/>
          </w:divBdr>
        </w:div>
        <w:div w:id="106894501">
          <w:marLeft w:val="0"/>
          <w:marRight w:val="0"/>
          <w:marTop w:val="0"/>
          <w:marBottom w:val="0"/>
          <w:divBdr>
            <w:top w:val="none" w:sz="0" w:space="0" w:color="auto"/>
            <w:left w:val="none" w:sz="0" w:space="0" w:color="auto"/>
            <w:bottom w:val="none" w:sz="0" w:space="0" w:color="auto"/>
            <w:right w:val="none" w:sz="0" w:space="0" w:color="auto"/>
          </w:divBdr>
        </w:div>
        <w:div w:id="106894979">
          <w:marLeft w:val="0"/>
          <w:marRight w:val="0"/>
          <w:marTop w:val="0"/>
          <w:marBottom w:val="0"/>
          <w:divBdr>
            <w:top w:val="none" w:sz="0" w:space="0" w:color="auto"/>
            <w:left w:val="none" w:sz="0" w:space="0" w:color="auto"/>
            <w:bottom w:val="none" w:sz="0" w:space="0" w:color="auto"/>
            <w:right w:val="none" w:sz="0" w:space="0" w:color="auto"/>
          </w:divBdr>
        </w:div>
        <w:div w:id="106895080">
          <w:marLeft w:val="0"/>
          <w:marRight w:val="0"/>
          <w:marTop w:val="0"/>
          <w:marBottom w:val="0"/>
          <w:divBdr>
            <w:top w:val="none" w:sz="0" w:space="0" w:color="auto"/>
            <w:left w:val="none" w:sz="0" w:space="0" w:color="auto"/>
            <w:bottom w:val="none" w:sz="0" w:space="0" w:color="auto"/>
            <w:right w:val="none" w:sz="0" w:space="0" w:color="auto"/>
          </w:divBdr>
        </w:div>
        <w:div w:id="106895092">
          <w:marLeft w:val="0"/>
          <w:marRight w:val="0"/>
          <w:marTop w:val="0"/>
          <w:marBottom w:val="0"/>
          <w:divBdr>
            <w:top w:val="none" w:sz="0" w:space="0" w:color="auto"/>
            <w:left w:val="none" w:sz="0" w:space="0" w:color="auto"/>
            <w:bottom w:val="none" w:sz="0" w:space="0" w:color="auto"/>
            <w:right w:val="none" w:sz="0" w:space="0" w:color="auto"/>
          </w:divBdr>
        </w:div>
        <w:div w:id="106895175">
          <w:marLeft w:val="0"/>
          <w:marRight w:val="0"/>
          <w:marTop w:val="0"/>
          <w:marBottom w:val="0"/>
          <w:divBdr>
            <w:top w:val="none" w:sz="0" w:space="0" w:color="auto"/>
            <w:left w:val="none" w:sz="0" w:space="0" w:color="auto"/>
            <w:bottom w:val="none" w:sz="0" w:space="0" w:color="auto"/>
            <w:right w:val="none" w:sz="0" w:space="0" w:color="auto"/>
          </w:divBdr>
        </w:div>
        <w:div w:id="106895177">
          <w:marLeft w:val="0"/>
          <w:marRight w:val="0"/>
          <w:marTop w:val="0"/>
          <w:marBottom w:val="0"/>
          <w:divBdr>
            <w:top w:val="none" w:sz="0" w:space="0" w:color="auto"/>
            <w:left w:val="none" w:sz="0" w:space="0" w:color="auto"/>
            <w:bottom w:val="none" w:sz="0" w:space="0" w:color="auto"/>
            <w:right w:val="none" w:sz="0" w:space="0" w:color="auto"/>
          </w:divBdr>
        </w:div>
        <w:div w:id="106895496">
          <w:marLeft w:val="0"/>
          <w:marRight w:val="0"/>
          <w:marTop w:val="0"/>
          <w:marBottom w:val="0"/>
          <w:divBdr>
            <w:top w:val="none" w:sz="0" w:space="0" w:color="auto"/>
            <w:left w:val="none" w:sz="0" w:space="0" w:color="auto"/>
            <w:bottom w:val="none" w:sz="0" w:space="0" w:color="auto"/>
            <w:right w:val="none" w:sz="0" w:space="0" w:color="auto"/>
          </w:divBdr>
        </w:div>
      </w:divsChild>
    </w:div>
    <w:div w:id="106894401">
      <w:marLeft w:val="0"/>
      <w:marRight w:val="0"/>
      <w:marTop w:val="0"/>
      <w:marBottom w:val="0"/>
      <w:divBdr>
        <w:top w:val="none" w:sz="0" w:space="0" w:color="auto"/>
        <w:left w:val="none" w:sz="0" w:space="0" w:color="auto"/>
        <w:bottom w:val="none" w:sz="0" w:space="0" w:color="auto"/>
        <w:right w:val="none" w:sz="0" w:space="0" w:color="auto"/>
      </w:divBdr>
    </w:div>
    <w:div w:id="106894402">
      <w:marLeft w:val="0"/>
      <w:marRight w:val="0"/>
      <w:marTop w:val="0"/>
      <w:marBottom w:val="0"/>
      <w:divBdr>
        <w:top w:val="none" w:sz="0" w:space="0" w:color="auto"/>
        <w:left w:val="none" w:sz="0" w:space="0" w:color="auto"/>
        <w:bottom w:val="none" w:sz="0" w:space="0" w:color="auto"/>
        <w:right w:val="none" w:sz="0" w:space="0" w:color="auto"/>
      </w:divBdr>
    </w:div>
    <w:div w:id="106894403">
      <w:marLeft w:val="0"/>
      <w:marRight w:val="0"/>
      <w:marTop w:val="0"/>
      <w:marBottom w:val="0"/>
      <w:divBdr>
        <w:top w:val="none" w:sz="0" w:space="0" w:color="auto"/>
        <w:left w:val="none" w:sz="0" w:space="0" w:color="auto"/>
        <w:bottom w:val="none" w:sz="0" w:space="0" w:color="auto"/>
        <w:right w:val="none" w:sz="0" w:space="0" w:color="auto"/>
      </w:divBdr>
    </w:div>
    <w:div w:id="106894404">
      <w:marLeft w:val="0"/>
      <w:marRight w:val="0"/>
      <w:marTop w:val="0"/>
      <w:marBottom w:val="0"/>
      <w:divBdr>
        <w:top w:val="none" w:sz="0" w:space="0" w:color="auto"/>
        <w:left w:val="none" w:sz="0" w:space="0" w:color="auto"/>
        <w:bottom w:val="none" w:sz="0" w:space="0" w:color="auto"/>
        <w:right w:val="none" w:sz="0" w:space="0" w:color="auto"/>
      </w:divBdr>
    </w:div>
    <w:div w:id="106894406">
      <w:marLeft w:val="0"/>
      <w:marRight w:val="0"/>
      <w:marTop w:val="0"/>
      <w:marBottom w:val="0"/>
      <w:divBdr>
        <w:top w:val="none" w:sz="0" w:space="0" w:color="auto"/>
        <w:left w:val="none" w:sz="0" w:space="0" w:color="auto"/>
        <w:bottom w:val="none" w:sz="0" w:space="0" w:color="auto"/>
        <w:right w:val="none" w:sz="0" w:space="0" w:color="auto"/>
      </w:divBdr>
      <w:divsChild>
        <w:div w:id="106892777">
          <w:marLeft w:val="0"/>
          <w:marRight w:val="0"/>
          <w:marTop w:val="0"/>
          <w:marBottom w:val="0"/>
          <w:divBdr>
            <w:top w:val="none" w:sz="0" w:space="0" w:color="auto"/>
            <w:left w:val="none" w:sz="0" w:space="0" w:color="auto"/>
            <w:bottom w:val="none" w:sz="0" w:space="0" w:color="auto"/>
            <w:right w:val="none" w:sz="0" w:space="0" w:color="auto"/>
          </w:divBdr>
        </w:div>
      </w:divsChild>
    </w:div>
    <w:div w:id="106894408">
      <w:marLeft w:val="0"/>
      <w:marRight w:val="0"/>
      <w:marTop w:val="0"/>
      <w:marBottom w:val="0"/>
      <w:divBdr>
        <w:top w:val="none" w:sz="0" w:space="0" w:color="auto"/>
        <w:left w:val="none" w:sz="0" w:space="0" w:color="auto"/>
        <w:bottom w:val="none" w:sz="0" w:space="0" w:color="auto"/>
        <w:right w:val="none" w:sz="0" w:space="0" w:color="auto"/>
      </w:divBdr>
    </w:div>
    <w:div w:id="106894410">
      <w:marLeft w:val="0"/>
      <w:marRight w:val="0"/>
      <w:marTop w:val="0"/>
      <w:marBottom w:val="0"/>
      <w:divBdr>
        <w:top w:val="none" w:sz="0" w:space="0" w:color="auto"/>
        <w:left w:val="none" w:sz="0" w:space="0" w:color="auto"/>
        <w:bottom w:val="none" w:sz="0" w:space="0" w:color="auto"/>
        <w:right w:val="none" w:sz="0" w:space="0" w:color="auto"/>
      </w:divBdr>
      <w:divsChild>
        <w:div w:id="106893532">
          <w:marLeft w:val="0"/>
          <w:marRight w:val="0"/>
          <w:marTop w:val="0"/>
          <w:marBottom w:val="0"/>
          <w:divBdr>
            <w:top w:val="none" w:sz="0" w:space="0" w:color="auto"/>
            <w:left w:val="none" w:sz="0" w:space="0" w:color="auto"/>
            <w:bottom w:val="none" w:sz="0" w:space="0" w:color="auto"/>
            <w:right w:val="none" w:sz="0" w:space="0" w:color="auto"/>
          </w:divBdr>
          <w:divsChild>
            <w:div w:id="106893646">
              <w:marLeft w:val="0"/>
              <w:marRight w:val="0"/>
              <w:marTop w:val="0"/>
              <w:marBottom w:val="0"/>
              <w:divBdr>
                <w:top w:val="none" w:sz="0" w:space="0" w:color="auto"/>
                <w:left w:val="none" w:sz="0" w:space="0" w:color="auto"/>
                <w:bottom w:val="none" w:sz="0" w:space="0" w:color="auto"/>
                <w:right w:val="none" w:sz="0" w:space="0" w:color="auto"/>
              </w:divBdr>
              <w:divsChild>
                <w:div w:id="106894039">
                  <w:marLeft w:val="0"/>
                  <w:marRight w:val="0"/>
                  <w:marTop w:val="0"/>
                  <w:marBottom w:val="0"/>
                  <w:divBdr>
                    <w:top w:val="none" w:sz="0" w:space="0" w:color="auto"/>
                    <w:left w:val="none" w:sz="0" w:space="0" w:color="auto"/>
                    <w:bottom w:val="none" w:sz="0" w:space="0" w:color="auto"/>
                    <w:right w:val="none" w:sz="0" w:space="0" w:color="auto"/>
                  </w:divBdr>
                  <w:divsChild>
                    <w:div w:id="10689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411">
      <w:marLeft w:val="0"/>
      <w:marRight w:val="0"/>
      <w:marTop w:val="0"/>
      <w:marBottom w:val="0"/>
      <w:divBdr>
        <w:top w:val="none" w:sz="0" w:space="0" w:color="auto"/>
        <w:left w:val="none" w:sz="0" w:space="0" w:color="auto"/>
        <w:bottom w:val="none" w:sz="0" w:space="0" w:color="auto"/>
        <w:right w:val="none" w:sz="0" w:space="0" w:color="auto"/>
      </w:divBdr>
    </w:div>
    <w:div w:id="106894416">
      <w:marLeft w:val="0"/>
      <w:marRight w:val="0"/>
      <w:marTop w:val="0"/>
      <w:marBottom w:val="0"/>
      <w:divBdr>
        <w:top w:val="none" w:sz="0" w:space="0" w:color="auto"/>
        <w:left w:val="none" w:sz="0" w:space="0" w:color="auto"/>
        <w:bottom w:val="none" w:sz="0" w:space="0" w:color="auto"/>
        <w:right w:val="none" w:sz="0" w:space="0" w:color="auto"/>
      </w:divBdr>
    </w:div>
    <w:div w:id="106894417">
      <w:marLeft w:val="0"/>
      <w:marRight w:val="0"/>
      <w:marTop w:val="0"/>
      <w:marBottom w:val="0"/>
      <w:divBdr>
        <w:top w:val="none" w:sz="0" w:space="0" w:color="auto"/>
        <w:left w:val="none" w:sz="0" w:space="0" w:color="auto"/>
        <w:bottom w:val="none" w:sz="0" w:space="0" w:color="auto"/>
        <w:right w:val="none" w:sz="0" w:space="0" w:color="auto"/>
      </w:divBdr>
    </w:div>
    <w:div w:id="106894419">
      <w:marLeft w:val="0"/>
      <w:marRight w:val="0"/>
      <w:marTop w:val="0"/>
      <w:marBottom w:val="0"/>
      <w:divBdr>
        <w:top w:val="none" w:sz="0" w:space="0" w:color="auto"/>
        <w:left w:val="none" w:sz="0" w:space="0" w:color="auto"/>
        <w:bottom w:val="none" w:sz="0" w:space="0" w:color="auto"/>
        <w:right w:val="none" w:sz="0" w:space="0" w:color="auto"/>
      </w:divBdr>
    </w:div>
    <w:div w:id="106894425">
      <w:marLeft w:val="0"/>
      <w:marRight w:val="0"/>
      <w:marTop w:val="0"/>
      <w:marBottom w:val="0"/>
      <w:divBdr>
        <w:top w:val="none" w:sz="0" w:space="0" w:color="auto"/>
        <w:left w:val="none" w:sz="0" w:space="0" w:color="auto"/>
        <w:bottom w:val="none" w:sz="0" w:space="0" w:color="auto"/>
        <w:right w:val="none" w:sz="0" w:space="0" w:color="auto"/>
      </w:divBdr>
    </w:div>
    <w:div w:id="106894427">
      <w:marLeft w:val="0"/>
      <w:marRight w:val="0"/>
      <w:marTop w:val="0"/>
      <w:marBottom w:val="0"/>
      <w:divBdr>
        <w:top w:val="none" w:sz="0" w:space="0" w:color="auto"/>
        <w:left w:val="none" w:sz="0" w:space="0" w:color="auto"/>
        <w:bottom w:val="none" w:sz="0" w:space="0" w:color="auto"/>
        <w:right w:val="none" w:sz="0" w:space="0" w:color="auto"/>
      </w:divBdr>
    </w:div>
    <w:div w:id="106894430">
      <w:marLeft w:val="0"/>
      <w:marRight w:val="0"/>
      <w:marTop w:val="0"/>
      <w:marBottom w:val="0"/>
      <w:divBdr>
        <w:top w:val="none" w:sz="0" w:space="0" w:color="auto"/>
        <w:left w:val="none" w:sz="0" w:space="0" w:color="auto"/>
        <w:bottom w:val="none" w:sz="0" w:space="0" w:color="auto"/>
        <w:right w:val="none" w:sz="0" w:space="0" w:color="auto"/>
      </w:divBdr>
      <w:divsChild>
        <w:div w:id="106895090">
          <w:marLeft w:val="0"/>
          <w:marRight w:val="0"/>
          <w:marTop w:val="0"/>
          <w:marBottom w:val="0"/>
          <w:divBdr>
            <w:top w:val="none" w:sz="0" w:space="0" w:color="auto"/>
            <w:left w:val="none" w:sz="0" w:space="0" w:color="auto"/>
            <w:bottom w:val="none" w:sz="0" w:space="0" w:color="auto"/>
            <w:right w:val="none" w:sz="0" w:space="0" w:color="auto"/>
          </w:divBdr>
        </w:div>
      </w:divsChild>
    </w:div>
    <w:div w:id="106894432">
      <w:marLeft w:val="0"/>
      <w:marRight w:val="0"/>
      <w:marTop w:val="0"/>
      <w:marBottom w:val="0"/>
      <w:divBdr>
        <w:top w:val="none" w:sz="0" w:space="0" w:color="auto"/>
        <w:left w:val="none" w:sz="0" w:space="0" w:color="auto"/>
        <w:bottom w:val="none" w:sz="0" w:space="0" w:color="auto"/>
        <w:right w:val="none" w:sz="0" w:space="0" w:color="auto"/>
      </w:divBdr>
    </w:div>
    <w:div w:id="106894434">
      <w:marLeft w:val="0"/>
      <w:marRight w:val="0"/>
      <w:marTop w:val="0"/>
      <w:marBottom w:val="0"/>
      <w:divBdr>
        <w:top w:val="none" w:sz="0" w:space="0" w:color="auto"/>
        <w:left w:val="none" w:sz="0" w:space="0" w:color="auto"/>
        <w:bottom w:val="none" w:sz="0" w:space="0" w:color="auto"/>
        <w:right w:val="none" w:sz="0" w:space="0" w:color="auto"/>
      </w:divBdr>
      <w:divsChild>
        <w:div w:id="106893149">
          <w:marLeft w:val="0"/>
          <w:marRight w:val="0"/>
          <w:marTop w:val="0"/>
          <w:marBottom w:val="0"/>
          <w:divBdr>
            <w:top w:val="none" w:sz="0" w:space="0" w:color="auto"/>
            <w:left w:val="none" w:sz="0" w:space="0" w:color="auto"/>
            <w:bottom w:val="none" w:sz="0" w:space="0" w:color="auto"/>
            <w:right w:val="none" w:sz="0" w:space="0" w:color="auto"/>
          </w:divBdr>
          <w:divsChild>
            <w:div w:id="106892569">
              <w:marLeft w:val="0"/>
              <w:marRight w:val="0"/>
              <w:marTop w:val="0"/>
              <w:marBottom w:val="0"/>
              <w:divBdr>
                <w:top w:val="none" w:sz="0" w:space="0" w:color="auto"/>
                <w:left w:val="none" w:sz="0" w:space="0" w:color="auto"/>
                <w:bottom w:val="none" w:sz="0" w:space="0" w:color="auto"/>
                <w:right w:val="none" w:sz="0" w:space="0" w:color="auto"/>
              </w:divBdr>
            </w:div>
          </w:divsChild>
        </w:div>
        <w:div w:id="106895303">
          <w:marLeft w:val="0"/>
          <w:marRight w:val="0"/>
          <w:marTop w:val="0"/>
          <w:marBottom w:val="0"/>
          <w:divBdr>
            <w:top w:val="none" w:sz="0" w:space="0" w:color="auto"/>
            <w:left w:val="none" w:sz="0" w:space="0" w:color="auto"/>
            <w:bottom w:val="none" w:sz="0" w:space="0" w:color="auto"/>
            <w:right w:val="none" w:sz="0" w:space="0" w:color="auto"/>
          </w:divBdr>
        </w:div>
      </w:divsChild>
    </w:div>
    <w:div w:id="106894437">
      <w:marLeft w:val="0"/>
      <w:marRight w:val="0"/>
      <w:marTop w:val="0"/>
      <w:marBottom w:val="0"/>
      <w:divBdr>
        <w:top w:val="none" w:sz="0" w:space="0" w:color="auto"/>
        <w:left w:val="none" w:sz="0" w:space="0" w:color="auto"/>
        <w:bottom w:val="none" w:sz="0" w:space="0" w:color="auto"/>
        <w:right w:val="none" w:sz="0" w:space="0" w:color="auto"/>
      </w:divBdr>
    </w:div>
    <w:div w:id="106894443">
      <w:marLeft w:val="0"/>
      <w:marRight w:val="0"/>
      <w:marTop w:val="0"/>
      <w:marBottom w:val="0"/>
      <w:divBdr>
        <w:top w:val="none" w:sz="0" w:space="0" w:color="auto"/>
        <w:left w:val="none" w:sz="0" w:space="0" w:color="auto"/>
        <w:bottom w:val="none" w:sz="0" w:space="0" w:color="auto"/>
        <w:right w:val="none" w:sz="0" w:space="0" w:color="auto"/>
      </w:divBdr>
      <w:divsChild>
        <w:div w:id="106892577">
          <w:marLeft w:val="0"/>
          <w:marRight w:val="0"/>
          <w:marTop w:val="0"/>
          <w:marBottom w:val="0"/>
          <w:divBdr>
            <w:top w:val="none" w:sz="0" w:space="0" w:color="auto"/>
            <w:left w:val="none" w:sz="0" w:space="0" w:color="auto"/>
            <w:bottom w:val="none" w:sz="0" w:space="0" w:color="auto"/>
            <w:right w:val="none" w:sz="0" w:space="0" w:color="auto"/>
          </w:divBdr>
        </w:div>
      </w:divsChild>
    </w:div>
    <w:div w:id="106894444">
      <w:marLeft w:val="0"/>
      <w:marRight w:val="0"/>
      <w:marTop w:val="0"/>
      <w:marBottom w:val="0"/>
      <w:divBdr>
        <w:top w:val="none" w:sz="0" w:space="0" w:color="auto"/>
        <w:left w:val="none" w:sz="0" w:space="0" w:color="auto"/>
        <w:bottom w:val="none" w:sz="0" w:space="0" w:color="auto"/>
        <w:right w:val="none" w:sz="0" w:space="0" w:color="auto"/>
      </w:divBdr>
    </w:div>
    <w:div w:id="106894445">
      <w:marLeft w:val="0"/>
      <w:marRight w:val="0"/>
      <w:marTop w:val="0"/>
      <w:marBottom w:val="0"/>
      <w:divBdr>
        <w:top w:val="none" w:sz="0" w:space="0" w:color="auto"/>
        <w:left w:val="none" w:sz="0" w:space="0" w:color="auto"/>
        <w:bottom w:val="none" w:sz="0" w:space="0" w:color="auto"/>
        <w:right w:val="none" w:sz="0" w:space="0" w:color="auto"/>
      </w:divBdr>
    </w:div>
    <w:div w:id="106894453">
      <w:marLeft w:val="0"/>
      <w:marRight w:val="0"/>
      <w:marTop w:val="0"/>
      <w:marBottom w:val="0"/>
      <w:divBdr>
        <w:top w:val="none" w:sz="0" w:space="0" w:color="auto"/>
        <w:left w:val="none" w:sz="0" w:space="0" w:color="auto"/>
        <w:bottom w:val="none" w:sz="0" w:space="0" w:color="auto"/>
        <w:right w:val="none" w:sz="0" w:space="0" w:color="auto"/>
      </w:divBdr>
    </w:div>
    <w:div w:id="106894455">
      <w:marLeft w:val="0"/>
      <w:marRight w:val="0"/>
      <w:marTop w:val="0"/>
      <w:marBottom w:val="0"/>
      <w:divBdr>
        <w:top w:val="none" w:sz="0" w:space="0" w:color="auto"/>
        <w:left w:val="none" w:sz="0" w:space="0" w:color="auto"/>
        <w:bottom w:val="none" w:sz="0" w:space="0" w:color="auto"/>
        <w:right w:val="none" w:sz="0" w:space="0" w:color="auto"/>
      </w:divBdr>
      <w:divsChild>
        <w:div w:id="106894677">
          <w:marLeft w:val="0"/>
          <w:marRight w:val="0"/>
          <w:marTop w:val="0"/>
          <w:marBottom w:val="0"/>
          <w:divBdr>
            <w:top w:val="none" w:sz="0" w:space="0" w:color="auto"/>
            <w:left w:val="none" w:sz="0" w:space="0" w:color="auto"/>
            <w:bottom w:val="none" w:sz="0" w:space="0" w:color="auto"/>
            <w:right w:val="none" w:sz="0" w:space="0" w:color="auto"/>
          </w:divBdr>
        </w:div>
      </w:divsChild>
    </w:div>
    <w:div w:id="106894458">
      <w:marLeft w:val="0"/>
      <w:marRight w:val="0"/>
      <w:marTop w:val="0"/>
      <w:marBottom w:val="0"/>
      <w:divBdr>
        <w:top w:val="none" w:sz="0" w:space="0" w:color="auto"/>
        <w:left w:val="none" w:sz="0" w:space="0" w:color="auto"/>
        <w:bottom w:val="none" w:sz="0" w:space="0" w:color="auto"/>
        <w:right w:val="none" w:sz="0" w:space="0" w:color="auto"/>
      </w:divBdr>
      <w:divsChild>
        <w:div w:id="106892595">
          <w:marLeft w:val="0"/>
          <w:marRight w:val="0"/>
          <w:marTop w:val="0"/>
          <w:marBottom w:val="0"/>
          <w:divBdr>
            <w:top w:val="none" w:sz="0" w:space="0" w:color="auto"/>
            <w:left w:val="none" w:sz="0" w:space="0" w:color="auto"/>
            <w:bottom w:val="none" w:sz="0" w:space="0" w:color="auto"/>
            <w:right w:val="none" w:sz="0" w:space="0" w:color="auto"/>
          </w:divBdr>
        </w:div>
        <w:div w:id="106893388">
          <w:marLeft w:val="0"/>
          <w:marRight w:val="0"/>
          <w:marTop w:val="0"/>
          <w:marBottom w:val="0"/>
          <w:divBdr>
            <w:top w:val="none" w:sz="0" w:space="0" w:color="auto"/>
            <w:left w:val="none" w:sz="0" w:space="0" w:color="auto"/>
            <w:bottom w:val="none" w:sz="0" w:space="0" w:color="auto"/>
            <w:right w:val="none" w:sz="0" w:space="0" w:color="auto"/>
          </w:divBdr>
        </w:div>
        <w:div w:id="106894174">
          <w:marLeft w:val="0"/>
          <w:marRight w:val="0"/>
          <w:marTop w:val="0"/>
          <w:marBottom w:val="0"/>
          <w:divBdr>
            <w:top w:val="none" w:sz="0" w:space="0" w:color="auto"/>
            <w:left w:val="none" w:sz="0" w:space="0" w:color="auto"/>
            <w:bottom w:val="none" w:sz="0" w:space="0" w:color="auto"/>
            <w:right w:val="none" w:sz="0" w:space="0" w:color="auto"/>
          </w:divBdr>
        </w:div>
        <w:div w:id="106894441">
          <w:marLeft w:val="0"/>
          <w:marRight w:val="0"/>
          <w:marTop w:val="0"/>
          <w:marBottom w:val="0"/>
          <w:divBdr>
            <w:top w:val="none" w:sz="0" w:space="0" w:color="auto"/>
            <w:left w:val="none" w:sz="0" w:space="0" w:color="auto"/>
            <w:bottom w:val="none" w:sz="0" w:space="0" w:color="auto"/>
            <w:right w:val="none" w:sz="0" w:space="0" w:color="auto"/>
          </w:divBdr>
          <w:divsChild>
            <w:div w:id="106892878">
              <w:marLeft w:val="0"/>
              <w:marRight w:val="0"/>
              <w:marTop w:val="0"/>
              <w:marBottom w:val="0"/>
              <w:divBdr>
                <w:top w:val="none" w:sz="0" w:space="0" w:color="auto"/>
                <w:left w:val="none" w:sz="0" w:space="0" w:color="auto"/>
                <w:bottom w:val="none" w:sz="0" w:space="0" w:color="auto"/>
                <w:right w:val="none" w:sz="0" w:space="0" w:color="auto"/>
              </w:divBdr>
            </w:div>
            <w:div w:id="106892965">
              <w:marLeft w:val="0"/>
              <w:marRight w:val="0"/>
              <w:marTop w:val="0"/>
              <w:marBottom w:val="0"/>
              <w:divBdr>
                <w:top w:val="none" w:sz="0" w:space="0" w:color="auto"/>
                <w:left w:val="none" w:sz="0" w:space="0" w:color="auto"/>
                <w:bottom w:val="none" w:sz="0" w:space="0" w:color="auto"/>
                <w:right w:val="none" w:sz="0" w:space="0" w:color="auto"/>
              </w:divBdr>
            </w:div>
            <w:div w:id="106893564">
              <w:marLeft w:val="0"/>
              <w:marRight w:val="0"/>
              <w:marTop w:val="0"/>
              <w:marBottom w:val="0"/>
              <w:divBdr>
                <w:top w:val="none" w:sz="0" w:space="0" w:color="auto"/>
                <w:left w:val="none" w:sz="0" w:space="0" w:color="auto"/>
                <w:bottom w:val="none" w:sz="0" w:space="0" w:color="auto"/>
                <w:right w:val="none" w:sz="0" w:space="0" w:color="auto"/>
              </w:divBdr>
            </w:div>
            <w:div w:id="106893800">
              <w:marLeft w:val="0"/>
              <w:marRight w:val="0"/>
              <w:marTop w:val="0"/>
              <w:marBottom w:val="0"/>
              <w:divBdr>
                <w:top w:val="none" w:sz="0" w:space="0" w:color="auto"/>
                <w:left w:val="none" w:sz="0" w:space="0" w:color="auto"/>
                <w:bottom w:val="none" w:sz="0" w:space="0" w:color="auto"/>
                <w:right w:val="none" w:sz="0" w:space="0" w:color="auto"/>
              </w:divBdr>
            </w:div>
            <w:div w:id="106893813">
              <w:marLeft w:val="0"/>
              <w:marRight w:val="0"/>
              <w:marTop w:val="0"/>
              <w:marBottom w:val="0"/>
              <w:divBdr>
                <w:top w:val="none" w:sz="0" w:space="0" w:color="auto"/>
                <w:left w:val="none" w:sz="0" w:space="0" w:color="auto"/>
                <w:bottom w:val="none" w:sz="0" w:space="0" w:color="auto"/>
                <w:right w:val="none" w:sz="0" w:space="0" w:color="auto"/>
              </w:divBdr>
            </w:div>
            <w:div w:id="106894672">
              <w:marLeft w:val="0"/>
              <w:marRight w:val="0"/>
              <w:marTop w:val="0"/>
              <w:marBottom w:val="0"/>
              <w:divBdr>
                <w:top w:val="none" w:sz="0" w:space="0" w:color="auto"/>
                <w:left w:val="none" w:sz="0" w:space="0" w:color="auto"/>
                <w:bottom w:val="none" w:sz="0" w:space="0" w:color="auto"/>
                <w:right w:val="none" w:sz="0" w:space="0" w:color="auto"/>
              </w:divBdr>
            </w:div>
            <w:div w:id="106894949">
              <w:marLeft w:val="0"/>
              <w:marRight w:val="0"/>
              <w:marTop w:val="0"/>
              <w:marBottom w:val="0"/>
              <w:divBdr>
                <w:top w:val="none" w:sz="0" w:space="0" w:color="auto"/>
                <w:left w:val="none" w:sz="0" w:space="0" w:color="auto"/>
                <w:bottom w:val="none" w:sz="0" w:space="0" w:color="auto"/>
                <w:right w:val="none" w:sz="0" w:space="0" w:color="auto"/>
              </w:divBdr>
            </w:div>
          </w:divsChild>
        </w:div>
        <w:div w:id="106895305">
          <w:marLeft w:val="0"/>
          <w:marRight w:val="0"/>
          <w:marTop w:val="0"/>
          <w:marBottom w:val="0"/>
          <w:divBdr>
            <w:top w:val="none" w:sz="0" w:space="0" w:color="auto"/>
            <w:left w:val="none" w:sz="0" w:space="0" w:color="auto"/>
            <w:bottom w:val="none" w:sz="0" w:space="0" w:color="auto"/>
            <w:right w:val="none" w:sz="0" w:space="0" w:color="auto"/>
          </w:divBdr>
        </w:div>
      </w:divsChild>
    </w:div>
    <w:div w:id="106894459">
      <w:marLeft w:val="0"/>
      <w:marRight w:val="0"/>
      <w:marTop w:val="0"/>
      <w:marBottom w:val="0"/>
      <w:divBdr>
        <w:top w:val="none" w:sz="0" w:space="0" w:color="auto"/>
        <w:left w:val="none" w:sz="0" w:space="0" w:color="auto"/>
        <w:bottom w:val="none" w:sz="0" w:space="0" w:color="auto"/>
        <w:right w:val="none" w:sz="0" w:space="0" w:color="auto"/>
      </w:divBdr>
    </w:div>
    <w:div w:id="106894462">
      <w:marLeft w:val="0"/>
      <w:marRight w:val="0"/>
      <w:marTop w:val="0"/>
      <w:marBottom w:val="0"/>
      <w:divBdr>
        <w:top w:val="none" w:sz="0" w:space="0" w:color="auto"/>
        <w:left w:val="none" w:sz="0" w:space="0" w:color="auto"/>
        <w:bottom w:val="none" w:sz="0" w:space="0" w:color="auto"/>
        <w:right w:val="none" w:sz="0" w:space="0" w:color="auto"/>
      </w:divBdr>
    </w:div>
    <w:div w:id="106894463">
      <w:marLeft w:val="0"/>
      <w:marRight w:val="0"/>
      <w:marTop w:val="0"/>
      <w:marBottom w:val="0"/>
      <w:divBdr>
        <w:top w:val="none" w:sz="0" w:space="0" w:color="auto"/>
        <w:left w:val="none" w:sz="0" w:space="0" w:color="auto"/>
        <w:bottom w:val="none" w:sz="0" w:space="0" w:color="auto"/>
        <w:right w:val="none" w:sz="0" w:space="0" w:color="auto"/>
      </w:divBdr>
    </w:div>
    <w:div w:id="106894466">
      <w:marLeft w:val="0"/>
      <w:marRight w:val="0"/>
      <w:marTop w:val="0"/>
      <w:marBottom w:val="0"/>
      <w:divBdr>
        <w:top w:val="none" w:sz="0" w:space="0" w:color="auto"/>
        <w:left w:val="none" w:sz="0" w:space="0" w:color="auto"/>
        <w:bottom w:val="none" w:sz="0" w:space="0" w:color="auto"/>
        <w:right w:val="none" w:sz="0" w:space="0" w:color="auto"/>
      </w:divBdr>
    </w:div>
    <w:div w:id="106894468">
      <w:marLeft w:val="0"/>
      <w:marRight w:val="0"/>
      <w:marTop w:val="0"/>
      <w:marBottom w:val="0"/>
      <w:divBdr>
        <w:top w:val="none" w:sz="0" w:space="0" w:color="auto"/>
        <w:left w:val="none" w:sz="0" w:space="0" w:color="auto"/>
        <w:bottom w:val="none" w:sz="0" w:space="0" w:color="auto"/>
        <w:right w:val="none" w:sz="0" w:space="0" w:color="auto"/>
      </w:divBdr>
      <w:divsChild>
        <w:div w:id="106892741">
          <w:marLeft w:val="0"/>
          <w:marRight w:val="0"/>
          <w:marTop w:val="0"/>
          <w:marBottom w:val="0"/>
          <w:divBdr>
            <w:top w:val="none" w:sz="0" w:space="0" w:color="auto"/>
            <w:left w:val="none" w:sz="0" w:space="0" w:color="auto"/>
            <w:bottom w:val="none" w:sz="0" w:space="0" w:color="auto"/>
            <w:right w:val="none" w:sz="0" w:space="0" w:color="auto"/>
          </w:divBdr>
          <w:divsChild>
            <w:div w:id="106894149">
              <w:marLeft w:val="0"/>
              <w:marRight w:val="0"/>
              <w:marTop w:val="0"/>
              <w:marBottom w:val="0"/>
              <w:divBdr>
                <w:top w:val="none" w:sz="0" w:space="0" w:color="auto"/>
                <w:left w:val="none" w:sz="0" w:space="0" w:color="auto"/>
                <w:bottom w:val="none" w:sz="0" w:space="0" w:color="auto"/>
                <w:right w:val="none" w:sz="0" w:space="0" w:color="auto"/>
              </w:divBdr>
              <w:divsChild>
                <w:div w:id="106895231">
                  <w:marLeft w:val="0"/>
                  <w:marRight w:val="0"/>
                  <w:marTop w:val="0"/>
                  <w:marBottom w:val="0"/>
                  <w:divBdr>
                    <w:top w:val="none" w:sz="0" w:space="0" w:color="auto"/>
                    <w:left w:val="none" w:sz="0" w:space="0" w:color="auto"/>
                    <w:bottom w:val="none" w:sz="0" w:space="0" w:color="auto"/>
                    <w:right w:val="none" w:sz="0" w:space="0" w:color="auto"/>
                  </w:divBdr>
                  <w:divsChild>
                    <w:div w:id="106893044">
                      <w:marLeft w:val="0"/>
                      <w:marRight w:val="0"/>
                      <w:marTop w:val="0"/>
                      <w:marBottom w:val="0"/>
                      <w:divBdr>
                        <w:top w:val="none" w:sz="0" w:space="0" w:color="auto"/>
                        <w:left w:val="none" w:sz="0" w:space="0" w:color="auto"/>
                        <w:bottom w:val="none" w:sz="0" w:space="0" w:color="auto"/>
                        <w:right w:val="none" w:sz="0" w:space="0" w:color="auto"/>
                      </w:divBdr>
                      <w:divsChild>
                        <w:div w:id="106894685">
                          <w:marLeft w:val="0"/>
                          <w:marRight w:val="0"/>
                          <w:marTop w:val="0"/>
                          <w:marBottom w:val="0"/>
                          <w:divBdr>
                            <w:top w:val="none" w:sz="0" w:space="0" w:color="auto"/>
                            <w:left w:val="none" w:sz="0" w:space="0" w:color="auto"/>
                            <w:bottom w:val="none" w:sz="0" w:space="0" w:color="auto"/>
                            <w:right w:val="none" w:sz="0" w:space="0" w:color="auto"/>
                          </w:divBdr>
                          <w:divsChild>
                            <w:div w:id="106893569">
                              <w:marLeft w:val="0"/>
                              <w:marRight w:val="0"/>
                              <w:marTop w:val="0"/>
                              <w:marBottom w:val="0"/>
                              <w:divBdr>
                                <w:top w:val="none" w:sz="0" w:space="0" w:color="auto"/>
                                <w:left w:val="none" w:sz="0" w:space="0" w:color="auto"/>
                                <w:bottom w:val="none" w:sz="0" w:space="0" w:color="auto"/>
                                <w:right w:val="none" w:sz="0" w:space="0" w:color="auto"/>
                              </w:divBdr>
                              <w:divsChild>
                                <w:div w:id="106894328">
                                  <w:marLeft w:val="0"/>
                                  <w:marRight w:val="0"/>
                                  <w:marTop w:val="0"/>
                                  <w:marBottom w:val="0"/>
                                  <w:divBdr>
                                    <w:top w:val="none" w:sz="0" w:space="0" w:color="auto"/>
                                    <w:left w:val="none" w:sz="0" w:space="0" w:color="auto"/>
                                    <w:bottom w:val="none" w:sz="0" w:space="0" w:color="auto"/>
                                    <w:right w:val="none" w:sz="0" w:space="0" w:color="auto"/>
                                  </w:divBdr>
                                  <w:divsChild>
                                    <w:div w:id="106895428">
                                      <w:marLeft w:val="0"/>
                                      <w:marRight w:val="0"/>
                                      <w:marTop w:val="0"/>
                                      <w:marBottom w:val="0"/>
                                      <w:divBdr>
                                        <w:top w:val="none" w:sz="0" w:space="0" w:color="auto"/>
                                        <w:left w:val="none" w:sz="0" w:space="0" w:color="auto"/>
                                        <w:bottom w:val="none" w:sz="0" w:space="0" w:color="auto"/>
                                        <w:right w:val="none" w:sz="0" w:space="0" w:color="auto"/>
                                      </w:divBdr>
                                      <w:divsChild>
                                        <w:div w:id="106895365">
                                          <w:marLeft w:val="0"/>
                                          <w:marRight w:val="0"/>
                                          <w:marTop w:val="0"/>
                                          <w:marBottom w:val="0"/>
                                          <w:divBdr>
                                            <w:top w:val="none" w:sz="0" w:space="0" w:color="auto"/>
                                            <w:left w:val="none" w:sz="0" w:space="0" w:color="auto"/>
                                            <w:bottom w:val="none" w:sz="0" w:space="0" w:color="auto"/>
                                            <w:right w:val="none" w:sz="0" w:space="0" w:color="auto"/>
                                          </w:divBdr>
                                          <w:divsChild>
                                            <w:div w:id="106895037">
                                              <w:marLeft w:val="0"/>
                                              <w:marRight w:val="0"/>
                                              <w:marTop w:val="0"/>
                                              <w:marBottom w:val="0"/>
                                              <w:divBdr>
                                                <w:top w:val="none" w:sz="0" w:space="0" w:color="auto"/>
                                                <w:left w:val="none" w:sz="0" w:space="0" w:color="auto"/>
                                                <w:bottom w:val="none" w:sz="0" w:space="0" w:color="auto"/>
                                                <w:right w:val="none" w:sz="0" w:space="0" w:color="auto"/>
                                              </w:divBdr>
                                              <w:divsChild>
                                                <w:div w:id="106895189">
                                                  <w:marLeft w:val="0"/>
                                                  <w:marRight w:val="0"/>
                                                  <w:marTop w:val="0"/>
                                                  <w:marBottom w:val="0"/>
                                                  <w:divBdr>
                                                    <w:top w:val="none" w:sz="0" w:space="0" w:color="auto"/>
                                                    <w:left w:val="none" w:sz="0" w:space="0" w:color="auto"/>
                                                    <w:bottom w:val="none" w:sz="0" w:space="0" w:color="auto"/>
                                                    <w:right w:val="none" w:sz="0" w:space="0" w:color="auto"/>
                                                  </w:divBdr>
                                                  <w:divsChild>
                                                    <w:div w:id="10689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894471">
      <w:marLeft w:val="0"/>
      <w:marRight w:val="0"/>
      <w:marTop w:val="0"/>
      <w:marBottom w:val="0"/>
      <w:divBdr>
        <w:top w:val="none" w:sz="0" w:space="0" w:color="auto"/>
        <w:left w:val="none" w:sz="0" w:space="0" w:color="auto"/>
        <w:bottom w:val="none" w:sz="0" w:space="0" w:color="auto"/>
        <w:right w:val="none" w:sz="0" w:space="0" w:color="auto"/>
      </w:divBdr>
    </w:div>
    <w:div w:id="106894474">
      <w:marLeft w:val="0"/>
      <w:marRight w:val="0"/>
      <w:marTop w:val="0"/>
      <w:marBottom w:val="0"/>
      <w:divBdr>
        <w:top w:val="none" w:sz="0" w:space="0" w:color="auto"/>
        <w:left w:val="none" w:sz="0" w:space="0" w:color="auto"/>
        <w:bottom w:val="none" w:sz="0" w:space="0" w:color="auto"/>
        <w:right w:val="none" w:sz="0" w:space="0" w:color="auto"/>
      </w:divBdr>
    </w:div>
    <w:div w:id="106894475">
      <w:marLeft w:val="0"/>
      <w:marRight w:val="0"/>
      <w:marTop w:val="0"/>
      <w:marBottom w:val="0"/>
      <w:divBdr>
        <w:top w:val="none" w:sz="0" w:space="0" w:color="auto"/>
        <w:left w:val="none" w:sz="0" w:space="0" w:color="auto"/>
        <w:bottom w:val="none" w:sz="0" w:space="0" w:color="auto"/>
        <w:right w:val="none" w:sz="0" w:space="0" w:color="auto"/>
      </w:divBdr>
    </w:div>
    <w:div w:id="106894477">
      <w:marLeft w:val="0"/>
      <w:marRight w:val="0"/>
      <w:marTop w:val="0"/>
      <w:marBottom w:val="0"/>
      <w:divBdr>
        <w:top w:val="none" w:sz="0" w:space="0" w:color="auto"/>
        <w:left w:val="none" w:sz="0" w:space="0" w:color="auto"/>
        <w:bottom w:val="none" w:sz="0" w:space="0" w:color="auto"/>
        <w:right w:val="none" w:sz="0" w:space="0" w:color="auto"/>
      </w:divBdr>
    </w:div>
    <w:div w:id="106894479">
      <w:marLeft w:val="0"/>
      <w:marRight w:val="0"/>
      <w:marTop w:val="0"/>
      <w:marBottom w:val="0"/>
      <w:divBdr>
        <w:top w:val="none" w:sz="0" w:space="0" w:color="auto"/>
        <w:left w:val="none" w:sz="0" w:space="0" w:color="auto"/>
        <w:bottom w:val="none" w:sz="0" w:space="0" w:color="auto"/>
        <w:right w:val="none" w:sz="0" w:space="0" w:color="auto"/>
      </w:divBdr>
    </w:div>
    <w:div w:id="106894481">
      <w:marLeft w:val="0"/>
      <w:marRight w:val="0"/>
      <w:marTop w:val="0"/>
      <w:marBottom w:val="0"/>
      <w:divBdr>
        <w:top w:val="none" w:sz="0" w:space="0" w:color="auto"/>
        <w:left w:val="none" w:sz="0" w:space="0" w:color="auto"/>
        <w:bottom w:val="none" w:sz="0" w:space="0" w:color="auto"/>
        <w:right w:val="none" w:sz="0" w:space="0" w:color="auto"/>
      </w:divBdr>
    </w:div>
    <w:div w:id="106894486">
      <w:marLeft w:val="0"/>
      <w:marRight w:val="0"/>
      <w:marTop w:val="0"/>
      <w:marBottom w:val="0"/>
      <w:divBdr>
        <w:top w:val="none" w:sz="0" w:space="0" w:color="auto"/>
        <w:left w:val="none" w:sz="0" w:space="0" w:color="auto"/>
        <w:bottom w:val="none" w:sz="0" w:space="0" w:color="auto"/>
        <w:right w:val="none" w:sz="0" w:space="0" w:color="auto"/>
      </w:divBdr>
      <w:divsChild>
        <w:div w:id="106895083">
          <w:marLeft w:val="0"/>
          <w:marRight w:val="0"/>
          <w:marTop w:val="0"/>
          <w:marBottom w:val="0"/>
          <w:divBdr>
            <w:top w:val="none" w:sz="0" w:space="0" w:color="auto"/>
            <w:left w:val="none" w:sz="0" w:space="0" w:color="auto"/>
            <w:bottom w:val="none" w:sz="0" w:space="0" w:color="auto"/>
            <w:right w:val="none" w:sz="0" w:space="0" w:color="auto"/>
          </w:divBdr>
        </w:div>
      </w:divsChild>
    </w:div>
    <w:div w:id="106894489">
      <w:marLeft w:val="0"/>
      <w:marRight w:val="0"/>
      <w:marTop w:val="0"/>
      <w:marBottom w:val="0"/>
      <w:divBdr>
        <w:top w:val="none" w:sz="0" w:space="0" w:color="auto"/>
        <w:left w:val="none" w:sz="0" w:space="0" w:color="auto"/>
        <w:bottom w:val="none" w:sz="0" w:space="0" w:color="auto"/>
        <w:right w:val="none" w:sz="0" w:space="0" w:color="auto"/>
      </w:divBdr>
    </w:div>
    <w:div w:id="106894494">
      <w:marLeft w:val="0"/>
      <w:marRight w:val="0"/>
      <w:marTop w:val="0"/>
      <w:marBottom w:val="0"/>
      <w:divBdr>
        <w:top w:val="none" w:sz="0" w:space="0" w:color="auto"/>
        <w:left w:val="none" w:sz="0" w:space="0" w:color="auto"/>
        <w:bottom w:val="none" w:sz="0" w:space="0" w:color="auto"/>
        <w:right w:val="none" w:sz="0" w:space="0" w:color="auto"/>
      </w:divBdr>
    </w:div>
    <w:div w:id="106894495">
      <w:marLeft w:val="0"/>
      <w:marRight w:val="0"/>
      <w:marTop w:val="0"/>
      <w:marBottom w:val="0"/>
      <w:divBdr>
        <w:top w:val="none" w:sz="0" w:space="0" w:color="auto"/>
        <w:left w:val="none" w:sz="0" w:space="0" w:color="auto"/>
        <w:bottom w:val="none" w:sz="0" w:space="0" w:color="auto"/>
        <w:right w:val="none" w:sz="0" w:space="0" w:color="auto"/>
      </w:divBdr>
      <w:divsChild>
        <w:div w:id="106893370">
          <w:marLeft w:val="0"/>
          <w:marRight w:val="0"/>
          <w:marTop w:val="0"/>
          <w:marBottom w:val="0"/>
          <w:divBdr>
            <w:top w:val="none" w:sz="0" w:space="0" w:color="auto"/>
            <w:left w:val="none" w:sz="0" w:space="0" w:color="auto"/>
            <w:bottom w:val="none" w:sz="0" w:space="0" w:color="auto"/>
            <w:right w:val="none" w:sz="0" w:space="0" w:color="auto"/>
          </w:divBdr>
          <w:divsChild>
            <w:div w:id="106894682">
              <w:marLeft w:val="0"/>
              <w:marRight w:val="0"/>
              <w:marTop w:val="0"/>
              <w:marBottom w:val="0"/>
              <w:divBdr>
                <w:top w:val="none" w:sz="0" w:space="0" w:color="auto"/>
                <w:left w:val="none" w:sz="0" w:space="0" w:color="auto"/>
                <w:bottom w:val="none" w:sz="0" w:space="0" w:color="auto"/>
                <w:right w:val="none" w:sz="0" w:space="0" w:color="auto"/>
              </w:divBdr>
              <w:divsChild>
                <w:div w:id="106893291">
                  <w:marLeft w:val="0"/>
                  <w:marRight w:val="0"/>
                  <w:marTop w:val="0"/>
                  <w:marBottom w:val="0"/>
                  <w:divBdr>
                    <w:top w:val="none" w:sz="0" w:space="0" w:color="auto"/>
                    <w:left w:val="none" w:sz="0" w:space="0" w:color="auto"/>
                    <w:bottom w:val="none" w:sz="0" w:space="0" w:color="auto"/>
                    <w:right w:val="none" w:sz="0" w:space="0" w:color="auto"/>
                  </w:divBdr>
                  <w:divsChild>
                    <w:div w:id="106893536">
                      <w:marLeft w:val="0"/>
                      <w:marRight w:val="0"/>
                      <w:marTop w:val="0"/>
                      <w:marBottom w:val="0"/>
                      <w:divBdr>
                        <w:top w:val="none" w:sz="0" w:space="0" w:color="auto"/>
                        <w:left w:val="none" w:sz="0" w:space="0" w:color="auto"/>
                        <w:bottom w:val="none" w:sz="0" w:space="0" w:color="auto"/>
                        <w:right w:val="none" w:sz="0" w:space="0" w:color="auto"/>
                      </w:divBdr>
                      <w:divsChild>
                        <w:div w:id="10689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4646">
          <w:marLeft w:val="0"/>
          <w:marRight w:val="0"/>
          <w:marTop w:val="0"/>
          <w:marBottom w:val="0"/>
          <w:divBdr>
            <w:top w:val="none" w:sz="0" w:space="0" w:color="auto"/>
            <w:left w:val="none" w:sz="0" w:space="0" w:color="auto"/>
            <w:bottom w:val="none" w:sz="0" w:space="0" w:color="auto"/>
            <w:right w:val="none" w:sz="0" w:space="0" w:color="auto"/>
          </w:divBdr>
          <w:divsChild>
            <w:div w:id="106893718">
              <w:marLeft w:val="0"/>
              <w:marRight w:val="0"/>
              <w:marTop w:val="0"/>
              <w:marBottom w:val="0"/>
              <w:divBdr>
                <w:top w:val="none" w:sz="0" w:space="0" w:color="auto"/>
                <w:left w:val="none" w:sz="0" w:space="0" w:color="auto"/>
                <w:bottom w:val="none" w:sz="0" w:space="0" w:color="auto"/>
                <w:right w:val="none" w:sz="0" w:space="0" w:color="auto"/>
              </w:divBdr>
              <w:divsChild>
                <w:div w:id="106893666">
                  <w:marLeft w:val="0"/>
                  <w:marRight w:val="0"/>
                  <w:marTop w:val="0"/>
                  <w:marBottom w:val="0"/>
                  <w:divBdr>
                    <w:top w:val="none" w:sz="0" w:space="0" w:color="auto"/>
                    <w:left w:val="none" w:sz="0" w:space="0" w:color="auto"/>
                    <w:bottom w:val="none" w:sz="0" w:space="0" w:color="auto"/>
                    <w:right w:val="none" w:sz="0" w:space="0" w:color="auto"/>
                  </w:divBdr>
                  <w:divsChild>
                    <w:div w:id="106895044">
                      <w:marLeft w:val="0"/>
                      <w:marRight w:val="0"/>
                      <w:marTop w:val="0"/>
                      <w:marBottom w:val="0"/>
                      <w:divBdr>
                        <w:top w:val="none" w:sz="0" w:space="0" w:color="auto"/>
                        <w:left w:val="none" w:sz="0" w:space="0" w:color="auto"/>
                        <w:bottom w:val="none" w:sz="0" w:space="0" w:color="auto"/>
                        <w:right w:val="none" w:sz="0" w:space="0" w:color="auto"/>
                      </w:divBdr>
                      <w:divsChild>
                        <w:div w:id="106893918">
                          <w:marLeft w:val="0"/>
                          <w:marRight w:val="0"/>
                          <w:marTop w:val="0"/>
                          <w:marBottom w:val="0"/>
                          <w:divBdr>
                            <w:top w:val="none" w:sz="0" w:space="0" w:color="auto"/>
                            <w:left w:val="none" w:sz="0" w:space="0" w:color="auto"/>
                            <w:bottom w:val="none" w:sz="0" w:space="0" w:color="auto"/>
                            <w:right w:val="none" w:sz="0" w:space="0" w:color="auto"/>
                          </w:divBdr>
                        </w:div>
                        <w:div w:id="10689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5022">
          <w:marLeft w:val="0"/>
          <w:marRight w:val="0"/>
          <w:marTop w:val="0"/>
          <w:marBottom w:val="0"/>
          <w:divBdr>
            <w:top w:val="none" w:sz="0" w:space="0" w:color="auto"/>
            <w:left w:val="none" w:sz="0" w:space="0" w:color="auto"/>
            <w:bottom w:val="none" w:sz="0" w:space="0" w:color="auto"/>
            <w:right w:val="none" w:sz="0" w:space="0" w:color="auto"/>
          </w:divBdr>
          <w:divsChild>
            <w:div w:id="106893486">
              <w:marLeft w:val="0"/>
              <w:marRight w:val="0"/>
              <w:marTop w:val="0"/>
              <w:marBottom w:val="0"/>
              <w:divBdr>
                <w:top w:val="none" w:sz="0" w:space="0" w:color="auto"/>
                <w:left w:val="none" w:sz="0" w:space="0" w:color="auto"/>
                <w:bottom w:val="none" w:sz="0" w:space="0" w:color="auto"/>
                <w:right w:val="none" w:sz="0" w:space="0" w:color="auto"/>
              </w:divBdr>
              <w:divsChild>
                <w:div w:id="106895412">
                  <w:marLeft w:val="0"/>
                  <w:marRight w:val="0"/>
                  <w:marTop w:val="0"/>
                  <w:marBottom w:val="0"/>
                  <w:divBdr>
                    <w:top w:val="none" w:sz="0" w:space="0" w:color="auto"/>
                    <w:left w:val="none" w:sz="0" w:space="0" w:color="auto"/>
                    <w:bottom w:val="none" w:sz="0" w:space="0" w:color="auto"/>
                    <w:right w:val="none" w:sz="0" w:space="0" w:color="auto"/>
                  </w:divBdr>
                  <w:divsChild>
                    <w:div w:id="106893817">
                      <w:marLeft w:val="0"/>
                      <w:marRight w:val="0"/>
                      <w:marTop w:val="0"/>
                      <w:marBottom w:val="0"/>
                      <w:divBdr>
                        <w:top w:val="none" w:sz="0" w:space="0" w:color="auto"/>
                        <w:left w:val="none" w:sz="0" w:space="0" w:color="auto"/>
                        <w:bottom w:val="none" w:sz="0" w:space="0" w:color="auto"/>
                        <w:right w:val="none" w:sz="0" w:space="0" w:color="auto"/>
                      </w:divBdr>
                      <w:divsChild>
                        <w:div w:id="106893261">
                          <w:marLeft w:val="0"/>
                          <w:marRight w:val="0"/>
                          <w:marTop w:val="0"/>
                          <w:marBottom w:val="0"/>
                          <w:divBdr>
                            <w:top w:val="none" w:sz="0" w:space="0" w:color="auto"/>
                            <w:left w:val="none" w:sz="0" w:space="0" w:color="auto"/>
                            <w:bottom w:val="none" w:sz="0" w:space="0" w:color="auto"/>
                            <w:right w:val="none" w:sz="0" w:space="0" w:color="auto"/>
                          </w:divBdr>
                        </w:div>
                        <w:div w:id="10689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4496">
      <w:marLeft w:val="0"/>
      <w:marRight w:val="0"/>
      <w:marTop w:val="0"/>
      <w:marBottom w:val="0"/>
      <w:divBdr>
        <w:top w:val="none" w:sz="0" w:space="0" w:color="auto"/>
        <w:left w:val="none" w:sz="0" w:space="0" w:color="auto"/>
        <w:bottom w:val="none" w:sz="0" w:space="0" w:color="auto"/>
        <w:right w:val="none" w:sz="0" w:space="0" w:color="auto"/>
      </w:divBdr>
    </w:div>
    <w:div w:id="106894497">
      <w:marLeft w:val="0"/>
      <w:marRight w:val="0"/>
      <w:marTop w:val="0"/>
      <w:marBottom w:val="0"/>
      <w:divBdr>
        <w:top w:val="none" w:sz="0" w:space="0" w:color="auto"/>
        <w:left w:val="none" w:sz="0" w:space="0" w:color="auto"/>
        <w:bottom w:val="none" w:sz="0" w:space="0" w:color="auto"/>
        <w:right w:val="none" w:sz="0" w:space="0" w:color="auto"/>
      </w:divBdr>
    </w:div>
    <w:div w:id="106894498">
      <w:marLeft w:val="0"/>
      <w:marRight w:val="0"/>
      <w:marTop w:val="0"/>
      <w:marBottom w:val="0"/>
      <w:divBdr>
        <w:top w:val="none" w:sz="0" w:space="0" w:color="auto"/>
        <w:left w:val="none" w:sz="0" w:space="0" w:color="auto"/>
        <w:bottom w:val="none" w:sz="0" w:space="0" w:color="auto"/>
        <w:right w:val="none" w:sz="0" w:space="0" w:color="auto"/>
      </w:divBdr>
      <w:divsChild>
        <w:div w:id="106894126">
          <w:marLeft w:val="0"/>
          <w:marRight w:val="0"/>
          <w:marTop w:val="0"/>
          <w:marBottom w:val="0"/>
          <w:divBdr>
            <w:top w:val="none" w:sz="0" w:space="0" w:color="auto"/>
            <w:left w:val="none" w:sz="0" w:space="0" w:color="auto"/>
            <w:bottom w:val="none" w:sz="0" w:space="0" w:color="auto"/>
            <w:right w:val="none" w:sz="0" w:space="0" w:color="auto"/>
          </w:divBdr>
          <w:divsChild>
            <w:div w:id="106892942">
              <w:marLeft w:val="0"/>
              <w:marRight w:val="0"/>
              <w:marTop w:val="0"/>
              <w:marBottom w:val="0"/>
              <w:divBdr>
                <w:top w:val="none" w:sz="0" w:space="0" w:color="auto"/>
                <w:left w:val="none" w:sz="0" w:space="0" w:color="auto"/>
                <w:bottom w:val="none" w:sz="0" w:space="0" w:color="auto"/>
                <w:right w:val="none" w:sz="0" w:space="0" w:color="auto"/>
              </w:divBdr>
              <w:divsChild>
                <w:div w:id="106893183">
                  <w:marLeft w:val="0"/>
                  <w:marRight w:val="0"/>
                  <w:marTop w:val="0"/>
                  <w:marBottom w:val="0"/>
                  <w:divBdr>
                    <w:top w:val="none" w:sz="0" w:space="0" w:color="auto"/>
                    <w:left w:val="none" w:sz="0" w:space="0" w:color="auto"/>
                    <w:bottom w:val="none" w:sz="0" w:space="0" w:color="auto"/>
                    <w:right w:val="none" w:sz="0" w:space="0" w:color="auto"/>
                  </w:divBdr>
                  <w:divsChild>
                    <w:div w:id="106893542">
                      <w:marLeft w:val="0"/>
                      <w:marRight w:val="0"/>
                      <w:marTop w:val="0"/>
                      <w:marBottom w:val="0"/>
                      <w:divBdr>
                        <w:top w:val="none" w:sz="0" w:space="0" w:color="auto"/>
                        <w:left w:val="none" w:sz="0" w:space="0" w:color="auto"/>
                        <w:bottom w:val="none" w:sz="0" w:space="0" w:color="auto"/>
                        <w:right w:val="none" w:sz="0" w:space="0" w:color="auto"/>
                      </w:divBdr>
                    </w:div>
                  </w:divsChild>
                </w:div>
                <w:div w:id="106893819">
                  <w:marLeft w:val="0"/>
                  <w:marRight w:val="0"/>
                  <w:marTop w:val="0"/>
                  <w:marBottom w:val="0"/>
                  <w:divBdr>
                    <w:top w:val="none" w:sz="0" w:space="0" w:color="auto"/>
                    <w:left w:val="none" w:sz="0" w:space="0" w:color="auto"/>
                    <w:bottom w:val="none" w:sz="0" w:space="0" w:color="auto"/>
                    <w:right w:val="none" w:sz="0" w:space="0" w:color="auto"/>
                  </w:divBdr>
                  <w:divsChild>
                    <w:div w:id="10689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4506">
      <w:marLeft w:val="0"/>
      <w:marRight w:val="0"/>
      <w:marTop w:val="0"/>
      <w:marBottom w:val="0"/>
      <w:divBdr>
        <w:top w:val="none" w:sz="0" w:space="0" w:color="auto"/>
        <w:left w:val="none" w:sz="0" w:space="0" w:color="auto"/>
        <w:bottom w:val="none" w:sz="0" w:space="0" w:color="auto"/>
        <w:right w:val="none" w:sz="0" w:space="0" w:color="auto"/>
      </w:divBdr>
    </w:div>
    <w:div w:id="106894509">
      <w:marLeft w:val="0"/>
      <w:marRight w:val="0"/>
      <w:marTop w:val="0"/>
      <w:marBottom w:val="0"/>
      <w:divBdr>
        <w:top w:val="none" w:sz="0" w:space="0" w:color="auto"/>
        <w:left w:val="none" w:sz="0" w:space="0" w:color="auto"/>
        <w:bottom w:val="none" w:sz="0" w:space="0" w:color="auto"/>
        <w:right w:val="none" w:sz="0" w:space="0" w:color="auto"/>
      </w:divBdr>
    </w:div>
    <w:div w:id="106894512">
      <w:marLeft w:val="0"/>
      <w:marRight w:val="0"/>
      <w:marTop w:val="0"/>
      <w:marBottom w:val="0"/>
      <w:divBdr>
        <w:top w:val="none" w:sz="0" w:space="0" w:color="auto"/>
        <w:left w:val="none" w:sz="0" w:space="0" w:color="auto"/>
        <w:bottom w:val="none" w:sz="0" w:space="0" w:color="auto"/>
        <w:right w:val="none" w:sz="0" w:space="0" w:color="auto"/>
      </w:divBdr>
    </w:div>
    <w:div w:id="106894513">
      <w:marLeft w:val="0"/>
      <w:marRight w:val="0"/>
      <w:marTop w:val="0"/>
      <w:marBottom w:val="0"/>
      <w:divBdr>
        <w:top w:val="none" w:sz="0" w:space="0" w:color="auto"/>
        <w:left w:val="none" w:sz="0" w:space="0" w:color="auto"/>
        <w:bottom w:val="none" w:sz="0" w:space="0" w:color="auto"/>
        <w:right w:val="none" w:sz="0" w:space="0" w:color="auto"/>
      </w:divBdr>
    </w:div>
    <w:div w:id="106894515">
      <w:marLeft w:val="0"/>
      <w:marRight w:val="0"/>
      <w:marTop w:val="0"/>
      <w:marBottom w:val="0"/>
      <w:divBdr>
        <w:top w:val="none" w:sz="0" w:space="0" w:color="auto"/>
        <w:left w:val="none" w:sz="0" w:space="0" w:color="auto"/>
        <w:bottom w:val="none" w:sz="0" w:space="0" w:color="auto"/>
        <w:right w:val="none" w:sz="0" w:space="0" w:color="auto"/>
      </w:divBdr>
    </w:div>
    <w:div w:id="106894516">
      <w:marLeft w:val="0"/>
      <w:marRight w:val="0"/>
      <w:marTop w:val="0"/>
      <w:marBottom w:val="0"/>
      <w:divBdr>
        <w:top w:val="none" w:sz="0" w:space="0" w:color="auto"/>
        <w:left w:val="none" w:sz="0" w:space="0" w:color="auto"/>
        <w:bottom w:val="none" w:sz="0" w:space="0" w:color="auto"/>
        <w:right w:val="none" w:sz="0" w:space="0" w:color="auto"/>
      </w:divBdr>
    </w:div>
    <w:div w:id="106894517">
      <w:marLeft w:val="0"/>
      <w:marRight w:val="0"/>
      <w:marTop w:val="0"/>
      <w:marBottom w:val="0"/>
      <w:divBdr>
        <w:top w:val="none" w:sz="0" w:space="0" w:color="auto"/>
        <w:left w:val="none" w:sz="0" w:space="0" w:color="auto"/>
        <w:bottom w:val="none" w:sz="0" w:space="0" w:color="auto"/>
        <w:right w:val="none" w:sz="0" w:space="0" w:color="auto"/>
      </w:divBdr>
    </w:div>
    <w:div w:id="106894520">
      <w:marLeft w:val="0"/>
      <w:marRight w:val="0"/>
      <w:marTop w:val="0"/>
      <w:marBottom w:val="0"/>
      <w:divBdr>
        <w:top w:val="none" w:sz="0" w:space="0" w:color="auto"/>
        <w:left w:val="none" w:sz="0" w:space="0" w:color="auto"/>
        <w:bottom w:val="none" w:sz="0" w:space="0" w:color="auto"/>
        <w:right w:val="none" w:sz="0" w:space="0" w:color="auto"/>
      </w:divBdr>
    </w:div>
    <w:div w:id="106894521">
      <w:marLeft w:val="0"/>
      <w:marRight w:val="0"/>
      <w:marTop w:val="0"/>
      <w:marBottom w:val="0"/>
      <w:divBdr>
        <w:top w:val="none" w:sz="0" w:space="0" w:color="auto"/>
        <w:left w:val="none" w:sz="0" w:space="0" w:color="auto"/>
        <w:bottom w:val="none" w:sz="0" w:space="0" w:color="auto"/>
        <w:right w:val="none" w:sz="0" w:space="0" w:color="auto"/>
      </w:divBdr>
    </w:div>
    <w:div w:id="106894522">
      <w:marLeft w:val="0"/>
      <w:marRight w:val="0"/>
      <w:marTop w:val="0"/>
      <w:marBottom w:val="0"/>
      <w:divBdr>
        <w:top w:val="none" w:sz="0" w:space="0" w:color="auto"/>
        <w:left w:val="none" w:sz="0" w:space="0" w:color="auto"/>
        <w:bottom w:val="none" w:sz="0" w:space="0" w:color="auto"/>
        <w:right w:val="none" w:sz="0" w:space="0" w:color="auto"/>
      </w:divBdr>
    </w:div>
    <w:div w:id="106894524">
      <w:marLeft w:val="0"/>
      <w:marRight w:val="0"/>
      <w:marTop w:val="0"/>
      <w:marBottom w:val="0"/>
      <w:divBdr>
        <w:top w:val="none" w:sz="0" w:space="0" w:color="auto"/>
        <w:left w:val="none" w:sz="0" w:space="0" w:color="auto"/>
        <w:bottom w:val="none" w:sz="0" w:space="0" w:color="auto"/>
        <w:right w:val="none" w:sz="0" w:space="0" w:color="auto"/>
      </w:divBdr>
    </w:div>
    <w:div w:id="106894528">
      <w:marLeft w:val="0"/>
      <w:marRight w:val="0"/>
      <w:marTop w:val="0"/>
      <w:marBottom w:val="0"/>
      <w:divBdr>
        <w:top w:val="none" w:sz="0" w:space="0" w:color="auto"/>
        <w:left w:val="none" w:sz="0" w:space="0" w:color="auto"/>
        <w:bottom w:val="none" w:sz="0" w:space="0" w:color="auto"/>
        <w:right w:val="none" w:sz="0" w:space="0" w:color="auto"/>
      </w:divBdr>
      <w:divsChild>
        <w:div w:id="106893672">
          <w:marLeft w:val="0"/>
          <w:marRight w:val="0"/>
          <w:marTop w:val="0"/>
          <w:marBottom w:val="0"/>
          <w:divBdr>
            <w:top w:val="none" w:sz="0" w:space="0" w:color="auto"/>
            <w:left w:val="none" w:sz="0" w:space="0" w:color="auto"/>
            <w:bottom w:val="none" w:sz="0" w:space="0" w:color="auto"/>
            <w:right w:val="none" w:sz="0" w:space="0" w:color="auto"/>
          </w:divBdr>
        </w:div>
        <w:div w:id="106894882">
          <w:marLeft w:val="0"/>
          <w:marRight w:val="0"/>
          <w:marTop w:val="0"/>
          <w:marBottom w:val="0"/>
          <w:divBdr>
            <w:top w:val="none" w:sz="0" w:space="0" w:color="auto"/>
            <w:left w:val="none" w:sz="0" w:space="0" w:color="auto"/>
            <w:bottom w:val="none" w:sz="0" w:space="0" w:color="auto"/>
            <w:right w:val="none" w:sz="0" w:space="0" w:color="auto"/>
          </w:divBdr>
          <w:divsChild>
            <w:div w:id="106892782">
              <w:marLeft w:val="0"/>
              <w:marRight w:val="0"/>
              <w:marTop w:val="0"/>
              <w:marBottom w:val="0"/>
              <w:divBdr>
                <w:top w:val="none" w:sz="0" w:space="0" w:color="auto"/>
                <w:left w:val="none" w:sz="0" w:space="0" w:color="auto"/>
                <w:bottom w:val="none" w:sz="0" w:space="0" w:color="auto"/>
                <w:right w:val="none" w:sz="0" w:space="0" w:color="auto"/>
              </w:divBdr>
              <w:divsChild>
                <w:div w:id="106894656">
                  <w:marLeft w:val="0"/>
                  <w:marRight w:val="0"/>
                  <w:marTop w:val="0"/>
                  <w:marBottom w:val="0"/>
                  <w:divBdr>
                    <w:top w:val="none" w:sz="0" w:space="0" w:color="auto"/>
                    <w:left w:val="none" w:sz="0" w:space="0" w:color="auto"/>
                    <w:bottom w:val="none" w:sz="0" w:space="0" w:color="auto"/>
                    <w:right w:val="none" w:sz="0" w:space="0" w:color="auto"/>
                  </w:divBdr>
                </w:div>
              </w:divsChild>
            </w:div>
            <w:div w:id="10689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531">
      <w:marLeft w:val="0"/>
      <w:marRight w:val="0"/>
      <w:marTop w:val="0"/>
      <w:marBottom w:val="0"/>
      <w:divBdr>
        <w:top w:val="none" w:sz="0" w:space="0" w:color="auto"/>
        <w:left w:val="none" w:sz="0" w:space="0" w:color="auto"/>
        <w:bottom w:val="none" w:sz="0" w:space="0" w:color="auto"/>
        <w:right w:val="none" w:sz="0" w:space="0" w:color="auto"/>
      </w:divBdr>
      <w:divsChild>
        <w:div w:id="106892988">
          <w:marLeft w:val="0"/>
          <w:marRight w:val="0"/>
          <w:marTop w:val="0"/>
          <w:marBottom w:val="0"/>
          <w:divBdr>
            <w:top w:val="none" w:sz="0" w:space="0" w:color="auto"/>
            <w:left w:val="none" w:sz="0" w:space="0" w:color="auto"/>
            <w:bottom w:val="none" w:sz="0" w:space="0" w:color="auto"/>
            <w:right w:val="none" w:sz="0" w:space="0" w:color="auto"/>
          </w:divBdr>
        </w:div>
        <w:div w:id="106894393">
          <w:marLeft w:val="0"/>
          <w:marRight w:val="0"/>
          <w:marTop w:val="0"/>
          <w:marBottom w:val="0"/>
          <w:divBdr>
            <w:top w:val="none" w:sz="0" w:space="0" w:color="auto"/>
            <w:left w:val="none" w:sz="0" w:space="0" w:color="auto"/>
            <w:bottom w:val="none" w:sz="0" w:space="0" w:color="auto"/>
            <w:right w:val="none" w:sz="0" w:space="0" w:color="auto"/>
          </w:divBdr>
        </w:div>
        <w:div w:id="106894678">
          <w:marLeft w:val="0"/>
          <w:marRight w:val="0"/>
          <w:marTop w:val="0"/>
          <w:marBottom w:val="0"/>
          <w:divBdr>
            <w:top w:val="none" w:sz="0" w:space="0" w:color="auto"/>
            <w:left w:val="none" w:sz="0" w:space="0" w:color="auto"/>
            <w:bottom w:val="none" w:sz="0" w:space="0" w:color="auto"/>
            <w:right w:val="none" w:sz="0" w:space="0" w:color="auto"/>
          </w:divBdr>
        </w:div>
      </w:divsChild>
    </w:div>
    <w:div w:id="106894532">
      <w:marLeft w:val="0"/>
      <w:marRight w:val="0"/>
      <w:marTop w:val="0"/>
      <w:marBottom w:val="0"/>
      <w:divBdr>
        <w:top w:val="none" w:sz="0" w:space="0" w:color="auto"/>
        <w:left w:val="none" w:sz="0" w:space="0" w:color="auto"/>
        <w:bottom w:val="none" w:sz="0" w:space="0" w:color="auto"/>
        <w:right w:val="none" w:sz="0" w:space="0" w:color="auto"/>
      </w:divBdr>
    </w:div>
    <w:div w:id="106894535">
      <w:marLeft w:val="0"/>
      <w:marRight w:val="0"/>
      <w:marTop w:val="0"/>
      <w:marBottom w:val="0"/>
      <w:divBdr>
        <w:top w:val="none" w:sz="0" w:space="0" w:color="auto"/>
        <w:left w:val="none" w:sz="0" w:space="0" w:color="auto"/>
        <w:bottom w:val="none" w:sz="0" w:space="0" w:color="auto"/>
        <w:right w:val="none" w:sz="0" w:space="0" w:color="auto"/>
      </w:divBdr>
      <w:divsChild>
        <w:div w:id="106892594">
          <w:marLeft w:val="0"/>
          <w:marRight w:val="0"/>
          <w:marTop w:val="0"/>
          <w:marBottom w:val="0"/>
          <w:divBdr>
            <w:top w:val="none" w:sz="0" w:space="0" w:color="auto"/>
            <w:left w:val="none" w:sz="0" w:space="0" w:color="auto"/>
            <w:bottom w:val="none" w:sz="0" w:space="0" w:color="auto"/>
            <w:right w:val="none" w:sz="0" w:space="0" w:color="auto"/>
          </w:divBdr>
          <w:divsChild>
            <w:div w:id="106894826">
              <w:marLeft w:val="0"/>
              <w:marRight w:val="0"/>
              <w:marTop w:val="0"/>
              <w:marBottom w:val="0"/>
              <w:divBdr>
                <w:top w:val="none" w:sz="0" w:space="0" w:color="auto"/>
                <w:left w:val="none" w:sz="0" w:space="0" w:color="auto"/>
                <w:bottom w:val="none" w:sz="0" w:space="0" w:color="auto"/>
                <w:right w:val="none" w:sz="0" w:space="0" w:color="auto"/>
              </w:divBdr>
            </w:div>
          </w:divsChild>
        </w:div>
        <w:div w:id="106893648">
          <w:marLeft w:val="0"/>
          <w:marRight w:val="0"/>
          <w:marTop w:val="0"/>
          <w:marBottom w:val="0"/>
          <w:divBdr>
            <w:top w:val="none" w:sz="0" w:space="0" w:color="auto"/>
            <w:left w:val="none" w:sz="0" w:space="0" w:color="auto"/>
            <w:bottom w:val="none" w:sz="0" w:space="0" w:color="auto"/>
            <w:right w:val="none" w:sz="0" w:space="0" w:color="auto"/>
          </w:divBdr>
        </w:div>
        <w:div w:id="106893963">
          <w:marLeft w:val="0"/>
          <w:marRight w:val="0"/>
          <w:marTop w:val="0"/>
          <w:marBottom w:val="0"/>
          <w:divBdr>
            <w:top w:val="none" w:sz="0" w:space="0" w:color="auto"/>
            <w:left w:val="none" w:sz="0" w:space="0" w:color="auto"/>
            <w:bottom w:val="none" w:sz="0" w:space="0" w:color="auto"/>
            <w:right w:val="none" w:sz="0" w:space="0" w:color="auto"/>
          </w:divBdr>
        </w:div>
      </w:divsChild>
    </w:div>
    <w:div w:id="106894537">
      <w:marLeft w:val="0"/>
      <w:marRight w:val="0"/>
      <w:marTop w:val="0"/>
      <w:marBottom w:val="0"/>
      <w:divBdr>
        <w:top w:val="none" w:sz="0" w:space="0" w:color="auto"/>
        <w:left w:val="none" w:sz="0" w:space="0" w:color="auto"/>
        <w:bottom w:val="none" w:sz="0" w:space="0" w:color="auto"/>
        <w:right w:val="none" w:sz="0" w:space="0" w:color="auto"/>
      </w:divBdr>
    </w:div>
    <w:div w:id="106894538">
      <w:marLeft w:val="0"/>
      <w:marRight w:val="0"/>
      <w:marTop w:val="0"/>
      <w:marBottom w:val="0"/>
      <w:divBdr>
        <w:top w:val="none" w:sz="0" w:space="0" w:color="auto"/>
        <w:left w:val="none" w:sz="0" w:space="0" w:color="auto"/>
        <w:bottom w:val="none" w:sz="0" w:space="0" w:color="auto"/>
        <w:right w:val="none" w:sz="0" w:space="0" w:color="auto"/>
      </w:divBdr>
      <w:divsChild>
        <w:div w:id="106892605">
          <w:marLeft w:val="0"/>
          <w:marRight w:val="0"/>
          <w:marTop w:val="0"/>
          <w:marBottom w:val="0"/>
          <w:divBdr>
            <w:top w:val="none" w:sz="0" w:space="0" w:color="auto"/>
            <w:left w:val="none" w:sz="0" w:space="0" w:color="auto"/>
            <w:bottom w:val="none" w:sz="0" w:space="0" w:color="auto"/>
            <w:right w:val="none" w:sz="0" w:space="0" w:color="auto"/>
          </w:divBdr>
          <w:divsChild>
            <w:div w:id="106893325">
              <w:marLeft w:val="0"/>
              <w:marRight w:val="0"/>
              <w:marTop w:val="0"/>
              <w:marBottom w:val="0"/>
              <w:divBdr>
                <w:top w:val="none" w:sz="0" w:space="0" w:color="auto"/>
                <w:left w:val="none" w:sz="0" w:space="0" w:color="auto"/>
                <w:bottom w:val="none" w:sz="0" w:space="0" w:color="auto"/>
                <w:right w:val="none" w:sz="0" w:space="0" w:color="auto"/>
              </w:divBdr>
            </w:div>
            <w:div w:id="106894728">
              <w:marLeft w:val="0"/>
              <w:marRight w:val="0"/>
              <w:marTop w:val="0"/>
              <w:marBottom w:val="0"/>
              <w:divBdr>
                <w:top w:val="none" w:sz="0" w:space="0" w:color="auto"/>
                <w:left w:val="none" w:sz="0" w:space="0" w:color="auto"/>
                <w:bottom w:val="none" w:sz="0" w:space="0" w:color="auto"/>
                <w:right w:val="none" w:sz="0" w:space="0" w:color="auto"/>
              </w:divBdr>
            </w:div>
          </w:divsChild>
        </w:div>
        <w:div w:id="106893390">
          <w:marLeft w:val="0"/>
          <w:marRight w:val="0"/>
          <w:marTop w:val="0"/>
          <w:marBottom w:val="0"/>
          <w:divBdr>
            <w:top w:val="none" w:sz="0" w:space="0" w:color="auto"/>
            <w:left w:val="none" w:sz="0" w:space="0" w:color="auto"/>
            <w:bottom w:val="none" w:sz="0" w:space="0" w:color="auto"/>
            <w:right w:val="none" w:sz="0" w:space="0" w:color="auto"/>
          </w:divBdr>
        </w:div>
        <w:div w:id="106893647">
          <w:marLeft w:val="0"/>
          <w:marRight w:val="0"/>
          <w:marTop w:val="0"/>
          <w:marBottom w:val="0"/>
          <w:divBdr>
            <w:top w:val="none" w:sz="0" w:space="0" w:color="auto"/>
            <w:left w:val="none" w:sz="0" w:space="0" w:color="auto"/>
            <w:bottom w:val="none" w:sz="0" w:space="0" w:color="auto"/>
            <w:right w:val="none" w:sz="0" w:space="0" w:color="auto"/>
          </w:divBdr>
        </w:div>
        <w:div w:id="106894110">
          <w:marLeft w:val="0"/>
          <w:marRight w:val="0"/>
          <w:marTop w:val="0"/>
          <w:marBottom w:val="0"/>
          <w:divBdr>
            <w:top w:val="none" w:sz="0" w:space="0" w:color="auto"/>
            <w:left w:val="none" w:sz="0" w:space="0" w:color="auto"/>
            <w:bottom w:val="none" w:sz="0" w:space="0" w:color="auto"/>
            <w:right w:val="none" w:sz="0" w:space="0" w:color="auto"/>
          </w:divBdr>
        </w:div>
        <w:div w:id="106894333">
          <w:marLeft w:val="0"/>
          <w:marRight w:val="0"/>
          <w:marTop w:val="0"/>
          <w:marBottom w:val="0"/>
          <w:divBdr>
            <w:top w:val="none" w:sz="0" w:space="0" w:color="auto"/>
            <w:left w:val="none" w:sz="0" w:space="0" w:color="auto"/>
            <w:bottom w:val="none" w:sz="0" w:space="0" w:color="auto"/>
            <w:right w:val="none" w:sz="0" w:space="0" w:color="auto"/>
          </w:divBdr>
        </w:div>
      </w:divsChild>
    </w:div>
    <w:div w:id="106894541">
      <w:marLeft w:val="0"/>
      <w:marRight w:val="0"/>
      <w:marTop w:val="0"/>
      <w:marBottom w:val="0"/>
      <w:divBdr>
        <w:top w:val="none" w:sz="0" w:space="0" w:color="auto"/>
        <w:left w:val="none" w:sz="0" w:space="0" w:color="auto"/>
        <w:bottom w:val="none" w:sz="0" w:space="0" w:color="auto"/>
        <w:right w:val="none" w:sz="0" w:space="0" w:color="auto"/>
      </w:divBdr>
    </w:div>
    <w:div w:id="106894543">
      <w:marLeft w:val="0"/>
      <w:marRight w:val="0"/>
      <w:marTop w:val="0"/>
      <w:marBottom w:val="0"/>
      <w:divBdr>
        <w:top w:val="none" w:sz="0" w:space="0" w:color="auto"/>
        <w:left w:val="none" w:sz="0" w:space="0" w:color="auto"/>
        <w:bottom w:val="none" w:sz="0" w:space="0" w:color="auto"/>
        <w:right w:val="none" w:sz="0" w:space="0" w:color="auto"/>
      </w:divBdr>
    </w:div>
    <w:div w:id="106894545">
      <w:marLeft w:val="0"/>
      <w:marRight w:val="0"/>
      <w:marTop w:val="0"/>
      <w:marBottom w:val="0"/>
      <w:divBdr>
        <w:top w:val="none" w:sz="0" w:space="0" w:color="auto"/>
        <w:left w:val="none" w:sz="0" w:space="0" w:color="auto"/>
        <w:bottom w:val="none" w:sz="0" w:space="0" w:color="auto"/>
        <w:right w:val="none" w:sz="0" w:space="0" w:color="auto"/>
      </w:divBdr>
    </w:div>
    <w:div w:id="106894546">
      <w:marLeft w:val="0"/>
      <w:marRight w:val="0"/>
      <w:marTop w:val="0"/>
      <w:marBottom w:val="0"/>
      <w:divBdr>
        <w:top w:val="none" w:sz="0" w:space="0" w:color="auto"/>
        <w:left w:val="none" w:sz="0" w:space="0" w:color="auto"/>
        <w:bottom w:val="none" w:sz="0" w:space="0" w:color="auto"/>
        <w:right w:val="none" w:sz="0" w:space="0" w:color="auto"/>
      </w:divBdr>
    </w:div>
    <w:div w:id="106894547">
      <w:marLeft w:val="0"/>
      <w:marRight w:val="0"/>
      <w:marTop w:val="0"/>
      <w:marBottom w:val="0"/>
      <w:divBdr>
        <w:top w:val="none" w:sz="0" w:space="0" w:color="auto"/>
        <w:left w:val="none" w:sz="0" w:space="0" w:color="auto"/>
        <w:bottom w:val="none" w:sz="0" w:space="0" w:color="auto"/>
        <w:right w:val="none" w:sz="0" w:space="0" w:color="auto"/>
      </w:divBdr>
      <w:divsChild>
        <w:div w:id="106895243">
          <w:marLeft w:val="0"/>
          <w:marRight w:val="0"/>
          <w:marTop w:val="0"/>
          <w:marBottom w:val="0"/>
          <w:divBdr>
            <w:top w:val="none" w:sz="0" w:space="0" w:color="auto"/>
            <w:left w:val="none" w:sz="0" w:space="0" w:color="auto"/>
            <w:bottom w:val="none" w:sz="0" w:space="0" w:color="auto"/>
            <w:right w:val="none" w:sz="0" w:space="0" w:color="auto"/>
          </w:divBdr>
        </w:div>
      </w:divsChild>
    </w:div>
    <w:div w:id="106894552">
      <w:marLeft w:val="0"/>
      <w:marRight w:val="0"/>
      <w:marTop w:val="0"/>
      <w:marBottom w:val="0"/>
      <w:divBdr>
        <w:top w:val="none" w:sz="0" w:space="0" w:color="auto"/>
        <w:left w:val="none" w:sz="0" w:space="0" w:color="auto"/>
        <w:bottom w:val="none" w:sz="0" w:space="0" w:color="auto"/>
        <w:right w:val="none" w:sz="0" w:space="0" w:color="auto"/>
      </w:divBdr>
    </w:div>
    <w:div w:id="106894553">
      <w:marLeft w:val="0"/>
      <w:marRight w:val="0"/>
      <w:marTop w:val="0"/>
      <w:marBottom w:val="0"/>
      <w:divBdr>
        <w:top w:val="none" w:sz="0" w:space="0" w:color="auto"/>
        <w:left w:val="none" w:sz="0" w:space="0" w:color="auto"/>
        <w:bottom w:val="none" w:sz="0" w:space="0" w:color="auto"/>
        <w:right w:val="none" w:sz="0" w:space="0" w:color="auto"/>
      </w:divBdr>
    </w:div>
    <w:div w:id="106894555">
      <w:marLeft w:val="0"/>
      <w:marRight w:val="0"/>
      <w:marTop w:val="0"/>
      <w:marBottom w:val="0"/>
      <w:divBdr>
        <w:top w:val="none" w:sz="0" w:space="0" w:color="auto"/>
        <w:left w:val="none" w:sz="0" w:space="0" w:color="auto"/>
        <w:bottom w:val="none" w:sz="0" w:space="0" w:color="auto"/>
        <w:right w:val="none" w:sz="0" w:space="0" w:color="auto"/>
      </w:divBdr>
    </w:div>
    <w:div w:id="106894564">
      <w:marLeft w:val="0"/>
      <w:marRight w:val="0"/>
      <w:marTop w:val="0"/>
      <w:marBottom w:val="0"/>
      <w:divBdr>
        <w:top w:val="none" w:sz="0" w:space="0" w:color="auto"/>
        <w:left w:val="none" w:sz="0" w:space="0" w:color="auto"/>
        <w:bottom w:val="none" w:sz="0" w:space="0" w:color="auto"/>
        <w:right w:val="none" w:sz="0" w:space="0" w:color="auto"/>
      </w:divBdr>
      <w:divsChild>
        <w:div w:id="106892975">
          <w:marLeft w:val="0"/>
          <w:marRight w:val="0"/>
          <w:marTop w:val="0"/>
          <w:marBottom w:val="0"/>
          <w:divBdr>
            <w:top w:val="none" w:sz="0" w:space="0" w:color="auto"/>
            <w:left w:val="none" w:sz="0" w:space="0" w:color="auto"/>
            <w:bottom w:val="none" w:sz="0" w:space="0" w:color="auto"/>
            <w:right w:val="none" w:sz="0" w:space="0" w:color="auto"/>
          </w:divBdr>
        </w:div>
        <w:div w:id="106893126">
          <w:marLeft w:val="0"/>
          <w:marRight w:val="0"/>
          <w:marTop w:val="0"/>
          <w:marBottom w:val="0"/>
          <w:divBdr>
            <w:top w:val="none" w:sz="0" w:space="0" w:color="auto"/>
            <w:left w:val="none" w:sz="0" w:space="0" w:color="auto"/>
            <w:bottom w:val="none" w:sz="0" w:space="0" w:color="auto"/>
            <w:right w:val="none" w:sz="0" w:space="0" w:color="auto"/>
          </w:divBdr>
        </w:div>
        <w:div w:id="106893861">
          <w:marLeft w:val="0"/>
          <w:marRight w:val="0"/>
          <w:marTop w:val="0"/>
          <w:marBottom w:val="0"/>
          <w:divBdr>
            <w:top w:val="none" w:sz="0" w:space="0" w:color="auto"/>
            <w:left w:val="none" w:sz="0" w:space="0" w:color="auto"/>
            <w:bottom w:val="none" w:sz="0" w:space="0" w:color="auto"/>
            <w:right w:val="none" w:sz="0" w:space="0" w:color="auto"/>
          </w:divBdr>
        </w:div>
        <w:div w:id="106894694">
          <w:marLeft w:val="0"/>
          <w:marRight w:val="0"/>
          <w:marTop w:val="0"/>
          <w:marBottom w:val="0"/>
          <w:divBdr>
            <w:top w:val="none" w:sz="0" w:space="0" w:color="auto"/>
            <w:left w:val="none" w:sz="0" w:space="0" w:color="auto"/>
            <w:bottom w:val="none" w:sz="0" w:space="0" w:color="auto"/>
            <w:right w:val="none" w:sz="0" w:space="0" w:color="auto"/>
          </w:divBdr>
          <w:divsChild>
            <w:div w:id="106892600">
              <w:marLeft w:val="0"/>
              <w:marRight w:val="0"/>
              <w:marTop w:val="0"/>
              <w:marBottom w:val="0"/>
              <w:divBdr>
                <w:top w:val="none" w:sz="0" w:space="0" w:color="auto"/>
                <w:left w:val="none" w:sz="0" w:space="0" w:color="auto"/>
                <w:bottom w:val="none" w:sz="0" w:space="0" w:color="auto"/>
                <w:right w:val="none" w:sz="0" w:space="0" w:color="auto"/>
              </w:divBdr>
            </w:div>
            <w:div w:id="106893318">
              <w:marLeft w:val="0"/>
              <w:marRight w:val="0"/>
              <w:marTop w:val="0"/>
              <w:marBottom w:val="0"/>
              <w:divBdr>
                <w:top w:val="none" w:sz="0" w:space="0" w:color="auto"/>
                <w:left w:val="none" w:sz="0" w:space="0" w:color="auto"/>
                <w:bottom w:val="none" w:sz="0" w:space="0" w:color="auto"/>
                <w:right w:val="none" w:sz="0" w:space="0" w:color="auto"/>
              </w:divBdr>
              <w:divsChild>
                <w:div w:id="106892564">
                  <w:marLeft w:val="0"/>
                  <w:marRight w:val="0"/>
                  <w:marTop w:val="0"/>
                  <w:marBottom w:val="0"/>
                  <w:divBdr>
                    <w:top w:val="none" w:sz="0" w:space="0" w:color="auto"/>
                    <w:left w:val="none" w:sz="0" w:space="0" w:color="auto"/>
                    <w:bottom w:val="none" w:sz="0" w:space="0" w:color="auto"/>
                    <w:right w:val="none" w:sz="0" w:space="0" w:color="auto"/>
                  </w:divBdr>
                </w:div>
                <w:div w:id="1068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259">
          <w:marLeft w:val="0"/>
          <w:marRight w:val="0"/>
          <w:marTop w:val="0"/>
          <w:marBottom w:val="0"/>
          <w:divBdr>
            <w:top w:val="none" w:sz="0" w:space="0" w:color="auto"/>
            <w:left w:val="none" w:sz="0" w:space="0" w:color="auto"/>
            <w:bottom w:val="none" w:sz="0" w:space="0" w:color="auto"/>
            <w:right w:val="none" w:sz="0" w:space="0" w:color="auto"/>
          </w:divBdr>
        </w:div>
      </w:divsChild>
    </w:div>
    <w:div w:id="106894570">
      <w:marLeft w:val="0"/>
      <w:marRight w:val="0"/>
      <w:marTop w:val="0"/>
      <w:marBottom w:val="0"/>
      <w:divBdr>
        <w:top w:val="none" w:sz="0" w:space="0" w:color="auto"/>
        <w:left w:val="none" w:sz="0" w:space="0" w:color="auto"/>
        <w:bottom w:val="none" w:sz="0" w:space="0" w:color="auto"/>
        <w:right w:val="none" w:sz="0" w:space="0" w:color="auto"/>
      </w:divBdr>
    </w:div>
    <w:div w:id="106894571">
      <w:marLeft w:val="0"/>
      <w:marRight w:val="0"/>
      <w:marTop w:val="0"/>
      <w:marBottom w:val="0"/>
      <w:divBdr>
        <w:top w:val="none" w:sz="0" w:space="0" w:color="auto"/>
        <w:left w:val="none" w:sz="0" w:space="0" w:color="auto"/>
        <w:bottom w:val="none" w:sz="0" w:space="0" w:color="auto"/>
        <w:right w:val="none" w:sz="0" w:space="0" w:color="auto"/>
      </w:divBdr>
      <w:divsChild>
        <w:div w:id="106892706">
          <w:marLeft w:val="0"/>
          <w:marRight w:val="0"/>
          <w:marTop w:val="0"/>
          <w:marBottom w:val="0"/>
          <w:divBdr>
            <w:top w:val="none" w:sz="0" w:space="0" w:color="auto"/>
            <w:left w:val="none" w:sz="0" w:space="0" w:color="auto"/>
            <w:bottom w:val="none" w:sz="0" w:space="0" w:color="auto"/>
            <w:right w:val="none" w:sz="0" w:space="0" w:color="auto"/>
          </w:divBdr>
        </w:div>
        <w:div w:id="106894305">
          <w:marLeft w:val="0"/>
          <w:marRight w:val="0"/>
          <w:marTop w:val="0"/>
          <w:marBottom w:val="0"/>
          <w:divBdr>
            <w:top w:val="none" w:sz="0" w:space="0" w:color="auto"/>
            <w:left w:val="none" w:sz="0" w:space="0" w:color="auto"/>
            <w:bottom w:val="none" w:sz="0" w:space="0" w:color="auto"/>
            <w:right w:val="none" w:sz="0" w:space="0" w:color="auto"/>
          </w:divBdr>
        </w:div>
      </w:divsChild>
    </w:div>
    <w:div w:id="106894572">
      <w:marLeft w:val="0"/>
      <w:marRight w:val="0"/>
      <w:marTop w:val="0"/>
      <w:marBottom w:val="0"/>
      <w:divBdr>
        <w:top w:val="none" w:sz="0" w:space="0" w:color="auto"/>
        <w:left w:val="none" w:sz="0" w:space="0" w:color="auto"/>
        <w:bottom w:val="none" w:sz="0" w:space="0" w:color="auto"/>
        <w:right w:val="none" w:sz="0" w:space="0" w:color="auto"/>
      </w:divBdr>
    </w:div>
    <w:div w:id="106894573">
      <w:marLeft w:val="0"/>
      <w:marRight w:val="0"/>
      <w:marTop w:val="0"/>
      <w:marBottom w:val="0"/>
      <w:divBdr>
        <w:top w:val="none" w:sz="0" w:space="0" w:color="auto"/>
        <w:left w:val="none" w:sz="0" w:space="0" w:color="auto"/>
        <w:bottom w:val="none" w:sz="0" w:space="0" w:color="auto"/>
        <w:right w:val="none" w:sz="0" w:space="0" w:color="auto"/>
      </w:divBdr>
    </w:div>
    <w:div w:id="106894574">
      <w:marLeft w:val="0"/>
      <w:marRight w:val="0"/>
      <w:marTop w:val="0"/>
      <w:marBottom w:val="0"/>
      <w:divBdr>
        <w:top w:val="none" w:sz="0" w:space="0" w:color="auto"/>
        <w:left w:val="none" w:sz="0" w:space="0" w:color="auto"/>
        <w:bottom w:val="none" w:sz="0" w:space="0" w:color="auto"/>
        <w:right w:val="none" w:sz="0" w:space="0" w:color="auto"/>
      </w:divBdr>
      <w:divsChild>
        <w:div w:id="106893168">
          <w:marLeft w:val="0"/>
          <w:marRight w:val="0"/>
          <w:marTop w:val="0"/>
          <w:marBottom w:val="0"/>
          <w:divBdr>
            <w:top w:val="none" w:sz="0" w:space="0" w:color="auto"/>
            <w:left w:val="none" w:sz="0" w:space="0" w:color="auto"/>
            <w:bottom w:val="none" w:sz="0" w:space="0" w:color="auto"/>
            <w:right w:val="none" w:sz="0" w:space="0" w:color="auto"/>
          </w:divBdr>
          <w:divsChild>
            <w:div w:id="10689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576">
      <w:marLeft w:val="0"/>
      <w:marRight w:val="0"/>
      <w:marTop w:val="0"/>
      <w:marBottom w:val="0"/>
      <w:divBdr>
        <w:top w:val="none" w:sz="0" w:space="0" w:color="auto"/>
        <w:left w:val="none" w:sz="0" w:space="0" w:color="auto"/>
        <w:bottom w:val="none" w:sz="0" w:space="0" w:color="auto"/>
        <w:right w:val="none" w:sz="0" w:space="0" w:color="auto"/>
      </w:divBdr>
    </w:div>
    <w:div w:id="106894578">
      <w:marLeft w:val="0"/>
      <w:marRight w:val="0"/>
      <w:marTop w:val="0"/>
      <w:marBottom w:val="0"/>
      <w:divBdr>
        <w:top w:val="none" w:sz="0" w:space="0" w:color="auto"/>
        <w:left w:val="none" w:sz="0" w:space="0" w:color="auto"/>
        <w:bottom w:val="none" w:sz="0" w:space="0" w:color="auto"/>
        <w:right w:val="none" w:sz="0" w:space="0" w:color="auto"/>
      </w:divBdr>
      <w:divsChild>
        <w:div w:id="106894611">
          <w:marLeft w:val="0"/>
          <w:marRight w:val="0"/>
          <w:marTop w:val="0"/>
          <w:marBottom w:val="0"/>
          <w:divBdr>
            <w:top w:val="none" w:sz="0" w:space="0" w:color="auto"/>
            <w:left w:val="none" w:sz="0" w:space="0" w:color="auto"/>
            <w:bottom w:val="none" w:sz="0" w:space="0" w:color="auto"/>
            <w:right w:val="none" w:sz="0" w:space="0" w:color="auto"/>
          </w:divBdr>
        </w:div>
        <w:div w:id="106895246">
          <w:marLeft w:val="0"/>
          <w:marRight w:val="0"/>
          <w:marTop w:val="0"/>
          <w:marBottom w:val="0"/>
          <w:divBdr>
            <w:top w:val="none" w:sz="0" w:space="0" w:color="auto"/>
            <w:left w:val="none" w:sz="0" w:space="0" w:color="auto"/>
            <w:bottom w:val="none" w:sz="0" w:space="0" w:color="auto"/>
            <w:right w:val="none" w:sz="0" w:space="0" w:color="auto"/>
          </w:divBdr>
        </w:div>
      </w:divsChild>
    </w:div>
    <w:div w:id="106894580">
      <w:marLeft w:val="0"/>
      <w:marRight w:val="0"/>
      <w:marTop w:val="0"/>
      <w:marBottom w:val="0"/>
      <w:divBdr>
        <w:top w:val="none" w:sz="0" w:space="0" w:color="auto"/>
        <w:left w:val="none" w:sz="0" w:space="0" w:color="auto"/>
        <w:bottom w:val="none" w:sz="0" w:space="0" w:color="auto"/>
        <w:right w:val="none" w:sz="0" w:space="0" w:color="auto"/>
      </w:divBdr>
    </w:div>
    <w:div w:id="106894581">
      <w:marLeft w:val="0"/>
      <w:marRight w:val="0"/>
      <w:marTop w:val="0"/>
      <w:marBottom w:val="0"/>
      <w:divBdr>
        <w:top w:val="none" w:sz="0" w:space="0" w:color="auto"/>
        <w:left w:val="none" w:sz="0" w:space="0" w:color="auto"/>
        <w:bottom w:val="none" w:sz="0" w:space="0" w:color="auto"/>
        <w:right w:val="none" w:sz="0" w:space="0" w:color="auto"/>
      </w:divBdr>
    </w:div>
    <w:div w:id="106894586">
      <w:marLeft w:val="0"/>
      <w:marRight w:val="0"/>
      <w:marTop w:val="0"/>
      <w:marBottom w:val="0"/>
      <w:divBdr>
        <w:top w:val="none" w:sz="0" w:space="0" w:color="auto"/>
        <w:left w:val="none" w:sz="0" w:space="0" w:color="auto"/>
        <w:bottom w:val="none" w:sz="0" w:space="0" w:color="auto"/>
        <w:right w:val="none" w:sz="0" w:space="0" w:color="auto"/>
      </w:divBdr>
    </w:div>
    <w:div w:id="106894590">
      <w:marLeft w:val="0"/>
      <w:marRight w:val="0"/>
      <w:marTop w:val="0"/>
      <w:marBottom w:val="0"/>
      <w:divBdr>
        <w:top w:val="none" w:sz="0" w:space="0" w:color="auto"/>
        <w:left w:val="none" w:sz="0" w:space="0" w:color="auto"/>
        <w:bottom w:val="none" w:sz="0" w:space="0" w:color="auto"/>
        <w:right w:val="none" w:sz="0" w:space="0" w:color="auto"/>
      </w:divBdr>
      <w:divsChild>
        <w:div w:id="106894089">
          <w:marLeft w:val="0"/>
          <w:marRight w:val="0"/>
          <w:marTop w:val="0"/>
          <w:marBottom w:val="0"/>
          <w:divBdr>
            <w:top w:val="none" w:sz="0" w:space="0" w:color="auto"/>
            <w:left w:val="none" w:sz="0" w:space="0" w:color="auto"/>
            <w:bottom w:val="none" w:sz="0" w:space="0" w:color="auto"/>
            <w:right w:val="none" w:sz="0" w:space="0" w:color="auto"/>
          </w:divBdr>
          <w:divsChild>
            <w:div w:id="106893816">
              <w:marLeft w:val="0"/>
              <w:marRight w:val="0"/>
              <w:marTop w:val="0"/>
              <w:marBottom w:val="0"/>
              <w:divBdr>
                <w:top w:val="none" w:sz="0" w:space="0" w:color="auto"/>
                <w:left w:val="none" w:sz="0" w:space="0" w:color="auto"/>
                <w:bottom w:val="none" w:sz="0" w:space="0" w:color="auto"/>
                <w:right w:val="none" w:sz="0" w:space="0" w:color="auto"/>
              </w:divBdr>
              <w:divsChild>
                <w:div w:id="106893968">
                  <w:marLeft w:val="0"/>
                  <w:marRight w:val="0"/>
                  <w:marTop w:val="0"/>
                  <w:marBottom w:val="0"/>
                  <w:divBdr>
                    <w:top w:val="none" w:sz="0" w:space="0" w:color="auto"/>
                    <w:left w:val="none" w:sz="0" w:space="0" w:color="auto"/>
                    <w:bottom w:val="none" w:sz="0" w:space="0" w:color="auto"/>
                    <w:right w:val="none" w:sz="0" w:space="0" w:color="auto"/>
                  </w:divBdr>
                  <w:divsChild>
                    <w:div w:id="106894271">
                      <w:marLeft w:val="0"/>
                      <w:marRight w:val="0"/>
                      <w:marTop w:val="0"/>
                      <w:marBottom w:val="0"/>
                      <w:divBdr>
                        <w:top w:val="none" w:sz="0" w:space="0" w:color="auto"/>
                        <w:left w:val="none" w:sz="0" w:space="0" w:color="auto"/>
                        <w:bottom w:val="none" w:sz="0" w:space="0" w:color="auto"/>
                        <w:right w:val="none" w:sz="0" w:space="0" w:color="auto"/>
                      </w:divBdr>
                      <w:divsChild>
                        <w:div w:id="10689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4591">
      <w:marLeft w:val="0"/>
      <w:marRight w:val="0"/>
      <w:marTop w:val="0"/>
      <w:marBottom w:val="0"/>
      <w:divBdr>
        <w:top w:val="none" w:sz="0" w:space="0" w:color="auto"/>
        <w:left w:val="none" w:sz="0" w:space="0" w:color="auto"/>
        <w:bottom w:val="none" w:sz="0" w:space="0" w:color="auto"/>
        <w:right w:val="none" w:sz="0" w:space="0" w:color="auto"/>
      </w:divBdr>
    </w:div>
    <w:div w:id="106894593">
      <w:marLeft w:val="0"/>
      <w:marRight w:val="0"/>
      <w:marTop w:val="0"/>
      <w:marBottom w:val="0"/>
      <w:divBdr>
        <w:top w:val="none" w:sz="0" w:space="0" w:color="auto"/>
        <w:left w:val="none" w:sz="0" w:space="0" w:color="auto"/>
        <w:bottom w:val="none" w:sz="0" w:space="0" w:color="auto"/>
        <w:right w:val="none" w:sz="0" w:space="0" w:color="auto"/>
      </w:divBdr>
      <w:divsChild>
        <w:div w:id="106894754">
          <w:marLeft w:val="0"/>
          <w:marRight w:val="0"/>
          <w:marTop w:val="0"/>
          <w:marBottom w:val="0"/>
          <w:divBdr>
            <w:top w:val="none" w:sz="0" w:space="0" w:color="auto"/>
            <w:left w:val="none" w:sz="0" w:space="0" w:color="auto"/>
            <w:bottom w:val="none" w:sz="0" w:space="0" w:color="auto"/>
            <w:right w:val="none" w:sz="0" w:space="0" w:color="auto"/>
          </w:divBdr>
          <w:divsChild>
            <w:div w:id="10689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595">
      <w:marLeft w:val="0"/>
      <w:marRight w:val="0"/>
      <w:marTop w:val="0"/>
      <w:marBottom w:val="0"/>
      <w:divBdr>
        <w:top w:val="none" w:sz="0" w:space="0" w:color="auto"/>
        <w:left w:val="none" w:sz="0" w:space="0" w:color="auto"/>
        <w:bottom w:val="none" w:sz="0" w:space="0" w:color="auto"/>
        <w:right w:val="none" w:sz="0" w:space="0" w:color="auto"/>
      </w:divBdr>
    </w:div>
    <w:div w:id="106894598">
      <w:marLeft w:val="0"/>
      <w:marRight w:val="0"/>
      <w:marTop w:val="0"/>
      <w:marBottom w:val="0"/>
      <w:divBdr>
        <w:top w:val="none" w:sz="0" w:space="0" w:color="auto"/>
        <w:left w:val="none" w:sz="0" w:space="0" w:color="auto"/>
        <w:bottom w:val="none" w:sz="0" w:space="0" w:color="auto"/>
        <w:right w:val="none" w:sz="0" w:space="0" w:color="auto"/>
      </w:divBdr>
      <w:divsChild>
        <w:div w:id="106892750">
          <w:marLeft w:val="0"/>
          <w:marRight w:val="0"/>
          <w:marTop w:val="0"/>
          <w:marBottom w:val="0"/>
          <w:divBdr>
            <w:top w:val="none" w:sz="0" w:space="0" w:color="auto"/>
            <w:left w:val="none" w:sz="0" w:space="0" w:color="auto"/>
            <w:bottom w:val="none" w:sz="0" w:space="0" w:color="auto"/>
            <w:right w:val="none" w:sz="0" w:space="0" w:color="auto"/>
          </w:divBdr>
          <w:divsChild>
            <w:div w:id="106894624">
              <w:marLeft w:val="0"/>
              <w:marRight w:val="0"/>
              <w:marTop w:val="0"/>
              <w:marBottom w:val="0"/>
              <w:divBdr>
                <w:top w:val="none" w:sz="0" w:space="0" w:color="auto"/>
                <w:left w:val="none" w:sz="0" w:space="0" w:color="auto"/>
                <w:bottom w:val="none" w:sz="0" w:space="0" w:color="auto"/>
                <w:right w:val="none" w:sz="0" w:space="0" w:color="auto"/>
              </w:divBdr>
              <w:divsChild>
                <w:div w:id="10689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459">
          <w:marLeft w:val="0"/>
          <w:marRight w:val="0"/>
          <w:marTop w:val="0"/>
          <w:marBottom w:val="0"/>
          <w:divBdr>
            <w:top w:val="none" w:sz="0" w:space="0" w:color="auto"/>
            <w:left w:val="none" w:sz="0" w:space="0" w:color="auto"/>
            <w:bottom w:val="none" w:sz="0" w:space="0" w:color="auto"/>
            <w:right w:val="none" w:sz="0" w:space="0" w:color="auto"/>
          </w:divBdr>
        </w:div>
      </w:divsChild>
    </w:div>
    <w:div w:id="106894599">
      <w:marLeft w:val="0"/>
      <w:marRight w:val="0"/>
      <w:marTop w:val="0"/>
      <w:marBottom w:val="0"/>
      <w:divBdr>
        <w:top w:val="none" w:sz="0" w:space="0" w:color="auto"/>
        <w:left w:val="none" w:sz="0" w:space="0" w:color="auto"/>
        <w:bottom w:val="none" w:sz="0" w:space="0" w:color="auto"/>
        <w:right w:val="none" w:sz="0" w:space="0" w:color="auto"/>
      </w:divBdr>
    </w:div>
    <w:div w:id="106894601">
      <w:marLeft w:val="0"/>
      <w:marRight w:val="0"/>
      <w:marTop w:val="0"/>
      <w:marBottom w:val="0"/>
      <w:divBdr>
        <w:top w:val="none" w:sz="0" w:space="0" w:color="auto"/>
        <w:left w:val="none" w:sz="0" w:space="0" w:color="auto"/>
        <w:bottom w:val="none" w:sz="0" w:space="0" w:color="auto"/>
        <w:right w:val="none" w:sz="0" w:space="0" w:color="auto"/>
      </w:divBdr>
    </w:div>
    <w:div w:id="106894603">
      <w:marLeft w:val="0"/>
      <w:marRight w:val="0"/>
      <w:marTop w:val="0"/>
      <w:marBottom w:val="0"/>
      <w:divBdr>
        <w:top w:val="none" w:sz="0" w:space="0" w:color="auto"/>
        <w:left w:val="none" w:sz="0" w:space="0" w:color="auto"/>
        <w:bottom w:val="none" w:sz="0" w:space="0" w:color="auto"/>
        <w:right w:val="none" w:sz="0" w:space="0" w:color="auto"/>
      </w:divBdr>
    </w:div>
    <w:div w:id="106894604">
      <w:marLeft w:val="0"/>
      <w:marRight w:val="0"/>
      <w:marTop w:val="0"/>
      <w:marBottom w:val="0"/>
      <w:divBdr>
        <w:top w:val="none" w:sz="0" w:space="0" w:color="auto"/>
        <w:left w:val="none" w:sz="0" w:space="0" w:color="auto"/>
        <w:bottom w:val="none" w:sz="0" w:space="0" w:color="auto"/>
        <w:right w:val="none" w:sz="0" w:space="0" w:color="auto"/>
      </w:divBdr>
    </w:div>
    <w:div w:id="106894605">
      <w:marLeft w:val="0"/>
      <w:marRight w:val="0"/>
      <w:marTop w:val="0"/>
      <w:marBottom w:val="0"/>
      <w:divBdr>
        <w:top w:val="none" w:sz="0" w:space="0" w:color="auto"/>
        <w:left w:val="none" w:sz="0" w:space="0" w:color="auto"/>
        <w:bottom w:val="none" w:sz="0" w:space="0" w:color="auto"/>
        <w:right w:val="none" w:sz="0" w:space="0" w:color="auto"/>
      </w:divBdr>
      <w:divsChild>
        <w:div w:id="106892657">
          <w:marLeft w:val="0"/>
          <w:marRight w:val="0"/>
          <w:marTop w:val="0"/>
          <w:marBottom w:val="0"/>
          <w:divBdr>
            <w:top w:val="none" w:sz="0" w:space="0" w:color="auto"/>
            <w:left w:val="none" w:sz="0" w:space="0" w:color="auto"/>
            <w:bottom w:val="none" w:sz="0" w:space="0" w:color="auto"/>
            <w:right w:val="none" w:sz="0" w:space="0" w:color="auto"/>
          </w:divBdr>
          <w:divsChild>
            <w:div w:id="106894244">
              <w:marLeft w:val="0"/>
              <w:marRight w:val="0"/>
              <w:marTop w:val="0"/>
              <w:marBottom w:val="0"/>
              <w:divBdr>
                <w:top w:val="none" w:sz="0" w:space="0" w:color="auto"/>
                <w:left w:val="none" w:sz="0" w:space="0" w:color="auto"/>
                <w:bottom w:val="none" w:sz="0" w:space="0" w:color="auto"/>
                <w:right w:val="none" w:sz="0" w:space="0" w:color="auto"/>
              </w:divBdr>
              <w:divsChild>
                <w:div w:id="106893127">
                  <w:marLeft w:val="0"/>
                  <w:marRight w:val="0"/>
                  <w:marTop w:val="0"/>
                  <w:marBottom w:val="0"/>
                  <w:divBdr>
                    <w:top w:val="none" w:sz="0" w:space="0" w:color="auto"/>
                    <w:left w:val="none" w:sz="0" w:space="0" w:color="auto"/>
                    <w:bottom w:val="none" w:sz="0" w:space="0" w:color="auto"/>
                    <w:right w:val="none" w:sz="0" w:space="0" w:color="auto"/>
                  </w:divBdr>
                </w:div>
              </w:divsChild>
            </w:div>
            <w:div w:id="106895031">
              <w:marLeft w:val="0"/>
              <w:marRight w:val="0"/>
              <w:marTop w:val="0"/>
              <w:marBottom w:val="0"/>
              <w:divBdr>
                <w:top w:val="none" w:sz="0" w:space="0" w:color="auto"/>
                <w:left w:val="none" w:sz="0" w:space="0" w:color="auto"/>
                <w:bottom w:val="none" w:sz="0" w:space="0" w:color="auto"/>
                <w:right w:val="none" w:sz="0" w:space="0" w:color="auto"/>
              </w:divBdr>
            </w:div>
          </w:divsChild>
        </w:div>
        <w:div w:id="106894637">
          <w:marLeft w:val="0"/>
          <w:marRight w:val="0"/>
          <w:marTop w:val="0"/>
          <w:marBottom w:val="0"/>
          <w:divBdr>
            <w:top w:val="none" w:sz="0" w:space="0" w:color="auto"/>
            <w:left w:val="none" w:sz="0" w:space="0" w:color="auto"/>
            <w:bottom w:val="none" w:sz="0" w:space="0" w:color="auto"/>
            <w:right w:val="none" w:sz="0" w:space="0" w:color="auto"/>
          </w:divBdr>
        </w:div>
        <w:div w:id="106895268">
          <w:marLeft w:val="0"/>
          <w:marRight w:val="0"/>
          <w:marTop w:val="0"/>
          <w:marBottom w:val="0"/>
          <w:divBdr>
            <w:top w:val="none" w:sz="0" w:space="0" w:color="auto"/>
            <w:left w:val="none" w:sz="0" w:space="0" w:color="auto"/>
            <w:bottom w:val="none" w:sz="0" w:space="0" w:color="auto"/>
            <w:right w:val="none" w:sz="0" w:space="0" w:color="auto"/>
          </w:divBdr>
        </w:div>
        <w:div w:id="106895408">
          <w:marLeft w:val="0"/>
          <w:marRight w:val="0"/>
          <w:marTop w:val="0"/>
          <w:marBottom w:val="0"/>
          <w:divBdr>
            <w:top w:val="none" w:sz="0" w:space="0" w:color="auto"/>
            <w:left w:val="none" w:sz="0" w:space="0" w:color="auto"/>
            <w:bottom w:val="none" w:sz="0" w:space="0" w:color="auto"/>
            <w:right w:val="none" w:sz="0" w:space="0" w:color="auto"/>
          </w:divBdr>
        </w:div>
      </w:divsChild>
    </w:div>
    <w:div w:id="106894606">
      <w:marLeft w:val="0"/>
      <w:marRight w:val="0"/>
      <w:marTop w:val="0"/>
      <w:marBottom w:val="0"/>
      <w:divBdr>
        <w:top w:val="none" w:sz="0" w:space="0" w:color="auto"/>
        <w:left w:val="none" w:sz="0" w:space="0" w:color="auto"/>
        <w:bottom w:val="none" w:sz="0" w:space="0" w:color="auto"/>
        <w:right w:val="none" w:sz="0" w:space="0" w:color="auto"/>
      </w:divBdr>
    </w:div>
    <w:div w:id="106894609">
      <w:marLeft w:val="0"/>
      <w:marRight w:val="0"/>
      <w:marTop w:val="0"/>
      <w:marBottom w:val="0"/>
      <w:divBdr>
        <w:top w:val="none" w:sz="0" w:space="0" w:color="auto"/>
        <w:left w:val="none" w:sz="0" w:space="0" w:color="auto"/>
        <w:bottom w:val="none" w:sz="0" w:space="0" w:color="auto"/>
        <w:right w:val="none" w:sz="0" w:space="0" w:color="auto"/>
      </w:divBdr>
    </w:div>
    <w:div w:id="106894612">
      <w:marLeft w:val="0"/>
      <w:marRight w:val="0"/>
      <w:marTop w:val="0"/>
      <w:marBottom w:val="0"/>
      <w:divBdr>
        <w:top w:val="none" w:sz="0" w:space="0" w:color="auto"/>
        <w:left w:val="none" w:sz="0" w:space="0" w:color="auto"/>
        <w:bottom w:val="none" w:sz="0" w:space="0" w:color="auto"/>
        <w:right w:val="none" w:sz="0" w:space="0" w:color="auto"/>
      </w:divBdr>
    </w:div>
    <w:div w:id="106894614">
      <w:marLeft w:val="0"/>
      <w:marRight w:val="0"/>
      <w:marTop w:val="0"/>
      <w:marBottom w:val="0"/>
      <w:divBdr>
        <w:top w:val="none" w:sz="0" w:space="0" w:color="auto"/>
        <w:left w:val="none" w:sz="0" w:space="0" w:color="auto"/>
        <w:bottom w:val="none" w:sz="0" w:space="0" w:color="auto"/>
        <w:right w:val="none" w:sz="0" w:space="0" w:color="auto"/>
      </w:divBdr>
    </w:div>
    <w:div w:id="106894616">
      <w:marLeft w:val="0"/>
      <w:marRight w:val="0"/>
      <w:marTop w:val="0"/>
      <w:marBottom w:val="0"/>
      <w:divBdr>
        <w:top w:val="none" w:sz="0" w:space="0" w:color="auto"/>
        <w:left w:val="none" w:sz="0" w:space="0" w:color="auto"/>
        <w:bottom w:val="none" w:sz="0" w:space="0" w:color="auto"/>
        <w:right w:val="none" w:sz="0" w:space="0" w:color="auto"/>
      </w:divBdr>
    </w:div>
    <w:div w:id="106894617">
      <w:marLeft w:val="0"/>
      <w:marRight w:val="0"/>
      <w:marTop w:val="0"/>
      <w:marBottom w:val="0"/>
      <w:divBdr>
        <w:top w:val="none" w:sz="0" w:space="0" w:color="auto"/>
        <w:left w:val="none" w:sz="0" w:space="0" w:color="auto"/>
        <w:bottom w:val="none" w:sz="0" w:space="0" w:color="auto"/>
        <w:right w:val="none" w:sz="0" w:space="0" w:color="auto"/>
      </w:divBdr>
    </w:div>
    <w:div w:id="106894620">
      <w:marLeft w:val="0"/>
      <w:marRight w:val="0"/>
      <w:marTop w:val="0"/>
      <w:marBottom w:val="0"/>
      <w:divBdr>
        <w:top w:val="none" w:sz="0" w:space="0" w:color="auto"/>
        <w:left w:val="none" w:sz="0" w:space="0" w:color="auto"/>
        <w:bottom w:val="none" w:sz="0" w:space="0" w:color="auto"/>
        <w:right w:val="none" w:sz="0" w:space="0" w:color="auto"/>
      </w:divBdr>
    </w:div>
    <w:div w:id="106894622">
      <w:marLeft w:val="0"/>
      <w:marRight w:val="0"/>
      <w:marTop w:val="0"/>
      <w:marBottom w:val="0"/>
      <w:divBdr>
        <w:top w:val="none" w:sz="0" w:space="0" w:color="auto"/>
        <w:left w:val="none" w:sz="0" w:space="0" w:color="auto"/>
        <w:bottom w:val="none" w:sz="0" w:space="0" w:color="auto"/>
        <w:right w:val="none" w:sz="0" w:space="0" w:color="auto"/>
      </w:divBdr>
      <w:divsChild>
        <w:div w:id="106894675">
          <w:marLeft w:val="0"/>
          <w:marRight w:val="0"/>
          <w:marTop w:val="0"/>
          <w:marBottom w:val="0"/>
          <w:divBdr>
            <w:top w:val="none" w:sz="0" w:space="0" w:color="auto"/>
            <w:left w:val="none" w:sz="0" w:space="0" w:color="auto"/>
            <w:bottom w:val="none" w:sz="0" w:space="0" w:color="auto"/>
            <w:right w:val="none" w:sz="0" w:space="0" w:color="auto"/>
          </w:divBdr>
          <w:divsChild>
            <w:div w:id="106894579">
              <w:marLeft w:val="0"/>
              <w:marRight w:val="0"/>
              <w:marTop w:val="0"/>
              <w:marBottom w:val="0"/>
              <w:divBdr>
                <w:top w:val="none" w:sz="0" w:space="0" w:color="auto"/>
                <w:left w:val="none" w:sz="0" w:space="0" w:color="auto"/>
                <w:bottom w:val="none" w:sz="0" w:space="0" w:color="auto"/>
                <w:right w:val="none" w:sz="0" w:space="0" w:color="auto"/>
              </w:divBdr>
            </w:div>
          </w:divsChild>
        </w:div>
        <w:div w:id="106895225">
          <w:marLeft w:val="0"/>
          <w:marRight w:val="0"/>
          <w:marTop w:val="0"/>
          <w:marBottom w:val="0"/>
          <w:divBdr>
            <w:top w:val="none" w:sz="0" w:space="0" w:color="auto"/>
            <w:left w:val="none" w:sz="0" w:space="0" w:color="auto"/>
            <w:bottom w:val="none" w:sz="0" w:space="0" w:color="auto"/>
            <w:right w:val="none" w:sz="0" w:space="0" w:color="auto"/>
          </w:divBdr>
          <w:divsChild>
            <w:div w:id="106895382">
              <w:marLeft w:val="0"/>
              <w:marRight w:val="0"/>
              <w:marTop w:val="0"/>
              <w:marBottom w:val="0"/>
              <w:divBdr>
                <w:top w:val="none" w:sz="0" w:space="0" w:color="auto"/>
                <w:left w:val="none" w:sz="0" w:space="0" w:color="auto"/>
                <w:bottom w:val="none" w:sz="0" w:space="0" w:color="auto"/>
                <w:right w:val="none" w:sz="0" w:space="0" w:color="auto"/>
              </w:divBdr>
              <w:divsChild>
                <w:div w:id="106892652">
                  <w:marLeft w:val="0"/>
                  <w:marRight w:val="0"/>
                  <w:marTop w:val="0"/>
                  <w:marBottom w:val="0"/>
                  <w:divBdr>
                    <w:top w:val="none" w:sz="0" w:space="0" w:color="auto"/>
                    <w:left w:val="none" w:sz="0" w:space="0" w:color="auto"/>
                    <w:bottom w:val="none" w:sz="0" w:space="0" w:color="auto"/>
                    <w:right w:val="none" w:sz="0" w:space="0" w:color="auto"/>
                  </w:divBdr>
                  <w:divsChild>
                    <w:div w:id="106893999">
                      <w:marLeft w:val="0"/>
                      <w:marRight w:val="0"/>
                      <w:marTop w:val="0"/>
                      <w:marBottom w:val="0"/>
                      <w:divBdr>
                        <w:top w:val="none" w:sz="0" w:space="0" w:color="auto"/>
                        <w:left w:val="none" w:sz="0" w:space="0" w:color="auto"/>
                        <w:bottom w:val="none" w:sz="0" w:space="0" w:color="auto"/>
                        <w:right w:val="none" w:sz="0" w:space="0" w:color="auto"/>
                      </w:divBdr>
                      <w:divsChild>
                        <w:div w:id="10689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4623">
      <w:marLeft w:val="0"/>
      <w:marRight w:val="0"/>
      <w:marTop w:val="0"/>
      <w:marBottom w:val="0"/>
      <w:divBdr>
        <w:top w:val="none" w:sz="0" w:space="0" w:color="auto"/>
        <w:left w:val="none" w:sz="0" w:space="0" w:color="auto"/>
        <w:bottom w:val="none" w:sz="0" w:space="0" w:color="auto"/>
        <w:right w:val="none" w:sz="0" w:space="0" w:color="auto"/>
      </w:divBdr>
    </w:div>
    <w:div w:id="106894625">
      <w:marLeft w:val="0"/>
      <w:marRight w:val="0"/>
      <w:marTop w:val="0"/>
      <w:marBottom w:val="0"/>
      <w:divBdr>
        <w:top w:val="none" w:sz="0" w:space="0" w:color="auto"/>
        <w:left w:val="none" w:sz="0" w:space="0" w:color="auto"/>
        <w:bottom w:val="none" w:sz="0" w:space="0" w:color="auto"/>
        <w:right w:val="none" w:sz="0" w:space="0" w:color="auto"/>
      </w:divBdr>
    </w:div>
    <w:div w:id="106894627">
      <w:marLeft w:val="0"/>
      <w:marRight w:val="0"/>
      <w:marTop w:val="0"/>
      <w:marBottom w:val="0"/>
      <w:divBdr>
        <w:top w:val="none" w:sz="0" w:space="0" w:color="auto"/>
        <w:left w:val="none" w:sz="0" w:space="0" w:color="auto"/>
        <w:bottom w:val="none" w:sz="0" w:space="0" w:color="auto"/>
        <w:right w:val="none" w:sz="0" w:space="0" w:color="auto"/>
      </w:divBdr>
    </w:div>
    <w:div w:id="106894630">
      <w:marLeft w:val="0"/>
      <w:marRight w:val="0"/>
      <w:marTop w:val="0"/>
      <w:marBottom w:val="0"/>
      <w:divBdr>
        <w:top w:val="none" w:sz="0" w:space="0" w:color="auto"/>
        <w:left w:val="none" w:sz="0" w:space="0" w:color="auto"/>
        <w:bottom w:val="none" w:sz="0" w:space="0" w:color="auto"/>
        <w:right w:val="none" w:sz="0" w:space="0" w:color="auto"/>
      </w:divBdr>
    </w:div>
    <w:div w:id="106894632">
      <w:marLeft w:val="0"/>
      <w:marRight w:val="0"/>
      <w:marTop w:val="0"/>
      <w:marBottom w:val="0"/>
      <w:divBdr>
        <w:top w:val="none" w:sz="0" w:space="0" w:color="auto"/>
        <w:left w:val="none" w:sz="0" w:space="0" w:color="auto"/>
        <w:bottom w:val="none" w:sz="0" w:space="0" w:color="auto"/>
        <w:right w:val="none" w:sz="0" w:space="0" w:color="auto"/>
      </w:divBdr>
    </w:div>
    <w:div w:id="106894636">
      <w:marLeft w:val="0"/>
      <w:marRight w:val="0"/>
      <w:marTop w:val="0"/>
      <w:marBottom w:val="0"/>
      <w:divBdr>
        <w:top w:val="none" w:sz="0" w:space="0" w:color="auto"/>
        <w:left w:val="none" w:sz="0" w:space="0" w:color="auto"/>
        <w:bottom w:val="none" w:sz="0" w:space="0" w:color="auto"/>
        <w:right w:val="none" w:sz="0" w:space="0" w:color="auto"/>
      </w:divBdr>
      <w:divsChild>
        <w:div w:id="106892801">
          <w:marLeft w:val="0"/>
          <w:marRight w:val="0"/>
          <w:marTop w:val="0"/>
          <w:marBottom w:val="0"/>
          <w:divBdr>
            <w:top w:val="none" w:sz="0" w:space="0" w:color="auto"/>
            <w:left w:val="none" w:sz="0" w:space="0" w:color="auto"/>
            <w:bottom w:val="none" w:sz="0" w:space="0" w:color="auto"/>
            <w:right w:val="none" w:sz="0" w:space="0" w:color="auto"/>
          </w:divBdr>
          <w:divsChild>
            <w:div w:id="106892950">
              <w:marLeft w:val="0"/>
              <w:marRight w:val="0"/>
              <w:marTop w:val="0"/>
              <w:marBottom w:val="0"/>
              <w:divBdr>
                <w:top w:val="none" w:sz="0" w:space="0" w:color="auto"/>
                <w:left w:val="none" w:sz="0" w:space="0" w:color="auto"/>
                <w:bottom w:val="none" w:sz="0" w:space="0" w:color="auto"/>
                <w:right w:val="none" w:sz="0" w:space="0" w:color="auto"/>
              </w:divBdr>
              <w:divsChild>
                <w:div w:id="106893421">
                  <w:marLeft w:val="0"/>
                  <w:marRight w:val="0"/>
                  <w:marTop w:val="0"/>
                  <w:marBottom w:val="0"/>
                  <w:divBdr>
                    <w:top w:val="none" w:sz="0" w:space="0" w:color="auto"/>
                    <w:left w:val="none" w:sz="0" w:space="0" w:color="auto"/>
                    <w:bottom w:val="none" w:sz="0" w:space="0" w:color="auto"/>
                    <w:right w:val="none" w:sz="0" w:space="0" w:color="auto"/>
                  </w:divBdr>
                  <w:divsChild>
                    <w:div w:id="106893510">
                      <w:marLeft w:val="0"/>
                      <w:marRight w:val="0"/>
                      <w:marTop w:val="0"/>
                      <w:marBottom w:val="0"/>
                      <w:divBdr>
                        <w:top w:val="none" w:sz="0" w:space="0" w:color="auto"/>
                        <w:left w:val="none" w:sz="0" w:space="0" w:color="auto"/>
                        <w:bottom w:val="none" w:sz="0" w:space="0" w:color="auto"/>
                        <w:right w:val="none" w:sz="0" w:space="0" w:color="auto"/>
                      </w:divBdr>
                      <w:divsChild>
                        <w:div w:id="106895363">
                          <w:marLeft w:val="0"/>
                          <w:marRight w:val="0"/>
                          <w:marTop w:val="0"/>
                          <w:marBottom w:val="0"/>
                          <w:divBdr>
                            <w:top w:val="none" w:sz="0" w:space="0" w:color="auto"/>
                            <w:left w:val="none" w:sz="0" w:space="0" w:color="auto"/>
                            <w:bottom w:val="none" w:sz="0" w:space="0" w:color="auto"/>
                            <w:right w:val="none" w:sz="0" w:space="0" w:color="auto"/>
                          </w:divBdr>
                        </w:div>
                      </w:divsChild>
                    </w:div>
                    <w:div w:id="106894981">
                      <w:marLeft w:val="0"/>
                      <w:marRight w:val="0"/>
                      <w:marTop w:val="0"/>
                      <w:marBottom w:val="0"/>
                      <w:divBdr>
                        <w:top w:val="none" w:sz="0" w:space="0" w:color="auto"/>
                        <w:left w:val="none" w:sz="0" w:space="0" w:color="auto"/>
                        <w:bottom w:val="none" w:sz="0" w:space="0" w:color="auto"/>
                        <w:right w:val="none" w:sz="0" w:space="0" w:color="auto"/>
                      </w:divBdr>
                      <w:divsChild>
                        <w:div w:id="10689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4640">
          <w:marLeft w:val="0"/>
          <w:marRight w:val="0"/>
          <w:marTop w:val="0"/>
          <w:marBottom w:val="0"/>
          <w:divBdr>
            <w:top w:val="none" w:sz="0" w:space="0" w:color="auto"/>
            <w:left w:val="none" w:sz="0" w:space="0" w:color="auto"/>
            <w:bottom w:val="none" w:sz="0" w:space="0" w:color="auto"/>
            <w:right w:val="none" w:sz="0" w:space="0" w:color="auto"/>
          </w:divBdr>
        </w:div>
        <w:div w:id="106895015">
          <w:marLeft w:val="0"/>
          <w:marRight w:val="0"/>
          <w:marTop w:val="0"/>
          <w:marBottom w:val="0"/>
          <w:divBdr>
            <w:top w:val="none" w:sz="0" w:space="0" w:color="auto"/>
            <w:left w:val="none" w:sz="0" w:space="0" w:color="auto"/>
            <w:bottom w:val="none" w:sz="0" w:space="0" w:color="auto"/>
            <w:right w:val="none" w:sz="0" w:space="0" w:color="auto"/>
          </w:divBdr>
          <w:divsChild>
            <w:div w:id="106895232">
              <w:marLeft w:val="0"/>
              <w:marRight w:val="0"/>
              <w:marTop w:val="0"/>
              <w:marBottom w:val="0"/>
              <w:divBdr>
                <w:top w:val="none" w:sz="0" w:space="0" w:color="auto"/>
                <w:left w:val="none" w:sz="0" w:space="0" w:color="auto"/>
                <w:bottom w:val="none" w:sz="0" w:space="0" w:color="auto"/>
                <w:right w:val="none" w:sz="0" w:space="0" w:color="auto"/>
              </w:divBdr>
            </w:div>
          </w:divsChild>
        </w:div>
        <w:div w:id="106895299">
          <w:marLeft w:val="0"/>
          <w:marRight w:val="0"/>
          <w:marTop w:val="0"/>
          <w:marBottom w:val="0"/>
          <w:divBdr>
            <w:top w:val="none" w:sz="0" w:space="0" w:color="auto"/>
            <w:left w:val="none" w:sz="0" w:space="0" w:color="auto"/>
            <w:bottom w:val="none" w:sz="0" w:space="0" w:color="auto"/>
            <w:right w:val="none" w:sz="0" w:space="0" w:color="auto"/>
          </w:divBdr>
        </w:div>
      </w:divsChild>
    </w:div>
    <w:div w:id="106894641">
      <w:marLeft w:val="0"/>
      <w:marRight w:val="0"/>
      <w:marTop w:val="0"/>
      <w:marBottom w:val="0"/>
      <w:divBdr>
        <w:top w:val="none" w:sz="0" w:space="0" w:color="auto"/>
        <w:left w:val="none" w:sz="0" w:space="0" w:color="auto"/>
        <w:bottom w:val="none" w:sz="0" w:space="0" w:color="auto"/>
        <w:right w:val="none" w:sz="0" w:space="0" w:color="auto"/>
      </w:divBdr>
    </w:div>
    <w:div w:id="106894644">
      <w:marLeft w:val="0"/>
      <w:marRight w:val="0"/>
      <w:marTop w:val="0"/>
      <w:marBottom w:val="0"/>
      <w:divBdr>
        <w:top w:val="none" w:sz="0" w:space="0" w:color="auto"/>
        <w:left w:val="none" w:sz="0" w:space="0" w:color="auto"/>
        <w:bottom w:val="none" w:sz="0" w:space="0" w:color="auto"/>
        <w:right w:val="none" w:sz="0" w:space="0" w:color="auto"/>
      </w:divBdr>
    </w:div>
    <w:div w:id="106894648">
      <w:marLeft w:val="0"/>
      <w:marRight w:val="0"/>
      <w:marTop w:val="0"/>
      <w:marBottom w:val="0"/>
      <w:divBdr>
        <w:top w:val="none" w:sz="0" w:space="0" w:color="auto"/>
        <w:left w:val="none" w:sz="0" w:space="0" w:color="auto"/>
        <w:bottom w:val="none" w:sz="0" w:space="0" w:color="auto"/>
        <w:right w:val="none" w:sz="0" w:space="0" w:color="auto"/>
      </w:divBdr>
    </w:div>
    <w:div w:id="106894649">
      <w:marLeft w:val="0"/>
      <w:marRight w:val="0"/>
      <w:marTop w:val="0"/>
      <w:marBottom w:val="0"/>
      <w:divBdr>
        <w:top w:val="none" w:sz="0" w:space="0" w:color="auto"/>
        <w:left w:val="none" w:sz="0" w:space="0" w:color="auto"/>
        <w:bottom w:val="none" w:sz="0" w:space="0" w:color="auto"/>
        <w:right w:val="none" w:sz="0" w:space="0" w:color="auto"/>
      </w:divBdr>
      <w:divsChild>
        <w:div w:id="106894974">
          <w:marLeft w:val="0"/>
          <w:marRight w:val="0"/>
          <w:marTop w:val="0"/>
          <w:marBottom w:val="0"/>
          <w:divBdr>
            <w:top w:val="none" w:sz="0" w:space="0" w:color="auto"/>
            <w:left w:val="none" w:sz="0" w:space="0" w:color="auto"/>
            <w:bottom w:val="none" w:sz="0" w:space="0" w:color="auto"/>
            <w:right w:val="none" w:sz="0" w:space="0" w:color="auto"/>
          </w:divBdr>
        </w:div>
      </w:divsChild>
    </w:div>
    <w:div w:id="106894651">
      <w:marLeft w:val="0"/>
      <w:marRight w:val="0"/>
      <w:marTop w:val="0"/>
      <w:marBottom w:val="0"/>
      <w:divBdr>
        <w:top w:val="none" w:sz="0" w:space="0" w:color="auto"/>
        <w:left w:val="none" w:sz="0" w:space="0" w:color="auto"/>
        <w:bottom w:val="none" w:sz="0" w:space="0" w:color="auto"/>
        <w:right w:val="none" w:sz="0" w:space="0" w:color="auto"/>
      </w:divBdr>
    </w:div>
    <w:div w:id="106894653">
      <w:marLeft w:val="0"/>
      <w:marRight w:val="0"/>
      <w:marTop w:val="0"/>
      <w:marBottom w:val="0"/>
      <w:divBdr>
        <w:top w:val="none" w:sz="0" w:space="0" w:color="auto"/>
        <w:left w:val="none" w:sz="0" w:space="0" w:color="auto"/>
        <w:bottom w:val="none" w:sz="0" w:space="0" w:color="auto"/>
        <w:right w:val="none" w:sz="0" w:space="0" w:color="auto"/>
      </w:divBdr>
    </w:div>
    <w:div w:id="106894658">
      <w:marLeft w:val="0"/>
      <w:marRight w:val="0"/>
      <w:marTop w:val="0"/>
      <w:marBottom w:val="0"/>
      <w:divBdr>
        <w:top w:val="none" w:sz="0" w:space="0" w:color="auto"/>
        <w:left w:val="none" w:sz="0" w:space="0" w:color="auto"/>
        <w:bottom w:val="none" w:sz="0" w:space="0" w:color="auto"/>
        <w:right w:val="none" w:sz="0" w:space="0" w:color="auto"/>
      </w:divBdr>
    </w:div>
    <w:div w:id="106894659">
      <w:marLeft w:val="0"/>
      <w:marRight w:val="0"/>
      <w:marTop w:val="0"/>
      <w:marBottom w:val="0"/>
      <w:divBdr>
        <w:top w:val="none" w:sz="0" w:space="0" w:color="auto"/>
        <w:left w:val="none" w:sz="0" w:space="0" w:color="auto"/>
        <w:bottom w:val="none" w:sz="0" w:space="0" w:color="auto"/>
        <w:right w:val="none" w:sz="0" w:space="0" w:color="auto"/>
      </w:divBdr>
    </w:div>
    <w:div w:id="106894660">
      <w:marLeft w:val="0"/>
      <w:marRight w:val="0"/>
      <w:marTop w:val="0"/>
      <w:marBottom w:val="0"/>
      <w:divBdr>
        <w:top w:val="none" w:sz="0" w:space="0" w:color="auto"/>
        <w:left w:val="none" w:sz="0" w:space="0" w:color="auto"/>
        <w:bottom w:val="none" w:sz="0" w:space="0" w:color="auto"/>
        <w:right w:val="none" w:sz="0" w:space="0" w:color="auto"/>
      </w:divBdr>
    </w:div>
    <w:div w:id="106894662">
      <w:marLeft w:val="0"/>
      <w:marRight w:val="0"/>
      <w:marTop w:val="0"/>
      <w:marBottom w:val="0"/>
      <w:divBdr>
        <w:top w:val="none" w:sz="0" w:space="0" w:color="auto"/>
        <w:left w:val="none" w:sz="0" w:space="0" w:color="auto"/>
        <w:bottom w:val="none" w:sz="0" w:space="0" w:color="auto"/>
        <w:right w:val="none" w:sz="0" w:space="0" w:color="auto"/>
      </w:divBdr>
    </w:div>
    <w:div w:id="106894663">
      <w:marLeft w:val="0"/>
      <w:marRight w:val="0"/>
      <w:marTop w:val="0"/>
      <w:marBottom w:val="0"/>
      <w:divBdr>
        <w:top w:val="none" w:sz="0" w:space="0" w:color="auto"/>
        <w:left w:val="none" w:sz="0" w:space="0" w:color="auto"/>
        <w:bottom w:val="none" w:sz="0" w:space="0" w:color="auto"/>
        <w:right w:val="none" w:sz="0" w:space="0" w:color="auto"/>
      </w:divBdr>
    </w:div>
    <w:div w:id="106894664">
      <w:marLeft w:val="0"/>
      <w:marRight w:val="0"/>
      <w:marTop w:val="0"/>
      <w:marBottom w:val="0"/>
      <w:divBdr>
        <w:top w:val="none" w:sz="0" w:space="0" w:color="auto"/>
        <w:left w:val="none" w:sz="0" w:space="0" w:color="auto"/>
        <w:bottom w:val="none" w:sz="0" w:space="0" w:color="auto"/>
        <w:right w:val="none" w:sz="0" w:space="0" w:color="auto"/>
      </w:divBdr>
      <w:divsChild>
        <w:div w:id="106893912">
          <w:marLeft w:val="0"/>
          <w:marRight w:val="0"/>
          <w:marTop w:val="0"/>
          <w:marBottom w:val="0"/>
          <w:divBdr>
            <w:top w:val="none" w:sz="0" w:space="0" w:color="auto"/>
            <w:left w:val="none" w:sz="0" w:space="0" w:color="auto"/>
            <w:bottom w:val="none" w:sz="0" w:space="0" w:color="auto"/>
            <w:right w:val="none" w:sz="0" w:space="0" w:color="auto"/>
          </w:divBdr>
        </w:div>
        <w:div w:id="106895151">
          <w:marLeft w:val="0"/>
          <w:marRight w:val="0"/>
          <w:marTop w:val="0"/>
          <w:marBottom w:val="0"/>
          <w:divBdr>
            <w:top w:val="none" w:sz="0" w:space="0" w:color="auto"/>
            <w:left w:val="none" w:sz="0" w:space="0" w:color="auto"/>
            <w:bottom w:val="none" w:sz="0" w:space="0" w:color="auto"/>
            <w:right w:val="none" w:sz="0" w:space="0" w:color="auto"/>
          </w:divBdr>
          <w:divsChild>
            <w:div w:id="10689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669">
      <w:marLeft w:val="0"/>
      <w:marRight w:val="0"/>
      <w:marTop w:val="0"/>
      <w:marBottom w:val="0"/>
      <w:divBdr>
        <w:top w:val="none" w:sz="0" w:space="0" w:color="auto"/>
        <w:left w:val="none" w:sz="0" w:space="0" w:color="auto"/>
        <w:bottom w:val="none" w:sz="0" w:space="0" w:color="auto"/>
        <w:right w:val="none" w:sz="0" w:space="0" w:color="auto"/>
      </w:divBdr>
    </w:div>
    <w:div w:id="106894671">
      <w:marLeft w:val="0"/>
      <w:marRight w:val="0"/>
      <w:marTop w:val="0"/>
      <w:marBottom w:val="0"/>
      <w:divBdr>
        <w:top w:val="none" w:sz="0" w:space="0" w:color="auto"/>
        <w:left w:val="none" w:sz="0" w:space="0" w:color="auto"/>
        <w:bottom w:val="none" w:sz="0" w:space="0" w:color="auto"/>
        <w:right w:val="none" w:sz="0" w:space="0" w:color="auto"/>
      </w:divBdr>
    </w:div>
    <w:div w:id="106894673">
      <w:marLeft w:val="0"/>
      <w:marRight w:val="0"/>
      <w:marTop w:val="0"/>
      <w:marBottom w:val="0"/>
      <w:divBdr>
        <w:top w:val="none" w:sz="0" w:space="0" w:color="auto"/>
        <w:left w:val="none" w:sz="0" w:space="0" w:color="auto"/>
        <w:bottom w:val="none" w:sz="0" w:space="0" w:color="auto"/>
        <w:right w:val="none" w:sz="0" w:space="0" w:color="auto"/>
      </w:divBdr>
    </w:div>
    <w:div w:id="106894676">
      <w:marLeft w:val="0"/>
      <w:marRight w:val="0"/>
      <w:marTop w:val="0"/>
      <w:marBottom w:val="0"/>
      <w:divBdr>
        <w:top w:val="none" w:sz="0" w:space="0" w:color="auto"/>
        <w:left w:val="none" w:sz="0" w:space="0" w:color="auto"/>
        <w:bottom w:val="none" w:sz="0" w:space="0" w:color="auto"/>
        <w:right w:val="none" w:sz="0" w:space="0" w:color="auto"/>
      </w:divBdr>
    </w:div>
    <w:div w:id="106894679">
      <w:marLeft w:val="0"/>
      <w:marRight w:val="0"/>
      <w:marTop w:val="0"/>
      <w:marBottom w:val="0"/>
      <w:divBdr>
        <w:top w:val="none" w:sz="0" w:space="0" w:color="auto"/>
        <w:left w:val="none" w:sz="0" w:space="0" w:color="auto"/>
        <w:bottom w:val="none" w:sz="0" w:space="0" w:color="auto"/>
        <w:right w:val="none" w:sz="0" w:space="0" w:color="auto"/>
      </w:divBdr>
    </w:div>
    <w:div w:id="106894681">
      <w:marLeft w:val="0"/>
      <w:marRight w:val="0"/>
      <w:marTop w:val="0"/>
      <w:marBottom w:val="0"/>
      <w:divBdr>
        <w:top w:val="none" w:sz="0" w:space="0" w:color="auto"/>
        <w:left w:val="none" w:sz="0" w:space="0" w:color="auto"/>
        <w:bottom w:val="none" w:sz="0" w:space="0" w:color="auto"/>
        <w:right w:val="none" w:sz="0" w:space="0" w:color="auto"/>
      </w:divBdr>
    </w:div>
    <w:div w:id="106894684">
      <w:marLeft w:val="0"/>
      <w:marRight w:val="0"/>
      <w:marTop w:val="0"/>
      <w:marBottom w:val="0"/>
      <w:divBdr>
        <w:top w:val="none" w:sz="0" w:space="0" w:color="auto"/>
        <w:left w:val="none" w:sz="0" w:space="0" w:color="auto"/>
        <w:bottom w:val="none" w:sz="0" w:space="0" w:color="auto"/>
        <w:right w:val="none" w:sz="0" w:space="0" w:color="auto"/>
      </w:divBdr>
    </w:div>
    <w:div w:id="106894686">
      <w:marLeft w:val="0"/>
      <w:marRight w:val="0"/>
      <w:marTop w:val="0"/>
      <w:marBottom w:val="0"/>
      <w:divBdr>
        <w:top w:val="none" w:sz="0" w:space="0" w:color="auto"/>
        <w:left w:val="none" w:sz="0" w:space="0" w:color="auto"/>
        <w:bottom w:val="none" w:sz="0" w:space="0" w:color="auto"/>
        <w:right w:val="none" w:sz="0" w:space="0" w:color="auto"/>
      </w:divBdr>
    </w:div>
    <w:div w:id="106894687">
      <w:marLeft w:val="0"/>
      <w:marRight w:val="0"/>
      <w:marTop w:val="0"/>
      <w:marBottom w:val="0"/>
      <w:divBdr>
        <w:top w:val="none" w:sz="0" w:space="0" w:color="auto"/>
        <w:left w:val="none" w:sz="0" w:space="0" w:color="auto"/>
        <w:bottom w:val="none" w:sz="0" w:space="0" w:color="auto"/>
        <w:right w:val="none" w:sz="0" w:space="0" w:color="auto"/>
      </w:divBdr>
    </w:div>
    <w:div w:id="106894688">
      <w:marLeft w:val="0"/>
      <w:marRight w:val="0"/>
      <w:marTop w:val="0"/>
      <w:marBottom w:val="0"/>
      <w:divBdr>
        <w:top w:val="none" w:sz="0" w:space="0" w:color="auto"/>
        <w:left w:val="none" w:sz="0" w:space="0" w:color="auto"/>
        <w:bottom w:val="none" w:sz="0" w:space="0" w:color="auto"/>
        <w:right w:val="none" w:sz="0" w:space="0" w:color="auto"/>
      </w:divBdr>
    </w:div>
    <w:div w:id="106894689">
      <w:marLeft w:val="0"/>
      <w:marRight w:val="0"/>
      <w:marTop w:val="0"/>
      <w:marBottom w:val="0"/>
      <w:divBdr>
        <w:top w:val="none" w:sz="0" w:space="0" w:color="auto"/>
        <w:left w:val="none" w:sz="0" w:space="0" w:color="auto"/>
        <w:bottom w:val="none" w:sz="0" w:space="0" w:color="auto"/>
        <w:right w:val="none" w:sz="0" w:space="0" w:color="auto"/>
      </w:divBdr>
    </w:div>
    <w:div w:id="106894692">
      <w:marLeft w:val="0"/>
      <w:marRight w:val="0"/>
      <w:marTop w:val="0"/>
      <w:marBottom w:val="0"/>
      <w:divBdr>
        <w:top w:val="none" w:sz="0" w:space="0" w:color="auto"/>
        <w:left w:val="none" w:sz="0" w:space="0" w:color="auto"/>
        <w:bottom w:val="none" w:sz="0" w:space="0" w:color="auto"/>
        <w:right w:val="none" w:sz="0" w:space="0" w:color="auto"/>
      </w:divBdr>
    </w:div>
    <w:div w:id="106894695">
      <w:marLeft w:val="0"/>
      <w:marRight w:val="0"/>
      <w:marTop w:val="0"/>
      <w:marBottom w:val="0"/>
      <w:divBdr>
        <w:top w:val="none" w:sz="0" w:space="0" w:color="auto"/>
        <w:left w:val="none" w:sz="0" w:space="0" w:color="auto"/>
        <w:bottom w:val="none" w:sz="0" w:space="0" w:color="auto"/>
        <w:right w:val="none" w:sz="0" w:space="0" w:color="auto"/>
      </w:divBdr>
      <w:divsChild>
        <w:div w:id="106892699">
          <w:marLeft w:val="0"/>
          <w:marRight w:val="0"/>
          <w:marTop w:val="0"/>
          <w:marBottom w:val="0"/>
          <w:divBdr>
            <w:top w:val="none" w:sz="0" w:space="0" w:color="auto"/>
            <w:left w:val="none" w:sz="0" w:space="0" w:color="auto"/>
            <w:bottom w:val="none" w:sz="0" w:space="0" w:color="auto"/>
            <w:right w:val="none" w:sz="0" w:space="0" w:color="auto"/>
          </w:divBdr>
        </w:div>
        <w:div w:id="106893403">
          <w:marLeft w:val="0"/>
          <w:marRight w:val="0"/>
          <w:marTop w:val="0"/>
          <w:marBottom w:val="0"/>
          <w:divBdr>
            <w:top w:val="none" w:sz="0" w:space="0" w:color="auto"/>
            <w:left w:val="none" w:sz="0" w:space="0" w:color="auto"/>
            <w:bottom w:val="none" w:sz="0" w:space="0" w:color="auto"/>
            <w:right w:val="none" w:sz="0" w:space="0" w:color="auto"/>
          </w:divBdr>
          <w:divsChild>
            <w:div w:id="106893407">
              <w:marLeft w:val="0"/>
              <w:marRight w:val="0"/>
              <w:marTop w:val="0"/>
              <w:marBottom w:val="0"/>
              <w:divBdr>
                <w:top w:val="none" w:sz="0" w:space="0" w:color="auto"/>
                <w:left w:val="none" w:sz="0" w:space="0" w:color="auto"/>
                <w:bottom w:val="none" w:sz="0" w:space="0" w:color="auto"/>
                <w:right w:val="none" w:sz="0" w:space="0" w:color="auto"/>
              </w:divBdr>
            </w:div>
            <w:div w:id="106895319">
              <w:marLeft w:val="0"/>
              <w:marRight w:val="0"/>
              <w:marTop w:val="0"/>
              <w:marBottom w:val="0"/>
              <w:divBdr>
                <w:top w:val="none" w:sz="0" w:space="0" w:color="auto"/>
                <w:left w:val="none" w:sz="0" w:space="0" w:color="auto"/>
                <w:bottom w:val="none" w:sz="0" w:space="0" w:color="auto"/>
                <w:right w:val="none" w:sz="0" w:space="0" w:color="auto"/>
              </w:divBdr>
              <w:divsChild>
                <w:div w:id="10689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001">
          <w:marLeft w:val="0"/>
          <w:marRight w:val="0"/>
          <w:marTop w:val="0"/>
          <w:marBottom w:val="0"/>
          <w:divBdr>
            <w:top w:val="none" w:sz="0" w:space="0" w:color="auto"/>
            <w:left w:val="none" w:sz="0" w:space="0" w:color="auto"/>
            <w:bottom w:val="none" w:sz="0" w:space="0" w:color="auto"/>
            <w:right w:val="none" w:sz="0" w:space="0" w:color="auto"/>
          </w:divBdr>
        </w:div>
        <w:div w:id="106894789">
          <w:marLeft w:val="0"/>
          <w:marRight w:val="0"/>
          <w:marTop w:val="0"/>
          <w:marBottom w:val="0"/>
          <w:divBdr>
            <w:top w:val="none" w:sz="0" w:space="0" w:color="auto"/>
            <w:left w:val="none" w:sz="0" w:space="0" w:color="auto"/>
            <w:bottom w:val="none" w:sz="0" w:space="0" w:color="auto"/>
            <w:right w:val="none" w:sz="0" w:space="0" w:color="auto"/>
          </w:divBdr>
        </w:div>
      </w:divsChild>
    </w:div>
    <w:div w:id="106894696">
      <w:marLeft w:val="0"/>
      <w:marRight w:val="0"/>
      <w:marTop w:val="0"/>
      <w:marBottom w:val="0"/>
      <w:divBdr>
        <w:top w:val="none" w:sz="0" w:space="0" w:color="auto"/>
        <w:left w:val="none" w:sz="0" w:space="0" w:color="auto"/>
        <w:bottom w:val="none" w:sz="0" w:space="0" w:color="auto"/>
        <w:right w:val="none" w:sz="0" w:space="0" w:color="auto"/>
      </w:divBdr>
    </w:div>
    <w:div w:id="106894701">
      <w:marLeft w:val="0"/>
      <w:marRight w:val="0"/>
      <w:marTop w:val="0"/>
      <w:marBottom w:val="0"/>
      <w:divBdr>
        <w:top w:val="none" w:sz="0" w:space="0" w:color="auto"/>
        <w:left w:val="none" w:sz="0" w:space="0" w:color="auto"/>
        <w:bottom w:val="none" w:sz="0" w:space="0" w:color="auto"/>
        <w:right w:val="none" w:sz="0" w:space="0" w:color="auto"/>
      </w:divBdr>
    </w:div>
    <w:div w:id="106894702">
      <w:marLeft w:val="0"/>
      <w:marRight w:val="0"/>
      <w:marTop w:val="0"/>
      <w:marBottom w:val="0"/>
      <w:divBdr>
        <w:top w:val="none" w:sz="0" w:space="0" w:color="auto"/>
        <w:left w:val="none" w:sz="0" w:space="0" w:color="auto"/>
        <w:bottom w:val="none" w:sz="0" w:space="0" w:color="auto"/>
        <w:right w:val="none" w:sz="0" w:space="0" w:color="auto"/>
      </w:divBdr>
    </w:div>
    <w:div w:id="106894704">
      <w:marLeft w:val="0"/>
      <w:marRight w:val="0"/>
      <w:marTop w:val="0"/>
      <w:marBottom w:val="0"/>
      <w:divBdr>
        <w:top w:val="none" w:sz="0" w:space="0" w:color="auto"/>
        <w:left w:val="none" w:sz="0" w:space="0" w:color="auto"/>
        <w:bottom w:val="none" w:sz="0" w:space="0" w:color="auto"/>
        <w:right w:val="none" w:sz="0" w:space="0" w:color="auto"/>
      </w:divBdr>
    </w:div>
    <w:div w:id="106894706">
      <w:marLeft w:val="0"/>
      <w:marRight w:val="0"/>
      <w:marTop w:val="0"/>
      <w:marBottom w:val="0"/>
      <w:divBdr>
        <w:top w:val="none" w:sz="0" w:space="0" w:color="auto"/>
        <w:left w:val="none" w:sz="0" w:space="0" w:color="auto"/>
        <w:bottom w:val="none" w:sz="0" w:space="0" w:color="auto"/>
        <w:right w:val="none" w:sz="0" w:space="0" w:color="auto"/>
      </w:divBdr>
    </w:div>
    <w:div w:id="106894711">
      <w:marLeft w:val="0"/>
      <w:marRight w:val="0"/>
      <w:marTop w:val="0"/>
      <w:marBottom w:val="0"/>
      <w:divBdr>
        <w:top w:val="none" w:sz="0" w:space="0" w:color="auto"/>
        <w:left w:val="none" w:sz="0" w:space="0" w:color="auto"/>
        <w:bottom w:val="none" w:sz="0" w:space="0" w:color="auto"/>
        <w:right w:val="none" w:sz="0" w:space="0" w:color="auto"/>
      </w:divBdr>
    </w:div>
    <w:div w:id="106894713">
      <w:marLeft w:val="0"/>
      <w:marRight w:val="0"/>
      <w:marTop w:val="0"/>
      <w:marBottom w:val="0"/>
      <w:divBdr>
        <w:top w:val="none" w:sz="0" w:space="0" w:color="auto"/>
        <w:left w:val="none" w:sz="0" w:space="0" w:color="auto"/>
        <w:bottom w:val="none" w:sz="0" w:space="0" w:color="auto"/>
        <w:right w:val="none" w:sz="0" w:space="0" w:color="auto"/>
      </w:divBdr>
      <w:divsChild>
        <w:div w:id="106894230">
          <w:marLeft w:val="0"/>
          <w:marRight w:val="0"/>
          <w:marTop w:val="0"/>
          <w:marBottom w:val="0"/>
          <w:divBdr>
            <w:top w:val="none" w:sz="0" w:space="0" w:color="auto"/>
            <w:left w:val="none" w:sz="0" w:space="0" w:color="auto"/>
            <w:bottom w:val="none" w:sz="0" w:space="0" w:color="auto"/>
            <w:right w:val="none" w:sz="0" w:space="0" w:color="auto"/>
          </w:divBdr>
        </w:div>
      </w:divsChild>
    </w:div>
    <w:div w:id="106894719">
      <w:marLeft w:val="0"/>
      <w:marRight w:val="0"/>
      <w:marTop w:val="0"/>
      <w:marBottom w:val="0"/>
      <w:divBdr>
        <w:top w:val="none" w:sz="0" w:space="0" w:color="auto"/>
        <w:left w:val="none" w:sz="0" w:space="0" w:color="auto"/>
        <w:bottom w:val="none" w:sz="0" w:space="0" w:color="auto"/>
        <w:right w:val="none" w:sz="0" w:space="0" w:color="auto"/>
      </w:divBdr>
      <w:divsChild>
        <w:div w:id="106893073">
          <w:marLeft w:val="0"/>
          <w:marRight w:val="0"/>
          <w:marTop w:val="0"/>
          <w:marBottom w:val="0"/>
          <w:divBdr>
            <w:top w:val="none" w:sz="0" w:space="0" w:color="auto"/>
            <w:left w:val="none" w:sz="0" w:space="0" w:color="auto"/>
            <w:bottom w:val="none" w:sz="0" w:space="0" w:color="auto"/>
            <w:right w:val="none" w:sz="0" w:space="0" w:color="auto"/>
          </w:divBdr>
        </w:div>
      </w:divsChild>
    </w:div>
    <w:div w:id="106894721">
      <w:marLeft w:val="0"/>
      <w:marRight w:val="0"/>
      <w:marTop w:val="0"/>
      <w:marBottom w:val="0"/>
      <w:divBdr>
        <w:top w:val="none" w:sz="0" w:space="0" w:color="auto"/>
        <w:left w:val="none" w:sz="0" w:space="0" w:color="auto"/>
        <w:bottom w:val="none" w:sz="0" w:space="0" w:color="auto"/>
        <w:right w:val="none" w:sz="0" w:space="0" w:color="auto"/>
      </w:divBdr>
    </w:div>
    <w:div w:id="106894722">
      <w:marLeft w:val="0"/>
      <w:marRight w:val="0"/>
      <w:marTop w:val="0"/>
      <w:marBottom w:val="0"/>
      <w:divBdr>
        <w:top w:val="none" w:sz="0" w:space="0" w:color="auto"/>
        <w:left w:val="none" w:sz="0" w:space="0" w:color="auto"/>
        <w:bottom w:val="none" w:sz="0" w:space="0" w:color="auto"/>
        <w:right w:val="none" w:sz="0" w:space="0" w:color="auto"/>
      </w:divBdr>
    </w:div>
    <w:div w:id="106894726">
      <w:marLeft w:val="0"/>
      <w:marRight w:val="0"/>
      <w:marTop w:val="0"/>
      <w:marBottom w:val="0"/>
      <w:divBdr>
        <w:top w:val="none" w:sz="0" w:space="0" w:color="auto"/>
        <w:left w:val="none" w:sz="0" w:space="0" w:color="auto"/>
        <w:bottom w:val="none" w:sz="0" w:space="0" w:color="auto"/>
        <w:right w:val="none" w:sz="0" w:space="0" w:color="auto"/>
      </w:divBdr>
      <w:divsChild>
        <w:div w:id="106892764">
          <w:marLeft w:val="0"/>
          <w:marRight w:val="0"/>
          <w:marTop w:val="0"/>
          <w:marBottom w:val="0"/>
          <w:divBdr>
            <w:top w:val="none" w:sz="0" w:space="0" w:color="auto"/>
            <w:left w:val="none" w:sz="0" w:space="0" w:color="auto"/>
            <w:bottom w:val="none" w:sz="0" w:space="0" w:color="auto"/>
            <w:right w:val="none" w:sz="0" w:space="0" w:color="auto"/>
          </w:divBdr>
        </w:div>
        <w:div w:id="106894301">
          <w:marLeft w:val="0"/>
          <w:marRight w:val="0"/>
          <w:marTop w:val="0"/>
          <w:marBottom w:val="0"/>
          <w:divBdr>
            <w:top w:val="none" w:sz="0" w:space="0" w:color="auto"/>
            <w:left w:val="none" w:sz="0" w:space="0" w:color="auto"/>
            <w:bottom w:val="none" w:sz="0" w:space="0" w:color="auto"/>
            <w:right w:val="none" w:sz="0" w:space="0" w:color="auto"/>
          </w:divBdr>
        </w:div>
      </w:divsChild>
    </w:div>
    <w:div w:id="106894729">
      <w:marLeft w:val="0"/>
      <w:marRight w:val="0"/>
      <w:marTop w:val="0"/>
      <w:marBottom w:val="0"/>
      <w:divBdr>
        <w:top w:val="none" w:sz="0" w:space="0" w:color="auto"/>
        <w:left w:val="none" w:sz="0" w:space="0" w:color="auto"/>
        <w:bottom w:val="none" w:sz="0" w:space="0" w:color="auto"/>
        <w:right w:val="none" w:sz="0" w:space="0" w:color="auto"/>
      </w:divBdr>
    </w:div>
    <w:div w:id="106894731">
      <w:marLeft w:val="0"/>
      <w:marRight w:val="0"/>
      <w:marTop w:val="0"/>
      <w:marBottom w:val="0"/>
      <w:divBdr>
        <w:top w:val="none" w:sz="0" w:space="0" w:color="auto"/>
        <w:left w:val="none" w:sz="0" w:space="0" w:color="auto"/>
        <w:bottom w:val="none" w:sz="0" w:space="0" w:color="auto"/>
        <w:right w:val="none" w:sz="0" w:space="0" w:color="auto"/>
      </w:divBdr>
    </w:div>
    <w:div w:id="106894732">
      <w:marLeft w:val="0"/>
      <w:marRight w:val="0"/>
      <w:marTop w:val="0"/>
      <w:marBottom w:val="0"/>
      <w:divBdr>
        <w:top w:val="none" w:sz="0" w:space="0" w:color="auto"/>
        <w:left w:val="none" w:sz="0" w:space="0" w:color="auto"/>
        <w:bottom w:val="none" w:sz="0" w:space="0" w:color="auto"/>
        <w:right w:val="none" w:sz="0" w:space="0" w:color="auto"/>
      </w:divBdr>
    </w:div>
    <w:div w:id="106894735">
      <w:marLeft w:val="0"/>
      <w:marRight w:val="0"/>
      <w:marTop w:val="0"/>
      <w:marBottom w:val="0"/>
      <w:divBdr>
        <w:top w:val="none" w:sz="0" w:space="0" w:color="auto"/>
        <w:left w:val="none" w:sz="0" w:space="0" w:color="auto"/>
        <w:bottom w:val="none" w:sz="0" w:space="0" w:color="auto"/>
        <w:right w:val="none" w:sz="0" w:space="0" w:color="auto"/>
      </w:divBdr>
    </w:div>
    <w:div w:id="106894736">
      <w:marLeft w:val="0"/>
      <w:marRight w:val="0"/>
      <w:marTop w:val="0"/>
      <w:marBottom w:val="0"/>
      <w:divBdr>
        <w:top w:val="none" w:sz="0" w:space="0" w:color="auto"/>
        <w:left w:val="none" w:sz="0" w:space="0" w:color="auto"/>
        <w:bottom w:val="none" w:sz="0" w:space="0" w:color="auto"/>
        <w:right w:val="none" w:sz="0" w:space="0" w:color="auto"/>
      </w:divBdr>
    </w:div>
    <w:div w:id="106894739">
      <w:marLeft w:val="0"/>
      <w:marRight w:val="0"/>
      <w:marTop w:val="0"/>
      <w:marBottom w:val="0"/>
      <w:divBdr>
        <w:top w:val="none" w:sz="0" w:space="0" w:color="auto"/>
        <w:left w:val="none" w:sz="0" w:space="0" w:color="auto"/>
        <w:bottom w:val="none" w:sz="0" w:space="0" w:color="auto"/>
        <w:right w:val="none" w:sz="0" w:space="0" w:color="auto"/>
      </w:divBdr>
      <w:divsChild>
        <w:div w:id="106893277">
          <w:marLeft w:val="0"/>
          <w:marRight w:val="0"/>
          <w:marTop w:val="0"/>
          <w:marBottom w:val="0"/>
          <w:divBdr>
            <w:top w:val="none" w:sz="0" w:space="0" w:color="auto"/>
            <w:left w:val="none" w:sz="0" w:space="0" w:color="auto"/>
            <w:bottom w:val="none" w:sz="0" w:space="0" w:color="auto"/>
            <w:right w:val="none" w:sz="0" w:space="0" w:color="auto"/>
          </w:divBdr>
          <w:divsChild>
            <w:div w:id="106893692">
              <w:marLeft w:val="0"/>
              <w:marRight w:val="0"/>
              <w:marTop w:val="0"/>
              <w:marBottom w:val="0"/>
              <w:divBdr>
                <w:top w:val="none" w:sz="0" w:space="0" w:color="auto"/>
                <w:left w:val="none" w:sz="0" w:space="0" w:color="auto"/>
                <w:bottom w:val="none" w:sz="0" w:space="0" w:color="auto"/>
                <w:right w:val="none" w:sz="0" w:space="0" w:color="auto"/>
              </w:divBdr>
            </w:div>
          </w:divsChild>
        </w:div>
        <w:div w:id="106894017">
          <w:marLeft w:val="0"/>
          <w:marRight w:val="0"/>
          <w:marTop w:val="0"/>
          <w:marBottom w:val="0"/>
          <w:divBdr>
            <w:top w:val="none" w:sz="0" w:space="0" w:color="auto"/>
            <w:left w:val="none" w:sz="0" w:space="0" w:color="auto"/>
            <w:bottom w:val="none" w:sz="0" w:space="0" w:color="auto"/>
            <w:right w:val="none" w:sz="0" w:space="0" w:color="auto"/>
          </w:divBdr>
        </w:div>
      </w:divsChild>
    </w:div>
    <w:div w:id="106894740">
      <w:marLeft w:val="0"/>
      <w:marRight w:val="0"/>
      <w:marTop w:val="0"/>
      <w:marBottom w:val="0"/>
      <w:divBdr>
        <w:top w:val="none" w:sz="0" w:space="0" w:color="auto"/>
        <w:left w:val="none" w:sz="0" w:space="0" w:color="auto"/>
        <w:bottom w:val="none" w:sz="0" w:space="0" w:color="auto"/>
        <w:right w:val="none" w:sz="0" w:space="0" w:color="auto"/>
      </w:divBdr>
      <w:divsChild>
        <w:div w:id="106894917">
          <w:marLeft w:val="0"/>
          <w:marRight w:val="0"/>
          <w:marTop w:val="0"/>
          <w:marBottom w:val="0"/>
          <w:divBdr>
            <w:top w:val="none" w:sz="0" w:space="0" w:color="auto"/>
            <w:left w:val="none" w:sz="0" w:space="0" w:color="auto"/>
            <w:bottom w:val="none" w:sz="0" w:space="0" w:color="auto"/>
            <w:right w:val="none" w:sz="0" w:space="0" w:color="auto"/>
          </w:divBdr>
          <w:divsChild>
            <w:div w:id="106893244">
              <w:marLeft w:val="0"/>
              <w:marRight w:val="0"/>
              <w:marTop w:val="0"/>
              <w:marBottom w:val="0"/>
              <w:divBdr>
                <w:top w:val="none" w:sz="0" w:space="0" w:color="auto"/>
                <w:left w:val="none" w:sz="0" w:space="0" w:color="auto"/>
                <w:bottom w:val="none" w:sz="0" w:space="0" w:color="auto"/>
                <w:right w:val="none" w:sz="0" w:space="0" w:color="auto"/>
              </w:divBdr>
            </w:div>
            <w:div w:id="10689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742">
      <w:marLeft w:val="0"/>
      <w:marRight w:val="0"/>
      <w:marTop w:val="0"/>
      <w:marBottom w:val="0"/>
      <w:divBdr>
        <w:top w:val="none" w:sz="0" w:space="0" w:color="auto"/>
        <w:left w:val="none" w:sz="0" w:space="0" w:color="auto"/>
        <w:bottom w:val="none" w:sz="0" w:space="0" w:color="auto"/>
        <w:right w:val="none" w:sz="0" w:space="0" w:color="auto"/>
      </w:divBdr>
    </w:div>
    <w:div w:id="106894745">
      <w:marLeft w:val="0"/>
      <w:marRight w:val="0"/>
      <w:marTop w:val="0"/>
      <w:marBottom w:val="0"/>
      <w:divBdr>
        <w:top w:val="none" w:sz="0" w:space="0" w:color="auto"/>
        <w:left w:val="none" w:sz="0" w:space="0" w:color="auto"/>
        <w:bottom w:val="none" w:sz="0" w:space="0" w:color="auto"/>
        <w:right w:val="none" w:sz="0" w:space="0" w:color="auto"/>
      </w:divBdr>
      <w:divsChild>
        <w:div w:id="106893353">
          <w:marLeft w:val="0"/>
          <w:marRight w:val="0"/>
          <w:marTop w:val="0"/>
          <w:marBottom w:val="0"/>
          <w:divBdr>
            <w:top w:val="none" w:sz="0" w:space="0" w:color="auto"/>
            <w:left w:val="none" w:sz="0" w:space="0" w:color="auto"/>
            <w:bottom w:val="none" w:sz="0" w:space="0" w:color="auto"/>
            <w:right w:val="none" w:sz="0" w:space="0" w:color="auto"/>
          </w:divBdr>
          <w:divsChild>
            <w:div w:id="106893173">
              <w:marLeft w:val="0"/>
              <w:marRight w:val="0"/>
              <w:marTop w:val="0"/>
              <w:marBottom w:val="0"/>
              <w:divBdr>
                <w:top w:val="none" w:sz="0" w:space="0" w:color="auto"/>
                <w:left w:val="none" w:sz="0" w:space="0" w:color="auto"/>
                <w:bottom w:val="none" w:sz="0" w:space="0" w:color="auto"/>
                <w:right w:val="none" w:sz="0" w:space="0" w:color="auto"/>
              </w:divBdr>
              <w:divsChild>
                <w:div w:id="106892780">
                  <w:marLeft w:val="0"/>
                  <w:marRight w:val="0"/>
                  <w:marTop w:val="0"/>
                  <w:marBottom w:val="0"/>
                  <w:divBdr>
                    <w:top w:val="none" w:sz="0" w:space="0" w:color="auto"/>
                    <w:left w:val="none" w:sz="0" w:space="0" w:color="auto"/>
                    <w:bottom w:val="none" w:sz="0" w:space="0" w:color="auto"/>
                    <w:right w:val="none" w:sz="0" w:space="0" w:color="auto"/>
                  </w:divBdr>
                  <w:divsChild>
                    <w:div w:id="106893790">
                      <w:marLeft w:val="0"/>
                      <w:marRight w:val="0"/>
                      <w:marTop w:val="0"/>
                      <w:marBottom w:val="0"/>
                      <w:divBdr>
                        <w:top w:val="none" w:sz="0" w:space="0" w:color="auto"/>
                        <w:left w:val="none" w:sz="0" w:space="0" w:color="auto"/>
                        <w:bottom w:val="none" w:sz="0" w:space="0" w:color="auto"/>
                        <w:right w:val="none" w:sz="0" w:space="0" w:color="auto"/>
                      </w:divBdr>
                      <w:divsChild>
                        <w:div w:id="106893240">
                          <w:marLeft w:val="0"/>
                          <w:marRight w:val="0"/>
                          <w:marTop w:val="0"/>
                          <w:marBottom w:val="0"/>
                          <w:divBdr>
                            <w:top w:val="none" w:sz="0" w:space="0" w:color="auto"/>
                            <w:left w:val="none" w:sz="0" w:space="0" w:color="auto"/>
                            <w:bottom w:val="none" w:sz="0" w:space="0" w:color="auto"/>
                            <w:right w:val="none" w:sz="0" w:space="0" w:color="auto"/>
                          </w:divBdr>
                          <w:divsChild>
                            <w:div w:id="106893464">
                              <w:marLeft w:val="0"/>
                              <w:marRight w:val="0"/>
                              <w:marTop w:val="0"/>
                              <w:marBottom w:val="0"/>
                              <w:divBdr>
                                <w:top w:val="none" w:sz="0" w:space="0" w:color="auto"/>
                                <w:left w:val="none" w:sz="0" w:space="0" w:color="auto"/>
                                <w:bottom w:val="none" w:sz="0" w:space="0" w:color="auto"/>
                                <w:right w:val="none" w:sz="0" w:space="0" w:color="auto"/>
                              </w:divBdr>
                              <w:divsChild>
                                <w:div w:id="106894088">
                                  <w:marLeft w:val="0"/>
                                  <w:marRight w:val="0"/>
                                  <w:marTop w:val="0"/>
                                  <w:marBottom w:val="0"/>
                                  <w:divBdr>
                                    <w:top w:val="none" w:sz="0" w:space="0" w:color="auto"/>
                                    <w:left w:val="none" w:sz="0" w:space="0" w:color="auto"/>
                                    <w:bottom w:val="none" w:sz="0" w:space="0" w:color="auto"/>
                                    <w:right w:val="none" w:sz="0" w:space="0" w:color="auto"/>
                                  </w:divBdr>
                                  <w:divsChild>
                                    <w:div w:id="106892924">
                                      <w:marLeft w:val="0"/>
                                      <w:marRight w:val="0"/>
                                      <w:marTop w:val="0"/>
                                      <w:marBottom w:val="0"/>
                                      <w:divBdr>
                                        <w:top w:val="none" w:sz="0" w:space="0" w:color="auto"/>
                                        <w:left w:val="none" w:sz="0" w:space="0" w:color="auto"/>
                                        <w:bottom w:val="none" w:sz="0" w:space="0" w:color="auto"/>
                                        <w:right w:val="none" w:sz="0" w:space="0" w:color="auto"/>
                                      </w:divBdr>
                                      <w:divsChild>
                                        <w:div w:id="106893172">
                                          <w:marLeft w:val="0"/>
                                          <w:marRight w:val="0"/>
                                          <w:marTop w:val="0"/>
                                          <w:marBottom w:val="0"/>
                                          <w:divBdr>
                                            <w:top w:val="none" w:sz="0" w:space="0" w:color="auto"/>
                                            <w:left w:val="none" w:sz="0" w:space="0" w:color="auto"/>
                                            <w:bottom w:val="none" w:sz="0" w:space="0" w:color="auto"/>
                                            <w:right w:val="none" w:sz="0" w:space="0" w:color="auto"/>
                                          </w:divBdr>
                                          <w:divsChild>
                                            <w:div w:id="106895201">
                                              <w:marLeft w:val="0"/>
                                              <w:marRight w:val="0"/>
                                              <w:marTop w:val="0"/>
                                              <w:marBottom w:val="0"/>
                                              <w:divBdr>
                                                <w:top w:val="none" w:sz="0" w:space="0" w:color="auto"/>
                                                <w:left w:val="none" w:sz="0" w:space="0" w:color="auto"/>
                                                <w:bottom w:val="none" w:sz="0" w:space="0" w:color="auto"/>
                                                <w:right w:val="none" w:sz="0" w:space="0" w:color="auto"/>
                                              </w:divBdr>
                                              <w:divsChild>
                                                <w:div w:id="106892840">
                                                  <w:marLeft w:val="0"/>
                                                  <w:marRight w:val="0"/>
                                                  <w:marTop w:val="0"/>
                                                  <w:marBottom w:val="0"/>
                                                  <w:divBdr>
                                                    <w:top w:val="none" w:sz="0" w:space="0" w:color="auto"/>
                                                    <w:left w:val="none" w:sz="0" w:space="0" w:color="auto"/>
                                                    <w:bottom w:val="none" w:sz="0" w:space="0" w:color="auto"/>
                                                    <w:right w:val="none" w:sz="0" w:space="0" w:color="auto"/>
                                                  </w:divBdr>
                                                  <w:divsChild>
                                                    <w:div w:id="10689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894747">
      <w:marLeft w:val="0"/>
      <w:marRight w:val="0"/>
      <w:marTop w:val="0"/>
      <w:marBottom w:val="0"/>
      <w:divBdr>
        <w:top w:val="none" w:sz="0" w:space="0" w:color="auto"/>
        <w:left w:val="none" w:sz="0" w:space="0" w:color="auto"/>
        <w:bottom w:val="none" w:sz="0" w:space="0" w:color="auto"/>
        <w:right w:val="none" w:sz="0" w:space="0" w:color="auto"/>
      </w:divBdr>
    </w:div>
    <w:div w:id="106894748">
      <w:marLeft w:val="0"/>
      <w:marRight w:val="0"/>
      <w:marTop w:val="0"/>
      <w:marBottom w:val="0"/>
      <w:divBdr>
        <w:top w:val="none" w:sz="0" w:space="0" w:color="auto"/>
        <w:left w:val="none" w:sz="0" w:space="0" w:color="auto"/>
        <w:bottom w:val="none" w:sz="0" w:space="0" w:color="auto"/>
        <w:right w:val="none" w:sz="0" w:space="0" w:color="auto"/>
      </w:divBdr>
    </w:div>
    <w:div w:id="106894750">
      <w:marLeft w:val="0"/>
      <w:marRight w:val="0"/>
      <w:marTop w:val="0"/>
      <w:marBottom w:val="0"/>
      <w:divBdr>
        <w:top w:val="none" w:sz="0" w:space="0" w:color="auto"/>
        <w:left w:val="none" w:sz="0" w:space="0" w:color="auto"/>
        <w:bottom w:val="none" w:sz="0" w:space="0" w:color="auto"/>
        <w:right w:val="none" w:sz="0" w:space="0" w:color="auto"/>
      </w:divBdr>
      <w:divsChild>
        <w:div w:id="106892711">
          <w:marLeft w:val="0"/>
          <w:marRight w:val="0"/>
          <w:marTop w:val="0"/>
          <w:marBottom w:val="0"/>
          <w:divBdr>
            <w:top w:val="none" w:sz="0" w:space="0" w:color="auto"/>
            <w:left w:val="none" w:sz="0" w:space="0" w:color="auto"/>
            <w:bottom w:val="none" w:sz="0" w:space="0" w:color="auto"/>
            <w:right w:val="none" w:sz="0" w:space="0" w:color="auto"/>
          </w:divBdr>
          <w:divsChild>
            <w:div w:id="106895195">
              <w:marLeft w:val="0"/>
              <w:marRight w:val="0"/>
              <w:marTop w:val="0"/>
              <w:marBottom w:val="0"/>
              <w:divBdr>
                <w:top w:val="none" w:sz="0" w:space="0" w:color="auto"/>
                <w:left w:val="none" w:sz="0" w:space="0" w:color="auto"/>
                <w:bottom w:val="none" w:sz="0" w:space="0" w:color="auto"/>
                <w:right w:val="none" w:sz="0" w:space="0" w:color="auto"/>
              </w:divBdr>
              <w:divsChild>
                <w:div w:id="1068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4751">
      <w:marLeft w:val="0"/>
      <w:marRight w:val="0"/>
      <w:marTop w:val="0"/>
      <w:marBottom w:val="0"/>
      <w:divBdr>
        <w:top w:val="none" w:sz="0" w:space="0" w:color="auto"/>
        <w:left w:val="none" w:sz="0" w:space="0" w:color="auto"/>
        <w:bottom w:val="none" w:sz="0" w:space="0" w:color="auto"/>
        <w:right w:val="none" w:sz="0" w:space="0" w:color="auto"/>
      </w:divBdr>
      <w:divsChild>
        <w:div w:id="106893934">
          <w:marLeft w:val="0"/>
          <w:marRight w:val="0"/>
          <w:marTop w:val="0"/>
          <w:marBottom w:val="0"/>
          <w:divBdr>
            <w:top w:val="none" w:sz="0" w:space="0" w:color="auto"/>
            <w:left w:val="none" w:sz="0" w:space="0" w:color="auto"/>
            <w:bottom w:val="none" w:sz="0" w:space="0" w:color="auto"/>
            <w:right w:val="none" w:sz="0" w:space="0" w:color="auto"/>
          </w:divBdr>
          <w:divsChild>
            <w:div w:id="106894026">
              <w:marLeft w:val="0"/>
              <w:marRight w:val="0"/>
              <w:marTop w:val="0"/>
              <w:marBottom w:val="0"/>
              <w:divBdr>
                <w:top w:val="none" w:sz="0" w:space="0" w:color="auto"/>
                <w:left w:val="none" w:sz="0" w:space="0" w:color="auto"/>
                <w:bottom w:val="none" w:sz="0" w:space="0" w:color="auto"/>
                <w:right w:val="none" w:sz="0" w:space="0" w:color="auto"/>
              </w:divBdr>
            </w:div>
          </w:divsChild>
        </w:div>
        <w:div w:id="106894734">
          <w:marLeft w:val="0"/>
          <w:marRight w:val="0"/>
          <w:marTop w:val="0"/>
          <w:marBottom w:val="0"/>
          <w:divBdr>
            <w:top w:val="none" w:sz="0" w:space="0" w:color="auto"/>
            <w:left w:val="none" w:sz="0" w:space="0" w:color="auto"/>
            <w:bottom w:val="none" w:sz="0" w:space="0" w:color="auto"/>
            <w:right w:val="none" w:sz="0" w:space="0" w:color="auto"/>
          </w:divBdr>
          <w:divsChild>
            <w:div w:id="10689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753">
      <w:marLeft w:val="0"/>
      <w:marRight w:val="0"/>
      <w:marTop w:val="0"/>
      <w:marBottom w:val="0"/>
      <w:divBdr>
        <w:top w:val="none" w:sz="0" w:space="0" w:color="auto"/>
        <w:left w:val="none" w:sz="0" w:space="0" w:color="auto"/>
        <w:bottom w:val="none" w:sz="0" w:space="0" w:color="auto"/>
        <w:right w:val="none" w:sz="0" w:space="0" w:color="auto"/>
      </w:divBdr>
    </w:div>
    <w:div w:id="106894755">
      <w:marLeft w:val="0"/>
      <w:marRight w:val="0"/>
      <w:marTop w:val="0"/>
      <w:marBottom w:val="0"/>
      <w:divBdr>
        <w:top w:val="none" w:sz="0" w:space="0" w:color="auto"/>
        <w:left w:val="none" w:sz="0" w:space="0" w:color="auto"/>
        <w:bottom w:val="none" w:sz="0" w:space="0" w:color="auto"/>
        <w:right w:val="none" w:sz="0" w:space="0" w:color="auto"/>
      </w:divBdr>
    </w:div>
    <w:div w:id="106894756">
      <w:marLeft w:val="0"/>
      <w:marRight w:val="0"/>
      <w:marTop w:val="0"/>
      <w:marBottom w:val="0"/>
      <w:divBdr>
        <w:top w:val="none" w:sz="0" w:space="0" w:color="auto"/>
        <w:left w:val="none" w:sz="0" w:space="0" w:color="auto"/>
        <w:bottom w:val="none" w:sz="0" w:space="0" w:color="auto"/>
        <w:right w:val="none" w:sz="0" w:space="0" w:color="auto"/>
      </w:divBdr>
      <w:divsChild>
        <w:div w:id="106893751">
          <w:marLeft w:val="0"/>
          <w:marRight w:val="0"/>
          <w:marTop w:val="0"/>
          <w:marBottom w:val="0"/>
          <w:divBdr>
            <w:top w:val="none" w:sz="0" w:space="0" w:color="auto"/>
            <w:left w:val="none" w:sz="0" w:space="0" w:color="auto"/>
            <w:bottom w:val="none" w:sz="0" w:space="0" w:color="auto"/>
            <w:right w:val="none" w:sz="0" w:space="0" w:color="auto"/>
          </w:divBdr>
          <w:divsChild>
            <w:div w:id="10689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757">
      <w:marLeft w:val="0"/>
      <w:marRight w:val="0"/>
      <w:marTop w:val="0"/>
      <w:marBottom w:val="0"/>
      <w:divBdr>
        <w:top w:val="none" w:sz="0" w:space="0" w:color="auto"/>
        <w:left w:val="none" w:sz="0" w:space="0" w:color="auto"/>
        <w:bottom w:val="none" w:sz="0" w:space="0" w:color="auto"/>
        <w:right w:val="none" w:sz="0" w:space="0" w:color="auto"/>
      </w:divBdr>
      <w:divsChild>
        <w:div w:id="106893110">
          <w:marLeft w:val="200"/>
          <w:marRight w:val="200"/>
          <w:marTop w:val="200"/>
          <w:marBottom w:val="200"/>
          <w:divBdr>
            <w:top w:val="none" w:sz="0" w:space="0" w:color="auto"/>
            <w:left w:val="none" w:sz="0" w:space="0" w:color="auto"/>
            <w:bottom w:val="none" w:sz="0" w:space="0" w:color="auto"/>
            <w:right w:val="none" w:sz="0" w:space="0" w:color="auto"/>
          </w:divBdr>
        </w:div>
        <w:div w:id="106894424">
          <w:marLeft w:val="200"/>
          <w:marRight w:val="200"/>
          <w:marTop w:val="200"/>
          <w:marBottom w:val="200"/>
          <w:divBdr>
            <w:top w:val="none" w:sz="0" w:space="0" w:color="auto"/>
            <w:left w:val="none" w:sz="0" w:space="0" w:color="auto"/>
            <w:bottom w:val="none" w:sz="0" w:space="0" w:color="auto"/>
            <w:right w:val="none" w:sz="0" w:space="0" w:color="auto"/>
          </w:divBdr>
        </w:div>
      </w:divsChild>
    </w:div>
    <w:div w:id="106894762">
      <w:marLeft w:val="0"/>
      <w:marRight w:val="0"/>
      <w:marTop w:val="0"/>
      <w:marBottom w:val="0"/>
      <w:divBdr>
        <w:top w:val="none" w:sz="0" w:space="0" w:color="auto"/>
        <w:left w:val="none" w:sz="0" w:space="0" w:color="auto"/>
        <w:bottom w:val="none" w:sz="0" w:space="0" w:color="auto"/>
        <w:right w:val="none" w:sz="0" w:space="0" w:color="auto"/>
      </w:divBdr>
      <w:divsChild>
        <w:div w:id="106893612">
          <w:marLeft w:val="0"/>
          <w:marRight w:val="0"/>
          <w:marTop w:val="0"/>
          <w:marBottom w:val="0"/>
          <w:divBdr>
            <w:top w:val="none" w:sz="0" w:space="0" w:color="auto"/>
            <w:left w:val="none" w:sz="0" w:space="0" w:color="auto"/>
            <w:bottom w:val="none" w:sz="0" w:space="0" w:color="auto"/>
            <w:right w:val="none" w:sz="0" w:space="0" w:color="auto"/>
          </w:divBdr>
        </w:div>
      </w:divsChild>
    </w:div>
    <w:div w:id="106894764">
      <w:marLeft w:val="0"/>
      <w:marRight w:val="0"/>
      <w:marTop w:val="0"/>
      <w:marBottom w:val="0"/>
      <w:divBdr>
        <w:top w:val="none" w:sz="0" w:space="0" w:color="auto"/>
        <w:left w:val="none" w:sz="0" w:space="0" w:color="auto"/>
        <w:bottom w:val="none" w:sz="0" w:space="0" w:color="auto"/>
        <w:right w:val="none" w:sz="0" w:space="0" w:color="auto"/>
      </w:divBdr>
    </w:div>
    <w:div w:id="106894767">
      <w:marLeft w:val="0"/>
      <w:marRight w:val="0"/>
      <w:marTop w:val="0"/>
      <w:marBottom w:val="0"/>
      <w:divBdr>
        <w:top w:val="none" w:sz="0" w:space="0" w:color="auto"/>
        <w:left w:val="none" w:sz="0" w:space="0" w:color="auto"/>
        <w:bottom w:val="none" w:sz="0" w:space="0" w:color="auto"/>
        <w:right w:val="none" w:sz="0" w:space="0" w:color="auto"/>
      </w:divBdr>
    </w:div>
    <w:div w:id="106894769">
      <w:marLeft w:val="0"/>
      <w:marRight w:val="0"/>
      <w:marTop w:val="0"/>
      <w:marBottom w:val="0"/>
      <w:divBdr>
        <w:top w:val="none" w:sz="0" w:space="0" w:color="auto"/>
        <w:left w:val="none" w:sz="0" w:space="0" w:color="auto"/>
        <w:bottom w:val="none" w:sz="0" w:space="0" w:color="auto"/>
        <w:right w:val="none" w:sz="0" w:space="0" w:color="auto"/>
      </w:divBdr>
    </w:div>
    <w:div w:id="106894770">
      <w:marLeft w:val="0"/>
      <w:marRight w:val="0"/>
      <w:marTop w:val="0"/>
      <w:marBottom w:val="0"/>
      <w:divBdr>
        <w:top w:val="none" w:sz="0" w:space="0" w:color="auto"/>
        <w:left w:val="none" w:sz="0" w:space="0" w:color="auto"/>
        <w:bottom w:val="none" w:sz="0" w:space="0" w:color="auto"/>
        <w:right w:val="none" w:sz="0" w:space="0" w:color="auto"/>
      </w:divBdr>
      <w:divsChild>
        <w:div w:id="106894286">
          <w:marLeft w:val="0"/>
          <w:marRight w:val="0"/>
          <w:marTop w:val="0"/>
          <w:marBottom w:val="0"/>
          <w:divBdr>
            <w:top w:val="none" w:sz="0" w:space="0" w:color="auto"/>
            <w:left w:val="none" w:sz="0" w:space="0" w:color="auto"/>
            <w:bottom w:val="none" w:sz="0" w:space="0" w:color="auto"/>
            <w:right w:val="none" w:sz="0" w:space="0" w:color="auto"/>
          </w:divBdr>
          <w:divsChild>
            <w:div w:id="106893921">
              <w:marLeft w:val="0"/>
              <w:marRight w:val="0"/>
              <w:marTop w:val="0"/>
              <w:marBottom w:val="0"/>
              <w:divBdr>
                <w:top w:val="none" w:sz="0" w:space="0" w:color="auto"/>
                <w:left w:val="none" w:sz="0" w:space="0" w:color="auto"/>
                <w:bottom w:val="none" w:sz="0" w:space="0" w:color="auto"/>
                <w:right w:val="none" w:sz="0" w:space="0" w:color="auto"/>
              </w:divBdr>
              <w:divsChild>
                <w:div w:id="106893239">
                  <w:marLeft w:val="0"/>
                  <w:marRight w:val="0"/>
                  <w:marTop w:val="0"/>
                  <w:marBottom w:val="0"/>
                  <w:divBdr>
                    <w:top w:val="none" w:sz="0" w:space="0" w:color="auto"/>
                    <w:left w:val="none" w:sz="0" w:space="0" w:color="auto"/>
                    <w:bottom w:val="none" w:sz="0" w:space="0" w:color="auto"/>
                    <w:right w:val="none" w:sz="0" w:space="0" w:color="auto"/>
                  </w:divBdr>
                  <w:divsChild>
                    <w:div w:id="10689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4773">
      <w:marLeft w:val="0"/>
      <w:marRight w:val="0"/>
      <w:marTop w:val="0"/>
      <w:marBottom w:val="0"/>
      <w:divBdr>
        <w:top w:val="none" w:sz="0" w:space="0" w:color="auto"/>
        <w:left w:val="none" w:sz="0" w:space="0" w:color="auto"/>
        <w:bottom w:val="none" w:sz="0" w:space="0" w:color="auto"/>
        <w:right w:val="none" w:sz="0" w:space="0" w:color="auto"/>
      </w:divBdr>
      <w:divsChild>
        <w:div w:id="106893642">
          <w:marLeft w:val="0"/>
          <w:marRight w:val="0"/>
          <w:marTop w:val="0"/>
          <w:marBottom w:val="0"/>
          <w:divBdr>
            <w:top w:val="none" w:sz="0" w:space="0" w:color="auto"/>
            <w:left w:val="none" w:sz="0" w:space="0" w:color="auto"/>
            <w:bottom w:val="none" w:sz="0" w:space="0" w:color="auto"/>
            <w:right w:val="none" w:sz="0" w:space="0" w:color="auto"/>
          </w:divBdr>
          <w:divsChild>
            <w:div w:id="106894563">
              <w:marLeft w:val="0"/>
              <w:marRight w:val="0"/>
              <w:marTop w:val="0"/>
              <w:marBottom w:val="0"/>
              <w:divBdr>
                <w:top w:val="none" w:sz="0" w:space="0" w:color="auto"/>
                <w:left w:val="none" w:sz="0" w:space="0" w:color="auto"/>
                <w:bottom w:val="none" w:sz="0" w:space="0" w:color="auto"/>
                <w:right w:val="none" w:sz="0" w:space="0" w:color="auto"/>
              </w:divBdr>
            </w:div>
          </w:divsChild>
        </w:div>
        <w:div w:id="106893765">
          <w:marLeft w:val="0"/>
          <w:marRight w:val="0"/>
          <w:marTop w:val="0"/>
          <w:marBottom w:val="0"/>
          <w:divBdr>
            <w:top w:val="none" w:sz="0" w:space="0" w:color="auto"/>
            <w:left w:val="none" w:sz="0" w:space="0" w:color="auto"/>
            <w:bottom w:val="none" w:sz="0" w:space="0" w:color="auto"/>
            <w:right w:val="none" w:sz="0" w:space="0" w:color="auto"/>
          </w:divBdr>
        </w:div>
      </w:divsChild>
    </w:div>
    <w:div w:id="106894774">
      <w:marLeft w:val="0"/>
      <w:marRight w:val="0"/>
      <w:marTop w:val="0"/>
      <w:marBottom w:val="0"/>
      <w:divBdr>
        <w:top w:val="none" w:sz="0" w:space="0" w:color="auto"/>
        <w:left w:val="none" w:sz="0" w:space="0" w:color="auto"/>
        <w:bottom w:val="none" w:sz="0" w:space="0" w:color="auto"/>
        <w:right w:val="none" w:sz="0" w:space="0" w:color="auto"/>
      </w:divBdr>
    </w:div>
    <w:div w:id="106894776">
      <w:marLeft w:val="0"/>
      <w:marRight w:val="0"/>
      <w:marTop w:val="0"/>
      <w:marBottom w:val="0"/>
      <w:divBdr>
        <w:top w:val="none" w:sz="0" w:space="0" w:color="auto"/>
        <w:left w:val="none" w:sz="0" w:space="0" w:color="auto"/>
        <w:bottom w:val="none" w:sz="0" w:space="0" w:color="auto"/>
        <w:right w:val="none" w:sz="0" w:space="0" w:color="auto"/>
      </w:divBdr>
    </w:div>
    <w:div w:id="106894781">
      <w:marLeft w:val="0"/>
      <w:marRight w:val="0"/>
      <w:marTop w:val="0"/>
      <w:marBottom w:val="0"/>
      <w:divBdr>
        <w:top w:val="none" w:sz="0" w:space="0" w:color="auto"/>
        <w:left w:val="none" w:sz="0" w:space="0" w:color="auto"/>
        <w:bottom w:val="none" w:sz="0" w:space="0" w:color="auto"/>
        <w:right w:val="none" w:sz="0" w:space="0" w:color="auto"/>
      </w:divBdr>
      <w:divsChild>
        <w:div w:id="106895105">
          <w:marLeft w:val="0"/>
          <w:marRight w:val="0"/>
          <w:marTop w:val="0"/>
          <w:marBottom w:val="0"/>
          <w:divBdr>
            <w:top w:val="none" w:sz="0" w:space="0" w:color="auto"/>
            <w:left w:val="none" w:sz="0" w:space="0" w:color="auto"/>
            <w:bottom w:val="none" w:sz="0" w:space="0" w:color="auto"/>
            <w:right w:val="none" w:sz="0" w:space="0" w:color="auto"/>
          </w:divBdr>
          <w:divsChild>
            <w:div w:id="106893544">
              <w:marLeft w:val="0"/>
              <w:marRight w:val="0"/>
              <w:marTop w:val="0"/>
              <w:marBottom w:val="0"/>
              <w:divBdr>
                <w:top w:val="none" w:sz="0" w:space="0" w:color="auto"/>
                <w:left w:val="none" w:sz="0" w:space="0" w:color="auto"/>
                <w:bottom w:val="none" w:sz="0" w:space="0" w:color="auto"/>
                <w:right w:val="none" w:sz="0" w:space="0" w:color="auto"/>
              </w:divBdr>
            </w:div>
            <w:div w:id="106894464">
              <w:marLeft w:val="0"/>
              <w:marRight w:val="0"/>
              <w:marTop w:val="0"/>
              <w:marBottom w:val="0"/>
              <w:divBdr>
                <w:top w:val="none" w:sz="0" w:space="0" w:color="auto"/>
                <w:left w:val="none" w:sz="0" w:space="0" w:color="auto"/>
                <w:bottom w:val="none" w:sz="0" w:space="0" w:color="auto"/>
                <w:right w:val="none" w:sz="0" w:space="0" w:color="auto"/>
              </w:divBdr>
              <w:divsChild>
                <w:div w:id="106894326">
                  <w:marLeft w:val="0"/>
                  <w:marRight w:val="0"/>
                  <w:marTop w:val="0"/>
                  <w:marBottom w:val="0"/>
                  <w:divBdr>
                    <w:top w:val="none" w:sz="0" w:space="0" w:color="auto"/>
                    <w:left w:val="none" w:sz="0" w:space="0" w:color="auto"/>
                    <w:bottom w:val="none" w:sz="0" w:space="0" w:color="auto"/>
                    <w:right w:val="none" w:sz="0" w:space="0" w:color="auto"/>
                  </w:divBdr>
                  <w:divsChild>
                    <w:div w:id="106894428">
                      <w:marLeft w:val="0"/>
                      <w:marRight w:val="0"/>
                      <w:marTop w:val="0"/>
                      <w:marBottom w:val="0"/>
                      <w:divBdr>
                        <w:top w:val="none" w:sz="0" w:space="0" w:color="auto"/>
                        <w:left w:val="none" w:sz="0" w:space="0" w:color="auto"/>
                        <w:bottom w:val="none" w:sz="0" w:space="0" w:color="auto"/>
                        <w:right w:val="none" w:sz="0" w:space="0" w:color="auto"/>
                      </w:divBdr>
                      <w:divsChild>
                        <w:div w:id="10689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4783">
      <w:marLeft w:val="0"/>
      <w:marRight w:val="0"/>
      <w:marTop w:val="0"/>
      <w:marBottom w:val="0"/>
      <w:divBdr>
        <w:top w:val="none" w:sz="0" w:space="0" w:color="auto"/>
        <w:left w:val="none" w:sz="0" w:space="0" w:color="auto"/>
        <w:bottom w:val="none" w:sz="0" w:space="0" w:color="auto"/>
        <w:right w:val="none" w:sz="0" w:space="0" w:color="auto"/>
      </w:divBdr>
    </w:div>
    <w:div w:id="106894784">
      <w:marLeft w:val="0"/>
      <w:marRight w:val="0"/>
      <w:marTop w:val="0"/>
      <w:marBottom w:val="0"/>
      <w:divBdr>
        <w:top w:val="none" w:sz="0" w:space="0" w:color="auto"/>
        <w:left w:val="none" w:sz="0" w:space="0" w:color="auto"/>
        <w:bottom w:val="none" w:sz="0" w:space="0" w:color="auto"/>
        <w:right w:val="none" w:sz="0" w:space="0" w:color="auto"/>
      </w:divBdr>
    </w:div>
    <w:div w:id="106894785">
      <w:marLeft w:val="0"/>
      <w:marRight w:val="0"/>
      <w:marTop w:val="0"/>
      <w:marBottom w:val="0"/>
      <w:divBdr>
        <w:top w:val="none" w:sz="0" w:space="0" w:color="auto"/>
        <w:left w:val="none" w:sz="0" w:space="0" w:color="auto"/>
        <w:bottom w:val="none" w:sz="0" w:space="0" w:color="auto"/>
        <w:right w:val="none" w:sz="0" w:space="0" w:color="auto"/>
      </w:divBdr>
    </w:div>
    <w:div w:id="106894787">
      <w:marLeft w:val="0"/>
      <w:marRight w:val="0"/>
      <w:marTop w:val="0"/>
      <w:marBottom w:val="0"/>
      <w:divBdr>
        <w:top w:val="none" w:sz="0" w:space="0" w:color="auto"/>
        <w:left w:val="none" w:sz="0" w:space="0" w:color="auto"/>
        <w:bottom w:val="none" w:sz="0" w:space="0" w:color="auto"/>
        <w:right w:val="none" w:sz="0" w:space="0" w:color="auto"/>
      </w:divBdr>
      <w:divsChild>
        <w:div w:id="106893889">
          <w:marLeft w:val="0"/>
          <w:marRight w:val="0"/>
          <w:marTop w:val="0"/>
          <w:marBottom w:val="0"/>
          <w:divBdr>
            <w:top w:val="none" w:sz="0" w:space="0" w:color="auto"/>
            <w:left w:val="none" w:sz="0" w:space="0" w:color="auto"/>
            <w:bottom w:val="none" w:sz="0" w:space="0" w:color="auto"/>
            <w:right w:val="none" w:sz="0" w:space="0" w:color="auto"/>
          </w:divBdr>
          <w:divsChild>
            <w:div w:id="10689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788">
      <w:marLeft w:val="0"/>
      <w:marRight w:val="0"/>
      <w:marTop w:val="0"/>
      <w:marBottom w:val="0"/>
      <w:divBdr>
        <w:top w:val="none" w:sz="0" w:space="0" w:color="auto"/>
        <w:left w:val="none" w:sz="0" w:space="0" w:color="auto"/>
        <w:bottom w:val="none" w:sz="0" w:space="0" w:color="auto"/>
        <w:right w:val="none" w:sz="0" w:space="0" w:color="auto"/>
      </w:divBdr>
    </w:div>
    <w:div w:id="106894791">
      <w:marLeft w:val="0"/>
      <w:marRight w:val="0"/>
      <w:marTop w:val="0"/>
      <w:marBottom w:val="0"/>
      <w:divBdr>
        <w:top w:val="none" w:sz="0" w:space="0" w:color="auto"/>
        <w:left w:val="none" w:sz="0" w:space="0" w:color="auto"/>
        <w:bottom w:val="none" w:sz="0" w:space="0" w:color="auto"/>
        <w:right w:val="none" w:sz="0" w:space="0" w:color="auto"/>
      </w:divBdr>
    </w:div>
    <w:div w:id="106894793">
      <w:marLeft w:val="0"/>
      <w:marRight w:val="0"/>
      <w:marTop w:val="0"/>
      <w:marBottom w:val="0"/>
      <w:divBdr>
        <w:top w:val="none" w:sz="0" w:space="0" w:color="auto"/>
        <w:left w:val="none" w:sz="0" w:space="0" w:color="auto"/>
        <w:bottom w:val="none" w:sz="0" w:space="0" w:color="auto"/>
        <w:right w:val="none" w:sz="0" w:space="0" w:color="auto"/>
      </w:divBdr>
    </w:div>
    <w:div w:id="106894794">
      <w:marLeft w:val="0"/>
      <w:marRight w:val="0"/>
      <w:marTop w:val="0"/>
      <w:marBottom w:val="0"/>
      <w:divBdr>
        <w:top w:val="none" w:sz="0" w:space="0" w:color="auto"/>
        <w:left w:val="none" w:sz="0" w:space="0" w:color="auto"/>
        <w:bottom w:val="none" w:sz="0" w:space="0" w:color="auto"/>
        <w:right w:val="none" w:sz="0" w:space="0" w:color="auto"/>
      </w:divBdr>
    </w:div>
    <w:div w:id="106894795">
      <w:marLeft w:val="0"/>
      <w:marRight w:val="0"/>
      <w:marTop w:val="0"/>
      <w:marBottom w:val="0"/>
      <w:divBdr>
        <w:top w:val="none" w:sz="0" w:space="0" w:color="auto"/>
        <w:left w:val="none" w:sz="0" w:space="0" w:color="auto"/>
        <w:bottom w:val="none" w:sz="0" w:space="0" w:color="auto"/>
        <w:right w:val="none" w:sz="0" w:space="0" w:color="auto"/>
      </w:divBdr>
    </w:div>
    <w:div w:id="106894796">
      <w:marLeft w:val="0"/>
      <w:marRight w:val="0"/>
      <w:marTop w:val="0"/>
      <w:marBottom w:val="0"/>
      <w:divBdr>
        <w:top w:val="none" w:sz="0" w:space="0" w:color="auto"/>
        <w:left w:val="none" w:sz="0" w:space="0" w:color="auto"/>
        <w:bottom w:val="none" w:sz="0" w:space="0" w:color="auto"/>
        <w:right w:val="none" w:sz="0" w:space="0" w:color="auto"/>
      </w:divBdr>
    </w:div>
    <w:div w:id="106894797">
      <w:marLeft w:val="0"/>
      <w:marRight w:val="0"/>
      <w:marTop w:val="0"/>
      <w:marBottom w:val="0"/>
      <w:divBdr>
        <w:top w:val="none" w:sz="0" w:space="0" w:color="auto"/>
        <w:left w:val="none" w:sz="0" w:space="0" w:color="auto"/>
        <w:bottom w:val="none" w:sz="0" w:space="0" w:color="auto"/>
        <w:right w:val="none" w:sz="0" w:space="0" w:color="auto"/>
      </w:divBdr>
      <w:divsChild>
        <w:div w:id="106894668">
          <w:marLeft w:val="0"/>
          <w:marRight w:val="0"/>
          <w:marTop w:val="0"/>
          <w:marBottom w:val="0"/>
          <w:divBdr>
            <w:top w:val="none" w:sz="0" w:space="0" w:color="auto"/>
            <w:left w:val="none" w:sz="0" w:space="0" w:color="auto"/>
            <w:bottom w:val="none" w:sz="0" w:space="0" w:color="auto"/>
            <w:right w:val="none" w:sz="0" w:space="0" w:color="auto"/>
          </w:divBdr>
          <w:divsChild>
            <w:div w:id="1068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799">
      <w:marLeft w:val="0"/>
      <w:marRight w:val="0"/>
      <w:marTop w:val="0"/>
      <w:marBottom w:val="0"/>
      <w:divBdr>
        <w:top w:val="none" w:sz="0" w:space="0" w:color="auto"/>
        <w:left w:val="none" w:sz="0" w:space="0" w:color="auto"/>
        <w:bottom w:val="none" w:sz="0" w:space="0" w:color="auto"/>
        <w:right w:val="none" w:sz="0" w:space="0" w:color="auto"/>
      </w:divBdr>
      <w:divsChild>
        <w:div w:id="106893900">
          <w:marLeft w:val="0"/>
          <w:marRight w:val="0"/>
          <w:marTop w:val="0"/>
          <w:marBottom w:val="0"/>
          <w:divBdr>
            <w:top w:val="none" w:sz="0" w:space="0" w:color="auto"/>
            <w:left w:val="none" w:sz="0" w:space="0" w:color="auto"/>
            <w:bottom w:val="none" w:sz="0" w:space="0" w:color="auto"/>
            <w:right w:val="none" w:sz="0" w:space="0" w:color="auto"/>
          </w:divBdr>
        </w:div>
        <w:div w:id="106894431">
          <w:marLeft w:val="0"/>
          <w:marRight w:val="0"/>
          <w:marTop w:val="0"/>
          <w:marBottom w:val="0"/>
          <w:divBdr>
            <w:top w:val="none" w:sz="0" w:space="0" w:color="auto"/>
            <w:left w:val="none" w:sz="0" w:space="0" w:color="auto"/>
            <w:bottom w:val="none" w:sz="0" w:space="0" w:color="auto"/>
            <w:right w:val="none" w:sz="0" w:space="0" w:color="auto"/>
          </w:divBdr>
        </w:div>
        <w:div w:id="106895048">
          <w:marLeft w:val="0"/>
          <w:marRight w:val="0"/>
          <w:marTop w:val="0"/>
          <w:marBottom w:val="0"/>
          <w:divBdr>
            <w:top w:val="none" w:sz="0" w:space="0" w:color="auto"/>
            <w:left w:val="none" w:sz="0" w:space="0" w:color="auto"/>
            <w:bottom w:val="none" w:sz="0" w:space="0" w:color="auto"/>
            <w:right w:val="none" w:sz="0" w:space="0" w:color="auto"/>
          </w:divBdr>
          <w:divsChild>
            <w:div w:id="106895072">
              <w:marLeft w:val="0"/>
              <w:marRight w:val="0"/>
              <w:marTop w:val="0"/>
              <w:marBottom w:val="0"/>
              <w:divBdr>
                <w:top w:val="none" w:sz="0" w:space="0" w:color="auto"/>
                <w:left w:val="none" w:sz="0" w:space="0" w:color="auto"/>
                <w:bottom w:val="none" w:sz="0" w:space="0" w:color="auto"/>
                <w:right w:val="none" w:sz="0" w:space="0" w:color="auto"/>
              </w:divBdr>
            </w:div>
          </w:divsChild>
        </w:div>
        <w:div w:id="106895106">
          <w:marLeft w:val="0"/>
          <w:marRight w:val="0"/>
          <w:marTop w:val="0"/>
          <w:marBottom w:val="0"/>
          <w:divBdr>
            <w:top w:val="none" w:sz="0" w:space="0" w:color="auto"/>
            <w:left w:val="none" w:sz="0" w:space="0" w:color="auto"/>
            <w:bottom w:val="none" w:sz="0" w:space="0" w:color="auto"/>
            <w:right w:val="none" w:sz="0" w:space="0" w:color="auto"/>
          </w:divBdr>
          <w:divsChild>
            <w:div w:id="10689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800">
      <w:marLeft w:val="0"/>
      <w:marRight w:val="0"/>
      <w:marTop w:val="0"/>
      <w:marBottom w:val="0"/>
      <w:divBdr>
        <w:top w:val="none" w:sz="0" w:space="0" w:color="auto"/>
        <w:left w:val="none" w:sz="0" w:space="0" w:color="auto"/>
        <w:bottom w:val="none" w:sz="0" w:space="0" w:color="auto"/>
        <w:right w:val="none" w:sz="0" w:space="0" w:color="auto"/>
      </w:divBdr>
    </w:div>
    <w:div w:id="106894802">
      <w:marLeft w:val="0"/>
      <w:marRight w:val="0"/>
      <w:marTop w:val="0"/>
      <w:marBottom w:val="0"/>
      <w:divBdr>
        <w:top w:val="none" w:sz="0" w:space="0" w:color="auto"/>
        <w:left w:val="none" w:sz="0" w:space="0" w:color="auto"/>
        <w:bottom w:val="none" w:sz="0" w:space="0" w:color="auto"/>
        <w:right w:val="none" w:sz="0" w:space="0" w:color="auto"/>
      </w:divBdr>
    </w:div>
    <w:div w:id="106894803">
      <w:marLeft w:val="0"/>
      <w:marRight w:val="0"/>
      <w:marTop w:val="0"/>
      <w:marBottom w:val="0"/>
      <w:divBdr>
        <w:top w:val="none" w:sz="0" w:space="0" w:color="auto"/>
        <w:left w:val="none" w:sz="0" w:space="0" w:color="auto"/>
        <w:bottom w:val="none" w:sz="0" w:space="0" w:color="auto"/>
        <w:right w:val="none" w:sz="0" w:space="0" w:color="auto"/>
      </w:divBdr>
    </w:div>
    <w:div w:id="106894804">
      <w:marLeft w:val="0"/>
      <w:marRight w:val="0"/>
      <w:marTop w:val="0"/>
      <w:marBottom w:val="0"/>
      <w:divBdr>
        <w:top w:val="none" w:sz="0" w:space="0" w:color="auto"/>
        <w:left w:val="none" w:sz="0" w:space="0" w:color="auto"/>
        <w:bottom w:val="none" w:sz="0" w:space="0" w:color="auto"/>
        <w:right w:val="none" w:sz="0" w:space="0" w:color="auto"/>
      </w:divBdr>
    </w:div>
    <w:div w:id="106894806">
      <w:marLeft w:val="0"/>
      <w:marRight w:val="0"/>
      <w:marTop w:val="0"/>
      <w:marBottom w:val="0"/>
      <w:divBdr>
        <w:top w:val="none" w:sz="0" w:space="0" w:color="auto"/>
        <w:left w:val="none" w:sz="0" w:space="0" w:color="auto"/>
        <w:bottom w:val="none" w:sz="0" w:space="0" w:color="auto"/>
        <w:right w:val="none" w:sz="0" w:space="0" w:color="auto"/>
      </w:divBdr>
      <w:divsChild>
        <w:div w:id="106894291">
          <w:marLeft w:val="0"/>
          <w:marRight w:val="0"/>
          <w:marTop w:val="0"/>
          <w:marBottom w:val="0"/>
          <w:divBdr>
            <w:top w:val="none" w:sz="0" w:space="0" w:color="auto"/>
            <w:left w:val="none" w:sz="0" w:space="0" w:color="auto"/>
            <w:bottom w:val="none" w:sz="0" w:space="0" w:color="auto"/>
            <w:right w:val="none" w:sz="0" w:space="0" w:color="auto"/>
          </w:divBdr>
          <w:divsChild>
            <w:div w:id="10689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809">
      <w:marLeft w:val="0"/>
      <w:marRight w:val="0"/>
      <w:marTop w:val="0"/>
      <w:marBottom w:val="0"/>
      <w:divBdr>
        <w:top w:val="none" w:sz="0" w:space="0" w:color="auto"/>
        <w:left w:val="none" w:sz="0" w:space="0" w:color="auto"/>
        <w:bottom w:val="none" w:sz="0" w:space="0" w:color="auto"/>
        <w:right w:val="none" w:sz="0" w:space="0" w:color="auto"/>
      </w:divBdr>
    </w:div>
    <w:div w:id="106894810">
      <w:marLeft w:val="0"/>
      <w:marRight w:val="0"/>
      <w:marTop w:val="0"/>
      <w:marBottom w:val="0"/>
      <w:divBdr>
        <w:top w:val="none" w:sz="0" w:space="0" w:color="auto"/>
        <w:left w:val="none" w:sz="0" w:space="0" w:color="auto"/>
        <w:bottom w:val="none" w:sz="0" w:space="0" w:color="auto"/>
        <w:right w:val="none" w:sz="0" w:space="0" w:color="auto"/>
      </w:divBdr>
    </w:div>
    <w:div w:id="106894811">
      <w:marLeft w:val="0"/>
      <w:marRight w:val="0"/>
      <w:marTop w:val="0"/>
      <w:marBottom w:val="0"/>
      <w:divBdr>
        <w:top w:val="none" w:sz="0" w:space="0" w:color="auto"/>
        <w:left w:val="none" w:sz="0" w:space="0" w:color="auto"/>
        <w:bottom w:val="none" w:sz="0" w:space="0" w:color="auto"/>
        <w:right w:val="none" w:sz="0" w:space="0" w:color="auto"/>
      </w:divBdr>
    </w:div>
    <w:div w:id="106894812">
      <w:marLeft w:val="0"/>
      <w:marRight w:val="0"/>
      <w:marTop w:val="0"/>
      <w:marBottom w:val="0"/>
      <w:divBdr>
        <w:top w:val="none" w:sz="0" w:space="0" w:color="auto"/>
        <w:left w:val="none" w:sz="0" w:space="0" w:color="auto"/>
        <w:bottom w:val="none" w:sz="0" w:space="0" w:color="auto"/>
        <w:right w:val="none" w:sz="0" w:space="0" w:color="auto"/>
      </w:divBdr>
    </w:div>
    <w:div w:id="106894813">
      <w:marLeft w:val="0"/>
      <w:marRight w:val="0"/>
      <w:marTop w:val="0"/>
      <w:marBottom w:val="0"/>
      <w:divBdr>
        <w:top w:val="none" w:sz="0" w:space="0" w:color="auto"/>
        <w:left w:val="none" w:sz="0" w:space="0" w:color="auto"/>
        <w:bottom w:val="none" w:sz="0" w:space="0" w:color="auto"/>
        <w:right w:val="none" w:sz="0" w:space="0" w:color="auto"/>
      </w:divBdr>
    </w:div>
    <w:div w:id="106894814">
      <w:marLeft w:val="0"/>
      <w:marRight w:val="0"/>
      <w:marTop w:val="0"/>
      <w:marBottom w:val="0"/>
      <w:divBdr>
        <w:top w:val="none" w:sz="0" w:space="0" w:color="auto"/>
        <w:left w:val="none" w:sz="0" w:space="0" w:color="auto"/>
        <w:bottom w:val="none" w:sz="0" w:space="0" w:color="auto"/>
        <w:right w:val="none" w:sz="0" w:space="0" w:color="auto"/>
      </w:divBdr>
      <w:divsChild>
        <w:div w:id="106893581">
          <w:marLeft w:val="0"/>
          <w:marRight w:val="0"/>
          <w:marTop w:val="0"/>
          <w:marBottom w:val="0"/>
          <w:divBdr>
            <w:top w:val="none" w:sz="0" w:space="0" w:color="auto"/>
            <w:left w:val="none" w:sz="0" w:space="0" w:color="auto"/>
            <w:bottom w:val="none" w:sz="0" w:space="0" w:color="auto"/>
            <w:right w:val="none" w:sz="0" w:space="0" w:color="auto"/>
          </w:divBdr>
        </w:div>
        <w:div w:id="106893684">
          <w:marLeft w:val="0"/>
          <w:marRight w:val="0"/>
          <w:marTop w:val="0"/>
          <w:marBottom w:val="0"/>
          <w:divBdr>
            <w:top w:val="none" w:sz="0" w:space="0" w:color="auto"/>
            <w:left w:val="none" w:sz="0" w:space="0" w:color="auto"/>
            <w:bottom w:val="none" w:sz="0" w:space="0" w:color="auto"/>
            <w:right w:val="none" w:sz="0" w:space="0" w:color="auto"/>
          </w:divBdr>
        </w:div>
        <w:div w:id="106894825">
          <w:marLeft w:val="0"/>
          <w:marRight w:val="0"/>
          <w:marTop w:val="0"/>
          <w:marBottom w:val="0"/>
          <w:divBdr>
            <w:top w:val="none" w:sz="0" w:space="0" w:color="auto"/>
            <w:left w:val="none" w:sz="0" w:space="0" w:color="auto"/>
            <w:bottom w:val="none" w:sz="0" w:space="0" w:color="auto"/>
            <w:right w:val="none" w:sz="0" w:space="0" w:color="auto"/>
          </w:divBdr>
          <w:divsChild>
            <w:div w:id="106892736">
              <w:marLeft w:val="0"/>
              <w:marRight w:val="0"/>
              <w:marTop w:val="0"/>
              <w:marBottom w:val="0"/>
              <w:divBdr>
                <w:top w:val="none" w:sz="0" w:space="0" w:color="auto"/>
                <w:left w:val="none" w:sz="0" w:space="0" w:color="auto"/>
                <w:bottom w:val="none" w:sz="0" w:space="0" w:color="auto"/>
                <w:right w:val="none" w:sz="0" w:space="0" w:color="auto"/>
              </w:divBdr>
            </w:div>
          </w:divsChild>
        </w:div>
        <w:div w:id="106894870">
          <w:marLeft w:val="0"/>
          <w:marRight w:val="0"/>
          <w:marTop w:val="0"/>
          <w:marBottom w:val="0"/>
          <w:divBdr>
            <w:top w:val="none" w:sz="0" w:space="0" w:color="auto"/>
            <w:left w:val="none" w:sz="0" w:space="0" w:color="auto"/>
            <w:bottom w:val="none" w:sz="0" w:space="0" w:color="auto"/>
            <w:right w:val="none" w:sz="0" w:space="0" w:color="auto"/>
          </w:divBdr>
        </w:div>
      </w:divsChild>
    </w:div>
    <w:div w:id="106894815">
      <w:marLeft w:val="0"/>
      <w:marRight w:val="0"/>
      <w:marTop w:val="0"/>
      <w:marBottom w:val="0"/>
      <w:divBdr>
        <w:top w:val="none" w:sz="0" w:space="0" w:color="auto"/>
        <w:left w:val="none" w:sz="0" w:space="0" w:color="auto"/>
        <w:bottom w:val="none" w:sz="0" w:space="0" w:color="auto"/>
        <w:right w:val="none" w:sz="0" w:space="0" w:color="auto"/>
      </w:divBdr>
    </w:div>
    <w:div w:id="106894816">
      <w:marLeft w:val="0"/>
      <w:marRight w:val="0"/>
      <w:marTop w:val="0"/>
      <w:marBottom w:val="0"/>
      <w:divBdr>
        <w:top w:val="none" w:sz="0" w:space="0" w:color="auto"/>
        <w:left w:val="none" w:sz="0" w:space="0" w:color="auto"/>
        <w:bottom w:val="none" w:sz="0" w:space="0" w:color="auto"/>
        <w:right w:val="none" w:sz="0" w:space="0" w:color="auto"/>
      </w:divBdr>
    </w:div>
    <w:div w:id="106894820">
      <w:marLeft w:val="0"/>
      <w:marRight w:val="0"/>
      <w:marTop w:val="0"/>
      <w:marBottom w:val="0"/>
      <w:divBdr>
        <w:top w:val="none" w:sz="0" w:space="0" w:color="auto"/>
        <w:left w:val="none" w:sz="0" w:space="0" w:color="auto"/>
        <w:bottom w:val="none" w:sz="0" w:space="0" w:color="auto"/>
        <w:right w:val="none" w:sz="0" w:space="0" w:color="auto"/>
      </w:divBdr>
    </w:div>
    <w:div w:id="106894822">
      <w:marLeft w:val="0"/>
      <w:marRight w:val="0"/>
      <w:marTop w:val="0"/>
      <w:marBottom w:val="0"/>
      <w:divBdr>
        <w:top w:val="none" w:sz="0" w:space="0" w:color="auto"/>
        <w:left w:val="none" w:sz="0" w:space="0" w:color="auto"/>
        <w:bottom w:val="none" w:sz="0" w:space="0" w:color="auto"/>
        <w:right w:val="none" w:sz="0" w:space="0" w:color="auto"/>
      </w:divBdr>
    </w:div>
    <w:div w:id="106894823">
      <w:marLeft w:val="0"/>
      <w:marRight w:val="0"/>
      <w:marTop w:val="0"/>
      <w:marBottom w:val="0"/>
      <w:divBdr>
        <w:top w:val="none" w:sz="0" w:space="0" w:color="auto"/>
        <w:left w:val="none" w:sz="0" w:space="0" w:color="auto"/>
        <w:bottom w:val="none" w:sz="0" w:space="0" w:color="auto"/>
        <w:right w:val="none" w:sz="0" w:space="0" w:color="auto"/>
      </w:divBdr>
      <w:divsChild>
        <w:div w:id="106892757">
          <w:marLeft w:val="200"/>
          <w:marRight w:val="200"/>
          <w:marTop w:val="200"/>
          <w:marBottom w:val="200"/>
          <w:divBdr>
            <w:top w:val="none" w:sz="0" w:space="0" w:color="auto"/>
            <w:left w:val="none" w:sz="0" w:space="0" w:color="auto"/>
            <w:bottom w:val="none" w:sz="0" w:space="0" w:color="auto"/>
            <w:right w:val="none" w:sz="0" w:space="0" w:color="auto"/>
          </w:divBdr>
        </w:div>
        <w:div w:id="106894448">
          <w:marLeft w:val="200"/>
          <w:marRight w:val="200"/>
          <w:marTop w:val="200"/>
          <w:marBottom w:val="200"/>
          <w:divBdr>
            <w:top w:val="none" w:sz="0" w:space="0" w:color="auto"/>
            <w:left w:val="none" w:sz="0" w:space="0" w:color="auto"/>
            <w:bottom w:val="none" w:sz="0" w:space="0" w:color="auto"/>
            <w:right w:val="none" w:sz="0" w:space="0" w:color="auto"/>
          </w:divBdr>
        </w:div>
      </w:divsChild>
    </w:div>
    <w:div w:id="106894827">
      <w:marLeft w:val="0"/>
      <w:marRight w:val="0"/>
      <w:marTop w:val="0"/>
      <w:marBottom w:val="0"/>
      <w:divBdr>
        <w:top w:val="none" w:sz="0" w:space="0" w:color="auto"/>
        <w:left w:val="none" w:sz="0" w:space="0" w:color="auto"/>
        <w:bottom w:val="none" w:sz="0" w:space="0" w:color="auto"/>
        <w:right w:val="none" w:sz="0" w:space="0" w:color="auto"/>
      </w:divBdr>
    </w:div>
    <w:div w:id="106894828">
      <w:marLeft w:val="0"/>
      <w:marRight w:val="0"/>
      <w:marTop w:val="0"/>
      <w:marBottom w:val="0"/>
      <w:divBdr>
        <w:top w:val="none" w:sz="0" w:space="0" w:color="auto"/>
        <w:left w:val="none" w:sz="0" w:space="0" w:color="auto"/>
        <w:bottom w:val="none" w:sz="0" w:space="0" w:color="auto"/>
        <w:right w:val="none" w:sz="0" w:space="0" w:color="auto"/>
      </w:divBdr>
      <w:divsChild>
        <w:div w:id="106893122">
          <w:marLeft w:val="0"/>
          <w:marRight w:val="0"/>
          <w:marTop w:val="0"/>
          <w:marBottom w:val="0"/>
          <w:divBdr>
            <w:top w:val="none" w:sz="0" w:space="0" w:color="auto"/>
            <w:left w:val="none" w:sz="0" w:space="0" w:color="auto"/>
            <w:bottom w:val="none" w:sz="0" w:space="0" w:color="auto"/>
            <w:right w:val="none" w:sz="0" w:space="0" w:color="auto"/>
          </w:divBdr>
          <w:divsChild>
            <w:div w:id="106893630">
              <w:marLeft w:val="0"/>
              <w:marRight w:val="0"/>
              <w:marTop w:val="0"/>
              <w:marBottom w:val="0"/>
              <w:divBdr>
                <w:top w:val="none" w:sz="0" w:space="0" w:color="auto"/>
                <w:left w:val="none" w:sz="0" w:space="0" w:color="auto"/>
                <w:bottom w:val="none" w:sz="0" w:space="0" w:color="auto"/>
                <w:right w:val="none" w:sz="0" w:space="0" w:color="auto"/>
              </w:divBdr>
              <w:divsChild>
                <w:div w:id="106892681">
                  <w:marLeft w:val="0"/>
                  <w:marRight w:val="0"/>
                  <w:marTop w:val="0"/>
                  <w:marBottom w:val="0"/>
                  <w:divBdr>
                    <w:top w:val="none" w:sz="0" w:space="0" w:color="auto"/>
                    <w:left w:val="none" w:sz="0" w:space="0" w:color="auto"/>
                    <w:bottom w:val="none" w:sz="0" w:space="0" w:color="auto"/>
                    <w:right w:val="none" w:sz="0" w:space="0" w:color="auto"/>
                  </w:divBdr>
                  <w:divsChild>
                    <w:div w:id="106893870">
                      <w:marLeft w:val="0"/>
                      <w:marRight w:val="0"/>
                      <w:marTop w:val="0"/>
                      <w:marBottom w:val="0"/>
                      <w:divBdr>
                        <w:top w:val="none" w:sz="0" w:space="0" w:color="auto"/>
                        <w:left w:val="none" w:sz="0" w:space="0" w:color="auto"/>
                        <w:bottom w:val="none" w:sz="0" w:space="0" w:color="auto"/>
                        <w:right w:val="none" w:sz="0" w:space="0" w:color="auto"/>
                      </w:divBdr>
                      <w:divsChild>
                        <w:div w:id="106894763">
                          <w:marLeft w:val="0"/>
                          <w:marRight w:val="0"/>
                          <w:marTop w:val="0"/>
                          <w:marBottom w:val="0"/>
                          <w:divBdr>
                            <w:top w:val="none" w:sz="0" w:space="0" w:color="auto"/>
                            <w:left w:val="none" w:sz="0" w:space="0" w:color="auto"/>
                            <w:bottom w:val="none" w:sz="0" w:space="0" w:color="auto"/>
                            <w:right w:val="none" w:sz="0" w:space="0" w:color="auto"/>
                          </w:divBdr>
                          <w:divsChild>
                            <w:div w:id="106893752">
                              <w:marLeft w:val="0"/>
                              <w:marRight w:val="0"/>
                              <w:marTop w:val="0"/>
                              <w:marBottom w:val="0"/>
                              <w:divBdr>
                                <w:top w:val="none" w:sz="0" w:space="0" w:color="auto"/>
                                <w:left w:val="none" w:sz="0" w:space="0" w:color="auto"/>
                                <w:bottom w:val="none" w:sz="0" w:space="0" w:color="auto"/>
                                <w:right w:val="none" w:sz="0" w:space="0" w:color="auto"/>
                              </w:divBdr>
                              <w:divsChild>
                                <w:div w:id="106892562">
                                  <w:marLeft w:val="0"/>
                                  <w:marRight w:val="0"/>
                                  <w:marTop w:val="0"/>
                                  <w:marBottom w:val="0"/>
                                  <w:divBdr>
                                    <w:top w:val="none" w:sz="0" w:space="0" w:color="auto"/>
                                    <w:left w:val="none" w:sz="0" w:space="0" w:color="auto"/>
                                    <w:bottom w:val="none" w:sz="0" w:space="0" w:color="auto"/>
                                    <w:right w:val="none" w:sz="0" w:space="0" w:color="auto"/>
                                  </w:divBdr>
                                  <w:divsChild>
                                    <w:div w:id="10689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894829">
      <w:marLeft w:val="0"/>
      <w:marRight w:val="0"/>
      <w:marTop w:val="0"/>
      <w:marBottom w:val="0"/>
      <w:divBdr>
        <w:top w:val="none" w:sz="0" w:space="0" w:color="auto"/>
        <w:left w:val="none" w:sz="0" w:space="0" w:color="auto"/>
        <w:bottom w:val="none" w:sz="0" w:space="0" w:color="auto"/>
        <w:right w:val="none" w:sz="0" w:space="0" w:color="auto"/>
      </w:divBdr>
    </w:div>
    <w:div w:id="106894831">
      <w:marLeft w:val="0"/>
      <w:marRight w:val="0"/>
      <w:marTop w:val="0"/>
      <w:marBottom w:val="0"/>
      <w:divBdr>
        <w:top w:val="none" w:sz="0" w:space="0" w:color="auto"/>
        <w:left w:val="none" w:sz="0" w:space="0" w:color="auto"/>
        <w:bottom w:val="none" w:sz="0" w:space="0" w:color="auto"/>
        <w:right w:val="none" w:sz="0" w:space="0" w:color="auto"/>
      </w:divBdr>
      <w:divsChild>
        <w:div w:id="106892873">
          <w:marLeft w:val="0"/>
          <w:marRight w:val="0"/>
          <w:marTop w:val="0"/>
          <w:marBottom w:val="0"/>
          <w:divBdr>
            <w:top w:val="none" w:sz="0" w:space="0" w:color="auto"/>
            <w:left w:val="none" w:sz="0" w:space="0" w:color="auto"/>
            <w:bottom w:val="none" w:sz="0" w:space="0" w:color="auto"/>
            <w:right w:val="none" w:sz="0" w:space="0" w:color="auto"/>
          </w:divBdr>
          <w:divsChild>
            <w:div w:id="106893001">
              <w:marLeft w:val="0"/>
              <w:marRight w:val="0"/>
              <w:marTop w:val="0"/>
              <w:marBottom w:val="0"/>
              <w:divBdr>
                <w:top w:val="none" w:sz="0" w:space="0" w:color="auto"/>
                <w:left w:val="none" w:sz="0" w:space="0" w:color="auto"/>
                <w:bottom w:val="none" w:sz="0" w:space="0" w:color="auto"/>
                <w:right w:val="none" w:sz="0" w:space="0" w:color="auto"/>
              </w:divBdr>
              <w:divsChild>
                <w:div w:id="10689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049">
          <w:marLeft w:val="0"/>
          <w:marRight w:val="0"/>
          <w:marTop w:val="0"/>
          <w:marBottom w:val="0"/>
          <w:divBdr>
            <w:top w:val="none" w:sz="0" w:space="0" w:color="auto"/>
            <w:left w:val="none" w:sz="0" w:space="0" w:color="auto"/>
            <w:bottom w:val="none" w:sz="0" w:space="0" w:color="auto"/>
            <w:right w:val="none" w:sz="0" w:space="0" w:color="auto"/>
          </w:divBdr>
        </w:div>
      </w:divsChild>
    </w:div>
    <w:div w:id="106894832">
      <w:marLeft w:val="0"/>
      <w:marRight w:val="0"/>
      <w:marTop w:val="0"/>
      <w:marBottom w:val="0"/>
      <w:divBdr>
        <w:top w:val="none" w:sz="0" w:space="0" w:color="auto"/>
        <w:left w:val="none" w:sz="0" w:space="0" w:color="auto"/>
        <w:bottom w:val="none" w:sz="0" w:space="0" w:color="auto"/>
        <w:right w:val="none" w:sz="0" w:space="0" w:color="auto"/>
      </w:divBdr>
    </w:div>
    <w:div w:id="106894835">
      <w:marLeft w:val="0"/>
      <w:marRight w:val="0"/>
      <w:marTop w:val="0"/>
      <w:marBottom w:val="0"/>
      <w:divBdr>
        <w:top w:val="none" w:sz="0" w:space="0" w:color="auto"/>
        <w:left w:val="none" w:sz="0" w:space="0" w:color="auto"/>
        <w:bottom w:val="none" w:sz="0" w:space="0" w:color="auto"/>
        <w:right w:val="none" w:sz="0" w:space="0" w:color="auto"/>
      </w:divBdr>
      <w:divsChild>
        <w:div w:id="106893013">
          <w:marLeft w:val="0"/>
          <w:marRight w:val="0"/>
          <w:marTop w:val="0"/>
          <w:marBottom w:val="0"/>
          <w:divBdr>
            <w:top w:val="none" w:sz="0" w:space="0" w:color="auto"/>
            <w:left w:val="none" w:sz="0" w:space="0" w:color="auto"/>
            <w:bottom w:val="none" w:sz="0" w:space="0" w:color="auto"/>
            <w:right w:val="none" w:sz="0" w:space="0" w:color="auto"/>
          </w:divBdr>
          <w:divsChild>
            <w:div w:id="106894961">
              <w:marLeft w:val="0"/>
              <w:marRight w:val="0"/>
              <w:marTop w:val="0"/>
              <w:marBottom w:val="0"/>
              <w:divBdr>
                <w:top w:val="none" w:sz="0" w:space="0" w:color="auto"/>
                <w:left w:val="none" w:sz="0" w:space="0" w:color="auto"/>
                <w:bottom w:val="none" w:sz="0" w:space="0" w:color="auto"/>
                <w:right w:val="none" w:sz="0" w:space="0" w:color="auto"/>
              </w:divBdr>
            </w:div>
          </w:divsChild>
        </w:div>
        <w:div w:id="106893895">
          <w:marLeft w:val="0"/>
          <w:marRight w:val="0"/>
          <w:marTop w:val="0"/>
          <w:marBottom w:val="0"/>
          <w:divBdr>
            <w:top w:val="dotted" w:sz="2" w:space="6" w:color="FFFFFF"/>
            <w:left w:val="dotted" w:sz="4" w:space="17" w:color="FFFFFF"/>
            <w:bottom w:val="dotted" w:sz="4" w:space="1" w:color="FFFFFF"/>
            <w:right w:val="dotted" w:sz="4" w:space="8" w:color="FFFFFF"/>
          </w:divBdr>
          <w:divsChild>
            <w:div w:id="106892637">
              <w:marLeft w:val="0"/>
              <w:marRight w:val="0"/>
              <w:marTop w:val="0"/>
              <w:marBottom w:val="0"/>
              <w:divBdr>
                <w:top w:val="none" w:sz="0" w:space="0" w:color="auto"/>
                <w:left w:val="none" w:sz="0" w:space="0" w:color="auto"/>
                <w:bottom w:val="none" w:sz="0" w:space="0" w:color="auto"/>
                <w:right w:val="none" w:sz="0" w:space="0" w:color="auto"/>
              </w:divBdr>
            </w:div>
            <w:div w:id="106892703">
              <w:marLeft w:val="0"/>
              <w:marRight w:val="0"/>
              <w:marTop w:val="0"/>
              <w:marBottom w:val="0"/>
              <w:divBdr>
                <w:top w:val="none" w:sz="0" w:space="0" w:color="auto"/>
                <w:left w:val="none" w:sz="0" w:space="0" w:color="auto"/>
                <w:bottom w:val="none" w:sz="0" w:space="0" w:color="auto"/>
                <w:right w:val="none" w:sz="0" w:space="0" w:color="auto"/>
              </w:divBdr>
            </w:div>
            <w:div w:id="106892716">
              <w:marLeft w:val="0"/>
              <w:marRight w:val="0"/>
              <w:marTop w:val="0"/>
              <w:marBottom w:val="0"/>
              <w:divBdr>
                <w:top w:val="none" w:sz="0" w:space="0" w:color="auto"/>
                <w:left w:val="none" w:sz="0" w:space="0" w:color="auto"/>
                <w:bottom w:val="none" w:sz="0" w:space="0" w:color="auto"/>
                <w:right w:val="none" w:sz="0" w:space="0" w:color="auto"/>
              </w:divBdr>
            </w:div>
            <w:div w:id="106892785">
              <w:marLeft w:val="0"/>
              <w:marRight w:val="0"/>
              <w:marTop w:val="0"/>
              <w:marBottom w:val="0"/>
              <w:divBdr>
                <w:top w:val="none" w:sz="0" w:space="0" w:color="auto"/>
                <w:left w:val="none" w:sz="0" w:space="0" w:color="auto"/>
                <w:bottom w:val="none" w:sz="0" w:space="0" w:color="auto"/>
                <w:right w:val="none" w:sz="0" w:space="0" w:color="auto"/>
              </w:divBdr>
            </w:div>
            <w:div w:id="106892797">
              <w:marLeft w:val="0"/>
              <w:marRight w:val="0"/>
              <w:marTop w:val="0"/>
              <w:marBottom w:val="0"/>
              <w:divBdr>
                <w:top w:val="none" w:sz="0" w:space="0" w:color="auto"/>
                <w:left w:val="none" w:sz="0" w:space="0" w:color="auto"/>
                <w:bottom w:val="none" w:sz="0" w:space="0" w:color="auto"/>
                <w:right w:val="none" w:sz="0" w:space="0" w:color="auto"/>
              </w:divBdr>
            </w:div>
            <w:div w:id="106892848">
              <w:marLeft w:val="0"/>
              <w:marRight w:val="0"/>
              <w:marTop w:val="0"/>
              <w:marBottom w:val="0"/>
              <w:divBdr>
                <w:top w:val="none" w:sz="0" w:space="0" w:color="auto"/>
                <w:left w:val="none" w:sz="0" w:space="0" w:color="auto"/>
                <w:bottom w:val="none" w:sz="0" w:space="0" w:color="auto"/>
                <w:right w:val="none" w:sz="0" w:space="0" w:color="auto"/>
              </w:divBdr>
            </w:div>
            <w:div w:id="106892996">
              <w:marLeft w:val="0"/>
              <w:marRight w:val="0"/>
              <w:marTop w:val="0"/>
              <w:marBottom w:val="0"/>
              <w:divBdr>
                <w:top w:val="none" w:sz="0" w:space="0" w:color="auto"/>
                <w:left w:val="none" w:sz="0" w:space="0" w:color="auto"/>
                <w:bottom w:val="none" w:sz="0" w:space="0" w:color="auto"/>
                <w:right w:val="none" w:sz="0" w:space="0" w:color="auto"/>
              </w:divBdr>
            </w:div>
            <w:div w:id="106892998">
              <w:marLeft w:val="0"/>
              <w:marRight w:val="0"/>
              <w:marTop w:val="0"/>
              <w:marBottom w:val="0"/>
              <w:divBdr>
                <w:top w:val="none" w:sz="0" w:space="0" w:color="auto"/>
                <w:left w:val="none" w:sz="0" w:space="0" w:color="auto"/>
                <w:bottom w:val="none" w:sz="0" w:space="0" w:color="auto"/>
                <w:right w:val="none" w:sz="0" w:space="0" w:color="auto"/>
              </w:divBdr>
            </w:div>
            <w:div w:id="106893014">
              <w:marLeft w:val="0"/>
              <w:marRight w:val="0"/>
              <w:marTop w:val="0"/>
              <w:marBottom w:val="0"/>
              <w:divBdr>
                <w:top w:val="none" w:sz="0" w:space="0" w:color="auto"/>
                <w:left w:val="none" w:sz="0" w:space="0" w:color="auto"/>
                <w:bottom w:val="none" w:sz="0" w:space="0" w:color="auto"/>
                <w:right w:val="none" w:sz="0" w:space="0" w:color="auto"/>
              </w:divBdr>
            </w:div>
            <w:div w:id="106893034">
              <w:marLeft w:val="0"/>
              <w:marRight w:val="0"/>
              <w:marTop w:val="0"/>
              <w:marBottom w:val="0"/>
              <w:divBdr>
                <w:top w:val="none" w:sz="0" w:space="0" w:color="auto"/>
                <w:left w:val="none" w:sz="0" w:space="0" w:color="auto"/>
                <w:bottom w:val="none" w:sz="0" w:space="0" w:color="auto"/>
                <w:right w:val="none" w:sz="0" w:space="0" w:color="auto"/>
              </w:divBdr>
            </w:div>
            <w:div w:id="106893184">
              <w:marLeft w:val="0"/>
              <w:marRight w:val="0"/>
              <w:marTop w:val="0"/>
              <w:marBottom w:val="0"/>
              <w:divBdr>
                <w:top w:val="none" w:sz="0" w:space="0" w:color="auto"/>
                <w:left w:val="none" w:sz="0" w:space="0" w:color="auto"/>
                <w:bottom w:val="none" w:sz="0" w:space="0" w:color="auto"/>
                <w:right w:val="none" w:sz="0" w:space="0" w:color="auto"/>
              </w:divBdr>
            </w:div>
            <w:div w:id="106893218">
              <w:marLeft w:val="0"/>
              <w:marRight w:val="0"/>
              <w:marTop w:val="0"/>
              <w:marBottom w:val="0"/>
              <w:divBdr>
                <w:top w:val="none" w:sz="0" w:space="0" w:color="auto"/>
                <w:left w:val="none" w:sz="0" w:space="0" w:color="auto"/>
                <w:bottom w:val="none" w:sz="0" w:space="0" w:color="auto"/>
                <w:right w:val="none" w:sz="0" w:space="0" w:color="auto"/>
              </w:divBdr>
            </w:div>
            <w:div w:id="106893317">
              <w:marLeft w:val="0"/>
              <w:marRight w:val="0"/>
              <w:marTop w:val="0"/>
              <w:marBottom w:val="0"/>
              <w:divBdr>
                <w:top w:val="none" w:sz="0" w:space="0" w:color="auto"/>
                <w:left w:val="none" w:sz="0" w:space="0" w:color="auto"/>
                <w:bottom w:val="none" w:sz="0" w:space="0" w:color="auto"/>
                <w:right w:val="none" w:sz="0" w:space="0" w:color="auto"/>
              </w:divBdr>
            </w:div>
            <w:div w:id="106893441">
              <w:marLeft w:val="0"/>
              <w:marRight w:val="0"/>
              <w:marTop w:val="0"/>
              <w:marBottom w:val="0"/>
              <w:divBdr>
                <w:top w:val="none" w:sz="0" w:space="0" w:color="auto"/>
                <w:left w:val="none" w:sz="0" w:space="0" w:color="auto"/>
                <w:bottom w:val="none" w:sz="0" w:space="0" w:color="auto"/>
                <w:right w:val="none" w:sz="0" w:space="0" w:color="auto"/>
              </w:divBdr>
            </w:div>
            <w:div w:id="106893529">
              <w:marLeft w:val="0"/>
              <w:marRight w:val="0"/>
              <w:marTop w:val="0"/>
              <w:marBottom w:val="0"/>
              <w:divBdr>
                <w:top w:val="none" w:sz="0" w:space="0" w:color="auto"/>
                <w:left w:val="none" w:sz="0" w:space="0" w:color="auto"/>
                <w:bottom w:val="none" w:sz="0" w:space="0" w:color="auto"/>
                <w:right w:val="none" w:sz="0" w:space="0" w:color="auto"/>
              </w:divBdr>
            </w:div>
            <w:div w:id="106893593">
              <w:marLeft w:val="0"/>
              <w:marRight w:val="0"/>
              <w:marTop w:val="0"/>
              <w:marBottom w:val="0"/>
              <w:divBdr>
                <w:top w:val="none" w:sz="0" w:space="0" w:color="auto"/>
                <w:left w:val="none" w:sz="0" w:space="0" w:color="auto"/>
                <w:bottom w:val="none" w:sz="0" w:space="0" w:color="auto"/>
                <w:right w:val="none" w:sz="0" w:space="0" w:color="auto"/>
              </w:divBdr>
            </w:div>
            <w:div w:id="106893659">
              <w:marLeft w:val="0"/>
              <w:marRight w:val="0"/>
              <w:marTop w:val="0"/>
              <w:marBottom w:val="0"/>
              <w:divBdr>
                <w:top w:val="none" w:sz="0" w:space="0" w:color="auto"/>
                <w:left w:val="none" w:sz="0" w:space="0" w:color="auto"/>
                <w:bottom w:val="none" w:sz="0" w:space="0" w:color="auto"/>
                <w:right w:val="none" w:sz="0" w:space="0" w:color="auto"/>
              </w:divBdr>
            </w:div>
            <w:div w:id="106893674">
              <w:marLeft w:val="0"/>
              <w:marRight w:val="0"/>
              <w:marTop w:val="0"/>
              <w:marBottom w:val="0"/>
              <w:divBdr>
                <w:top w:val="none" w:sz="0" w:space="0" w:color="auto"/>
                <w:left w:val="none" w:sz="0" w:space="0" w:color="auto"/>
                <w:bottom w:val="none" w:sz="0" w:space="0" w:color="auto"/>
                <w:right w:val="none" w:sz="0" w:space="0" w:color="auto"/>
              </w:divBdr>
            </w:div>
            <w:div w:id="106893793">
              <w:marLeft w:val="0"/>
              <w:marRight w:val="0"/>
              <w:marTop w:val="0"/>
              <w:marBottom w:val="0"/>
              <w:divBdr>
                <w:top w:val="none" w:sz="0" w:space="0" w:color="auto"/>
                <w:left w:val="none" w:sz="0" w:space="0" w:color="auto"/>
                <w:bottom w:val="none" w:sz="0" w:space="0" w:color="auto"/>
                <w:right w:val="none" w:sz="0" w:space="0" w:color="auto"/>
              </w:divBdr>
            </w:div>
            <w:div w:id="106893835">
              <w:marLeft w:val="0"/>
              <w:marRight w:val="0"/>
              <w:marTop w:val="0"/>
              <w:marBottom w:val="0"/>
              <w:divBdr>
                <w:top w:val="none" w:sz="0" w:space="0" w:color="auto"/>
                <w:left w:val="none" w:sz="0" w:space="0" w:color="auto"/>
                <w:bottom w:val="none" w:sz="0" w:space="0" w:color="auto"/>
                <w:right w:val="none" w:sz="0" w:space="0" w:color="auto"/>
              </w:divBdr>
            </w:div>
            <w:div w:id="106893990">
              <w:marLeft w:val="0"/>
              <w:marRight w:val="0"/>
              <w:marTop w:val="0"/>
              <w:marBottom w:val="0"/>
              <w:divBdr>
                <w:top w:val="none" w:sz="0" w:space="0" w:color="auto"/>
                <w:left w:val="none" w:sz="0" w:space="0" w:color="auto"/>
                <w:bottom w:val="none" w:sz="0" w:space="0" w:color="auto"/>
                <w:right w:val="none" w:sz="0" w:space="0" w:color="auto"/>
              </w:divBdr>
            </w:div>
            <w:div w:id="106894033">
              <w:marLeft w:val="0"/>
              <w:marRight w:val="0"/>
              <w:marTop w:val="0"/>
              <w:marBottom w:val="0"/>
              <w:divBdr>
                <w:top w:val="none" w:sz="0" w:space="0" w:color="auto"/>
                <w:left w:val="none" w:sz="0" w:space="0" w:color="auto"/>
                <w:bottom w:val="none" w:sz="0" w:space="0" w:color="auto"/>
                <w:right w:val="none" w:sz="0" w:space="0" w:color="auto"/>
              </w:divBdr>
            </w:div>
            <w:div w:id="106894064">
              <w:marLeft w:val="0"/>
              <w:marRight w:val="0"/>
              <w:marTop w:val="0"/>
              <w:marBottom w:val="0"/>
              <w:divBdr>
                <w:top w:val="none" w:sz="0" w:space="0" w:color="auto"/>
                <w:left w:val="none" w:sz="0" w:space="0" w:color="auto"/>
                <w:bottom w:val="none" w:sz="0" w:space="0" w:color="auto"/>
                <w:right w:val="none" w:sz="0" w:space="0" w:color="auto"/>
              </w:divBdr>
            </w:div>
            <w:div w:id="106894161">
              <w:marLeft w:val="0"/>
              <w:marRight w:val="0"/>
              <w:marTop w:val="0"/>
              <w:marBottom w:val="0"/>
              <w:divBdr>
                <w:top w:val="none" w:sz="0" w:space="0" w:color="auto"/>
                <w:left w:val="none" w:sz="0" w:space="0" w:color="auto"/>
                <w:bottom w:val="none" w:sz="0" w:space="0" w:color="auto"/>
                <w:right w:val="none" w:sz="0" w:space="0" w:color="auto"/>
              </w:divBdr>
            </w:div>
            <w:div w:id="106894164">
              <w:marLeft w:val="0"/>
              <w:marRight w:val="0"/>
              <w:marTop w:val="0"/>
              <w:marBottom w:val="0"/>
              <w:divBdr>
                <w:top w:val="none" w:sz="0" w:space="0" w:color="auto"/>
                <w:left w:val="none" w:sz="0" w:space="0" w:color="auto"/>
                <w:bottom w:val="none" w:sz="0" w:space="0" w:color="auto"/>
                <w:right w:val="none" w:sz="0" w:space="0" w:color="auto"/>
              </w:divBdr>
            </w:div>
            <w:div w:id="106894220">
              <w:marLeft w:val="0"/>
              <w:marRight w:val="0"/>
              <w:marTop w:val="0"/>
              <w:marBottom w:val="0"/>
              <w:divBdr>
                <w:top w:val="none" w:sz="0" w:space="0" w:color="auto"/>
                <w:left w:val="none" w:sz="0" w:space="0" w:color="auto"/>
                <w:bottom w:val="none" w:sz="0" w:space="0" w:color="auto"/>
                <w:right w:val="none" w:sz="0" w:space="0" w:color="auto"/>
              </w:divBdr>
            </w:div>
            <w:div w:id="106894250">
              <w:marLeft w:val="0"/>
              <w:marRight w:val="0"/>
              <w:marTop w:val="0"/>
              <w:marBottom w:val="0"/>
              <w:divBdr>
                <w:top w:val="none" w:sz="0" w:space="0" w:color="auto"/>
                <w:left w:val="none" w:sz="0" w:space="0" w:color="auto"/>
                <w:bottom w:val="none" w:sz="0" w:space="0" w:color="auto"/>
                <w:right w:val="none" w:sz="0" w:space="0" w:color="auto"/>
              </w:divBdr>
            </w:div>
            <w:div w:id="106894334">
              <w:marLeft w:val="0"/>
              <w:marRight w:val="0"/>
              <w:marTop w:val="0"/>
              <w:marBottom w:val="0"/>
              <w:divBdr>
                <w:top w:val="none" w:sz="0" w:space="0" w:color="auto"/>
                <w:left w:val="none" w:sz="0" w:space="0" w:color="auto"/>
                <w:bottom w:val="none" w:sz="0" w:space="0" w:color="auto"/>
                <w:right w:val="none" w:sz="0" w:space="0" w:color="auto"/>
              </w:divBdr>
            </w:div>
            <w:div w:id="106894361">
              <w:marLeft w:val="0"/>
              <w:marRight w:val="0"/>
              <w:marTop w:val="0"/>
              <w:marBottom w:val="0"/>
              <w:divBdr>
                <w:top w:val="none" w:sz="0" w:space="0" w:color="auto"/>
                <w:left w:val="none" w:sz="0" w:space="0" w:color="auto"/>
                <w:bottom w:val="none" w:sz="0" w:space="0" w:color="auto"/>
                <w:right w:val="none" w:sz="0" w:space="0" w:color="auto"/>
              </w:divBdr>
            </w:div>
            <w:div w:id="106894400">
              <w:marLeft w:val="0"/>
              <w:marRight w:val="0"/>
              <w:marTop w:val="0"/>
              <w:marBottom w:val="0"/>
              <w:divBdr>
                <w:top w:val="none" w:sz="0" w:space="0" w:color="auto"/>
                <w:left w:val="none" w:sz="0" w:space="0" w:color="auto"/>
                <w:bottom w:val="none" w:sz="0" w:space="0" w:color="auto"/>
                <w:right w:val="none" w:sz="0" w:space="0" w:color="auto"/>
              </w:divBdr>
            </w:div>
            <w:div w:id="106894469">
              <w:marLeft w:val="0"/>
              <w:marRight w:val="0"/>
              <w:marTop w:val="0"/>
              <w:marBottom w:val="0"/>
              <w:divBdr>
                <w:top w:val="none" w:sz="0" w:space="0" w:color="auto"/>
                <w:left w:val="none" w:sz="0" w:space="0" w:color="auto"/>
                <w:bottom w:val="none" w:sz="0" w:space="0" w:color="auto"/>
                <w:right w:val="none" w:sz="0" w:space="0" w:color="auto"/>
              </w:divBdr>
            </w:div>
            <w:div w:id="106894500">
              <w:marLeft w:val="0"/>
              <w:marRight w:val="0"/>
              <w:marTop w:val="0"/>
              <w:marBottom w:val="0"/>
              <w:divBdr>
                <w:top w:val="none" w:sz="0" w:space="0" w:color="auto"/>
                <w:left w:val="none" w:sz="0" w:space="0" w:color="auto"/>
                <w:bottom w:val="none" w:sz="0" w:space="0" w:color="auto"/>
                <w:right w:val="none" w:sz="0" w:space="0" w:color="auto"/>
              </w:divBdr>
            </w:div>
            <w:div w:id="106894514">
              <w:marLeft w:val="0"/>
              <w:marRight w:val="0"/>
              <w:marTop w:val="0"/>
              <w:marBottom w:val="0"/>
              <w:divBdr>
                <w:top w:val="none" w:sz="0" w:space="0" w:color="auto"/>
                <w:left w:val="none" w:sz="0" w:space="0" w:color="auto"/>
                <w:bottom w:val="none" w:sz="0" w:space="0" w:color="auto"/>
                <w:right w:val="none" w:sz="0" w:space="0" w:color="auto"/>
              </w:divBdr>
            </w:div>
            <w:div w:id="106894626">
              <w:marLeft w:val="0"/>
              <w:marRight w:val="0"/>
              <w:marTop w:val="0"/>
              <w:marBottom w:val="0"/>
              <w:divBdr>
                <w:top w:val="none" w:sz="0" w:space="0" w:color="auto"/>
                <w:left w:val="none" w:sz="0" w:space="0" w:color="auto"/>
                <w:bottom w:val="none" w:sz="0" w:space="0" w:color="auto"/>
                <w:right w:val="none" w:sz="0" w:space="0" w:color="auto"/>
              </w:divBdr>
            </w:div>
            <w:div w:id="106894661">
              <w:marLeft w:val="0"/>
              <w:marRight w:val="0"/>
              <w:marTop w:val="0"/>
              <w:marBottom w:val="0"/>
              <w:divBdr>
                <w:top w:val="none" w:sz="0" w:space="0" w:color="auto"/>
                <w:left w:val="none" w:sz="0" w:space="0" w:color="auto"/>
                <w:bottom w:val="none" w:sz="0" w:space="0" w:color="auto"/>
                <w:right w:val="none" w:sz="0" w:space="0" w:color="auto"/>
              </w:divBdr>
            </w:div>
            <w:div w:id="106894780">
              <w:marLeft w:val="0"/>
              <w:marRight w:val="0"/>
              <w:marTop w:val="0"/>
              <w:marBottom w:val="0"/>
              <w:divBdr>
                <w:top w:val="none" w:sz="0" w:space="0" w:color="auto"/>
                <w:left w:val="none" w:sz="0" w:space="0" w:color="auto"/>
                <w:bottom w:val="none" w:sz="0" w:space="0" w:color="auto"/>
                <w:right w:val="none" w:sz="0" w:space="0" w:color="auto"/>
              </w:divBdr>
            </w:div>
            <w:div w:id="106894872">
              <w:marLeft w:val="0"/>
              <w:marRight w:val="0"/>
              <w:marTop w:val="0"/>
              <w:marBottom w:val="0"/>
              <w:divBdr>
                <w:top w:val="none" w:sz="0" w:space="0" w:color="auto"/>
                <w:left w:val="none" w:sz="0" w:space="0" w:color="auto"/>
                <w:bottom w:val="none" w:sz="0" w:space="0" w:color="auto"/>
                <w:right w:val="none" w:sz="0" w:space="0" w:color="auto"/>
              </w:divBdr>
            </w:div>
            <w:div w:id="106894906">
              <w:marLeft w:val="0"/>
              <w:marRight w:val="0"/>
              <w:marTop w:val="0"/>
              <w:marBottom w:val="0"/>
              <w:divBdr>
                <w:top w:val="none" w:sz="0" w:space="0" w:color="auto"/>
                <w:left w:val="none" w:sz="0" w:space="0" w:color="auto"/>
                <w:bottom w:val="none" w:sz="0" w:space="0" w:color="auto"/>
                <w:right w:val="none" w:sz="0" w:space="0" w:color="auto"/>
              </w:divBdr>
            </w:div>
            <w:div w:id="106895016">
              <w:marLeft w:val="0"/>
              <w:marRight w:val="0"/>
              <w:marTop w:val="0"/>
              <w:marBottom w:val="0"/>
              <w:divBdr>
                <w:top w:val="none" w:sz="0" w:space="0" w:color="auto"/>
                <w:left w:val="none" w:sz="0" w:space="0" w:color="auto"/>
                <w:bottom w:val="none" w:sz="0" w:space="0" w:color="auto"/>
                <w:right w:val="none" w:sz="0" w:space="0" w:color="auto"/>
              </w:divBdr>
            </w:div>
            <w:div w:id="106895026">
              <w:marLeft w:val="0"/>
              <w:marRight w:val="0"/>
              <w:marTop w:val="0"/>
              <w:marBottom w:val="0"/>
              <w:divBdr>
                <w:top w:val="none" w:sz="0" w:space="0" w:color="auto"/>
                <w:left w:val="none" w:sz="0" w:space="0" w:color="auto"/>
                <w:bottom w:val="none" w:sz="0" w:space="0" w:color="auto"/>
                <w:right w:val="none" w:sz="0" w:space="0" w:color="auto"/>
              </w:divBdr>
            </w:div>
            <w:div w:id="106895282">
              <w:marLeft w:val="0"/>
              <w:marRight w:val="0"/>
              <w:marTop w:val="0"/>
              <w:marBottom w:val="0"/>
              <w:divBdr>
                <w:top w:val="none" w:sz="0" w:space="0" w:color="auto"/>
                <w:left w:val="none" w:sz="0" w:space="0" w:color="auto"/>
                <w:bottom w:val="none" w:sz="0" w:space="0" w:color="auto"/>
                <w:right w:val="none" w:sz="0" w:space="0" w:color="auto"/>
              </w:divBdr>
            </w:div>
            <w:div w:id="106895288">
              <w:marLeft w:val="0"/>
              <w:marRight w:val="0"/>
              <w:marTop w:val="0"/>
              <w:marBottom w:val="0"/>
              <w:divBdr>
                <w:top w:val="none" w:sz="0" w:space="0" w:color="auto"/>
                <w:left w:val="none" w:sz="0" w:space="0" w:color="auto"/>
                <w:bottom w:val="none" w:sz="0" w:space="0" w:color="auto"/>
                <w:right w:val="none" w:sz="0" w:space="0" w:color="auto"/>
              </w:divBdr>
            </w:div>
            <w:div w:id="106895419">
              <w:marLeft w:val="0"/>
              <w:marRight w:val="0"/>
              <w:marTop w:val="0"/>
              <w:marBottom w:val="0"/>
              <w:divBdr>
                <w:top w:val="none" w:sz="0" w:space="0" w:color="auto"/>
                <w:left w:val="none" w:sz="0" w:space="0" w:color="auto"/>
                <w:bottom w:val="none" w:sz="0" w:space="0" w:color="auto"/>
                <w:right w:val="none" w:sz="0" w:space="0" w:color="auto"/>
              </w:divBdr>
            </w:div>
            <w:div w:id="106895423">
              <w:marLeft w:val="0"/>
              <w:marRight w:val="0"/>
              <w:marTop w:val="0"/>
              <w:marBottom w:val="0"/>
              <w:divBdr>
                <w:top w:val="none" w:sz="0" w:space="0" w:color="auto"/>
                <w:left w:val="none" w:sz="0" w:space="0" w:color="auto"/>
                <w:bottom w:val="none" w:sz="0" w:space="0" w:color="auto"/>
                <w:right w:val="none" w:sz="0" w:space="0" w:color="auto"/>
              </w:divBdr>
            </w:div>
          </w:divsChild>
        </w:div>
        <w:div w:id="106894550">
          <w:marLeft w:val="0"/>
          <w:marRight w:val="0"/>
          <w:marTop w:val="0"/>
          <w:marBottom w:val="0"/>
          <w:divBdr>
            <w:top w:val="none" w:sz="0" w:space="0" w:color="auto"/>
            <w:left w:val="none" w:sz="0" w:space="0" w:color="auto"/>
            <w:bottom w:val="none" w:sz="0" w:space="0" w:color="auto"/>
            <w:right w:val="none" w:sz="0" w:space="0" w:color="auto"/>
          </w:divBdr>
          <w:divsChild>
            <w:div w:id="106892588">
              <w:marLeft w:val="0"/>
              <w:marRight w:val="0"/>
              <w:marTop w:val="0"/>
              <w:marBottom w:val="0"/>
              <w:divBdr>
                <w:top w:val="none" w:sz="0" w:space="0" w:color="auto"/>
                <w:left w:val="none" w:sz="0" w:space="0" w:color="auto"/>
                <w:bottom w:val="none" w:sz="0" w:space="0" w:color="auto"/>
                <w:right w:val="none" w:sz="0" w:space="0" w:color="auto"/>
              </w:divBdr>
            </w:div>
            <w:div w:id="106892874">
              <w:marLeft w:val="0"/>
              <w:marRight w:val="0"/>
              <w:marTop w:val="0"/>
              <w:marBottom w:val="0"/>
              <w:divBdr>
                <w:top w:val="none" w:sz="0" w:space="0" w:color="auto"/>
                <w:left w:val="none" w:sz="0" w:space="0" w:color="auto"/>
                <w:bottom w:val="none" w:sz="0" w:space="0" w:color="auto"/>
                <w:right w:val="none" w:sz="0" w:space="0" w:color="auto"/>
              </w:divBdr>
            </w:div>
            <w:div w:id="106893069">
              <w:marLeft w:val="0"/>
              <w:marRight w:val="0"/>
              <w:marTop w:val="0"/>
              <w:marBottom w:val="0"/>
              <w:divBdr>
                <w:top w:val="none" w:sz="0" w:space="0" w:color="auto"/>
                <w:left w:val="none" w:sz="0" w:space="0" w:color="auto"/>
                <w:bottom w:val="none" w:sz="0" w:space="0" w:color="auto"/>
                <w:right w:val="none" w:sz="0" w:space="0" w:color="auto"/>
              </w:divBdr>
            </w:div>
            <w:div w:id="106893204">
              <w:marLeft w:val="0"/>
              <w:marRight w:val="0"/>
              <w:marTop w:val="0"/>
              <w:marBottom w:val="0"/>
              <w:divBdr>
                <w:top w:val="none" w:sz="0" w:space="0" w:color="auto"/>
                <w:left w:val="none" w:sz="0" w:space="0" w:color="auto"/>
                <w:bottom w:val="none" w:sz="0" w:space="0" w:color="auto"/>
                <w:right w:val="none" w:sz="0" w:space="0" w:color="auto"/>
              </w:divBdr>
            </w:div>
            <w:div w:id="106893322">
              <w:marLeft w:val="0"/>
              <w:marRight w:val="0"/>
              <w:marTop w:val="0"/>
              <w:marBottom w:val="0"/>
              <w:divBdr>
                <w:top w:val="none" w:sz="0" w:space="0" w:color="auto"/>
                <w:left w:val="none" w:sz="0" w:space="0" w:color="auto"/>
                <w:bottom w:val="none" w:sz="0" w:space="0" w:color="auto"/>
                <w:right w:val="none" w:sz="0" w:space="0" w:color="auto"/>
              </w:divBdr>
            </w:div>
            <w:div w:id="106893906">
              <w:marLeft w:val="0"/>
              <w:marRight w:val="0"/>
              <w:marTop w:val="0"/>
              <w:marBottom w:val="0"/>
              <w:divBdr>
                <w:top w:val="none" w:sz="0" w:space="0" w:color="auto"/>
                <w:left w:val="none" w:sz="0" w:space="0" w:color="auto"/>
                <w:bottom w:val="none" w:sz="0" w:space="0" w:color="auto"/>
                <w:right w:val="none" w:sz="0" w:space="0" w:color="auto"/>
              </w:divBdr>
            </w:div>
            <w:div w:id="106894716">
              <w:marLeft w:val="0"/>
              <w:marRight w:val="0"/>
              <w:marTop w:val="0"/>
              <w:marBottom w:val="0"/>
              <w:divBdr>
                <w:top w:val="none" w:sz="0" w:space="0" w:color="auto"/>
                <w:left w:val="none" w:sz="0" w:space="0" w:color="auto"/>
                <w:bottom w:val="none" w:sz="0" w:space="0" w:color="auto"/>
                <w:right w:val="none" w:sz="0" w:space="0" w:color="auto"/>
              </w:divBdr>
            </w:div>
            <w:div w:id="106894939">
              <w:marLeft w:val="0"/>
              <w:marRight w:val="0"/>
              <w:marTop w:val="0"/>
              <w:marBottom w:val="0"/>
              <w:divBdr>
                <w:top w:val="none" w:sz="0" w:space="0" w:color="auto"/>
                <w:left w:val="none" w:sz="0" w:space="0" w:color="auto"/>
                <w:bottom w:val="none" w:sz="0" w:space="0" w:color="auto"/>
                <w:right w:val="none" w:sz="0" w:space="0" w:color="auto"/>
              </w:divBdr>
            </w:div>
            <w:div w:id="106894967">
              <w:marLeft w:val="0"/>
              <w:marRight w:val="0"/>
              <w:marTop w:val="0"/>
              <w:marBottom w:val="0"/>
              <w:divBdr>
                <w:top w:val="none" w:sz="0" w:space="0" w:color="auto"/>
                <w:left w:val="none" w:sz="0" w:space="0" w:color="auto"/>
                <w:bottom w:val="none" w:sz="0" w:space="0" w:color="auto"/>
                <w:right w:val="none" w:sz="0" w:space="0" w:color="auto"/>
              </w:divBdr>
            </w:div>
            <w:div w:id="10689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836">
      <w:marLeft w:val="0"/>
      <w:marRight w:val="0"/>
      <w:marTop w:val="0"/>
      <w:marBottom w:val="0"/>
      <w:divBdr>
        <w:top w:val="none" w:sz="0" w:space="0" w:color="auto"/>
        <w:left w:val="none" w:sz="0" w:space="0" w:color="auto"/>
        <w:bottom w:val="none" w:sz="0" w:space="0" w:color="auto"/>
        <w:right w:val="none" w:sz="0" w:space="0" w:color="auto"/>
      </w:divBdr>
      <w:divsChild>
        <w:div w:id="106893375">
          <w:marLeft w:val="0"/>
          <w:marRight w:val="0"/>
          <w:marTop w:val="0"/>
          <w:marBottom w:val="0"/>
          <w:divBdr>
            <w:top w:val="none" w:sz="0" w:space="0" w:color="auto"/>
            <w:left w:val="none" w:sz="0" w:space="0" w:color="auto"/>
            <w:bottom w:val="none" w:sz="0" w:space="0" w:color="auto"/>
            <w:right w:val="none" w:sz="0" w:space="0" w:color="auto"/>
          </w:divBdr>
          <w:divsChild>
            <w:div w:id="106893847">
              <w:marLeft w:val="0"/>
              <w:marRight w:val="0"/>
              <w:marTop w:val="0"/>
              <w:marBottom w:val="0"/>
              <w:divBdr>
                <w:top w:val="none" w:sz="0" w:space="0" w:color="auto"/>
                <w:left w:val="none" w:sz="0" w:space="0" w:color="auto"/>
                <w:bottom w:val="none" w:sz="0" w:space="0" w:color="auto"/>
                <w:right w:val="none" w:sz="0" w:space="0" w:color="auto"/>
              </w:divBdr>
              <w:divsChild>
                <w:div w:id="106895294">
                  <w:marLeft w:val="0"/>
                  <w:marRight w:val="0"/>
                  <w:marTop w:val="0"/>
                  <w:marBottom w:val="0"/>
                  <w:divBdr>
                    <w:top w:val="none" w:sz="0" w:space="0" w:color="auto"/>
                    <w:left w:val="none" w:sz="0" w:space="0" w:color="auto"/>
                    <w:bottom w:val="none" w:sz="0" w:space="0" w:color="auto"/>
                    <w:right w:val="none" w:sz="0" w:space="0" w:color="auto"/>
                  </w:divBdr>
                  <w:divsChild>
                    <w:div w:id="106894873">
                      <w:marLeft w:val="0"/>
                      <w:marRight w:val="0"/>
                      <w:marTop w:val="0"/>
                      <w:marBottom w:val="0"/>
                      <w:divBdr>
                        <w:top w:val="none" w:sz="0" w:space="0" w:color="auto"/>
                        <w:left w:val="none" w:sz="0" w:space="0" w:color="auto"/>
                        <w:bottom w:val="none" w:sz="0" w:space="0" w:color="auto"/>
                        <w:right w:val="none" w:sz="0" w:space="0" w:color="auto"/>
                      </w:divBdr>
                      <w:divsChild>
                        <w:div w:id="106893584">
                          <w:marLeft w:val="0"/>
                          <w:marRight w:val="0"/>
                          <w:marTop w:val="0"/>
                          <w:marBottom w:val="0"/>
                          <w:divBdr>
                            <w:top w:val="none" w:sz="0" w:space="0" w:color="auto"/>
                            <w:left w:val="none" w:sz="0" w:space="0" w:color="auto"/>
                            <w:bottom w:val="none" w:sz="0" w:space="0" w:color="auto"/>
                            <w:right w:val="none" w:sz="0" w:space="0" w:color="auto"/>
                          </w:divBdr>
                          <w:divsChild>
                            <w:div w:id="106895480">
                              <w:marLeft w:val="0"/>
                              <w:marRight w:val="0"/>
                              <w:marTop w:val="0"/>
                              <w:marBottom w:val="0"/>
                              <w:divBdr>
                                <w:top w:val="none" w:sz="0" w:space="0" w:color="auto"/>
                                <w:left w:val="none" w:sz="0" w:space="0" w:color="auto"/>
                                <w:bottom w:val="none" w:sz="0" w:space="0" w:color="auto"/>
                                <w:right w:val="none" w:sz="0" w:space="0" w:color="auto"/>
                              </w:divBdr>
                              <w:divsChild>
                                <w:div w:id="106894645">
                                  <w:marLeft w:val="0"/>
                                  <w:marRight w:val="0"/>
                                  <w:marTop w:val="0"/>
                                  <w:marBottom w:val="0"/>
                                  <w:divBdr>
                                    <w:top w:val="none" w:sz="0" w:space="0" w:color="auto"/>
                                    <w:left w:val="none" w:sz="0" w:space="0" w:color="auto"/>
                                    <w:bottom w:val="none" w:sz="0" w:space="0" w:color="auto"/>
                                    <w:right w:val="none" w:sz="0" w:space="0" w:color="auto"/>
                                  </w:divBdr>
                                  <w:divsChild>
                                    <w:div w:id="106894954">
                                      <w:marLeft w:val="0"/>
                                      <w:marRight w:val="0"/>
                                      <w:marTop w:val="0"/>
                                      <w:marBottom w:val="0"/>
                                      <w:divBdr>
                                        <w:top w:val="none" w:sz="0" w:space="0" w:color="auto"/>
                                        <w:left w:val="none" w:sz="0" w:space="0" w:color="auto"/>
                                        <w:bottom w:val="none" w:sz="0" w:space="0" w:color="auto"/>
                                        <w:right w:val="none" w:sz="0" w:space="0" w:color="auto"/>
                                      </w:divBdr>
                                      <w:divsChild>
                                        <w:div w:id="106894670">
                                          <w:marLeft w:val="0"/>
                                          <w:marRight w:val="0"/>
                                          <w:marTop w:val="0"/>
                                          <w:marBottom w:val="0"/>
                                          <w:divBdr>
                                            <w:top w:val="none" w:sz="0" w:space="0" w:color="auto"/>
                                            <w:left w:val="none" w:sz="0" w:space="0" w:color="auto"/>
                                            <w:bottom w:val="none" w:sz="0" w:space="0" w:color="auto"/>
                                            <w:right w:val="none" w:sz="0" w:space="0" w:color="auto"/>
                                          </w:divBdr>
                                          <w:divsChild>
                                            <w:div w:id="106894139">
                                              <w:marLeft w:val="0"/>
                                              <w:marRight w:val="0"/>
                                              <w:marTop w:val="0"/>
                                              <w:marBottom w:val="0"/>
                                              <w:divBdr>
                                                <w:top w:val="none" w:sz="0" w:space="0" w:color="auto"/>
                                                <w:left w:val="none" w:sz="0" w:space="0" w:color="auto"/>
                                                <w:bottom w:val="none" w:sz="0" w:space="0" w:color="auto"/>
                                                <w:right w:val="none" w:sz="0" w:space="0" w:color="auto"/>
                                              </w:divBdr>
                                              <w:divsChild>
                                                <w:div w:id="106893860">
                                                  <w:marLeft w:val="0"/>
                                                  <w:marRight w:val="0"/>
                                                  <w:marTop w:val="0"/>
                                                  <w:marBottom w:val="0"/>
                                                  <w:divBdr>
                                                    <w:top w:val="none" w:sz="0" w:space="0" w:color="auto"/>
                                                    <w:left w:val="none" w:sz="0" w:space="0" w:color="auto"/>
                                                    <w:bottom w:val="none" w:sz="0" w:space="0" w:color="auto"/>
                                                    <w:right w:val="none" w:sz="0" w:space="0" w:color="auto"/>
                                                  </w:divBdr>
                                                  <w:divsChild>
                                                    <w:div w:id="10689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894840">
      <w:marLeft w:val="0"/>
      <w:marRight w:val="0"/>
      <w:marTop w:val="0"/>
      <w:marBottom w:val="0"/>
      <w:divBdr>
        <w:top w:val="none" w:sz="0" w:space="0" w:color="auto"/>
        <w:left w:val="none" w:sz="0" w:space="0" w:color="auto"/>
        <w:bottom w:val="none" w:sz="0" w:space="0" w:color="auto"/>
        <w:right w:val="none" w:sz="0" w:space="0" w:color="auto"/>
      </w:divBdr>
    </w:div>
    <w:div w:id="106894847">
      <w:marLeft w:val="0"/>
      <w:marRight w:val="0"/>
      <w:marTop w:val="0"/>
      <w:marBottom w:val="0"/>
      <w:divBdr>
        <w:top w:val="none" w:sz="0" w:space="0" w:color="auto"/>
        <w:left w:val="none" w:sz="0" w:space="0" w:color="auto"/>
        <w:bottom w:val="none" w:sz="0" w:space="0" w:color="auto"/>
        <w:right w:val="none" w:sz="0" w:space="0" w:color="auto"/>
      </w:divBdr>
    </w:div>
    <w:div w:id="106894848">
      <w:marLeft w:val="0"/>
      <w:marRight w:val="0"/>
      <w:marTop w:val="0"/>
      <w:marBottom w:val="0"/>
      <w:divBdr>
        <w:top w:val="none" w:sz="0" w:space="0" w:color="auto"/>
        <w:left w:val="none" w:sz="0" w:space="0" w:color="auto"/>
        <w:bottom w:val="none" w:sz="0" w:space="0" w:color="auto"/>
        <w:right w:val="none" w:sz="0" w:space="0" w:color="auto"/>
      </w:divBdr>
    </w:div>
    <w:div w:id="106894849">
      <w:marLeft w:val="0"/>
      <w:marRight w:val="0"/>
      <w:marTop w:val="0"/>
      <w:marBottom w:val="0"/>
      <w:divBdr>
        <w:top w:val="none" w:sz="0" w:space="0" w:color="auto"/>
        <w:left w:val="none" w:sz="0" w:space="0" w:color="auto"/>
        <w:bottom w:val="none" w:sz="0" w:space="0" w:color="auto"/>
        <w:right w:val="none" w:sz="0" w:space="0" w:color="auto"/>
      </w:divBdr>
      <w:divsChild>
        <w:div w:id="106893212">
          <w:marLeft w:val="0"/>
          <w:marRight w:val="0"/>
          <w:marTop w:val="0"/>
          <w:marBottom w:val="0"/>
          <w:divBdr>
            <w:top w:val="none" w:sz="0" w:space="0" w:color="auto"/>
            <w:left w:val="none" w:sz="0" w:space="0" w:color="auto"/>
            <w:bottom w:val="none" w:sz="0" w:space="0" w:color="auto"/>
            <w:right w:val="none" w:sz="0" w:space="0" w:color="auto"/>
          </w:divBdr>
        </w:div>
      </w:divsChild>
    </w:div>
    <w:div w:id="106894852">
      <w:marLeft w:val="0"/>
      <w:marRight w:val="0"/>
      <w:marTop w:val="0"/>
      <w:marBottom w:val="0"/>
      <w:divBdr>
        <w:top w:val="none" w:sz="0" w:space="0" w:color="auto"/>
        <w:left w:val="none" w:sz="0" w:space="0" w:color="auto"/>
        <w:bottom w:val="none" w:sz="0" w:space="0" w:color="auto"/>
        <w:right w:val="none" w:sz="0" w:space="0" w:color="auto"/>
      </w:divBdr>
    </w:div>
    <w:div w:id="106894854">
      <w:marLeft w:val="0"/>
      <w:marRight w:val="0"/>
      <w:marTop w:val="0"/>
      <w:marBottom w:val="0"/>
      <w:divBdr>
        <w:top w:val="none" w:sz="0" w:space="0" w:color="auto"/>
        <w:left w:val="none" w:sz="0" w:space="0" w:color="auto"/>
        <w:bottom w:val="none" w:sz="0" w:space="0" w:color="auto"/>
        <w:right w:val="none" w:sz="0" w:space="0" w:color="auto"/>
      </w:divBdr>
    </w:div>
    <w:div w:id="106894855">
      <w:marLeft w:val="0"/>
      <w:marRight w:val="0"/>
      <w:marTop w:val="0"/>
      <w:marBottom w:val="0"/>
      <w:divBdr>
        <w:top w:val="none" w:sz="0" w:space="0" w:color="auto"/>
        <w:left w:val="none" w:sz="0" w:space="0" w:color="auto"/>
        <w:bottom w:val="none" w:sz="0" w:space="0" w:color="auto"/>
        <w:right w:val="none" w:sz="0" w:space="0" w:color="auto"/>
      </w:divBdr>
      <w:divsChild>
        <w:div w:id="106893547">
          <w:marLeft w:val="0"/>
          <w:marRight w:val="0"/>
          <w:marTop w:val="0"/>
          <w:marBottom w:val="0"/>
          <w:divBdr>
            <w:top w:val="none" w:sz="0" w:space="0" w:color="auto"/>
            <w:left w:val="none" w:sz="0" w:space="0" w:color="auto"/>
            <w:bottom w:val="none" w:sz="0" w:space="0" w:color="auto"/>
            <w:right w:val="none" w:sz="0" w:space="0" w:color="auto"/>
          </w:divBdr>
        </w:div>
        <w:div w:id="106894480">
          <w:marLeft w:val="0"/>
          <w:marRight w:val="0"/>
          <w:marTop w:val="0"/>
          <w:marBottom w:val="0"/>
          <w:divBdr>
            <w:top w:val="none" w:sz="0" w:space="0" w:color="auto"/>
            <w:left w:val="none" w:sz="0" w:space="0" w:color="auto"/>
            <w:bottom w:val="none" w:sz="0" w:space="0" w:color="auto"/>
            <w:right w:val="none" w:sz="0" w:space="0" w:color="auto"/>
          </w:divBdr>
        </w:div>
        <w:div w:id="106894615">
          <w:marLeft w:val="0"/>
          <w:marRight w:val="0"/>
          <w:marTop w:val="0"/>
          <w:marBottom w:val="0"/>
          <w:divBdr>
            <w:top w:val="none" w:sz="0" w:space="0" w:color="auto"/>
            <w:left w:val="none" w:sz="0" w:space="0" w:color="auto"/>
            <w:bottom w:val="none" w:sz="0" w:space="0" w:color="auto"/>
            <w:right w:val="none" w:sz="0" w:space="0" w:color="auto"/>
          </w:divBdr>
        </w:div>
        <w:div w:id="106895114">
          <w:marLeft w:val="0"/>
          <w:marRight w:val="0"/>
          <w:marTop w:val="0"/>
          <w:marBottom w:val="0"/>
          <w:divBdr>
            <w:top w:val="none" w:sz="0" w:space="0" w:color="auto"/>
            <w:left w:val="none" w:sz="0" w:space="0" w:color="auto"/>
            <w:bottom w:val="none" w:sz="0" w:space="0" w:color="auto"/>
            <w:right w:val="none" w:sz="0" w:space="0" w:color="auto"/>
          </w:divBdr>
        </w:div>
        <w:div w:id="106895187">
          <w:marLeft w:val="0"/>
          <w:marRight w:val="0"/>
          <w:marTop w:val="0"/>
          <w:marBottom w:val="0"/>
          <w:divBdr>
            <w:top w:val="none" w:sz="0" w:space="0" w:color="auto"/>
            <w:left w:val="none" w:sz="0" w:space="0" w:color="auto"/>
            <w:bottom w:val="none" w:sz="0" w:space="0" w:color="auto"/>
            <w:right w:val="none" w:sz="0" w:space="0" w:color="auto"/>
          </w:divBdr>
        </w:div>
      </w:divsChild>
    </w:div>
    <w:div w:id="106894857">
      <w:marLeft w:val="0"/>
      <w:marRight w:val="0"/>
      <w:marTop w:val="0"/>
      <w:marBottom w:val="0"/>
      <w:divBdr>
        <w:top w:val="none" w:sz="0" w:space="0" w:color="auto"/>
        <w:left w:val="none" w:sz="0" w:space="0" w:color="auto"/>
        <w:bottom w:val="none" w:sz="0" w:space="0" w:color="auto"/>
        <w:right w:val="none" w:sz="0" w:space="0" w:color="auto"/>
      </w:divBdr>
      <w:divsChild>
        <w:div w:id="106894114">
          <w:marLeft w:val="0"/>
          <w:marRight w:val="0"/>
          <w:marTop w:val="0"/>
          <w:marBottom w:val="0"/>
          <w:divBdr>
            <w:top w:val="none" w:sz="0" w:space="0" w:color="auto"/>
            <w:left w:val="none" w:sz="0" w:space="0" w:color="auto"/>
            <w:bottom w:val="none" w:sz="0" w:space="0" w:color="auto"/>
            <w:right w:val="none" w:sz="0" w:space="0" w:color="auto"/>
          </w:divBdr>
          <w:divsChild>
            <w:div w:id="106894989">
              <w:marLeft w:val="0"/>
              <w:marRight w:val="0"/>
              <w:marTop w:val="0"/>
              <w:marBottom w:val="0"/>
              <w:divBdr>
                <w:top w:val="none" w:sz="0" w:space="0" w:color="auto"/>
                <w:left w:val="none" w:sz="0" w:space="0" w:color="auto"/>
                <w:bottom w:val="none" w:sz="0" w:space="0" w:color="auto"/>
                <w:right w:val="none" w:sz="0" w:space="0" w:color="auto"/>
              </w:divBdr>
            </w:div>
          </w:divsChild>
        </w:div>
        <w:div w:id="106894281">
          <w:marLeft w:val="0"/>
          <w:marRight w:val="0"/>
          <w:marTop w:val="0"/>
          <w:marBottom w:val="0"/>
          <w:divBdr>
            <w:top w:val="none" w:sz="0" w:space="0" w:color="auto"/>
            <w:left w:val="none" w:sz="0" w:space="0" w:color="auto"/>
            <w:bottom w:val="none" w:sz="0" w:space="0" w:color="auto"/>
            <w:right w:val="none" w:sz="0" w:space="0" w:color="auto"/>
          </w:divBdr>
        </w:div>
      </w:divsChild>
    </w:div>
    <w:div w:id="106894858">
      <w:marLeft w:val="0"/>
      <w:marRight w:val="0"/>
      <w:marTop w:val="0"/>
      <w:marBottom w:val="0"/>
      <w:divBdr>
        <w:top w:val="none" w:sz="0" w:space="0" w:color="auto"/>
        <w:left w:val="none" w:sz="0" w:space="0" w:color="auto"/>
        <w:bottom w:val="none" w:sz="0" w:space="0" w:color="auto"/>
        <w:right w:val="none" w:sz="0" w:space="0" w:color="auto"/>
      </w:divBdr>
    </w:div>
    <w:div w:id="106894859">
      <w:marLeft w:val="0"/>
      <w:marRight w:val="0"/>
      <w:marTop w:val="0"/>
      <w:marBottom w:val="0"/>
      <w:divBdr>
        <w:top w:val="none" w:sz="0" w:space="0" w:color="auto"/>
        <w:left w:val="none" w:sz="0" w:space="0" w:color="auto"/>
        <w:bottom w:val="none" w:sz="0" w:space="0" w:color="auto"/>
        <w:right w:val="none" w:sz="0" w:space="0" w:color="auto"/>
      </w:divBdr>
    </w:div>
    <w:div w:id="106894860">
      <w:marLeft w:val="0"/>
      <w:marRight w:val="0"/>
      <w:marTop w:val="0"/>
      <w:marBottom w:val="0"/>
      <w:divBdr>
        <w:top w:val="none" w:sz="0" w:space="0" w:color="auto"/>
        <w:left w:val="none" w:sz="0" w:space="0" w:color="auto"/>
        <w:bottom w:val="none" w:sz="0" w:space="0" w:color="auto"/>
        <w:right w:val="none" w:sz="0" w:space="0" w:color="auto"/>
      </w:divBdr>
      <w:divsChild>
        <w:div w:id="106892620">
          <w:marLeft w:val="0"/>
          <w:marRight w:val="0"/>
          <w:marTop w:val="0"/>
          <w:marBottom w:val="0"/>
          <w:divBdr>
            <w:top w:val="none" w:sz="0" w:space="0" w:color="auto"/>
            <w:left w:val="none" w:sz="0" w:space="0" w:color="auto"/>
            <w:bottom w:val="none" w:sz="0" w:space="0" w:color="auto"/>
            <w:right w:val="none" w:sz="0" w:space="0" w:color="auto"/>
          </w:divBdr>
          <w:divsChild>
            <w:div w:id="106893515">
              <w:marLeft w:val="0"/>
              <w:marRight w:val="0"/>
              <w:marTop w:val="0"/>
              <w:marBottom w:val="0"/>
              <w:divBdr>
                <w:top w:val="none" w:sz="0" w:space="0" w:color="auto"/>
                <w:left w:val="none" w:sz="0" w:space="0" w:color="auto"/>
                <w:bottom w:val="none" w:sz="0" w:space="0" w:color="auto"/>
                <w:right w:val="none" w:sz="0" w:space="0" w:color="auto"/>
              </w:divBdr>
            </w:div>
          </w:divsChild>
        </w:div>
        <w:div w:id="106893321">
          <w:marLeft w:val="0"/>
          <w:marRight w:val="0"/>
          <w:marTop w:val="0"/>
          <w:marBottom w:val="0"/>
          <w:divBdr>
            <w:top w:val="none" w:sz="0" w:space="0" w:color="auto"/>
            <w:left w:val="none" w:sz="0" w:space="0" w:color="auto"/>
            <w:bottom w:val="none" w:sz="0" w:space="0" w:color="auto"/>
            <w:right w:val="none" w:sz="0" w:space="0" w:color="auto"/>
          </w:divBdr>
          <w:divsChild>
            <w:div w:id="106893761">
              <w:marLeft w:val="0"/>
              <w:marRight w:val="0"/>
              <w:marTop w:val="0"/>
              <w:marBottom w:val="0"/>
              <w:divBdr>
                <w:top w:val="none" w:sz="0" w:space="0" w:color="auto"/>
                <w:left w:val="none" w:sz="0" w:space="0" w:color="auto"/>
                <w:bottom w:val="none" w:sz="0" w:space="0" w:color="auto"/>
                <w:right w:val="none" w:sz="0" w:space="0" w:color="auto"/>
              </w:divBdr>
              <w:divsChild>
                <w:div w:id="106894971">
                  <w:marLeft w:val="0"/>
                  <w:marRight w:val="0"/>
                  <w:marTop w:val="0"/>
                  <w:marBottom w:val="0"/>
                  <w:divBdr>
                    <w:top w:val="none" w:sz="0" w:space="0" w:color="auto"/>
                    <w:left w:val="none" w:sz="0" w:space="0" w:color="auto"/>
                    <w:bottom w:val="none" w:sz="0" w:space="0" w:color="auto"/>
                    <w:right w:val="none" w:sz="0" w:space="0" w:color="auto"/>
                  </w:divBdr>
                  <w:divsChild>
                    <w:div w:id="106894175">
                      <w:marLeft w:val="0"/>
                      <w:marRight w:val="0"/>
                      <w:marTop w:val="0"/>
                      <w:marBottom w:val="0"/>
                      <w:divBdr>
                        <w:top w:val="none" w:sz="0" w:space="0" w:color="auto"/>
                        <w:left w:val="none" w:sz="0" w:space="0" w:color="auto"/>
                        <w:bottom w:val="none" w:sz="0" w:space="0" w:color="auto"/>
                        <w:right w:val="none" w:sz="0" w:space="0" w:color="auto"/>
                      </w:divBdr>
                      <w:divsChild>
                        <w:div w:id="106893057">
                          <w:marLeft w:val="0"/>
                          <w:marRight w:val="0"/>
                          <w:marTop w:val="0"/>
                          <w:marBottom w:val="0"/>
                          <w:divBdr>
                            <w:top w:val="none" w:sz="0" w:space="0" w:color="auto"/>
                            <w:left w:val="none" w:sz="0" w:space="0" w:color="auto"/>
                            <w:bottom w:val="none" w:sz="0" w:space="0" w:color="auto"/>
                            <w:right w:val="none" w:sz="0" w:space="0" w:color="auto"/>
                          </w:divBdr>
                          <w:divsChild>
                            <w:div w:id="106893618">
                              <w:marLeft w:val="0"/>
                              <w:marRight w:val="0"/>
                              <w:marTop w:val="0"/>
                              <w:marBottom w:val="0"/>
                              <w:divBdr>
                                <w:top w:val="none" w:sz="0" w:space="0" w:color="auto"/>
                                <w:left w:val="none" w:sz="0" w:space="0" w:color="auto"/>
                                <w:bottom w:val="none" w:sz="0" w:space="0" w:color="auto"/>
                                <w:right w:val="none" w:sz="0" w:space="0" w:color="auto"/>
                              </w:divBdr>
                              <w:divsChild>
                                <w:div w:id="106893426">
                                  <w:marLeft w:val="0"/>
                                  <w:marRight w:val="0"/>
                                  <w:marTop w:val="0"/>
                                  <w:marBottom w:val="0"/>
                                  <w:divBdr>
                                    <w:top w:val="none" w:sz="0" w:space="0" w:color="auto"/>
                                    <w:left w:val="none" w:sz="0" w:space="0" w:color="auto"/>
                                    <w:bottom w:val="none" w:sz="0" w:space="0" w:color="auto"/>
                                    <w:right w:val="none" w:sz="0" w:space="0" w:color="auto"/>
                                  </w:divBdr>
                                  <w:divsChild>
                                    <w:div w:id="106894700">
                                      <w:marLeft w:val="0"/>
                                      <w:marRight w:val="0"/>
                                      <w:marTop w:val="0"/>
                                      <w:marBottom w:val="0"/>
                                      <w:divBdr>
                                        <w:top w:val="none" w:sz="0" w:space="0" w:color="auto"/>
                                        <w:left w:val="none" w:sz="0" w:space="0" w:color="auto"/>
                                        <w:bottom w:val="none" w:sz="0" w:space="0" w:color="auto"/>
                                        <w:right w:val="none" w:sz="0" w:space="0" w:color="auto"/>
                                      </w:divBdr>
                                      <w:divsChild>
                                        <w:div w:id="10689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893557">
          <w:marLeft w:val="0"/>
          <w:marRight w:val="0"/>
          <w:marTop w:val="0"/>
          <w:marBottom w:val="0"/>
          <w:divBdr>
            <w:top w:val="none" w:sz="0" w:space="0" w:color="auto"/>
            <w:left w:val="none" w:sz="0" w:space="0" w:color="auto"/>
            <w:bottom w:val="none" w:sz="0" w:space="0" w:color="auto"/>
            <w:right w:val="none" w:sz="0" w:space="0" w:color="auto"/>
          </w:divBdr>
          <w:divsChild>
            <w:div w:id="106893599">
              <w:marLeft w:val="0"/>
              <w:marRight w:val="0"/>
              <w:marTop w:val="0"/>
              <w:marBottom w:val="0"/>
              <w:divBdr>
                <w:top w:val="none" w:sz="0" w:space="0" w:color="auto"/>
                <w:left w:val="none" w:sz="0" w:space="0" w:color="auto"/>
                <w:bottom w:val="none" w:sz="0" w:space="0" w:color="auto"/>
                <w:right w:val="none" w:sz="0" w:space="0" w:color="auto"/>
              </w:divBdr>
              <w:divsChild>
                <w:div w:id="106894259">
                  <w:marLeft w:val="0"/>
                  <w:marRight w:val="0"/>
                  <w:marTop w:val="0"/>
                  <w:marBottom w:val="0"/>
                  <w:divBdr>
                    <w:top w:val="none" w:sz="0" w:space="0" w:color="auto"/>
                    <w:left w:val="none" w:sz="0" w:space="0" w:color="auto"/>
                    <w:bottom w:val="none" w:sz="0" w:space="0" w:color="auto"/>
                    <w:right w:val="none" w:sz="0" w:space="0" w:color="auto"/>
                  </w:divBdr>
                  <w:divsChild>
                    <w:div w:id="106892560">
                      <w:marLeft w:val="0"/>
                      <w:marRight w:val="0"/>
                      <w:marTop w:val="0"/>
                      <w:marBottom w:val="0"/>
                      <w:divBdr>
                        <w:top w:val="none" w:sz="0" w:space="0" w:color="auto"/>
                        <w:left w:val="none" w:sz="0" w:space="0" w:color="auto"/>
                        <w:bottom w:val="none" w:sz="0" w:space="0" w:color="auto"/>
                        <w:right w:val="none" w:sz="0" w:space="0" w:color="auto"/>
                      </w:divBdr>
                      <w:divsChild>
                        <w:div w:id="106893219">
                          <w:marLeft w:val="0"/>
                          <w:marRight w:val="0"/>
                          <w:marTop w:val="0"/>
                          <w:marBottom w:val="0"/>
                          <w:divBdr>
                            <w:top w:val="none" w:sz="0" w:space="0" w:color="auto"/>
                            <w:left w:val="none" w:sz="0" w:space="0" w:color="auto"/>
                            <w:bottom w:val="none" w:sz="0" w:space="0" w:color="auto"/>
                            <w:right w:val="none" w:sz="0" w:space="0" w:color="auto"/>
                          </w:divBdr>
                          <w:divsChild>
                            <w:div w:id="106892839">
                              <w:marLeft w:val="0"/>
                              <w:marRight w:val="0"/>
                              <w:marTop w:val="0"/>
                              <w:marBottom w:val="0"/>
                              <w:divBdr>
                                <w:top w:val="none" w:sz="0" w:space="0" w:color="auto"/>
                                <w:left w:val="none" w:sz="0" w:space="0" w:color="auto"/>
                                <w:bottom w:val="none" w:sz="0" w:space="0" w:color="auto"/>
                                <w:right w:val="none" w:sz="0" w:space="0" w:color="auto"/>
                              </w:divBdr>
                              <w:divsChild>
                                <w:div w:id="106893746">
                                  <w:marLeft w:val="0"/>
                                  <w:marRight w:val="0"/>
                                  <w:marTop w:val="0"/>
                                  <w:marBottom w:val="0"/>
                                  <w:divBdr>
                                    <w:top w:val="none" w:sz="0" w:space="0" w:color="auto"/>
                                    <w:left w:val="none" w:sz="0" w:space="0" w:color="auto"/>
                                    <w:bottom w:val="none" w:sz="0" w:space="0" w:color="auto"/>
                                    <w:right w:val="none" w:sz="0" w:space="0" w:color="auto"/>
                                  </w:divBdr>
                                  <w:divsChild>
                                    <w:div w:id="106892718">
                                      <w:marLeft w:val="0"/>
                                      <w:marRight w:val="0"/>
                                      <w:marTop w:val="0"/>
                                      <w:marBottom w:val="0"/>
                                      <w:divBdr>
                                        <w:top w:val="none" w:sz="0" w:space="0" w:color="auto"/>
                                        <w:left w:val="none" w:sz="0" w:space="0" w:color="auto"/>
                                        <w:bottom w:val="none" w:sz="0" w:space="0" w:color="auto"/>
                                        <w:right w:val="none" w:sz="0" w:space="0" w:color="auto"/>
                                      </w:divBdr>
                                      <w:divsChild>
                                        <w:div w:id="106892846">
                                          <w:marLeft w:val="0"/>
                                          <w:marRight w:val="0"/>
                                          <w:marTop w:val="0"/>
                                          <w:marBottom w:val="0"/>
                                          <w:divBdr>
                                            <w:top w:val="none" w:sz="0" w:space="0" w:color="auto"/>
                                            <w:left w:val="none" w:sz="0" w:space="0" w:color="auto"/>
                                            <w:bottom w:val="none" w:sz="0" w:space="0" w:color="auto"/>
                                            <w:right w:val="none" w:sz="0" w:space="0" w:color="auto"/>
                                          </w:divBdr>
                                          <w:divsChild>
                                            <w:div w:id="106892742">
                                              <w:marLeft w:val="0"/>
                                              <w:marRight w:val="0"/>
                                              <w:marTop w:val="0"/>
                                              <w:marBottom w:val="0"/>
                                              <w:divBdr>
                                                <w:top w:val="none" w:sz="0" w:space="0" w:color="auto"/>
                                                <w:left w:val="none" w:sz="0" w:space="0" w:color="auto"/>
                                                <w:bottom w:val="none" w:sz="0" w:space="0" w:color="auto"/>
                                                <w:right w:val="none" w:sz="0" w:space="0" w:color="auto"/>
                                              </w:divBdr>
                                              <w:divsChild>
                                                <w:div w:id="106894121">
                                                  <w:marLeft w:val="0"/>
                                                  <w:marRight w:val="0"/>
                                                  <w:marTop w:val="0"/>
                                                  <w:marBottom w:val="0"/>
                                                  <w:divBdr>
                                                    <w:top w:val="none" w:sz="0" w:space="0" w:color="auto"/>
                                                    <w:left w:val="none" w:sz="0" w:space="0" w:color="auto"/>
                                                    <w:bottom w:val="none" w:sz="0" w:space="0" w:color="auto"/>
                                                    <w:right w:val="none" w:sz="0" w:space="0" w:color="auto"/>
                                                  </w:divBdr>
                                                  <w:divsChild>
                                                    <w:div w:id="10689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893617">
          <w:marLeft w:val="0"/>
          <w:marRight w:val="0"/>
          <w:marTop w:val="0"/>
          <w:marBottom w:val="0"/>
          <w:divBdr>
            <w:top w:val="none" w:sz="0" w:space="0" w:color="auto"/>
            <w:left w:val="none" w:sz="0" w:space="0" w:color="auto"/>
            <w:bottom w:val="none" w:sz="0" w:space="0" w:color="auto"/>
            <w:right w:val="none" w:sz="0" w:space="0" w:color="auto"/>
          </w:divBdr>
          <w:divsChild>
            <w:div w:id="106894202">
              <w:marLeft w:val="0"/>
              <w:marRight w:val="0"/>
              <w:marTop w:val="0"/>
              <w:marBottom w:val="0"/>
              <w:divBdr>
                <w:top w:val="none" w:sz="0" w:space="0" w:color="auto"/>
                <w:left w:val="none" w:sz="0" w:space="0" w:color="auto"/>
                <w:bottom w:val="none" w:sz="0" w:space="0" w:color="auto"/>
                <w:right w:val="none" w:sz="0" w:space="0" w:color="auto"/>
              </w:divBdr>
              <w:divsChild>
                <w:div w:id="106893132">
                  <w:marLeft w:val="0"/>
                  <w:marRight w:val="0"/>
                  <w:marTop w:val="0"/>
                  <w:marBottom w:val="0"/>
                  <w:divBdr>
                    <w:top w:val="none" w:sz="0" w:space="0" w:color="auto"/>
                    <w:left w:val="none" w:sz="0" w:space="0" w:color="auto"/>
                    <w:bottom w:val="none" w:sz="0" w:space="0" w:color="auto"/>
                    <w:right w:val="none" w:sz="0" w:space="0" w:color="auto"/>
                  </w:divBdr>
                  <w:divsChild>
                    <w:div w:id="106892815">
                      <w:marLeft w:val="0"/>
                      <w:marRight w:val="0"/>
                      <w:marTop w:val="0"/>
                      <w:marBottom w:val="0"/>
                      <w:divBdr>
                        <w:top w:val="none" w:sz="0" w:space="0" w:color="auto"/>
                        <w:left w:val="none" w:sz="0" w:space="0" w:color="auto"/>
                        <w:bottom w:val="none" w:sz="0" w:space="0" w:color="auto"/>
                        <w:right w:val="none" w:sz="0" w:space="0" w:color="auto"/>
                      </w:divBdr>
                      <w:divsChild>
                        <w:div w:id="106894862">
                          <w:marLeft w:val="0"/>
                          <w:marRight w:val="0"/>
                          <w:marTop w:val="0"/>
                          <w:marBottom w:val="0"/>
                          <w:divBdr>
                            <w:top w:val="none" w:sz="0" w:space="0" w:color="auto"/>
                            <w:left w:val="none" w:sz="0" w:space="0" w:color="auto"/>
                            <w:bottom w:val="none" w:sz="0" w:space="0" w:color="auto"/>
                            <w:right w:val="none" w:sz="0" w:space="0" w:color="auto"/>
                          </w:divBdr>
                          <w:divsChild>
                            <w:div w:id="106894628">
                              <w:marLeft w:val="0"/>
                              <w:marRight w:val="0"/>
                              <w:marTop w:val="0"/>
                              <w:marBottom w:val="0"/>
                              <w:divBdr>
                                <w:top w:val="none" w:sz="0" w:space="0" w:color="auto"/>
                                <w:left w:val="none" w:sz="0" w:space="0" w:color="auto"/>
                                <w:bottom w:val="none" w:sz="0" w:space="0" w:color="auto"/>
                                <w:right w:val="none" w:sz="0" w:space="0" w:color="auto"/>
                              </w:divBdr>
                              <w:divsChild>
                                <w:div w:id="106895433">
                                  <w:marLeft w:val="0"/>
                                  <w:marRight w:val="0"/>
                                  <w:marTop w:val="0"/>
                                  <w:marBottom w:val="0"/>
                                  <w:divBdr>
                                    <w:top w:val="none" w:sz="0" w:space="0" w:color="auto"/>
                                    <w:left w:val="none" w:sz="0" w:space="0" w:color="auto"/>
                                    <w:bottom w:val="none" w:sz="0" w:space="0" w:color="auto"/>
                                    <w:right w:val="none" w:sz="0" w:space="0" w:color="auto"/>
                                  </w:divBdr>
                                  <w:divsChild>
                                    <w:div w:id="1068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4409">
                  <w:marLeft w:val="0"/>
                  <w:marRight w:val="0"/>
                  <w:marTop w:val="0"/>
                  <w:marBottom w:val="0"/>
                  <w:divBdr>
                    <w:top w:val="none" w:sz="0" w:space="0" w:color="auto"/>
                    <w:left w:val="none" w:sz="0" w:space="0" w:color="auto"/>
                    <w:bottom w:val="none" w:sz="0" w:space="0" w:color="auto"/>
                    <w:right w:val="none" w:sz="0" w:space="0" w:color="auto"/>
                  </w:divBdr>
                  <w:divsChild>
                    <w:div w:id="10689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3866">
          <w:marLeft w:val="0"/>
          <w:marRight w:val="0"/>
          <w:marTop w:val="0"/>
          <w:marBottom w:val="0"/>
          <w:divBdr>
            <w:top w:val="none" w:sz="0" w:space="0" w:color="auto"/>
            <w:left w:val="none" w:sz="0" w:space="0" w:color="auto"/>
            <w:bottom w:val="none" w:sz="0" w:space="0" w:color="auto"/>
            <w:right w:val="none" w:sz="0" w:space="0" w:color="auto"/>
          </w:divBdr>
          <w:divsChild>
            <w:div w:id="106895129">
              <w:marLeft w:val="0"/>
              <w:marRight w:val="0"/>
              <w:marTop w:val="0"/>
              <w:marBottom w:val="0"/>
              <w:divBdr>
                <w:top w:val="none" w:sz="0" w:space="0" w:color="auto"/>
                <w:left w:val="none" w:sz="0" w:space="0" w:color="auto"/>
                <w:bottom w:val="none" w:sz="0" w:space="0" w:color="auto"/>
                <w:right w:val="none" w:sz="0" w:space="0" w:color="auto"/>
              </w:divBdr>
              <w:divsChild>
                <w:div w:id="106894345">
                  <w:marLeft w:val="0"/>
                  <w:marRight w:val="0"/>
                  <w:marTop w:val="0"/>
                  <w:marBottom w:val="0"/>
                  <w:divBdr>
                    <w:top w:val="none" w:sz="0" w:space="0" w:color="auto"/>
                    <w:left w:val="none" w:sz="0" w:space="0" w:color="auto"/>
                    <w:bottom w:val="none" w:sz="0" w:space="0" w:color="auto"/>
                    <w:right w:val="none" w:sz="0" w:space="0" w:color="auto"/>
                  </w:divBdr>
                  <w:divsChild>
                    <w:div w:id="106894997">
                      <w:marLeft w:val="0"/>
                      <w:marRight w:val="0"/>
                      <w:marTop w:val="0"/>
                      <w:marBottom w:val="0"/>
                      <w:divBdr>
                        <w:top w:val="none" w:sz="0" w:space="0" w:color="auto"/>
                        <w:left w:val="none" w:sz="0" w:space="0" w:color="auto"/>
                        <w:bottom w:val="none" w:sz="0" w:space="0" w:color="auto"/>
                        <w:right w:val="none" w:sz="0" w:space="0" w:color="auto"/>
                      </w:divBdr>
                      <w:divsChild>
                        <w:div w:id="106893431">
                          <w:marLeft w:val="0"/>
                          <w:marRight w:val="0"/>
                          <w:marTop w:val="0"/>
                          <w:marBottom w:val="0"/>
                          <w:divBdr>
                            <w:top w:val="none" w:sz="0" w:space="0" w:color="auto"/>
                            <w:left w:val="none" w:sz="0" w:space="0" w:color="auto"/>
                            <w:bottom w:val="none" w:sz="0" w:space="0" w:color="auto"/>
                            <w:right w:val="none" w:sz="0" w:space="0" w:color="auto"/>
                          </w:divBdr>
                          <w:divsChild>
                            <w:div w:id="10689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4639">
          <w:marLeft w:val="0"/>
          <w:marRight w:val="0"/>
          <w:marTop w:val="0"/>
          <w:marBottom w:val="0"/>
          <w:divBdr>
            <w:top w:val="none" w:sz="0" w:space="0" w:color="auto"/>
            <w:left w:val="none" w:sz="0" w:space="0" w:color="auto"/>
            <w:bottom w:val="none" w:sz="0" w:space="0" w:color="auto"/>
            <w:right w:val="none" w:sz="0" w:space="0" w:color="auto"/>
          </w:divBdr>
          <w:divsChild>
            <w:div w:id="106894216">
              <w:marLeft w:val="0"/>
              <w:marRight w:val="0"/>
              <w:marTop w:val="0"/>
              <w:marBottom w:val="0"/>
              <w:divBdr>
                <w:top w:val="none" w:sz="0" w:space="0" w:color="auto"/>
                <w:left w:val="none" w:sz="0" w:space="0" w:color="auto"/>
                <w:bottom w:val="none" w:sz="0" w:space="0" w:color="auto"/>
                <w:right w:val="none" w:sz="0" w:space="0" w:color="auto"/>
              </w:divBdr>
              <w:divsChild>
                <w:div w:id="10689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4863">
      <w:marLeft w:val="0"/>
      <w:marRight w:val="0"/>
      <w:marTop w:val="0"/>
      <w:marBottom w:val="0"/>
      <w:divBdr>
        <w:top w:val="none" w:sz="0" w:space="0" w:color="auto"/>
        <w:left w:val="none" w:sz="0" w:space="0" w:color="auto"/>
        <w:bottom w:val="none" w:sz="0" w:space="0" w:color="auto"/>
        <w:right w:val="none" w:sz="0" w:space="0" w:color="auto"/>
      </w:divBdr>
    </w:div>
    <w:div w:id="106894864">
      <w:marLeft w:val="0"/>
      <w:marRight w:val="0"/>
      <w:marTop w:val="0"/>
      <w:marBottom w:val="0"/>
      <w:divBdr>
        <w:top w:val="none" w:sz="0" w:space="0" w:color="auto"/>
        <w:left w:val="none" w:sz="0" w:space="0" w:color="auto"/>
        <w:bottom w:val="none" w:sz="0" w:space="0" w:color="auto"/>
        <w:right w:val="none" w:sz="0" w:space="0" w:color="auto"/>
      </w:divBdr>
    </w:div>
    <w:div w:id="106894865">
      <w:marLeft w:val="0"/>
      <w:marRight w:val="0"/>
      <w:marTop w:val="0"/>
      <w:marBottom w:val="0"/>
      <w:divBdr>
        <w:top w:val="none" w:sz="0" w:space="0" w:color="auto"/>
        <w:left w:val="none" w:sz="0" w:space="0" w:color="auto"/>
        <w:bottom w:val="none" w:sz="0" w:space="0" w:color="auto"/>
        <w:right w:val="none" w:sz="0" w:space="0" w:color="auto"/>
      </w:divBdr>
      <w:divsChild>
        <w:div w:id="106893032">
          <w:marLeft w:val="0"/>
          <w:marRight w:val="0"/>
          <w:marTop w:val="0"/>
          <w:marBottom w:val="0"/>
          <w:divBdr>
            <w:top w:val="none" w:sz="0" w:space="0" w:color="auto"/>
            <w:left w:val="none" w:sz="0" w:space="0" w:color="auto"/>
            <w:bottom w:val="none" w:sz="0" w:space="0" w:color="auto"/>
            <w:right w:val="none" w:sz="0" w:space="0" w:color="auto"/>
          </w:divBdr>
        </w:div>
      </w:divsChild>
    </w:div>
    <w:div w:id="106894866">
      <w:marLeft w:val="0"/>
      <w:marRight w:val="0"/>
      <w:marTop w:val="0"/>
      <w:marBottom w:val="0"/>
      <w:divBdr>
        <w:top w:val="none" w:sz="0" w:space="0" w:color="auto"/>
        <w:left w:val="none" w:sz="0" w:space="0" w:color="auto"/>
        <w:bottom w:val="none" w:sz="0" w:space="0" w:color="auto"/>
        <w:right w:val="none" w:sz="0" w:space="0" w:color="auto"/>
      </w:divBdr>
      <w:divsChild>
        <w:div w:id="106892860">
          <w:marLeft w:val="0"/>
          <w:marRight w:val="0"/>
          <w:marTop w:val="0"/>
          <w:marBottom w:val="0"/>
          <w:divBdr>
            <w:top w:val="none" w:sz="0" w:space="0" w:color="auto"/>
            <w:left w:val="none" w:sz="0" w:space="0" w:color="auto"/>
            <w:bottom w:val="none" w:sz="0" w:space="0" w:color="auto"/>
            <w:right w:val="none" w:sz="0" w:space="0" w:color="auto"/>
          </w:divBdr>
          <w:divsChild>
            <w:div w:id="106892566">
              <w:marLeft w:val="0"/>
              <w:marRight w:val="0"/>
              <w:marTop w:val="0"/>
              <w:marBottom w:val="0"/>
              <w:divBdr>
                <w:top w:val="none" w:sz="0" w:space="0" w:color="auto"/>
                <w:left w:val="none" w:sz="0" w:space="0" w:color="auto"/>
                <w:bottom w:val="none" w:sz="0" w:space="0" w:color="auto"/>
                <w:right w:val="none" w:sz="0" w:space="0" w:color="auto"/>
              </w:divBdr>
            </w:div>
            <w:div w:id="10689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867">
      <w:marLeft w:val="0"/>
      <w:marRight w:val="0"/>
      <w:marTop w:val="0"/>
      <w:marBottom w:val="0"/>
      <w:divBdr>
        <w:top w:val="none" w:sz="0" w:space="0" w:color="auto"/>
        <w:left w:val="none" w:sz="0" w:space="0" w:color="auto"/>
        <w:bottom w:val="none" w:sz="0" w:space="0" w:color="auto"/>
        <w:right w:val="none" w:sz="0" w:space="0" w:color="auto"/>
      </w:divBdr>
    </w:div>
    <w:div w:id="106894868">
      <w:marLeft w:val="0"/>
      <w:marRight w:val="0"/>
      <w:marTop w:val="0"/>
      <w:marBottom w:val="0"/>
      <w:divBdr>
        <w:top w:val="none" w:sz="0" w:space="0" w:color="auto"/>
        <w:left w:val="none" w:sz="0" w:space="0" w:color="auto"/>
        <w:bottom w:val="none" w:sz="0" w:space="0" w:color="auto"/>
        <w:right w:val="none" w:sz="0" w:space="0" w:color="auto"/>
      </w:divBdr>
    </w:div>
    <w:div w:id="106894871">
      <w:marLeft w:val="0"/>
      <w:marRight w:val="0"/>
      <w:marTop w:val="0"/>
      <w:marBottom w:val="0"/>
      <w:divBdr>
        <w:top w:val="none" w:sz="0" w:space="0" w:color="auto"/>
        <w:left w:val="none" w:sz="0" w:space="0" w:color="auto"/>
        <w:bottom w:val="none" w:sz="0" w:space="0" w:color="auto"/>
        <w:right w:val="none" w:sz="0" w:space="0" w:color="auto"/>
      </w:divBdr>
    </w:div>
    <w:div w:id="106894875">
      <w:marLeft w:val="0"/>
      <w:marRight w:val="0"/>
      <w:marTop w:val="0"/>
      <w:marBottom w:val="0"/>
      <w:divBdr>
        <w:top w:val="none" w:sz="0" w:space="0" w:color="auto"/>
        <w:left w:val="none" w:sz="0" w:space="0" w:color="auto"/>
        <w:bottom w:val="none" w:sz="0" w:space="0" w:color="auto"/>
        <w:right w:val="none" w:sz="0" w:space="0" w:color="auto"/>
      </w:divBdr>
    </w:div>
    <w:div w:id="106894876">
      <w:marLeft w:val="0"/>
      <w:marRight w:val="0"/>
      <w:marTop w:val="0"/>
      <w:marBottom w:val="0"/>
      <w:divBdr>
        <w:top w:val="none" w:sz="0" w:space="0" w:color="auto"/>
        <w:left w:val="none" w:sz="0" w:space="0" w:color="auto"/>
        <w:bottom w:val="none" w:sz="0" w:space="0" w:color="auto"/>
        <w:right w:val="none" w:sz="0" w:space="0" w:color="auto"/>
      </w:divBdr>
      <w:divsChild>
        <w:div w:id="106893930">
          <w:marLeft w:val="0"/>
          <w:marRight w:val="0"/>
          <w:marTop w:val="0"/>
          <w:marBottom w:val="0"/>
          <w:divBdr>
            <w:top w:val="none" w:sz="0" w:space="0" w:color="auto"/>
            <w:left w:val="none" w:sz="0" w:space="0" w:color="auto"/>
            <w:bottom w:val="none" w:sz="0" w:space="0" w:color="auto"/>
            <w:right w:val="none" w:sz="0" w:space="0" w:color="auto"/>
          </w:divBdr>
          <w:divsChild>
            <w:div w:id="106893502">
              <w:marLeft w:val="0"/>
              <w:marRight w:val="0"/>
              <w:marTop w:val="0"/>
              <w:marBottom w:val="0"/>
              <w:divBdr>
                <w:top w:val="none" w:sz="0" w:space="0" w:color="auto"/>
                <w:left w:val="none" w:sz="0" w:space="0" w:color="auto"/>
                <w:bottom w:val="none" w:sz="0" w:space="0" w:color="auto"/>
                <w:right w:val="none" w:sz="0" w:space="0" w:color="auto"/>
              </w:divBdr>
            </w:div>
          </w:divsChild>
        </w:div>
        <w:div w:id="106895441">
          <w:marLeft w:val="0"/>
          <w:marRight w:val="0"/>
          <w:marTop w:val="0"/>
          <w:marBottom w:val="0"/>
          <w:divBdr>
            <w:top w:val="none" w:sz="0" w:space="0" w:color="auto"/>
            <w:left w:val="none" w:sz="0" w:space="0" w:color="auto"/>
            <w:bottom w:val="none" w:sz="0" w:space="0" w:color="auto"/>
            <w:right w:val="none" w:sz="0" w:space="0" w:color="auto"/>
          </w:divBdr>
        </w:div>
      </w:divsChild>
    </w:div>
    <w:div w:id="106894877">
      <w:marLeft w:val="0"/>
      <w:marRight w:val="0"/>
      <w:marTop w:val="0"/>
      <w:marBottom w:val="0"/>
      <w:divBdr>
        <w:top w:val="none" w:sz="0" w:space="0" w:color="auto"/>
        <w:left w:val="none" w:sz="0" w:space="0" w:color="auto"/>
        <w:bottom w:val="none" w:sz="0" w:space="0" w:color="auto"/>
        <w:right w:val="none" w:sz="0" w:space="0" w:color="auto"/>
      </w:divBdr>
    </w:div>
    <w:div w:id="106894878">
      <w:marLeft w:val="0"/>
      <w:marRight w:val="0"/>
      <w:marTop w:val="0"/>
      <w:marBottom w:val="0"/>
      <w:divBdr>
        <w:top w:val="none" w:sz="0" w:space="0" w:color="auto"/>
        <w:left w:val="none" w:sz="0" w:space="0" w:color="auto"/>
        <w:bottom w:val="none" w:sz="0" w:space="0" w:color="auto"/>
        <w:right w:val="none" w:sz="0" w:space="0" w:color="auto"/>
      </w:divBdr>
    </w:div>
    <w:div w:id="106894879">
      <w:marLeft w:val="0"/>
      <w:marRight w:val="0"/>
      <w:marTop w:val="0"/>
      <w:marBottom w:val="0"/>
      <w:divBdr>
        <w:top w:val="none" w:sz="0" w:space="0" w:color="auto"/>
        <w:left w:val="none" w:sz="0" w:space="0" w:color="auto"/>
        <w:bottom w:val="none" w:sz="0" w:space="0" w:color="auto"/>
        <w:right w:val="none" w:sz="0" w:space="0" w:color="auto"/>
      </w:divBdr>
    </w:div>
    <w:div w:id="106894880">
      <w:marLeft w:val="0"/>
      <w:marRight w:val="0"/>
      <w:marTop w:val="0"/>
      <w:marBottom w:val="0"/>
      <w:divBdr>
        <w:top w:val="none" w:sz="0" w:space="0" w:color="auto"/>
        <w:left w:val="none" w:sz="0" w:space="0" w:color="auto"/>
        <w:bottom w:val="none" w:sz="0" w:space="0" w:color="auto"/>
        <w:right w:val="none" w:sz="0" w:space="0" w:color="auto"/>
      </w:divBdr>
    </w:div>
    <w:div w:id="106894881">
      <w:marLeft w:val="0"/>
      <w:marRight w:val="0"/>
      <w:marTop w:val="0"/>
      <w:marBottom w:val="0"/>
      <w:divBdr>
        <w:top w:val="none" w:sz="0" w:space="0" w:color="auto"/>
        <w:left w:val="none" w:sz="0" w:space="0" w:color="auto"/>
        <w:bottom w:val="none" w:sz="0" w:space="0" w:color="auto"/>
        <w:right w:val="none" w:sz="0" w:space="0" w:color="auto"/>
      </w:divBdr>
    </w:div>
    <w:div w:id="106894883">
      <w:marLeft w:val="0"/>
      <w:marRight w:val="0"/>
      <w:marTop w:val="0"/>
      <w:marBottom w:val="0"/>
      <w:divBdr>
        <w:top w:val="none" w:sz="0" w:space="0" w:color="auto"/>
        <w:left w:val="none" w:sz="0" w:space="0" w:color="auto"/>
        <w:bottom w:val="none" w:sz="0" w:space="0" w:color="auto"/>
        <w:right w:val="none" w:sz="0" w:space="0" w:color="auto"/>
      </w:divBdr>
    </w:div>
    <w:div w:id="106894884">
      <w:marLeft w:val="0"/>
      <w:marRight w:val="0"/>
      <w:marTop w:val="0"/>
      <w:marBottom w:val="0"/>
      <w:divBdr>
        <w:top w:val="none" w:sz="0" w:space="0" w:color="auto"/>
        <w:left w:val="none" w:sz="0" w:space="0" w:color="auto"/>
        <w:bottom w:val="none" w:sz="0" w:space="0" w:color="auto"/>
        <w:right w:val="none" w:sz="0" w:space="0" w:color="auto"/>
      </w:divBdr>
    </w:div>
    <w:div w:id="106894885">
      <w:marLeft w:val="0"/>
      <w:marRight w:val="0"/>
      <w:marTop w:val="0"/>
      <w:marBottom w:val="0"/>
      <w:divBdr>
        <w:top w:val="none" w:sz="0" w:space="0" w:color="auto"/>
        <w:left w:val="none" w:sz="0" w:space="0" w:color="auto"/>
        <w:bottom w:val="none" w:sz="0" w:space="0" w:color="auto"/>
        <w:right w:val="none" w:sz="0" w:space="0" w:color="auto"/>
      </w:divBdr>
      <w:divsChild>
        <w:div w:id="106893031">
          <w:marLeft w:val="0"/>
          <w:marRight w:val="0"/>
          <w:marTop w:val="0"/>
          <w:marBottom w:val="0"/>
          <w:divBdr>
            <w:top w:val="none" w:sz="0" w:space="0" w:color="auto"/>
            <w:left w:val="none" w:sz="0" w:space="0" w:color="auto"/>
            <w:bottom w:val="none" w:sz="0" w:space="0" w:color="auto"/>
            <w:right w:val="none" w:sz="0" w:space="0" w:color="auto"/>
          </w:divBdr>
          <w:divsChild>
            <w:div w:id="10689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888">
      <w:marLeft w:val="0"/>
      <w:marRight w:val="0"/>
      <w:marTop w:val="0"/>
      <w:marBottom w:val="0"/>
      <w:divBdr>
        <w:top w:val="none" w:sz="0" w:space="0" w:color="auto"/>
        <w:left w:val="none" w:sz="0" w:space="0" w:color="auto"/>
        <w:bottom w:val="none" w:sz="0" w:space="0" w:color="auto"/>
        <w:right w:val="none" w:sz="0" w:space="0" w:color="auto"/>
      </w:divBdr>
      <w:divsChild>
        <w:div w:id="106894447">
          <w:marLeft w:val="0"/>
          <w:marRight w:val="0"/>
          <w:marTop w:val="0"/>
          <w:marBottom w:val="0"/>
          <w:divBdr>
            <w:top w:val="none" w:sz="0" w:space="0" w:color="auto"/>
            <w:left w:val="none" w:sz="0" w:space="0" w:color="auto"/>
            <w:bottom w:val="none" w:sz="0" w:space="0" w:color="auto"/>
            <w:right w:val="none" w:sz="0" w:space="0" w:color="auto"/>
          </w:divBdr>
        </w:div>
        <w:div w:id="106894562">
          <w:marLeft w:val="0"/>
          <w:marRight w:val="0"/>
          <w:marTop w:val="0"/>
          <w:marBottom w:val="0"/>
          <w:divBdr>
            <w:top w:val="none" w:sz="0" w:space="0" w:color="auto"/>
            <w:left w:val="none" w:sz="0" w:space="0" w:color="auto"/>
            <w:bottom w:val="none" w:sz="0" w:space="0" w:color="auto"/>
            <w:right w:val="none" w:sz="0" w:space="0" w:color="auto"/>
          </w:divBdr>
        </w:div>
      </w:divsChild>
    </w:div>
    <w:div w:id="106894889">
      <w:marLeft w:val="0"/>
      <w:marRight w:val="0"/>
      <w:marTop w:val="0"/>
      <w:marBottom w:val="0"/>
      <w:divBdr>
        <w:top w:val="none" w:sz="0" w:space="0" w:color="auto"/>
        <w:left w:val="none" w:sz="0" w:space="0" w:color="auto"/>
        <w:bottom w:val="none" w:sz="0" w:space="0" w:color="auto"/>
        <w:right w:val="none" w:sz="0" w:space="0" w:color="auto"/>
      </w:divBdr>
    </w:div>
    <w:div w:id="106894891">
      <w:marLeft w:val="0"/>
      <w:marRight w:val="0"/>
      <w:marTop w:val="0"/>
      <w:marBottom w:val="0"/>
      <w:divBdr>
        <w:top w:val="none" w:sz="0" w:space="0" w:color="auto"/>
        <w:left w:val="none" w:sz="0" w:space="0" w:color="auto"/>
        <w:bottom w:val="none" w:sz="0" w:space="0" w:color="auto"/>
        <w:right w:val="none" w:sz="0" w:space="0" w:color="auto"/>
      </w:divBdr>
      <w:divsChild>
        <w:div w:id="106893070">
          <w:marLeft w:val="0"/>
          <w:marRight w:val="0"/>
          <w:marTop w:val="0"/>
          <w:marBottom w:val="0"/>
          <w:divBdr>
            <w:top w:val="none" w:sz="0" w:space="0" w:color="auto"/>
            <w:left w:val="none" w:sz="0" w:space="0" w:color="auto"/>
            <w:bottom w:val="none" w:sz="0" w:space="0" w:color="auto"/>
            <w:right w:val="none" w:sz="0" w:space="0" w:color="auto"/>
          </w:divBdr>
          <w:divsChild>
            <w:div w:id="10689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892">
      <w:marLeft w:val="0"/>
      <w:marRight w:val="0"/>
      <w:marTop w:val="0"/>
      <w:marBottom w:val="0"/>
      <w:divBdr>
        <w:top w:val="none" w:sz="0" w:space="0" w:color="auto"/>
        <w:left w:val="none" w:sz="0" w:space="0" w:color="auto"/>
        <w:bottom w:val="none" w:sz="0" w:space="0" w:color="auto"/>
        <w:right w:val="none" w:sz="0" w:space="0" w:color="auto"/>
      </w:divBdr>
    </w:div>
    <w:div w:id="106894894">
      <w:marLeft w:val="0"/>
      <w:marRight w:val="0"/>
      <w:marTop w:val="0"/>
      <w:marBottom w:val="0"/>
      <w:divBdr>
        <w:top w:val="none" w:sz="0" w:space="0" w:color="auto"/>
        <w:left w:val="none" w:sz="0" w:space="0" w:color="auto"/>
        <w:bottom w:val="none" w:sz="0" w:space="0" w:color="auto"/>
        <w:right w:val="none" w:sz="0" w:space="0" w:color="auto"/>
      </w:divBdr>
    </w:div>
    <w:div w:id="106894896">
      <w:marLeft w:val="0"/>
      <w:marRight w:val="0"/>
      <w:marTop w:val="0"/>
      <w:marBottom w:val="0"/>
      <w:divBdr>
        <w:top w:val="none" w:sz="0" w:space="0" w:color="auto"/>
        <w:left w:val="none" w:sz="0" w:space="0" w:color="auto"/>
        <w:bottom w:val="none" w:sz="0" w:space="0" w:color="auto"/>
        <w:right w:val="none" w:sz="0" w:space="0" w:color="auto"/>
      </w:divBdr>
    </w:div>
    <w:div w:id="106894898">
      <w:marLeft w:val="0"/>
      <w:marRight w:val="0"/>
      <w:marTop w:val="0"/>
      <w:marBottom w:val="0"/>
      <w:divBdr>
        <w:top w:val="none" w:sz="0" w:space="0" w:color="auto"/>
        <w:left w:val="none" w:sz="0" w:space="0" w:color="auto"/>
        <w:bottom w:val="none" w:sz="0" w:space="0" w:color="auto"/>
        <w:right w:val="none" w:sz="0" w:space="0" w:color="auto"/>
      </w:divBdr>
    </w:div>
    <w:div w:id="106894899">
      <w:marLeft w:val="0"/>
      <w:marRight w:val="0"/>
      <w:marTop w:val="0"/>
      <w:marBottom w:val="0"/>
      <w:divBdr>
        <w:top w:val="none" w:sz="0" w:space="0" w:color="auto"/>
        <w:left w:val="none" w:sz="0" w:space="0" w:color="auto"/>
        <w:bottom w:val="none" w:sz="0" w:space="0" w:color="auto"/>
        <w:right w:val="none" w:sz="0" w:space="0" w:color="auto"/>
      </w:divBdr>
    </w:div>
    <w:div w:id="106894902">
      <w:marLeft w:val="0"/>
      <w:marRight w:val="0"/>
      <w:marTop w:val="0"/>
      <w:marBottom w:val="0"/>
      <w:divBdr>
        <w:top w:val="none" w:sz="0" w:space="0" w:color="auto"/>
        <w:left w:val="none" w:sz="0" w:space="0" w:color="auto"/>
        <w:bottom w:val="none" w:sz="0" w:space="0" w:color="auto"/>
        <w:right w:val="none" w:sz="0" w:space="0" w:color="auto"/>
      </w:divBdr>
    </w:div>
    <w:div w:id="106894903">
      <w:marLeft w:val="0"/>
      <w:marRight w:val="0"/>
      <w:marTop w:val="0"/>
      <w:marBottom w:val="0"/>
      <w:divBdr>
        <w:top w:val="none" w:sz="0" w:space="0" w:color="auto"/>
        <w:left w:val="none" w:sz="0" w:space="0" w:color="auto"/>
        <w:bottom w:val="none" w:sz="0" w:space="0" w:color="auto"/>
        <w:right w:val="none" w:sz="0" w:space="0" w:color="auto"/>
      </w:divBdr>
    </w:div>
    <w:div w:id="106894904">
      <w:marLeft w:val="0"/>
      <w:marRight w:val="0"/>
      <w:marTop w:val="0"/>
      <w:marBottom w:val="0"/>
      <w:divBdr>
        <w:top w:val="none" w:sz="0" w:space="0" w:color="auto"/>
        <w:left w:val="none" w:sz="0" w:space="0" w:color="auto"/>
        <w:bottom w:val="none" w:sz="0" w:space="0" w:color="auto"/>
        <w:right w:val="none" w:sz="0" w:space="0" w:color="auto"/>
      </w:divBdr>
    </w:div>
    <w:div w:id="106894905">
      <w:marLeft w:val="0"/>
      <w:marRight w:val="0"/>
      <w:marTop w:val="0"/>
      <w:marBottom w:val="0"/>
      <w:divBdr>
        <w:top w:val="none" w:sz="0" w:space="0" w:color="auto"/>
        <w:left w:val="none" w:sz="0" w:space="0" w:color="auto"/>
        <w:bottom w:val="none" w:sz="0" w:space="0" w:color="auto"/>
        <w:right w:val="none" w:sz="0" w:space="0" w:color="auto"/>
      </w:divBdr>
    </w:div>
    <w:div w:id="106894907">
      <w:marLeft w:val="0"/>
      <w:marRight w:val="0"/>
      <w:marTop w:val="0"/>
      <w:marBottom w:val="0"/>
      <w:divBdr>
        <w:top w:val="none" w:sz="0" w:space="0" w:color="auto"/>
        <w:left w:val="none" w:sz="0" w:space="0" w:color="auto"/>
        <w:bottom w:val="none" w:sz="0" w:space="0" w:color="auto"/>
        <w:right w:val="none" w:sz="0" w:space="0" w:color="auto"/>
      </w:divBdr>
    </w:div>
    <w:div w:id="106894909">
      <w:marLeft w:val="0"/>
      <w:marRight w:val="0"/>
      <w:marTop w:val="0"/>
      <w:marBottom w:val="0"/>
      <w:divBdr>
        <w:top w:val="none" w:sz="0" w:space="0" w:color="auto"/>
        <w:left w:val="none" w:sz="0" w:space="0" w:color="auto"/>
        <w:bottom w:val="none" w:sz="0" w:space="0" w:color="auto"/>
        <w:right w:val="none" w:sz="0" w:space="0" w:color="auto"/>
      </w:divBdr>
    </w:div>
    <w:div w:id="106894911">
      <w:marLeft w:val="0"/>
      <w:marRight w:val="0"/>
      <w:marTop w:val="0"/>
      <w:marBottom w:val="0"/>
      <w:divBdr>
        <w:top w:val="none" w:sz="0" w:space="0" w:color="auto"/>
        <w:left w:val="none" w:sz="0" w:space="0" w:color="auto"/>
        <w:bottom w:val="none" w:sz="0" w:space="0" w:color="auto"/>
        <w:right w:val="none" w:sz="0" w:space="0" w:color="auto"/>
      </w:divBdr>
    </w:div>
    <w:div w:id="106894913">
      <w:marLeft w:val="0"/>
      <w:marRight w:val="0"/>
      <w:marTop w:val="0"/>
      <w:marBottom w:val="0"/>
      <w:divBdr>
        <w:top w:val="none" w:sz="0" w:space="0" w:color="auto"/>
        <w:left w:val="none" w:sz="0" w:space="0" w:color="auto"/>
        <w:bottom w:val="none" w:sz="0" w:space="0" w:color="auto"/>
        <w:right w:val="none" w:sz="0" w:space="0" w:color="auto"/>
      </w:divBdr>
    </w:div>
    <w:div w:id="106894914">
      <w:marLeft w:val="0"/>
      <w:marRight w:val="0"/>
      <w:marTop w:val="0"/>
      <w:marBottom w:val="0"/>
      <w:divBdr>
        <w:top w:val="none" w:sz="0" w:space="0" w:color="auto"/>
        <w:left w:val="none" w:sz="0" w:space="0" w:color="auto"/>
        <w:bottom w:val="none" w:sz="0" w:space="0" w:color="auto"/>
        <w:right w:val="none" w:sz="0" w:space="0" w:color="auto"/>
      </w:divBdr>
    </w:div>
    <w:div w:id="106894915">
      <w:marLeft w:val="0"/>
      <w:marRight w:val="0"/>
      <w:marTop w:val="0"/>
      <w:marBottom w:val="0"/>
      <w:divBdr>
        <w:top w:val="none" w:sz="0" w:space="0" w:color="auto"/>
        <w:left w:val="none" w:sz="0" w:space="0" w:color="auto"/>
        <w:bottom w:val="none" w:sz="0" w:space="0" w:color="auto"/>
        <w:right w:val="none" w:sz="0" w:space="0" w:color="auto"/>
      </w:divBdr>
    </w:div>
    <w:div w:id="106894919">
      <w:marLeft w:val="0"/>
      <w:marRight w:val="0"/>
      <w:marTop w:val="0"/>
      <w:marBottom w:val="0"/>
      <w:divBdr>
        <w:top w:val="none" w:sz="0" w:space="0" w:color="auto"/>
        <w:left w:val="none" w:sz="0" w:space="0" w:color="auto"/>
        <w:bottom w:val="none" w:sz="0" w:space="0" w:color="auto"/>
        <w:right w:val="none" w:sz="0" w:space="0" w:color="auto"/>
      </w:divBdr>
      <w:divsChild>
        <w:div w:id="106893976">
          <w:marLeft w:val="0"/>
          <w:marRight w:val="0"/>
          <w:marTop w:val="0"/>
          <w:marBottom w:val="0"/>
          <w:divBdr>
            <w:top w:val="none" w:sz="0" w:space="0" w:color="auto"/>
            <w:left w:val="none" w:sz="0" w:space="0" w:color="auto"/>
            <w:bottom w:val="none" w:sz="0" w:space="0" w:color="auto"/>
            <w:right w:val="none" w:sz="0" w:space="0" w:color="auto"/>
          </w:divBdr>
        </w:div>
        <w:div w:id="106895084">
          <w:marLeft w:val="0"/>
          <w:marRight w:val="0"/>
          <w:marTop w:val="0"/>
          <w:marBottom w:val="0"/>
          <w:divBdr>
            <w:top w:val="none" w:sz="0" w:space="0" w:color="auto"/>
            <w:left w:val="none" w:sz="0" w:space="0" w:color="auto"/>
            <w:bottom w:val="none" w:sz="0" w:space="0" w:color="auto"/>
            <w:right w:val="none" w:sz="0" w:space="0" w:color="auto"/>
          </w:divBdr>
          <w:divsChild>
            <w:div w:id="106893695">
              <w:marLeft w:val="0"/>
              <w:marRight w:val="0"/>
              <w:marTop w:val="0"/>
              <w:marBottom w:val="0"/>
              <w:divBdr>
                <w:top w:val="none" w:sz="0" w:space="0" w:color="auto"/>
                <w:left w:val="none" w:sz="0" w:space="0" w:color="auto"/>
                <w:bottom w:val="none" w:sz="0" w:space="0" w:color="auto"/>
                <w:right w:val="none" w:sz="0" w:space="0" w:color="auto"/>
              </w:divBdr>
              <w:divsChild>
                <w:div w:id="10689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4920">
      <w:marLeft w:val="0"/>
      <w:marRight w:val="0"/>
      <w:marTop w:val="0"/>
      <w:marBottom w:val="0"/>
      <w:divBdr>
        <w:top w:val="none" w:sz="0" w:space="0" w:color="auto"/>
        <w:left w:val="none" w:sz="0" w:space="0" w:color="auto"/>
        <w:bottom w:val="none" w:sz="0" w:space="0" w:color="auto"/>
        <w:right w:val="none" w:sz="0" w:space="0" w:color="auto"/>
      </w:divBdr>
    </w:div>
    <w:div w:id="106894925">
      <w:marLeft w:val="0"/>
      <w:marRight w:val="0"/>
      <w:marTop w:val="0"/>
      <w:marBottom w:val="0"/>
      <w:divBdr>
        <w:top w:val="none" w:sz="0" w:space="0" w:color="auto"/>
        <w:left w:val="none" w:sz="0" w:space="0" w:color="auto"/>
        <w:bottom w:val="none" w:sz="0" w:space="0" w:color="auto"/>
        <w:right w:val="none" w:sz="0" w:space="0" w:color="auto"/>
      </w:divBdr>
    </w:div>
    <w:div w:id="106894926">
      <w:marLeft w:val="0"/>
      <w:marRight w:val="0"/>
      <w:marTop w:val="0"/>
      <w:marBottom w:val="0"/>
      <w:divBdr>
        <w:top w:val="none" w:sz="0" w:space="0" w:color="auto"/>
        <w:left w:val="none" w:sz="0" w:space="0" w:color="auto"/>
        <w:bottom w:val="none" w:sz="0" w:space="0" w:color="auto"/>
        <w:right w:val="none" w:sz="0" w:space="0" w:color="auto"/>
      </w:divBdr>
    </w:div>
    <w:div w:id="106894930">
      <w:marLeft w:val="0"/>
      <w:marRight w:val="0"/>
      <w:marTop w:val="0"/>
      <w:marBottom w:val="0"/>
      <w:divBdr>
        <w:top w:val="none" w:sz="0" w:space="0" w:color="auto"/>
        <w:left w:val="none" w:sz="0" w:space="0" w:color="auto"/>
        <w:bottom w:val="none" w:sz="0" w:space="0" w:color="auto"/>
        <w:right w:val="none" w:sz="0" w:space="0" w:color="auto"/>
      </w:divBdr>
    </w:div>
    <w:div w:id="106894931">
      <w:marLeft w:val="0"/>
      <w:marRight w:val="0"/>
      <w:marTop w:val="0"/>
      <w:marBottom w:val="0"/>
      <w:divBdr>
        <w:top w:val="none" w:sz="0" w:space="0" w:color="auto"/>
        <w:left w:val="none" w:sz="0" w:space="0" w:color="auto"/>
        <w:bottom w:val="none" w:sz="0" w:space="0" w:color="auto"/>
        <w:right w:val="none" w:sz="0" w:space="0" w:color="auto"/>
      </w:divBdr>
      <w:divsChild>
        <w:div w:id="106894844">
          <w:marLeft w:val="0"/>
          <w:marRight w:val="0"/>
          <w:marTop w:val="0"/>
          <w:marBottom w:val="0"/>
          <w:divBdr>
            <w:top w:val="none" w:sz="0" w:space="0" w:color="auto"/>
            <w:left w:val="none" w:sz="0" w:space="0" w:color="auto"/>
            <w:bottom w:val="none" w:sz="0" w:space="0" w:color="auto"/>
            <w:right w:val="none" w:sz="0" w:space="0" w:color="auto"/>
          </w:divBdr>
          <w:divsChild>
            <w:div w:id="10689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932">
      <w:marLeft w:val="0"/>
      <w:marRight w:val="0"/>
      <w:marTop w:val="0"/>
      <w:marBottom w:val="0"/>
      <w:divBdr>
        <w:top w:val="none" w:sz="0" w:space="0" w:color="auto"/>
        <w:left w:val="none" w:sz="0" w:space="0" w:color="auto"/>
        <w:bottom w:val="none" w:sz="0" w:space="0" w:color="auto"/>
        <w:right w:val="none" w:sz="0" w:space="0" w:color="auto"/>
      </w:divBdr>
      <w:divsChild>
        <w:div w:id="106894647">
          <w:marLeft w:val="0"/>
          <w:marRight w:val="0"/>
          <w:marTop w:val="0"/>
          <w:marBottom w:val="0"/>
          <w:divBdr>
            <w:top w:val="none" w:sz="0" w:space="0" w:color="auto"/>
            <w:left w:val="none" w:sz="0" w:space="0" w:color="auto"/>
            <w:bottom w:val="none" w:sz="0" w:space="0" w:color="auto"/>
            <w:right w:val="none" w:sz="0" w:space="0" w:color="auto"/>
          </w:divBdr>
          <w:divsChild>
            <w:div w:id="10689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937">
      <w:marLeft w:val="0"/>
      <w:marRight w:val="0"/>
      <w:marTop w:val="0"/>
      <w:marBottom w:val="0"/>
      <w:divBdr>
        <w:top w:val="none" w:sz="0" w:space="0" w:color="auto"/>
        <w:left w:val="none" w:sz="0" w:space="0" w:color="auto"/>
        <w:bottom w:val="none" w:sz="0" w:space="0" w:color="auto"/>
        <w:right w:val="none" w:sz="0" w:space="0" w:color="auto"/>
      </w:divBdr>
    </w:div>
    <w:div w:id="106894938">
      <w:marLeft w:val="0"/>
      <w:marRight w:val="0"/>
      <w:marTop w:val="0"/>
      <w:marBottom w:val="0"/>
      <w:divBdr>
        <w:top w:val="none" w:sz="0" w:space="0" w:color="auto"/>
        <w:left w:val="none" w:sz="0" w:space="0" w:color="auto"/>
        <w:bottom w:val="none" w:sz="0" w:space="0" w:color="auto"/>
        <w:right w:val="none" w:sz="0" w:space="0" w:color="auto"/>
      </w:divBdr>
    </w:div>
    <w:div w:id="106894940">
      <w:marLeft w:val="0"/>
      <w:marRight w:val="0"/>
      <w:marTop w:val="0"/>
      <w:marBottom w:val="0"/>
      <w:divBdr>
        <w:top w:val="none" w:sz="0" w:space="0" w:color="auto"/>
        <w:left w:val="none" w:sz="0" w:space="0" w:color="auto"/>
        <w:bottom w:val="none" w:sz="0" w:space="0" w:color="auto"/>
        <w:right w:val="none" w:sz="0" w:space="0" w:color="auto"/>
      </w:divBdr>
    </w:div>
    <w:div w:id="106894942">
      <w:marLeft w:val="0"/>
      <w:marRight w:val="0"/>
      <w:marTop w:val="0"/>
      <w:marBottom w:val="0"/>
      <w:divBdr>
        <w:top w:val="none" w:sz="0" w:space="0" w:color="auto"/>
        <w:left w:val="none" w:sz="0" w:space="0" w:color="auto"/>
        <w:bottom w:val="none" w:sz="0" w:space="0" w:color="auto"/>
        <w:right w:val="none" w:sz="0" w:space="0" w:color="auto"/>
      </w:divBdr>
      <w:divsChild>
        <w:div w:id="106893901">
          <w:marLeft w:val="0"/>
          <w:marRight w:val="0"/>
          <w:marTop w:val="0"/>
          <w:marBottom w:val="0"/>
          <w:divBdr>
            <w:top w:val="none" w:sz="0" w:space="0" w:color="auto"/>
            <w:left w:val="none" w:sz="0" w:space="0" w:color="auto"/>
            <w:bottom w:val="none" w:sz="0" w:space="0" w:color="auto"/>
            <w:right w:val="none" w:sz="0" w:space="0" w:color="auto"/>
          </w:divBdr>
          <w:divsChild>
            <w:div w:id="106893784">
              <w:marLeft w:val="0"/>
              <w:marRight w:val="0"/>
              <w:marTop w:val="0"/>
              <w:marBottom w:val="0"/>
              <w:divBdr>
                <w:top w:val="none" w:sz="0" w:space="0" w:color="auto"/>
                <w:left w:val="none" w:sz="0" w:space="0" w:color="auto"/>
                <w:bottom w:val="none" w:sz="0" w:space="0" w:color="auto"/>
                <w:right w:val="none" w:sz="0" w:space="0" w:color="auto"/>
              </w:divBdr>
              <w:divsChild>
                <w:div w:id="106892902">
                  <w:marLeft w:val="0"/>
                  <w:marRight w:val="0"/>
                  <w:marTop w:val="0"/>
                  <w:marBottom w:val="0"/>
                  <w:divBdr>
                    <w:top w:val="none" w:sz="0" w:space="0" w:color="auto"/>
                    <w:left w:val="none" w:sz="0" w:space="0" w:color="auto"/>
                    <w:bottom w:val="none" w:sz="0" w:space="0" w:color="auto"/>
                    <w:right w:val="none" w:sz="0" w:space="0" w:color="auto"/>
                  </w:divBdr>
                  <w:divsChild>
                    <w:div w:id="106894439">
                      <w:marLeft w:val="0"/>
                      <w:marRight w:val="0"/>
                      <w:marTop w:val="0"/>
                      <w:marBottom w:val="0"/>
                      <w:divBdr>
                        <w:top w:val="none" w:sz="0" w:space="0" w:color="auto"/>
                        <w:left w:val="none" w:sz="0" w:space="0" w:color="auto"/>
                        <w:bottom w:val="none" w:sz="0" w:space="0" w:color="auto"/>
                        <w:right w:val="none" w:sz="0" w:space="0" w:color="auto"/>
                      </w:divBdr>
                      <w:divsChild>
                        <w:div w:id="106894843">
                          <w:marLeft w:val="0"/>
                          <w:marRight w:val="0"/>
                          <w:marTop w:val="0"/>
                          <w:marBottom w:val="0"/>
                          <w:divBdr>
                            <w:top w:val="none" w:sz="0" w:space="0" w:color="auto"/>
                            <w:left w:val="none" w:sz="0" w:space="0" w:color="auto"/>
                            <w:bottom w:val="none" w:sz="0" w:space="0" w:color="auto"/>
                            <w:right w:val="none" w:sz="0" w:space="0" w:color="auto"/>
                          </w:divBdr>
                          <w:divsChild>
                            <w:div w:id="10689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4239">
          <w:marLeft w:val="0"/>
          <w:marRight w:val="0"/>
          <w:marTop w:val="0"/>
          <w:marBottom w:val="0"/>
          <w:divBdr>
            <w:top w:val="none" w:sz="0" w:space="0" w:color="auto"/>
            <w:left w:val="none" w:sz="0" w:space="0" w:color="auto"/>
            <w:bottom w:val="none" w:sz="0" w:space="0" w:color="auto"/>
            <w:right w:val="none" w:sz="0" w:space="0" w:color="auto"/>
          </w:divBdr>
        </w:div>
        <w:div w:id="106894613">
          <w:marLeft w:val="0"/>
          <w:marRight w:val="0"/>
          <w:marTop w:val="0"/>
          <w:marBottom w:val="0"/>
          <w:divBdr>
            <w:top w:val="none" w:sz="0" w:space="0" w:color="auto"/>
            <w:left w:val="none" w:sz="0" w:space="0" w:color="auto"/>
            <w:bottom w:val="none" w:sz="0" w:space="0" w:color="auto"/>
            <w:right w:val="none" w:sz="0" w:space="0" w:color="auto"/>
          </w:divBdr>
          <w:divsChild>
            <w:div w:id="10689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943">
      <w:marLeft w:val="0"/>
      <w:marRight w:val="0"/>
      <w:marTop w:val="0"/>
      <w:marBottom w:val="0"/>
      <w:divBdr>
        <w:top w:val="none" w:sz="0" w:space="0" w:color="auto"/>
        <w:left w:val="none" w:sz="0" w:space="0" w:color="auto"/>
        <w:bottom w:val="none" w:sz="0" w:space="0" w:color="auto"/>
        <w:right w:val="none" w:sz="0" w:space="0" w:color="auto"/>
      </w:divBdr>
    </w:div>
    <w:div w:id="106894945">
      <w:marLeft w:val="0"/>
      <w:marRight w:val="0"/>
      <w:marTop w:val="0"/>
      <w:marBottom w:val="0"/>
      <w:divBdr>
        <w:top w:val="none" w:sz="0" w:space="0" w:color="auto"/>
        <w:left w:val="none" w:sz="0" w:space="0" w:color="auto"/>
        <w:bottom w:val="none" w:sz="0" w:space="0" w:color="auto"/>
        <w:right w:val="none" w:sz="0" w:space="0" w:color="auto"/>
      </w:divBdr>
    </w:div>
    <w:div w:id="106894946">
      <w:marLeft w:val="0"/>
      <w:marRight w:val="0"/>
      <w:marTop w:val="0"/>
      <w:marBottom w:val="0"/>
      <w:divBdr>
        <w:top w:val="none" w:sz="0" w:space="0" w:color="auto"/>
        <w:left w:val="none" w:sz="0" w:space="0" w:color="auto"/>
        <w:bottom w:val="none" w:sz="0" w:space="0" w:color="auto"/>
        <w:right w:val="none" w:sz="0" w:space="0" w:color="auto"/>
      </w:divBdr>
    </w:div>
    <w:div w:id="106894947">
      <w:marLeft w:val="0"/>
      <w:marRight w:val="0"/>
      <w:marTop w:val="0"/>
      <w:marBottom w:val="0"/>
      <w:divBdr>
        <w:top w:val="none" w:sz="0" w:space="0" w:color="auto"/>
        <w:left w:val="none" w:sz="0" w:space="0" w:color="auto"/>
        <w:bottom w:val="none" w:sz="0" w:space="0" w:color="auto"/>
        <w:right w:val="none" w:sz="0" w:space="0" w:color="auto"/>
      </w:divBdr>
      <w:divsChild>
        <w:div w:id="106893373">
          <w:marLeft w:val="0"/>
          <w:marRight w:val="0"/>
          <w:marTop w:val="0"/>
          <w:marBottom w:val="0"/>
          <w:divBdr>
            <w:top w:val="none" w:sz="0" w:space="0" w:color="auto"/>
            <w:left w:val="none" w:sz="0" w:space="0" w:color="auto"/>
            <w:bottom w:val="none" w:sz="0" w:space="0" w:color="auto"/>
            <w:right w:val="none" w:sz="0" w:space="0" w:color="auto"/>
          </w:divBdr>
          <w:divsChild>
            <w:div w:id="10689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951">
      <w:marLeft w:val="0"/>
      <w:marRight w:val="0"/>
      <w:marTop w:val="0"/>
      <w:marBottom w:val="0"/>
      <w:divBdr>
        <w:top w:val="none" w:sz="0" w:space="0" w:color="auto"/>
        <w:left w:val="none" w:sz="0" w:space="0" w:color="auto"/>
        <w:bottom w:val="none" w:sz="0" w:space="0" w:color="auto"/>
        <w:right w:val="none" w:sz="0" w:space="0" w:color="auto"/>
      </w:divBdr>
    </w:div>
    <w:div w:id="106894952">
      <w:marLeft w:val="0"/>
      <w:marRight w:val="0"/>
      <w:marTop w:val="0"/>
      <w:marBottom w:val="0"/>
      <w:divBdr>
        <w:top w:val="none" w:sz="0" w:space="0" w:color="auto"/>
        <w:left w:val="none" w:sz="0" w:space="0" w:color="auto"/>
        <w:bottom w:val="none" w:sz="0" w:space="0" w:color="auto"/>
        <w:right w:val="none" w:sz="0" w:space="0" w:color="auto"/>
      </w:divBdr>
    </w:div>
    <w:div w:id="106894953">
      <w:marLeft w:val="0"/>
      <w:marRight w:val="0"/>
      <w:marTop w:val="0"/>
      <w:marBottom w:val="0"/>
      <w:divBdr>
        <w:top w:val="none" w:sz="0" w:space="0" w:color="auto"/>
        <w:left w:val="none" w:sz="0" w:space="0" w:color="auto"/>
        <w:bottom w:val="none" w:sz="0" w:space="0" w:color="auto"/>
        <w:right w:val="none" w:sz="0" w:space="0" w:color="auto"/>
      </w:divBdr>
      <w:divsChild>
        <w:div w:id="106892983">
          <w:marLeft w:val="0"/>
          <w:marRight w:val="0"/>
          <w:marTop w:val="0"/>
          <w:marBottom w:val="0"/>
          <w:divBdr>
            <w:top w:val="none" w:sz="0" w:space="0" w:color="auto"/>
            <w:left w:val="none" w:sz="0" w:space="0" w:color="auto"/>
            <w:bottom w:val="none" w:sz="0" w:space="0" w:color="auto"/>
            <w:right w:val="none" w:sz="0" w:space="0" w:color="auto"/>
          </w:divBdr>
          <w:divsChild>
            <w:div w:id="106893247">
              <w:marLeft w:val="0"/>
              <w:marRight w:val="0"/>
              <w:marTop w:val="0"/>
              <w:marBottom w:val="0"/>
              <w:divBdr>
                <w:top w:val="none" w:sz="0" w:space="0" w:color="auto"/>
                <w:left w:val="none" w:sz="0" w:space="0" w:color="auto"/>
                <w:bottom w:val="none" w:sz="0" w:space="0" w:color="auto"/>
                <w:right w:val="none" w:sz="0" w:space="0" w:color="auto"/>
              </w:divBdr>
              <w:divsChild>
                <w:div w:id="10689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498">
          <w:marLeft w:val="0"/>
          <w:marRight w:val="0"/>
          <w:marTop w:val="0"/>
          <w:marBottom w:val="0"/>
          <w:divBdr>
            <w:top w:val="none" w:sz="0" w:space="0" w:color="auto"/>
            <w:left w:val="none" w:sz="0" w:space="0" w:color="auto"/>
            <w:bottom w:val="none" w:sz="0" w:space="0" w:color="auto"/>
            <w:right w:val="none" w:sz="0" w:space="0" w:color="auto"/>
          </w:divBdr>
        </w:div>
      </w:divsChild>
    </w:div>
    <w:div w:id="106894956">
      <w:marLeft w:val="0"/>
      <w:marRight w:val="0"/>
      <w:marTop w:val="0"/>
      <w:marBottom w:val="0"/>
      <w:divBdr>
        <w:top w:val="none" w:sz="0" w:space="0" w:color="auto"/>
        <w:left w:val="none" w:sz="0" w:space="0" w:color="auto"/>
        <w:bottom w:val="none" w:sz="0" w:space="0" w:color="auto"/>
        <w:right w:val="none" w:sz="0" w:space="0" w:color="auto"/>
      </w:divBdr>
      <w:divsChild>
        <w:div w:id="106892909">
          <w:marLeft w:val="720"/>
          <w:marRight w:val="720"/>
          <w:marTop w:val="100"/>
          <w:marBottom w:val="100"/>
          <w:divBdr>
            <w:top w:val="none" w:sz="0" w:space="0" w:color="auto"/>
            <w:left w:val="none" w:sz="0" w:space="0" w:color="auto"/>
            <w:bottom w:val="none" w:sz="0" w:space="0" w:color="auto"/>
            <w:right w:val="none" w:sz="0" w:space="0" w:color="auto"/>
          </w:divBdr>
        </w:div>
      </w:divsChild>
    </w:div>
    <w:div w:id="106894957">
      <w:marLeft w:val="0"/>
      <w:marRight w:val="0"/>
      <w:marTop w:val="0"/>
      <w:marBottom w:val="0"/>
      <w:divBdr>
        <w:top w:val="none" w:sz="0" w:space="0" w:color="auto"/>
        <w:left w:val="none" w:sz="0" w:space="0" w:color="auto"/>
        <w:bottom w:val="none" w:sz="0" w:space="0" w:color="auto"/>
        <w:right w:val="none" w:sz="0" w:space="0" w:color="auto"/>
      </w:divBdr>
    </w:div>
    <w:div w:id="106894959">
      <w:marLeft w:val="0"/>
      <w:marRight w:val="0"/>
      <w:marTop w:val="0"/>
      <w:marBottom w:val="0"/>
      <w:divBdr>
        <w:top w:val="none" w:sz="0" w:space="0" w:color="auto"/>
        <w:left w:val="none" w:sz="0" w:space="0" w:color="auto"/>
        <w:bottom w:val="none" w:sz="0" w:space="0" w:color="auto"/>
        <w:right w:val="none" w:sz="0" w:space="0" w:color="auto"/>
      </w:divBdr>
    </w:div>
    <w:div w:id="106894962">
      <w:marLeft w:val="0"/>
      <w:marRight w:val="0"/>
      <w:marTop w:val="0"/>
      <w:marBottom w:val="0"/>
      <w:divBdr>
        <w:top w:val="none" w:sz="0" w:space="0" w:color="auto"/>
        <w:left w:val="none" w:sz="0" w:space="0" w:color="auto"/>
        <w:bottom w:val="none" w:sz="0" w:space="0" w:color="auto"/>
        <w:right w:val="none" w:sz="0" w:space="0" w:color="auto"/>
      </w:divBdr>
    </w:div>
    <w:div w:id="106894964">
      <w:marLeft w:val="0"/>
      <w:marRight w:val="0"/>
      <w:marTop w:val="0"/>
      <w:marBottom w:val="0"/>
      <w:divBdr>
        <w:top w:val="none" w:sz="0" w:space="0" w:color="auto"/>
        <w:left w:val="none" w:sz="0" w:space="0" w:color="auto"/>
        <w:bottom w:val="none" w:sz="0" w:space="0" w:color="auto"/>
        <w:right w:val="none" w:sz="0" w:space="0" w:color="auto"/>
      </w:divBdr>
      <w:divsChild>
        <w:div w:id="106893893">
          <w:marLeft w:val="0"/>
          <w:marRight w:val="0"/>
          <w:marTop w:val="0"/>
          <w:marBottom w:val="0"/>
          <w:divBdr>
            <w:top w:val="none" w:sz="0" w:space="0" w:color="auto"/>
            <w:left w:val="none" w:sz="0" w:space="0" w:color="auto"/>
            <w:bottom w:val="none" w:sz="0" w:space="0" w:color="auto"/>
            <w:right w:val="none" w:sz="0" w:space="0" w:color="auto"/>
          </w:divBdr>
        </w:div>
        <w:div w:id="106894096">
          <w:marLeft w:val="0"/>
          <w:marRight w:val="0"/>
          <w:marTop w:val="0"/>
          <w:marBottom w:val="0"/>
          <w:divBdr>
            <w:top w:val="none" w:sz="0" w:space="0" w:color="auto"/>
            <w:left w:val="none" w:sz="0" w:space="0" w:color="auto"/>
            <w:bottom w:val="none" w:sz="0" w:space="0" w:color="auto"/>
            <w:right w:val="none" w:sz="0" w:space="0" w:color="auto"/>
          </w:divBdr>
        </w:div>
        <w:div w:id="106894255">
          <w:marLeft w:val="0"/>
          <w:marRight w:val="0"/>
          <w:marTop w:val="0"/>
          <w:marBottom w:val="0"/>
          <w:divBdr>
            <w:top w:val="none" w:sz="0" w:space="0" w:color="auto"/>
            <w:left w:val="none" w:sz="0" w:space="0" w:color="auto"/>
            <w:bottom w:val="none" w:sz="0" w:space="0" w:color="auto"/>
            <w:right w:val="none" w:sz="0" w:space="0" w:color="auto"/>
          </w:divBdr>
        </w:div>
        <w:div w:id="106894561">
          <w:marLeft w:val="0"/>
          <w:marRight w:val="0"/>
          <w:marTop w:val="0"/>
          <w:marBottom w:val="0"/>
          <w:divBdr>
            <w:top w:val="none" w:sz="0" w:space="0" w:color="auto"/>
            <w:left w:val="none" w:sz="0" w:space="0" w:color="auto"/>
            <w:bottom w:val="none" w:sz="0" w:space="0" w:color="auto"/>
            <w:right w:val="none" w:sz="0" w:space="0" w:color="auto"/>
          </w:divBdr>
        </w:div>
        <w:div w:id="106894718">
          <w:marLeft w:val="0"/>
          <w:marRight w:val="0"/>
          <w:marTop w:val="0"/>
          <w:marBottom w:val="0"/>
          <w:divBdr>
            <w:top w:val="none" w:sz="0" w:space="0" w:color="auto"/>
            <w:left w:val="none" w:sz="0" w:space="0" w:color="auto"/>
            <w:bottom w:val="none" w:sz="0" w:space="0" w:color="auto"/>
            <w:right w:val="none" w:sz="0" w:space="0" w:color="auto"/>
          </w:divBdr>
        </w:div>
        <w:div w:id="106895317">
          <w:marLeft w:val="0"/>
          <w:marRight w:val="0"/>
          <w:marTop w:val="0"/>
          <w:marBottom w:val="0"/>
          <w:divBdr>
            <w:top w:val="none" w:sz="0" w:space="0" w:color="auto"/>
            <w:left w:val="none" w:sz="0" w:space="0" w:color="auto"/>
            <w:bottom w:val="none" w:sz="0" w:space="0" w:color="auto"/>
            <w:right w:val="none" w:sz="0" w:space="0" w:color="auto"/>
          </w:divBdr>
        </w:div>
        <w:div w:id="106895456">
          <w:marLeft w:val="0"/>
          <w:marRight w:val="0"/>
          <w:marTop w:val="0"/>
          <w:marBottom w:val="0"/>
          <w:divBdr>
            <w:top w:val="none" w:sz="0" w:space="0" w:color="auto"/>
            <w:left w:val="none" w:sz="0" w:space="0" w:color="auto"/>
            <w:bottom w:val="none" w:sz="0" w:space="0" w:color="auto"/>
            <w:right w:val="none" w:sz="0" w:space="0" w:color="auto"/>
          </w:divBdr>
        </w:div>
        <w:div w:id="106895463">
          <w:marLeft w:val="0"/>
          <w:marRight w:val="0"/>
          <w:marTop w:val="0"/>
          <w:marBottom w:val="0"/>
          <w:divBdr>
            <w:top w:val="none" w:sz="0" w:space="0" w:color="auto"/>
            <w:left w:val="none" w:sz="0" w:space="0" w:color="auto"/>
            <w:bottom w:val="none" w:sz="0" w:space="0" w:color="auto"/>
            <w:right w:val="none" w:sz="0" w:space="0" w:color="auto"/>
          </w:divBdr>
        </w:div>
        <w:div w:id="106895489">
          <w:marLeft w:val="0"/>
          <w:marRight w:val="0"/>
          <w:marTop w:val="0"/>
          <w:marBottom w:val="0"/>
          <w:divBdr>
            <w:top w:val="none" w:sz="0" w:space="0" w:color="auto"/>
            <w:left w:val="none" w:sz="0" w:space="0" w:color="auto"/>
            <w:bottom w:val="none" w:sz="0" w:space="0" w:color="auto"/>
            <w:right w:val="none" w:sz="0" w:space="0" w:color="auto"/>
          </w:divBdr>
        </w:div>
      </w:divsChild>
    </w:div>
    <w:div w:id="106894966">
      <w:marLeft w:val="0"/>
      <w:marRight w:val="0"/>
      <w:marTop w:val="0"/>
      <w:marBottom w:val="0"/>
      <w:divBdr>
        <w:top w:val="none" w:sz="0" w:space="0" w:color="auto"/>
        <w:left w:val="none" w:sz="0" w:space="0" w:color="auto"/>
        <w:bottom w:val="none" w:sz="0" w:space="0" w:color="auto"/>
        <w:right w:val="none" w:sz="0" w:space="0" w:color="auto"/>
      </w:divBdr>
      <w:divsChild>
        <w:div w:id="106893133">
          <w:marLeft w:val="0"/>
          <w:marRight w:val="0"/>
          <w:marTop w:val="0"/>
          <w:marBottom w:val="0"/>
          <w:divBdr>
            <w:top w:val="none" w:sz="0" w:space="0" w:color="auto"/>
            <w:left w:val="none" w:sz="0" w:space="0" w:color="auto"/>
            <w:bottom w:val="none" w:sz="0" w:space="0" w:color="auto"/>
            <w:right w:val="none" w:sz="0" w:space="0" w:color="auto"/>
          </w:divBdr>
          <w:divsChild>
            <w:div w:id="106895050">
              <w:marLeft w:val="0"/>
              <w:marRight w:val="0"/>
              <w:marTop w:val="0"/>
              <w:marBottom w:val="0"/>
              <w:divBdr>
                <w:top w:val="none" w:sz="0" w:space="0" w:color="auto"/>
                <w:left w:val="none" w:sz="0" w:space="0" w:color="auto"/>
                <w:bottom w:val="none" w:sz="0" w:space="0" w:color="auto"/>
                <w:right w:val="none" w:sz="0" w:space="0" w:color="auto"/>
              </w:divBdr>
              <w:divsChild>
                <w:div w:id="106894510">
                  <w:marLeft w:val="0"/>
                  <w:marRight w:val="0"/>
                  <w:marTop w:val="0"/>
                  <w:marBottom w:val="0"/>
                  <w:divBdr>
                    <w:top w:val="none" w:sz="0" w:space="0" w:color="auto"/>
                    <w:left w:val="none" w:sz="0" w:space="0" w:color="auto"/>
                    <w:bottom w:val="none" w:sz="0" w:space="0" w:color="auto"/>
                    <w:right w:val="none" w:sz="0" w:space="0" w:color="auto"/>
                  </w:divBdr>
                  <w:divsChild>
                    <w:div w:id="106894227">
                      <w:marLeft w:val="0"/>
                      <w:marRight w:val="0"/>
                      <w:marTop w:val="0"/>
                      <w:marBottom w:val="0"/>
                      <w:divBdr>
                        <w:top w:val="none" w:sz="0" w:space="0" w:color="auto"/>
                        <w:left w:val="none" w:sz="0" w:space="0" w:color="auto"/>
                        <w:bottom w:val="none" w:sz="0" w:space="0" w:color="auto"/>
                        <w:right w:val="none" w:sz="0" w:space="0" w:color="auto"/>
                      </w:divBdr>
                      <w:divsChild>
                        <w:div w:id="106893138">
                          <w:marLeft w:val="0"/>
                          <w:marRight w:val="0"/>
                          <w:marTop w:val="0"/>
                          <w:marBottom w:val="0"/>
                          <w:divBdr>
                            <w:top w:val="none" w:sz="0" w:space="0" w:color="auto"/>
                            <w:left w:val="none" w:sz="0" w:space="0" w:color="auto"/>
                            <w:bottom w:val="none" w:sz="0" w:space="0" w:color="auto"/>
                            <w:right w:val="none" w:sz="0" w:space="0" w:color="auto"/>
                          </w:divBdr>
                          <w:divsChild>
                            <w:div w:id="10689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94972">
      <w:marLeft w:val="0"/>
      <w:marRight w:val="0"/>
      <w:marTop w:val="0"/>
      <w:marBottom w:val="0"/>
      <w:divBdr>
        <w:top w:val="none" w:sz="0" w:space="0" w:color="auto"/>
        <w:left w:val="none" w:sz="0" w:space="0" w:color="auto"/>
        <w:bottom w:val="none" w:sz="0" w:space="0" w:color="auto"/>
        <w:right w:val="none" w:sz="0" w:space="0" w:color="auto"/>
      </w:divBdr>
      <w:divsChild>
        <w:div w:id="106893269">
          <w:marLeft w:val="0"/>
          <w:marRight w:val="0"/>
          <w:marTop w:val="0"/>
          <w:marBottom w:val="0"/>
          <w:divBdr>
            <w:top w:val="none" w:sz="0" w:space="0" w:color="auto"/>
            <w:left w:val="none" w:sz="0" w:space="0" w:color="auto"/>
            <w:bottom w:val="none" w:sz="0" w:space="0" w:color="auto"/>
            <w:right w:val="none" w:sz="0" w:space="0" w:color="auto"/>
          </w:divBdr>
          <w:divsChild>
            <w:div w:id="106894723">
              <w:marLeft w:val="0"/>
              <w:marRight w:val="0"/>
              <w:marTop w:val="0"/>
              <w:marBottom w:val="0"/>
              <w:divBdr>
                <w:top w:val="none" w:sz="0" w:space="0" w:color="auto"/>
                <w:left w:val="none" w:sz="0" w:space="0" w:color="auto"/>
                <w:bottom w:val="none" w:sz="0" w:space="0" w:color="auto"/>
                <w:right w:val="none" w:sz="0" w:space="0" w:color="auto"/>
              </w:divBdr>
              <w:divsChild>
                <w:div w:id="106894650">
                  <w:marLeft w:val="0"/>
                  <w:marRight w:val="0"/>
                  <w:marTop w:val="0"/>
                  <w:marBottom w:val="0"/>
                  <w:divBdr>
                    <w:top w:val="none" w:sz="0" w:space="0" w:color="auto"/>
                    <w:left w:val="none" w:sz="0" w:space="0" w:color="auto"/>
                    <w:bottom w:val="none" w:sz="0" w:space="0" w:color="auto"/>
                    <w:right w:val="none" w:sz="0" w:space="0" w:color="auto"/>
                  </w:divBdr>
                  <w:divsChild>
                    <w:div w:id="10689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4396">
          <w:marLeft w:val="0"/>
          <w:marRight w:val="0"/>
          <w:marTop w:val="0"/>
          <w:marBottom w:val="0"/>
          <w:divBdr>
            <w:top w:val="none" w:sz="0" w:space="0" w:color="auto"/>
            <w:left w:val="none" w:sz="0" w:space="0" w:color="auto"/>
            <w:bottom w:val="none" w:sz="0" w:space="0" w:color="auto"/>
            <w:right w:val="none" w:sz="0" w:space="0" w:color="auto"/>
          </w:divBdr>
          <w:divsChild>
            <w:div w:id="106893385">
              <w:marLeft w:val="0"/>
              <w:marRight w:val="0"/>
              <w:marTop w:val="0"/>
              <w:marBottom w:val="0"/>
              <w:divBdr>
                <w:top w:val="none" w:sz="0" w:space="0" w:color="auto"/>
                <w:left w:val="none" w:sz="0" w:space="0" w:color="auto"/>
                <w:bottom w:val="none" w:sz="0" w:space="0" w:color="auto"/>
                <w:right w:val="none" w:sz="0" w:space="0" w:color="auto"/>
              </w:divBdr>
              <w:divsChild>
                <w:div w:id="106895238">
                  <w:marLeft w:val="0"/>
                  <w:marRight w:val="0"/>
                  <w:marTop w:val="0"/>
                  <w:marBottom w:val="0"/>
                  <w:divBdr>
                    <w:top w:val="none" w:sz="0" w:space="0" w:color="auto"/>
                    <w:left w:val="none" w:sz="0" w:space="0" w:color="auto"/>
                    <w:bottom w:val="none" w:sz="0" w:space="0" w:color="auto"/>
                    <w:right w:val="none" w:sz="0" w:space="0" w:color="auto"/>
                  </w:divBdr>
                  <w:divsChild>
                    <w:div w:id="10689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4397">
          <w:marLeft w:val="0"/>
          <w:marRight w:val="0"/>
          <w:marTop w:val="0"/>
          <w:marBottom w:val="0"/>
          <w:divBdr>
            <w:top w:val="none" w:sz="0" w:space="0" w:color="auto"/>
            <w:left w:val="none" w:sz="0" w:space="0" w:color="auto"/>
            <w:bottom w:val="none" w:sz="0" w:space="0" w:color="auto"/>
            <w:right w:val="none" w:sz="0" w:space="0" w:color="auto"/>
          </w:divBdr>
          <w:divsChild>
            <w:div w:id="106893740">
              <w:marLeft w:val="0"/>
              <w:marRight w:val="0"/>
              <w:marTop w:val="0"/>
              <w:marBottom w:val="0"/>
              <w:divBdr>
                <w:top w:val="none" w:sz="0" w:space="0" w:color="auto"/>
                <w:left w:val="none" w:sz="0" w:space="0" w:color="auto"/>
                <w:bottom w:val="none" w:sz="0" w:space="0" w:color="auto"/>
                <w:right w:val="none" w:sz="0" w:space="0" w:color="auto"/>
              </w:divBdr>
            </w:div>
          </w:divsChild>
        </w:div>
        <w:div w:id="106894779">
          <w:marLeft w:val="0"/>
          <w:marRight w:val="0"/>
          <w:marTop w:val="0"/>
          <w:marBottom w:val="0"/>
          <w:divBdr>
            <w:top w:val="none" w:sz="0" w:space="0" w:color="auto"/>
            <w:left w:val="none" w:sz="0" w:space="0" w:color="auto"/>
            <w:bottom w:val="none" w:sz="0" w:space="0" w:color="auto"/>
            <w:right w:val="none" w:sz="0" w:space="0" w:color="auto"/>
          </w:divBdr>
          <w:divsChild>
            <w:div w:id="10689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976">
      <w:marLeft w:val="0"/>
      <w:marRight w:val="0"/>
      <w:marTop w:val="0"/>
      <w:marBottom w:val="0"/>
      <w:divBdr>
        <w:top w:val="none" w:sz="0" w:space="0" w:color="auto"/>
        <w:left w:val="none" w:sz="0" w:space="0" w:color="auto"/>
        <w:bottom w:val="none" w:sz="0" w:space="0" w:color="auto"/>
        <w:right w:val="none" w:sz="0" w:space="0" w:color="auto"/>
      </w:divBdr>
      <w:divsChild>
        <w:div w:id="106893894">
          <w:marLeft w:val="600"/>
          <w:marRight w:val="600"/>
          <w:marTop w:val="0"/>
          <w:marBottom w:val="0"/>
          <w:divBdr>
            <w:top w:val="none" w:sz="0" w:space="0" w:color="auto"/>
            <w:left w:val="none" w:sz="0" w:space="0" w:color="auto"/>
            <w:bottom w:val="none" w:sz="0" w:space="0" w:color="auto"/>
            <w:right w:val="none" w:sz="0" w:space="0" w:color="auto"/>
          </w:divBdr>
          <w:divsChild>
            <w:div w:id="106894000">
              <w:marLeft w:val="200"/>
              <w:marRight w:val="200"/>
              <w:marTop w:val="200"/>
              <w:marBottom w:val="200"/>
              <w:divBdr>
                <w:top w:val="none" w:sz="0" w:space="0" w:color="auto"/>
                <w:left w:val="none" w:sz="0" w:space="0" w:color="auto"/>
                <w:bottom w:val="none" w:sz="0" w:space="0" w:color="auto"/>
                <w:right w:val="none" w:sz="0" w:space="0" w:color="auto"/>
              </w:divBdr>
            </w:div>
          </w:divsChild>
        </w:div>
        <w:div w:id="106895493">
          <w:marLeft w:val="160"/>
          <w:marRight w:val="160"/>
          <w:marTop w:val="160"/>
          <w:marBottom w:val="160"/>
          <w:divBdr>
            <w:top w:val="none" w:sz="0" w:space="0" w:color="auto"/>
            <w:left w:val="none" w:sz="0" w:space="0" w:color="auto"/>
            <w:bottom w:val="none" w:sz="0" w:space="0" w:color="auto"/>
            <w:right w:val="none" w:sz="0" w:space="0" w:color="auto"/>
          </w:divBdr>
        </w:div>
      </w:divsChild>
    </w:div>
    <w:div w:id="106894977">
      <w:marLeft w:val="0"/>
      <w:marRight w:val="0"/>
      <w:marTop w:val="0"/>
      <w:marBottom w:val="0"/>
      <w:divBdr>
        <w:top w:val="none" w:sz="0" w:space="0" w:color="auto"/>
        <w:left w:val="none" w:sz="0" w:space="0" w:color="auto"/>
        <w:bottom w:val="none" w:sz="0" w:space="0" w:color="auto"/>
        <w:right w:val="none" w:sz="0" w:space="0" w:color="auto"/>
      </w:divBdr>
    </w:div>
    <w:div w:id="106894978">
      <w:marLeft w:val="0"/>
      <w:marRight w:val="0"/>
      <w:marTop w:val="0"/>
      <w:marBottom w:val="0"/>
      <w:divBdr>
        <w:top w:val="none" w:sz="0" w:space="0" w:color="auto"/>
        <w:left w:val="none" w:sz="0" w:space="0" w:color="auto"/>
        <w:bottom w:val="none" w:sz="0" w:space="0" w:color="auto"/>
        <w:right w:val="none" w:sz="0" w:space="0" w:color="auto"/>
      </w:divBdr>
    </w:div>
    <w:div w:id="106894980">
      <w:marLeft w:val="0"/>
      <w:marRight w:val="0"/>
      <w:marTop w:val="0"/>
      <w:marBottom w:val="0"/>
      <w:divBdr>
        <w:top w:val="none" w:sz="0" w:space="0" w:color="auto"/>
        <w:left w:val="none" w:sz="0" w:space="0" w:color="auto"/>
        <w:bottom w:val="none" w:sz="0" w:space="0" w:color="auto"/>
        <w:right w:val="none" w:sz="0" w:space="0" w:color="auto"/>
      </w:divBdr>
    </w:div>
    <w:div w:id="106894984">
      <w:marLeft w:val="0"/>
      <w:marRight w:val="0"/>
      <w:marTop w:val="0"/>
      <w:marBottom w:val="0"/>
      <w:divBdr>
        <w:top w:val="none" w:sz="0" w:space="0" w:color="auto"/>
        <w:left w:val="none" w:sz="0" w:space="0" w:color="auto"/>
        <w:bottom w:val="none" w:sz="0" w:space="0" w:color="auto"/>
        <w:right w:val="none" w:sz="0" w:space="0" w:color="auto"/>
      </w:divBdr>
    </w:div>
    <w:div w:id="106894985">
      <w:marLeft w:val="0"/>
      <w:marRight w:val="0"/>
      <w:marTop w:val="0"/>
      <w:marBottom w:val="0"/>
      <w:divBdr>
        <w:top w:val="none" w:sz="0" w:space="0" w:color="auto"/>
        <w:left w:val="none" w:sz="0" w:space="0" w:color="auto"/>
        <w:bottom w:val="none" w:sz="0" w:space="0" w:color="auto"/>
        <w:right w:val="none" w:sz="0" w:space="0" w:color="auto"/>
      </w:divBdr>
    </w:div>
    <w:div w:id="106894986">
      <w:marLeft w:val="0"/>
      <w:marRight w:val="0"/>
      <w:marTop w:val="0"/>
      <w:marBottom w:val="0"/>
      <w:divBdr>
        <w:top w:val="none" w:sz="0" w:space="0" w:color="auto"/>
        <w:left w:val="none" w:sz="0" w:space="0" w:color="auto"/>
        <w:bottom w:val="none" w:sz="0" w:space="0" w:color="auto"/>
        <w:right w:val="none" w:sz="0" w:space="0" w:color="auto"/>
      </w:divBdr>
    </w:div>
    <w:div w:id="106894987">
      <w:marLeft w:val="0"/>
      <w:marRight w:val="0"/>
      <w:marTop w:val="0"/>
      <w:marBottom w:val="0"/>
      <w:divBdr>
        <w:top w:val="none" w:sz="0" w:space="0" w:color="auto"/>
        <w:left w:val="none" w:sz="0" w:space="0" w:color="auto"/>
        <w:bottom w:val="none" w:sz="0" w:space="0" w:color="auto"/>
        <w:right w:val="none" w:sz="0" w:space="0" w:color="auto"/>
      </w:divBdr>
    </w:div>
    <w:div w:id="106894988">
      <w:marLeft w:val="0"/>
      <w:marRight w:val="0"/>
      <w:marTop w:val="0"/>
      <w:marBottom w:val="0"/>
      <w:divBdr>
        <w:top w:val="none" w:sz="0" w:space="0" w:color="auto"/>
        <w:left w:val="none" w:sz="0" w:space="0" w:color="auto"/>
        <w:bottom w:val="none" w:sz="0" w:space="0" w:color="auto"/>
        <w:right w:val="none" w:sz="0" w:space="0" w:color="auto"/>
      </w:divBdr>
    </w:div>
    <w:div w:id="106894990">
      <w:marLeft w:val="0"/>
      <w:marRight w:val="0"/>
      <w:marTop w:val="0"/>
      <w:marBottom w:val="0"/>
      <w:divBdr>
        <w:top w:val="none" w:sz="0" w:space="0" w:color="auto"/>
        <w:left w:val="none" w:sz="0" w:space="0" w:color="auto"/>
        <w:bottom w:val="none" w:sz="0" w:space="0" w:color="auto"/>
        <w:right w:val="none" w:sz="0" w:space="0" w:color="auto"/>
      </w:divBdr>
    </w:div>
    <w:div w:id="106894991">
      <w:marLeft w:val="0"/>
      <w:marRight w:val="0"/>
      <w:marTop w:val="0"/>
      <w:marBottom w:val="0"/>
      <w:divBdr>
        <w:top w:val="none" w:sz="0" w:space="0" w:color="auto"/>
        <w:left w:val="none" w:sz="0" w:space="0" w:color="auto"/>
        <w:bottom w:val="none" w:sz="0" w:space="0" w:color="auto"/>
        <w:right w:val="none" w:sz="0" w:space="0" w:color="auto"/>
      </w:divBdr>
    </w:div>
    <w:div w:id="106894994">
      <w:marLeft w:val="0"/>
      <w:marRight w:val="0"/>
      <w:marTop w:val="0"/>
      <w:marBottom w:val="0"/>
      <w:divBdr>
        <w:top w:val="none" w:sz="0" w:space="0" w:color="auto"/>
        <w:left w:val="none" w:sz="0" w:space="0" w:color="auto"/>
        <w:bottom w:val="none" w:sz="0" w:space="0" w:color="auto"/>
        <w:right w:val="none" w:sz="0" w:space="0" w:color="auto"/>
      </w:divBdr>
    </w:div>
    <w:div w:id="106894996">
      <w:marLeft w:val="0"/>
      <w:marRight w:val="0"/>
      <w:marTop w:val="0"/>
      <w:marBottom w:val="0"/>
      <w:divBdr>
        <w:top w:val="none" w:sz="0" w:space="0" w:color="auto"/>
        <w:left w:val="none" w:sz="0" w:space="0" w:color="auto"/>
        <w:bottom w:val="none" w:sz="0" w:space="0" w:color="auto"/>
        <w:right w:val="none" w:sz="0" w:space="0" w:color="auto"/>
      </w:divBdr>
    </w:div>
    <w:div w:id="106894998">
      <w:marLeft w:val="0"/>
      <w:marRight w:val="0"/>
      <w:marTop w:val="0"/>
      <w:marBottom w:val="0"/>
      <w:divBdr>
        <w:top w:val="none" w:sz="0" w:space="0" w:color="auto"/>
        <w:left w:val="none" w:sz="0" w:space="0" w:color="auto"/>
        <w:bottom w:val="none" w:sz="0" w:space="0" w:color="auto"/>
        <w:right w:val="none" w:sz="0" w:space="0" w:color="auto"/>
      </w:divBdr>
      <w:divsChild>
        <w:div w:id="106895399">
          <w:marLeft w:val="0"/>
          <w:marRight w:val="0"/>
          <w:marTop w:val="0"/>
          <w:marBottom w:val="0"/>
          <w:divBdr>
            <w:top w:val="none" w:sz="0" w:space="0" w:color="auto"/>
            <w:left w:val="none" w:sz="0" w:space="0" w:color="auto"/>
            <w:bottom w:val="none" w:sz="0" w:space="0" w:color="auto"/>
            <w:right w:val="none" w:sz="0" w:space="0" w:color="auto"/>
          </w:divBdr>
          <w:divsChild>
            <w:div w:id="10689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000">
      <w:marLeft w:val="0"/>
      <w:marRight w:val="0"/>
      <w:marTop w:val="0"/>
      <w:marBottom w:val="0"/>
      <w:divBdr>
        <w:top w:val="none" w:sz="0" w:space="0" w:color="auto"/>
        <w:left w:val="none" w:sz="0" w:space="0" w:color="auto"/>
        <w:bottom w:val="none" w:sz="0" w:space="0" w:color="auto"/>
        <w:right w:val="none" w:sz="0" w:space="0" w:color="auto"/>
      </w:divBdr>
    </w:div>
    <w:div w:id="106895001">
      <w:marLeft w:val="0"/>
      <w:marRight w:val="0"/>
      <w:marTop w:val="0"/>
      <w:marBottom w:val="0"/>
      <w:divBdr>
        <w:top w:val="none" w:sz="0" w:space="0" w:color="auto"/>
        <w:left w:val="none" w:sz="0" w:space="0" w:color="auto"/>
        <w:bottom w:val="none" w:sz="0" w:space="0" w:color="auto"/>
        <w:right w:val="none" w:sz="0" w:space="0" w:color="auto"/>
      </w:divBdr>
    </w:div>
    <w:div w:id="106895002">
      <w:marLeft w:val="0"/>
      <w:marRight w:val="0"/>
      <w:marTop w:val="0"/>
      <w:marBottom w:val="0"/>
      <w:divBdr>
        <w:top w:val="none" w:sz="0" w:space="0" w:color="auto"/>
        <w:left w:val="none" w:sz="0" w:space="0" w:color="auto"/>
        <w:bottom w:val="none" w:sz="0" w:space="0" w:color="auto"/>
        <w:right w:val="none" w:sz="0" w:space="0" w:color="auto"/>
      </w:divBdr>
    </w:div>
    <w:div w:id="106895005">
      <w:marLeft w:val="0"/>
      <w:marRight w:val="0"/>
      <w:marTop w:val="0"/>
      <w:marBottom w:val="0"/>
      <w:divBdr>
        <w:top w:val="none" w:sz="0" w:space="0" w:color="auto"/>
        <w:left w:val="none" w:sz="0" w:space="0" w:color="auto"/>
        <w:bottom w:val="none" w:sz="0" w:space="0" w:color="auto"/>
        <w:right w:val="none" w:sz="0" w:space="0" w:color="auto"/>
      </w:divBdr>
    </w:div>
    <w:div w:id="106895009">
      <w:marLeft w:val="0"/>
      <w:marRight w:val="0"/>
      <w:marTop w:val="0"/>
      <w:marBottom w:val="0"/>
      <w:divBdr>
        <w:top w:val="none" w:sz="0" w:space="0" w:color="auto"/>
        <w:left w:val="none" w:sz="0" w:space="0" w:color="auto"/>
        <w:bottom w:val="none" w:sz="0" w:space="0" w:color="auto"/>
        <w:right w:val="none" w:sz="0" w:space="0" w:color="auto"/>
      </w:divBdr>
      <w:divsChild>
        <w:div w:id="106893803">
          <w:marLeft w:val="0"/>
          <w:marRight w:val="0"/>
          <w:marTop w:val="0"/>
          <w:marBottom w:val="0"/>
          <w:divBdr>
            <w:top w:val="none" w:sz="0" w:space="0" w:color="auto"/>
            <w:left w:val="none" w:sz="0" w:space="0" w:color="auto"/>
            <w:bottom w:val="none" w:sz="0" w:space="0" w:color="auto"/>
            <w:right w:val="none" w:sz="0" w:space="0" w:color="auto"/>
          </w:divBdr>
        </w:div>
        <w:div w:id="106894288">
          <w:marLeft w:val="0"/>
          <w:marRight w:val="0"/>
          <w:marTop w:val="0"/>
          <w:marBottom w:val="0"/>
          <w:divBdr>
            <w:top w:val="none" w:sz="0" w:space="0" w:color="auto"/>
            <w:left w:val="none" w:sz="0" w:space="0" w:color="auto"/>
            <w:bottom w:val="none" w:sz="0" w:space="0" w:color="auto"/>
            <w:right w:val="none" w:sz="0" w:space="0" w:color="auto"/>
          </w:divBdr>
          <w:divsChild>
            <w:div w:id="106892952">
              <w:marLeft w:val="0"/>
              <w:marRight w:val="0"/>
              <w:marTop w:val="0"/>
              <w:marBottom w:val="0"/>
              <w:divBdr>
                <w:top w:val="none" w:sz="0" w:space="0" w:color="auto"/>
                <w:left w:val="none" w:sz="0" w:space="0" w:color="auto"/>
                <w:bottom w:val="none" w:sz="0" w:space="0" w:color="auto"/>
                <w:right w:val="none" w:sz="0" w:space="0" w:color="auto"/>
              </w:divBdr>
              <w:divsChild>
                <w:div w:id="106893854">
                  <w:marLeft w:val="0"/>
                  <w:marRight w:val="0"/>
                  <w:marTop w:val="0"/>
                  <w:marBottom w:val="0"/>
                  <w:divBdr>
                    <w:top w:val="none" w:sz="0" w:space="0" w:color="auto"/>
                    <w:left w:val="none" w:sz="0" w:space="0" w:color="auto"/>
                    <w:bottom w:val="none" w:sz="0" w:space="0" w:color="auto"/>
                    <w:right w:val="none" w:sz="0" w:space="0" w:color="auto"/>
                  </w:divBdr>
                  <w:divsChild>
                    <w:div w:id="106894771">
                      <w:marLeft w:val="0"/>
                      <w:marRight w:val="0"/>
                      <w:marTop w:val="0"/>
                      <w:marBottom w:val="0"/>
                      <w:divBdr>
                        <w:top w:val="none" w:sz="0" w:space="0" w:color="auto"/>
                        <w:left w:val="none" w:sz="0" w:space="0" w:color="auto"/>
                        <w:bottom w:val="none" w:sz="0" w:space="0" w:color="auto"/>
                        <w:right w:val="none" w:sz="0" w:space="0" w:color="auto"/>
                      </w:divBdr>
                      <w:divsChild>
                        <w:div w:id="106895055">
                          <w:marLeft w:val="0"/>
                          <w:marRight w:val="0"/>
                          <w:marTop w:val="0"/>
                          <w:marBottom w:val="0"/>
                          <w:divBdr>
                            <w:top w:val="none" w:sz="0" w:space="0" w:color="auto"/>
                            <w:left w:val="none" w:sz="0" w:space="0" w:color="auto"/>
                            <w:bottom w:val="none" w:sz="0" w:space="0" w:color="auto"/>
                            <w:right w:val="none" w:sz="0" w:space="0" w:color="auto"/>
                          </w:divBdr>
                          <w:divsChild>
                            <w:div w:id="106892589">
                              <w:marLeft w:val="0"/>
                              <w:marRight w:val="0"/>
                              <w:marTop w:val="0"/>
                              <w:marBottom w:val="0"/>
                              <w:divBdr>
                                <w:top w:val="none" w:sz="0" w:space="0" w:color="auto"/>
                                <w:left w:val="none" w:sz="0" w:space="0" w:color="auto"/>
                                <w:bottom w:val="none" w:sz="0" w:space="0" w:color="auto"/>
                                <w:right w:val="none" w:sz="0" w:space="0" w:color="auto"/>
                              </w:divBdr>
                              <w:divsChild>
                                <w:div w:id="106895466">
                                  <w:marLeft w:val="0"/>
                                  <w:marRight w:val="0"/>
                                  <w:marTop w:val="0"/>
                                  <w:marBottom w:val="0"/>
                                  <w:divBdr>
                                    <w:top w:val="none" w:sz="0" w:space="0" w:color="auto"/>
                                    <w:left w:val="none" w:sz="0" w:space="0" w:color="auto"/>
                                    <w:bottom w:val="none" w:sz="0" w:space="0" w:color="auto"/>
                                    <w:right w:val="none" w:sz="0" w:space="0" w:color="auto"/>
                                  </w:divBdr>
                                  <w:divsChild>
                                    <w:div w:id="10689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94724">
          <w:marLeft w:val="0"/>
          <w:marRight w:val="0"/>
          <w:marTop w:val="0"/>
          <w:marBottom w:val="0"/>
          <w:divBdr>
            <w:top w:val="none" w:sz="0" w:space="0" w:color="auto"/>
            <w:left w:val="none" w:sz="0" w:space="0" w:color="auto"/>
            <w:bottom w:val="none" w:sz="0" w:space="0" w:color="auto"/>
            <w:right w:val="none" w:sz="0" w:space="0" w:color="auto"/>
          </w:divBdr>
        </w:div>
      </w:divsChild>
    </w:div>
    <w:div w:id="106895010">
      <w:marLeft w:val="0"/>
      <w:marRight w:val="0"/>
      <w:marTop w:val="0"/>
      <w:marBottom w:val="0"/>
      <w:divBdr>
        <w:top w:val="none" w:sz="0" w:space="0" w:color="auto"/>
        <w:left w:val="none" w:sz="0" w:space="0" w:color="auto"/>
        <w:bottom w:val="none" w:sz="0" w:space="0" w:color="auto"/>
        <w:right w:val="none" w:sz="0" w:space="0" w:color="auto"/>
      </w:divBdr>
    </w:div>
    <w:div w:id="106895011">
      <w:marLeft w:val="0"/>
      <w:marRight w:val="0"/>
      <w:marTop w:val="0"/>
      <w:marBottom w:val="0"/>
      <w:divBdr>
        <w:top w:val="none" w:sz="0" w:space="0" w:color="auto"/>
        <w:left w:val="none" w:sz="0" w:space="0" w:color="auto"/>
        <w:bottom w:val="none" w:sz="0" w:space="0" w:color="auto"/>
        <w:right w:val="none" w:sz="0" w:space="0" w:color="auto"/>
      </w:divBdr>
    </w:div>
    <w:div w:id="106895013">
      <w:marLeft w:val="0"/>
      <w:marRight w:val="0"/>
      <w:marTop w:val="0"/>
      <w:marBottom w:val="0"/>
      <w:divBdr>
        <w:top w:val="none" w:sz="0" w:space="0" w:color="auto"/>
        <w:left w:val="none" w:sz="0" w:space="0" w:color="auto"/>
        <w:bottom w:val="none" w:sz="0" w:space="0" w:color="auto"/>
        <w:right w:val="none" w:sz="0" w:space="0" w:color="auto"/>
      </w:divBdr>
    </w:div>
    <w:div w:id="106895017">
      <w:marLeft w:val="0"/>
      <w:marRight w:val="0"/>
      <w:marTop w:val="0"/>
      <w:marBottom w:val="0"/>
      <w:divBdr>
        <w:top w:val="none" w:sz="0" w:space="0" w:color="auto"/>
        <w:left w:val="none" w:sz="0" w:space="0" w:color="auto"/>
        <w:bottom w:val="none" w:sz="0" w:space="0" w:color="auto"/>
        <w:right w:val="none" w:sz="0" w:space="0" w:color="auto"/>
      </w:divBdr>
    </w:div>
    <w:div w:id="106895019">
      <w:marLeft w:val="0"/>
      <w:marRight w:val="0"/>
      <w:marTop w:val="0"/>
      <w:marBottom w:val="0"/>
      <w:divBdr>
        <w:top w:val="none" w:sz="0" w:space="0" w:color="auto"/>
        <w:left w:val="none" w:sz="0" w:space="0" w:color="auto"/>
        <w:bottom w:val="none" w:sz="0" w:space="0" w:color="auto"/>
        <w:right w:val="none" w:sz="0" w:space="0" w:color="auto"/>
      </w:divBdr>
      <w:divsChild>
        <w:div w:id="106892759">
          <w:marLeft w:val="0"/>
          <w:marRight w:val="0"/>
          <w:marTop w:val="0"/>
          <w:marBottom w:val="0"/>
          <w:divBdr>
            <w:top w:val="none" w:sz="0" w:space="0" w:color="auto"/>
            <w:left w:val="none" w:sz="0" w:space="0" w:color="auto"/>
            <w:bottom w:val="none" w:sz="0" w:space="0" w:color="auto"/>
            <w:right w:val="none" w:sz="0" w:space="0" w:color="auto"/>
          </w:divBdr>
          <w:divsChild>
            <w:div w:id="10689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021">
      <w:marLeft w:val="0"/>
      <w:marRight w:val="0"/>
      <w:marTop w:val="0"/>
      <w:marBottom w:val="0"/>
      <w:divBdr>
        <w:top w:val="none" w:sz="0" w:space="0" w:color="auto"/>
        <w:left w:val="none" w:sz="0" w:space="0" w:color="auto"/>
        <w:bottom w:val="none" w:sz="0" w:space="0" w:color="auto"/>
        <w:right w:val="none" w:sz="0" w:space="0" w:color="auto"/>
      </w:divBdr>
    </w:div>
    <w:div w:id="106895025">
      <w:marLeft w:val="0"/>
      <w:marRight w:val="0"/>
      <w:marTop w:val="0"/>
      <w:marBottom w:val="0"/>
      <w:divBdr>
        <w:top w:val="none" w:sz="0" w:space="0" w:color="auto"/>
        <w:left w:val="none" w:sz="0" w:space="0" w:color="auto"/>
        <w:bottom w:val="none" w:sz="0" w:space="0" w:color="auto"/>
        <w:right w:val="none" w:sz="0" w:space="0" w:color="auto"/>
      </w:divBdr>
    </w:div>
    <w:div w:id="106895028">
      <w:marLeft w:val="0"/>
      <w:marRight w:val="0"/>
      <w:marTop w:val="0"/>
      <w:marBottom w:val="0"/>
      <w:divBdr>
        <w:top w:val="none" w:sz="0" w:space="0" w:color="auto"/>
        <w:left w:val="none" w:sz="0" w:space="0" w:color="auto"/>
        <w:bottom w:val="none" w:sz="0" w:space="0" w:color="auto"/>
        <w:right w:val="none" w:sz="0" w:space="0" w:color="auto"/>
      </w:divBdr>
    </w:div>
    <w:div w:id="106895035">
      <w:marLeft w:val="0"/>
      <w:marRight w:val="0"/>
      <w:marTop w:val="0"/>
      <w:marBottom w:val="0"/>
      <w:divBdr>
        <w:top w:val="none" w:sz="0" w:space="0" w:color="auto"/>
        <w:left w:val="none" w:sz="0" w:space="0" w:color="auto"/>
        <w:bottom w:val="none" w:sz="0" w:space="0" w:color="auto"/>
        <w:right w:val="none" w:sz="0" w:space="0" w:color="auto"/>
      </w:divBdr>
      <w:divsChild>
        <w:div w:id="106892809">
          <w:marLeft w:val="0"/>
          <w:marRight w:val="0"/>
          <w:marTop w:val="0"/>
          <w:marBottom w:val="0"/>
          <w:divBdr>
            <w:top w:val="none" w:sz="0" w:space="0" w:color="auto"/>
            <w:left w:val="none" w:sz="0" w:space="0" w:color="auto"/>
            <w:bottom w:val="none" w:sz="0" w:space="0" w:color="auto"/>
            <w:right w:val="none" w:sz="0" w:space="0" w:color="auto"/>
          </w:divBdr>
        </w:div>
      </w:divsChild>
    </w:div>
    <w:div w:id="106895036">
      <w:marLeft w:val="0"/>
      <w:marRight w:val="0"/>
      <w:marTop w:val="0"/>
      <w:marBottom w:val="0"/>
      <w:divBdr>
        <w:top w:val="none" w:sz="0" w:space="0" w:color="auto"/>
        <w:left w:val="none" w:sz="0" w:space="0" w:color="auto"/>
        <w:bottom w:val="none" w:sz="0" w:space="0" w:color="auto"/>
        <w:right w:val="none" w:sz="0" w:space="0" w:color="auto"/>
      </w:divBdr>
    </w:div>
    <w:div w:id="106895039">
      <w:marLeft w:val="0"/>
      <w:marRight w:val="0"/>
      <w:marTop w:val="0"/>
      <w:marBottom w:val="0"/>
      <w:divBdr>
        <w:top w:val="none" w:sz="0" w:space="0" w:color="auto"/>
        <w:left w:val="none" w:sz="0" w:space="0" w:color="auto"/>
        <w:bottom w:val="none" w:sz="0" w:space="0" w:color="auto"/>
        <w:right w:val="none" w:sz="0" w:space="0" w:color="auto"/>
      </w:divBdr>
    </w:div>
    <w:div w:id="106895040">
      <w:marLeft w:val="0"/>
      <w:marRight w:val="0"/>
      <w:marTop w:val="0"/>
      <w:marBottom w:val="0"/>
      <w:divBdr>
        <w:top w:val="none" w:sz="0" w:space="0" w:color="auto"/>
        <w:left w:val="none" w:sz="0" w:space="0" w:color="auto"/>
        <w:bottom w:val="none" w:sz="0" w:space="0" w:color="auto"/>
        <w:right w:val="none" w:sz="0" w:space="0" w:color="auto"/>
      </w:divBdr>
    </w:div>
    <w:div w:id="106895041">
      <w:marLeft w:val="0"/>
      <w:marRight w:val="0"/>
      <w:marTop w:val="0"/>
      <w:marBottom w:val="0"/>
      <w:divBdr>
        <w:top w:val="none" w:sz="0" w:space="0" w:color="auto"/>
        <w:left w:val="none" w:sz="0" w:space="0" w:color="auto"/>
        <w:bottom w:val="none" w:sz="0" w:space="0" w:color="auto"/>
        <w:right w:val="none" w:sz="0" w:space="0" w:color="auto"/>
      </w:divBdr>
    </w:div>
    <w:div w:id="106895042">
      <w:marLeft w:val="0"/>
      <w:marRight w:val="0"/>
      <w:marTop w:val="0"/>
      <w:marBottom w:val="0"/>
      <w:divBdr>
        <w:top w:val="none" w:sz="0" w:space="0" w:color="auto"/>
        <w:left w:val="none" w:sz="0" w:space="0" w:color="auto"/>
        <w:bottom w:val="none" w:sz="0" w:space="0" w:color="auto"/>
        <w:right w:val="none" w:sz="0" w:space="0" w:color="auto"/>
      </w:divBdr>
    </w:div>
    <w:div w:id="106895043">
      <w:marLeft w:val="0"/>
      <w:marRight w:val="0"/>
      <w:marTop w:val="0"/>
      <w:marBottom w:val="0"/>
      <w:divBdr>
        <w:top w:val="none" w:sz="0" w:space="0" w:color="auto"/>
        <w:left w:val="none" w:sz="0" w:space="0" w:color="auto"/>
        <w:bottom w:val="none" w:sz="0" w:space="0" w:color="auto"/>
        <w:right w:val="none" w:sz="0" w:space="0" w:color="auto"/>
      </w:divBdr>
    </w:div>
    <w:div w:id="106895045">
      <w:marLeft w:val="0"/>
      <w:marRight w:val="0"/>
      <w:marTop w:val="0"/>
      <w:marBottom w:val="0"/>
      <w:divBdr>
        <w:top w:val="none" w:sz="0" w:space="0" w:color="auto"/>
        <w:left w:val="none" w:sz="0" w:space="0" w:color="auto"/>
        <w:bottom w:val="none" w:sz="0" w:space="0" w:color="auto"/>
        <w:right w:val="none" w:sz="0" w:space="0" w:color="auto"/>
      </w:divBdr>
    </w:div>
    <w:div w:id="106895047">
      <w:marLeft w:val="0"/>
      <w:marRight w:val="0"/>
      <w:marTop w:val="0"/>
      <w:marBottom w:val="0"/>
      <w:divBdr>
        <w:top w:val="none" w:sz="0" w:space="0" w:color="auto"/>
        <w:left w:val="none" w:sz="0" w:space="0" w:color="auto"/>
        <w:bottom w:val="none" w:sz="0" w:space="0" w:color="auto"/>
        <w:right w:val="none" w:sz="0" w:space="0" w:color="auto"/>
      </w:divBdr>
    </w:div>
    <w:div w:id="106895052">
      <w:marLeft w:val="0"/>
      <w:marRight w:val="0"/>
      <w:marTop w:val="0"/>
      <w:marBottom w:val="0"/>
      <w:divBdr>
        <w:top w:val="none" w:sz="0" w:space="0" w:color="auto"/>
        <w:left w:val="none" w:sz="0" w:space="0" w:color="auto"/>
        <w:bottom w:val="none" w:sz="0" w:space="0" w:color="auto"/>
        <w:right w:val="none" w:sz="0" w:space="0" w:color="auto"/>
      </w:divBdr>
    </w:div>
    <w:div w:id="106895054">
      <w:marLeft w:val="0"/>
      <w:marRight w:val="0"/>
      <w:marTop w:val="0"/>
      <w:marBottom w:val="0"/>
      <w:divBdr>
        <w:top w:val="none" w:sz="0" w:space="0" w:color="auto"/>
        <w:left w:val="none" w:sz="0" w:space="0" w:color="auto"/>
        <w:bottom w:val="none" w:sz="0" w:space="0" w:color="auto"/>
        <w:right w:val="none" w:sz="0" w:space="0" w:color="auto"/>
      </w:divBdr>
    </w:div>
    <w:div w:id="106895059">
      <w:marLeft w:val="0"/>
      <w:marRight w:val="0"/>
      <w:marTop w:val="0"/>
      <w:marBottom w:val="0"/>
      <w:divBdr>
        <w:top w:val="none" w:sz="0" w:space="0" w:color="auto"/>
        <w:left w:val="none" w:sz="0" w:space="0" w:color="auto"/>
        <w:bottom w:val="none" w:sz="0" w:space="0" w:color="auto"/>
        <w:right w:val="none" w:sz="0" w:space="0" w:color="auto"/>
      </w:divBdr>
    </w:div>
    <w:div w:id="106895061">
      <w:marLeft w:val="0"/>
      <w:marRight w:val="0"/>
      <w:marTop w:val="0"/>
      <w:marBottom w:val="0"/>
      <w:divBdr>
        <w:top w:val="none" w:sz="0" w:space="0" w:color="auto"/>
        <w:left w:val="none" w:sz="0" w:space="0" w:color="auto"/>
        <w:bottom w:val="none" w:sz="0" w:space="0" w:color="auto"/>
        <w:right w:val="none" w:sz="0" w:space="0" w:color="auto"/>
      </w:divBdr>
      <w:divsChild>
        <w:div w:id="106892794">
          <w:marLeft w:val="0"/>
          <w:marRight w:val="0"/>
          <w:marTop w:val="0"/>
          <w:marBottom w:val="0"/>
          <w:divBdr>
            <w:top w:val="none" w:sz="0" w:space="0" w:color="auto"/>
            <w:left w:val="none" w:sz="0" w:space="0" w:color="auto"/>
            <w:bottom w:val="none" w:sz="0" w:space="0" w:color="auto"/>
            <w:right w:val="none" w:sz="0" w:space="0" w:color="auto"/>
          </w:divBdr>
          <w:divsChild>
            <w:div w:id="106893792">
              <w:marLeft w:val="0"/>
              <w:marRight w:val="0"/>
              <w:marTop w:val="0"/>
              <w:marBottom w:val="0"/>
              <w:divBdr>
                <w:top w:val="none" w:sz="0" w:space="0" w:color="auto"/>
                <w:left w:val="none" w:sz="0" w:space="0" w:color="auto"/>
                <w:bottom w:val="none" w:sz="0" w:space="0" w:color="auto"/>
                <w:right w:val="none" w:sz="0" w:space="0" w:color="auto"/>
              </w:divBdr>
              <w:divsChild>
                <w:div w:id="106895051">
                  <w:marLeft w:val="0"/>
                  <w:marRight w:val="0"/>
                  <w:marTop w:val="0"/>
                  <w:marBottom w:val="0"/>
                  <w:divBdr>
                    <w:top w:val="none" w:sz="0" w:space="0" w:color="auto"/>
                    <w:left w:val="none" w:sz="0" w:space="0" w:color="auto"/>
                    <w:bottom w:val="none" w:sz="0" w:space="0" w:color="auto"/>
                    <w:right w:val="none" w:sz="0" w:space="0" w:color="auto"/>
                  </w:divBdr>
                  <w:divsChild>
                    <w:div w:id="106894199">
                      <w:marLeft w:val="0"/>
                      <w:marRight w:val="0"/>
                      <w:marTop w:val="0"/>
                      <w:marBottom w:val="0"/>
                      <w:divBdr>
                        <w:top w:val="none" w:sz="0" w:space="0" w:color="auto"/>
                        <w:left w:val="none" w:sz="0" w:space="0" w:color="auto"/>
                        <w:bottom w:val="none" w:sz="0" w:space="0" w:color="auto"/>
                        <w:right w:val="none" w:sz="0" w:space="0" w:color="auto"/>
                      </w:divBdr>
                      <w:divsChild>
                        <w:div w:id="106892762">
                          <w:marLeft w:val="0"/>
                          <w:marRight w:val="0"/>
                          <w:marTop w:val="0"/>
                          <w:marBottom w:val="0"/>
                          <w:divBdr>
                            <w:top w:val="none" w:sz="0" w:space="0" w:color="auto"/>
                            <w:left w:val="none" w:sz="0" w:space="0" w:color="auto"/>
                            <w:bottom w:val="none" w:sz="0" w:space="0" w:color="auto"/>
                            <w:right w:val="none" w:sz="0" w:space="0" w:color="auto"/>
                          </w:divBdr>
                          <w:divsChild>
                            <w:div w:id="106892879">
                              <w:marLeft w:val="0"/>
                              <w:marRight w:val="0"/>
                              <w:marTop w:val="0"/>
                              <w:marBottom w:val="0"/>
                              <w:divBdr>
                                <w:top w:val="none" w:sz="0" w:space="0" w:color="auto"/>
                                <w:left w:val="none" w:sz="0" w:space="0" w:color="auto"/>
                                <w:bottom w:val="none" w:sz="0" w:space="0" w:color="auto"/>
                                <w:right w:val="none" w:sz="0" w:space="0" w:color="auto"/>
                              </w:divBdr>
                              <w:divsChild>
                                <w:div w:id="106893625">
                                  <w:marLeft w:val="0"/>
                                  <w:marRight w:val="0"/>
                                  <w:marTop w:val="0"/>
                                  <w:marBottom w:val="0"/>
                                  <w:divBdr>
                                    <w:top w:val="none" w:sz="0" w:space="0" w:color="auto"/>
                                    <w:left w:val="none" w:sz="0" w:space="0" w:color="auto"/>
                                    <w:bottom w:val="none" w:sz="0" w:space="0" w:color="auto"/>
                                    <w:right w:val="none" w:sz="0" w:space="0" w:color="auto"/>
                                  </w:divBdr>
                                  <w:divsChild>
                                    <w:div w:id="10689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895064">
      <w:marLeft w:val="0"/>
      <w:marRight w:val="0"/>
      <w:marTop w:val="0"/>
      <w:marBottom w:val="0"/>
      <w:divBdr>
        <w:top w:val="none" w:sz="0" w:space="0" w:color="auto"/>
        <w:left w:val="none" w:sz="0" w:space="0" w:color="auto"/>
        <w:bottom w:val="none" w:sz="0" w:space="0" w:color="auto"/>
        <w:right w:val="none" w:sz="0" w:space="0" w:color="auto"/>
      </w:divBdr>
      <w:divsChild>
        <w:div w:id="106893164">
          <w:marLeft w:val="0"/>
          <w:marRight w:val="0"/>
          <w:marTop w:val="0"/>
          <w:marBottom w:val="0"/>
          <w:divBdr>
            <w:top w:val="none" w:sz="0" w:space="0" w:color="auto"/>
            <w:left w:val="none" w:sz="0" w:space="0" w:color="auto"/>
            <w:bottom w:val="none" w:sz="0" w:space="0" w:color="auto"/>
            <w:right w:val="none" w:sz="0" w:space="0" w:color="auto"/>
          </w:divBdr>
        </w:div>
        <w:div w:id="106894536">
          <w:marLeft w:val="0"/>
          <w:marRight w:val="0"/>
          <w:marTop w:val="0"/>
          <w:marBottom w:val="0"/>
          <w:divBdr>
            <w:top w:val="single" w:sz="4" w:space="1" w:color="000000"/>
            <w:left w:val="single" w:sz="4" w:space="4" w:color="000000"/>
            <w:bottom w:val="single" w:sz="4" w:space="1" w:color="000000"/>
            <w:right w:val="single" w:sz="4" w:space="4" w:color="000000"/>
          </w:divBdr>
        </w:div>
        <w:div w:id="106895029">
          <w:marLeft w:val="0"/>
          <w:marRight w:val="0"/>
          <w:marTop w:val="0"/>
          <w:marBottom w:val="0"/>
          <w:divBdr>
            <w:top w:val="single" w:sz="4" w:space="1" w:color="000000"/>
            <w:left w:val="single" w:sz="4" w:space="4" w:color="000000"/>
            <w:bottom w:val="single" w:sz="4" w:space="1" w:color="000000"/>
            <w:right w:val="single" w:sz="4" w:space="4" w:color="000000"/>
          </w:divBdr>
        </w:div>
        <w:div w:id="106895208">
          <w:marLeft w:val="0"/>
          <w:marRight w:val="0"/>
          <w:marTop w:val="0"/>
          <w:marBottom w:val="0"/>
          <w:divBdr>
            <w:top w:val="none" w:sz="0" w:space="0" w:color="auto"/>
            <w:left w:val="none" w:sz="0" w:space="0" w:color="auto"/>
            <w:bottom w:val="none" w:sz="0" w:space="0" w:color="auto"/>
            <w:right w:val="none" w:sz="0" w:space="0" w:color="auto"/>
          </w:divBdr>
        </w:div>
        <w:div w:id="106895233">
          <w:marLeft w:val="0"/>
          <w:marRight w:val="0"/>
          <w:marTop w:val="0"/>
          <w:marBottom w:val="0"/>
          <w:divBdr>
            <w:top w:val="none" w:sz="0" w:space="0" w:color="auto"/>
            <w:left w:val="none" w:sz="0" w:space="0" w:color="auto"/>
            <w:bottom w:val="none" w:sz="0" w:space="0" w:color="auto"/>
            <w:right w:val="none" w:sz="0" w:space="0" w:color="auto"/>
          </w:divBdr>
          <w:divsChild>
            <w:div w:id="10689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066">
      <w:marLeft w:val="0"/>
      <w:marRight w:val="0"/>
      <w:marTop w:val="0"/>
      <w:marBottom w:val="0"/>
      <w:divBdr>
        <w:top w:val="none" w:sz="0" w:space="0" w:color="auto"/>
        <w:left w:val="none" w:sz="0" w:space="0" w:color="auto"/>
        <w:bottom w:val="none" w:sz="0" w:space="0" w:color="auto"/>
        <w:right w:val="none" w:sz="0" w:space="0" w:color="auto"/>
      </w:divBdr>
    </w:div>
    <w:div w:id="106895068">
      <w:marLeft w:val="0"/>
      <w:marRight w:val="0"/>
      <w:marTop w:val="0"/>
      <w:marBottom w:val="0"/>
      <w:divBdr>
        <w:top w:val="none" w:sz="0" w:space="0" w:color="auto"/>
        <w:left w:val="none" w:sz="0" w:space="0" w:color="auto"/>
        <w:bottom w:val="none" w:sz="0" w:space="0" w:color="auto"/>
        <w:right w:val="none" w:sz="0" w:space="0" w:color="auto"/>
      </w:divBdr>
    </w:div>
    <w:div w:id="106895069">
      <w:marLeft w:val="0"/>
      <w:marRight w:val="0"/>
      <w:marTop w:val="0"/>
      <w:marBottom w:val="0"/>
      <w:divBdr>
        <w:top w:val="none" w:sz="0" w:space="0" w:color="auto"/>
        <w:left w:val="none" w:sz="0" w:space="0" w:color="auto"/>
        <w:bottom w:val="none" w:sz="0" w:space="0" w:color="auto"/>
        <w:right w:val="none" w:sz="0" w:space="0" w:color="auto"/>
      </w:divBdr>
    </w:div>
    <w:div w:id="106895070">
      <w:marLeft w:val="0"/>
      <w:marRight w:val="0"/>
      <w:marTop w:val="0"/>
      <w:marBottom w:val="0"/>
      <w:divBdr>
        <w:top w:val="none" w:sz="0" w:space="0" w:color="auto"/>
        <w:left w:val="none" w:sz="0" w:space="0" w:color="auto"/>
        <w:bottom w:val="none" w:sz="0" w:space="0" w:color="auto"/>
        <w:right w:val="none" w:sz="0" w:space="0" w:color="auto"/>
      </w:divBdr>
      <w:divsChild>
        <w:div w:id="106893877">
          <w:marLeft w:val="0"/>
          <w:marRight w:val="0"/>
          <w:marTop w:val="0"/>
          <w:marBottom w:val="0"/>
          <w:divBdr>
            <w:top w:val="none" w:sz="0" w:space="0" w:color="auto"/>
            <w:left w:val="none" w:sz="0" w:space="0" w:color="auto"/>
            <w:bottom w:val="none" w:sz="0" w:space="0" w:color="auto"/>
            <w:right w:val="none" w:sz="0" w:space="0" w:color="auto"/>
          </w:divBdr>
        </w:div>
        <w:div w:id="106895272">
          <w:marLeft w:val="0"/>
          <w:marRight w:val="0"/>
          <w:marTop w:val="0"/>
          <w:marBottom w:val="0"/>
          <w:divBdr>
            <w:top w:val="none" w:sz="0" w:space="0" w:color="auto"/>
            <w:left w:val="none" w:sz="0" w:space="0" w:color="auto"/>
            <w:bottom w:val="none" w:sz="0" w:space="0" w:color="auto"/>
            <w:right w:val="none" w:sz="0" w:space="0" w:color="auto"/>
          </w:divBdr>
        </w:div>
      </w:divsChild>
    </w:div>
    <w:div w:id="106895073">
      <w:marLeft w:val="0"/>
      <w:marRight w:val="0"/>
      <w:marTop w:val="0"/>
      <w:marBottom w:val="0"/>
      <w:divBdr>
        <w:top w:val="none" w:sz="0" w:space="0" w:color="auto"/>
        <w:left w:val="none" w:sz="0" w:space="0" w:color="auto"/>
        <w:bottom w:val="none" w:sz="0" w:space="0" w:color="auto"/>
        <w:right w:val="none" w:sz="0" w:space="0" w:color="auto"/>
      </w:divBdr>
    </w:div>
    <w:div w:id="106895074">
      <w:marLeft w:val="0"/>
      <w:marRight w:val="0"/>
      <w:marTop w:val="0"/>
      <w:marBottom w:val="0"/>
      <w:divBdr>
        <w:top w:val="none" w:sz="0" w:space="0" w:color="auto"/>
        <w:left w:val="none" w:sz="0" w:space="0" w:color="auto"/>
        <w:bottom w:val="none" w:sz="0" w:space="0" w:color="auto"/>
        <w:right w:val="none" w:sz="0" w:space="0" w:color="auto"/>
      </w:divBdr>
    </w:div>
    <w:div w:id="106895076">
      <w:marLeft w:val="0"/>
      <w:marRight w:val="0"/>
      <w:marTop w:val="0"/>
      <w:marBottom w:val="0"/>
      <w:divBdr>
        <w:top w:val="none" w:sz="0" w:space="0" w:color="auto"/>
        <w:left w:val="none" w:sz="0" w:space="0" w:color="auto"/>
        <w:bottom w:val="none" w:sz="0" w:space="0" w:color="auto"/>
        <w:right w:val="none" w:sz="0" w:space="0" w:color="auto"/>
      </w:divBdr>
      <w:divsChild>
        <w:div w:id="106895075">
          <w:marLeft w:val="0"/>
          <w:marRight w:val="0"/>
          <w:marTop w:val="0"/>
          <w:marBottom w:val="0"/>
          <w:divBdr>
            <w:top w:val="none" w:sz="0" w:space="0" w:color="auto"/>
            <w:left w:val="none" w:sz="0" w:space="0" w:color="auto"/>
            <w:bottom w:val="none" w:sz="0" w:space="0" w:color="auto"/>
            <w:right w:val="none" w:sz="0" w:space="0" w:color="auto"/>
          </w:divBdr>
          <w:divsChild>
            <w:div w:id="106893545">
              <w:marLeft w:val="0"/>
              <w:marRight w:val="0"/>
              <w:marTop w:val="0"/>
              <w:marBottom w:val="0"/>
              <w:divBdr>
                <w:top w:val="none" w:sz="0" w:space="0" w:color="auto"/>
                <w:left w:val="none" w:sz="0" w:space="0" w:color="auto"/>
                <w:bottom w:val="none" w:sz="0" w:space="0" w:color="auto"/>
                <w:right w:val="none" w:sz="0" w:space="0" w:color="auto"/>
              </w:divBdr>
              <w:divsChild>
                <w:div w:id="106892722">
                  <w:marLeft w:val="0"/>
                  <w:marRight w:val="0"/>
                  <w:marTop w:val="0"/>
                  <w:marBottom w:val="0"/>
                  <w:divBdr>
                    <w:top w:val="none" w:sz="0" w:space="0" w:color="auto"/>
                    <w:left w:val="none" w:sz="0" w:space="0" w:color="auto"/>
                    <w:bottom w:val="none" w:sz="0" w:space="0" w:color="auto"/>
                    <w:right w:val="none" w:sz="0" w:space="0" w:color="auto"/>
                  </w:divBdr>
                  <w:divsChild>
                    <w:div w:id="106894261">
                      <w:marLeft w:val="0"/>
                      <w:marRight w:val="0"/>
                      <w:marTop w:val="0"/>
                      <w:marBottom w:val="0"/>
                      <w:divBdr>
                        <w:top w:val="none" w:sz="0" w:space="0" w:color="auto"/>
                        <w:left w:val="none" w:sz="0" w:space="0" w:color="auto"/>
                        <w:bottom w:val="none" w:sz="0" w:space="0" w:color="auto"/>
                        <w:right w:val="none" w:sz="0" w:space="0" w:color="auto"/>
                      </w:divBdr>
                      <w:divsChild>
                        <w:div w:id="106894583">
                          <w:marLeft w:val="0"/>
                          <w:marRight w:val="0"/>
                          <w:marTop w:val="0"/>
                          <w:marBottom w:val="0"/>
                          <w:divBdr>
                            <w:top w:val="none" w:sz="0" w:space="0" w:color="auto"/>
                            <w:left w:val="none" w:sz="0" w:space="0" w:color="auto"/>
                            <w:bottom w:val="none" w:sz="0" w:space="0" w:color="auto"/>
                            <w:right w:val="none" w:sz="0" w:space="0" w:color="auto"/>
                          </w:divBdr>
                          <w:divsChild>
                            <w:div w:id="10689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5460">
          <w:marLeft w:val="0"/>
          <w:marRight w:val="0"/>
          <w:marTop w:val="0"/>
          <w:marBottom w:val="0"/>
          <w:divBdr>
            <w:top w:val="none" w:sz="0" w:space="0" w:color="auto"/>
            <w:left w:val="none" w:sz="0" w:space="0" w:color="auto"/>
            <w:bottom w:val="none" w:sz="0" w:space="0" w:color="auto"/>
            <w:right w:val="none" w:sz="0" w:space="0" w:color="auto"/>
          </w:divBdr>
          <w:divsChild>
            <w:div w:id="10689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077">
      <w:marLeft w:val="0"/>
      <w:marRight w:val="0"/>
      <w:marTop w:val="0"/>
      <w:marBottom w:val="0"/>
      <w:divBdr>
        <w:top w:val="none" w:sz="0" w:space="0" w:color="auto"/>
        <w:left w:val="none" w:sz="0" w:space="0" w:color="auto"/>
        <w:bottom w:val="none" w:sz="0" w:space="0" w:color="auto"/>
        <w:right w:val="none" w:sz="0" w:space="0" w:color="auto"/>
      </w:divBdr>
    </w:div>
    <w:div w:id="106895078">
      <w:marLeft w:val="0"/>
      <w:marRight w:val="0"/>
      <w:marTop w:val="0"/>
      <w:marBottom w:val="0"/>
      <w:divBdr>
        <w:top w:val="none" w:sz="0" w:space="0" w:color="auto"/>
        <w:left w:val="none" w:sz="0" w:space="0" w:color="auto"/>
        <w:bottom w:val="none" w:sz="0" w:space="0" w:color="auto"/>
        <w:right w:val="none" w:sz="0" w:space="0" w:color="auto"/>
      </w:divBdr>
    </w:div>
    <w:div w:id="106895079">
      <w:marLeft w:val="0"/>
      <w:marRight w:val="0"/>
      <w:marTop w:val="0"/>
      <w:marBottom w:val="0"/>
      <w:divBdr>
        <w:top w:val="none" w:sz="0" w:space="0" w:color="auto"/>
        <w:left w:val="none" w:sz="0" w:space="0" w:color="auto"/>
        <w:bottom w:val="none" w:sz="0" w:space="0" w:color="auto"/>
        <w:right w:val="none" w:sz="0" w:space="0" w:color="auto"/>
      </w:divBdr>
    </w:div>
    <w:div w:id="106895086">
      <w:marLeft w:val="0"/>
      <w:marRight w:val="0"/>
      <w:marTop w:val="0"/>
      <w:marBottom w:val="0"/>
      <w:divBdr>
        <w:top w:val="none" w:sz="0" w:space="0" w:color="auto"/>
        <w:left w:val="none" w:sz="0" w:space="0" w:color="auto"/>
        <w:bottom w:val="none" w:sz="0" w:space="0" w:color="auto"/>
        <w:right w:val="none" w:sz="0" w:space="0" w:color="auto"/>
      </w:divBdr>
    </w:div>
    <w:div w:id="106895087">
      <w:marLeft w:val="0"/>
      <w:marRight w:val="0"/>
      <w:marTop w:val="0"/>
      <w:marBottom w:val="0"/>
      <w:divBdr>
        <w:top w:val="none" w:sz="0" w:space="0" w:color="auto"/>
        <w:left w:val="none" w:sz="0" w:space="0" w:color="auto"/>
        <w:bottom w:val="none" w:sz="0" w:space="0" w:color="auto"/>
        <w:right w:val="none" w:sz="0" w:space="0" w:color="auto"/>
      </w:divBdr>
    </w:div>
    <w:div w:id="106895094">
      <w:marLeft w:val="0"/>
      <w:marRight w:val="0"/>
      <w:marTop w:val="0"/>
      <w:marBottom w:val="0"/>
      <w:divBdr>
        <w:top w:val="none" w:sz="0" w:space="0" w:color="auto"/>
        <w:left w:val="none" w:sz="0" w:space="0" w:color="auto"/>
        <w:bottom w:val="none" w:sz="0" w:space="0" w:color="auto"/>
        <w:right w:val="none" w:sz="0" w:space="0" w:color="auto"/>
      </w:divBdr>
    </w:div>
    <w:div w:id="106895095">
      <w:marLeft w:val="0"/>
      <w:marRight w:val="0"/>
      <w:marTop w:val="0"/>
      <w:marBottom w:val="0"/>
      <w:divBdr>
        <w:top w:val="none" w:sz="0" w:space="0" w:color="auto"/>
        <w:left w:val="none" w:sz="0" w:space="0" w:color="auto"/>
        <w:bottom w:val="none" w:sz="0" w:space="0" w:color="auto"/>
        <w:right w:val="none" w:sz="0" w:space="0" w:color="auto"/>
      </w:divBdr>
    </w:div>
    <w:div w:id="106895096">
      <w:marLeft w:val="0"/>
      <w:marRight w:val="0"/>
      <w:marTop w:val="0"/>
      <w:marBottom w:val="0"/>
      <w:divBdr>
        <w:top w:val="none" w:sz="0" w:space="0" w:color="auto"/>
        <w:left w:val="none" w:sz="0" w:space="0" w:color="auto"/>
        <w:bottom w:val="none" w:sz="0" w:space="0" w:color="auto"/>
        <w:right w:val="none" w:sz="0" w:space="0" w:color="auto"/>
      </w:divBdr>
    </w:div>
    <w:div w:id="106895097">
      <w:marLeft w:val="0"/>
      <w:marRight w:val="0"/>
      <w:marTop w:val="0"/>
      <w:marBottom w:val="0"/>
      <w:divBdr>
        <w:top w:val="none" w:sz="0" w:space="0" w:color="auto"/>
        <w:left w:val="none" w:sz="0" w:space="0" w:color="auto"/>
        <w:bottom w:val="none" w:sz="0" w:space="0" w:color="auto"/>
        <w:right w:val="none" w:sz="0" w:space="0" w:color="auto"/>
      </w:divBdr>
      <w:divsChild>
        <w:div w:id="106893328">
          <w:marLeft w:val="0"/>
          <w:marRight w:val="0"/>
          <w:marTop w:val="0"/>
          <w:marBottom w:val="0"/>
          <w:divBdr>
            <w:top w:val="none" w:sz="0" w:space="0" w:color="auto"/>
            <w:left w:val="none" w:sz="0" w:space="0" w:color="auto"/>
            <w:bottom w:val="none" w:sz="0" w:space="0" w:color="auto"/>
            <w:right w:val="none" w:sz="0" w:space="0" w:color="auto"/>
          </w:divBdr>
        </w:div>
      </w:divsChild>
    </w:div>
    <w:div w:id="106895098">
      <w:marLeft w:val="0"/>
      <w:marRight w:val="0"/>
      <w:marTop w:val="0"/>
      <w:marBottom w:val="0"/>
      <w:divBdr>
        <w:top w:val="none" w:sz="0" w:space="0" w:color="auto"/>
        <w:left w:val="none" w:sz="0" w:space="0" w:color="auto"/>
        <w:bottom w:val="none" w:sz="0" w:space="0" w:color="auto"/>
        <w:right w:val="none" w:sz="0" w:space="0" w:color="auto"/>
      </w:divBdr>
    </w:div>
    <w:div w:id="106895100">
      <w:marLeft w:val="0"/>
      <w:marRight w:val="0"/>
      <w:marTop w:val="0"/>
      <w:marBottom w:val="0"/>
      <w:divBdr>
        <w:top w:val="none" w:sz="0" w:space="0" w:color="auto"/>
        <w:left w:val="none" w:sz="0" w:space="0" w:color="auto"/>
        <w:bottom w:val="none" w:sz="0" w:space="0" w:color="auto"/>
        <w:right w:val="none" w:sz="0" w:space="0" w:color="auto"/>
      </w:divBdr>
    </w:div>
    <w:div w:id="106895103">
      <w:marLeft w:val="0"/>
      <w:marRight w:val="0"/>
      <w:marTop w:val="0"/>
      <w:marBottom w:val="0"/>
      <w:divBdr>
        <w:top w:val="none" w:sz="0" w:space="0" w:color="auto"/>
        <w:left w:val="none" w:sz="0" w:space="0" w:color="auto"/>
        <w:bottom w:val="none" w:sz="0" w:space="0" w:color="auto"/>
        <w:right w:val="none" w:sz="0" w:space="0" w:color="auto"/>
      </w:divBdr>
    </w:div>
    <w:div w:id="106895104">
      <w:marLeft w:val="0"/>
      <w:marRight w:val="0"/>
      <w:marTop w:val="0"/>
      <w:marBottom w:val="0"/>
      <w:divBdr>
        <w:top w:val="none" w:sz="0" w:space="0" w:color="auto"/>
        <w:left w:val="none" w:sz="0" w:space="0" w:color="auto"/>
        <w:bottom w:val="none" w:sz="0" w:space="0" w:color="auto"/>
        <w:right w:val="none" w:sz="0" w:space="0" w:color="auto"/>
      </w:divBdr>
    </w:div>
    <w:div w:id="106895108">
      <w:marLeft w:val="0"/>
      <w:marRight w:val="0"/>
      <w:marTop w:val="0"/>
      <w:marBottom w:val="0"/>
      <w:divBdr>
        <w:top w:val="none" w:sz="0" w:space="0" w:color="auto"/>
        <w:left w:val="none" w:sz="0" w:space="0" w:color="auto"/>
        <w:bottom w:val="none" w:sz="0" w:space="0" w:color="auto"/>
        <w:right w:val="none" w:sz="0" w:space="0" w:color="auto"/>
      </w:divBdr>
    </w:div>
    <w:div w:id="106895110">
      <w:marLeft w:val="0"/>
      <w:marRight w:val="0"/>
      <w:marTop w:val="0"/>
      <w:marBottom w:val="0"/>
      <w:divBdr>
        <w:top w:val="none" w:sz="0" w:space="0" w:color="auto"/>
        <w:left w:val="none" w:sz="0" w:space="0" w:color="auto"/>
        <w:bottom w:val="none" w:sz="0" w:space="0" w:color="auto"/>
        <w:right w:val="none" w:sz="0" w:space="0" w:color="auto"/>
      </w:divBdr>
      <w:divsChild>
        <w:div w:id="106892638">
          <w:marLeft w:val="0"/>
          <w:marRight w:val="0"/>
          <w:marTop w:val="0"/>
          <w:marBottom w:val="0"/>
          <w:divBdr>
            <w:top w:val="none" w:sz="0" w:space="0" w:color="auto"/>
            <w:left w:val="none" w:sz="0" w:space="0" w:color="auto"/>
            <w:bottom w:val="none" w:sz="0" w:space="0" w:color="auto"/>
            <w:right w:val="none" w:sz="0" w:space="0" w:color="auto"/>
          </w:divBdr>
        </w:div>
        <w:div w:id="106892639">
          <w:marLeft w:val="0"/>
          <w:marRight w:val="0"/>
          <w:marTop w:val="0"/>
          <w:marBottom w:val="0"/>
          <w:divBdr>
            <w:top w:val="none" w:sz="0" w:space="0" w:color="auto"/>
            <w:left w:val="none" w:sz="0" w:space="0" w:color="auto"/>
            <w:bottom w:val="none" w:sz="0" w:space="0" w:color="auto"/>
            <w:right w:val="none" w:sz="0" w:space="0" w:color="auto"/>
          </w:divBdr>
        </w:div>
        <w:div w:id="106892649">
          <w:marLeft w:val="0"/>
          <w:marRight w:val="0"/>
          <w:marTop w:val="0"/>
          <w:marBottom w:val="0"/>
          <w:divBdr>
            <w:top w:val="none" w:sz="0" w:space="0" w:color="auto"/>
            <w:left w:val="none" w:sz="0" w:space="0" w:color="auto"/>
            <w:bottom w:val="none" w:sz="0" w:space="0" w:color="auto"/>
            <w:right w:val="none" w:sz="0" w:space="0" w:color="auto"/>
          </w:divBdr>
        </w:div>
        <w:div w:id="106892763">
          <w:marLeft w:val="0"/>
          <w:marRight w:val="0"/>
          <w:marTop w:val="0"/>
          <w:marBottom w:val="0"/>
          <w:divBdr>
            <w:top w:val="none" w:sz="0" w:space="0" w:color="auto"/>
            <w:left w:val="none" w:sz="0" w:space="0" w:color="auto"/>
            <w:bottom w:val="none" w:sz="0" w:space="0" w:color="auto"/>
            <w:right w:val="none" w:sz="0" w:space="0" w:color="auto"/>
          </w:divBdr>
        </w:div>
        <w:div w:id="106892831">
          <w:marLeft w:val="0"/>
          <w:marRight w:val="0"/>
          <w:marTop w:val="0"/>
          <w:marBottom w:val="0"/>
          <w:divBdr>
            <w:top w:val="none" w:sz="0" w:space="0" w:color="auto"/>
            <w:left w:val="none" w:sz="0" w:space="0" w:color="auto"/>
            <w:bottom w:val="none" w:sz="0" w:space="0" w:color="auto"/>
            <w:right w:val="none" w:sz="0" w:space="0" w:color="auto"/>
          </w:divBdr>
        </w:div>
        <w:div w:id="106892871">
          <w:marLeft w:val="0"/>
          <w:marRight w:val="0"/>
          <w:marTop w:val="0"/>
          <w:marBottom w:val="0"/>
          <w:divBdr>
            <w:top w:val="none" w:sz="0" w:space="0" w:color="auto"/>
            <w:left w:val="none" w:sz="0" w:space="0" w:color="auto"/>
            <w:bottom w:val="none" w:sz="0" w:space="0" w:color="auto"/>
            <w:right w:val="none" w:sz="0" w:space="0" w:color="auto"/>
          </w:divBdr>
        </w:div>
        <w:div w:id="106893006">
          <w:marLeft w:val="0"/>
          <w:marRight w:val="0"/>
          <w:marTop w:val="0"/>
          <w:marBottom w:val="0"/>
          <w:divBdr>
            <w:top w:val="none" w:sz="0" w:space="0" w:color="auto"/>
            <w:left w:val="none" w:sz="0" w:space="0" w:color="auto"/>
            <w:bottom w:val="none" w:sz="0" w:space="0" w:color="auto"/>
            <w:right w:val="none" w:sz="0" w:space="0" w:color="auto"/>
          </w:divBdr>
          <w:divsChild>
            <w:div w:id="106892590">
              <w:marLeft w:val="0"/>
              <w:marRight w:val="0"/>
              <w:marTop w:val="0"/>
              <w:marBottom w:val="0"/>
              <w:divBdr>
                <w:top w:val="none" w:sz="0" w:space="0" w:color="auto"/>
                <w:left w:val="none" w:sz="0" w:space="0" w:color="auto"/>
                <w:bottom w:val="none" w:sz="0" w:space="0" w:color="auto"/>
                <w:right w:val="none" w:sz="0" w:space="0" w:color="auto"/>
              </w:divBdr>
              <w:divsChild>
                <w:div w:id="10689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141">
          <w:marLeft w:val="0"/>
          <w:marRight w:val="0"/>
          <w:marTop w:val="0"/>
          <w:marBottom w:val="0"/>
          <w:divBdr>
            <w:top w:val="none" w:sz="0" w:space="0" w:color="auto"/>
            <w:left w:val="none" w:sz="0" w:space="0" w:color="auto"/>
            <w:bottom w:val="none" w:sz="0" w:space="0" w:color="auto"/>
            <w:right w:val="none" w:sz="0" w:space="0" w:color="auto"/>
          </w:divBdr>
        </w:div>
        <w:div w:id="106893160">
          <w:marLeft w:val="0"/>
          <w:marRight w:val="0"/>
          <w:marTop w:val="0"/>
          <w:marBottom w:val="0"/>
          <w:divBdr>
            <w:top w:val="none" w:sz="0" w:space="0" w:color="auto"/>
            <w:left w:val="none" w:sz="0" w:space="0" w:color="auto"/>
            <w:bottom w:val="none" w:sz="0" w:space="0" w:color="auto"/>
            <w:right w:val="none" w:sz="0" w:space="0" w:color="auto"/>
          </w:divBdr>
        </w:div>
        <w:div w:id="106893213">
          <w:marLeft w:val="0"/>
          <w:marRight w:val="0"/>
          <w:marTop w:val="0"/>
          <w:marBottom w:val="0"/>
          <w:divBdr>
            <w:top w:val="none" w:sz="0" w:space="0" w:color="auto"/>
            <w:left w:val="none" w:sz="0" w:space="0" w:color="auto"/>
            <w:bottom w:val="none" w:sz="0" w:space="0" w:color="auto"/>
            <w:right w:val="none" w:sz="0" w:space="0" w:color="auto"/>
          </w:divBdr>
        </w:div>
        <w:div w:id="106893226">
          <w:marLeft w:val="0"/>
          <w:marRight w:val="0"/>
          <w:marTop w:val="0"/>
          <w:marBottom w:val="0"/>
          <w:divBdr>
            <w:top w:val="none" w:sz="0" w:space="0" w:color="auto"/>
            <w:left w:val="none" w:sz="0" w:space="0" w:color="auto"/>
            <w:bottom w:val="none" w:sz="0" w:space="0" w:color="auto"/>
            <w:right w:val="none" w:sz="0" w:space="0" w:color="auto"/>
          </w:divBdr>
        </w:div>
        <w:div w:id="106893228">
          <w:marLeft w:val="0"/>
          <w:marRight w:val="0"/>
          <w:marTop w:val="0"/>
          <w:marBottom w:val="0"/>
          <w:divBdr>
            <w:top w:val="none" w:sz="0" w:space="0" w:color="auto"/>
            <w:left w:val="none" w:sz="0" w:space="0" w:color="auto"/>
            <w:bottom w:val="none" w:sz="0" w:space="0" w:color="auto"/>
            <w:right w:val="none" w:sz="0" w:space="0" w:color="auto"/>
          </w:divBdr>
        </w:div>
        <w:div w:id="106893250">
          <w:marLeft w:val="0"/>
          <w:marRight w:val="0"/>
          <w:marTop w:val="0"/>
          <w:marBottom w:val="0"/>
          <w:divBdr>
            <w:top w:val="none" w:sz="0" w:space="0" w:color="auto"/>
            <w:left w:val="none" w:sz="0" w:space="0" w:color="auto"/>
            <w:bottom w:val="none" w:sz="0" w:space="0" w:color="auto"/>
            <w:right w:val="none" w:sz="0" w:space="0" w:color="auto"/>
          </w:divBdr>
        </w:div>
        <w:div w:id="106893252">
          <w:marLeft w:val="0"/>
          <w:marRight w:val="0"/>
          <w:marTop w:val="0"/>
          <w:marBottom w:val="0"/>
          <w:divBdr>
            <w:top w:val="none" w:sz="0" w:space="0" w:color="auto"/>
            <w:left w:val="none" w:sz="0" w:space="0" w:color="auto"/>
            <w:bottom w:val="none" w:sz="0" w:space="0" w:color="auto"/>
            <w:right w:val="none" w:sz="0" w:space="0" w:color="auto"/>
          </w:divBdr>
        </w:div>
        <w:div w:id="106893731">
          <w:marLeft w:val="0"/>
          <w:marRight w:val="0"/>
          <w:marTop w:val="0"/>
          <w:marBottom w:val="0"/>
          <w:divBdr>
            <w:top w:val="none" w:sz="0" w:space="0" w:color="auto"/>
            <w:left w:val="none" w:sz="0" w:space="0" w:color="auto"/>
            <w:bottom w:val="none" w:sz="0" w:space="0" w:color="auto"/>
            <w:right w:val="none" w:sz="0" w:space="0" w:color="auto"/>
          </w:divBdr>
        </w:div>
        <w:div w:id="106894115">
          <w:marLeft w:val="0"/>
          <w:marRight w:val="0"/>
          <w:marTop w:val="0"/>
          <w:marBottom w:val="0"/>
          <w:divBdr>
            <w:top w:val="none" w:sz="0" w:space="0" w:color="auto"/>
            <w:left w:val="none" w:sz="0" w:space="0" w:color="auto"/>
            <w:bottom w:val="none" w:sz="0" w:space="0" w:color="auto"/>
            <w:right w:val="none" w:sz="0" w:space="0" w:color="auto"/>
          </w:divBdr>
        </w:div>
        <w:div w:id="106894206">
          <w:marLeft w:val="0"/>
          <w:marRight w:val="0"/>
          <w:marTop w:val="0"/>
          <w:marBottom w:val="0"/>
          <w:divBdr>
            <w:top w:val="none" w:sz="0" w:space="0" w:color="auto"/>
            <w:left w:val="none" w:sz="0" w:space="0" w:color="auto"/>
            <w:bottom w:val="none" w:sz="0" w:space="0" w:color="auto"/>
            <w:right w:val="none" w:sz="0" w:space="0" w:color="auto"/>
          </w:divBdr>
        </w:div>
        <w:div w:id="106894363">
          <w:marLeft w:val="0"/>
          <w:marRight w:val="0"/>
          <w:marTop w:val="0"/>
          <w:marBottom w:val="0"/>
          <w:divBdr>
            <w:top w:val="none" w:sz="0" w:space="0" w:color="auto"/>
            <w:left w:val="none" w:sz="0" w:space="0" w:color="auto"/>
            <w:bottom w:val="none" w:sz="0" w:space="0" w:color="auto"/>
            <w:right w:val="none" w:sz="0" w:space="0" w:color="auto"/>
          </w:divBdr>
        </w:div>
        <w:div w:id="106894381">
          <w:marLeft w:val="0"/>
          <w:marRight w:val="0"/>
          <w:marTop w:val="0"/>
          <w:marBottom w:val="0"/>
          <w:divBdr>
            <w:top w:val="none" w:sz="0" w:space="0" w:color="auto"/>
            <w:left w:val="none" w:sz="0" w:space="0" w:color="auto"/>
            <w:bottom w:val="none" w:sz="0" w:space="0" w:color="auto"/>
            <w:right w:val="none" w:sz="0" w:space="0" w:color="auto"/>
          </w:divBdr>
        </w:div>
        <w:div w:id="106894766">
          <w:marLeft w:val="0"/>
          <w:marRight w:val="0"/>
          <w:marTop w:val="0"/>
          <w:marBottom w:val="0"/>
          <w:divBdr>
            <w:top w:val="none" w:sz="0" w:space="0" w:color="auto"/>
            <w:left w:val="none" w:sz="0" w:space="0" w:color="auto"/>
            <w:bottom w:val="none" w:sz="0" w:space="0" w:color="auto"/>
            <w:right w:val="none" w:sz="0" w:space="0" w:color="auto"/>
          </w:divBdr>
        </w:div>
        <w:div w:id="106894897">
          <w:marLeft w:val="0"/>
          <w:marRight w:val="0"/>
          <w:marTop w:val="0"/>
          <w:marBottom w:val="0"/>
          <w:divBdr>
            <w:top w:val="none" w:sz="0" w:space="0" w:color="auto"/>
            <w:left w:val="none" w:sz="0" w:space="0" w:color="auto"/>
            <w:bottom w:val="none" w:sz="0" w:space="0" w:color="auto"/>
            <w:right w:val="none" w:sz="0" w:space="0" w:color="auto"/>
          </w:divBdr>
        </w:div>
        <w:div w:id="106895058">
          <w:marLeft w:val="0"/>
          <w:marRight w:val="0"/>
          <w:marTop w:val="0"/>
          <w:marBottom w:val="0"/>
          <w:divBdr>
            <w:top w:val="none" w:sz="0" w:space="0" w:color="auto"/>
            <w:left w:val="none" w:sz="0" w:space="0" w:color="auto"/>
            <w:bottom w:val="none" w:sz="0" w:space="0" w:color="auto"/>
            <w:right w:val="none" w:sz="0" w:space="0" w:color="auto"/>
          </w:divBdr>
        </w:div>
        <w:div w:id="106895347">
          <w:marLeft w:val="0"/>
          <w:marRight w:val="0"/>
          <w:marTop w:val="0"/>
          <w:marBottom w:val="0"/>
          <w:divBdr>
            <w:top w:val="none" w:sz="0" w:space="0" w:color="auto"/>
            <w:left w:val="none" w:sz="0" w:space="0" w:color="auto"/>
            <w:bottom w:val="none" w:sz="0" w:space="0" w:color="auto"/>
            <w:right w:val="none" w:sz="0" w:space="0" w:color="auto"/>
          </w:divBdr>
        </w:div>
        <w:div w:id="106895398">
          <w:marLeft w:val="0"/>
          <w:marRight w:val="0"/>
          <w:marTop w:val="0"/>
          <w:marBottom w:val="0"/>
          <w:divBdr>
            <w:top w:val="none" w:sz="0" w:space="0" w:color="auto"/>
            <w:left w:val="none" w:sz="0" w:space="0" w:color="auto"/>
            <w:bottom w:val="none" w:sz="0" w:space="0" w:color="auto"/>
            <w:right w:val="none" w:sz="0" w:space="0" w:color="auto"/>
          </w:divBdr>
        </w:div>
        <w:div w:id="106895437">
          <w:marLeft w:val="0"/>
          <w:marRight w:val="0"/>
          <w:marTop w:val="0"/>
          <w:marBottom w:val="0"/>
          <w:divBdr>
            <w:top w:val="none" w:sz="0" w:space="0" w:color="auto"/>
            <w:left w:val="none" w:sz="0" w:space="0" w:color="auto"/>
            <w:bottom w:val="none" w:sz="0" w:space="0" w:color="auto"/>
            <w:right w:val="none" w:sz="0" w:space="0" w:color="auto"/>
          </w:divBdr>
        </w:div>
        <w:div w:id="106895451">
          <w:marLeft w:val="0"/>
          <w:marRight w:val="0"/>
          <w:marTop w:val="0"/>
          <w:marBottom w:val="0"/>
          <w:divBdr>
            <w:top w:val="none" w:sz="0" w:space="0" w:color="auto"/>
            <w:left w:val="none" w:sz="0" w:space="0" w:color="auto"/>
            <w:bottom w:val="none" w:sz="0" w:space="0" w:color="auto"/>
            <w:right w:val="none" w:sz="0" w:space="0" w:color="auto"/>
          </w:divBdr>
        </w:div>
      </w:divsChild>
    </w:div>
    <w:div w:id="106895111">
      <w:marLeft w:val="0"/>
      <w:marRight w:val="0"/>
      <w:marTop w:val="0"/>
      <w:marBottom w:val="0"/>
      <w:divBdr>
        <w:top w:val="none" w:sz="0" w:space="0" w:color="auto"/>
        <w:left w:val="none" w:sz="0" w:space="0" w:color="auto"/>
        <w:bottom w:val="none" w:sz="0" w:space="0" w:color="auto"/>
        <w:right w:val="none" w:sz="0" w:space="0" w:color="auto"/>
      </w:divBdr>
    </w:div>
    <w:div w:id="106895112">
      <w:marLeft w:val="0"/>
      <w:marRight w:val="0"/>
      <w:marTop w:val="0"/>
      <w:marBottom w:val="0"/>
      <w:divBdr>
        <w:top w:val="none" w:sz="0" w:space="0" w:color="auto"/>
        <w:left w:val="none" w:sz="0" w:space="0" w:color="auto"/>
        <w:bottom w:val="none" w:sz="0" w:space="0" w:color="auto"/>
        <w:right w:val="none" w:sz="0" w:space="0" w:color="auto"/>
      </w:divBdr>
    </w:div>
    <w:div w:id="106895113">
      <w:marLeft w:val="0"/>
      <w:marRight w:val="0"/>
      <w:marTop w:val="0"/>
      <w:marBottom w:val="0"/>
      <w:divBdr>
        <w:top w:val="none" w:sz="0" w:space="0" w:color="auto"/>
        <w:left w:val="none" w:sz="0" w:space="0" w:color="auto"/>
        <w:bottom w:val="none" w:sz="0" w:space="0" w:color="auto"/>
        <w:right w:val="none" w:sz="0" w:space="0" w:color="auto"/>
      </w:divBdr>
    </w:div>
    <w:div w:id="106895115">
      <w:marLeft w:val="0"/>
      <w:marRight w:val="0"/>
      <w:marTop w:val="0"/>
      <w:marBottom w:val="0"/>
      <w:divBdr>
        <w:top w:val="none" w:sz="0" w:space="0" w:color="auto"/>
        <w:left w:val="none" w:sz="0" w:space="0" w:color="auto"/>
        <w:bottom w:val="none" w:sz="0" w:space="0" w:color="auto"/>
        <w:right w:val="none" w:sz="0" w:space="0" w:color="auto"/>
      </w:divBdr>
    </w:div>
    <w:div w:id="106895116">
      <w:marLeft w:val="0"/>
      <w:marRight w:val="0"/>
      <w:marTop w:val="0"/>
      <w:marBottom w:val="0"/>
      <w:divBdr>
        <w:top w:val="none" w:sz="0" w:space="0" w:color="auto"/>
        <w:left w:val="none" w:sz="0" w:space="0" w:color="auto"/>
        <w:bottom w:val="none" w:sz="0" w:space="0" w:color="auto"/>
        <w:right w:val="none" w:sz="0" w:space="0" w:color="auto"/>
      </w:divBdr>
    </w:div>
    <w:div w:id="106895119">
      <w:marLeft w:val="0"/>
      <w:marRight w:val="0"/>
      <w:marTop w:val="0"/>
      <w:marBottom w:val="0"/>
      <w:divBdr>
        <w:top w:val="none" w:sz="0" w:space="0" w:color="auto"/>
        <w:left w:val="none" w:sz="0" w:space="0" w:color="auto"/>
        <w:bottom w:val="none" w:sz="0" w:space="0" w:color="auto"/>
        <w:right w:val="none" w:sz="0" w:space="0" w:color="auto"/>
      </w:divBdr>
    </w:div>
    <w:div w:id="106895121">
      <w:marLeft w:val="0"/>
      <w:marRight w:val="0"/>
      <w:marTop w:val="0"/>
      <w:marBottom w:val="0"/>
      <w:divBdr>
        <w:top w:val="none" w:sz="0" w:space="0" w:color="auto"/>
        <w:left w:val="none" w:sz="0" w:space="0" w:color="auto"/>
        <w:bottom w:val="none" w:sz="0" w:space="0" w:color="auto"/>
        <w:right w:val="none" w:sz="0" w:space="0" w:color="auto"/>
      </w:divBdr>
    </w:div>
    <w:div w:id="106895122">
      <w:marLeft w:val="0"/>
      <w:marRight w:val="0"/>
      <w:marTop w:val="0"/>
      <w:marBottom w:val="0"/>
      <w:divBdr>
        <w:top w:val="none" w:sz="0" w:space="0" w:color="auto"/>
        <w:left w:val="none" w:sz="0" w:space="0" w:color="auto"/>
        <w:bottom w:val="none" w:sz="0" w:space="0" w:color="auto"/>
        <w:right w:val="none" w:sz="0" w:space="0" w:color="auto"/>
      </w:divBdr>
    </w:div>
    <w:div w:id="106895123">
      <w:marLeft w:val="0"/>
      <w:marRight w:val="0"/>
      <w:marTop w:val="0"/>
      <w:marBottom w:val="0"/>
      <w:divBdr>
        <w:top w:val="none" w:sz="0" w:space="0" w:color="auto"/>
        <w:left w:val="none" w:sz="0" w:space="0" w:color="auto"/>
        <w:bottom w:val="none" w:sz="0" w:space="0" w:color="auto"/>
        <w:right w:val="none" w:sz="0" w:space="0" w:color="auto"/>
      </w:divBdr>
    </w:div>
    <w:div w:id="106895128">
      <w:marLeft w:val="0"/>
      <w:marRight w:val="0"/>
      <w:marTop w:val="0"/>
      <w:marBottom w:val="0"/>
      <w:divBdr>
        <w:top w:val="none" w:sz="0" w:space="0" w:color="auto"/>
        <w:left w:val="none" w:sz="0" w:space="0" w:color="auto"/>
        <w:bottom w:val="none" w:sz="0" w:space="0" w:color="auto"/>
        <w:right w:val="none" w:sz="0" w:space="0" w:color="auto"/>
      </w:divBdr>
    </w:div>
    <w:div w:id="106895130">
      <w:marLeft w:val="0"/>
      <w:marRight w:val="0"/>
      <w:marTop w:val="0"/>
      <w:marBottom w:val="0"/>
      <w:divBdr>
        <w:top w:val="none" w:sz="0" w:space="0" w:color="auto"/>
        <w:left w:val="none" w:sz="0" w:space="0" w:color="auto"/>
        <w:bottom w:val="none" w:sz="0" w:space="0" w:color="auto"/>
        <w:right w:val="none" w:sz="0" w:space="0" w:color="auto"/>
      </w:divBdr>
    </w:div>
    <w:div w:id="106895131">
      <w:marLeft w:val="0"/>
      <w:marRight w:val="0"/>
      <w:marTop w:val="0"/>
      <w:marBottom w:val="0"/>
      <w:divBdr>
        <w:top w:val="none" w:sz="0" w:space="0" w:color="auto"/>
        <w:left w:val="none" w:sz="0" w:space="0" w:color="auto"/>
        <w:bottom w:val="none" w:sz="0" w:space="0" w:color="auto"/>
        <w:right w:val="none" w:sz="0" w:space="0" w:color="auto"/>
      </w:divBdr>
    </w:div>
    <w:div w:id="106895133">
      <w:marLeft w:val="0"/>
      <w:marRight w:val="0"/>
      <w:marTop w:val="0"/>
      <w:marBottom w:val="0"/>
      <w:divBdr>
        <w:top w:val="none" w:sz="0" w:space="0" w:color="auto"/>
        <w:left w:val="none" w:sz="0" w:space="0" w:color="auto"/>
        <w:bottom w:val="none" w:sz="0" w:space="0" w:color="auto"/>
        <w:right w:val="none" w:sz="0" w:space="0" w:color="auto"/>
      </w:divBdr>
    </w:div>
    <w:div w:id="106895134">
      <w:marLeft w:val="0"/>
      <w:marRight w:val="0"/>
      <w:marTop w:val="0"/>
      <w:marBottom w:val="0"/>
      <w:divBdr>
        <w:top w:val="none" w:sz="0" w:space="0" w:color="auto"/>
        <w:left w:val="none" w:sz="0" w:space="0" w:color="auto"/>
        <w:bottom w:val="none" w:sz="0" w:space="0" w:color="auto"/>
        <w:right w:val="none" w:sz="0" w:space="0" w:color="auto"/>
      </w:divBdr>
    </w:div>
    <w:div w:id="106895135">
      <w:marLeft w:val="0"/>
      <w:marRight w:val="0"/>
      <w:marTop w:val="0"/>
      <w:marBottom w:val="0"/>
      <w:divBdr>
        <w:top w:val="none" w:sz="0" w:space="0" w:color="auto"/>
        <w:left w:val="none" w:sz="0" w:space="0" w:color="auto"/>
        <w:bottom w:val="none" w:sz="0" w:space="0" w:color="auto"/>
        <w:right w:val="none" w:sz="0" w:space="0" w:color="auto"/>
      </w:divBdr>
      <w:divsChild>
        <w:div w:id="106894302">
          <w:marLeft w:val="0"/>
          <w:marRight w:val="0"/>
          <w:marTop w:val="0"/>
          <w:marBottom w:val="0"/>
          <w:divBdr>
            <w:top w:val="none" w:sz="0" w:space="0" w:color="auto"/>
            <w:left w:val="none" w:sz="0" w:space="0" w:color="auto"/>
            <w:bottom w:val="none" w:sz="0" w:space="0" w:color="auto"/>
            <w:right w:val="none" w:sz="0" w:space="0" w:color="auto"/>
          </w:divBdr>
        </w:div>
        <w:div w:id="106894394">
          <w:marLeft w:val="0"/>
          <w:marRight w:val="0"/>
          <w:marTop w:val="0"/>
          <w:marBottom w:val="0"/>
          <w:divBdr>
            <w:top w:val="none" w:sz="0" w:space="0" w:color="auto"/>
            <w:left w:val="none" w:sz="0" w:space="0" w:color="auto"/>
            <w:bottom w:val="none" w:sz="0" w:space="0" w:color="auto"/>
            <w:right w:val="none" w:sz="0" w:space="0" w:color="auto"/>
          </w:divBdr>
        </w:div>
      </w:divsChild>
    </w:div>
    <w:div w:id="106895136">
      <w:marLeft w:val="0"/>
      <w:marRight w:val="0"/>
      <w:marTop w:val="0"/>
      <w:marBottom w:val="0"/>
      <w:divBdr>
        <w:top w:val="none" w:sz="0" w:space="0" w:color="auto"/>
        <w:left w:val="none" w:sz="0" w:space="0" w:color="auto"/>
        <w:bottom w:val="none" w:sz="0" w:space="0" w:color="auto"/>
        <w:right w:val="none" w:sz="0" w:space="0" w:color="auto"/>
      </w:divBdr>
    </w:div>
    <w:div w:id="106895139">
      <w:marLeft w:val="0"/>
      <w:marRight w:val="0"/>
      <w:marTop w:val="0"/>
      <w:marBottom w:val="0"/>
      <w:divBdr>
        <w:top w:val="none" w:sz="0" w:space="0" w:color="auto"/>
        <w:left w:val="none" w:sz="0" w:space="0" w:color="auto"/>
        <w:bottom w:val="none" w:sz="0" w:space="0" w:color="auto"/>
        <w:right w:val="none" w:sz="0" w:space="0" w:color="auto"/>
      </w:divBdr>
      <w:divsChild>
        <w:div w:id="106893289">
          <w:marLeft w:val="0"/>
          <w:marRight w:val="0"/>
          <w:marTop w:val="0"/>
          <w:marBottom w:val="0"/>
          <w:divBdr>
            <w:top w:val="none" w:sz="0" w:space="0" w:color="auto"/>
            <w:left w:val="none" w:sz="0" w:space="0" w:color="auto"/>
            <w:bottom w:val="none" w:sz="0" w:space="0" w:color="auto"/>
            <w:right w:val="none" w:sz="0" w:space="0" w:color="auto"/>
          </w:divBdr>
          <w:divsChild>
            <w:div w:id="106893745">
              <w:marLeft w:val="0"/>
              <w:marRight w:val="0"/>
              <w:marTop w:val="0"/>
              <w:marBottom w:val="0"/>
              <w:divBdr>
                <w:top w:val="none" w:sz="0" w:space="0" w:color="auto"/>
                <w:left w:val="none" w:sz="0" w:space="0" w:color="auto"/>
                <w:bottom w:val="none" w:sz="0" w:space="0" w:color="auto"/>
                <w:right w:val="none" w:sz="0" w:space="0" w:color="auto"/>
              </w:divBdr>
              <w:divsChild>
                <w:div w:id="106892898">
                  <w:marLeft w:val="0"/>
                  <w:marRight w:val="0"/>
                  <w:marTop w:val="0"/>
                  <w:marBottom w:val="0"/>
                  <w:divBdr>
                    <w:top w:val="none" w:sz="0" w:space="0" w:color="auto"/>
                    <w:left w:val="none" w:sz="0" w:space="0" w:color="auto"/>
                    <w:bottom w:val="none" w:sz="0" w:space="0" w:color="auto"/>
                    <w:right w:val="none" w:sz="0" w:space="0" w:color="auto"/>
                  </w:divBdr>
                  <w:divsChild>
                    <w:div w:id="106894066">
                      <w:marLeft w:val="0"/>
                      <w:marRight w:val="0"/>
                      <w:marTop w:val="0"/>
                      <w:marBottom w:val="0"/>
                      <w:divBdr>
                        <w:top w:val="none" w:sz="0" w:space="0" w:color="auto"/>
                        <w:left w:val="none" w:sz="0" w:space="0" w:color="auto"/>
                        <w:bottom w:val="none" w:sz="0" w:space="0" w:color="auto"/>
                        <w:right w:val="none" w:sz="0" w:space="0" w:color="auto"/>
                      </w:divBdr>
                      <w:divsChild>
                        <w:div w:id="106893715">
                          <w:marLeft w:val="0"/>
                          <w:marRight w:val="0"/>
                          <w:marTop w:val="0"/>
                          <w:marBottom w:val="0"/>
                          <w:divBdr>
                            <w:top w:val="none" w:sz="0" w:space="0" w:color="auto"/>
                            <w:left w:val="none" w:sz="0" w:space="0" w:color="auto"/>
                            <w:bottom w:val="none" w:sz="0" w:space="0" w:color="auto"/>
                            <w:right w:val="none" w:sz="0" w:space="0" w:color="auto"/>
                          </w:divBdr>
                          <w:divsChild>
                            <w:div w:id="106895046">
                              <w:marLeft w:val="0"/>
                              <w:marRight w:val="0"/>
                              <w:marTop w:val="0"/>
                              <w:marBottom w:val="0"/>
                              <w:divBdr>
                                <w:top w:val="none" w:sz="0" w:space="0" w:color="auto"/>
                                <w:left w:val="none" w:sz="0" w:space="0" w:color="auto"/>
                                <w:bottom w:val="none" w:sz="0" w:space="0" w:color="auto"/>
                                <w:right w:val="none" w:sz="0" w:space="0" w:color="auto"/>
                              </w:divBdr>
                              <w:divsChild>
                                <w:div w:id="106894327">
                                  <w:marLeft w:val="0"/>
                                  <w:marRight w:val="0"/>
                                  <w:marTop w:val="0"/>
                                  <w:marBottom w:val="0"/>
                                  <w:divBdr>
                                    <w:top w:val="none" w:sz="0" w:space="0" w:color="auto"/>
                                    <w:left w:val="none" w:sz="0" w:space="0" w:color="auto"/>
                                    <w:bottom w:val="none" w:sz="0" w:space="0" w:color="auto"/>
                                    <w:right w:val="none" w:sz="0" w:space="0" w:color="auto"/>
                                  </w:divBdr>
                                  <w:divsChild>
                                    <w:div w:id="10689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93986">
          <w:marLeft w:val="0"/>
          <w:marRight w:val="0"/>
          <w:marTop w:val="0"/>
          <w:marBottom w:val="0"/>
          <w:divBdr>
            <w:top w:val="none" w:sz="0" w:space="0" w:color="auto"/>
            <w:left w:val="none" w:sz="0" w:space="0" w:color="auto"/>
            <w:bottom w:val="none" w:sz="0" w:space="0" w:color="auto"/>
            <w:right w:val="none" w:sz="0" w:space="0" w:color="auto"/>
          </w:divBdr>
          <w:divsChild>
            <w:div w:id="10689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141">
      <w:marLeft w:val="0"/>
      <w:marRight w:val="0"/>
      <w:marTop w:val="0"/>
      <w:marBottom w:val="0"/>
      <w:divBdr>
        <w:top w:val="none" w:sz="0" w:space="0" w:color="auto"/>
        <w:left w:val="none" w:sz="0" w:space="0" w:color="auto"/>
        <w:bottom w:val="none" w:sz="0" w:space="0" w:color="auto"/>
        <w:right w:val="none" w:sz="0" w:space="0" w:color="auto"/>
      </w:divBdr>
    </w:div>
    <w:div w:id="106895144">
      <w:marLeft w:val="0"/>
      <w:marRight w:val="0"/>
      <w:marTop w:val="0"/>
      <w:marBottom w:val="0"/>
      <w:divBdr>
        <w:top w:val="none" w:sz="0" w:space="0" w:color="auto"/>
        <w:left w:val="none" w:sz="0" w:space="0" w:color="auto"/>
        <w:bottom w:val="none" w:sz="0" w:space="0" w:color="auto"/>
        <w:right w:val="none" w:sz="0" w:space="0" w:color="auto"/>
      </w:divBdr>
    </w:div>
    <w:div w:id="106895146">
      <w:marLeft w:val="0"/>
      <w:marRight w:val="0"/>
      <w:marTop w:val="0"/>
      <w:marBottom w:val="0"/>
      <w:divBdr>
        <w:top w:val="none" w:sz="0" w:space="0" w:color="auto"/>
        <w:left w:val="none" w:sz="0" w:space="0" w:color="auto"/>
        <w:bottom w:val="none" w:sz="0" w:space="0" w:color="auto"/>
        <w:right w:val="none" w:sz="0" w:space="0" w:color="auto"/>
      </w:divBdr>
    </w:div>
    <w:div w:id="106895150">
      <w:marLeft w:val="0"/>
      <w:marRight w:val="0"/>
      <w:marTop w:val="0"/>
      <w:marBottom w:val="0"/>
      <w:divBdr>
        <w:top w:val="none" w:sz="0" w:space="0" w:color="auto"/>
        <w:left w:val="none" w:sz="0" w:space="0" w:color="auto"/>
        <w:bottom w:val="none" w:sz="0" w:space="0" w:color="auto"/>
        <w:right w:val="none" w:sz="0" w:space="0" w:color="auto"/>
      </w:divBdr>
    </w:div>
    <w:div w:id="106895153">
      <w:marLeft w:val="0"/>
      <w:marRight w:val="0"/>
      <w:marTop w:val="0"/>
      <w:marBottom w:val="0"/>
      <w:divBdr>
        <w:top w:val="none" w:sz="0" w:space="0" w:color="auto"/>
        <w:left w:val="none" w:sz="0" w:space="0" w:color="auto"/>
        <w:bottom w:val="none" w:sz="0" w:space="0" w:color="auto"/>
        <w:right w:val="none" w:sz="0" w:space="0" w:color="auto"/>
      </w:divBdr>
    </w:div>
    <w:div w:id="106895157">
      <w:marLeft w:val="0"/>
      <w:marRight w:val="0"/>
      <w:marTop w:val="0"/>
      <w:marBottom w:val="0"/>
      <w:divBdr>
        <w:top w:val="none" w:sz="0" w:space="0" w:color="auto"/>
        <w:left w:val="none" w:sz="0" w:space="0" w:color="auto"/>
        <w:bottom w:val="none" w:sz="0" w:space="0" w:color="auto"/>
        <w:right w:val="none" w:sz="0" w:space="0" w:color="auto"/>
      </w:divBdr>
    </w:div>
    <w:div w:id="106895158">
      <w:marLeft w:val="0"/>
      <w:marRight w:val="0"/>
      <w:marTop w:val="0"/>
      <w:marBottom w:val="0"/>
      <w:divBdr>
        <w:top w:val="none" w:sz="0" w:space="0" w:color="auto"/>
        <w:left w:val="none" w:sz="0" w:space="0" w:color="auto"/>
        <w:bottom w:val="none" w:sz="0" w:space="0" w:color="auto"/>
        <w:right w:val="none" w:sz="0" w:space="0" w:color="auto"/>
      </w:divBdr>
    </w:div>
    <w:div w:id="106895164">
      <w:marLeft w:val="0"/>
      <w:marRight w:val="0"/>
      <w:marTop w:val="0"/>
      <w:marBottom w:val="0"/>
      <w:divBdr>
        <w:top w:val="none" w:sz="0" w:space="0" w:color="auto"/>
        <w:left w:val="none" w:sz="0" w:space="0" w:color="auto"/>
        <w:bottom w:val="none" w:sz="0" w:space="0" w:color="auto"/>
        <w:right w:val="none" w:sz="0" w:space="0" w:color="auto"/>
      </w:divBdr>
    </w:div>
    <w:div w:id="106895165">
      <w:marLeft w:val="0"/>
      <w:marRight w:val="0"/>
      <w:marTop w:val="0"/>
      <w:marBottom w:val="0"/>
      <w:divBdr>
        <w:top w:val="none" w:sz="0" w:space="0" w:color="auto"/>
        <w:left w:val="none" w:sz="0" w:space="0" w:color="auto"/>
        <w:bottom w:val="none" w:sz="0" w:space="0" w:color="auto"/>
        <w:right w:val="none" w:sz="0" w:space="0" w:color="auto"/>
      </w:divBdr>
    </w:div>
    <w:div w:id="106895167">
      <w:marLeft w:val="0"/>
      <w:marRight w:val="0"/>
      <w:marTop w:val="0"/>
      <w:marBottom w:val="0"/>
      <w:divBdr>
        <w:top w:val="none" w:sz="0" w:space="0" w:color="auto"/>
        <w:left w:val="none" w:sz="0" w:space="0" w:color="auto"/>
        <w:bottom w:val="none" w:sz="0" w:space="0" w:color="auto"/>
        <w:right w:val="none" w:sz="0" w:space="0" w:color="auto"/>
      </w:divBdr>
    </w:div>
    <w:div w:id="106895173">
      <w:marLeft w:val="0"/>
      <w:marRight w:val="0"/>
      <w:marTop w:val="0"/>
      <w:marBottom w:val="0"/>
      <w:divBdr>
        <w:top w:val="none" w:sz="0" w:space="0" w:color="auto"/>
        <w:left w:val="none" w:sz="0" w:space="0" w:color="auto"/>
        <w:bottom w:val="none" w:sz="0" w:space="0" w:color="auto"/>
        <w:right w:val="none" w:sz="0" w:space="0" w:color="auto"/>
      </w:divBdr>
    </w:div>
    <w:div w:id="106895174">
      <w:marLeft w:val="0"/>
      <w:marRight w:val="0"/>
      <w:marTop w:val="0"/>
      <w:marBottom w:val="0"/>
      <w:divBdr>
        <w:top w:val="none" w:sz="0" w:space="0" w:color="auto"/>
        <w:left w:val="none" w:sz="0" w:space="0" w:color="auto"/>
        <w:bottom w:val="none" w:sz="0" w:space="0" w:color="auto"/>
        <w:right w:val="none" w:sz="0" w:space="0" w:color="auto"/>
      </w:divBdr>
    </w:div>
    <w:div w:id="106895178">
      <w:marLeft w:val="0"/>
      <w:marRight w:val="0"/>
      <w:marTop w:val="0"/>
      <w:marBottom w:val="0"/>
      <w:divBdr>
        <w:top w:val="none" w:sz="0" w:space="0" w:color="auto"/>
        <w:left w:val="none" w:sz="0" w:space="0" w:color="auto"/>
        <w:bottom w:val="none" w:sz="0" w:space="0" w:color="auto"/>
        <w:right w:val="none" w:sz="0" w:space="0" w:color="auto"/>
      </w:divBdr>
    </w:div>
    <w:div w:id="106895179">
      <w:marLeft w:val="0"/>
      <w:marRight w:val="0"/>
      <w:marTop w:val="0"/>
      <w:marBottom w:val="0"/>
      <w:divBdr>
        <w:top w:val="none" w:sz="0" w:space="0" w:color="auto"/>
        <w:left w:val="none" w:sz="0" w:space="0" w:color="auto"/>
        <w:bottom w:val="none" w:sz="0" w:space="0" w:color="auto"/>
        <w:right w:val="none" w:sz="0" w:space="0" w:color="auto"/>
      </w:divBdr>
    </w:div>
    <w:div w:id="106895180">
      <w:marLeft w:val="0"/>
      <w:marRight w:val="0"/>
      <w:marTop w:val="0"/>
      <w:marBottom w:val="0"/>
      <w:divBdr>
        <w:top w:val="none" w:sz="0" w:space="0" w:color="auto"/>
        <w:left w:val="none" w:sz="0" w:space="0" w:color="auto"/>
        <w:bottom w:val="none" w:sz="0" w:space="0" w:color="auto"/>
        <w:right w:val="none" w:sz="0" w:space="0" w:color="auto"/>
      </w:divBdr>
    </w:div>
    <w:div w:id="106895181">
      <w:marLeft w:val="0"/>
      <w:marRight w:val="0"/>
      <w:marTop w:val="0"/>
      <w:marBottom w:val="0"/>
      <w:divBdr>
        <w:top w:val="none" w:sz="0" w:space="0" w:color="auto"/>
        <w:left w:val="none" w:sz="0" w:space="0" w:color="auto"/>
        <w:bottom w:val="none" w:sz="0" w:space="0" w:color="auto"/>
        <w:right w:val="none" w:sz="0" w:space="0" w:color="auto"/>
      </w:divBdr>
    </w:div>
    <w:div w:id="106895186">
      <w:marLeft w:val="0"/>
      <w:marRight w:val="0"/>
      <w:marTop w:val="0"/>
      <w:marBottom w:val="0"/>
      <w:divBdr>
        <w:top w:val="none" w:sz="0" w:space="0" w:color="auto"/>
        <w:left w:val="none" w:sz="0" w:space="0" w:color="auto"/>
        <w:bottom w:val="none" w:sz="0" w:space="0" w:color="auto"/>
        <w:right w:val="none" w:sz="0" w:space="0" w:color="auto"/>
      </w:divBdr>
    </w:div>
    <w:div w:id="106895188">
      <w:marLeft w:val="0"/>
      <w:marRight w:val="0"/>
      <w:marTop w:val="0"/>
      <w:marBottom w:val="0"/>
      <w:divBdr>
        <w:top w:val="none" w:sz="0" w:space="0" w:color="auto"/>
        <w:left w:val="none" w:sz="0" w:space="0" w:color="auto"/>
        <w:bottom w:val="none" w:sz="0" w:space="0" w:color="auto"/>
        <w:right w:val="none" w:sz="0" w:space="0" w:color="auto"/>
      </w:divBdr>
    </w:div>
    <w:div w:id="106895191">
      <w:marLeft w:val="0"/>
      <w:marRight w:val="0"/>
      <w:marTop w:val="0"/>
      <w:marBottom w:val="0"/>
      <w:divBdr>
        <w:top w:val="none" w:sz="0" w:space="0" w:color="auto"/>
        <w:left w:val="none" w:sz="0" w:space="0" w:color="auto"/>
        <w:bottom w:val="none" w:sz="0" w:space="0" w:color="auto"/>
        <w:right w:val="none" w:sz="0" w:space="0" w:color="auto"/>
      </w:divBdr>
    </w:div>
    <w:div w:id="106895197">
      <w:marLeft w:val="0"/>
      <w:marRight w:val="0"/>
      <w:marTop w:val="0"/>
      <w:marBottom w:val="0"/>
      <w:divBdr>
        <w:top w:val="none" w:sz="0" w:space="0" w:color="auto"/>
        <w:left w:val="none" w:sz="0" w:space="0" w:color="auto"/>
        <w:bottom w:val="none" w:sz="0" w:space="0" w:color="auto"/>
        <w:right w:val="none" w:sz="0" w:space="0" w:color="auto"/>
      </w:divBdr>
    </w:div>
    <w:div w:id="106895198">
      <w:marLeft w:val="0"/>
      <w:marRight w:val="0"/>
      <w:marTop w:val="0"/>
      <w:marBottom w:val="0"/>
      <w:divBdr>
        <w:top w:val="none" w:sz="0" w:space="0" w:color="auto"/>
        <w:left w:val="none" w:sz="0" w:space="0" w:color="auto"/>
        <w:bottom w:val="none" w:sz="0" w:space="0" w:color="auto"/>
        <w:right w:val="none" w:sz="0" w:space="0" w:color="auto"/>
      </w:divBdr>
    </w:div>
    <w:div w:id="106895200">
      <w:marLeft w:val="0"/>
      <w:marRight w:val="0"/>
      <w:marTop w:val="0"/>
      <w:marBottom w:val="0"/>
      <w:divBdr>
        <w:top w:val="none" w:sz="0" w:space="0" w:color="auto"/>
        <w:left w:val="none" w:sz="0" w:space="0" w:color="auto"/>
        <w:bottom w:val="none" w:sz="0" w:space="0" w:color="auto"/>
        <w:right w:val="none" w:sz="0" w:space="0" w:color="auto"/>
      </w:divBdr>
    </w:div>
    <w:div w:id="106895202">
      <w:marLeft w:val="0"/>
      <w:marRight w:val="0"/>
      <w:marTop w:val="0"/>
      <w:marBottom w:val="0"/>
      <w:divBdr>
        <w:top w:val="none" w:sz="0" w:space="0" w:color="auto"/>
        <w:left w:val="none" w:sz="0" w:space="0" w:color="auto"/>
        <w:bottom w:val="none" w:sz="0" w:space="0" w:color="auto"/>
        <w:right w:val="none" w:sz="0" w:space="0" w:color="auto"/>
      </w:divBdr>
    </w:div>
    <w:div w:id="106895203">
      <w:marLeft w:val="0"/>
      <w:marRight w:val="0"/>
      <w:marTop w:val="0"/>
      <w:marBottom w:val="0"/>
      <w:divBdr>
        <w:top w:val="none" w:sz="0" w:space="0" w:color="auto"/>
        <w:left w:val="none" w:sz="0" w:space="0" w:color="auto"/>
        <w:bottom w:val="none" w:sz="0" w:space="0" w:color="auto"/>
        <w:right w:val="none" w:sz="0" w:space="0" w:color="auto"/>
      </w:divBdr>
    </w:div>
    <w:div w:id="106895204">
      <w:marLeft w:val="0"/>
      <w:marRight w:val="0"/>
      <w:marTop w:val="0"/>
      <w:marBottom w:val="0"/>
      <w:divBdr>
        <w:top w:val="none" w:sz="0" w:space="0" w:color="auto"/>
        <w:left w:val="none" w:sz="0" w:space="0" w:color="auto"/>
        <w:bottom w:val="none" w:sz="0" w:space="0" w:color="auto"/>
        <w:right w:val="none" w:sz="0" w:space="0" w:color="auto"/>
      </w:divBdr>
    </w:div>
    <w:div w:id="106895205">
      <w:marLeft w:val="0"/>
      <w:marRight w:val="0"/>
      <w:marTop w:val="0"/>
      <w:marBottom w:val="0"/>
      <w:divBdr>
        <w:top w:val="none" w:sz="0" w:space="0" w:color="auto"/>
        <w:left w:val="none" w:sz="0" w:space="0" w:color="auto"/>
        <w:bottom w:val="none" w:sz="0" w:space="0" w:color="auto"/>
        <w:right w:val="none" w:sz="0" w:space="0" w:color="auto"/>
      </w:divBdr>
    </w:div>
    <w:div w:id="106895206">
      <w:marLeft w:val="0"/>
      <w:marRight w:val="0"/>
      <w:marTop w:val="0"/>
      <w:marBottom w:val="0"/>
      <w:divBdr>
        <w:top w:val="none" w:sz="0" w:space="0" w:color="auto"/>
        <w:left w:val="none" w:sz="0" w:space="0" w:color="auto"/>
        <w:bottom w:val="none" w:sz="0" w:space="0" w:color="auto"/>
        <w:right w:val="none" w:sz="0" w:space="0" w:color="auto"/>
      </w:divBdr>
      <w:divsChild>
        <w:div w:id="106893521">
          <w:marLeft w:val="0"/>
          <w:marRight w:val="0"/>
          <w:marTop w:val="0"/>
          <w:marBottom w:val="0"/>
          <w:divBdr>
            <w:top w:val="none" w:sz="0" w:space="0" w:color="auto"/>
            <w:left w:val="none" w:sz="0" w:space="0" w:color="auto"/>
            <w:bottom w:val="none" w:sz="0" w:space="0" w:color="auto"/>
            <w:right w:val="none" w:sz="0" w:space="0" w:color="auto"/>
          </w:divBdr>
        </w:div>
        <w:div w:id="106895014">
          <w:marLeft w:val="0"/>
          <w:marRight w:val="0"/>
          <w:marTop w:val="0"/>
          <w:marBottom w:val="0"/>
          <w:divBdr>
            <w:top w:val="none" w:sz="0" w:space="0" w:color="auto"/>
            <w:left w:val="none" w:sz="0" w:space="0" w:color="auto"/>
            <w:bottom w:val="none" w:sz="0" w:space="0" w:color="auto"/>
            <w:right w:val="none" w:sz="0" w:space="0" w:color="auto"/>
          </w:divBdr>
          <w:divsChild>
            <w:div w:id="106895145">
              <w:marLeft w:val="0"/>
              <w:marRight w:val="0"/>
              <w:marTop w:val="0"/>
              <w:marBottom w:val="0"/>
              <w:divBdr>
                <w:top w:val="none" w:sz="0" w:space="0" w:color="auto"/>
                <w:left w:val="none" w:sz="0" w:space="0" w:color="auto"/>
                <w:bottom w:val="none" w:sz="0" w:space="0" w:color="auto"/>
                <w:right w:val="none" w:sz="0" w:space="0" w:color="auto"/>
              </w:divBdr>
              <w:divsChild>
                <w:div w:id="106893253">
                  <w:marLeft w:val="0"/>
                  <w:marRight w:val="0"/>
                  <w:marTop w:val="0"/>
                  <w:marBottom w:val="0"/>
                  <w:divBdr>
                    <w:top w:val="none" w:sz="0" w:space="0" w:color="auto"/>
                    <w:left w:val="none" w:sz="0" w:space="0" w:color="auto"/>
                    <w:bottom w:val="none" w:sz="0" w:space="0" w:color="auto"/>
                    <w:right w:val="none" w:sz="0" w:space="0" w:color="auto"/>
                  </w:divBdr>
                </w:div>
                <w:div w:id="106893874">
                  <w:marLeft w:val="0"/>
                  <w:marRight w:val="0"/>
                  <w:marTop w:val="0"/>
                  <w:marBottom w:val="0"/>
                  <w:divBdr>
                    <w:top w:val="none" w:sz="0" w:space="0" w:color="auto"/>
                    <w:left w:val="none" w:sz="0" w:space="0" w:color="auto"/>
                    <w:bottom w:val="none" w:sz="0" w:space="0" w:color="auto"/>
                    <w:right w:val="none" w:sz="0" w:space="0" w:color="auto"/>
                  </w:divBdr>
                </w:div>
                <w:div w:id="10689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5211">
      <w:marLeft w:val="0"/>
      <w:marRight w:val="0"/>
      <w:marTop w:val="0"/>
      <w:marBottom w:val="0"/>
      <w:divBdr>
        <w:top w:val="none" w:sz="0" w:space="0" w:color="auto"/>
        <w:left w:val="none" w:sz="0" w:space="0" w:color="auto"/>
        <w:bottom w:val="none" w:sz="0" w:space="0" w:color="auto"/>
        <w:right w:val="none" w:sz="0" w:space="0" w:color="auto"/>
      </w:divBdr>
      <w:divsChild>
        <w:div w:id="106893412">
          <w:marLeft w:val="0"/>
          <w:marRight w:val="0"/>
          <w:marTop w:val="0"/>
          <w:marBottom w:val="0"/>
          <w:divBdr>
            <w:top w:val="none" w:sz="0" w:space="0" w:color="auto"/>
            <w:left w:val="none" w:sz="0" w:space="0" w:color="auto"/>
            <w:bottom w:val="none" w:sz="0" w:space="0" w:color="auto"/>
            <w:right w:val="none" w:sz="0" w:space="0" w:color="auto"/>
          </w:divBdr>
        </w:div>
        <w:div w:id="106893909">
          <w:marLeft w:val="0"/>
          <w:marRight w:val="0"/>
          <w:marTop w:val="0"/>
          <w:marBottom w:val="0"/>
          <w:divBdr>
            <w:top w:val="none" w:sz="0" w:space="0" w:color="auto"/>
            <w:left w:val="none" w:sz="0" w:space="0" w:color="auto"/>
            <w:bottom w:val="none" w:sz="0" w:space="0" w:color="auto"/>
            <w:right w:val="none" w:sz="0" w:space="0" w:color="auto"/>
          </w:divBdr>
          <w:divsChild>
            <w:div w:id="106893936">
              <w:marLeft w:val="0"/>
              <w:marRight w:val="0"/>
              <w:marTop w:val="0"/>
              <w:marBottom w:val="0"/>
              <w:divBdr>
                <w:top w:val="none" w:sz="0" w:space="0" w:color="auto"/>
                <w:left w:val="none" w:sz="0" w:space="0" w:color="auto"/>
                <w:bottom w:val="none" w:sz="0" w:space="0" w:color="auto"/>
                <w:right w:val="none" w:sz="0" w:space="0" w:color="auto"/>
              </w:divBdr>
            </w:div>
            <w:div w:id="106894282">
              <w:marLeft w:val="0"/>
              <w:marRight w:val="0"/>
              <w:marTop w:val="0"/>
              <w:marBottom w:val="0"/>
              <w:divBdr>
                <w:top w:val="none" w:sz="0" w:space="0" w:color="auto"/>
                <w:left w:val="none" w:sz="0" w:space="0" w:color="auto"/>
                <w:bottom w:val="none" w:sz="0" w:space="0" w:color="auto"/>
                <w:right w:val="none" w:sz="0" w:space="0" w:color="auto"/>
              </w:divBdr>
              <w:divsChild>
                <w:div w:id="10689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4717">
          <w:marLeft w:val="0"/>
          <w:marRight w:val="0"/>
          <w:marTop w:val="0"/>
          <w:marBottom w:val="0"/>
          <w:divBdr>
            <w:top w:val="none" w:sz="0" w:space="0" w:color="auto"/>
            <w:left w:val="none" w:sz="0" w:space="0" w:color="auto"/>
            <w:bottom w:val="none" w:sz="0" w:space="0" w:color="auto"/>
            <w:right w:val="none" w:sz="0" w:space="0" w:color="auto"/>
          </w:divBdr>
        </w:div>
        <w:div w:id="106895424">
          <w:marLeft w:val="0"/>
          <w:marRight w:val="0"/>
          <w:marTop w:val="0"/>
          <w:marBottom w:val="0"/>
          <w:divBdr>
            <w:top w:val="none" w:sz="0" w:space="0" w:color="auto"/>
            <w:left w:val="none" w:sz="0" w:space="0" w:color="auto"/>
            <w:bottom w:val="none" w:sz="0" w:space="0" w:color="auto"/>
            <w:right w:val="none" w:sz="0" w:space="0" w:color="auto"/>
          </w:divBdr>
        </w:div>
      </w:divsChild>
    </w:div>
    <w:div w:id="106895212">
      <w:marLeft w:val="0"/>
      <w:marRight w:val="0"/>
      <w:marTop w:val="0"/>
      <w:marBottom w:val="0"/>
      <w:divBdr>
        <w:top w:val="none" w:sz="0" w:space="0" w:color="auto"/>
        <w:left w:val="none" w:sz="0" w:space="0" w:color="auto"/>
        <w:bottom w:val="none" w:sz="0" w:space="0" w:color="auto"/>
        <w:right w:val="none" w:sz="0" w:space="0" w:color="auto"/>
      </w:divBdr>
    </w:div>
    <w:div w:id="106895214">
      <w:marLeft w:val="0"/>
      <w:marRight w:val="0"/>
      <w:marTop w:val="0"/>
      <w:marBottom w:val="0"/>
      <w:divBdr>
        <w:top w:val="none" w:sz="0" w:space="0" w:color="auto"/>
        <w:left w:val="none" w:sz="0" w:space="0" w:color="auto"/>
        <w:bottom w:val="none" w:sz="0" w:space="0" w:color="auto"/>
        <w:right w:val="none" w:sz="0" w:space="0" w:color="auto"/>
      </w:divBdr>
    </w:div>
    <w:div w:id="106895217">
      <w:marLeft w:val="0"/>
      <w:marRight w:val="0"/>
      <w:marTop w:val="0"/>
      <w:marBottom w:val="0"/>
      <w:divBdr>
        <w:top w:val="none" w:sz="0" w:space="0" w:color="auto"/>
        <w:left w:val="none" w:sz="0" w:space="0" w:color="auto"/>
        <w:bottom w:val="none" w:sz="0" w:space="0" w:color="auto"/>
        <w:right w:val="none" w:sz="0" w:space="0" w:color="auto"/>
      </w:divBdr>
    </w:div>
    <w:div w:id="106895218">
      <w:marLeft w:val="0"/>
      <w:marRight w:val="0"/>
      <w:marTop w:val="0"/>
      <w:marBottom w:val="0"/>
      <w:divBdr>
        <w:top w:val="none" w:sz="0" w:space="0" w:color="auto"/>
        <w:left w:val="none" w:sz="0" w:space="0" w:color="auto"/>
        <w:bottom w:val="none" w:sz="0" w:space="0" w:color="auto"/>
        <w:right w:val="none" w:sz="0" w:space="0" w:color="auto"/>
      </w:divBdr>
    </w:div>
    <w:div w:id="106895220">
      <w:marLeft w:val="0"/>
      <w:marRight w:val="0"/>
      <w:marTop w:val="0"/>
      <w:marBottom w:val="0"/>
      <w:divBdr>
        <w:top w:val="none" w:sz="0" w:space="0" w:color="auto"/>
        <w:left w:val="none" w:sz="0" w:space="0" w:color="auto"/>
        <w:bottom w:val="none" w:sz="0" w:space="0" w:color="auto"/>
        <w:right w:val="none" w:sz="0" w:space="0" w:color="auto"/>
      </w:divBdr>
    </w:div>
    <w:div w:id="106895221">
      <w:marLeft w:val="0"/>
      <w:marRight w:val="0"/>
      <w:marTop w:val="0"/>
      <w:marBottom w:val="0"/>
      <w:divBdr>
        <w:top w:val="none" w:sz="0" w:space="0" w:color="auto"/>
        <w:left w:val="none" w:sz="0" w:space="0" w:color="auto"/>
        <w:bottom w:val="none" w:sz="0" w:space="0" w:color="auto"/>
        <w:right w:val="none" w:sz="0" w:space="0" w:color="auto"/>
      </w:divBdr>
    </w:div>
    <w:div w:id="106895222">
      <w:marLeft w:val="0"/>
      <w:marRight w:val="0"/>
      <w:marTop w:val="0"/>
      <w:marBottom w:val="0"/>
      <w:divBdr>
        <w:top w:val="none" w:sz="0" w:space="0" w:color="auto"/>
        <w:left w:val="none" w:sz="0" w:space="0" w:color="auto"/>
        <w:bottom w:val="none" w:sz="0" w:space="0" w:color="auto"/>
        <w:right w:val="none" w:sz="0" w:space="0" w:color="auto"/>
      </w:divBdr>
    </w:div>
    <w:div w:id="106895223">
      <w:marLeft w:val="0"/>
      <w:marRight w:val="0"/>
      <w:marTop w:val="0"/>
      <w:marBottom w:val="0"/>
      <w:divBdr>
        <w:top w:val="none" w:sz="0" w:space="0" w:color="auto"/>
        <w:left w:val="none" w:sz="0" w:space="0" w:color="auto"/>
        <w:bottom w:val="none" w:sz="0" w:space="0" w:color="auto"/>
        <w:right w:val="none" w:sz="0" w:space="0" w:color="auto"/>
      </w:divBdr>
    </w:div>
    <w:div w:id="106895226">
      <w:marLeft w:val="0"/>
      <w:marRight w:val="0"/>
      <w:marTop w:val="0"/>
      <w:marBottom w:val="0"/>
      <w:divBdr>
        <w:top w:val="none" w:sz="0" w:space="0" w:color="auto"/>
        <w:left w:val="none" w:sz="0" w:space="0" w:color="auto"/>
        <w:bottom w:val="none" w:sz="0" w:space="0" w:color="auto"/>
        <w:right w:val="none" w:sz="0" w:space="0" w:color="auto"/>
      </w:divBdr>
    </w:div>
    <w:div w:id="106895227">
      <w:marLeft w:val="0"/>
      <w:marRight w:val="0"/>
      <w:marTop w:val="0"/>
      <w:marBottom w:val="0"/>
      <w:divBdr>
        <w:top w:val="none" w:sz="0" w:space="0" w:color="auto"/>
        <w:left w:val="none" w:sz="0" w:space="0" w:color="auto"/>
        <w:bottom w:val="none" w:sz="0" w:space="0" w:color="auto"/>
        <w:right w:val="none" w:sz="0" w:space="0" w:color="auto"/>
      </w:divBdr>
    </w:div>
    <w:div w:id="106895228">
      <w:marLeft w:val="0"/>
      <w:marRight w:val="0"/>
      <w:marTop w:val="0"/>
      <w:marBottom w:val="0"/>
      <w:divBdr>
        <w:top w:val="none" w:sz="0" w:space="0" w:color="auto"/>
        <w:left w:val="none" w:sz="0" w:space="0" w:color="auto"/>
        <w:bottom w:val="none" w:sz="0" w:space="0" w:color="auto"/>
        <w:right w:val="none" w:sz="0" w:space="0" w:color="auto"/>
      </w:divBdr>
    </w:div>
    <w:div w:id="106895230">
      <w:marLeft w:val="0"/>
      <w:marRight w:val="0"/>
      <w:marTop w:val="0"/>
      <w:marBottom w:val="0"/>
      <w:divBdr>
        <w:top w:val="none" w:sz="0" w:space="0" w:color="auto"/>
        <w:left w:val="none" w:sz="0" w:space="0" w:color="auto"/>
        <w:bottom w:val="none" w:sz="0" w:space="0" w:color="auto"/>
        <w:right w:val="none" w:sz="0" w:space="0" w:color="auto"/>
      </w:divBdr>
    </w:div>
    <w:div w:id="106895234">
      <w:marLeft w:val="0"/>
      <w:marRight w:val="0"/>
      <w:marTop w:val="0"/>
      <w:marBottom w:val="0"/>
      <w:divBdr>
        <w:top w:val="none" w:sz="0" w:space="0" w:color="auto"/>
        <w:left w:val="none" w:sz="0" w:space="0" w:color="auto"/>
        <w:bottom w:val="none" w:sz="0" w:space="0" w:color="auto"/>
        <w:right w:val="none" w:sz="0" w:space="0" w:color="auto"/>
      </w:divBdr>
    </w:div>
    <w:div w:id="106895236">
      <w:marLeft w:val="0"/>
      <w:marRight w:val="0"/>
      <w:marTop w:val="0"/>
      <w:marBottom w:val="0"/>
      <w:divBdr>
        <w:top w:val="none" w:sz="0" w:space="0" w:color="auto"/>
        <w:left w:val="none" w:sz="0" w:space="0" w:color="auto"/>
        <w:bottom w:val="none" w:sz="0" w:space="0" w:color="auto"/>
        <w:right w:val="none" w:sz="0" w:space="0" w:color="auto"/>
      </w:divBdr>
    </w:div>
    <w:div w:id="106895237">
      <w:marLeft w:val="0"/>
      <w:marRight w:val="0"/>
      <w:marTop w:val="0"/>
      <w:marBottom w:val="0"/>
      <w:divBdr>
        <w:top w:val="none" w:sz="0" w:space="0" w:color="auto"/>
        <w:left w:val="none" w:sz="0" w:space="0" w:color="auto"/>
        <w:bottom w:val="none" w:sz="0" w:space="0" w:color="auto"/>
        <w:right w:val="none" w:sz="0" w:space="0" w:color="auto"/>
      </w:divBdr>
      <w:divsChild>
        <w:div w:id="106893523">
          <w:marLeft w:val="0"/>
          <w:marRight w:val="0"/>
          <w:marTop w:val="0"/>
          <w:marBottom w:val="0"/>
          <w:divBdr>
            <w:top w:val="none" w:sz="0" w:space="0" w:color="auto"/>
            <w:left w:val="none" w:sz="0" w:space="0" w:color="auto"/>
            <w:bottom w:val="none" w:sz="0" w:space="0" w:color="auto"/>
            <w:right w:val="none" w:sz="0" w:space="0" w:color="auto"/>
          </w:divBdr>
        </w:div>
        <w:div w:id="106894492">
          <w:marLeft w:val="0"/>
          <w:marRight w:val="0"/>
          <w:marTop w:val="0"/>
          <w:marBottom w:val="0"/>
          <w:divBdr>
            <w:top w:val="none" w:sz="0" w:space="0" w:color="auto"/>
            <w:left w:val="none" w:sz="0" w:space="0" w:color="auto"/>
            <w:bottom w:val="none" w:sz="0" w:space="0" w:color="auto"/>
            <w:right w:val="none" w:sz="0" w:space="0" w:color="auto"/>
          </w:divBdr>
        </w:div>
        <w:div w:id="106894549">
          <w:marLeft w:val="0"/>
          <w:marRight w:val="0"/>
          <w:marTop w:val="0"/>
          <w:marBottom w:val="0"/>
          <w:divBdr>
            <w:top w:val="none" w:sz="0" w:space="0" w:color="auto"/>
            <w:left w:val="none" w:sz="0" w:space="0" w:color="auto"/>
            <w:bottom w:val="none" w:sz="0" w:space="0" w:color="auto"/>
            <w:right w:val="none" w:sz="0" w:space="0" w:color="auto"/>
          </w:divBdr>
        </w:div>
      </w:divsChild>
    </w:div>
    <w:div w:id="106895240">
      <w:marLeft w:val="0"/>
      <w:marRight w:val="0"/>
      <w:marTop w:val="0"/>
      <w:marBottom w:val="0"/>
      <w:divBdr>
        <w:top w:val="none" w:sz="0" w:space="0" w:color="auto"/>
        <w:left w:val="none" w:sz="0" w:space="0" w:color="auto"/>
        <w:bottom w:val="none" w:sz="0" w:space="0" w:color="auto"/>
        <w:right w:val="none" w:sz="0" w:space="0" w:color="auto"/>
      </w:divBdr>
    </w:div>
    <w:div w:id="106895241">
      <w:marLeft w:val="0"/>
      <w:marRight w:val="0"/>
      <w:marTop w:val="0"/>
      <w:marBottom w:val="0"/>
      <w:divBdr>
        <w:top w:val="none" w:sz="0" w:space="0" w:color="auto"/>
        <w:left w:val="none" w:sz="0" w:space="0" w:color="auto"/>
        <w:bottom w:val="none" w:sz="0" w:space="0" w:color="auto"/>
        <w:right w:val="none" w:sz="0" w:space="0" w:color="auto"/>
      </w:divBdr>
      <w:divsChild>
        <w:div w:id="106892604">
          <w:marLeft w:val="0"/>
          <w:marRight w:val="0"/>
          <w:marTop w:val="0"/>
          <w:marBottom w:val="0"/>
          <w:divBdr>
            <w:top w:val="none" w:sz="0" w:space="0" w:color="auto"/>
            <w:left w:val="none" w:sz="0" w:space="0" w:color="auto"/>
            <w:bottom w:val="none" w:sz="0" w:space="0" w:color="auto"/>
            <w:right w:val="none" w:sz="0" w:space="0" w:color="auto"/>
          </w:divBdr>
          <w:divsChild>
            <w:div w:id="10689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245">
      <w:marLeft w:val="0"/>
      <w:marRight w:val="0"/>
      <w:marTop w:val="0"/>
      <w:marBottom w:val="0"/>
      <w:divBdr>
        <w:top w:val="none" w:sz="0" w:space="0" w:color="auto"/>
        <w:left w:val="none" w:sz="0" w:space="0" w:color="auto"/>
        <w:bottom w:val="none" w:sz="0" w:space="0" w:color="auto"/>
        <w:right w:val="none" w:sz="0" w:space="0" w:color="auto"/>
      </w:divBdr>
    </w:div>
    <w:div w:id="106895247">
      <w:marLeft w:val="0"/>
      <w:marRight w:val="0"/>
      <w:marTop w:val="0"/>
      <w:marBottom w:val="0"/>
      <w:divBdr>
        <w:top w:val="none" w:sz="0" w:space="0" w:color="auto"/>
        <w:left w:val="none" w:sz="0" w:space="0" w:color="auto"/>
        <w:bottom w:val="none" w:sz="0" w:space="0" w:color="auto"/>
        <w:right w:val="none" w:sz="0" w:space="0" w:color="auto"/>
      </w:divBdr>
    </w:div>
    <w:div w:id="106895248">
      <w:marLeft w:val="0"/>
      <w:marRight w:val="0"/>
      <w:marTop w:val="0"/>
      <w:marBottom w:val="0"/>
      <w:divBdr>
        <w:top w:val="none" w:sz="0" w:space="0" w:color="auto"/>
        <w:left w:val="none" w:sz="0" w:space="0" w:color="auto"/>
        <w:bottom w:val="none" w:sz="0" w:space="0" w:color="auto"/>
        <w:right w:val="none" w:sz="0" w:space="0" w:color="auto"/>
      </w:divBdr>
    </w:div>
    <w:div w:id="106895249">
      <w:marLeft w:val="0"/>
      <w:marRight w:val="0"/>
      <w:marTop w:val="0"/>
      <w:marBottom w:val="0"/>
      <w:divBdr>
        <w:top w:val="none" w:sz="0" w:space="0" w:color="auto"/>
        <w:left w:val="none" w:sz="0" w:space="0" w:color="auto"/>
        <w:bottom w:val="none" w:sz="0" w:space="0" w:color="auto"/>
        <w:right w:val="none" w:sz="0" w:space="0" w:color="auto"/>
      </w:divBdr>
    </w:div>
    <w:div w:id="106895251">
      <w:marLeft w:val="0"/>
      <w:marRight w:val="0"/>
      <w:marTop w:val="0"/>
      <w:marBottom w:val="0"/>
      <w:divBdr>
        <w:top w:val="none" w:sz="0" w:space="0" w:color="auto"/>
        <w:left w:val="none" w:sz="0" w:space="0" w:color="auto"/>
        <w:bottom w:val="none" w:sz="0" w:space="0" w:color="auto"/>
        <w:right w:val="none" w:sz="0" w:space="0" w:color="auto"/>
      </w:divBdr>
    </w:div>
    <w:div w:id="106895252">
      <w:marLeft w:val="0"/>
      <w:marRight w:val="0"/>
      <w:marTop w:val="0"/>
      <w:marBottom w:val="0"/>
      <w:divBdr>
        <w:top w:val="none" w:sz="0" w:space="0" w:color="auto"/>
        <w:left w:val="none" w:sz="0" w:space="0" w:color="auto"/>
        <w:bottom w:val="none" w:sz="0" w:space="0" w:color="auto"/>
        <w:right w:val="none" w:sz="0" w:space="0" w:color="auto"/>
      </w:divBdr>
      <w:divsChild>
        <w:div w:id="106894414">
          <w:marLeft w:val="0"/>
          <w:marRight w:val="0"/>
          <w:marTop w:val="0"/>
          <w:marBottom w:val="0"/>
          <w:divBdr>
            <w:top w:val="none" w:sz="0" w:space="0" w:color="auto"/>
            <w:left w:val="none" w:sz="0" w:space="0" w:color="auto"/>
            <w:bottom w:val="none" w:sz="0" w:space="0" w:color="auto"/>
            <w:right w:val="none" w:sz="0" w:space="0" w:color="auto"/>
          </w:divBdr>
        </w:div>
      </w:divsChild>
    </w:div>
    <w:div w:id="106895253">
      <w:marLeft w:val="0"/>
      <w:marRight w:val="0"/>
      <w:marTop w:val="0"/>
      <w:marBottom w:val="0"/>
      <w:divBdr>
        <w:top w:val="none" w:sz="0" w:space="0" w:color="auto"/>
        <w:left w:val="none" w:sz="0" w:space="0" w:color="auto"/>
        <w:bottom w:val="none" w:sz="0" w:space="0" w:color="auto"/>
        <w:right w:val="none" w:sz="0" w:space="0" w:color="auto"/>
      </w:divBdr>
    </w:div>
    <w:div w:id="106895255">
      <w:marLeft w:val="0"/>
      <w:marRight w:val="0"/>
      <w:marTop w:val="0"/>
      <w:marBottom w:val="0"/>
      <w:divBdr>
        <w:top w:val="none" w:sz="0" w:space="0" w:color="auto"/>
        <w:left w:val="none" w:sz="0" w:space="0" w:color="auto"/>
        <w:bottom w:val="none" w:sz="0" w:space="0" w:color="auto"/>
        <w:right w:val="none" w:sz="0" w:space="0" w:color="auto"/>
      </w:divBdr>
    </w:div>
    <w:div w:id="106895256">
      <w:marLeft w:val="0"/>
      <w:marRight w:val="0"/>
      <w:marTop w:val="0"/>
      <w:marBottom w:val="0"/>
      <w:divBdr>
        <w:top w:val="none" w:sz="0" w:space="0" w:color="auto"/>
        <w:left w:val="none" w:sz="0" w:space="0" w:color="auto"/>
        <w:bottom w:val="none" w:sz="0" w:space="0" w:color="auto"/>
        <w:right w:val="none" w:sz="0" w:space="0" w:color="auto"/>
      </w:divBdr>
    </w:div>
    <w:div w:id="106895258">
      <w:marLeft w:val="0"/>
      <w:marRight w:val="0"/>
      <w:marTop w:val="0"/>
      <w:marBottom w:val="0"/>
      <w:divBdr>
        <w:top w:val="none" w:sz="0" w:space="0" w:color="auto"/>
        <w:left w:val="none" w:sz="0" w:space="0" w:color="auto"/>
        <w:bottom w:val="none" w:sz="0" w:space="0" w:color="auto"/>
        <w:right w:val="none" w:sz="0" w:space="0" w:color="auto"/>
      </w:divBdr>
      <w:divsChild>
        <w:div w:id="106892938">
          <w:marLeft w:val="0"/>
          <w:marRight w:val="0"/>
          <w:marTop w:val="0"/>
          <w:marBottom w:val="0"/>
          <w:divBdr>
            <w:top w:val="none" w:sz="0" w:space="0" w:color="auto"/>
            <w:left w:val="none" w:sz="0" w:space="0" w:color="auto"/>
            <w:bottom w:val="none" w:sz="0" w:space="0" w:color="auto"/>
            <w:right w:val="none" w:sz="0" w:space="0" w:color="auto"/>
          </w:divBdr>
        </w:div>
        <w:div w:id="106893354">
          <w:marLeft w:val="0"/>
          <w:marRight w:val="0"/>
          <w:marTop w:val="0"/>
          <w:marBottom w:val="0"/>
          <w:divBdr>
            <w:top w:val="none" w:sz="0" w:space="0" w:color="auto"/>
            <w:left w:val="none" w:sz="0" w:space="0" w:color="auto"/>
            <w:bottom w:val="none" w:sz="0" w:space="0" w:color="auto"/>
            <w:right w:val="none" w:sz="0" w:space="0" w:color="auto"/>
          </w:divBdr>
        </w:div>
        <w:div w:id="106894225">
          <w:marLeft w:val="0"/>
          <w:marRight w:val="0"/>
          <w:marTop w:val="0"/>
          <w:marBottom w:val="0"/>
          <w:divBdr>
            <w:top w:val="none" w:sz="0" w:space="0" w:color="auto"/>
            <w:left w:val="none" w:sz="0" w:space="0" w:color="auto"/>
            <w:bottom w:val="none" w:sz="0" w:space="0" w:color="auto"/>
            <w:right w:val="none" w:sz="0" w:space="0" w:color="auto"/>
          </w:divBdr>
        </w:div>
        <w:div w:id="106894505">
          <w:marLeft w:val="0"/>
          <w:marRight w:val="0"/>
          <w:marTop w:val="0"/>
          <w:marBottom w:val="0"/>
          <w:divBdr>
            <w:top w:val="none" w:sz="0" w:space="0" w:color="auto"/>
            <w:left w:val="none" w:sz="0" w:space="0" w:color="auto"/>
            <w:bottom w:val="none" w:sz="0" w:space="0" w:color="auto"/>
            <w:right w:val="none" w:sz="0" w:space="0" w:color="auto"/>
          </w:divBdr>
          <w:divsChild>
            <w:div w:id="106892635">
              <w:marLeft w:val="0"/>
              <w:marRight w:val="0"/>
              <w:marTop w:val="0"/>
              <w:marBottom w:val="0"/>
              <w:divBdr>
                <w:top w:val="none" w:sz="0" w:space="0" w:color="auto"/>
                <w:left w:val="none" w:sz="0" w:space="0" w:color="auto"/>
                <w:bottom w:val="none" w:sz="0" w:space="0" w:color="auto"/>
                <w:right w:val="none" w:sz="0" w:space="0" w:color="auto"/>
              </w:divBdr>
            </w:div>
            <w:div w:id="106893196">
              <w:marLeft w:val="0"/>
              <w:marRight w:val="0"/>
              <w:marTop w:val="0"/>
              <w:marBottom w:val="0"/>
              <w:divBdr>
                <w:top w:val="none" w:sz="0" w:space="0" w:color="auto"/>
                <w:left w:val="none" w:sz="0" w:space="0" w:color="auto"/>
                <w:bottom w:val="none" w:sz="0" w:space="0" w:color="auto"/>
                <w:right w:val="none" w:sz="0" w:space="0" w:color="auto"/>
              </w:divBdr>
            </w:div>
          </w:divsChild>
        </w:div>
        <w:div w:id="106894808">
          <w:marLeft w:val="0"/>
          <w:marRight w:val="0"/>
          <w:marTop w:val="0"/>
          <w:marBottom w:val="0"/>
          <w:divBdr>
            <w:top w:val="none" w:sz="0" w:space="0" w:color="auto"/>
            <w:left w:val="none" w:sz="0" w:space="0" w:color="auto"/>
            <w:bottom w:val="none" w:sz="0" w:space="0" w:color="auto"/>
            <w:right w:val="none" w:sz="0" w:space="0" w:color="auto"/>
          </w:divBdr>
        </w:div>
      </w:divsChild>
    </w:div>
    <w:div w:id="106895261">
      <w:marLeft w:val="0"/>
      <w:marRight w:val="0"/>
      <w:marTop w:val="0"/>
      <w:marBottom w:val="0"/>
      <w:divBdr>
        <w:top w:val="none" w:sz="0" w:space="0" w:color="auto"/>
        <w:left w:val="none" w:sz="0" w:space="0" w:color="auto"/>
        <w:bottom w:val="none" w:sz="0" w:space="0" w:color="auto"/>
        <w:right w:val="none" w:sz="0" w:space="0" w:color="auto"/>
      </w:divBdr>
    </w:div>
    <w:div w:id="106895262">
      <w:marLeft w:val="0"/>
      <w:marRight w:val="0"/>
      <w:marTop w:val="0"/>
      <w:marBottom w:val="0"/>
      <w:divBdr>
        <w:top w:val="none" w:sz="0" w:space="0" w:color="auto"/>
        <w:left w:val="none" w:sz="0" w:space="0" w:color="auto"/>
        <w:bottom w:val="none" w:sz="0" w:space="0" w:color="auto"/>
        <w:right w:val="none" w:sz="0" w:space="0" w:color="auto"/>
      </w:divBdr>
    </w:div>
    <w:div w:id="106895264">
      <w:marLeft w:val="0"/>
      <w:marRight w:val="0"/>
      <w:marTop w:val="0"/>
      <w:marBottom w:val="0"/>
      <w:divBdr>
        <w:top w:val="none" w:sz="0" w:space="0" w:color="auto"/>
        <w:left w:val="none" w:sz="0" w:space="0" w:color="auto"/>
        <w:bottom w:val="none" w:sz="0" w:space="0" w:color="auto"/>
        <w:right w:val="none" w:sz="0" w:space="0" w:color="auto"/>
      </w:divBdr>
    </w:div>
    <w:div w:id="106895269">
      <w:marLeft w:val="0"/>
      <w:marRight w:val="0"/>
      <w:marTop w:val="0"/>
      <w:marBottom w:val="0"/>
      <w:divBdr>
        <w:top w:val="none" w:sz="0" w:space="0" w:color="auto"/>
        <w:left w:val="none" w:sz="0" w:space="0" w:color="auto"/>
        <w:bottom w:val="none" w:sz="0" w:space="0" w:color="auto"/>
        <w:right w:val="none" w:sz="0" w:space="0" w:color="auto"/>
      </w:divBdr>
    </w:div>
    <w:div w:id="106895270">
      <w:marLeft w:val="0"/>
      <w:marRight w:val="0"/>
      <w:marTop w:val="0"/>
      <w:marBottom w:val="0"/>
      <w:divBdr>
        <w:top w:val="none" w:sz="0" w:space="0" w:color="auto"/>
        <w:left w:val="none" w:sz="0" w:space="0" w:color="auto"/>
        <w:bottom w:val="none" w:sz="0" w:space="0" w:color="auto"/>
        <w:right w:val="none" w:sz="0" w:space="0" w:color="auto"/>
      </w:divBdr>
    </w:div>
    <w:div w:id="106895274">
      <w:marLeft w:val="0"/>
      <w:marRight w:val="0"/>
      <w:marTop w:val="0"/>
      <w:marBottom w:val="0"/>
      <w:divBdr>
        <w:top w:val="none" w:sz="0" w:space="0" w:color="auto"/>
        <w:left w:val="none" w:sz="0" w:space="0" w:color="auto"/>
        <w:bottom w:val="none" w:sz="0" w:space="0" w:color="auto"/>
        <w:right w:val="none" w:sz="0" w:space="0" w:color="auto"/>
      </w:divBdr>
    </w:div>
    <w:div w:id="106895276">
      <w:marLeft w:val="0"/>
      <w:marRight w:val="0"/>
      <w:marTop w:val="0"/>
      <w:marBottom w:val="0"/>
      <w:divBdr>
        <w:top w:val="none" w:sz="0" w:space="0" w:color="auto"/>
        <w:left w:val="none" w:sz="0" w:space="0" w:color="auto"/>
        <w:bottom w:val="none" w:sz="0" w:space="0" w:color="auto"/>
        <w:right w:val="none" w:sz="0" w:space="0" w:color="auto"/>
      </w:divBdr>
    </w:div>
    <w:div w:id="106895277">
      <w:marLeft w:val="0"/>
      <w:marRight w:val="0"/>
      <w:marTop w:val="0"/>
      <w:marBottom w:val="0"/>
      <w:divBdr>
        <w:top w:val="none" w:sz="0" w:space="0" w:color="auto"/>
        <w:left w:val="none" w:sz="0" w:space="0" w:color="auto"/>
        <w:bottom w:val="none" w:sz="0" w:space="0" w:color="auto"/>
        <w:right w:val="none" w:sz="0" w:space="0" w:color="auto"/>
      </w:divBdr>
    </w:div>
    <w:div w:id="106895279">
      <w:marLeft w:val="0"/>
      <w:marRight w:val="0"/>
      <w:marTop w:val="0"/>
      <w:marBottom w:val="0"/>
      <w:divBdr>
        <w:top w:val="none" w:sz="0" w:space="0" w:color="auto"/>
        <w:left w:val="none" w:sz="0" w:space="0" w:color="auto"/>
        <w:bottom w:val="none" w:sz="0" w:space="0" w:color="auto"/>
        <w:right w:val="none" w:sz="0" w:space="0" w:color="auto"/>
      </w:divBdr>
    </w:div>
    <w:div w:id="106895281">
      <w:marLeft w:val="0"/>
      <w:marRight w:val="0"/>
      <w:marTop w:val="0"/>
      <w:marBottom w:val="0"/>
      <w:divBdr>
        <w:top w:val="none" w:sz="0" w:space="0" w:color="auto"/>
        <w:left w:val="none" w:sz="0" w:space="0" w:color="auto"/>
        <w:bottom w:val="none" w:sz="0" w:space="0" w:color="auto"/>
        <w:right w:val="none" w:sz="0" w:space="0" w:color="auto"/>
      </w:divBdr>
    </w:div>
    <w:div w:id="106895293">
      <w:marLeft w:val="0"/>
      <w:marRight w:val="0"/>
      <w:marTop w:val="0"/>
      <w:marBottom w:val="0"/>
      <w:divBdr>
        <w:top w:val="none" w:sz="0" w:space="0" w:color="auto"/>
        <w:left w:val="none" w:sz="0" w:space="0" w:color="auto"/>
        <w:bottom w:val="none" w:sz="0" w:space="0" w:color="auto"/>
        <w:right w:val="none" w:sz="0" w:space="0" w:color="auto"/>
      </w:divBdr>
    </w:div>
    <w:div w:id="106895295">
      <w:marLeft w:val="0"/>
      <w:marRight w:val="0"/>
      <w:marTop w:val="0"/>
      <w:marBottom w:val="0"/>
      <w:divBdr>
        <w:top w:val="none" w:sz="0" w:space="0" w:color="auto"/>
        <w:left w:val="none" w:sz="0" w:space="0" w:color="auto"/>
        <w:bottom w:val="none" w:sz="0" w:space="0" w:color="auto"/>
        <w:right w:val="none" w:sz="0" w:space="0" w:color="auto"/>
      </w:divBdr>
    </w:div>
    <w:div w:id="106895296">
      <w:marLeft w:val="0"/>
      <w:marRight w:val="0"/>
      <w:marTop w:val="0"/>
      <w:marBottom w:val="0"/>
      <w:divBdr>
        <w:top w:val="none" w:sz="0" w:space="0" w:color="auto"/>
        <w:left w:val="none" w:sz="0" w:space="0" w:color="auto"/>
        <w:bottom w:val="none" w:sz="0" w:space="0" w:color="auto"/>
        <w:right w:val="none" w:sz="0" w:space="0" w:color="auto"/>
      </w:divBdr>
    </w:div>
    <w:div w:id="106895298">
      <w:marLeft w:val="0"/>
      <w:marRight w:val="0"/>
      <w:marTop w:val="0"/>
      <w:marBottom w:val="0"/>
      <w:divBdr>
        <w:top w:val="none" w:sz="0" w:space="0" w:color="auto"/>
        <w:left w:val="none" w:sz="0" w:space="0" w:color="auto"/>
        <w:bottom w:val="none" w:sz="0" w:space="0" w:color="auto"/>
        <w:right w:val="none" w:sz="0" w:space="0" w:color="auto"/>
      </w:divBdr>
    </w:div>
    <w:div w:id="106895301">
      <w:marLeft w:val="0"/>
      <w:marRight w:val="0"/>
      <w:marTop w:val="0"/>
      <w:marBottom w:val="0"/>
      <w:divBdr>
        <w:top w:val="none" w:sz="0" w:space="0" w:color="auto"/>
        <w:left w:val="none" w:sz="0" w:space="0" w:color="auto"/>
        <w:bottom w:val="none" w:sz="0" w:space="0" w:color="auto"/>
        <w:right w:val="none" w:sz="0" w:space="0" w:color="auto"/>
      </w:divBdr>
    </w:div>
    <w:div w:id="106895304">
      <w:marLeft w:val="0"/>
      <w:marRight w:val="0"/>
      <w:marTop w:val="0"/>
      <w:marBottom w:val="0"/>
      <w:divBdr>
        <w:top w:val="none" w:sz="0" w:space="0" w:color="auto"/>
        <w:left w:val="none" w:sz="0" w:space="0" w:color="auto"/>
        <w:bottom w:val="none" w:sz="0" w:space="0" w:color="auto"/>
        <w:right w:val="none" w:sz="0" w:space="0" w:color="auto"/>
      </w:divBdr>
    </w:div>
    <w:div w:id="106895306">
      <w:marLeft w:val="0"/>
      <w:marRight w:val="0"/>
      <w:marTop w:val="0"/>
      <w:marBottom w:val="0"/>
      <w:divBdr>
        <w:top w:val="none" w:sz="0" w:space="0" w:color="auto"/>
        <w:left w:val="none" w:sz="0" w:space="0" w:color="auto"/>
        <w:bottom w:val="none" w:sz="0" w:space="0" w:color="auto"/>
        <w:right w:val="none" w:sz="0" w:space="0" w:color="auto"/>
      </w:divBdr>
    </w:div>
    <w:div w:id="106895307">
      <w:marLeft w:val="0"/>
      <w:marRight w:val="0"/>
      <w:marTop w:val="0"/>
      <w:marBottom w:val="0"/>
      <w:divBdr>
        <w:top w:val="none" w:sz="0" w:space="0" w:color="auto"/>
        <w:left w:val="none" w:sz="0" w:space="0" w:color="auto"/>
        <w:bottom w:val="none" w:sz="0" w:space="0" w:color="auto"/>
        <w:right w:val="none" w:sz="0" w:space="0" w:color="auto"/>
      </w:divBdr>
    </w:div>
    <w:div w:id="106895308">
      <w:marLeft w:val="0"/>
      <w:marRight w:val="0"/>
      <w:marTop w:val="0"/>
      <w:marBottom w:val="0"/>
      <w:divBdr>
        <w:top w:val="none" w:sz="0" w:space="0" w:color="auto"/>
        <w:left w:val="none" w:sz="0" w:space="0" w:color="auto"/>
        <w:bottom w:val="none" w:sz="0" w:space="0" w:color="auto"/>
        <w:right w:val="none" w:sz="0" w:space="0" w:color="auto"/>
      </w:divBdr>
      <w:divsChild>
        <w:div w:id="106893327">
          <w:marLeft w:val="0"/>
          <w:marRight w:val="0"/>
          <w:marTop w:val="0"/>
          <w:marBottom w:val="0"/>
          <w:divBdr>
            <w:top w:val="none" w:sz="0" w:space="0" w:color="auto"/>
            <w:left w:val="none" w:sz="0" w:space="0" w:color="auto"/>
            <w:bottom w:val="none" w:sz="0" w:space="0" w:color="auto"/>
            <w:right w:val="none" w:sz="0" w:space="0" w:color="auto"/>
          </w:divBdr>
          <w:divsChild>
            <w:div w:id="106892676">
              <w:marLeft w:val="0"/>
              <w:marRight w:val="0"/>
              <w:marTop w:val="0"/>
              <w:marBottom w:val="0"/>
              <w:divBdr>
                <w:top w:val="none" w:sz="0" w:space="0" w:color="auto"/>
                <w:left w:val="none" w:sz="0" w:space="0" w:color="auto"/>
                <w:bottom w:val="none" w:sz="0" w:space="0" w:color="auto"/>
                <w:right w:val="none" w:sz="0" w:space="0" w:color="auto"/>
              </w:divBdr>
            </w:div>
            <w:div w:id="106895182">
              <w:marLeft w:val="0"/>
              <w:marRight w:val="0"/>
              <w:marTop w:val="0"/>
              <w:marBottom w:val="0"/>
              <w:divBdr>
                <w:top w:val="none" w:sz="0" w:space="0" w:color="auto"/>
                <w:left w:val="none" w:sz="0" w:space="0" w:color="auto"/>
                <w:bottom w:val="none" w:sz="0" w:space="0" w:color="auto"/>
                <w:right w:val="none" w:sz="0" w:space="0" w:color="auto"/>
              </w:divBdr>
              <w:divsChild>
                <w:div w:id="106893297">
                  <w:marLeft w:val="0"/>
                  <w:marRight w:val="0"/>
                  <w:marTop w:val="0"/>
                  <w:marBottom w:val="0"/>
                  <w:divBdr>
                    <w:top w:val="none" w:sz="0" w:space="0" w:color="auto"/>
                    <w:left w:val="none" w:sz="0" w:space="0" w:color="auto"/>
                    <w:bottom w:val="none" w:sz="0" w:space="0" w:color="auto"/>
                    <w:right w:val="none" w:sz="0" w:space="0" w:color="auto"/>
                  </w:divBdr>
                </w:div>
                <w:div w:id="106894049">
                  <w:marLeft w:val="0"/>
                  <w:marRight w:val="0"/>
                  <w:marTop w:val="0"/>
                  <w:marBottom w:val="0"/>
                  <w:divBdr>
                    <w:top w:val="none" w:sz="0" w:space="0" w:color="auto"/>
                    <w:left w:val="none" w:sz="0" w:space="0" w:color="auto"/>
                    <w:bottom w:val="none" w:sz="0" w:space="0" w:color="auto"/>
                    <w:right w:val="none" w:sz="0" w:space="0" w:color="auto"/>
                  </w:divBdr>
                </w:div>
                <w:div w:id="10689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3673">
          <w:marLeft w:val="0"/>
          <w:marRight w:val="0"/>
          <w:marTop w:val="0"/>
          <w:marBottom w:val="0"/>
          <w:divBdr>
            <w:top w:val="none" w:sz="0" w:space="0" w:color="auto"/>
            <w:left w:val="none" w:sz="0" w:space="0" w:color="auto"/>
            <w:bottom w:val="none" w:sz="0" w:space="0" w:color="auto"/>
            <w:right w:val="none" w:sz="0" w:space="0" w:color="auto"/>
          </w:divBdr>
        </w:div>
        <w:div w:id="106893677">
          <w:marLeft w:val="0"/>
          <w:marRight w:val="0"/>
          <w:marTop w:val="0"/>
          <w:marBottom w:val="0"/>
          <w:divBdr>
            <w:top w:val="none" w:sz="0" w:space="0" w:color="auto"/>
            <w:left w:val="none" w:sz="0" w:space="0" w:color="auto"/>
            <w:bottom w:val="none" w:sz="0" w:space="0" w:color="auto"/>
            <w:right w:val="none" w:sz="0" w:space="0" w:color="auto"/>
          </w:divBdr>
        </w:div>
        <w:div w:id="106894287">
          <w:marLeft w:val="0"/>
          <w:marRight w:val="0"/>
          <w:marTop w:val="0"/>
          <w:marBottom w:val="0"/>
          <w:divBdr>
            <w:top w:val="none" w:sz="0" w:space="0" w:color="auto"/>
            <w:left w:val="none" w:sz="0" w:space="0" w:color="auto"/>
            <w:bottom w:val="none" w:sz="0" w:space="0" w:color="auto"/>
            <w:right w:val="none" w:sz="0" w:space="0" w:color="auto"/>
          </w:divBdr>
        </w:div>
      </w:divsChild>
    </w:div>
    <w:div w:id="106895309">
      <w:marLeft w:val="0"/>
      <w:marRight w:val="0"/>
      <w:marTop w:val="0"/>
      <w:marBottom w:val="0"/>
      <w:divBdr>
        <w:top w:val="none" w:sz="0" w:space="0" w:color="auto"/>
        <w:left w:val="none" w:sz="0" w:space="0" w:color="auto"/>
        <w:bottom w:val="none" w:sz="0" w:space="0" w:color="auto"/>
        <w:right w:val="none" w:sz="0" w:space="0" w:color="auto"/>
      </w:divBdr>
    </w:div>
    <w:div w:id="106895311">
      <w:marLeft w:val="0"/>
      <w:marRight w:val="0"/>
      <w:marTop w:val="0"/>
      <w:marBottom w:val="0"/>
      <w:divBdr>
        <w:top w:val="none" w:sz="0" w:space="0" w:color="auto"/>
        <w:left w:val="none" w:sz="0" w:space="0" w:color="auto"/>
        <w:bottom w:val="none" w:sz="0" w:space="0" w:color="auto"/>
        <w:right w:val="none" w:sz="0" w:space="0" w:color="auto"/>
      </w:divBdr>
    </w:div>
    <w:div w:id="106895313">
      <w:marLeft w:val="0"/>
      <w:marRight w:val="0"/>
      <w:marTop w:val="0"/>
      <w:marBottom w:val="0"/>
      <w:divBdr>
        <w:top w:val="none" w:sz="0" w:space="0" w:color="auto"/>
        <w:left w:val="none" w:sz="0" w:space="0" w:color="auto"/>
        <w:bottom w:val="none" w:sz="0" w:space="0" w:color="auto"/>
        <w:right w:val="none" w:sz="0" w:space="0" w:color="auto"/>
      </w:divBdr>
    </w:div>
    <w:div w:id="106895314">
      <w:marLeft w:val="0"/>
      <w:marRight w:val="0"/>
      <w:marTop w:val="0"/>
      <w:marBottom w:val="0"/>
      <w:divBdr>
        <w:top w:val="none" w:sz="0" w:space="0" w:color="auto"/>
        <w:left w:val="none" w:sz="0" w:space="0" w:color="auto"/>
        <w:bottom w:val="none" w:sz="0" w:space="0" w:color="auto"/>
        <w:right w:val="none" w:sz="0" w:space="0" w:color="auto"/>
      </w:divBdr>
    </w:div>
    <w:div w:id="106895316">
      <w:marLeft w:val="0"/>
      <w:marRight w:val="0"/>
      <w:marTop w:val="0"/>
      <w:marBottom w:val="0"/>
      <w:divBdr>
        <w:top w:val="none" w:sz="0" w:space="0" w:color="auto"/>
        <w:left w:val="none" w:sz="0" w:space="0" w:color="auto"/>
        <w:bottom w:val="none" w:sz="0" w:space="0" w:color="auto"/>
        <w:right w:val="none" w:sz="0" w:space="0" w:color="auto"/>
      </w:divBdr>
    </w:div>
    <w:div w:id="106895322">
      <w:marLeft w:val="0"/>
      <w:marRight w:val="0"/>
      <w:marTop w:val="0"/>
      <w:marBottom w:val="0"/>
      <w:divBdr>
        <w:top w:val="none" w:sz="0" w:space="0" w:color="auto"/>
        <w:left w:val="none" w:sz="0" w:space="0" w:color="auto"/>
        <w:bottom w:val="none" w:sz="0" w:space="0" w:color="auto"/>
        <w:right w:val="none" w:sz="0" w:space="0" w:color="auto"/>
      </w:divBdr>
    </w:div>
    <w:div w:id="106895327">
      <w:marLeft w:val="0"/>
      <w:marRight w:val="0"/>
      <w:marTop w:val="0"/>
      <w:marBottom w:val="0"/>
      <w:divBdr>
        <w:top w:val="none" w:sz="0" w:space="0" w:color="auto"/>
        <w:left w:val="none" w:sz="0" w:space="0" w:color="auto"/>
        <w:bottom w:val="none" w:sz="0" w:space="0" w:color="auto"/>
        <w:right w:val="none" w:sz="0" w:space="0" w:color="auto"/>
      </w:divBdr>
    </w:div>
    <w:div w:id="106895329">
      <w:marLeft w:val="0"/>
      <w:marRight w:val="0"/>
      <w:marTop w:val="0"/>
      <w:marBottom w:val="0"/>
      <w:divBdr>
        <w:top w:val="none" w:sz="0" w:space="0" w:color="auto"/>
        <w:left w:val="none" w:sz="0" w:space="0" w:color="auto"/>
        <w:bottom w:val="none" w:sz="0" w:space="0" w:color="auto"/>
        <w:right w:val="none" w:sz="0" w:space="0" w:color="auto"/>
      </w:divBdr>
    </w:div>
    <w:div w:id="106895332">
      <w:marLeft w:val="0"/>
      <w:marRight w:val="0"/>
      <w:marTop w:val="0"/>
      <w:marBottom w:val="0"/>
      <w:divBdr>
        <w:top w:val="none" w:sz="0" w:space="0" w:color="auto"/>
        <w:left w:val="none" w:sz="0" w:space="0" w:color="auto"/>
        <w:bottom w:val="none" w:sz="0" w:space="0" w:color="auto"/>
        <w:right w:val="none" w:sz="0" w:space="0" w:color="auto"/>
      </w:divBdr>
    </w:div>
    <w:div w:id="106895333">
      <w:marLeft w:val="0"/>
      <w:marRight w:val="0"/>
      <w:marTop w:val="0"/>
      <w:marBottom w:val="0"/>
      <w:divBdr>
        <w:top w:val="none" w:sz="0" w:space="0" w:color="auto"/>
        <w:left w:val="none" w:sz="0" w:space="0" w:color="auto"/>
        <w:bottom w:val="none" w:sz="0" w:space="0" w:color="auto"/>
        <w:right w:val="none" w:sz="0" w:space="0" w:color="auto"/>
      </w:divBdr>
    </w:div>
    <w:div w:id="106895334">
      <w:marLeft w:val="0"/>
      <w:marRight w:val="0"/>
      <w:marTop w:val="0"/>
      <w:marBottom w:val="0"/>
      <w:divBdr>
        <w:top w:val="none" w:sz="0" w:space="0" w:color="auto"/>
        <w:left w:val="none" w:sz="0" w:space="0" w:color="auto"/>
        <w:bottom w:val="none" w:sz="0" w:space="0" w:color="auto"/>
        <w:right w:val="none" w:sz="0" w:space="0" w:color="auto"/>
      </w:divBdr>
    </w:div>
    <w:div w:id="106895335">
      <w:marLeft w:val="0"/>
      <w:marRight w:val="0"/>
      <w:marTop w:val="0"/>
      <w:marBottom w:val="0"/>
      <w:divBdr>
        <w:top w:val="none" w:sz="0" w:space="0" w:color="auto"/>
        <w:left w:val="none" w:sz="0" w:space="0" w:color="auto"/>
        <w:bottom w:val="none" w:sz="0" w:space="0" w:color="auto"/>
        <w:right w:val="none" w:sz="0" w:space="0" w:color="auto"/>
      </w:divBdr>
    </w:div>
    <w:div w:id="106895338">
      <w:marLeft w:val="0"/>
      <w:marRight w:val="0"/>
      <w:marTop w:val="0"/>
      <w:marBottom w:val="0"/>
      <w:divBdr>
        <w:top w:val="none" w:sz="0" w:space="0" w:color="auto"/>
        <w:left w:val="none" w:sz="0" w:space="0" w:color="auto"/>
        <w:bottom w:val="none" w:sz="0" w:space="0" w:color="auto"/>
        <w:right w:val="none" w:sz="0" w:space="0" w:color="auto"/>
      </w:divBdr>
    </w:div>
    <w:div w:id="106895339">
      <w:marLeft w:val="0"/>
      <w:marRight w:val="0"/>
      <w:marTop w:val="0"/>
      <w:marBottom w:val="0"/>
      <w:divBdr>
        <w:top w:val="none" w:sz="0" w:space="0" w:color="auto"/>
        <w:left w:val="none" w:sz="0" w:space="0" w:color="auto"/>
        <w:bottom w:val="none" w:sz="0" w:space="0" w:color="auto"/>
        <w:right w:val="none" w:sz="0" w:space="0" w:color="auto"/>
      </w:divBdr>
    </w:div>
    <w:div w:id="106895340">
      <w:marLeft w:val="0"/>
      <w:marRight w:val="0"/>
      <w:marTop w:val="0"/>
      <w:marBottom w:val="0"/>
      <w:divBdr>
        <w:top w:val="none" w:sz="0" w:space="0" w:color="auto"/>
        <w:left w:val="none" w:sz="0" w:space="0" w:color="auto"/>
        <w:bottom w:val="none" w:sz="0" w:space="0" w:color="auto"/>
        <w:right w:val="none" w:sz="0" w:space="0" w:color="auto"/>
      </w:divBdr>
    </w:div>
    <w:div w:id="106895341">
      <w:marLeft w:val="0"/>
      <w:marRight w:val="0"/>
      <w:marTop w:val="0"/>
      <w:marBottom w:val="0"/>
      <w:divBdr>
        <w:top w:val="none" w:sz="0" w:space="0" w:color="auto"/>
        <w:left w:val="none" w:sz="0" w:space="0" w:color="auto"/>
        <w:bottom w:val="none" w:sz="0" w:space="0" w:color="auto"/>
        <w:right w:val="none" w:sz="0" w:space="0" w:color="auto"/>
      </w:divBdr>
      <w:divsChild>
        <w:div w:id="106894824">
          <w:marLeft w:val="0"/>
          <w:marRight w:val="0"/>
          <w:marTop w:val="0"/>
          <w:marBottom w:val="0"/>
          <w:divBdr>
            <w:top w:val="none" w:sz="0" w:space="0" w:color="auto"/>
            <w:left w:val="none" w:sz="0" w:space="0" w:color="auto"/>
            <w:bottom w:val="none" w:sz="0" w:space="0" w:color="auto"/>
            <w:right w:val="none" w:sz="0" w:space="0" w:color="auto"/>
          </w:divBdr>
          <w:divsChild>
            <w:div w:id="106893862">
              <w:marLeft w:val="0"/>
              <w:marRight w:val="0"/>
              <w:marTop w:val="0"/>
              <w:marBottom w:val="0"/>
              <w:divBdr>
                <w:top w:val="none" w:sz="0" w:space="0" w:color="auto"/>
                <w:left w:val="none" w:sz="0" w:space="0" w:color="auto"/>
                <w:bottom w:val="none" w:sz="0" w:space="0" w:color="auto"/>
                <w:right w:val="none" w:sz="0" w:space="0" w:color="auto"/>
              </w:divBdr>
              <w:divsChild>
                <w:div w:id="1068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5342">
      <w:marLeft w:val="0"/>
      <w:marRight w:val="0"/>
      <w:marTop w:val="0"/>
      <w:marBottom w:val="0"/>
      <w:divBdr>
        <w:top w:val="none" w:sz="0" w:space="0" w:color="auto"/>
        <w:left w:val="none" w:sz="0" w:space="0" w:color="auto"/>
        <w:bottom w:val="none" w:sz="0" w:space="0" w:color="auto"/>
        <w:right w:val="none" w:sz="0" w:space="0" w:color="auto"/>
      </w:divBdr>
    </w:div>
    <w:div w:id="106895344">
      <w:marLeft w:val="0"/>
      <w:marRight w:val="0"/>
      <w:marTop w:val="0"/>
      <w:marBottom w:val="0"/>
      <w:divBdr>
        <w:top w:val="none" w:sz="0" w:space="0" w:color="auto"/>
        <w:left w:val="none" w:sz="0" w:space="0" w:color="auto"/>
        <w:bottom w:val="none" w:sz="0" w:space="0" w:color="auto"/>
        <w:right w:val="none" w:sz="0" w:space="0" w:color="auto"/>
      </w:divBdr>
      <w:divsChild>
        <w:div w:id="106895030">
          <w:marLeft w:val="0"/>
          <w:marRight w:val="0"/>
          <w:marTop w:val="0"/>
          <w:marBottom w:val="0"/>
          <w:divBdr>
            <w:top w:val="none" w:sz="0" w:space="0" w:color="auto"/>
            <w:left w:val="none" w:sz="0" w:space="0" w:color="auto"/>
            <w:bottom w:val="none" w:sz="0" w:space="0" w:color="auto"/>
            <w:right w:val="none" w:sz="0" w:space="0" w:color="auto"/>
          </w:divBdr>
          <w:divsChild>
            <w:div w:id="10689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345">
      <w:marLeft w:val="0"/>
      <w:marRight w:val="0"/>
      <w:marTop w:val="0"/>
      <w:marBottom w:val="0"/>
      <w:divBdr>
        <w:top w:val="none" w:sz="0" w:space="0" w:color="auto"/>
        <w:left w:val="none" w:sz="0" w:space="0" w:color="auto"/>
        <w:bottom w:val="none" w:sz="0" w:space="0" w:color="auto"/>
        <w:right w:val="none" w:sz="0" w:space="0" w:color="auto"/>
      </w:divBdr>
    </w:div>
    <w:div w:id="106895348">
      <w:marLeft w:val="0"/>
      <w:marRight w:val="0"/>
      <w:marTop w:val="0"/>
      <w:marBottom w:val="0"/>
      <w:divBdr>
        <w:top w:val="none" w:sz="0" w:space="0" w:color="auto"/>
        <w:left w:val="none" w:sz="0" w:space="0" w:color="auto"/>
        <w:bottom w:val="none" w:sz="0" w:space="0" w:color="auto"/>
        <w:right w:val="none" w:sz="0" w:space="0" w:color="auto"/>
      </w:divBdr>
    </w:div>
    <w:div w:id="106895350">
      <w:marLeft w:val="0"/>
      <w:marRight w:val="0"/>
      <w:marTop w:val="0"/>
      <w:marBottom w:val="0"/>
      <w:divBdr>
        <w:top w:val="none" w:sz="0" w:space="0" w:color="auto"/>
        <w:left w:val="none" w:sz="0" w:space="0" w:color="auto"/>
        <w:bottom w:val="none" w:sz="0" w:space="0" w:color="auto"/>
        <w:right w:val="none" w:sz="0" w:space="0" w:color="auto"/>
      </w:divBdr>
    </w:div>
    <w:div w:id="106895351">
      <w:marLeft w:val="0"/>
      <w:marRight w:val="0"/>
      <w:marTop w:val="0"/>
      <w:marBottom w:val="0"/>
      <w:divBdr>
        <w:top w:val="none" w:sz="0" w:space="0" w:color="auto"/>
        <w:left w:val="none" w:sz="0" w:space="0" w:color="auto"/>
        <w:bottom w:val="none" w:sz="0" w:space="0" w:color="auto"/>
        <w:right w:val="none" w:sz="0" w:space="0" w:color="auto"/>
      </w:divBdr>
    </w:div>
    <w:div w:id="106895352">
      <w:marLeft w:val="0"/>
      <w:marRight w:val="0"/>
      <w:marTop w:val="0"/>
      <w:marBottom w:val="0"/>
      <w:divBdr>
        <w:top w:val="none" w:sz="0" w:space="0" w:color="auto"/>
        <w:left w:val="none" w:sz="0" w:space="0" w:color="auto"/>
        <w:bottom w:val="none" w:sz="0" w:space="0" w:color="auto"/>
        <w:right w:val="none" w:sz="0" w:space="0" w:color="auto"/>
      </w:divBdr>
    </w:div>
    <w:div w:id="106895358">
      <w:marLeft w:val="0"/>
      <w:marRight w:val="0"/>
      <w:marTop w:val="0"/>
      <w:marBottom w:val="0"/>
      <w:divBdr>
        <w:top w:val="none" w:sz="0" w:space="0" w:color="auto"/>
        <w:left w:val="none" w:sz="0" w:space="0" w:color="auto"/>
        <w:bottom w:val="none" w:sz="0" w:space="0" w:color="auto"/>
        <w:right w:val="none" w:sz="0" w:space="0" w:color="auto"/>
      </w:divBdr>
    </w:div>
    <w:div w:id="106895362">
      <w:marLeft w:val="0"/>
      <w:marRight w:val="0"/>
      <w:marTop w:val="0"/>
      <w:marBottom w:val="0"/>
      <w:divBdr>
        <w:top w:val="none" w:sz="0" w:space="0" w:color="auto"/>
        <w:left w:val="none" w:sz="0" w:space="0" w:color="auto"/>
        <w:bottom w:val="none" w:sz="0" w:space="0" w:color="auto"/>
        <w:right w:val="none" w:sz="0" w:space="0" w:color="auto"/>
      </w:divBdr>
    </w:div>
    <w:div w:id="106895369">
      <w:marLeft w:val="0"/>
      <w:marRight w:val="0"/>
      <w:marTop w:val="0"/>
      <w:marBottom w:val="0"/>
      <w:divBdr>
        <w:top w:val="none" w:sz="0" w:space="0" w:color="auto"/>
        <w:left w:val="none" w:sz="0" w:space="0" w:color="auto"/>
        <w:bottom w:val="none" w:sz="0" w:space="0" w:color="auto"/>
        <w:right w:val="none" w:sz="0" w:space="0" w:color="auto"/>
      </w:divBdr>
    </w:div>
    <w:div w:id="106895374">
      <w:marLeft w:val="0"/>
      <w:marRight w:val="0"/>
      <w:marTop w:val="0"/>
      <w:marBottom w:val="0"/>
      <w:divBdr>
        <w:top w:val="none" w:sz="0" w:space="0" w:color="auto"/>
        <w:left w:val="none" w:sz="0" w:space="0" w:color="auto"/>
        <w:bottom w:val="none" w:sz="0" w:space="0" w:color="auto"/>
        <w:right w:val="none" w:sz="0" w:space="0" w:color="auto"/>
      </w:divBdr>
      <w:divsChild>
        <w:div w:id="106894058">
          <w:marLeft w:val="0"/>
          <w:marRight w:val="0"/>
          <w:marTop w:val="0"/>
          <w:marBottom w:val="0"/>
          <w:divBdr>
            <w:top w:val="none" w:sz="0" w:space="0" w:color="auto"/>
            <w:left w:val="none" w:sz="0" w:space="0" w:color="auto"/>
            <w:bottom w:val="none" w:sz="0" w:space="0" w:color="auto"/>
            <w:right w:val="none" w:sz="0" w:space="0" w:color="auto"/>
          </w:divBdr>
        </w:div>
      </w:divsChild>
    </w:div>
    <w:div w:id="106895375">
      <w:marLeft w:val="0"/>
      <w:marRight w:val="0"/>
      <w:marTop w:val="0"/>
      <w:marBottom w:val="0"/>
      <w:divBdr>
        <w:top w:val="none" w:sz="0" w:space="0" w:color="auto"/>
        <w:left w:val="none" w:sz="0" w:space="0" w:color="auto"/>
        <w:bottom w:val="none" w:sz="0" w:space="0" w:color="auto"/>
        <w:right w:val="none" w:sz="0" w:space="0" w:color="auto"/>
      </w:divBdr>
    </w:div>
    <w:div w:id="106895376">
      <w:marLeft w:val="0"/>
      <w:marRight w:val="0"/>
      <w:marTop w:val="0"/>
      <w:marBottom w:val="0"/>
      <w:divBdr>
        <w:top w:val="none" w:sz="0" w:space="0" w:color="auto"/>
        <w:left w:val="none" w:sz="0" w:space="0" w:color="auto"/>
        <w:bottom w:val="none" w:sz="0" w:space="0" w:color="auto"/>
        <w:right w:val="none" w:sz="0" w:space="0" w:color="auto"/>
      </w:divBdr>
      <w:divsChild>
        <w:div w:id="106895409">
          <w:marLeft w:val="0"/>
          <w:marRight w:val="0"/>
          <w:marTop w:val="0"/>
          <w:marBottom w:val="0"/>
          <w:divBdr>
            <w:top w:val="none" w:sz="0" w:space="0" w:color="auto"/>
            <w:left w:val="none" w:sz="0" w:space="0" w:color="auto"/>
            <w:bottom w:val="none" w:sz="0" w:space="0" w:color="auto"/>
            <w:right w:val="none" w:sz="0" w:space="0" w:color="auto"/>
          </w:divBdr>
          <w:divsChild>
            <w:div w:id="10689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377">
      <w:marLeft w:val="0"/>
      <w:marRight w:val="0"/>
      <w:marTop w:val="0"/>
      <w:marBottom w:val="0"/>
      <w:divBdr>
        <w:top w:val="none" w:sz="0" w:space="0" w:color="auto"/>
        <w:left w:val="none" w:sz="0" w:space="0" w:color="auto"/>
        <w:bottom w:val="none" w:sz="0" w:space="0" w:color="auto"/>
        <w:right w:val="none" w:sz="0" w:space="0" w:color="auto"/>
      </w:divBdr>
    </w:div>
    <w:div w:id="106895381">
      <w:marLeft w:val="0"/>
      <w:marRight w:val="0"/>
      <w:marTop w:val="0"/>
      <w:marBottom w:val="0"/>
      <w:divBdr>
        <w:top w:val="none" w:sz="0" w:space="0" w:color="auto"/>
        <w:left w:val="none" w:sz="0" w:space="0" w:color="auto"/>
        <w:bottom w:val="none" w:sz="0" w:space="0" w:color="auto"/>
        <w:right w:val="none" w:sz="0" w:space="0" w:color="auto"/>
      </w:divBdr>
    </w:div>
    <w:div w:id="106895384">
      <w:marLeft w:val="0"/>
      <w:marRight w:val="0"/>
      <w:marTop w:val="0"/>
      <w:marBottom w:val="0"/>
      <w:divBdr>
        <w:top w:val="none" w:sz="0" w:space="0" w:color="auto"/>
        <w:left w:val="none" w:sz="0" w:space="0" w:color="auto"/>
        <w:bottom w:val="none" w:sz="0" w:space="0" w:color="auto"/>
        <w:right w:val="none" w:sz="0" w:space="0" w:color="auto"/>
      </w:divBdr>
    </w:div>
    <w:div w:id="106895385">
      <w:marLeft w:val="0"/>
      <w:marRight w:val="0"/>
      <w:marTop w:val="0"/>
      <w:marBottom w:val="0"/>
      <w:divBdr>
        <w:top w:val="none" w:sz="0" w:space="0" w:color="auto"/>
        <w:left w:val="none" w:sz="0" w:space="0" w:color="auto"/>
        <w:bottom w:val="none" w:sz="0" w:space="0" w:color="auto"/>
        <w:right w:val="none" w:sz="0" w:space="0" w:color="auto"/>
      </w:divBdr>
      <w:divsChild>
        <w:div w:id="106892627">
          <w:marLeft w:val="0"/>
          <w:marRight w:val="0"/>
          <w:marTop w:val="0"/>
          <w:marBottom w:val="0"/>
          <w:divBdr>
            <w:top w:val="none" w:sz="0" w:space="0" w:color="auto"/>
            <w:left w:val="none" w:sz="0" w:space="0" w:color="auto"/>
            <w:bottom w:val="none" w:sz="0" w:space="0" w:color="auto"/>
            <w:right w:val="none" w:sz="0" w:space="0" w:color="auto"/>
          </w:divBdr>
          <w:divsChild>
            <w:div w:id="106893010">
              <w:marLeft w:val="0"/>
              <w:marRight w:val="0"/>
              <w:marTop w:val="0"/>
              <w:marBottom w:val="0"/>
              <w:divBdr>
                <w:top w:val="none" w:sz="0" w:space="0" w:color="auto"/>
                <w:left w:val="none" w:sz="0" w:space="0" w:color="auto"/>
                <w:bottom w:val="none" w:sz="0" w:space="0" w:color="auto"/>
                <w:right w:val="none" w:sz="0" w:space="0" w:color="auto"/>
              </w:divBdr>
            </w:div>
          </w:divsChild>
        </w:div>
        <w:div w:id="106893098">
          <w:marLeft w:val="0"/>
          <w:marRight w:val="0"/>
          <w:marTop w:val="0"/>
          <w:marBottom w:val="0"/>
          <w:divBdr>
            <w:top w:val="none" w:sz="0" w:space="0" w:color="auto"/>
            <w:left w:val="none" w:sz="0" w:space="0" w:color="auto"/>
            <w:bottom w:val="none" w:sz="0" w:space="0" w:color="auto"/>
            <w:right w:val="none" w:sz="0" w:space="0" w:color="auto"/>
          </w:divBdr>
          <w:divsChild>
            <w:div w:id="10689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386">
      <w:marLeft w:val="0"/>
      <w:marRight w:val="0"/>
      <w:marTop w:val="0"/>
      <w:marBottom w:val="0"/>
      <w:divBdr>
        <w:top w:val="none" w:sz="0" w:space="0" w:color="auto"/>
        <w:left w:val="none" w:sz="0" w:space="0" w:color="auto"/>
        <w:bottom w:val="none" w:sz="0" w:space="0" w:color="auto"/>
        <w:right w:val="none" w:sz="0" w:space="0" w:color="auto"/>
      </w:divBdr>
    </w:div>
    <w:div w:id="106895390">
      <w:marLeft w:val="0"/>
      <w:marRight w:val="0"/>
      <w:marTop w:val="0"/>
      <w:marBottom w:val="0"/>
      <w:divBdr>
        <w:top w:val="none" w:sz="0" w:space="0" w:color="auto"/>
        <w:left w:val="none" w:sz="0" w:space="0" w:color="auto"/>
        <w:bottom w:val="none" w:sz="0" w:space="0" w:color="auto"/>
        <w:right w:val="none" w:sz="0" w:space="0" w:color="auto"/>
      </w:divBdr>
    </w:div>
    <w:div w:id="106895391">
      <w:marLeft w:val="0"/>
      <w:marRight w:val="0"/>
      <w:marTop w:val="0"/>
      <w:marBottom w:val="0"/>
      <w:divBdr>
        <w:top w:val="none" w:sz="0" w:space="0" w:color="auto"/>
        <w:left w:val="none" w:sz="0" w:space="0" w:color="auto"/>
        <w:bottom w:val="none" w:sz="0" w:space="0" w:color="auto"/>
        <w:right w:val="none" w:sz="0" w:space="0" w:color="auto"/>
      </w:divBdr>
    </w:div>
    <w:div w:id="106895396">
      <w:marLeft w:val="0"/>
      <w:marRight w:val="0"/>
      <w:marTop w:val="0"/>
      <w:marBottom w:val="0"/>
      <w:divBdr>
        <w:top w:val="none" w:sz="0" w:space="0" w:color="auto"/>
        <w:left w:val="none" w:sz="0" w:space="0" w:color="auto"/>
        <w:bottom w:val="none" w:sz="0" w:space="0" w:color="auto"/>
        <w:right w:val="none" w:sz="0" w:space="0" w:color="auto"/>
      </w:divBdr>
    </w:div>
    <w:div w:id="106895403">
      <w:marLeft w:val="0"/>
      <w:marRight w:val="0"/>
      <w:marTop w:val="0"/>
      <w:marBottom w:val="0"/>
      <w:divBdr>
        <w:top w:val="none" w:sz="0" w:space="0" w:color="auto"/>
        <w:left w:val="none" w:sz="0" w:space="0" w:color="auto"/>
        <w:bottom w:val="none" w:sz="0" w:space="0" w:color="auto"/>
        <w:right w:val="none" w:sz="0" w:space="0" w:color="auto"/>
      </w:divBdr>
      <w:divsChild>
        <w:div w:id="106893592">
          <w:marLeft w:val="0"/>
          <w:marRight w:val="0"/>
          <w:marTop w:val="0"/>
          <w:marBottom w:val="0"/>
          <w:divBdr>
            <w:top w:val="none" w:sz="0" w:space="0" w:color="auto"/>
            <w:left w:val="none" w:sz="0" w:space="0" w:color="auto"/>
            <w:bottom w:val="none" w:sz="0" w:space="0" w:color="auto"/>
            <w:right w:val="none" w:sz="0" w:space="0" w:color="auto"/>
          </w:divBdr>
        </w:div>
        <w:div w:id="106894950">
          <w:marLeft w:val="0"/>
          <w:marRight w:val="0"/>
          <w:marTop w:val="0"/>
          <w:marBottom w:val="0"/>
          <w:divBdr>
            <w:top w:val="none" w:sz="0" w:space="0" w:color="auto"/>
            <w:left w:val="none" w:sz="0" w:space="0" w:color="auto"/>
            <w:bottom w:val="none" w:sz="0" w:space="0" w:color="auto"/>
            <w:right w:val="none" w:sz="0" w:space="0" w:color="auto"/>
          </w:divBdr>
          <w:divsChild>
            <w:div w:id="106894335">
              <w:marLeft w:val="0"/>
              <w:marRight w:val="0"/>
              <w:marTop w:val="0"/>
              <w:marBottom w:val="0"/>
              <w:divBdr>
                <w:top w:val="none" w:sz="0" w:space="0" w:color="auto"/>
                <w:left w:val="none" w:sz="0" w:space="0" w:color="auto"/>
                <w:bottom w:val="none" w:sz="0" w:space="0" w:color="auto"/>
                <w:right w:val="none" w:sz="0" w:space="0" w:color="auto"/>
              </w:divBdr>
              <w:divsChild>
                <w:div w:id="106895007">
                  <w:marLeft w:val="0"/>
                  <w:marRight w:val="0"/>
                  <w:marTop w:val="0"/>
                  <w:marBottom w:val="0"/>
                  <w:divBdr>
                    <w:top w:val="none" w:sz="0" w:space="0" w:color="auto"/>
                    <w:left w:val="none" w:sz="0" w:space="0" w:color="auto"/>
                    <w:bottom w:val="none" w:sz="0" w:space="0" w:color="auto"/>
                    <w:right w:val="none" w:sz="0" w:space="0" w:color="auto"/>
                  </w:divBdr>
                  <w:divsChild>
                    <w:div w:id="106895088">
                      <w:marLeft w:val="0"/>
                      <w:marRight w:val="0"/>
                      <w:marTop w:val="0"/>
                      <w:marBottom w:val="0"/>
                      <w:divBdr>
                        <w:top w:val="none" w:sz="0" w:space="0" w:color="auto"/>
                        <w:left w:val="none" w:sz="0" w:space="0" w:color="auto"/>
                        <w:bottom w:val="none" w:sz="0" w:space="0" w:color="auto"/>
                        <w:right w:val="none" w:sz="0" w:space="0" w:color="auto"/>
                      </w:divBdr>
                      <w:divsChild>
                        <w:div w:id="10689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5405">
      <w:marLeft w:val="0"/>
      <w:marRight w:val="0"/>
      <w:marTop w:val="0"/>
      <w:marBottom w:val="0"/>
      <w:divBdr>
        <w:top w:val="none" w:sz="0" w:space="0" w:color="auto"/>
        <w:left w:val="none" w:sz="0" w:space="0" w:color="auto"/>
        <w:bottom w:val="none" w:sz="0" w:space="0" w:color="auto"/>
        <w:right w:val="none" w:sz="0" w:space="0" w:color="auto"/>
      </w:divBdr>
    </w:div>
    <w:div w:id="106895406">
      <w:marLeft w:val="0"/>
      <w:marRight w:val="0"/>
      <w:marTop w:val="0"/>
      <w:marBottom w:val="0"/>
      <w:divBdr>
        <w:top w:val="none" w:sz="0" w:space="0" w:color="auto"/>
        <w:left w:val="none" w:sz="0" w:space="0" w:color="auto"/>
        <w:bottom w:val="none" w:sz="0" w:space="0" w:color="auto"/>
        <w:right w:val="none" w:sz="0" w:space="0" w:color="auto"/>
      </w:divBdr>
    </w:div>
    <w:div w:id="106895407">
      <w:marLeft w:val="0"/>
      <w:marRight w:val="0"/>
      <w:marTop w:val="0"/>
      <w:marBottom w:val="0"/>
      <w:divBdr>
        <w:top w:val="none" w:sz="0" w:space="0" w:color="auto"/>
        <w:left w:val="none" w:sz="0" w:space="0" w:color="auto"/>
        <w:bottom w:val="none" w:sz="0" w:space="0" w:color="auto"/>
        <w:right w:val="none" w:sz="0" w:space="0" w:color="auto"/>
      </w:divBdr>
    </w:div>
    <w:div w:id="106895415">
      <w:marLeft w:val="0"/>
      <w:marRight w:val="0"/>
      <w:marTop w:val="0"/>
      <w:marBottom w:val="0"/>
      <w:divBdr>
        <w:top w:val="none" w:sz="0" w:space="0" w:color="auto"/>
        <w:left w:val="none" w:sz="0" w:space="0" w:color="auto"/>
        <w:bottom w:val="none" w:sz="0" w:space="0" w:color="auto"/>
        <w:right w:val="none" w:sz="0" w:space="0" w:color="auto"/>
      </w:divBdr>
    </w:div>
    <w:div w:id="106895416">
      <w:marLeft w:val="0"/>
      <w:marRight w:val="0"/>
      <w:marTop w:val="0"/>
      <w:marBottom w:val="0"/>
      <w:divBdr>
        <w:top w:val="none" w:sz="0" w:space="0" w:color="auto"/>
        <w:left w:val="none" w:sz="0" w:space="0" w:color="auto"/>
        <w:bottom w:val="none" w:sz="0" w:space="0" w:color="auto"/>
        <w:right w:val="none" w:sz="0" w:space="0" w:color="auto"/>
      </w:divBdr>
    </w:div>
    <w:div w:id="106895417">
      <w:marLeft w:val="0"/>
      <w:marRight w:val="0"/>
      <w:marTop w:val="0"/>
      <w:marBottom w:val="0"/>
      <w:divBdr>
        <w:top w:val="none" w:sz="0" w:space="0" w:color="auto"/>
        <w:left w:val="none" w:sz="0" w:space="0" w:color="auto"/>
        <w:bottom w:val="none" w:sz="0" w:space="0" w:color="auto"/>
        <w:right w:val="none" w:sz="0" w:space="0" w:color="auto"/>
      </w:divBdr>
    </w:div>
    <w:div w:id="106895421">
      <w:marLeft w:val="0"/>
      <w:marRight w:val="0"/>
      <w:marTop w:val="0"/>
      <w:marBottom w:val="0"/>
      <w:divBdr>
        <w:top w:val="none" w:sz="0" w:space="0" w:color="auto"/>
        <w:left w:val="none" w:sz="0" w:space="0" w:color="auto"/>
        <w:bottom w:val="none" w:sz="0" w:space="0" w:color="auto"/>
        <w:right w:val="none" w:sz="0" w:space="0" w:color="auto"/>
      </w:divBdr>
    </w:div>
    <w:div w:id="106895425">
      <w:marLeft w:val="0"/>
      <w:marRight w:val="0"/>
      <w:marTop w:val="0"/>
      <w:marBottom w:val="0"/>
      <w:divBdr>
        <w:top w:val="none" w:sz="0" w:space="0" w:color="auto"/>
        <w:left w:val="none" w:sz="0" w:space="0" w:color="auto"/>
        <w:bottom w:val="none" w:sz="0" w:space="0" w:color="auto"/>
        <w:right w:val="none" w:sz="0" w:space="0" w:color="auto"/>
      </w:divBdr>
    </w:div>
    <w:div w:id="106895427">
      <w:marLeft w:val="0"/>
      <w:marRight w:val="0"/>
      <w:marTop w:val="0"/>
      <w:marBottom w:val="0"/>
      <w:divBdr>
        <w:top w:val="none" w:sz="0" w:space="0" w:color="auto"/>
        <w:left w:val="none" w:sz="0" w:space="0" w:color="auto"/>
        <w:bottom w:val="none" w:sz="0" w:space="0" w:color="auto"/>
        <w:right w:val="none" w:sz="0" w:space="0" w:color="auto"/>
      </w:divBdr>
      <w:divsChild>
        <w:div w:id="106894168">
          <w:marLeft w:val="0"/>
          <w:marRight w:val="0"/>
          <w:marTop w:val="0"/>
          <w:marBottom w:val="0"/>
          <w:divBdr>
            <w:top w:val="none" w:sz="0" w:space="0" w:color="auto"/>
            <w:left w:val="none" w:sz="0" w:space="0" w:color="auto"/>
            <w:bottom w:val="none" w:sz="0" w:space="0" w:color="auto"/>
            <w:right w:val="none" w:sz="0" w:space="0" w:color="auto"/>
          </w:divBdr>
          <w:divsChild>
            <w:div w:id="10689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429">
      <w:marLeft w:val="0"/>
      <w:marRight w:val="0"/>
      <w:marTop w:val="0"/>
      <w:marBottom w:val="0"/>
      <w:divBdr>
        <w:top w:val="none" w:sz="0" w:space="0" w:color="auto"/>
        <w:left w:val="none" w:sz="0" w:space="0" w:color="auto"/>
        <w:bottom w:val="none" w:sz="0" w:space="0" w:color="auto"/>
        <w:right w:val="none" w:sz="0" w:space="0" w:color="auto"/>
      </w:divBdr>
    </w:div>
    <w:div w:id="106895434">
      <w:marLeft w:val="0"/>
      <w:marRight w:val="0"/>
      <w:marTop w:val="0"/>
      <w:marBottom w:val="0"/>
      <w:divBdr>
        <w:top w:val="none" w:sz="0" w:space="0" w:color="auto"/>
        <w:left w:val="none" w:sz="0" w:space="0" w:color="auto"/>
        <w:bottom w:val="none" w:sz="0" w:space="0" w:color="auto"/>
        <w:right w:val="none" w:sz="0" w:space="0" w:color="auto"/>
      </w:divBdr>
    </w:div>
    <w:div w:id="106895435">
      <w:marLeft w:val="0"/>
      <w:marRight w:val="0"/>
      <w:marTop w:val="0"/>
      <w:marBottom w:val="0"/>
      <w:divBdr>
        <w:top w:val="none" w:sz="0" w:space="0" w:color="auto"/>
        <w:left w:val="none" w:sz="0" w:space="0" w:color="auto"/>
        <w:bottom w:val="none" w:sz="0" w:space="0" w:color="auto"/>
        <w:right w:val="none" w:sz="0" w:space="0" w:color="auto"/>
      </w:divBdr>
      <w:divsChild>
        <w:div w:id="106894203">
          <w:marLeft w:val="0"/>
          <w:marRight w:val="0"/>
          <w:marTop w:val="0"/>
          <w:marBottom w:val="0"/>
          <w:divBdr>
            <w:top w:val="none" w:sz="0" w:space="0" w:color="auto"/>
            <w:left w:val="none" w:sz="0" w:space="0" w:color="auto"/>
            <w:bottom w:val="none" w:sz="0" w:space="0" w:color="auto"/>
            <w:right w:val="none" w:sz="0" w:space="0" w:color="auto"/>
          </w:divBdr>
          <w:divsChild>
            <w:div w:id="106892644">
              <w:marLeft w:val="0"/>
              <w:marRight w:val="0"/>
              <w:marTop w:val="0"/>
              <w:marBottom w:val="0"/>
              <w:divBdr>
                <w:top w:val="none" w:sz="0" w:space="0" w:color="auto"/>
                <w:left w:val="none" w:sz="0" w:space="0" w:color="auto"/>
                <w:bottom w:val="none" w:sz="0" w:space="0" w:color="auto"/>
                <w:right w:val="none" w:sz="0" w:space="0" w:color="auto"/>
              </w:divBdr>
            </w:div>
            <w:div w:id="10689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436">
      <w:marLeft w:val="0"/>
      <w:marRight w:val="0"/>
      <w:marTop w:val="0"/>
      <w:marBottom w:val="0"/>
      <w:divBdr>
        <w:top w:val="none" w:sz="0" w:space="0" w:color="auto"/>
        <w:left w:val="none" w:sz="0" w:space="0" w:color="auto"/>
        <w:bottom w:val="none" w:sz="0" w:space="0" w:color="auto"/>
        <w:right w:val="none" w:sz="0" w:space="0" w:color="auto"/>
      </w:divBdr>
    </w:div>
    <w:div w:id="106895438">
      <w:marLeft w:val="0"/>
      <w:marRight w:val="0"/>
      <w:marTop w:val="0"/>
      <w:marBottom w:val="0"/>
      <w:divBdr>
        <w:top w:val="none" w:sz="0" w:space="0" w:color="auto"/>
        <w:left w:val="none" w:sz="0" w:space="0" w:color="auto"/>
        <w:bottom w:val="none" w:sz="0" w:space="0" w:color="auto"/>
        <w:right w:val="none" w:sz="0" w:space="0" w:color="auto"/>
      </w:divBdr>
    </w:div>
    <w:div w:id="106895439">
      <w:marLeft w:val="0"/>
      <w:marRight w:val="0"/>
      <w:marTop w:val="0"/>
      <w:marBottom w:val="0"/>
      <w:divBdr>
        <w:top w:val="none" w:sz="0" w:space="0" w:color="auto"/>
        <w:left w:val="none" w:sz="0" w:space="0" w:color="auto"/>
        <w:bottom w:val="none" w:sz="0" w:space="0" w:color="auto"/>
        <w:right w:val="none" w:sz="0" w:space="0" w:color="auto"/>
      </w:divBdr>
    </w:div>
    <w:div w:id="106895440">
      <w:marLeft w:val="0"/>
      <w:marRight w:val="0"/>
      <w:marTop w:val="0"/>
      <w:marBottom w:val="0"/>
      <w:divBdr>
        <w:top w:val="none" w:sz="0" w:space="0" w:color="auto"/>
        <w:left w:val="none" w:sz="0" w:space="0" w:color="auto"/>
        <w:bottom w:val="none" w:sz="0" w:space="0" w:color="auto"/>
        <w:right w:val="none" w:sz="0" w:space="0" w:color="auto"/>
      </w:divBdr>
    </w:div>
    <w:div w:id="106895442">
      <w:marLeft w:val="0"/>
      <w:marRight w:val="0"/>
      <w:marTop w:val="0"/>
      <w:marBottom w:val="0"/>
      <w:divBdr>
        <w:top w:val="none" w:sz="0" w:space="0" w:color="auto"/>
        <w:left w:val="none" w:sz="0" w:space="0" w:color="auto"/>
        <w:bottom w:val="none" w:sz="0" w:space="0" w:color="auto"/>
        <w:right w:val="none" w:sz="0" w:space="0" w:color="auto"/>
      </w:divBdr>
    </w:div>
    <w:div w:id="106895445">
      <w:marLeft w:val="0"/>
      <w:marRight w:val="0"/>
      <w:marTop w:val="0"/>
      <w:marBottom w:val="0"/>
      <w:divBdr>
        <w:top w:val="none" w:sz="0" w:space="0" w:color="auto"/>
        <w:left w:val="none" w:sz="0" w:space="0" w:color="auto"/>
        <w:bottom w:val="none" w:sz="0" w:space="0" w:color="auto"/>
        <w:right w:val="none" w:sz="0" w:space="0" w:color="auto"/>
      </w:divBdr>
      <w:divsChild>
        <w:div w:id="106895063">
          <w:marLeft w:val="0"/>
          <w:marRight w:val="0"/>
          <w:marTop w:val="0"/>
          <w:marBottom w:val="0"/>
          <w:divBdr>
            <w:top w:val="none" w:sz="0" w:space="0" w:color="auto"/>
            <w:left w:val="none" w:sz="0" w:space="0" w:color="auto"/>
            <w:bottom w:val="none" w:sz="0" w:space="0" w:color="auto"/>
            <w:right w:val="none" w:sz="0" w:space="0" w:color="auto"/>
          </w:divBdr>
          <w:divsChild>
            <w:div w:id="10689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449">
      <w:marLeft w:val="0"/>
      <w:marRight w:val="0"/>
      <w:marTop w:val="0"/>
      <w:marBottom w:val="0"/>
      <w:divBdr>
        <w:top w:val="none" w:sz="0" w:space="0" w:color="auto"/>
        <w:left w:val="none" w:sz="0" w:space="0" w:color="auto"/>
        <w:bottom w:val="none" w:sz="0" w:space="0" w:color="auto"/>
        <w:right w:val="none" w:sz="0" w:space="0" w:color="auto"/>
      </w:divBdr>
    </w:div>
    <w:div w:id="106895450">
      <w:marLeft w:val="0"/>
      <w:marRight w:val="0"/>
      <w:marTop w:val="0"/>
      <w:marBottom w:val="0"/>
      <w:divBdr>
        <w:top w:val="none" w:sz="0" w:space="0" w:color="auto"/>
        <w:left w:val="none" w:sz="0" w:space="0" w:color="auto"/>
        <w:bottom w:val="none" w:sz="0" w:space="0" w:color="auto"/>
        <w:right w:val="none" w:sz="0" w:space="0" w:color="auto"/>
      </w:divBdr>
    </w:div>
    <w:div w:id="106895458">
      <w:marLeft w:val="0"/>
      <w:marRight w:val="0"/>
      <w:marTop w:val="0"/>
      <w:marBottom w:val="0"/>
      <w:divBdr>
        <w:top w:val="none" w:sz="0" w:space="0" w:color="auto"/>
        <w:left w:val="none" w:sz="0" w:space="0" w:color="auto"/>
        <w:bottom w:val="none" w:sz="0" w:space="0" w:color="auto"/>
        <w:right w:val="none" w:sz="0" w:space="0" w:color="auto"/>
      </w:divBdr>
      <w:divsChild>
        <w:div w:id="106892837">
          <w:marLeft w:val="0"/>
          <w:marRight w:val="0"/>
          <w:marTop w:val="0"/>
          <w:marBottom w:val="0"/>
          <w:divBdr>
            <w:top w:val="none" w:sz="0" w:space="0" w:color="auto"/>
            <w:left w:val="none" w:sz="0" w:space="0" w:color="auto"/>
            <w:bottom w:val="none" w:sz="0" w:space="0" w:color="auto"/>
            <w:right w:val="none" w:sz="0" w:space="0" w:color="auto"/>
          </w:divBdr>
        </w:div>
        <w:div w:id="106893033">
          <w:marLeft w:val="0"/>
          <w:marRight w:val="0"/>
          <w:marTop w:val="0"/>
          <w:marBottom w:val="0"/>
          <w:divBdr>
            <w:top w:val="none" w:sz="0" w:space="0" w:color="auto"/>
            <w:left w:val="none" w:sz="0" w:space="0" w:color="auto"/>
            <w:bottom w:val="none" w:sz="0" w:space="0" w:color="auto"/>
            <w:right w:val="none" w:sz="0" w:space="0" w:color="auto"/>
          </w:divBdr>
        </w:div>
        <w:div w:id="106893919">
          <w:marLeft w:val="0"/>
          <w:marRight w:val="0"/>
          <w:marTop w:val="0"/>
          <w:marBottom w:val="0"/>
          <w:divBdr>
            <w:top w:val="none" w:sz="0" w:space="0" w:color="auto"/>
            <w:left w:val="none" w:sz="0" w:space="0" w:color="auto"/>
            <w:bottom w:val="none" w:sz="0" w:space="0" w:color="auto"/>
            <w:right w:val="none" w:sz="0" w:space="0" w:color="auto"/>
          </w:divBdr>
        </w:div>
        <w:div w:id="106894534">
          <w:marLeft w:val="0"/>
          <w:marRight w:val="0"/>
          <w:marTop w:val="0"/>
          <w:marBottom w:val="0"/>
          <w:divBdr>
            <w:top w:val="none" w:sz="0" w:space="0" w:color="auto"/>
            <w:left w:val="none" w:sz="0" w:space="0" w:color="auto"/>
            <w:bottom w:val="none" w:sz="0" w:space="0" w:color="auto"/>
            <w:right w:val="none" w:sz="0" w:space="0" w:color="auto"/>
          </w:divBdr>
        </w:div>
        <w:div w:id="106895081">
          <w:marLeft w:val="0"/>
          <w:marRight w:val="0"/>
          <w:marTop w:val="0"/>
          <w:marBottom w:val="0"/>
          <w:divBdr>
            <w:top w:val="none" w:sz="0" w:space="0" w:color="auto"/>
            <w:left w:val="none" w:sz="0" w:space="0" w:color="auto"/>
            <w:bottom w:val="none" w:sz="0" w:space="0" w:color="auto"/>
            <w:right w:val="none" w:sz="0" w:space="0" w:color="auto"/>
          </w:divBdr>
          <w:divsChild>
            <w:div w:id="106893577">
              <w:marLeft w:val="0"/>
              <w:marRight w:val="0"/>
              <w:marTop w:val="0"/>
              <w:marBottom w:val="0"/>
              <w:divBdr>
                <w:top w:val="none" w:sz="0" w:space="0" w:color="auto"/>
                <w:left w:val="none" w:sz="0" w:space="0" w:color="auto"/>
                <w:bottom w:val="none" w:sz="0" w:space="0" w:color="auto"/>
                <w:right w:val="none" w:sz="0" w:space="0" w:color="auto"/>
              </w:divBdr>
            </w:div>
            <w:div w:id="10689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464">
      <w:marLeft w:val="0"/>
      <w:marRight w:val="0"/>
      <w:marTop w:val="0"/>
      <w:marBottom w:val="0"/>
      <w:divBdr>
        <w:top w:val="none" w:sz="0" w:space="0" w:color="auto"/>
        <w:left w:val="none" w:sz="0" w:space="0" w:color="auto"/>
        <w:bottom w:val="none" w:sz="0" w:space="0" w:color="auto"/>
        <w:right w:val="none" w:sz="0" w:space="0" w:color="auto"/>
      </w:divBdr>
    </w:div>
    <w:div w:id="106895465">
      <w:marLeft w:val="0"/>
      <w:marRight w:val="0"/>
      <w:marTop w:val="0"/>
      <w:marBottom w:val="0"/>
      <w:divBdr>
        <w:top w:val="none" w:sz="0" w:space="0" w:color="auto"/>
        <w:left w:val="none" w:sz="0" w:space="0" w:color="auto"/>
        <w:bottom w:val="none" w:sz="0" w:space="0" w:color="auto"/>
        <w:right w:val="none" w:sz="0" w:space="0" w:color="auto"/>
      </w:divBdr>
      <w:divsChild>
        <w:div w:id="106893275">
          <w:marLeft w:val="0"/>
          <w:marRight w:val="0"/>
          <w:marTop w:val="0"/>
          <w:marBottom w:val="0"/>
          <w:divBdr>
            <w:top w:val="none" w:sz="0" w:space="0" w:color="auto"/>
            <w:left w:val="none" w:sz="0" w:space="0" w:color="auto"/>
            <w:bottom w:val="none" w:sz="0" w:space="0" w:color="auto"/>
            <w:right w:val="none" w:sz="0" w:space="0" w:color="auto"/>
          </w:divBdr>
          <w:divsChild>
            <w:div w:id="106893964">
              <w:marLeft w:val="0"/>
              <w:marRight w:val="0"/>
              <w:marTop w:val="0"/>
              <w:marBottom w:val="0"/>
              <w:divBdr>
                <w:top w:val="none" w:sz="0" w:space="0" w:color="auto"/>
                <w:left w:val="none" w:sz="0" w:space="0" w:color="auto"/>
                <w:bottom w:val="none" w:sz="0" w:space="0" w:color="auto"/>
                <w:right w:val="none" w:sz="0" w:space="0" w:color="auto"/>
              </w:divBdr>
              <w:divsChild>
                <w:div w:id="106895324">
                  <w:marLeft w:val="0"/>
                  <w:marRight w:val="0"/>
                  <w:marTop w:val="0"/>
                  <w:marBottom w:val="0"/>
                  <w:divBdr>
                    <w:top w:val="none" w:sz="0" w:space="0" w:color="auto"/>
                    <w:left w:val="none" w:sz="0" w:space="0" w:color="auto"/>
                    <w:bottom w:val="none" w:sz="0" w:space="0" w:color="auto"/>
                    <w:right w:val="none" w:sz="0" w:space="0" w:color="auto"/>
                  </w:divBdr>
                  <w:divsChild>
                    <w:div w:id="106894749">
                      <w:marLeft w:val="0"/>
                      <w:marRight w:val="0"/>
                      <w:marTop w:val="0"/>
                      <w:marBottom w:val="0"/>
                      <w:divBdr>
                        <w:top w:val="none" w:sz="0" w:space="0" w:color="auto"/>
                        <w:left w:val="none" w:sz="0" w:space="0" w:color="auto"/>
                        <w:bottom w:val="none" w:sz="0" w:space="0" w:color="auto"/>
                        <w:right w:val="none" w:sz="0" w:space="0" w:color="auto"/>
                      </w:divBdr>
                      <w:divsChild>
                        <w:div w:id="106894982">
                          <w:marLeft w:val="0"/>
                          <w:marRight w:val="0"/>
                          <w:marTop w:val="0"/>
                          <w:marBottom w:val="0"/>
                          <w:divBdr>
                            <w:top w:val="none" w:sz="0" w:space="0" w:color="auto"/>
                            <w:left w:val="none" w:sz="0" w:space="0" w:color="auto"/>
                            <w:bottom w:val="none" w:sz="0" w:space="0" w:color="auto"/>
                            <w:right w:val="none" w:sz="0" w:space="0" w:color="auto"/>
                          </w:divBdr>
                          <w:divsChild>
                            <w:div w:id="10689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95467">
      <w:marLeft w:val="0"/>
      <w:marRight w:val="0"/>
      <w:marTop w:val="0"/>
      <w:marBottom w:val="0"/>
      <w:divBdr>
        <w:top w:val="none" w:sz="0" w:space="0" w:color="auto"/>
        <w:left w:val="none" w:sz="0" w:space="0" w:color="auto"/>
        <w:bottom w:val="none" w:sz="0" w:space="0" w:color="auto"/>
        <w:right w:val="none" w:sz="0" w:space="0" w:color="auto"/>
      </w:divBdr>
    </w:div>
    <w:div w:id="106895468">
      <w:marLeft w:val="0"/>
      <w:marRight w:val="0"/>
      <w:marTop w:val="0"/>
      <w:marBottom w:val="0"/>
      <w:divBdr>
        <w:top w:val="none" w:sz="0" w:space="0" w:color="auto"/>
        <w:left w:val="none" w:sz="0" w:space="0" w:color="auto"/>
        <w:bottom w:val="none" w:sz="0" w:space="0" w:color="auto"/>
        <w:right w:val="none" w:sz="0" w:space="0" w:color="auto"/>
      </w:divBdr>
    </w:div>
    <w:div w:id="106895469">
      <w:marLeft w:val="0"/>
      <w:marRight w:val="0"/>
      <w:marTop w:val="0"/>
      <w:marBottom w:val="0"/>
      <w:divBdr>
        <w:top w:val="none" w:sz="0" w:space="0" w:color="auto"/>
        <w:left w:val="none" w:sz="0" w:space="0" w:color="auto"/>
        <w:bottom w:val="none" w:sz="0" w:space="0" w:color="auto"/>
        <w:right w:val="none" w:sz="0" w:space="0" w:color="auto"/>
      </w:divBdr>
    </w:div>
    <w:div w:id="106895471">
      <w:marLeft w:val="0"/>
      <w:marRight w:val="0"/>
      <w:marTop w:val="0"/>
      <w:marBottom w:val="0"/>
      <w:divBdr>
        <w:top w:val="none" w:sz="0" w:space="0" w:color="auto"/>
        <w:left w:val="none" w:sz="0" w:space="0" w:color="auto"/>
        <w:bottom w:val="none" w:sz="0" w:space="0" w:color="auto"/>
        <w:right w:val="none" w:sz="0" w:space="0" w:color="auto"/>
      </w:divBdr>
    </w:div>
    <w:div w:id="106895473">
      <w:marLeft w:val="0"/>
      <w:marRight w:val="0"/>
      <w:marTop w:val="0"/>
      <w:marBottom w:val="0"/>
      <w:divBdr>
        <w:top w:val="none" w:sz="0" w:space="0" w:color="auto"/>
        <w:left w:val="none" w:sz="0" w:space="0" w:color="auto"/>
        <w:bottom w:val="none" w:sz="0" w:space="0" w:color="auto"/>
        <w:right w:val="none" w:sz="0" w:space="0" w:color="auto"/>
      </w:divBdr>
    </w:div>
    <w:div w:id="106895474">
      <w:marLeft w:val="0"/>
      <w:marRight w:val="0"/>
      <w:marTop w:val="0"/>
      <w:marBottom w:val="0"/>
      <w:divBdr>
        <w:top w:val="none" w:sz="0" w:space="0" w:color="auto"/>
        <w:left w:val="none" w:sz="0" w:space="0" w:color="auto"/>
        <w:bottom w:val="none" w:sz="0" w:space="0" w:color="auto"/>
        <w:right w:val="none" w:sz="0" w:space="0" w:color="auto"/>
      </w:divBdr>
    </w:div>
    <w:div w:id="106895478">
      <w:marLeft w:val="0"/>
      <w:marRight w:val="0"/>
      <w:marTop w:val="0"/>
      <w:marBottom w:val="0"/>
      <w:divBdr>
        <w:top w:val="none" w:sz="0" w:space="0" w:color="auto"/>
        <w:left w:val="none" w:sz="0" w:space="0" w:color="auto"/>
        <w:bottom w:val="none" w:sz="0" w:space="0" w:color="auto"/>
        <w:right w:val="none" w:sz="0" w:space="0" w:color="auto"/>
      </w:divBdr>
    </w:div>
    <w:div w:id="106895479">
      <w:marLeft w:val="0"/>
      <w:marRight w:val="0"/>
      <w:marTop w:val="0"/>
      <w:marBottom w:val="0"/>
      <w:divBdr>
        <w:top w:val="none" w:sz="0" w:space="0" w:color="auto"/>
        <w:left w:val="none" w:sz="0" w:space="0" w:color="auto"/>
        <w:bottom w:val="none" w:sz="0" w:space="0" w:color="auto"/>
        <w:right w:val="none" w:sz="0" w:space="0" w:color="auto"/>
      </w:divBdr>
    </w:div>
    <w:div w:id="106895481">
      <w:marLeft w:val="0"/>
      <w:marRight w:val="0"/>
      <w:marTop w:val="0"/>
      <w:marBottom w:val="0"/>
      <w:divBdr>
        <w:top w:val="none" w:sz="0" w:space="0" w:color="auto"/>
        <w:left w:val="none" w:sz="0" w:space="0" w:color="auto"/>
        <w:bottom w:val="none" w:sz="0" w:space="0" w:color="auto"/>
        <w:right w:val="none" w:sz="0" w:space="0" w:color="auto"/>
      </w:divBdr>
    </w:div>
    <w:div w:id="106895483">
      <w:marLeft w:val="0"/>
      <w:marRight w:val="0"/>
      <w:marTop w:val="0"/>
      <w:marBottom w:val="0"/>
      <w:divBdr>
        <w:top w:val="none" w:sz="0" w:space="0" w:color="auto"/>
        <w:left w:val="none" w:sz="0" w:space="0" w:color="auto"/>
        <w:bottom w:val="none" w:sz="0" w:space="0" w:color="auto"/>
        <w:right w:val="none" w:sz="0" w:space="0" w:color="auto"/>
      </w:divBdr>
    </w:div>
    <w:div w:id="106895484">
      <w:marLeft w:val="0"/>
      <w:marRight w:val="0"/>
      <w:marTop w:val="0"/>
      <w:marBottom w:val="0"/>
      <w:divBdr>
        <w:top w:val="none" w:sz="0" w:space="0" w:color="auto"/>
        <w:left w:val="none" w:sz="0" w:space="0" w:color="auto"/>
        <w:bottom w:val="none" w:sz="0" w:space="0" w:color="auto"/>
        <w:right w:val="none" w:sz="0" w:space="0" w:color="auto"/>
      </w:divBdr>
    </w:div>
    <w:div w:id="106895485">
      <w:marLeft w:val="0"/>
      <w:marRight w:val="0"/>
      <w:marTop w:val="0"/>
      <w:marBottom w:val="0"/>
      <w:divBdr>
        <w:top w:val="none" w:sz="0" w:space="0" w:color="auto"/>
        <w:left w:val="none" w:sz="0" w:space="0" w:color="auto"/>
        <w:bottom w:val="none" w:sz="0" w:space="0" w:color="auto"/>
        <w:right w:val="none" w:sz="0" w:space="0" w:color="auto"/>
      </w:divBdr>
    </w:div>
    <w:div w:id="106895486">
      <w:marLeft w:val="0"/>
      <w:marRight w:val="0"/>
      <w:marTop w:val="0"/>
      <w:marBottom w:val="0"/>
      <w:divBdr>
        <w:top w:val="none" w:sz="0" w:space="0" w:color="auto"/>
        <w:left w:val="none" w:sz="0" w:space="0" w:color="auto"/>
        <w:bottom w:val="none" w:sz="0" w:space="0" w:color="auto"/>
        <w:right w:val="none" w:sz="0" w:space="0" w:color="auto"/>
      </w:divBdr>
    </w:div>
    <w:div w:id="106895487">
      <w:marLeft w:val="0"/>
      <w:marRight w:val="0"/>
      <w:marTop w:val="0"/>
      <w:marBottom w:val="0"/>
      <w:divBdr>
        <w:top w:val="none" w:sz="0" w:space="0" w:color="auto"/>
        <w:left w:val="none" w:sz="0" w:space="0" w:color="auto"/>
        <w:bottom w:val="none" w:sz="0" w:space="0" w:color="auto"/>
        <w:right w:val="none" w:sz="0" w:space="0" w:color="auto"/>
      </w:divBdr>
    </w:div>
    <w:div w:id="106895488">
      <w:marLeft w:val="0"/>
      <w:marRight w:val="0"/>
      <w:marTop w:val="0"/>
      <w:marBottom w:val="0"/>
      <w:divBdr>
        <w:top w:val="none" w:sz="0" w:space="0" w:color="auto"/>
        <w:left w:val="none" w:sz="0" w:space="0" w:color="auto"/>
        <w:bottom w:val="none" w:sz="0" w:space="0" w:color="auto"/>
        <w:right w:val="none" w:sz="0" w:space="0" w:color="auto"/>
      </w:divBdr>
    </w:div>
    <w:div w:id="106895491">
      <w:marLeft w:val="0"/>
      <w:marRight w:val="0"/>
      <w:marTop w:val="0"/>
      <w:marBottom w:val="0"/>
      <w:divBdr>
        <w:top w:val="none" w:sz="0" w:space="0" w:color="auto"/>
        <w:left w:val="none" w:sz="0" w:space="0" w:color="auto"/>
        <w:bottom w:val="none" w:sz="0" w:space="0" w:color="auto"/>
        <w:right w:val="none" w:sz="0" w:space="0" w:color="auto"/>
      </w:divBdr>
    </w:div>
    <w:div w:id="106895494">
      <w:marLeft w:val="0"/>
      <w:marRight w:val="0"/>
      <w:marTop w:val="0"/>
      <w:marBottom w:val="0"/>
      <w:divBdr>
        <w:top w:val="none" w:sz="0" w:space="0" w:color="auto"/>
        <w:left w:val="none" w:sz="0" w:space="0" w:color="auto"/>
        <w:bottom w:val="none" w:sz="0" w:space="0" w:color="auto"/>
        <w:right w:val="none" w:sz="0" w:space="0" w:color="auto"/>
      </w:divBdr>
    </w:div>
    <w:div w:id="106895495">
      <w:marLeft w:val="0"/>
      <w:marRight w:val="0"/>
      <w:marTop w:val="0"/>
      <w:marBottom w:val="0"/>
      <w:divBdr>
        <w:top w:val="none" w:sz="0" w:space="0" w:color="auto"/>
        <w:left w:val="none" w:sz="0" w:space="0" w:color="auto"/>
        <w:bottom w:val="none" w:sz="0" w:space="0" w:color="auto"/>
        <w:right w:val="none" w:sz="0" w:space="0" w:color="auto"/>
      </w:divBdr>
    </w:div>
    <w:div w:id="106895497">
      <w:marLeft w:val="0"/>
      <w:marRight w:val="0"/>
      <w:marTop w:val="0"/>
      <w:marBottom w:val="0"/>
      <w:divBdr>
        <w:top w:val="none" w:sz="0" w:space="0" w:color="auto"/>
        <w:left w:val="none" w:sz="0" w:space="0" w:color="auto"/>
        <w:bottom w:val="none" w:sz="0" w:space="0" w:color="auto"/>
        <w:right w:val="none" w:sz="0" w:space="0" w:color="auto"/>
      </w:divBdr>
    </w:div>
    <w:div w:id="106895498">
      <w:marLeft w:val="0"/>
      <w:marRight w:val="0"/>
      <w:marTop w:val="0"/>
      <w:marBottom w:val="0"/>
      <w:divBdr>
        <w:top w:val="none" w:sz="0" w:space="0" w:color="auto"/>
        <w:left w:val="none" w:sz="0" w:space="0" w:color="auto"/>
        <w:bottom w:val="none" w:sz="0" w:space="0" w:color="auto"/>
        <w:right w:val="none" w:sz="0" w:space="0" w:color="auto"/>
      </w:divBdr>
      <w:divsChild>
        <w:div w:id="106895499">
          <w:marLeft w:val="0"/>
          <w:marRight w:val="0"/>
          <w:marTop w:val="0"/>
          <w:marBottom w:val="0"/>
          <w:divBdr>
            <w:top w:val="none" w:sz="0" w:space="0" w:color="auto"/>
            <w:left w:val="none" w:sz="0" w:space="0" w:color="auto"/>
            <w:bottom w:val="none" w:sz="0" w:space="0" w:color="auto"/>
            <w:right w:val="none" w:sz="0" w:space="0" w:color="auto"/>
          </w:divBdr>
        </w:div>
        <w:div w:id="106895502">
          <w:marLeft w:val="0"/>
          <w:marRight w:val="0"/>
          <w:marTop w:val="0"/>
          <w:marBottom w:val="0"/>
          <w:divBdr>
            <w:top w:val="none" w:sz="0" w:space="0" w:color="auto"/>
            <w:left w:val="none" w:sz="0" w:space="0" w:color="auto"/>
            <w:bottom w:val="none" w:sz="0" w:space="0" w:color="auto"/>
            <w:right w:val="none" w:sz="0" w:space="0" w:color="auto"/>
          </w:divBdr>
        </w:div>
      </w:divsChild>
    </w:div>
    <w:div w:id="106895501">
      <w:marLeft w:val="0"/>
      <w:marRight w:val="0"/>
      <w:marTop w:val="0"/>
      <w:marBottom w:val="0"/>
      <w:divBdr>
        <w:top w:val="none" w:sz="0" w:space="0" w:color="auto"/>
        <w:left w:val="none" w:sz="0" w:space="0" w:color="auto"/>
        <w:bottom w:val="none" w:sz="0" w:space="0" w:color="auto"/>
        <w:right w:val="none" w:sz="0" w:space="0" w:color="auto"/>
      </w:divBdr>
      <w:divsChild>
        <w:div w:id="106895500">
          <w:marLeft w:val="0"/>
          <w:marRight w:val="0"/>
          <w:marTop w:val="0"/>
          <w:marBottom w:val="0"/>
          <w:divBdr>
            <w:top w:val="none" w:sz="0" w:space="0" w:color="auto"/>
            <w:left w:val="none" w:sz="0" w:space="0" w:color="auto"/>
            <w:bottom w:val="none" w:sz="0" w:space="0" w:color="auto"/>
            <w:right w:val="none" w:sz="0" w:space="0" w:color="auto"/>
          </w:divBdr>
        </w:div>
        <w:div w:id="106895504">
          <w:marLeft w:val="0"/>
          <w:marRight w:val="0"/>
          <w:marTop w:val="0"/>
          <w:marBottom w:val="0"/>
          <w:divBdr>
            <w:top w:val="none" w:sz="0" w:space="0" w:color="auto"/>
            <w:left w:val="none" w:sz="0" w:space="0" w:color="auto"/>
            <w:bottom w:val="none" w:sz="0" w:space="0" w:color="auto"/>
            <w:right w:val="none" w:sz="0" w:space="0" w:color="auto"/>
          </w:divBdr>
        </w:div>
      </w:divsChild>
    </w:div>
    <w:div w:id="106895503">
      <w:marLeft w:val="0"/>
      <w:marRight w:val="0"/>
      <w:marTop w:val="0"/>
      <w:marBottom w:val="0"/>
      <w:divBdr>
        <w:top w:val="none" w:sz="0" w:space="0" w:color="auto"/>
        <w:left w:val="none" w:sz="0" w:space="0" w:color="auto"/>
        <w:bottom w:val="none" w:sz="0" w:space="0" w:color="auto"/>
        <w:right w:val="none" w:sz="0" w:space="0" w:color="auto"/>
      </w:divBdr>
    </w:div>
    <w:div w:id="106895505">
      <w:marLeft w:val="0"/>
      <w:marRight w:val="0"/>
      <w:marTop w:val="0"/>
      <w:marBottom w:val="0"/>
      <w:divBdr>
        <w:top w:val="none" w:sz="0" w:space="0" w:color="auto"/>
        <w:left w:val="none" w:sz="0" w:space="0" w:color="auto"/>
        <w:bottom w:val="none" w:sz="0" w:space="0" w:color="auto"/>
        <w:right w:val="none" w:sz="0" w:space="0" w:color="auto"/>
      </w:divBdr>
    </w:div>
    <w:div w:id="106895506">
      <w:marLeft w:val="0"/>
      <w:marRight w:val="0"/>
      <w:marTop w:val="0"/>
      <w:marBottom w:val="0"/>
      <w:divBdr>
        <w:top w:val="none" w:sz="0" w:space="0" w:color="auto"/>
        <w:left w:val="none" w:sz="0" w:space="0" w:color="auto"/>
        <w:bottom w:val="none" w:sz="0" w:space="0" w:color="auto"/>
        <w:right w:val="none" w:sz="0" w:space="0" w:color="auto"/>
      </w:divBdr>
    </w:div>
    <w:div w:id="106895507">
      <w:marLeft w:val="0"/>
      <w:marRight w:val="0"/>
      <w:marTop w:val="0"/>
      <w:marBottom w:val="0"/>
      <w:divBdr>
        <w:top w:val="none" w:sz="0" w:space="0" w:color="auto"/>
        <w:left w:val="none" w:sz="0" w:space="0" w:color="auto"/>
        <w:bottom w:val="none" w:sz="0" w:space="0" w:color="auto"/>
        <w:right w:val="none" w:sz="0" w:space="0" w:color="auto"/>
      </w:divBdr>
    </w:div>
    <w:div w:id="106895508">
      <w:marLeft w:val="0"/>
      <w:marRight w:val="0"/>
      <w:marTop w:val="0"/>
      <w:marBottom w:val="0"/>
      <w:divBdr>
        <w:top w:val="none" w:sz="0" w:space="0" w:color="auto"/>
        <w:left w:val="none" w:sz="0" w:space="0" w:color="auto"/>
        <w:bottom w:val="none" w:sz="0" w:space="0" w:color="auto"/>
        <w:right w:val="none" w:sz="0" w:space="0" w:color="auto"/>
      </w:divBdr>
    </w:div>
    <w:div w:id="1068955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Pietro\Documents\Stazione%20Celeste\e-books.htm" TargetMode="External"/><Relationship Id="rId13" Type="http://schemas.openxmlformats.org/officeDocument/2006/relationships/hyperlink" Target="http://www.entourage-di-kryon.it/i-5-concetti-della-nuova-umanita-testo"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tazioneceleste.it" TargetMode="External"/><Relationship Id="rId12" Type="http://schemas.openxmlformats.org/officeDocument/2006/relationships/hyperlink" Target="http://www.stazioneceleste.it/kryon.htm" TargetMode="External"/><Relationship Id="rId17" Type="http://schemas.openxmlformats.org/officeDocument/2006/relationships/hyperlink" Target="file:///C:\Users\Pietro\Documents\Stazione%20Celeste\_private\aggiornamenti\Aggiornamenti-Staz_Cel_16.02-4.htm" TargetMode="External"/><Relationship Id="rId2" Type="http://schemas.openxmlformats.org/officeDocument/2006/relationships/styles" Target="styles.xml"/><Relationship Id="rId16" Type="http://schemas.openxmlformats.org/officeDocument/2006/relationships/hyperlink" Target="file:///C:\Users\Pietro\Documents\Stazione%20Celeste\Verso_il_Territorio_Comune\Com.Circolare.Feb16.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channeling.htm" TargetMode="External"/><Relationship Id="rId5" Type="http://schemas.openxmlformats.org/officeDocument/2006/relationships/footnotes" Target="footnotes.xml"/><Relationship Id="rId15" Type="http://schemas.openxmlformats.org/officeDocument/2006/relationships/hyperlink" Target="file:///C:\Users\Pietro\Documents\Stazione%20Celeste\territorio_comune.htm" TargetMode="External"/><Relationship Id="rId10" Type="http://schemas.openxmlformats.org/officeDocument/2006/relationships/hyperlink" Target="file:///C:\Users\Pietro\Documents\Stazione%20Celeste\Satya\Satya.7.ht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stazioneceleste.it/Satya.htm" TargetMode="External"/><Relationship Id="rId14" Type="http://schemas.openxmlformats.org/officeDocument/2006/relationships/hyperlink" Target="http://www.stazioneceleste.it/channeling.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TotalTime>
  <Pages>36</Pages>
  <Words>12388</Words>
  <Characters>-32766</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2016-02-24T14:55:00Z</cp:lastPrinted>
  <dcterms:created xsi:type="dcterms:W3CDTF">2016-02-24T14:44:00Z</dcterms:created>
  <dcterms:modified xsi:type="dcterms:W3CDTF">2016-02-24T14:55:00Z</dcterms:modified>
</cp:coreProperties>
</file>