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6FB" w:rsidRPr="003A2B4D" w:rsidRDefault="00F446FB" w:rsidP="000A1E1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446FB" w:rsidRPr="003A2B4D" w:rsidRDefault="00F446FB" w:rsidP="000A1E1D">
      <w:pPr>
        <w:jc w:val="center"/>
      </w:pPr>
      <w:r w:rsidRPr="003A2B4D">
        <w:t> </w:t>
      </w:r>
    </w:p>
    <w:p w:rsidR="00F446FB" w:rsidRPr="003A2B4D" w:rsidRDefault="00F446FB" w:rsidP="000A1E1D">
      <w:pPr>
        <w:pStyle w:val="Heading1"/>
      </w:pPr>
      <w:r w:rsidRPr="003A2B4D">
        <w:rPr>
          <w:rFonts w:ascii="Verdana" w:hAnsi="Verdana"/>
          <w:shadow/>
          <w:sz w:val="27"/>
          <w:szCs w:val="27"/>
        </w:rPr>
        <w:t>Aggiornamenti Settimanali</w:t>
      </w:r>
    </w:p>
    <w:p w:rsidR="00F446FB" w:rsidRPr="003A2B4D" w:rsidRDefault="00F446FB" w:rsidP="000A1E1D">
      <w:pPr>
        <w:jc w:val="center"/>
      </w:pPr>
      <w:r w:rsidRPr="003A2B4D">
        <w:t> </w:t>
      </w:r>
    </w:p>
    <w:p w:rsidR="00F446FB" w:rsidRPr="003A2B4D" w:rsidRDefault="00F446FB" w:rsidP="000A1E1D">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1</w:t>
      </w:r>
    </w:p>
    <w:p w:rsidR="00F446FB" w:rsidRPr="003A2B4D" w:rsidRDefault="00F446FB" w:rsidP="000A1E1D">
      <w:pPr>
        <w:pStyle w:val="Heading2"/>
        <w:rPr>
          <w:rFonts w:ascii="Verdana" w:hAnsi="Verdana"/>
          <w:color w:val="auto"/>
          <w:sz w:val="32"/>
          <w:szCs w:val="32"/>
        </w:rPr>
      </w:pPr>
    </w:p>
    <w:p w:rsidR="00F446FB" w:rsidRPr="003A2B4D" w:rsidRDefault="00F446FB" w:rsidP="000A1E1D">
      <w:pPr>
        <w:pStyle w:val="Heading2"/>
        <w:rPr>
          <w:color w:val="auto"/>
        </w:rPr>
      </w:pPr>
      <w:r>
        <w:rPr>
          <w:rFonts w:ascii="Verdana" w:hAnsi="Verdana"/>
          <w:b w:val="0"/>
          <w:i/>
          <w:color w:val="auto"/>
          <w:sz w:val="20"/>
          <w:szCs w:val="20"/>
        </w:rPr>
        <w:t xml:space="preserve">7 marzo </w:t>
      </w:r>
      <w:r w:rsidRPr="003A2B4D">
        <w:rPr>
          <w:rFonts w:ascii="Verdana" w:hAnsi="Verdana"/>
          <w:b w:val="0"/>
          <w:i/>
          <w:color w:val="auto"/>
          <w:sz w:val="20"/>
          <w:szCs w:val="20"/>
        </w:rPr>
        <w:t>201</w:t>
      </w:r>
      <w:r>
        <w:rPr>
          <w:rFonts w:ascii="Verdana" w:hAnsi="Verdana"/>
          <w:b w:val="0"/>
          <w:i/>
          <w:color w:val="auto"/>
          <w:sz w:val="20"/>
          <w:szCs w:val="20"/>
        </w:rPr>
        <w:t>6</w:t>
      </w:r>
    </w:p>
    <w:p w:rsidR="00F446FB" w:rsidRPr="003A2B4D" w:rsidRDefault="00F446FB" w:rsidP="000A1E1D"/>
    <w:p w:rsidR="00F446FB" w:rsidRPr="003A2B4D" w:rsidRDefault="00F446FB" w:rsidP="000A1E1D">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F446FB" w:rsidRDefault="00F446FB" w:rsidP="000A1E1D">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F446FB" w:rsidTr="00662474">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F446FB" w:rsidRDefault="00F446FB">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F446FB" w:rsidRDefault="00F446FB">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F446FB" w:rsidRDefault="00F446FB">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F446FB" w:rsidRDefault="00F446FB">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F446FB" w:rsidTr="0066247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446FB" w:rsidRDefault="00F446FB">
            <w:pPr>
              <w:pStyle w:val="NormalWeb"/>
              <w:spacing w:before="30" w:beforeAutospacing="0" w:after="30" w:afterAutospacing="0"/>
              <w:jc w:val="center"/>
            </w:pPr>
            <w:r>
              <w:rPr>
                <w:rFonts w:ascii="Verdana" w:hAnsi="Verdana"/>
                <w:color w:val="000080"/>
                <w:sz w:val="20"/>
                <w:szCs w:val="20"/>
              </w:rPr>
              <w:t>2 - 6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446FB" w:rsidRDefault="00F446FB">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446FB" w:rsidRDefault="00F446FB">
            <w:pPr>
              <w:pStyle w:val="NormalWeb"/>
              <w:spacing w:before="30" w:beforeAutospacing="0" w:after="30" w:afterAutospacing="0"/>
              <w:jc w:val="center"/>
            </w:pPr>
            <w:hyperlink r:id="rId9"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F446FB" w:rsidRDefault="00F446FB">
            <w:pPr>
              <w:pStyle w:val="NormalWeb"/>
              <w:spacing w:before="20" w:beforeAutospacing="0" w:after="20" w:afterAutospacing="0"/>
              <w:jc w:val="center"/>
            </w:pPr>
            <w:hyperlink r:id="rId10" w:history="1">
              <w:r>
                <w:rPr>
                  <w:rStyle w:val="Hyperlink"/>
                  <w:rFonts w:ascii="Verdana" w:hAnsi="Verdana"/>
                  <w:sz w:val="20"/>
                  <w:szCs w:val="20"/>
                </w:rPr>
                <w:t>Udire la voce dello spirito</w:t>
              </w:r>
            </w:hyperlink>
            <w:r>
              <w:br/>
            </w:r>
            <w:r>
              <w:rPr>
                <w:rFonts w:ascii="Verdana" w:hAnsi="Verdana"/>
                <w:color w:val="003366"/>
                <w:sz w:val="15"/>
                <w:szCs w:val="15"/>
              </w:rPr>
              <w:t xml:space="preserve">Traduzione e trascrizione del messaggio audio </w:t>
            </w:r>
          </w:p>
          <w:p w:rsidR="00F446FB" w:rsidRDefault="00F446FB">
            <w:pPr>
              <w:pStyle w:val="NormalWeb"/>
              <w:spacing w:before="20" w:beforeAutospacing="0" w:after="20" w:afterAutospacing="0"/>
              <w:jc w:val="center"/>
            </w:pPr>
            <w:r>
              <w:rPr>
                <w:rFonts w:ascii="Verdana" w:hAnsi="Verdana"/>
                <w:color w:val="003366"/>
                <w:sz w:val="15"/>
                <w:szCs w:val="15"/>
              </w:rPr>
              <w:t>del 20 febbraio 2016</w:t>
            </w:r>
          </w:p>
        </w:tc>
      </w:tr>
      <w:tr w:rsidR="00F446FB" w:rsidTr="0066247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446FB" w:rsidRDefault="00F446FB">
            <w:pPr>
              <w:pStyle w:val="NormalWeb"/>
              <w:spacing w:before="30" w:beforeAutospacing="0" w:after="30" w:afterAutospacing="0"/>
              <w:jc w:val="center"/>
            </w:pPr>
            <w:r>
              <w:rPr>
                <w:rFonts w:ascii="Verdana" w:hAnsi="Verdana"/>
                <w:color w:val="000080"/>
                <w:sz w:val="20"/>
                <w:szCs w:val="20"/>
              </w:rPr>
              <w:t>7 - 8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446FB" w:rsidRDefault="00F446FB">
            <w:pPr>
              <w:pStyle w:val="NormalWeb"/>
              <w:spacing w:before="30" w:beforeAutospacing="0" w:after="30" w:afterAutospacing="0"/>
              <w:jc w:val="center"/>
            </w:pPr>
            <w:hyperlink r:id="rId11"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446FB" w:rsidRDefault="00F446FB">
            <w:pPr>
              <w:pStyle w:val="NormalWeb"/>
              <w:spacing w:before="30" w:beforeAutospacing="0" w:after="30" w:afterAutospacing="0"/>
              <w:jc w:val="center"/>
            </w:pPr>
            <w:hyperlink r:id="rId12" w:history="1">
              <w:r>
                <w:rPr>
                  <w:rStyle w:val="Hyperlink"/>
                  <w:rFonts w:ascii="Verdana" w:hAnsi="Verdana"/>
                  <w:sz w:val="20"/>
                  <w:szCs w:val="20"/>
                </w:rPr>
                <w:t>ThinkWithYourHeart</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F446FB" w:rsidRDefault="00F446FB">
            <w:pPr>
              <w:pStyle w:val="NormalWeb"/>
              <w:spacing w:before="20" w:beforeAutospacing="0" w:after="20" w:afterAutospacing="0"/>
              <w:jc w:val="center"/>
            </w:pPr>
            <w:hyperlink r:id="rId13" w:history="1">
              <w:r>
                <w:rPr>
                  <w:rStyle w:val="Hyperlink"/>
                  <w:rFonts w:ascii="Verdana" w:hAnsi="Verdana"/>
                  <w:sz w:val="20"/>
                  <w:szCs w:val="20"/>
                </w:rPr>
                <w:t>Il ritorno di Dio: raggiungere la meta</w:t>
              </w:r>
            </w:hyperlink>
          </w:p>
          <w:p w:rsidR="00F446FB" w:rsidRDefault="00F446FB">
            <w:pPr>
              <w:pStyle w:val="NormalWeb"/>
              <w:spacing w:before="20" w:beforeAutospacing="0" w:after="20" w:afterAutospacing="0"/>
              <w:jc w:val="center"/>
            </w:pPr>
            <w:r>
              <w:rPr>
                <w:rFonts w:ascii="Verdana" w:hAnsi="Verdana"/>
                <w:color w:val="003366"/>
                <w:sz w:val="15"/>
                <w:szCs w:val="15"/>
              </w:rPr>
              <w:t>23 febbraio 2016</w:t>
            </w:r>
          </w:p>
        </w:tc>
      </w:tr>
    </w:tbl>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B12DBA">
      <w:pPr>
        <w:pStyle w:val="NormalWeb"/>
        <w:spacing w:before="20" w:beforeAutospacing="0" w:after="20" w:afterAutospacing="0"/>
        <w:jc w:val="center"/>
      </w:pPr>
      <w:r>
        <w:rPr>
          <w:b/>
          <w:bCs/>
          <w:color w:val="000080"/>
          <w:sz w:val="36"/>
          <w:szCs w:val="36"/>
        </w:rPr>
        <w:t>Udire la voce dello spirito</w:t>
      </w:r>
    </w:p>
    <w:p w:rsidR="00F446FB" w:rsidRDefault="00F446FB" w:rsidP="00B12DBA">
      <w:pPr>
        <w:pStyle w:val="NormalWeb"/>
        <w:spacing w:before="20" w:beforeAutospacing="0" w:after="20" w:afterAutospacing="0"/>
        <w:jc w:val="center"/>
      </w:pPr>
      <w:r>
        <w:rPr>
          <w:b/>
          <w:bCs/>
          <w:i/>
          <w:iCs/>
          <w:color w:val="000080"/>
          <w:sz w:val="27"/>
          <w:szCs w:val="27"/>
        </w:rPr>
        <w:t>Kryon canalizzato da Lee Carroll</w:t>
      </w:r>
    </w:p>
    <w:p w:rsidR="00F446FB" w:rsidRDefault="00F446FB" w:rsidP="00B12DBA">
      <w:pPr>
        <w:pStyle w:val="NormalWeb"/>
        <w:jc w:val="both"/>
      </w:pPr>
      <w:r>
        <w:rPr>
          <w:color w:val="000080"/>
        </w:rPr>
        <w:t>Saluti miei cari, Io Sono Kryon del Servizio Magnetico.</w:t>
      </w:r>
    </w:p>
    <w:p w:rsidR="00F446FB" w:rsidRDefault="00F446FB" w:rsidP="00B12DBA">
      <w:pPr>
        <w:pStyle w:val="NormalWeb"/>
        <w:jc w:val="both"/>
      </w:pPr>
      <w:r>
        <w:rPr>
          <w:color w:val="000080"/>
        </w:rPr>
        <w:t>L’energia del giorno è molto diversa da quella che c’era quando ebbe luogo la prima esperienza col mio partner. Moltissime cose sono accadute in un modo che noi ci aspettavamo. Il mio partner insegna i potenziali e la realtà,e quando l’ho incontrato, nel 1989,l’informazione che ho presentato era reale allora quanto lo è ora: che non ci sarebbe stata una guerra nucleare al (cambio) di millennio, che ci sarebbe stato un cambiamento di coscienza, che la griglia magnetica del pianeta si sarebbe spostata e ora la scienza ha dimostrato una connessione tra la coscienza umana e quella stessa griglia. La scienza è stata presentata anche oggi mostrando questa connessione,eppure quello che vi presenterò tra poco è la cosa più esoterica che possiate immaginare. Vi racconterò la storia del libero arbitrio,di dove vi ha portato rispetto allo sviluppo della coscienza umana. Non è complessa ma, se vi siete sintonizzati da poco, potrebbe essere un po’ troppo strana.</w:t>
      </w:r>
    </w:p>
    <w:p w:rsidR="00F446FB" w:rsidRDefault="00F446FB" w:rsidP="00B12DBA">
      <w:pPr>
        <w:pStyle w:val="NormalWeb"/>
        <w:jc w:val="both"/>
      </w:pPr>
      <w:r>
        <w:rPr>
          <w:color w:val="000080"/>
        </w:rPr>
        <w:t>L’umanità ha il libero arbitrio, non solo per fare ciò che desidera fare senza l’intervento dello Spirito, ma (anche rispetto) alla direzione in cui porta se stessa,alla sua energia, alla sua coscienza,al modo in cui funziona e pensa, sia che cooperi o no: QUESTO è il libero arbitrio dell’umanità. L’intero puzzle in atto su questo pianeta non è un test di (esseri) umani: è un test dell’energia.</w:t>
      </w:r>
    </w:p>
    <w:p w:rsidR="00F446FB" w:rsidRDefault="00F446FB" w:rsidP="00B12DBA">
      <w:pPr>
        <w:pStyle w:val="NormalWeb"/>
        <w:jc w:val="both"/>
      </w:pPr>
      <w:r>
        <w:rPr>
          <w:color w:val="000080"/>
        </w:rPr>
        <w:t>Voi vivete, vivete, vivete più e più esistenze. È possibile che in così tante generazioni sareste diventati capaci di tirarvi su con le vostre sole forze, di accrescere la coscienza dell’umanità e di laurearvi in ciò che è la pace sulla terra e un paradigma di esistenza completamente diverso? Io sono giunto nel 1989 perché questo è il potenziale ed è misurato da qualcosa di cui sto per parlarvi, (ossia) l’intera ragione per cui le cose sono accadute negli anni ’80, il modo in cui sono accadute, i “jolly” imprevedibili che avete visto inclusa quella che è la caduta dell’Unione Sovietica: tutte cose inaspettate… ce ne sono altre in arrivo!</w:t>
      </w:r>
    </w:p>
    <w:p w:rsidR="00F446FB" w:rsidRDefault="00F446FB" w:rsidP="00B12DBA">
      <w:pPr>
        <w:pStyle w:val="NormalWeb"/>
        <w:jc w:val="both"/>
      </w:pPr>
      <w:r>
        <w:rPr>
          <w:color w:val="000080"/>
        </w:rPr>
        <w:t>(Queste cose) sono un “narratore”, un messaggio su tempi che stanno cambiando, su una maggiore coscienza in cui l’umanità inizia a crescere,a uscire da quello che chiamo il parco-giochi della coscienza per entrare in un’eleganza della coscienza, una (coscienza) che crea fratellanza e pace come inizio di un nuovo tipo di essere umano, un nuovo tipo di società… Ma non è sempre stato così.</w:t>
      </w:r>
    </w:p>
    <w:p w:rsidR="00F446FB" w:rsidRDefault="00F446FB" w:rsidP="00B12DBA">
      <w:pPr>
        <w:pStyle w:val="NormalWeb"/>
        <w:jc w:val="both"/>
      </w:pPr>
      <w:r>
        <w:rPr>
          <w:color w:val="000080"/>
        </w:rPr>
        <w:t>Vi ho detto prima che potremmo intitolare questa comunicazione“udire la voce dello Spirito”, “udire la voce di Dio”. È una metafora, vero? Le persone che sono spiritualmente in sintonia non sentono in genere una voce dal cielo. È una metafora:udire la voce dello Spirito è una metafora dell'essere sintonizzati con l’intuizione (che è) all’interno del vostro stesso Sé Superiore così da potervi connettere con ciò che è più grande di voi e “udire” – messo tra virgolette – le informazioni per voi, le informazioni per il pianeta. La ragione per cui è così difficile udirla (è che è) una metafora: udire è essere intuitivi. L’intera ragione che lo rende così difficile è che c’è un basso ronzio: potreste chiamarlo la metafora di un rumore (di fondo), un ronzio che sembra offuscare,ossia“coprire” i messaggi. È come tentare di udire qualcosa mentre c’è un rumore. È la metafora migliore che possiamo darvi, ma il livello del rumore sta iniziando a diminuire,e che cosa accade quando ricevete un messaggio migliore, più chiaro? Voi cambiate, il mondo cambia;anche coloro che sono attorno a voi odono ciò che sta accadendo, persino coloro che non vogliono udire… odono. La metafora è: udire. Non lasciate questo luogo pensando che udrete qualcosa con le orecchie: questa è una metafora! Si tratta dell’essere in sintonia con l’intuizione di sapere che cos’è giusto, che cos’è sbagliato, che cosa vi succede con l’aumento dei potenziali percettivi… Tutto questo è udire la voce dello Spirito. Tra le cose più difficili per noi da insegnare vi è ciò che il mio partner sta insegnando da alcuni anni. Il modo per voi più facile per approcciare queste cose (è)quando egli dice che il vostro DNA non sta lavorando al 100%, (ma) sta lavorando intorno al 30%. È intorno al 30% che si trova: nemmeno alla metà. È una metafora, non c’è alcuno strumento che si possa avvolgere attorno al vostro DNA per dare una percentuale, ma è il meglio che possiamo fare per dirvi a che punto siete quando si tratta della coscienza dell’umanità.</w:t>
      </w:r>
    </w:p>
    <w:p w:rsidR="00F446FB" w:rsidRDefault="00F446FB" w:rsidP="00B12DBA">
      <w:pPr>
        <w:pStyle w:val="NormalWeb"/>
        <w:jc w:val="both"/>
      </w:pPr>
      <w:r>
        <w:rPr>
          <w:color w:val="000080"/>
        </w:rPr>
        <w:t>Adesso voglio darvi alcune informazioni che possono semplicemente essere di qualche interesse: com’è iniziato tutto questo (e) dov’è arrivato. Se doveste iniziare un test della coscienza sul pianeta,dovrebbe essere (su basi) egualitarie. Dovete iniziare col medesimo quantitativo di luce e ombra,e noi l’abbiamo fatto. Vi abbiamo detto che la storia dell’umanità è breve, con un pianeta che è stato qui per 4 miliardi di anni e voi che siete stati qui per 50.000: è breve! L’umanità,per come la conoscete voi, è in realtà iniziata solo 200.000 anni fa con il processo di inseminazione, 100.000 anni fa quando c’era Lemuria, 50.000 anni fa quando (tutto) era stato veramente fatto e il test era in corso. Voi siete “nuovi”, siete “nuovi”!Tutta la storia conosciuta,piena di esseri umani che si combattono: siete “nuovi”!  E ora inizia il cambiamento.</w:t>
      </w:r>
    </w:p>
    <w:p w:rsidR="00F446FB" w:rsidRDefault="00F446FB" w:rsidP="00B12DBA">
      <w:pPr>
        <w:pStyle w:val="NormalWeb"/>
        <w:jc w:val="both"/>
      </w:pPr>
      <w:r>
        <w:rPr>
          <w:color w:val="000080"/>
        </w:rPr>
        <w:t>L’ironia è che coloro che stanno ascoltando questo e alcuni che sono tra il pubblico c’erano durante tutto questo e, anime antiche, vi abbiamo dato questa spiegazione molte volte: ricordate chi pensate di essere in Atlantide, ricordate che chi pensate di essere è questo e quello,e tutte queste cose salteranno fuori dalla vostra akasha. Significa unicamente che c’eravate e l’avete fatto, avete visto i cataclismi, c’eravate quando le cose sono successe ed esse sono impresse in una memoria che non riuscite ad afferrare davvero, ma c’è. Che cosa significa che sapete di essere antichi? Forse avete aiutato ad avviare il pianeta. La Sorellanza (ne) è un grande esempio e quanti di voi si sentono propensi a partecipare alla Sorellanza, persino stasera: una riunione che celebra l’inizio. Celebra un tempo in cui le donne possedevano ciò che è intuitivo,il che sta a dire che erano state date loro le energie sciamaniche del pianeta. Chi meglio  poteva averle se non le donatrici della vita?</w:t>
      </w:r>
    </w:p>
    <w:p w:rsidR="00F446FB" w:rsidRDefault="00F446FB" w:rsidP="00B12DBA">
      <w:pPr>
        <w:pStyle w:val="NormalWeb"/>
        <w:jc w:val="both"/>
      </w:pPr>
      <w:r>
        <w:rPr>
          <w:color w:val="000080"/>
        </w:rPr>
        <w:t>Questo rappresenta un tempo,all’inizio, di uguaglianza, di una saggezza, che era l’inizio del test. Il DNA all’inizio del test era stato fissato a 30(%). Allora, aspettate un attimo, perché non sembra giusto, vero?</w:t>
      </w:r>
    </w:p>
    <w:p w:rsidR="00F446FB" w:rsidRDefault="00F446FB" w:rsidP="00B12DBA">
      <w:pPr>
        <w:pStyle w:val="NormalWeb"/>
        <w:jc w:val="both"/>
      </w:pPr>
      <w:r>
        <w:rPr>
          <w:color w:val="000080"/>
        </w:rPr>
        <w:t>Esso (il DNA) è salito velocemente a 35(%): velocemente perché è a quel (valore) che si ha il pieno controllo sull’oscurità. Ora, restate sintonizzati per sapere che cosa intendo dire con ciò e continuate ad ascoltare.</w:t>
      </w:r>
    </w:p>
    <w:p w:rsidR="00F446FB" w:rsidRDefault="00F446FB" w:rsidP="00B12DBA">
      <w:pPr>
        <w:pStyle w:val="NormalWeb"/>
        <w:jc w:val="both"/>
      </w:pPr>
      <w:r>
        <w:rPr>
          <w:color w:val="000080"/>
        </w:rPr>
        <w:t>Vi dico qualcosa che dovreste sapere: questo vi mostra attraverso i numeri il potere della luce sull’oscurità. Quando avete avuto il 35% di DNA funzionante, equivaleva al 65% di oscurità. Ora, per coloro di voi che non comprendono realmente i numeri, non è diviso al 50 e 50(%), ma percettivamente lo era. Rispetto alla potenza era 35 – 65: 35 luce e 65 oscurità era (percepito come) uguale. Questo dovrebbe dirvi che l’oscurità è più debole di voi: avevate una minore percentuale di luce del pianeta, eppure uguagliavate il 65% di oscurità. La luce è più potente, non avete necessità di averne altrettanta (quanta l’oscurità) perché siano uguali.</w:t>
      </w:r>
    </w:p>
    <w:p w:rsidR="00F446FB" w:rsidRDefault="00F446FB" w:rsidP="00B12DBA">
      <w:pPr>
        <w:pStyle w:val="NormalWeb"/>
        <w:jc w:val="both"/>
      </w:pPr>
      <w:r>
        <w:rPr>
          <w:color w:val="000080"/>
        </w:rPr>
        <w:t>Avete iniziato a 30, siete andati a 35 quasi istantaneamente. Avete iniziato a crescere perché c’era isolamento, non eravate troppo numerosi, c’era Lemuria, i Pleiadiani erano ancora qui a insegnarvi,ed è a questo punto che il test è iniziato veramente.</w:t>
      </w:r>
    </w:p>
    <w:p w:rsidR="00F446FB" w:rsidRDefault="00F446FB" w:rsidP="00B12DBA">
      <w:pPr>
        <w:pStyle w:val="NormalWeb"/>
        <w:jc w:val="both"/>
      </w:pPr>
      <w:r>
        <w:rPr>
          <w:color w:val="000080"/>
        </w:rPr>
        <w:t>Lasciatemi dire qualcosa su ciò che succede a 35 (%): c’è una comprensione intuitiva dell’equilibrio tra i sessi sul pianeta: chi fa che cosa e perché. È ciò che viene celebrato nella Sorellanza Lemuriana: è un tempo in cui i (due) sessi si rispettano l’un l’altro e comprendono che il genere femminile è quello che è più in contatto con lo Spirito,e quell’essere un po’ più in contatto è (per) il fatto che (le donne)danno la vita,perciò sono coloro che saranno in contatto (con lo Spirito) per aiutare a guidare le società.</w:t>
      </w:r>
    </w:p>
    <w:p w:rsidR="00F446FB" w:rsidRDefault="00F446FB" w:rsidP="00B12DBA">
      <w:pPr>
        <w:pStyle w:val="NormalWeb"/>
        <w:jc w:val="both"/>
      </w:pPr>
      <w:r>
        <w:rPr>
          <w:color w:val="000080"/>
        </w:rPr>
        <w:t>Non appena il DNA ha iniziato a diminuire la sua percentuale,l’equilibrio tra i generi è diventato disfunzionale. Se volete avere un test di qualunque società in qualsiasi luogo del pianeta e volete sapere a che punto è il suo DNA in quanto società,- perché è diverso,quello che vi diamo è una media della percentuale del vostro DNA oggi,e ci sto arrivando, -ma se andaste indietro e voleste sapere a che punto era magari nel Medioevo o forse ancora prima, quando siete scesi al 25%: se volete vederlo, tutto quello che dovete fare è osservare la disfunzionalità dell’equilibrio tra i generi. Le donne sono passate dal rispetto e dall’(esercizio dello) sciamanesimo alla seconda classe, alla terza classe, assieme agli animali. Nessun equilibrio - questo è ciò che succede quando la percentuale inizia ad affondare al livello di sopravvivenza: nessuna eleganza, nessun apprezzamento; guerra, odio, menefreghismo, rabbia… E poi ha iniziato a risalire nuovamente.</w:t>
      </w:r>
    </w:p>
    <w:p w:rsidR="00F446FB" w:rsidRDefault="00F446FB" w:rsidP="00B12DBA">
      <w:pPr>
        <w:pStyle w:val="NormalWeb"/>
        <w:jc w:val="both"/>
      </w:pPr>
      <w:r>
        <w:rPr>
          <w:color w:val="000080"/>
        </w:rPr>
        <w:t>Avete raggiunto il 30 (%), poi il 31 e poi la media di 32. Oh, miei cari, ci sono ancora sul pianeta coloro…c’è una tremenda disfunzione tra i generi, non siete tornati a questo (equilibrio), non lo ritroverete nuovamente finché non arriverete a 35 e 40 (%); e quando lo farete sarà così intuitivo che guarderete indietro e direte:«In che cosa abbiamo sbagliato, se non abbiamo messo coloro che avrebbero potuto fare (certe cose) al meglio al posto che spettava loro?»</w:t>
      </w:r>
    </w:p>
    <w:p w:rsidR="00F446FB" w:rsidRDefault="00F446FB" w:rsidP="00B12DBA">
      <w:pPr>
        <w:pStyle w:val="NormalWeb"/>
        <w:jc w:val="both"/>
      </w:pPr>
      <w:r>
        <w:rPr>
          <w:color w:val="000080"/>
        </w:rPr>
        <w:t>E se il 25 e il 30% rappresentassero la vincita più forte, quella vincita per via di muscoli più forti? Mentalità vecchia, vecchia:squilibrio tra i generi. Volete vedere una società bilanciata che lavora al 35 (%) e più?Osservate il bilancio tra i generi: rispetto, apprezzamento.</w:t>
      </w:r>
    </w:p>
    <w:p w:rsidR="00F446FB" w:rsidRDefault="00F446FB" w:rsidP="00B12DBA">
      <w:pPr>
        <w:pStyle w:val="NormalWeb"/>
        <w:jc w:val="both"/>
      </w:pPr>
      <w:r>
        <w:rPr>
          <w:color w:val="000080"/>
        </w:rPr>
        <w:t>Vi darò qualcosa di cui parla sempre il mio partner. Trovate la società più antica, la cultura esistita più a lungo sul pianeta (poi) osservate gli indigeni e scoprite che cosa facevano. Che cosa dicono i documenti? E vi dirò io che cosa dicono i documenti: le donne erano gli sciamani. Le donne sono le donatrici della vita, lo diciamo più e più volte, esse sono vicine, vicine allo Spirito;hanno una migliore capacità intuitiva. Immaginate l’avere qualcuno capace di guidare,che possa vedere e sentire, e per il quale la voce di Dio è chiara!</w:t>
      </w:r>
    </w:p>
    <w:p w:rsidR="00F446FB" w:rsidRDefault="00F446FB" w:rsidP="00B12DBA">
      <w:pPr>
        <w:pStyle w:val="NormalWeb"/>
        <w:jc w:val="both"/>
      </w:pPr>
      <w:r>
        <w:rPr>
          <w:color w:val="000080"/>
        </w:rPr>
        <w:t>Questo è equilibrio tra i generi. Gli uomini lo sapevano, gli uomini dipendevano da questo e le donne dipendevano dagli uomini per fare le cose che gli uomini fanno meglio. Equilibrio tra i generi. C’è ancora in giro, e per gli indigeni che ci sono da MOLTO tempo non è mai cambiato.</w:t>
      </w:r>
    </w:p>
    <w:p w:rsidR="00F446FB" w:rsidRDefault="00F446FB" w:rsidP="00B12DBA">
      <w:pPr>
        <w:pStyle w:val="NormalWeb"/>
        <w:jc w:val="both"/>
      </w:pPr>
      <w:r>
        <w:rPr>
          <w:color w:val="000080"/>
        </w:rPr>
        <w:t>Quando siete arrivati a 32,ho parlato al mio partner perché la palla di neve stava rotolando giù. Ora, l’abbiamo visto in precedenza: questo pianeta stava iniziando a risollevarsi,in cammino verso il 35(%), in cammino verso un giusto equilibrio…Magari anche il 36(%), dove l’oscurità sarebbe fuggita dalla parte opposta.</w:t>
      </w:r>
    </w:p>
    <w:p w:rsidR="00F446FB" w:rsidRDefault="00F446FB" w:rsidP="00B12DBA">
      <w:pPr>
        <w:pStyle w:val="NormalWeb"/>
        <w:jc w:val="both"/>
      </w:pPr>
      <w:r>
        <w:rPr>
          <w:color w:val="000080"/>
        </w:rPr>
        <w:t>Miei cari, se 35 (significa) parità, non l’avete mai visto in tutta la vostra vita fino a questo preciso momento:ci siete quasi! L’oscurità sta scappando verso la parte opposta,sta uscendo allo scoperto, come si suol dire. Immaginate un esercito oscuro che può reclutare dal vostro stesso paese quanti riescono a vedere solo l’oscurità, che correranno a unirsi a loro per essere disfunzionali insieme a loro. A loro manca un indizio: l’oscurità non può guardare verso un livello più alto – ascoltatemi!- l’oscurità non può guardare in su e vedere la luce, vede unicamente la forza dell’oscurità e non capisce che può essere sconfitta, non capisce che perderà! Tutto quello che riesce a vedere è se stessa: è tutto quello che può vedere. È proprio ovvio, vero?  Ciò che sta accadendo proprio ora su questo pianeta – l’abbiamo detto in precedenza – proprio ora mentre parlo, (è che) avete la politica più disfunzionale che abbiate mai avuto in questa nazione – mai!Rappresenta coloro che sono stanchi del vecchio e(per i quali) le istituzioni non sono più richieste o necessarie:qualunque cosa sarebbe migliore di ciò che avete. Questo è diverso,ed è dovuto a un continuo aumento della percentuale del DNA.</w:t>
      </w:r>
    </w:p>
    <w:p w:rsidR="00F446FB" w:rsidRDefault="00F446FB" w:rsidP="00B12DBA">
      <w:pPr>
        <w:pStyle w:val="NormalWeb"/>
        <w:jc w:val="both"/>
      </w:pPr>
      <w:r>
        <w:rPr>
          <w:color w:val="000080"/>
        </w:rPr>
        <w:t>Quelle donne e quegli uomini su questo pianeta (che) non sarebbero mai stati in questa sala ad ascoltare una canalizzazione lo stanno percependo:integrità, trasparenza;la voglia di qualcosa che funzioni;la voglia di sapere che, se pagate le tasse,andranno per qualcosa che funziona;la voglia di sapere che, se qualcuno viene eletto, avrà integrità per guidarvi su un cammino che aiuti quello che chiamate il vostro Paese. Integrità “ai piani alti” anziché disfunzione. Una popolazione che è stanca della vecchia energia perché sta cominciando a udire “la voce”.</w:t>
      </w:r>
    </w:p>
    <w:p w:rsidR="00F446FB" w:rsidRDefault="00F446FB" w:rsidP="00B12DBA">
      <w:pPr>
        <w:pStyle w:val="NormalWeb"/>
        <w:jc w:val="both"/>
      </w:pPr>
      <w:r>
        <w:rPr>
          <w:color w:val="000080"/>
        </w:rPr>
        <w:t>La voce dello Spirito è per tutta l’umanità e non solo per pochi prescelti,ma i pochi prescelti lo capiranno meglio e riusciranno ad aggrapparsi a essa e a sapere che cosa dice.Ma quando il rumore,la confusione e il ronzio di fondo dell’oscurità cominciano ad avvicinarsi (in percentuale) alla luce,potete iniziare a vincere, potete iniziare a sentirla (la voce).E per coloro che non la sentono, che non sanno che cosa sia o che non sono interessati a essere in questa sala?Tutto ciò che è per loro è un nuovo inizio, una nuova consapevolezza; essi non sanno che cosa stanno sentendo, non sanno che cosa stanno percependo: sanno solo che vogliono un cambiamento. Le anime antiche la riconoscono per ciò che è e iniziano a lavorare con essa e sanno che possono aggrapparsi a essa, avere da essa messaggi e guida. Questa è la differenza, ma tutta l’umanità - tutta l’umanità- ne è consapevole: tutta. State arrancando –arrancando - verso il 36(%) anche con le cose che sono attorno a voi, (ma)a mano a mano che vincete l’oscurità su questo pianeta, sarete a 36(%). Ora, questo significa che state vincendo;significa anche che il ronzio che nasconde la voce di Dio comincerà a diminuire e le cose inizieranno a chiarirsi.</w:t>
      </w:r>
    </w:p>
    <w:p w:rsidR="00F446FB" w:rsidRDefault="00F446FB" w:rsidP="00B12DBA">
      <w:pPr>
        <w:pStyle w:val="NormalWeb"/>
        <w:jc w:val="both"/>
      </w:pPr>
      <w:r>
        <w:rPr>
          <w:color w:val="000080"/>
        </w:rPr>
        <w:t>L’intuizione non arriverà così in fretta se non sapete che cosa avete udito; l’intuizione resterà nei paraggi, vi parlerà con voce più chiara, potreste perfino essere in grado di fermarla ed esaminarla. Il problema con l’intuizione è che è coperta dal ronzio. È una metafora, spero che capiate: coperta dal ronzio significa che i vostri pensieri intuitivi sono così elusivi perché quest’energia sottostante impedisce loro di essere visti o uditi con la logica nel vostro cervello che li ferma ogni volta dicendo: «Non è accurato!» O forse siete semplicemente voi che la ritenete una pia illusione: fa tutto parte di quella che è la percentuale del vostro DNA, e quando inizia a arrancare verso il 36(%) ogni cosa cambia, la logica del vostro cervello cambia , perché è nel DNA. C’è un risveglio, un DNA più efficiente, pensate in modo diverso. Tutte le cose che vi sono state dette sulla psicologia iniziano a trasformarsi in qualcos’altro. La saggezza diventa intuitiva, non qualcosa che desiderereste avere. La società inizia a cambiare complessivamente, in generale. Iniziano a esserci soluzioni per l’insolubile. Nuovi pensieri che crescono,quando potete udire meglio la voce dello Spirito.</w:t>
      </w:r>
    </w:p>
    <w:p w:rsidR="00F446FB" w:rsidRDefault="00F446FB" w:rsidP="00B12DBA">
      <w:pPr>
        <w:pStyle w:val="NormalWeb"/>
        <w:jc w:val="both"/>
      </w:pPr>
      <w:r>
        <w:rPr>
          <w:color w:val="000080"/>
        </w:rPr>
        <w:t>Miei cari, voi siete a 35(%), la media. Alcuni su questo pianeta sono ancora a 27:da che cosalo si capisce? Da come trattano le loro donne: equilibrio tra i generi.</w:t>
      </w:r>
    </w:p>
    <w:p w:rsidR="00F446FB" w:rsidRDefault="00F446FB" w:rsidP="00B12DBA">
      <w:pPr>
        <w:pStyle w:val="NormalWeb"/>
        <w:jc w:val="both"/>
      </w:pPr>
      <w:r>
        <w:rPr>
          <w:color w:val="000080"/>
        </w:rPr>
        <w:t>Ora voglio dire qualcosa in modo tale che nessuno lo fraintenda. Ci sono ovunque, su questo pianeta, dottrine che sono belle, con maestri che sono venuti dalle culture di (quelle) dottrine. Parlano della bellezza, dell’amore, dell’equanimità di Dio e del Creatore; tutte insegnano lo stare insieme, tutte predicano un solo Creatore, ma è agli uomini e alle donne che le interpretano a proprio uso e consumo che bisogna guardare.  La dottrina potrebbe essere corretta, (ma) è la percentuale di saggezza che interpreta la dottrina ciò che state osservando, che è al 27%. Le dottrine su questo pianeta,quasi indubbiamente, insegnano la bellezza di Dio, lo stare insieme, il modo di lavorare insieme e venerare lo stesso Dio senza uccidersi l’un l’altro: tutte, anche quelle che sembrano incompatibili. Se le studiate e volete comprendere che cosa dissero realmente i Maestri, essi dissero: «Amatevi l’un l’altro ! Per prima cosa amatevi l’un l’altro ed emulate Dio.»Questo è ciò che dicono le dottrine del pianeta!</w:t>
      </w:r>
    </w:p>
    <w:p w:rsidR="00F446FB" w:rsidRDefault="00F446FB" w:rsidP="00B12DBA">
      <w:pPr>
        <w:pStyle w:val="NormalWeb"/>
        <w:jc w:val="both"/>
      </w:pPr>
      <w:r>
        <w:rPr>
          <w:color w:val="000080"/>
        </w:rPr>
        <w:t>Voi siete a 35(%):qui c’è una parità, iniziate a vedere con la luce e l’oscurità e sta cambiando tutto. Date un’occhiata alla storia: avete fatto un lungo cammino, c’è voluto molto tempo per arrivare qui. Miei cari, l’abbiamo visto in precedenza: la palla di neve sta rotolando giù, non c’è nulla che possa fermarla e sul suo cammino ci sono cose di ogni tipo che verranno travolte;e parte delle cose che verranno travolte sono le istituzioni. E se non cambia, voglio che stiate a guardare,perché alcune grandi cose istituzioni cadranno: la palla di neve semplicemente le abbatterà.</w:t>
      </w:r>
    </w:p>
    <w:p w:rsidR="00F446FB" w:rsidRDefault="00F446FB" w:rsidP="00B12DBA">
      <w:pPr>
        <w:pStyle w:val="NormalWeb"/>
        <w:jc w:val="both"/>
      </w:pPr>
      <w:r>
        <w:rPr>
          <w:color w:val="000080"/>
        </w:rPr>
        <w:t>Non allarmatevi, non pensate che sia la fine del pianeta:quando accadono, certi tipi di cose fanno paura,(ma) si tratta semplicemente di essere a 35(%). Siete nel posto giusto al momento giusto, l’ho detto a sufficienza. Quando uscirete da qui, spero che abbiate compreso questo messaggio: ascoltatelo ancora se ne avete bisogno. Riguarda il quoziente di luce e di oscurità del pianeta e vostro. Riguarda il fatto che state vincendo e questa è la ragione per cui sono venuto: (è) perché è difficile parlare a chi sta vincendo se non aveva mai vinto prima e ha una coscienza di perdita. Questo è ciò a cui state lavorando. Ergetevi in tutta la vostra statura quando lascerete questo luogo e sappiate chi siete.</w:t>
      </w:r>
    </w:p>
    <w:p w:rsidR="00F446FB" w:rsidRDefault="00F446FB" w:rsidP="00B12DBA">
      <w:pPr>
        <w:pStyle w:val="NormalWeb"/>
        <w:jc w:val="both"/>
      </w:pPr>
      <w:r>
        <w:rPr>
          <w:color w:val="000080"/>
        </w:rPr>
        <w:t>Il messaggio di Kryon non cambia mai, è “dentro”: e lì si trova la Sorgente Creativa e c’è sempre stata, e voi l’avete.  </w:t>
      </w:r>
    </w:p>
    <w:p w:rsidR="00F446FB" w:rsidRDefault="00F446FB" w:rsidP="00B12DBA">
      <w:pPr>
        <w:pStyle w:val="NormalWeb"/>
        <w:jc w:val="both"/>
      </w:pPr>
      <w:r>
        <w:rPr>
          <w:color w:val="000080"/>
        </w:rPr>
        <w:t>E così è.</w:t>
      </w:r>
    </w:p>
    <w:p w:rsidR="00F446FB" w:rsidRDefault="00F446FB" w:rsidP="00B12DBA">
      <w:pPr>
        <w:pStyle w:val="NormalWeb"/>
        <w:jc w:val="both"/>
      </w:pPr>
      <w:r>
        <w:rPr>
          <w:color w:val="000080"/>
        </w:rPr>
        <w:t>Kryon</w:t>
      </w:r>
    </w:p>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0A1E1D"/>
    <w:p w:rsidR="00F446FB" w:rsidRDefault="00F446FB" w:rsidP="00B12DBA">
      <w:pPr>
        <w:pStyle w:val="NormalWeb"/>
        <w:spacing w:before="0" w:beforeAutospacing="0" w:after="50" w:afterAutospacing="0"/>
        <w:jc w:val="center"/>
      </w:pPr>
      <w:r>
        <w:rPr>
          <w:rFonts w:ascii="Segoe Print" w:hAnsi="Segoe Print"/>
          <w:b/>
          <w:bCs/>
          <w:color w:val="993366"/>
          <w:sz w:val="32"/>
          <w:szCs w:val="32"/>
        </w:rPr>
        <w:t>Il ritorno di Dio: raggiungere la meta</w:t>
      </w:r>
    </w:p>
    <w:p w:rsidR="00F446FB" w:rsidRDefault="00F446FB" w:rsidP="00B12DBA">
      <w:pPr>
        <w:pStyle w:val="NormalWeb"/>
        <w:spacing w:before="0" w:beforeAutospacing="0" w:after="50" w:afterAutospacing="0"/>
        <w:jc w:val="center"/>
      </w:pPr>
      <w:r>
        <w:rPr>
          <w:rFonts w:ascii="Segoe Print" w:hAnsi="Segoe Print"/>
          <w:color w:val="993366"/>
          <w:sz w:val="20"/>
          <w:szCs w:val="20"/>
        </w:rPr>
        <w:t>Di LAUREN – 23 febbraio 2016</w:t>
      </w:r>
    </w:p>
    <w:p w:rsidR="00F446FB" w:rsidRDefault="00F446FB" w:rsidP="00B12DBA">
      <w:pPr>
        <w:pStyle w:val="NormalWeb"/>
        <w:spacing w:before="0" w:beforeAutospacing="0" w:after="50" w:afterAutospacing="0"/>
        <w:jc w:val="center"/>
      </w:pPr>
      <w:r>
        <w:t> </w:t>
      </w:r>
    </w:p>
    <w:p w:rsidR="00F446FB" w:rsidRDefault="00F446FB" w:rsidP="00B12DBA">
      <w:pPr>
        <w:ind w:left="170" w:right="170"/>
        <w:jc w:val="both"/>
      </w:pPr>
      <w: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Stiamo per entrare nella prima stagione di eclissi di quest’anno, che inizierà l’8 Marzo con un’eclissi totale di sole, seguita da un’eclissi parziale di luna, il 23 Marzo, che si verificherà in coda all’equinozio del 20 Marzo, e poi concluderemo il mese con la domenica di Pasqua, il 27 Marzo.</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Vale a dire che ci aspetta un altro potente ciclo di trasformazione e ci converrà usare ogni grammo di queste energie ultra-cariche, per catapultarci completamente fuori dal nostro bozzolo, nella coscienza del nuovo mondo… speriamo fino al punto in cui il nostro Sé autentico e nuovo, finalmente, farà presa.</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L’anno scorso, durante il primo passaggio equinozio-eclissi, il processo di resurrezione fu attivato per gli apripista, grazie all’eclissi totale di luna e alla terza luna rossa della tetrade, che cadeva esattamente tra la Pasqua Ebraica e la Pasqua…. Consacrando ufficialmente la stagione della resurrezione.</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Fummo infusi con degli importantissimi codici di ristrutturazione, in quel periodo, che furono innescati dentro di noi per tutta la durata dell’anno, in modo da liberare la strada per l’emergere del modello del corpo cristico solare, la discesa della nostra divinità nella forma, per poter diventare quelli che il consiglio delle stelle definiva “Figli Solari di DIO Autosufficienti”, incarnati. Va da sé che è stato un anno </w:t>
      </w:r>
      <w:r w:rsidRPr="00B12DBA">
        <w:rPr>
          <w:rFonts w:ascii="Garamond" w:hAnsi="Garamond"/>
          <w:b/>
          <w:bCs/>
          <w:color w:val="993366"/>
          <w:sz w:val="28"/>
          <w:szCs w:val="28"/>
        </w:rPr>
        <w:t>profondamente</w:t>
      </w:r>
      <w:r w:rsidRPr="00B12DBA">
        <w:rPr>
          <w:rFonts w:ascii="Garamond" w:hAnsi="Garamond"/>
          <w:color w:val="993366"/>
          <w:sz w:val="28"/>
          <w:szCs w:val="28"/>
        </w:rPr>
        <w:t xml:space="preserve"> difficile e tumultuoso, di scavo/preparazione/espansione a livello fisico ed emotivo, che ci ha condotto a quello che sento definire “</w:t>
      </w:r>
      <w:r w:rsidRPr="00B12DBA">
        <w:rPr>
          <w:rFonts w:ascii="Garamond" w:hAnsi="Garamond"/>
          <w:i/>
          <w:iCs/>
          <w:color w:val="993366"/>
          <w:sz w:val="28"/>
          <w:szCs w:val="28"/>
        </w:rPr>
        <w:t>il compimento, la rivelazione, il risultato di quell’attivazione”.</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Con le parole dei Led Zeppelin, quest’anno noi “</w:t>
      </w:r>
      <w:r w:rsidRPr="00B12DBA">
        <w:rPr>
          <w:rFonts w:ascii="Garamond" w:hAnsi="Garamond"/>
          <w:b/>
          <w:bCs/>
          <w:color w:val="993366"/>
          <w:sz w:val="28"/>
          <w:szCs w:val="28"/>
        </w:rPr>
        <w:t>will</w:t>
      </w:r>
      <w:r w:rsidRPr="00B12DBA">
        <w:rPr>
          <w:rFonts w:ascii="Garamond" w:hAnsi="Garamond"/>
          <w:color w:val="993366"/>
          <w:sz w:val="28"/>
          <w:szCs w:val="28"/>
        </w:rPr>
        <w:t xml:space="preserve"> </w:t>
      </w:r>
      <w:r w:rsidRPr="00B12DBA">
        <w:rPr>
          <w:rFonts w:ascii="Garamond" w:hAnsi="Garamond"/>
          <w:b/>
          <w:bCs/>
          <w:color w:val="993366"/>
          <w:sz w:val="28"/>
          <w:szCs w:val="28"/>
        </w:rPr>
        <w:t>bring it on Home</w:t>
      </w:r>
      <w:r w:rsidRPr="00B12DBA">
        <w:rPr>
          <w:rFonts w:ascii="Garamond" w:hAnsi="Garamond"/>
          <w:color w:val="993366"/>
          <w:sz w:val="28"/>
          <w:szCs w:val="28"/>
        </w:rPr>
        <w:t>” [Arriveremo alla meta]</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Mentre, sostanzialmente, non abbiamo idea di dove ci condurrà questo passaggio, né in che modo, siamo già in grado di sentirci prossimi </w:t>
      </w:r>
      <w:r w:rsidRPr="00B12DBA">
        <w:rPr>
          <w:rFonts w:ascii="Garamond" w:hAnsi="Garamond"/>
          <w:i/>
          <w:iCs/>
          <w:color w:val="993366"/>
          <w:sz w:val="28"/>
          <w:szCs w:val="28"/>
        </w:rPr>
        <w:t>alla meta</w:t>
      </w:r>
      <w:r w:rsidRPr="00B12DBA">
        <w:rPr>
          <w:rFonts w:ascii="Garamond" w:hAnsi="Garamond"/>
          <w:color w:val="993366"/>
          <w:sz w:val="28"/>
          <w:szCs w:val="28"/>
        </w:rPr>
        <w:t>… una sensazione palpabile di essere nuovamente radicati nella terra, riconnessi al nostro sé fisico, nella nostra vita e persino nella società, in un modo nuovo (e più libero), dopo molti, molti anni in cui non ci siamo sentiti accolti/desiderosi/interessati a partecipare alla collettività su nessun livello. È un movimento ancora lento, quindi, se non lo avvertite ancora, non agitatevi… secondo me tutto quest’anno sarà dedicato al nostro emergere.</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Il tanto gradito e crescente impeto a tornare a far parte del mondo, anche se a piccole dosi, è un segno evidente che la griglia cristica (di cui ora riesco a vedere la natura pienamente solare) è attivata ed è pronta a sostenere noi e il pianeta ad entrare fisicamente nel sistema della nuova realtà. </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La matrice solare della luce, che molti in tutto il pianeta stanno attivando da molto tempo, è alimentata dall’energia del SOLE Centrale e (per come la capisco io) opera in tandem con la matrice cristallina, per infondere la terra con i codici necessari ad attivare l’Eden, il modello dentro tutti noi e dentro la Terra, per disseminare le informazioni che ci servono per costruire fisicamente le strutture atte a ospitare il paradiso in terra (compresa la nostra struttura corporea). </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Gli esseri stellari affermano, in questo messaggio, che insieme abbiamo effettivamente conseguito ciò che molti ritenevano impossibile… che abbiamo completato con successo questa gigantesca missione di servizio divino. Per quanto riguarda l’anno nuovo, l’Operazione Ancorare la griglia dell’Ascensione è ormai terminata e possiamo effettivamente </w:t>
      </w:r>
      <w:r w:rsidRPr="00B12DBA">
        <w:rPr>
          <w:rFonts w:ascii="Garamond" w:hAnsi="Garamond"/>
          <w:i/>
          <w:iCs/>
          <w:color w:val="993366"/>
          <w:sz w:val="28"/>
          <w:szCs w:val="28"/>
        </w:rPr>
        <w:t>percepire</w:t>
      </w:r>
      <w:r w:rsidRPr="00B12DBA">
        <w:rPr>
          <w:rFonts w:ascii="Garamond" w:hAnsi="Garamond"/>
          <w:color w:val="993366"/>
          <w:sz w:val="28"/>
          <w:szCs w:val="28"/>
        </w:rPr>
        <w:t xml:space="preserve"> i risultati di questo completamento, attraverso lo sbocciare di una sensazione di stabilità… una sicurezza palpabile che inizia a spronare la nostra fiducia ad uscire, a fare l’ultimo balzo fisico verso il nostro Sé autentico e ad abbracciare le nostre missioni di nuovo livello. </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Se vi sintonizzate sulla vostra corda di radicamento… quella che ci connette al mondo fisico tramite il chakra terra-stella… potreste scoprire che vi sentite più “allacciati” al pianeta di quanto lo siate mai stati. Se siete uno dei tanti sensitivi risvegliati, che non si sono mai sentiti a casa qui sulla terra, se siete stranieri in terra straniera, le cose cambieranno. Mentre noi incorporiamo la nostra divinità, la terra fa lo stesso e questa partnership di co-creazione sta generando una sicurezza, nelle dimensioni fisiche, che molti di noi non avevano mai provato. Non perché non la volessimo, ma perché il mondo non era pronto per la frequenza che ci occorreva per ancorarci completamente qui… fino ad ora. </w:t>
      </w:r>
    </w:p>
    <w:p w:rsidR="00F446FB" w:rsidRPr="00B12DBA" w:rsidRDefault="00F446FB" w:rsidP="00B12DBA">
      <w:pPr>
        <w:ind w:left="170" w:right="170"/>
        <w:jc w:val="both"/>
        <w:rPr>
          <w:rFonts w:ascii="Garamond" w:hAnsi="Garamond"/>
          <w:sz w:val="28"/>
          <w:szCs w:val="28"/>
        </w:rPr>
      </w:pPr>
      <w:r w:rsidRPr="00B12DBA">
        <w:rPr>
          <w:rFonts w:ascii="Garamond" w:hAnsi="Garamond"/>
          <w:sz w:val="28"/>
          <w:szCs w:val="28"/>
        </w:rPr>
        <w:t> </w:t>
      </w:r>
    </w:p>
    <w:p w:rsidR="00F446FB" w:rsidRPr="00B12DBA" w:rsidRDefault="00F446FB" w:rsidP="00B12DBA">
      <w:pPr>
        <w:ind w:left="170" w:right="170"/>
        <w:jc w:val="both"/>
        <w:rPr>
          <w:rFonts w:ascii="Garamond" w:hAnsi="Garamond"/>
          <w:sz w:val="28"/>
          <w:szCs w:val="28"/>
        </w:rPr>
      </w:pPr>
      <w:r w:rsidRPr="00B12DBA">
        <w:rPr>
          <w:rFonts w:ascii="Garamond" w:hAnsi="Garamond"/>
          <w:color w:val="993366"/>
          <w:sz w:val="28"/>
          <w:szCs w:val="28"/>
        </w:rPr>
        <w:t xml:space="preserve">Cioè, non ci siamo incarnati per vivere vite 3D… ci siamo incarnati per creare la possibilità (leggi: infrastruttura olografica) di un mondo 5D da </w:t>
      </w:r>
      <w:r w:rsidRPr="00B12DBA">
        <w:rPr>
          <w:rFonts w:ascii="Garamond" w:hAnsi="Garamond"/>
          <w:i/>
          <w:iCs/>
          <w:color w:val="993366"/>
          <w:sz w:val="28"/>
          <w:szCs w:val="28"/>
        </w:rPr>
        <w:t>dentro la 3D</w:t>
      </w:r>
      <w:r w:rsidRPr="00B12DBA">
        <w:rPr>
          <w:rFonts w:ascii="Garamond" w:hAnsi="Garamond"/>
          <w:color w:val="993366"/>
          <w:sz w:val="28"/>
          <w:szCs w:val="28"/>
        </w:rPr>
        <w:t xml:space="preserve">, da dentro di noi. Missione compiuta… il che significa che coloro che attivano dentro di sé la coscienza solare/di livello cristico, adesso hanno il pieno sostegno della griglia cristica/di ascensione, qui sulla terra, per vivere la propria natura cristica ad alta voce e possono, sostanzialmente, </w:t>
      </w:r>
      <w:r w:rsidRPr="00B12DBA">
        <w:rPr>
          <w:rFonts w:ascii="Garamond" w:hAnsi="Garamond"/>
          <w:i/>
          <w:iCs/>
          <w:color w:val="993366"/>
          <w:sz w:val="28"/>
          <w:szCs w:val="28"/>
        </w:rPr>
        <w:t>trasmettere</w:t>
      </w:r>
      <w:r w:rsidRPr="00B12DBA">
        <w:rPr>
          <w:rFonts w:ascii="Garamond" w:hAnsi="Garamond"/>
          <w:color w:val="993366"/>
          <w:sz w:val="28"/>
          <w:szCs w:val="28"/>
        </w:rPr>
        <w:t xml:space="preserve"> il principio cristico in un modo che avrà un effetto più diretto sugli altri. </w:t>
      </w:r>
    </w:p>
    <w:p w:rsidR="00F446FB" w:rsidRDefault="00F446FB" w:rsidP="00B12DBA">
      <w:pPr>
        <w:pStyle w:val="NormalWeb"/>
        <w:ind w:left="170" w:right="170"/>
        <w:jc w:val="both"/>
        <w:rPr>
          <w:rFonts w:ascii="Garamond" w:hAnsi="Garamond"/>
          <w:color w:val="993366"/>
          <w:sz w:val="28"/>
          <w:szCs w:val="28"/>
        </w:rPr>
      </w:pPr>
      <w:r w:rsidRPr="00B12DBA">
        <w:rPr>
          <w:rFonts w:ascii="Garamond" w:hAnsi="Garamond"/>
          <w:color w:val="993366"/>
          <w:sz w:val="28"/>
          <w:szCs w:val="28"/>
        </w:rPr>
        <w:t xml:space="preserve">In altre parole, questo sistema di griglie intricato, frattale, ora accessibile sulla terra, è il modo in cui viene resa possibile l’ascensione planetaria. Grazie a questo, e secondo gli esseri stellari, quest’anno è decisamente un anno che cambierà le cose. </w:t>
      </w:r>
    </w:p>
    <w:p w:rsidR="00F446FB" w:rsidRPr="00B12DBA" w:rsidRDefault="00F446FB" w:rsidP="00B12DBA">
      <w:pPr>
        <w:pStyle w:val="NormalWeb"/>
        <w:ind w:left="170" w:right="170"/>
        <w:jc w:val="both"/>
        <w:rPr>
          <w:rFonts w:ascii="Garamond" w:hAnsi="Garamond"/>
          <w:sz w:val="28"/>
          <w:szCs w:val="28"/>
        </w:rPr>
      </w:pPr>
    </w:p>
    <w:p w:rsidR="00F446FB" w:rsidRDefault="00F446FB" w:rsidP="00B12DBA">
      <w:pPr>
        <w:spacing w:before="100" w:after="100"/>
        <w:jc w:val="center"/>
      </w:pPr>
      <w:r>
        <w:rPr>
          <w:rFonts w:ascii="Verdana" w:hAnsi="Verdana"/>
          <w:b/>
          <w:bCs/>
          <w:i/>
          <w:iCs/>
          <w:color w:val="993366"/>
          <w:sz w:val="15"/>
          <w:szCs w:val="15"/>
        </w:rPr>
        <w:t>Traduzione a cura di Nicoletta per Stazione Celeste</w:t>
      </w:r>
    </w:p>
    <w:p w:rsidR="00F446FB" w:rsidRDefault="00F446FB" w:rsidP="00B12DBA">
      <w:pPr>
        <w:spacing w:before="100" w:after="100"/>
        <w:jc w:val="center"/>
      </w:pPr>
      <w:r>
        <w:rPr>
          <w:rFonts w:ascii="Verdana" w:hAnsi="Verdana"/>
          <w:b/>
          <w:bCs/>
          <w:i/>
          <w:iCs/>
          <w:color w:val="993366"/>
          <w:sz w:val="15"/>
          <w:szCs w:val="15"/>
        </w:rPr>
        <w:t xml:space="preserve">Originale in inglese: </w:t>
      </w:r>
      <w:hyperlink r:id="rId14" w:tgtFrame="_blank" w:history="1">
        <w:r>
          <w:rPr>
            <w:rStyle w:val="Hyperlink"/>
            <w:b/>
            <w:bCs/>
            <w:i/>
            <w:iCs/>
            <w:color w:val="993366"/>
          </w:rPr>
          <w:t>http://thinkwithyourheart.com/25836/the-return-of-god-touching-down/</w:t>
        </w:r>
      </w:hyperlink>
    </w:p>
    <w:p w:rsidR="00F446FB" w:rsidRPr="000A1E1D" w:rsidRDefault="00F446FB" w:rsidP="000A1E1D"/>
    <w:sectPr w:rsidR="00F446FB" w:rsidRPr="000A1E1D" w:rsidSect="009F6430">
      <w:footerReference w:type="even"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6FB" w:rsidRDefault="00F446FB">
      <w:r>
        <w:separator/>
      </w:r>
    </w:p>
  </w:endnote>
  <w:endnote w:type="continuationSeparator" w:id="0">
    <w:p w:rsidR="00F446FB" w:rsidRDefault="00F446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egoe Print">
    <w:panose1 w:val="02000600000000000000"/>
    <w:charset w:val="00"/>
    <w:family w:val="auto"/>
    <w:pitch w:val="variable"/>
    <w:sig w:usb0="0000028F"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FB" w:rsidRDefault="00F446FB"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F446FB" w:rsidRDefault="00F446FB"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FB" w:rsidRDefault="00F446FB"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446FB" w:rsidRDefault="00F446FB"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6FB" w:rsidRDefault="00F446FB">
      <w:r>
        <w:separator/>
      </w:r>
    </w:p>
  </w:footnote>
  <w:footnote w:type="continuationSeparator" w:id="0">
    <w:p w:rsidR="00F446FB" w:rsidRDefault="00F446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locked="1"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
    <w:semiHidden/>
    <w:rsid w:val="00E10025"/>
    <w:rPr>
      <w:rFonts w:asciiTheme="minorHAnsi" w:eastAsiaTheme="minorEastAsia" w:hAnsiTheme="minorHAnsi" w:cstheme="minorBidi"/>
      <w:b/>
      <w:bCs/>
    </w:rPr>
  </w:style>
  <w:style w:type="character" w:customStyle="1" w:styleId="Heading8Char">
    <w:name w:val="Heading 8 Char"/>
    <w:basedOn w:val="DefaultParagraphFont"/>
    <w:link w:val="Heading8"/>
    <w:uiPriority w:val="9"/>
    <w:semiHidden/>
    <w:rsid w:val="00E10025"/>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E10025"/>
    <w:rPr>
      <w:rFonts w:asciiTheme="majorHAnsi" w:eastAsiaTheme="majorEastAsia" w:hAnsiTheme="majorHAnsi" w:cstheme="majorBidi"/>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rsid w:val="00E10025"/>
    <w:rPr>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rsid w:val="00E10025"/>
    <w:rPr>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65">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67">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11"/>
    <w:rsid w:val="00E10025"/>
    <w:rPr>
      <w:rFonts w:asciiTheme="majorHAnsi" w:eastAsiaTheme="majorEastAsia" w:hAnsiTheme="majorHAnsi" w:cstheme="majorBidi"/>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basedOn w:val="DefaultParagraphFont"/>
    <w:link w:val="z-TopofForm"/>
    <w:uiPriority w:val="99"/>
    <w:locked/>
    <w:rsid w:val="000F2569"/>
    <w:rPr>
      <w:rFonts w:ascii="Arial" w:hAnsi="Arial" w:cs="Arial"/>
      <w:vanish/>
      <w:sz w:val="16"/>
      <w:szCs w:val="16"/>
    </w:rPr>
  </w:style>
  <w:style w:type="paragraph" w:styleId="z-TopofForm">
    <w:name w:val="HTML Top of Form"/>
    <w:basedOn w:val="Normal"/>
    <w:next w:val="Normal"/>
    <w:link w:val="z-TopofFormChar"/>
    <w:hidden/>
    <w:uiPriority w:val="99"/>
    <w:rsid w:val="000F2569"/>
    <w:pPr>
      <w:pBdr>
        <w:bottom w:val="single" w:sz="6" w:space="1" w:color="auto"/>
      </w:pBdr>
      <w:jc w:val="center"/>
    </w:pPr>
    <w:rPr>
      <w:rFonts w:ascii="Arial" w:hAnsi="Arial" w:cs="Arial"/>
      <w:vanish/>
      <w:sz w:val="16"/>
      <w:szCs w:val="16"/>
    </w:rPr>
  </w:style>
  <w:style w:type="character" w:customStyle="1" w:styleId="z-TopofFormChar1">
    <w:name w:val="z-Top of Form Char1"/>
    <w:basedOn w:val="DefaultParagraphFont"/>
    <w:link w:val="z-TopofForm"/>
    <w:uiPriority w:val="99"/>
    <w:semiHidden/>
    <w:rsid w:val="00E10025"/>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0F2569"/>
    <w:rPr>
      <w:rFonts w:ascii="Arial" w:hAnsi="Arial" w:cs="Arial"/>
      <w:vanish/>
      <w:sz w:val="16"/>
      <w:szCs w:val="16"/>
    </w:rPr>
  </w:style>
  <w:style w:type="paragraph" w:styleId="z-BottomofForm">
    <w:name w:val="HTML Bottom of Form"/>
    <w:basedOn w:val="Normal"/>
    <w:next w:val="Normal"/>
    <w:link w:val="z-BottomofFormChar"/>
    <w:hidden/>
    <w:uiPriority w:val="99"/>
    <w:rsid w:val="000F2569"/>
    <w:pPr>
      <w:pBdr>
        <w:top w:val="single" w:sz="6" w:space="1" w:color="auto"/>
      </w:pBdr>
      <w:jc w:val="center"/>
    </w:pPr>
    <w:rPr>
      <w:rFonts w:ascii="Arial" w:hAnsi="Arial" w:cs="Arial"/>
      <w:vanish/>
      <w:sz w:val="16"/>
      <w:szCs w:val="16"/>
    </w:rPr>
  </w:style>
  <w:style w:type="character" w:customStyle="1" w:styleId="z-BottomofFormChar1">
    <w:name w:val="z-Bottom of Form Char1"/>
    <w:basedOn w:val="DefaultParagraphFont"/>
    <w:link w:val="z-BottomofForm"/>
    <w:uiPriority w:val="99"/>
    <w:semiHidden/>
    <w:rsid w:val="00E10025"/>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s>
</file>

<file path=word/webSettings.xml><?xml version="1.0" encoding="utf-8"?>
<w:webSettings xmlns:r="http://schemas.openxmlformats.org/officeDocument/2006/relationships" xmlns:w="http://schemas.openxmlformats.org/wordprocessingml/2006/main">
  <w:divs>
    <w:div w:id="939071818">
      <w:marLeft w:val="0"/>
      <w:marRight w:val="0"/>
      <w:marTop w:val="0"/>
      <w:marBottom w:val="0"/>
      <w:divBdr>
        <w:top w:val="none" w:sz="0" w:space="0" w:color="auto"/>
        <w:left w:val="none" w:sz="0" w:space="0" w:color="auto"/>
        <w:bottom w:val="none" w:sz="0" w:space="0" w:color="auto"/>
        <w:right w:val="none" w:sz="0" w:space="0" w:color="auto"/>
      </w:divBdr>
    </w:div>
    <w:div w:id="939071819">
      <w:marLeft w:val="0"/>
      <w:marRight w:val="0"/>
      <w:marTop w:val="0"/>
      <w:marBottom w:val="0"/>
      <w:divBdr>
        <w:top w:val="none" w:sz="0" w:space="0" w:color="auto"/>
        <w:left w:val="none" w:sz="0" w:space="0" w:color="auto"/>
        <w:bottom w:val="none" w:sz="0" w:space="0" w:color="auto"/>
        <w:right w:val="none" w:sz="0" w:space="0" w:color="auto"/>
      </w:divBdr>
    </w:div>
    <w:div w:id="939071821">
      <w:marLeft w:val="0"/>
      <w:marRight w:val="0"/>
      <w:marTop w:val="0"/>
      <w:marBottom w:val="0"/>
      <w:divBdr>
        <w:top w:val="none" w:sz="0" w:space="0" w:color="auto"/>
        <w:left w:val="none" w:sz="0" w:space="0" w:color="auto"/>
        <w:bottom w:val="none" w:sz="0" w:space="0" w:color="auto"/>
        <w:right w:val="none" w:sz="0" w:space="0" w:color="auto"/>
      </w:divBdr>
      <w:divsChild>
        <w:div w:id="939072462">
          <w:marLeft w:val="0"/>
          <w:marRight w:val="0"/>
          <w:marTop w:val="0"/>
          <w:marBottom w:val="0"/>
          <w:divBdr>
            <w:top w:val="none" w:sz="0" w:space="0" w:color="auto"/>
            <w:left w:val="none" w:sz="0" w:space="0" w:color="auto"/>
            <w:bottom w:val="none" w:sz="0" w:space="0" w:color="auto"/>
            <w:right w:val="none" w:sz="0" w:space="0" w:color="auto"/>
          </w:divBdr>
          <w:divsChild>
            <w:div w:id="939071857">
              <w:marLeft w:val="0"/>
              <w:marRight w:val="0"/>
              <w:marTop w:val="0"/>
              <w:marBottom w:val="0"/>
              <w:divBdr>
                <w:top w:val="none" w:sz="0" w:space="0" w:color="auto"/>
                <w:left w:val="none" w:sz="0" w:space="0" w:color="auto"/>
                <w:bottom w:val="none" w:sz="0" w:space="0" w:color="auto"/>
                <w:right w:val="none" w:sz="0" w:space="0" w:color="auto"/>
              </w:divBdr>
              <w:divsChild>
                <w:div w:id="939073819">
                  <w:marLeft w:val="0"/>
                  <w:marRight w:val="0"/>
                  <w:marTop w:val="0"/>
                  <w:marBottom w:val="0"/>
                  <w:divBdr>
                    <w:top w:val="none" w:sz="0" w:space="0" w:color="auto"/>
                    <w:left w:val="none" w:sz="0" w:space="0" w:color="auto"/>
                    <w:bottom w:val="none" w:sz="0" w:space="0" w:color="auto"/>
                    <w:right w:val="none" w:sz="0" w:space="0" w:color="auto"/>
                  </w:divBdr>
                  <w:divsChild>
                    <w:div w:id="939073178">
                      <w:marLeft w:val="0"/>
                      <w:marRight w:val="0"/>
                      <w:marTop w:val="0"/>
                      <w:marBottom w:val="0"/>
                      <w:divBdr>
                        <w:top w:val="none" w:sz="0" w:space="0" w:color="auto"/>
                        <w:left w:val="none" w:sz="0" w:space="0" w:color="auto"/>
                        <w:bottom w:val="none" w:sz="0" w:space="0" w:color="auto"/>
                        <w:right w:val="none" w:sz="0" w:space="0" w:color="auto"/>
                      </w:divBdr>
                      <w:divsChild>
                        <w:div w:id="939074618">
                          <w:marLeft w:val="0"/>
                          <w:marRight w:val="0"/>
                          <w:marTop w:val="0"/>
                          <w:marBottom w:val="0"/>
                          <w:divBdr>
                            <w:top w:val="none" w:sz="0" w:space="0" w:color="auto"/>
                            <w:left w:val="none" w:sz="0" w:space="0" w:color="auto"/>
                            <w:bottom w:val="none" w:sz="0" w:space="0" w:color="auto"/>
                            <w:right w:val="none" w:sz="0" w:space="0" w:color="auto"/>
                          </w:divBdr>
                          <w:divsChild>
                            <w:div w:id="939074374">
                              <w:marLeft w:val="0"/>
                              <w:marRight w:val="0"/>
                              <w:marTop w:val="0"/>
                              <w:marBottom w:val="0"/>
                              <w:divBdr>
                                <w:top w:val="none" w:sz="0" w:space="0" w:color="auto"/>
                                <w:left w:val="none" w:sz="0" w:space="0" w:color="auto"/>
                                <w:bottom w:val="none" w:sz="0" w:space="0" w:color="auto"/>
                                <w:right w:val="none" w:sz="0" w:space="0" w:color="auto"/>
                              </w:divBdr>
                              <w:divsChild>
                                <w:div w:id="939073857">
                                  <w:marLeft w:val="0"/>
                                  <w:marRight w:val="0"/>
                                  <w:marTop w:val="0"/>
                                  <w:marBottom w:val="0"/>
                                  <w:divBdr>
                                    <w:top w:val="none" w:sz="0" w:space="0" w:color="auto"/>
                                    <w:left w:val="none" w:sz="0" w:space="0" w:color="auto"/>
                                    <w:bottom w:val="none" w:sz="0" w:space="0" w:color="auto"/>
                                    <w:right w:val="none" w:sz="0" w:space="0" w:color="auto"/>
                                  </w:divBdr>
                                  <w:divsChild>
                                    <w:div w:id="939074040">
                                      <w:marLeft w:val="0"/>
                                      <w:marRight w:val="0"/>
                                      <w:marTop w:val="0"/>
                                      <w:marBottom w:val="0"/>
                                      <w:divBdr>
                                        <w:top w:val="none" w:sz="0" w:space="0" w:color="auto"/>
                                        <w:left w:val="none" w:sz="0" w:space="0" w:color="auto"/>
                                        <w:bottom w:val="none" w:sz="0" w:space="0" w:color="auto"/>
                                        <w:right w:val="none" w:sz="0" w:space="0" w:color="auto"/>
                                      </w:divBdr>
                                      <w:divsChild>
                                        <w:div w:id="939073357">
                                          <w:marLeft w:val="0"/>
                                          <w:marRight w:val="0"/>
                                          <w:marTop w:val="0"/>
                                          <w:marBottom w:val="0"/>
                                          <w:divBdr>
                                            <w:top w:val="none" w:sz="0" w:space="0" w:color="auto"/>
                                            <w:left w:val="none" w:sz="0" w:space="0" w:color="auto"/>
                                            <w:bottom w:val="none" w:sz="0" w:space="0" w:color="auto"/>
                                            <w:right w:val="none" w:sz="0" w:space="0" w:color="auto"/>
                                          </w:divBdr>
                                          <w:divsChild>
                                            <w:div w:id="939072910">
                                              <w:marLeft w:val="0"/>
                                              <w:marRight w:val="0"/>
                                              <w:marTop w:val="0"/>
                                              <w:marBottom w:val="0"/>
                                              <w:divBdr>
                                                <w:top w:val="none" w:sz="0" w:space="0" w:color="auto"/>
                                                <w:left w:val="none" w:sz="0" w:space="0" w:color="auto"/>
                                                <w:bottom w:val="none" w:sz="0" w:space="0" w:color="auto"/>
                                                <w:right w:val="none" w:sz="0" w:space="0" w:color="auto"/>
                                              </w:divBdr>
                                              <w:divsChild>
                                                <w:div w:id="939072269">
                                                  <w:marLeft w:val="0"/>
                                                  <w:marRight w:val="0"/>
                                                  <w:marTop w:val="0"/>
                                                  <w:marBottom w:val="0"/>
                                                  <w:divBdr>
                                                    <w:top w:val="none" w:sz="0" w:space="0" w:color="auto"/>
                                                    <w:left w:val="none" w:sz="0" w:space="0" w:color="auto"/>
                                                    <w:bottom w:val="none" w:sz="0" w:space="0" w:color="auto"/>
                                                    <w:right w:val="none" w:sz="0" w:space="0" w:color="auto"/>
                                                  </w:divBdr>
                                                  <w:divsChild>
                                                    <w:div w:id="93907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071823">
      <w:marLeft w:val="0"/>
      <w:marRight w:val="0"/>
      <w:marTop w:val="0"/>
      <w:marBottom w:val="0"/>
      <w:divBdr>
        <w:top w:val="none" w:sz="0" w:space="0" w:color="auto"/>
        <w:left w:val="none" w:sz="0" w:space="0" w:color="auto"/>
        <w:bottom w:val="none" w:sz="0" w:space="0" w:color="auto"/>
        <w:right w:val="none" w:sz="0" w:space="0" w:color="auto"/>
      </w:divBdr>
      <w:divsChild>
        <w:div w:id="939073795">
          <w:marLeft w:val="0"/>
          <w:marRight w:val="0"/>
          <w:marTop w:val="0"/>
          <w:marBottom w:val="0"/>
          <w:divBdr>
            <w:top w:val="none" w:sz="0" w:space="0" w:color="auto"/>
            <w:left w:val="none" w:sz="0" w:space="0" w:color="auto"/>
            <w:bottom w:val="none" w:sz="0" w:space="0" w:color="auto"/>
            <w:right w:val="none" w:sz="0" w:space="0" w:color="auto"/>
          </w:divBdr>
          <w:divsChild>
            <w:div w:id="939074575">
              <w:marLeft w:val="0"/>
              <w:marRight w:val="0"/>
              <w:marTop w:val="0"/>
              <w:marBottom w:val="0"/>
              <w:divBdr>
                <w:top w:val="none" w:sz="0" w:space="0" w:color="auto"/>
                <w:left w:val="none" w:sz="0" w:space="0" w:color="auto"/>
                <w:bottom w:val="none" w:sz="0" w:space="0" w:color="auto"/>
                <w:right w:val="none" w:sz="0" w:space="0" w:color="auto"/>
              </w:divBdr>
              <w:divsChild>
                <w:div w:id="939074532">
                  <w:marLeft w:val="0"/>
                  <w:marRight w:val="0"/>
                  <w:marTop w:val="0"/>
                  <w:marBottom w:val="0"/>
                  <w:divBdr>
                    <w:top w:val="none" w:sz="0" w:space="0" w:color="auto"/>
                    <w:left w:val="none" w:sz="0" w:space="0" w:color="auto"/>
                    <w:bottom w:val="none" w:sz="0" w:space="0" w:color="auto"/>
                    <w:right w:val="none" w:sz="0" w:space="0" w:color="auto"/>
                  </w:divBdr>
                </w:div>
              </w:divsChild>
            </w:div>
            <w:div w:id="939074638">
              <w:marLeft w:val="0"/>
              <w:marRight w:val="0"/>
              <w:marTop w:val="0"/>
              <w:marBottom w:val="0"/>
              <w:divBdr>
                <w:top w:val="none" w:sz="0" w:space="0" w:color="auto"/>
                <w:left w:val="none" w:sz="0" w:space="0" w:color="auto"/>
                <w:bottom w:val="none" w:sz="0" w:space="0" w:color="auto"/>
                <w:right w:val="none" w:sz="0" w:space="0" w:color="auto"/>
              </w:divBdr>
              <w:divsChild>
                <w:div w:id="9390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1828">
      <w:marLeft w:val="0"/>
      <w:marRight w:val="0"/>
      <w:marTop w:val="0"/>
      <w:marBottom w:val="0"/>
      <w:divBdr>
        <w:top w:val="none" w:sz="0" w:space="0" w:color="auto"/>
        <w:left w:val="none" w:sz="0" w:space="0" w:color="auto"/>
        <w:bottom w:val="none" w:sz="0" w:space="0" w:color="auto"/>
        <w:right w:val="none" w:sz="0" w:space="0" w:color="auto"/>
      </w:divBdr>
    </w:div>
    <w:div w:id="939071830">
      <w:marLeft w:val="0"/>
      <w:marRight w:val="0"/>
      <w:marTop w:val="0"/>
      <w:marBottom w:val="0"/>
      <w:divBdr>
        <w:top w:val="none" w:sz="0" w:space="0" w:color="auto"/>
        <w:left w:val="none" w:sz="0" w:space="0" w:color="auto"/>
        <w:bottom w:val="none" w:sz="0" w:space="0" w:color="auto"/>
        <w:right w:val="none" w:sz="0" w:space="0" w:color="auto"/>
      </w:divBdr>
      <w:divsChild>
        <w:div w:id="939071822">
          <w:marLeft w:val="0"/>
          <w:marRight w:val="0"/>
          <w:marTop w:val="0"/>
          <w:marBottom w:val="0"/>
          <w:divBdr>
            <w:top w:val="none" w:sz="0" w:space="0" w:color="auto"/>
            <w:left w:val="none" w:sz="0" w:space="0" w:color="auto"/>
            <w:bottom w:val="none" w:sz="0" w:space="0" w:color="auto"/>
            <w:right w:val="none" w:sz="0" w:space="0" w:color="auto"/>
          </w:divBdr>
          <w:divsChild>
            <w:div w:id="939071858">
              <w:marLeft w:val="0"/>
              <w:marRight w:val="0"/>
              <w:marTop w:val="0"/>
              <w:marBottom w:val="0"/>
              <w:divBdr>
                <w:top w:val="none" w:sz="0" w:space="0" w:color="auto"/>
                <w:left w:val="none" w:sz="0" w:space="0" w:color="auto"/>
                <w:bottom w:val="none" w:sz="0" w:space="0" w:color="auto"/>
                <w:right w:val="none" w:sz="0" w:space="0" w:color="auto"/>
              </w:divBdr>
            </w:div>
            <w:div w:id="9390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1832">
      <w:marLeft w:val="0"/>
      <w:marRight w:val="0"/>
      <w:marTop w:val="0"/>
      <w:marBottom w:val="0"/>
      <w:divBdr>
        <w:top w:val="none" w:sz="0" w:space="0" w:color="auto"/>
        <w:left w:val="none" w:sz="0" w:space="0" w:color="auto"/>
        <w:bottom w:val="none" w:sz="0" w:space="0" w:color="auto"/>
        <w:right w:val="none" w:sz="0" w:space="0" w:color="auto"/>
      </w:divBdr>
      <w:divsChild>
        <w:div w:id="939072436">
          <w:marLeft w:val="0"/>
          <w:marRight w:val="0"/>
          <w:marTop w:val="0"/>
          <w:marBottom w:val="0"/>
          <w:divBdr>
            <w:top w:val="none" w:sz="0" w:space="0" w:color="auto"/>
            <w:left w:val="none" w:sz="0" w:space="0" w:color="auto"/>
            <w:bottom w:val="none" w:sz="0" w:space="0" w:color="auto"/>
            <w:right w:val="none" w:sz="0" w:space="0" w:color="auto"/>
          </w:divBdr>
          <w:divsChild>
            <w:div w:id="939074562">
              <w:marLeft w:val="0"/>
              <w:marRight w:val="0"/>
              <w:marTop w:val="0"/>
              <w:marBottom w:val="0"/>
              <w:divBdr>
                <w:top w:val="none" w:sz="0" w:space="0" w:color="auto"/>
                <w:left w:val="none" w:sz="0" w:space="0" w:color="auto"/>
                <w:bottom w:val="none" w:sz="0" w:space="0" w:color="auto"/>
                <w:right w:val="none" w:sz="0" w:space="0" w:color="auto"/>
              </w:divBdr>
              <w:divsChild>
                <w:div w:id="93907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1836">
      <w:marLeft w:val="0"/>
      <w:marRight w:val="0"/>
      <w:marTop w:val="0"/>
      <w:marBottom w:val="0"/>
      <w:divBdr>
        <w:top w:val="none" w:sz="0" w:space="0" w:color="auto"/>
        <w:left w:val="none" w:sz="0" w:space="0" w:color="auto"/>
        <w:bottom w:val="none" w:sz="0" w:space="0" w:color="auto"/>
        <w:right w:val="none" w:sz="0" w:space="0" w:color="auto"/>
      </w:divBdr>
    </w:div>
    <w:div w:id="939071837">
      <w:marLeft w:val="0"/>
      <w:marRight w:val="0"/>
      <w:marTop w:val="0"/>
      <w:marBottom w:val="0"/>
      <w:divBdr>
        <w:top w:val="none" w:sz="0" w:space="0" w:color="auto"/>
        <w:left w:val="none" w:sz="0" w:space="0" w:color="auto"/>
        <w:bottom w:val="none" w:sz="0" w:space="0" w:color="auto"/>
        <w:right w:val="none" w:sz="0" w:space="0" w:color="auto"/>
      </w:divBdr>
    </w:div>
    <w:div w:id="939071841">
      <w:marLeft w:val="0"/>
      <w:marRight w:val="0"/>
      <w:marTop w:val="0"/>
      <w:marBottom w:val="0"/>
      <w:divBdr>
        <w:top w:val="none" w:sz="0" w:space="0" w:color="auto"/>
        <w:left w:val="none" w:sz="0" w:space="0" w:color="auto"/>
        <w:bottom w:val="none" w:sz="0" w:space="0" w:color="auto"/>
        <w:right w:val="none" w:sz="0" w:space="0" w:color="auto"/>
      </w:divBdr>
    </w:div>
    <w:div w:id="939071845">
      <w:marLeft w:val="0"/>
      <w:marRight w:val="0"/>
      <w:marTop w:val="0"/>
      <w:marBottom w:val="0"/>
      <w:divBdr>
        <w:top w:val="none" w:sz="0" w:space="0" w:color="auto"/>
        <w:left w:val="none" w:sz="0" w:space="0" w:color="auto"/>
        <w:bottom w:val="none" w:sz="0" w:space="0" w:color="auto"/>
        <w:right w:val="none" w:sz="0" w:space="0" w:color="auto"/>
      </w:divBdr>
    </w:div>
    <w:div w:id="939071846">
      <w:marLeft w:val="0"/>
      <w:marRight w:val="0"/>
      <w:marTop w:val="0"/>
      <w:marBottom w:val="0"/>
      <w:divBdr>
        <w:top w:val="none" w:sz="0" w:space="0" w:color="auto"/>
        <w:left w:val="none" w:sz="0" w:space="0" w:color="auto"/>
        <w:bottom w:val="none" w:sz="0" w:space="0" w:color="auto"/>
        <w:right w:val="none" w:sz="0" w:space="0" w:color="auto"/>
      </w:divBdr>
    </w:div>
    <w:div w:id="939071847">
      <w:marLeft w:val="0"/>
      <w:marRight w:val="0"/>
      <w:marTop w:val="0"/>
      <w:marBottom w:val="0"/>
      <w:divBdr>
        <w:top w:val="none" w:sz="0" w:space="0" w:color="auto"/>
        <w:left w:val="none" w:sz="0" w:space="0" w:color="auto"/>
        <w:bottom w:val="none" w:sz="0" w:space="0" w:color="auto"/>
        <w:right w:val="none" w:sz="0" w:space="0" w:color="auto"/>
      </w:divBdr>
    </w:div>
    <w:div w:id="939071849">
      <w:marLeft w:val="0"/>
      <w:marRight w:val="0"/>
      <w:marTop w:val="0"/>
      <w:marBottom w:val="0"/>
      <w:divBdr>
        <w:top w:val="none" w:sz="0" w:space="0" w:color="auto"/>
        <w:left w:val="none" w:sz="0" w:space="0" w:color="auto"/>
        <w:bottom w:val="none" w:sz="0" w:space="0" w:color="auto"/>
        <w:right w:val="none" w:sz="0" w:space="0" w:color="auto"/>
      </w:divBdr>
    </w:div>
    <w:div w:id="939071852">
      <w:marLeft w:val="0"/>
      <w:marRight w:val="0"/>
      <w:marTop w:val="0"/>
      <w:marBottom w:val="0"/>
      <w:divBdr>
        <w:top w:val="none" w:sz="0" w:space="0" w:color="auto"/>
        <w:left w:val="none" w:sz="0" w:space="0" w:color="auto"/>
        <w:bottom w:val="none" w:sz="0" w:space="0" w:color="auto"/>
        <w:right w:val="none" w:sz="0" w:space="0" w:color="auto"/>
      </w:divBdr>
      <w:divsChild>
        <w:div w:id="939074417">
          <w:marLeft w:val="0"/>
          <w:marRight w:val="0"/>
          <w:marTop w:val="0"/>
          <w:marBottom w:val="0"/>
          <w:divBdr>
            <w:top w:val="none" w:sz="0" w:space="0" w:color="auto"/>
            <w:left w:val="none" w:sz="0" w:space="0" w:color="auto"/>
            <w:bottom w:val="none" w:sz="0" w:space="0" w:color="auto"/>
            <w:right w:val="none" w:sz="0" w:space="0" w:color="auto"/>
          </w:divBdr>
          <w:divsChild>
            <w:div w:id="939071906">
              <w:marLeft w:val="0"/>
              <w:marRight w:val="0"/>
              <w:marTop w:val="0"/>
              <w:marBottom w:val="0"/>
              <w:divBdr>
                <w:top w:val="none" w:sz="0" w:space="0" w:color="auto"/>
                <w:left w:val="none" w:sz="0" w:space="0" w:color="auto"/>
                <w:bottom w:val="none" w:sz="0" w:space="0" w:color="auto"/>
                <w:right w:val="none" w:sz="0" w:space="0" w:color="auto"/>
              </w:divBdr>
              <w:divsChild>
                <w:div w:id="939074057">
                  <w:marLeft w:val="0"/>
                  <w:marRight w:val="0"/>
                  <w:marTop w:val="0"/>
                  <w:marBottom w:val="0"/>
                  <w:divBdr>
                    <w:top w:val="none" w:sz="0" w:space="0" w:color="auto"/>
                    <w:left w:val="none" w:sz="0" w:space="0" w:color="auto"/>
                    <w:bottom w:val="none" w:sz="0" w:space="0" w:color="auto"/>
                    <w:right w:val="none" w:sz="0" w:space="0" w:color="auto"/>
                  </w:divBdr>
                  <w:divsChild>
                    <w:div w:id="9390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1856">
      <w:marLeft w:val="0"/>
      <w:marRight w:val="0"/>
      <w:marTop w:val="0"/>
      <w:marBottom w:val="0"/>
      <w:divBdr>
        <w:top w:val="none" w:sz="0" w:space="0" w:color="auto"/>
        <w:left w:val="none" w:sz="0" w:space="0" w:color="auto"/>
        <w:bottom w:val="none" w:sz="0" w:space="0" w:color="auto"/>
        <w:right w:val="none" w:sz="0" w:space="0" w:color="auto"/>
      </w:divBdr>
      <w:divsChild>
        <w:div w:id="939072126">
          <w:marLeft w:val="0"/>
          <w:marRight w:val="0"/>
          <w:marTop w:val="0"/>
          <w:marBottom w:val="0"/>
          <w:divBdr>
            <w:top w:val="none" w:sz="0" w:space="0" w:color="auto"/>
            <w:left w:val="none" w:sz="0" w:space="0" w:color="auto"/>
            <w:bottom w:val="none" w:sz="0" w:space="0" w:color="auto"/>
            <w:right w:val="none" w:sz="0" w:space="0" w:color="auto"/>
          </w:divBdr>
          <w:divsChild>
            <w:div w:id="939073145">
              <w:marLeft w:val="0"/>
              <w:marRight w:val="0"/>
              <w:marTop w:val="0"/>
              <w:marBottom w:val="0"/>
              <w:divBdr>
                <w:top w:val="none" w:sz="0" w:space="0" w:color="auto"/>
                <w:left w:val="none" w:sz="0" w:space="0" w:color="auto"/>
                <w:bottom w:val="none" w:sz="0" w:space="0" w:color="auto"/>
                <w:right w:val="none" w:sz="0" w:space="0" w:color="auto"/>
              </w:divBdr>
            </w:div>
            <w:div w:id="939073730">
              <w:marLeft w:val="0"/>
              <w:marRight w:val="0"/>
              <w:marTop w:val="0"/>
              <w:marBottom w:val="0"/>
              <w:divBdr>
                <w:top w:val="none" w:sz="0" w:space="0" w:color="auto"/>
                <w:left w:val="none" w:sz="0" w:space="0" w:color="auto"/>
                <w:bottom w:val="none" w:sz="0" w:space="0" w:color="auto"/>
                <w:right w:val="none" w:sz="0" w:space="0" w:color="auto"/>
              </w:divBdr>
            </w:div>
          </w:divsChild>
        </w:div>
        <w:div w:id="939072580">
          <w:marLeft w:val="0"/>
          <w:marRight w:val="0"/>
          <w:marTop w:val="0"/>
          <w:marBottom w:val="0"/>
          <w:divBdr>
            <w:top w:val="none" w:sz="0" w:space="0" w:color="auto"/>
            <w:left w:val="none" w:sz="0" w:space="0" w:color="auto"/>
            <w:bottom w:val="none" w:sz="0" w:space="0" w:color="auto"/>
            <w:right w:val="none" w:sz="0" w:space="0" w:color="auto"/>
          </w:divBdr>
        </w:div>
        <w:div w:id="939072648">
          <w:marLeft w:val="0"/>
          <w:marRight w:val="0"/>
          <w:marTop w:val="0"/>
          <w:marBottom w:val="0"/>
          <w:divBdr>
            <w:top w:val="none" w:sz="0" w:space="0" w:color="auto"/>
            <w:left w:val="none" w:sz="0" w:space="0" w:color="auto"/>
            <w:bottom w:val="none" w:sz="0" w:space="0" w:color="auto"/>
            <w:right w:val="none" w:sz="0" w:space="0" w:color="auto"/>
          </w:divBdr>
        </w:div>
        <w:div w:id="939072879">
          <w:marLeft w:val="0"/>
          <w:marRight w:val="0"/>
          <w:marTop w:val="0"/>
          <w:marBottom w:val="0"/>
          <w:divBdr>
            <w:top w:val="none" w:sz="0" w:space="0" w:color="auto"/>
            <w:left w:val="none" w:sz="0" w:space="0" w:color="auto"/>
            <w:bottom w:val="none" w:sz="0" w:space="0" w:color="auto"/>
            <w:right w:val="none" w:sz="0" w:space="0" w:color="auto"/>
          </w:divBdr>
        </w:div>
        <w:div w:id="939073919">
          <w:marLeft w:val="0"/>
          <w:marRight w:val="0"/>
          <w:marTop w:val="0"/>
          <w:marBottom w:val="0"/>
          <w:divBdr>
            <w:top w:val="none" w:sz="0" w:space="0" w:color="auto"/>
            <w:left w:val="none" w:sz="0" w:space="0" w:color="auto"/>
            <w:bottom w:val="none" w:sz="0" w:space="0" w:color="auto"/>
            <w:right w:val="none" w:sz="0" w:space="0" w:color="auto"/>
          </w:divBdr>
        </w:div>
      </w:divsChild>
    </w:div>
    <w:div w:id="939071862">
      <w:marLeft w:val="0"/>
      <w:marRight w:val="0"/>
      <w:marTop w:val="0"/>
      <w:marBottom w:val="0"/>
      <w:divBdr>
        <w:top w:val="none" w:sz="0" w:space="0" w:color="auto"/>
        <w:left w:val="none" w:sz="0" w:space="0" w:color="auto"/>
        <w:bottom w:val="none" w:sz="0" w:space="0" w:color="auto"/>
        <w:right w:val="none" w:sz="0" w:space="0" w:color="auto"/>
      </w:divBdr>
    </w:div>
    <w:div w:id="939071863">
      <w:marLeft w:val="0"/>
      <w:marRight w:val="0"/>
      <w:marTop w:val="0"/>
      <w:marBottom w:val="0"/>
      <w:divBdr>
        <w:top w:val="none" w:sz="0" w:space="0" w:color="auto"/>
        <w:left w:val="none" w:sz="0" w:space="0" w:color="auto"/>
        <w:bottom w:val="none" w:sz="0" w:space="0" w:color="auto"/>
        <w:right w:val="none" w:sz="0" w:space="0" w:color="auto"/>
      </w:divBdr>
    </w:div>
    <w:div w:id="939071866">
      <w:marLeft w:val="0"/>
      <w:marRight w:val="0"/>
      <w:marTop w:val="0"/>
      <w:marBottom w:val="0"/>
      <w:divBdr>
        <w:top w:val="none" w:sz="0" w:space="0" w:color="auto"/>
        <w:left w:val="none" w:sz="0" w:space="0" w:color="auto"/>
        <w:bottom w:val="none" w:sz="0" w:space="0" w:color="auto"/>
        <w:right w:val="none" w:sz="0" w:space="0" w:color="auto"/>
      </w:divBdr>
      <w:divsChild>
        <w:div w:id="939073496">
          <w:marLeft w:val="0"/>
          <w:marRight w:val="0"/>
          <w:marTop w:val="0"/>
          <w:marBottom w:val="0"/>
          <w:divBdr>
            <w:top w:val="none" w:sz="0" w:space="0" w:color="auto"/>
            <w:left w:val="none" w:sz="0" w:space="0" w:color="auto"/>
            <w:bottom w:val="none" w:sz="0" w:space="0" w:color="auto"/>
            <w:right w:val="none" w:sz="0" w:space="0" w:color="auto"/>
          </w:divBdr>
          <w:divsChild>
            <w:div w:id="939074667">
              <w:marLeft w:val="0"/>
              <w:marRight w:val="0"/>
              <w:marTop w:val="0"/>
              <w:marBottom w:val="0"/>
              <w:divBdr>
                <w:top w:val="none" w:sz="0" w:space="0" w:color="auto"/>
                <w:left w:val="none" w:sz="0" w:space="0" w:color="auto"/>
                <w:bottom w:val="none" w:sz="0" w:space="0" w:color="auto"/>
                <w:right w:val="none" w:sz="0" w:space="0" w:color="auto"/>
              </w:divBdr>
              <w:divsChild>
                <w:div w:id="939074588">
                  <w:marLeft w:val="0"/>
                  <w:marRight w:val="0"/>
                  <w:marTop w:val="0"/>
                  <w:marBottom w:val="0"/>
                  <w:divBdr>
                    <w:top w:val="none" w:sz="0" w:space="0" w:color="auto"/>
                    <w:left w:val="none" w:sz="0" w:space="0" w:color="auto"/>
                    <w:bottom w:val="none" w:sz="0" w:space="0" w:color="auto"/>
                    <w:right w:val="none" w:sz="0" w:space="0" w:color="auto"/>
                  </w:divBdr>
                  <w:divsChild>
                    <w:div w:id="939074480">
                      <w:marLeft w:val="0"/>
                      <w:marRight w:val="0"/>
                      <w:marTop w:val="0"/>
                      <w:marBottom w:val="0"/>
                      <w:divBdr>
                        <w:top w:val="none" w:sz="0" w:space="0" w:color="auto"/>
                        <w:left w:val="none" w:sz="0" w:space="0" w:color="auto"/>
                        <w:bottom w:val="none" w:sz="0" w:space="0" w:color="auto"/>
                        <w:right w:val="none" w:sz="0" w:space="0" w:color="auto"/>
                      </w:divBdr>
                      <w:divsChild>
                        <w:div w:id="939073325">
                          <w:marLeft w:val="0"/>
                          <w:marRight w:val="0"/>
                          <w:marTop w:val="0"/>
                          <w:marBottom w:val="0"/>
                          <w:divBdr>
                            <w:top w:val="none" w:sz="0" w:space="0" w:color="auto"/>
                            <w:left w:val="none" w:sz="0" w:space="0" w:color="auto"/>
                            <w:bottom w:val="none" w:sz="0" w:space="0" w:color="auto"/>
                            <w:right w:val="none" w:sz="0" w:space="0" w:color="auto"/>
                          </w:divBdr>
                          <w:divsChild>
                            <w:div w:id="93907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1867">
      <w:marLeft w:val="0"/>
      <w:marRight w:val="0"/>
      <w:marTop w:val="0"/>
      <w:marBottom w:val="0"/>
      <w:divBdr>
        <w:top w:val="none" w:sz="0" w:space="0" w:color="auto"/>
        <w:left w:val="none" w:sz="0" w:space="0" w:color="auto"/>
        <w:bottom w:val="none" w:sz="0" w:space="0" w:color="auto"/>
        <w:right w:val="none" w:sz="0" w:space="0" w:color="auto"/>
      </w:divBdr>
    </w:div>
    <w:div w:id="939071868">
      <w:marLeft w:val="0"/>
      <w:marRight w:val="0"/>
      <w:marTop w:val="0"/>
      <w:marBottom w:val="0"/>
      <w:divBdr>
        <w:top w:val="none" w:sz="0" w:space="0" w:color="auto"/>
        <w:left w:val="none" w:sz="0" w:space="0" w:color="auto"/>
        <w:bottom w:val="none" w:sz="0" w:space="0" w:color="auto"/>
        <w:right w:val="none" w:sz="0" w:space="0" w:color="auto"/>
      </w:divBdr>
    </w:div>
    <w:div w:id="939071871">
      <w:marLeft w:val="0"/>
      <w:marRight w:val="0"/>
      <w:marTop w:val="0"/>
      <w:marBottom w:val="0"/>
      <w:divBdr>
        <w:top w:val="none" w:sz="0" w:space="0" w:color="auto"/>
        <w:left w:val="none" w:sz="0" w:space="0" w:color="auto"/>
        <w:bottom w:val="none" w:sz="0" w:space="0" w:color="auto"/>
        <w:right w:val="none" w:sz="0" w:space="0" w:color="auto"/>
      </w:divBdr>
      <w:divsChild>
        <w:div w:id="939072623">
          <w:marLeft w:val="0"/>
          <w:marRight w:val="0"/>
          <w:marTop w:val="0"/>
          <w:marBottom w:val="0"/>
          <w:divBdr>
            <w:top w:val="none" w:sz="0" w:space="0" w:color="auto"/>
            <w:left w:val="none" w:sz="0" w:space="0" w:color="auto"/>
            <w:bottom w:val="none" w:sz="0" w:space="0" w:color="auto"/>
            <w:right w:val="none" w:sz="0" w:space="0" w:color="auto"/>
          </w:divBdr>
        </w:div>
        <w:div w:id="939074711">
          <w:marLeft w:val="0"/>
          <w:marRight w:val="0"/>
          <w:marTop w:val="0"/>
          <w:marBottom w:val="0"/>
          <w:divBdr>
            <w:top w:val="none" w:sz="0" w:space="0" w:color="auto"/>
            <w:left w:val="none" w:sz="0" w:space="0" w:color="auto"/>
            <w:bottom w:val="none" w:sz="0" w:space="0" w:color="auto"/>
            <w:right w:val="none" w:sz="0" w:space="0" w:color="auto"/>
          </w:divBdr>
        </w:div>
      </w:divsChild>
    </w:div>
    <w:div w:id="939071874">
      <w:marLeft w:val="0"/>
      <w:marRight w:val="0"/>
      <w:marTop w:val="0"/>
      <w:marBottom w:val="0"/>
      <w:divBdr>
        <w:top w:val="none" w:sz="0" w:space="0" w:color="auto"/>
        <w:left w:val="none" w:sz="0" w:space="0" w:color="auto"/>
        <w:bottom w:val="none" w:sz="0" w:space="0" w:color="auto"/>
        <w:right w:val="none" w:sz="0" w:space="0" w:color="auto"/>
      </w:divBdr>
    </w:div>
    <w:div w:id="939071876">
      <w:marLeft w:val="0"/>
      <w:marRight w:val="0"/>
      <w:marTop w:val="0"/>
      <w:marBottom w:val="0"/>
      <w:divBdr>
        <w:top w:val="none" w:sz="0" w:space="0" w:color="auto"/>
        <w:left w:val="none" w:sz="0" w:space="0" w:color="auto"/>
        <w:bottom w:val="none" w:sz="0" w:space="0" w:color="auto"/>
        <w:right w:val="none" w:sz="0" w:space="0" w:color="auto"/>
      </w:divBdr>
    </w:div>
    <w:div w:id="939071877">
      <w:marLeft w:val="0"/>
      <w:marRight w:val="0"/>
      <w:marTop w:val="0"/>
      <w:marBottom w:val="0"/>
      <w:divBdr>
        <w:top w:val="none" w:sz="0" w:space="0" w:color="auto"/>
        <w:left w:val="none" w:sz="0" w:space="0" w:color="auto"/>
        <w:bottom w:val="none" w:sz="0" w:space="0" w:color="auto"/>
        <w:right w:val="none" w:sz="0" w:space="0" w:color="auto"/>
      </w:divBdr>
    </w:div>
    <w:div w:id="939071879">
      <w:marLeft w:val="0"/>
      <w:marRight w:val="0"/>
      <w:marTop w:val="0"/>
      <w:marBottom w:val="0"/>
      <w:divBdr>
        <w:top w:val="none" w:sz="0" w:space="0" w:color="auto"/>
        <w:left w:val="none" w:sz="0" w:space="0" w:color="auto"/>
        <w:bottom w:val="none" w:sz="0" w:space="0" w:color="auto"/>
        <w:right w:val="none" w:sz="0" w:space="0" w:color="auto"/>
      </w:divBdr>
    </w:div>
    <w:div w:id="939071880">
      <w:marLeft w:val="0"/>
      <w:marRight w:val="0"/>
      <w:marTop w:val="0"/>
      <w:marBottom w:val="0"/>
      <w:divBdr>
        <w:top w:val="none" w:sz="0" w:space="0" w:color="auto"/>
        <w:left w:val="none" w:sz="0" w:space="0" w:color="auto"/>
        <w:bottom w:val="none" w:sz="0" w:space="0" w:color="auto"/>
        <w:right w:val="none" w:sz="0" w:space="0" w:color="auto"/>
      </w:divBdr>
      <w:divsChild>
        <w:div w:id="939072474">
          <w:marLeft w:val="0"/>
          <w:marRight w:val="0"/>
          <w:marTop w:val="0"/>
          <w:marBottom w:val="0"/>
          <w:divBdr>
            <w:top w:val="none" w:sz="0" w:space="0" w:color="auto"/>
            <w:left w:val="none" w:sz="0" w:space="0" w:color="auto"/>
            <w:bottom w:val="none" w:sz="0" w:space="0" w:color="auto"/>
            <w:right w:val="none" w:sz="0" w:space="0" w:color="auto"/>
          </w:divBdr>
        </w:div>
      </w:divsChild>
    </w:div>
    <w:div w:id="939071881">
      <w:marLeft w:val="0"/>
      <w:marRight w:val="0"/>
      <w:marTop w:val="0"/>
      <w:marBottom w:val="0"/>
      <w:divBdr>
        <w:top w:val="none" w:sz="0" w:space="0" w:color="auto"/>
        <w:left w:val="none" w:sz="0" w:space="0" w:color="auto"/>
        <w:bottom w:val="none" w:sz="0" w:space="0" w:color="auto"/>
        <w:right w:val="none" w:sz="0" w:space="0" w:color="auto"/>
      </w:divBdr>
    </w:div>
    <w:div w:id="939071888">
      <w:marLeft w:val="0"/>
      <w:marRight w:val="0"/>
      <w:marTop w:val="0"/>
      <w:marBottom w:val="0"/>
      <w:divBdr>
        <w:top w:val="none" w:sz="0" w:space="0" w:color="auto"/>
        <w:left w:val="none" w:sz="0" w:space="0" w:color="auto"/>
        <w:bottom w:val="none" w:sz="0" w:space="0" w:color="auto"/>
        <w:right w:val="none" w:sz="0" w:space="0" w:color="auto"/>
      </w:divBdr>
    </w:div>
    <w:div w:id="939071889">
      <w:marLeft w:val="0"/>
      <w:marRight w:val="0"/>
      <w:marTop w:val="0"/>
      <w:marBottom w:val="0"/>
      <w:divBdr>
        <w:top w:val="none" w:sz="0" w:space="0" w:color="auto"/>
        <w:left w:val="none" w:sz="0" w:space="0" w:color="auto"/>
        <w:bottom w:val="none" w:sz="0" w:space="0" w:color="auto"/>
        <w:right w:val="none" w:sz="0" w:space="0" w:color="auto"/>
      </w:divBdr>
      <w:divsChild>
        <w:div w:id="939072921">
          <w:marLeft w:val="720"/>
          <w:marRight w:val="720"/>
          <w:marTop w:val="100"/>
          <w:marBottom w:val="100"/>
          <w:divBdr>
            <w:top w:val="none" w:sz="0" w:space="0" w:color="auto"/>
            <w:left w:val="none" w:sz="0" w:space="0" w:color="auto"/>
            <w:bottom w:val="none" w:sz="0" w:space="0" w:color="auto"/>
            <w:right w:val="none" w:sz="0" w:space="0" w:color="auto"/>
          </w:divBdr>
          <w:divsChild>
            <w:div w:id="939071838">
              <w:marLeft w:val="720"/>
              <w:marRight w:val="720"/>
              <w:marTop w:val="100"/>
              <w:marBottom w:val="100"/>
              <w:divBdr>
                <w:top w:val="none" w:sz="0" w:space="0" w:color="auto"/>
                <w:left w:val="none" w:sz="0" w:space="0" w:color="auto"/>
                <w:bottom w:val="none" w:sz="0" w:space="0" w:color="auto"/>
                <w:right w:val="none" w:sz="0" w:space="0" w:color="auto"/>
              </w:divBdr>
            </w:div>
            <w:div w:id="939072381">
              <w:marLeft w:val="720"/>
              <w:marRight w:val="720"/>
              <w:marTop w:val="100"/>
              <w:marBottom w:val="100"/>
              <w:divBdr>
                <w:top w:val="none" w:sz="0" w:space="0" w:color="auto"/>
                <w:left w:val="none" w:sz="0" w:space="0" w:color="auto"/>
                <w:bottom w:val="none" w:sz="0" w:space="0" w:color="auto"/>
                <w:right w:val="none" w:sz="0" w:space="0" w:color="auto"/>
              </w:divBdr>
            </w:div>
            <w:div w:id="939072813">
              <w:marLeft w:val="720"/>
              <w:marRight w:val="720"/>
              <w:marTop w:val="100"/>
              <w:marBottom w:val="100"/>
              <w:divBdr>
                <w:top w:val="none" w:sz="0" w:space="0" w:color="auto"/>
                <w:left w:val="none" w:sz="0" w:space="0" w:color="auto"/>
                <w:bottom w:val="none" w:sz="0" w:space="0" w:color="auto"/>
                <w:right w:val="none" w:sz="0" w:space="0" w:color="auto"/>
              </w:divBdr>
            </w:div>
            <w:div w:id="939073071">
              <w:marLeft w:val="720"/>
              <w:marRight w:val="720"/>
              <w:marTop w:val="100"/>
              <w:marBottom w:val="100"/>
              <w:divBdr>
                <w:top w:val="none" w:sz="0" w:space="0" w:color="auto"/>
                <w:left w:val="none" w:sz="0" w:space="0" w:color="auto"/>
                <w:bottom w:val="none" w:sz="0" w:space="0" w:color="auto"/>
                <w:right w:val="none" w:sz="0" w:space="0" w:color="auto"/>
              </w:divBdr>
            </w:div>
            <w:div w:id="939073222">
              <w:marLeft w:val="720"/>
              <w:marRight w:val="720"/>
              <w:marTop w:val="100"/>
              <w:marBottom w:val="100"/>
              <w:divBdr>
                <w:top w:val="none" w:sz="0" w:space="0" w:color="auto"/>
                <w:left w:val="none" w:sz="0" w:space="0" w:color="auto"/>
                <w:bottom w:val="none" w:sz="0" w:space="0" w:color="auto"/>
                <w:right w:val="none" w:sz="0" w:space="0" w:color="auto"/>
              </w:divBdr>
            </w:div>
            <w:div w:id="939073223">
              <w:marLeft w:val="720"/>
              <w:marRight w:val="720"/>
              <w:marTop w:val="100"/>
              <w:marBottom w:val="100"/>
              <w:divBdr>
                <w:top w:val="none" w:sz="0" w:space="0" w:color="auto"/>
                <w:left w:val="none" w:sz="0" w:space="0" w:color="auto"/>
                <w:bottom w:val="none" w:sz="0" w:space="0" w:color="auto"/>
                <w:right w:val="none" w:sz="0" w:space="0" w:color="auto"/>
              </w:divBdr>
            </w:div>
            <w:div w:id="939073366">
              <w:marLeft w:val="720"/>
              <w:marRight w:val="720"/>
              <w:marTop w:val="100"/>
              <w:marBottom w:val="100"/>
              <w:divBdr>
                <w:top w:val="none" w:sz="0" w:space="0" w:color="auto"/>
                <w:left w:val="none" w:sz="0" w:space="0" w:color="auto"/>
                <w:bottom w:val="none" w:sz="0" w:space="0" w:color="auto"/>
                <w:right w:val="none" w:sz="0" w:space="0" w:color="auto"/>
              </w:divBdr>
            </w:div>
            <w:div w:id="939073602">
              <w:marLeft w:val="720"/>
              <w:marRight w:val="720"/>
              <w:marTop w:val="100"/>
              <w:marBottom w:val="100"/>
              <w:divBdr>
                <w:top w:val="none" w:sz="0" w:space="0" w:color="auto"/>
                <w:left w:val="none" w:sz="0" w:space="0" w:color="auto"/>
                <w:bottom w:val="none" w:sz="0" w:space="0" w:color="auto"/>
                <w:right w:val="none" w:sz="0" w:space="0" w:color="auto"/>
              </w:divBdr>
            </w:div>
            <w:div w:id="939073714">
              <w:marLeft w:val="720"/>
              <w:marRight w:val="720"/>
              <w:marTop w:val="100"/>
              <w:marBottom w:val="100"/>
              <w:divBdr>
                <w:top w:val="none" w:sz="0" w:space="0" w:color="auto"/>
                <w:left w:val="none" w:sz="0" w:space="0" w:color="auto"/>
                <w:bottom w:val="none" w:sz="0" w:space="0" w:color="auto"/>
                <w:right w:val="none" w:sz="0" w:space="0" w:color="auto"/>
              </w:divBdr>
            </w:div>
            <w:div w:id="939073772">
              <w:marLeft w:val="720"/>
              <w:marRight w:val="720"/>
              <w:marTop w:val="100"/>
              <w:marBottom w:val="100"/>
              <w:divBdr>
                <w:top w:val="none" w:sz="0" w:space="0" w:color="auto"/>
                <w:left w:val="none" w:sz="0" w:space="0" w:color="auto"/>
                <w:bottom w:val="none" w:sz="0" w:space="0" w:color="auto"/>
                <w:right w:val="none" w:sz="0" w:space="0" w:color="auto"/>
              </w:divBdr>
            </w:div>
            <w:div w:id="939073861">
              <w:marLeft w:val="720"/>
              <w:marRight w:val="720"/>
              <w:marTop w:val="100"/>
              <w:marBottom w:val="100"/>
              <w:divBdr>
                <w:top w:val="none" w:sz="0" w:space="0" w:color="auto"/>
                <w:left w:val="none" w:sz="0" w:space="0" w:color="auto"/>
                <w:bottom w:val="none" w:sz="0" w:space="0" w:color="auto"/>
                <w:right w:val="none" w:sz="0" w:space="0" w:color="auto"/>
              </w:divBdr>
            </w:div>
            <w:div w:id="93907474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39071890">
      <w:marLeft w:val="0"/>
      <w:marRight w:val="0"/>
      <w:marTop w:val="0"/>
      <w:marBottom w:val="0"/>
      <w:divBdr>
        <w:top w:val="none" w:sz="0" w:space="0" w:color="auto"/>
        <w:left w:val="none" w:sz="0" w:space="0" w:color="auto"/>
        <w:bottom w:val="none" w:sz="0" w:space="0" w:color="auto"/>
        <w:right w:val="none" w:sz="0" w:space="0" w:color="auto"/>
      </w:divBdr>
    </w:div>
    <w:div w:id="939071893">
      <w:marLeft w:val="0"/>
      <w:marRight w:val="0"/>
      <w:marTop w:val="0"/>
      <w:marBottom w:val="0"/>
      <w:divBdr>
        <w:top w:val="none" w:sz="0" w:space="0" w:color="auto"/>
        <w:left w:val="none" w:sz="0" w:space="0" w:color="auto"/>
        <w:bottom w:val="none" w:sz="0" w:space="0" w:color="auto"/>
        <w:right w:val="none" w:sz="0" w:space="0" w:color="auto"/>
      </w:divBdr>
      <w:divsChild>
        <w:div w:id="939072528">
          <w:marLeft w:val="0"/>
          <w:marRight w:val="0"/>
          <w:marTop w:val="0"/>
          <w:marBottom w:val="0"/>
          <w:divBdr>
            <w:top w:val="none" w:sz="0" w:space="0" w:color="auto"/>
            <w:left w:val="none" w:sz="0" w:space="0" w:color="auto"/>
            <w:bottom w:val="none" w:sz="0" w:space="0" w:color="auto"/>
            <w:right w:val="none" w:sz="0" w:space="0" w:color="auto"/>
          </w:divBdr>
        </w:div>
        <w:div w:id="939073079">
          <w:marLeft w:val="0"/>
          <w:marRight w:val="0"/>
          <w:marTop w:val="0"/>
          <w:marBottom w:val="0"/>
          <w:divBdr>
            <w:top w:val="none" w:sz="0" w:space="0" w:color="auto"/>
            <w:left w:val="none" w:sz="0" w:space="0" w:color="auto"/>
            <w:bottom w:val="none" w:sz="0" w:space="0" w:color="auto"/>
            <w:right w:val="none" w:sz="0" w:space="0" w:color="auto"/>
          </w:divBdr>
        </w:div>
        <w:div w:id="939073268">
          <w:marLeft w:val="0"/>
          <w:marRight w:val="0"/>
          <w:marTop w:val="0"/>
          <w:marBottom w:val="0"/>
          <w:divBdr>
            <w:top w:val="none" w:sz="0" w:space="0" w:color="auto"/>
            <w:left w:val="none" w:sz="0" w:space="0" w:color="auto"/>
            <w:bottom w:val="none" w:sz="0" w:space="0" w:color="auto"/>
            <w:right w:val="none" w:sz="0" w:space="0" w:color="auto"/>
          </w:divBdr>
        </w:div>
        <w:div w:id="939073791">
          <w:marLeft w:val="0"/>
          <w:marRight w:val="0"/>
          <w:marTop w:val="0"/>
          <w:marBottom w:val="0"/>
          <w:divBdr>
            <w:top w:val="none" w:sz="0" w:space="0" w:color="auto"/>
            <w:left w:val="none" w:sz="0" w:space="0" w:color="auto"/>
            <w:bottom w:val="none" w:sz="0" w:space="0" w:color="auto"/>
            <w:right w:val="none" w:sz="0" w:space="0" w:color="auto"/>
          </w:divBdr>
          <w:divsChild>
            <w:div w:id="939073972">
              <w:marLeft w:val="0"/>
              <w:marRight w:val="0"/>
              <w:marTop w:val="0"/>
              <w:marBottom w:val="0"/>
              <w:divBdr>
                <w:top w:val="none" w:sz="0" w:space="0" w:color="auto"/>
                <w:left w:val="none" w:sz="0" w:space="0" w:color="auto"/>
                <w:bottom w:val="none" w:sz="0" w:space="0" w:color="auto"/>
                <w:right w:val="none" w:sz="0" w:space="0" w:color="auto"/>
              </w:divBdr>
            </w:div>
            <w:div w:id="939074621">
              <w:marLeft w:val="0"/>
              <w:marRight w:val="0"/>
              <w:marTop w:val="0"/>
              <w:marBottom w:val="0"/>
              <w:divBdr>
                <w:top w:val="none" w:sz="0" w:space="0" w:color="auto"/>
                <w:left w:val="none" w:sz="0" w:space="0" w:color="auto"/>
                <w:bottom w:val="none" w:sz="0" w:space="0" w:color="auto"/>
                <w:right w:val="none" w:sz="0" w:space="0" w:color="auto"/>
              </w:divBdr>
            </w:div>
            <w:div w:id="939074678">
              <w:marLeft w:val="0"/>
              <w:marRight w:val="0"/>
              <w:marTop w:val="0"/>
              <w:marBottom w:val="0"/>
              <w:divBdr>
                <w:top w:val="none" w:sz="0" w:space="0" w:color="auto"/>
                <w:left w:val="none" w:sz="0" w:space="0" w:color="auto"/>
                <w:bottom w:val="none" w:sz="0" w:space="0" w:color="auto"/>
                <w:right w:val="none" w:sz="0" w:space="0" w:color="auto"/>
              </w:divBdr>
              <w:divsChild>
                <w:div w:id="939073321">
                  <w:marLeft w:val="0"/>
                  <w:marRight w:val="0"/>
                  <w:marTop w:val="0"/>
                  <w:marBottom w:val="0"/>
                  <w:divBdr>
                    <w:top w:val="none" w:sz="0" w:space="0" w:color="auto"/>
                    <w:left w:val="none" w:sz="0" w:space="0" w:color="auto"/>
                    <w:bottom w:val="none" w:sz="0" w:space="0" w:color="auto"/>
                    <w:right w:val="none" w:sz="0" w:space="0" w:color="auto"/>
                  </w:divBdr>
                </w:div>
                <w:div w:id="939073907">
                  <w:marLeft w:val="0"/>
                  <w:marRight w:val="0"/>
                  <w:marTop w:val="0"/>
                  <w:marBottom w:val="0"/>
                  <w:divBdr>
                    <w:top w:val="none" w:sz="0" w:space="0" w:color="auto"/>
                    <w:left w:val="none" w:sz="0" w:space="0" w:color="auto"/>
                    <w:bottom w:val="none" w:sz="0" w:space="0" w:color="auto"/>
                    <w:right w:val="none" w:sz="0" w:space="0" w:color="auto"/>
                  </w:divBdr>
                </w:div>
                <w:div w:id="93907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40">
          <w:marLeft w:val="0"/>
          <w:marRight w:val="0"/>
          <w:marTop w:val="0"/>
          <w:marBottom w:val="0"/>
          <w:divBdr>
            <w:top w:val="none" w:sz="0" w:space="0" w:color="auto"/>
            <w:left w:val="none" w:sz="0" w:space="0" w:color="auto"/>
            <w:bottom w:val="none" w:sz="0" w:space="0" w:color="auto"/>
            <w:right w:val="none" w:sz="0" w:space="0" w:color="auto"/>
          </w:divBdr>
        </w:div>
      </w:divsChild>
    </w:div>
    <w:div w:id="939071894">
      <w:marLeft w:val="0"/>
      <w:marRight w:val="0"/>
      <w:marTop w:val="0"/>
      <w:marBottom w:val="0"/>
      <w:divBdr>
        <w:top w:val="none" w:sz="0" w:space="0" w:color="auto"/>
        <w:left w:val="none" w:sz="0" w:space="0" w:color="auto"/>
        <w:bottom w:val="none" w:sz="0" w:space="0" w:color="auto"/>
        <w:right w:val="none" w:sz="0" w:space="0" w:color="auto"/>
      </w:divBdr>
    </w:div>
    <w:div w:id="939071895">
      <w:marLeft w:val="0"/>
      <w:marRight w:val="0"/>
      <w:marTop w:val="0"/>
      <w:marBottom w:val="0"/>
      <w:divBdr>
        <w:top w:val="none" w:sz="0" w:space="0" w:color="auto"/>
        <w:left w:val="none" w:sz="0" w:space="0" w:color="auto"/>
        <w:bottom w:val="none" w:sz="0" w:space="0" w:color="auto"/>
        <w:right w:val="none" w:sz="0" w:space="0" w:color="auto"/>
      </w:divBdr>
    </w:div>
    <w:div w:id="939071896">
      <w:marLeft w:val="0"/>
      <w:marRight w:val="0"/>
      <w:marTop w:val="0"/>
      <w:marBottom w:val="0"/>
      <w:divBdr>
        <w:top w:val="none" w:sz="0" w:space="0" w:color="auto"/>
        <w:left w:val="none" w:sz="0" w:space="0" w:color="auto"/>
        <w:bottom w:val="none" w:sz="0" w:space="0" w:color="auto"/>
        <w:right w:val="none" w:sz="0" w:space="0" w:color="auto"/>
      </w:divBdr>
      <w:divsChild>
        <w:div w:id="939074611">
          <w:marLeft w:val="0"/>
          <w:marRight w:val="0"/>
          <w:marTop w:val="0"/>
          <w:marBottom w:val="0"/>
          <w:divBdr>
            <w:top w:val="none" w:sz="0" w:space="0" w:color="auto"/>
            <w:left w:val="none" w:sz="0" w:space="0" w:color="auto"/>
            <w:bottom w:val="none" w:sz="0" w:space="0" w:color="auto"/>
            <w:right w:val="none" w:sz="0" w:space="0" w:color="auto"/>
          </w:divBdr>
          <w:divsChild>
            <w:div w:id="93907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1897">
      <w:marLeft w:val="0"/>
      <w:marRight w:val="0"/>
      <w:marTop w:val="0"/>
      <w:marBottom w:val="0"/>
      <w:divBdr>
        <w:top w:val="none" w:sz="0" w:space="0" w:color="auto"/>
        <w:left w:val="none" w:sz="0" w:space="0" w:color="auto"/>
        <w:bottom w:val="none" w:sz="0" w:space="0" w:color="auto"/>
        <w:right w:val="none" w:sz="0" w:space="0" w:color="auto"/>
      </w:divBdr>
    </w:div>
    <w:div w:id="939071898">
      <w:marLeft w:val="0"/>
      <w:marRight w:val="0"/>
      <w:marTop w:val="0"/>
      <w:marBottom w:val="0"/>
      <w:divBdr>
        <w:top w:val="none" w:sz="0" w:space="0" w:color="auto"/>
        <w:left w:val="none" w:sz="0" w:space="0" w:color="auto"/>
        <w:bottom w:val="none" w:sz="0" w:space="0" w:color="auto"/>
        <w:right w:val="none" w:sz="0" w:space="0" w:color="auto"/>
      </w:divBdr>
    </w:div>
    <w:div w:id="939071899">
      <w:marLeft w:val="0"/>
      <w:marRight w:val="0"/>
      <w:marTop w:val="0"/>
      <w:marBottom w:val="0"/>
      <w:divBdr>
        <w:top w:val="none" w:sz="0" w:space="0" w:color="auto"/>
        <w:left w:val="none" w:sz="0" w:space="0" w:color="auto"/>
        <w:bottom w:val="none" w:sz="0" w:space="0" w:color="auto"/>
        <w:right w:val="none" w:sz="0" w:space="0" w:color="auto"/>
      </w:divBdr>
    </w:div>
    <w:div w:id="939071905">
      <w:marLeft w:val="0"/>
      <w:marRight w:val="0"/>
      <w:marTop w:val="0"/>
      <w:marBottom w:val="0"/>
      <w:divBdr>
        <w:top w:val="none" w:sz="0" w:space="0" w:color="auto"/>
        <w:left w:val="none" w:sz="0" w:space="0" w:color="auto"/>
        <w:bottom w:val="none" w:sz="0" w:space="0" w:color="auto"/>
        <w:right w:val="none" w:sz="0" w:space="0" w:color="auto"/>
      </w:divBdr>
    </w:div>
    <w:div w:id="939071908">
      <w:marLeft w:val="0"/>
      <w:marRight w:val="0"/>
      <w:marTop w:val="0"/>
      <w:marBottom w:val="0"/>
      <w:divBdr>
        <w:top w:val="none" w:sz="0" w:space="0" w:color="auto"/>
        <w:left w:val="none" w:sz="0" w:space="0" w:color="auto"/>
        <w:bottom w:val="none" w:sz="0" w:space="0" w:color="auto"/>
        <w:right w:val="none" w:sz="0" w:space="0" w:color="auto"/>
      </w:divBdr>
    </w:div>
    <w:div w:id="939071910">
      <w:marLeft w:val="0"/>
      <w:marRight w:val="0"/>
      <w:marTop w:val="0"/>
      <w:marBottom w:val="0"/>
      <w:divBdr>
        <w:top w:val="none" w:sz="0" w:space="0" w:color="auto"/>
        <w:left w:val="none" w:sz="0" w:space="0" w:color="auto"/>
        <w:bottom w:val="none" w:sz="0" w:space="0" w:color="auto"/>
        <w:right w:val="none" w:sz="0" w:space="0" w:color="auto"/>
      </w:divBdr>
    </w:div>
    <w:div w:id="939071912">
      <w:marLeft w:val="0"/>
      <w:marRight w:val="0"/>
      <w:marTop w:val="0"/>
      <w:marBottom w:val="0"/>
      <w:divBdr>
        <w:top w:val="none" w:sz="0" w:space="0" w:color="auto"/>
        <w:left w:val="none" w:sz="0" w:space="0" w:color="auto"/>
        <w:bottom w:val="none" w:sz="0" w:space="0" w:color="auto"/>
        <w:right w:val="none" w:sz="0" w:space="0" w:color="auto"/>
      </w:divBdr>
    </w:div>
    <w:div w:id="939071913">
      <w:marLeft w:val="0"/>
      <w:marRight w:val="0"/>
      <w:marTop w:val="0"/>
      <w:marBottom w:val="0"/>
      <w:divBdr>
        <w:top w:val="none" w:sz="0" w:space="0" w:color="auto"/>
        <w:left w:val="none" w:sz="0" w:space="0" w:color="auto"/>
        <w:bottom w:val="none" w:sz="0" w:space="0" w:color="auto"/>
        <w:right w:val="none" w:sz="0" w:space="0" w:color="auto"/>
      </w:divBdr>
    </w:div>
    <w:div w:id="939071915">
      <w:marLeft w:val="0"/>
      <w:marRight w:val="0"/>
      <w:marTop w:val="0"/>
      <w:marBottom w:val="0"/>
      <w:divBdr>
        <w:top w:val="none" w:sz="0" w:space="0" w:color="auto"/>
        <w:left w:val="none" w:sz="0" w:space="0" w:color="auto"/>
        <w:bottom w:val="none" w:sz="0" w:space="0" w:color="auto"/>
        <w:right w:val="none" w:sz="0" w:space="0" w:color="auto"/>
      </w:divBdr>
    </w:div>
    <w:div w:id="939071920">
      <w:marLeft w:val="0"/>
      <w:marRight w:val="0"/>
      <w:marTop w:val="0"/>
      <w:marBottom w:val="0"/>
      <w:divBdr>
        <w:top w:val="none" w:sz="0" w:space="0" w:color="auto"/>
        <w:left w:val="none" w:sz="0" w:space="0" w:color="auto"/>
        <w:bottom w:val="none" w:sz="0" w:space="0" w:color="auto"/>
        <w:right w:val="none" w:sz="0" w:space="0" w:color="auto"/>
      </w:divBdr>
      <w:divsChild>
        <w:div w:id="939071884">
          <w:marLeft w:val="0"/>
          <w:marRight w:val="0"/>
          <w:marTop w:val="0"/>
          <w:marBottom w:val="0"/>
          <w:divBdr>
            <w:top w:val="none" w:sz="0" w:space="0" w:color="auto"/>
            <w:left w:val="none" w:sz="0" w:space="0" w:color="auto"/>
            <w:bottom w:val="none" w:sz="0" w:space="0" w:color="auto"/>
            <w:right w:val="none" w:sz="0" w:space="0" w:color="auto"/>
          </w:divBdr>
          <w:divsChild>
            <w:div w:id="939072133">
              <w:marLeft w:val="0"/>
              <w:marRight w:val="0"/>
              <w:marTop w:val="0"/>
              <w:marBottom w:val="0"/>
              <w:divBdr>
                <w:top w:val="none" w:sz="0" w:space="0" w:color="auto"/>
                <w:left w:val="none" w:sz="0" w:space="0" w:color="auto"/>
                <w:bottom w:val="none" w:sz="0" w:space="0" w:color="auto"/>
                <w:right w:val="none" w:sz="0" w:space="0" w:color="auto"/>
              </w:divBdr>
            </w:div>
          </w:divsChild>
        </w:div>
        <w:div w:id="939072195">
          <w:marLeft w:val="0"/>
          <w:marRight w:val="0"/>
          <w:marTop w:val="0"/>
          <w:marBottom w:val="0"/>
          <w:divBdr>
            <w:top w:val="none" w:sz="0" w:space="0" w:color="auto"/>
            <w:left w:val="none" w:sz="0" w:space="0" w:color="auto"/>
            <w:bottom w:val="none" w:sz="0" w:space="0" w:color="auto"/>
            <w:right w:val="none" w:sz="0" w:space="0" w:color="auto"/>
          </w:divBdr>
        </w:div>
      </w:divsChild>
    </w:div>
    <w:div w:id="939071923">
      <w:marLeft w:val="0"/>
      <w:marRight w:val="0"/>
      <w:marTop w:val="0"/>
      <w:marBottom w:val="0"/>
      <w:divBdr>
        <w:top w:val="none" w:sz="0" w:space="0" w:color="auto"/>
        <w:left w:val="none" w:sz="0" w:space="0" w:color="auto"/>
        <w:bottom w:val="none" w:sz="0" w:space="0" w:color="auto"/>
        <w:right w:val="none" w:sz="0" w:space="0" w:color="auto"/>
      </w:divBdr>
    </w:div>
    <w:div w:id="939071924">
      <w:marLeft w:val="0"/>
      <w:marRight w:val="0"/>
      <w:marTop w:val="0"/>
      <w:marBottom w:val="0"/>
      <w:divBdr>
        <w:top w:val="none" w:sz="0" w:space="0" w:color="auto"/>
        <w:left w:val="none" w:sz="0" w:space="0" w:color="auto"/>
        <w:bottom w:val="none" w:sz="0" w:space="0" w:color="auto"/>
        <w:right w:val="none" w:sz="0" w:space="0" w:color="auto"/>
      </w:divBdr>
    </w:div>
    <w:div w:id="939071925">
      <w:marLeft w:val="0"/>
      <w:marRight w:val="0"/>
      <w:marTop w:val="0"/>
      <w:marBottom w:val="0"/>
      <w:divBdr>
        <w:top w:val="none" w:sz="0" w:space="0" w:color="auto"/>
        <w:left w:val="none" w:sz="0" w:space="0" w:color="auto"/>
        <w:bottom w:val="none" w:sz="0" w:space="0" w:color="auto"/>
        <w:right w:val="none" w:sz="0" w:space="0" w:color="auto"/>
      </w:divBdr>
    </w:div>
    <w:div w:id="939071929">
      <w:marLeft w:val="0"/>
      <w:marRight w:val="0"/>
      <w:marTop w:val="0"/>
      <w:marBottom w:val="0"/>
      <w:divBdr>
        <w:top w:val="none" w:sz="0" w:space="0" w:color="auto"/>
        <w:left w:val="none" w:sz="0" w:space="0" w:color="auto"/>
        <w:bottom w:val="none" w:sz="0" w:space="0" w:color="auto"/>
        <w:right w:val="none" w:sz="0" w:space="0" w:color="auto"/>
      </w:divBdr>
    </w:div>
    <w:div w:id="939071930">
      <w:marLeft w:val="0"/>
      <w:marRight w:val="0"/>
      <w:marTop w:val="0"/>
      <w:marBottom w:val="0"/>
      <w:divBdr>
        <w:top w:val="none" w:sz="0" w:space="0" w:color="auto"/>
        <w:left w:val="none" w:sz="0" w:space="0" w:color="auto"/>
        <w:bottom w:val="none" w:sz="0" w:space="0" w:color="auto"/>
        <w:right w:val="none" w:sz="0" w:space="0" w:color="auto"/>
      </w:divBdr>
    </w:div>
    <w:div w:id="939071931">
      <w:marLeft w:val="0"/>
      <w:marRight w:val="0"/>
      <w:marTop w:val="0"/>
      <w:marBottom w:val="0"/>
      <w:divBdr>
        <w:top w:val="none" w:sz="0" w:space="0" w:color="auto"/>
        <w:left w:val="none" w:sz="0" w:space="0" w:color="auto"/>
        <w:bottom w:val="none" w:sz="0" w:space="0" w:color="auto"/>
        <w:right w:val="none" w:sz="0" w:space="0" w:color="auto"/>
      </w:divBdr>
      <w:divsChild>
        <w:div w:id="939074298">
          <w:marLeft w:val="0"/>
          <w:marRight w:val="0"/>
          <w:marTop w:val="0"/>
          <w:marBottom w:val="0"/>
          <w:divBdr>
            <w:top w:val="none" w:sz="0" w:space="0" w:color="auto"/>
            <w:left w:val="none" w:sz="0" w:space="0" w:color="auto"/>
            <w:bottom w:val="none" w:sz="0" w:space="0" w:color="auto"/>
            <w:right w:val="none" w:sz="0" w:space="0" w:color="auto"/>
          </w:divBdr>
        </w:div>
        <w:div w:id="939074525">
          <w:marLeft w:val="0"/>
          <w:marRight w:val="0"/>
          <w:marTop w:val="0"/>
          <w:marBottom w:val="0"/>
          <w:divBdr>
            <w:top w:val="none" w:sz="0" w:space="0" w:color="auto"/>
            <w:left w:val="none" w:sz="0" w:space="0" w:color="auto"/>
            <w:bottom w:val="none" w:sz="0" w:space="0" w:color="auto"/>
            <w:right w:val="none" w:sz="0" w:space="0" w:color="auto"/>
          </w:divBdr>
        </w:div>
      </w:divsChild>
    </w:div>
    <w:div w:id="939071936">
      <w:marLeft w:val="0"/>
      <w:marRight w:val="0"/>
      <w:marTop w:val="0"/>
      <w:marBottom w:val="0"/>
      <w:divBdr>
        <w:top w:val="none" w:sz="0" w:space="0" w:color="auto"/>
        <w:left w:val="none" w:sz="0" w:space="0" w:color="auto"/>
        <w:bottom w:val="none" w:sz="0" w:space="0" w:color="auto"/>
        <w:right w:val="none" w:sz="0" w:space="0" w:color="auto"/>
      </w:divBdr>
      <w:divsChild>
        <w:div w:id="939073436">
          <w:marLeft w:val="0"/>
          <w:marRight w:val="0"/>
          <w:marTop w:val="0"/>
          <w:marBottom w:val="0"/>
          <w:divBdr>
            <w:top w:val="none" w:sz="0" w:space="0" w:color="auto"/>
            <w:left w:val="none" w:sz="0" w:space="0" w:color="auto"/>
            <w:bottom w:val="none" w:sz="0" w:space="0" w:color="auto"/>
            <w:right w:val="none" w:sz="0" w:space="0" w:color="auto"/>
          </w:divBdr>
        </w:div>
        <w:div w:id="939074354">
          <w:marLeft w:val="0"/>
          <w:marRight w:val="0"/>
          <w:marTop w:val="0"/>
          <w:marBottom w:val="0"/>
          <w:divBdr>
            <w:top w:val="none" w:sz="0" w:space="0" w:color="auto"/>
            <w:left w:val="none" w:sz="0" w:space="0" w:color="auto"/>
            <w:bottom w:val="none" w:sz="0" w:space="0" w:color="auto"/>
            <w:right w:val="none" w:sz="0" w:space="0" w:color="auto"/>
          </w:divBdr>
          <w:divsChild>
            <w:div w:id="939074602">
              <w:marLeft w:val="0"/>
              <w:marRight w:val="0"/>
              <w:marTop w:val="0"/>
              <w:marBottom w:val="0"/>
              <w:divBdr>
                <w:top w:val="none" w:sz="0" w:space="0" w:color="auto"/>
                <w:left w:val="none" w:sz="0" w:space="0" w:color="auto"/>
                <w:bottom w:val="none" w:sz="0" w:space="0" w:color="auto"/>
                <w:right w:val="none" w:sz="0" w:space="0" w:color="auto"/>
              </w:divBdr>
              <w:divsChild>
                <w:div w:id="93907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1937">
      <w:marLeft w:val="0"/>
      <w:marRight w:val="0"/>
      <w:marTop w:val="0"/>
      <w:marBottom w:val="0"/>
      <w:divBdr>
        <w:top w:val="none" w:sz="0" w:space="0" w:color="auto"/>
        <w:left w:val="none" w:sz="0" w:space="0" w:color="auto"/>
        <w:bottom w:val="none" w:sz="0" w:space="0" w:color="auto"/>
        <w:right w:val="none" w:sz="0" w:space="0" w:color="auto"/>
      </w:divBdr>
    </w:div>
    <w:div w:id="939071939">
      <w:marLeft w:val="0"/>
      <w:marRight w:val="0"/>
      <w:marTop w:val="0"/>
      <w:marBottom w:val="0"/>
      <w:divBdr>
        <w:top w:val="none" w:sz="0" w:space="0" w:color="auto"/>
        <w:left w:val="none" w:sz="0" w:space="0" w:color="auto"/>
        <w:bottom w:val="none" w:sz="0" w:space="0" w:color="auto"/>
        <w:right w:val="none" w:sz="0" w:space="0" w:color="auto"/>
      </w:divBdr>
    </w:div>
    <w:div w:id="939071940">
      <w:marLeft w:val="0"/>
      <w:marRight w:val="0"/>
      <w:marTop w:val="0"/>
      <w:marBottom w:val="0"/>
      <w:divBdr>
        <w:top w:val="none" w:sz="0" w:space="0" w:color="auto"/>
        <w:left w:val="none" w:sz="0" w:space="0" w:color="auto"/>
        <w:bottom w:val="none" w:sz="0" w:space="0" w:color="auto"/>
        <w:right w:val="none" w:sz="0" w:space="0" w:color="auto"/>
      </w:divBdr>
    </w:div>
    <w:div w:id="939071943">
      <w:marLeft w:val="0"/>
      <w:marRight w:val="0"/>
      <w:marTop w:val="0"/>
      <w:marBottom w:val="0"/>
      <w:divBdr>
        <w:top w:val="none" w:sz="0" w:space="0" w:color="auto"/>
        <w:left w:val="none" w:sz="0" w:space="0" w:color="auto"/>
        <w:bottom w:val="none" w:sz="0" w:space="0" w:color="auto"/>
        <w:right w:val="none" w:sz="0" w:space="0" w:color="auto"/>
      </w:divBdr>
    </w:div>
    <w:div w:id="939071944">
      <w:marLeft w:val="0"/>
      <w:marRight w:val="0"/>
      <w:marTop w:val="0"/>
      <w:marBottom w:val="0"/>
      <w:divBdr>
        <w:top w:val="none" w:sz="0" w:space="0" w:color="auto"/>
        <w:left w:val="none" w:sz="0" w:space="0" w:color="auto"/>
        <w:bottom w:val="none" w:sz="0" w:space="0" w:color="auto"/>
        <w:right w:val="none" w:sz="0" w:space="0" w:color="auto"/>
      </w:divBdr>
    </w:div>
    <w:div w:id="939071947">
      <w:marLeft w:val="0"/>
      <w:marRight w:val="0"/>
      <w:marTop w:val="0"/>
      <w:marBottom w:val="0"/>
      <w:divBdr>
        <w:top w:val="none" w:sz="0" w:space="0" w:color="auto"/>
        <w:left w:val="none" w:sz="0" w:space="0" w:color="auto"/>
        <w:bottom w:val="none" w:sz="0" w:space="0" w:color="auto"/>
        <w:right w:val="none" w:sz="0" w:space="0" w:color="auto"/>
      </w:divBdr>
      <w:divsChild>
        <w:div w:id="939071864">
          <w:marLeft w:val="0"/>
          <w:marRight w:val="0"/>
          <w:marTop w:val="0"/>
          <w:marBottom w:val="0"/>
          <w:divBdr>
            <w:top w:val="none" w:sz="0" w:space="0" w:color="auto"/>
            <w:left w:val="none" w:sz="0" w:space="0" w:color="auto"/>
            <w:bottom w:val="none" w:sz="0" w:space="0" w:color="auto"/>
            <w:right w:val="none" w:sz="0" w:space="0" w:color="auto"/>
          </w:divBdr>
        </w:div>
        <w:div w:id="939072177">
          <w:marLeft w:val="0"/>
          <w:marRight w:val="0"/>
          <w:marTop w:val="0"/>
          <w:marBottom w:val="0"/>
          <w:divBdr>
            <w:top w:val="none" w:sz="0" w:space="0" w:color="auto"/>
            <w:left w:val="none" w:sz="0" w:space="0" w:color="auto"/>
            <w:bottom w:val="none" w:sz="0" w:space="0" w:color="auto"/>
            <w:right w:val="none" w:sz="0" w:space="0" w:color="auto"/>
          </w:divBdr>
        </w:div>
        <w:div w:id="939073002">
          <w:marLeft w:val="0"/>
          <w:marRight w:val="0"/>
          <w:marTop w:val="0"/>
          <w:marBottom w:val="0"/>
          <w:divBdr>
            <w:top w:val="none" w:sz="0" w:space="0" w:color="auto"/>
            <w:left w:val="none" w:sz="0" w:space="0" w:color="auto"/>
            <w:bottom w:val="none" w:sz="0" w:space="0" w:color="auto"/>
            <w:right w:val="none" w:sz="0" w:space="0" w:color="auto"/>
          </w:divBdr>
        </w:div>
      </w:divsChild>
    </w:div>
    <w:div w:id="939071951">
      <w:marLeft w:val="0"/>
      <w:marRight w:val="0"/>
      <w:marTop w:val="0"/>
      <w:marBottom w:val="0"/>
      <w:divBdr>
        <w:top w:val="none" w:sz="0" w:space="0" w:color="auto"/>
        <w:left w:val="none" w:sz="0" w:space="0" w:color="auto"/>
        <w:bottom w:val="none" w:sz="0" w:space="0" w:color="auto"/>
        <w:right w:val="none" w:sz="0" w:space="0" w:color="auto"/>
      </w:divBdr>
      <w:divsChild>
        <w:div w:id="939072232">
          <w:marLeft w:val="0"/>
          <w:marRight w:val="0"/>
          <w:marTop w:val="0"/>
          <w:marBottom w:val="0"/>
          <w:divBdr>
            <w:top w:val="none" w:sz="0" w:space="0" w:color="auto"/>
            <w:left w:val="none" w:sz="0" w:space="0" w:color="auto"/>
            <w:bottom w:val="none" w:sz="0" w:space="0" w:color="auto"/>
            <w:right w:val="none" w:sz="0" w:space="0" w:color="auto"/>
          </w:divBdr>
        </w:div>
        <w:div w:id="939073259">
          <w:marLeft w:val="0"/>
          <w:marRight w:val="0"/>
          <w:marTop w:val="0"/>
          <w:marBottom w:val="0"/>
          <w:divBdr>
            <w:top w:val="none" w:sz="0" w:space="0" w:color="auto"/>
            <w:left w:val="none" w:sz="0" w:space="0" w:color="auto"/>
            <w:bottom w:val="none" w:sz="0" w:space="0" w:color="auto"/>
            <w:right w:val="none" w:sz="0" w:space="0" w:color="auto"/>
          </w:divBdr>
          <w:divsChild>
            <w:div w:id="939074717">
              <w:marLeft w:val="0"/>
              <w:marRight w:val="0"/>
              <w:marTop w:val="0"/>
              <w:marBottom w:val="0"/>
              <w:divBdr>
                <w:top w:val="none" w:sz="0" w:space="0" w:color="auto"/>
                <w:left w:val="none" w:sz="0" w:space="0" w:color="auto"/>
                <w:bottom w:val="none" w:sz="0" w:space="0" w:color="auto"/>
                <w:right w:val="none" w:sz="0" w:space="0" w:color="auto"/>
              </w:divBdr>
            </w:div>
          </w:divsChild>
        </w:div>
        <w:div w:id="939073792">
          <w:marLeft w:val="0"/>
          <w:marRight w:val="0"/>
          <w:marTop w:val="0"/>
          <w:marBottom w:val="0"/>
          <w:divBdr>
            <w:top w:val="none" w:sz="0" w:space="0" w:color="auto"/>
            <w:left w:val="none" w:sz="0" w:space="0" w:color="auto"/>
            <w:bottom w:val="none" w:sz="0" w:space="0" w:color="auto"/>
            <w:right w:val="none" w:sz="0" w:space="0" w:color="auto"/>
          </w:divBdr>
        </w:div>
        <w:div w:id="939073872">
          <w:marLeft w:val="0"/>
          <w:marRight w:val="0"/>
          <w:marTop w:val="0"/>
          <w:marBottom w:val="0"/>
          <w:divBdr>
            <w:top w:val="none" w:sz="0" w:space="0" w:color="auto"/>
            <w:left w:val="none" w:sz="0" w:space="0" w:color="auto"/>
            <w:bottom w:val="none" w:sz="0" w:space="0" w:color="auto"/>
            <w:right w:val="none" w:sz="0" w:space="0" w:color="auto"/>
          </w:divBdr>
        </w:div>
      </w:divsChild>
    </w:div>
    <w:div w:id="939071955">
      <w:marLeft w:val="0"/>
      <w:marRight w:val="0"/>
      <w:marTop w:val="0"/>
      <w:marBottom w:val="0"/>
      <w:divBdr>
        <w:top w:val="none" w:sz="0" w:space="0" w:color="auto"/>
        <w:left w:val="none" w:sz="0" w:space="0" w:color="auto"/>
        <w:bottom w:val="none" w:sz="0" w:space="0" w:color="auto"/>
        <w:right w:val="none" w:sz="0" w:space="0" w:color="auto"/>
      </w:divBdr>
    </w:div>
    <w:div w:id="939071956">
      <w:marLeft w:val="0"/>
      <w:marRight w:val="0"/>
      <w:marTop w:val="0"/>
      <w:marBottom w:val="0"/>
      <w:divBdr>
        <w:top w:val="none" w:sz="0" w:space="0" w:color="auto"/>
        <w:left w:val="none" w:sz="0" w:space="0" w:color="auto"/>
        <w:bottom w:val="none" w:sz="0" w:space="0" w:color="auto"/>
        <w:right w:val="none" w:sz="0" w:space="0" w:color="auto"/>
      </w:divBdr>
    </w:div>
    <w:div w:id="939071957">
      <w:marLeft w:val="0"/>
      <w:marRight w:val="0"/>
      <w:marTop w:val="0"/>
      <w:marBottom w:val="0"/>
      <w:divBdr>
        <w:top w:val="none" w:sz="0" w:space="0" w:color="auto"/>
        <w:left w:val="none" w:sz="0" w:space="0" w:color="auto"/>
        <w:bottom w:val="none" w:sz="0" w:space="0" w:color="auto"/>
        <w:right w:val="none" w:sz="0" w:space="0" w:color="auto"/>
      </w:divBdr>
    </w:div>
    <w:div w:id="939071961">
      <w:marLeft w:val="0"/>
      <w:marRight w:val="0"/>
      <w:marTop w:val="0"/>
      <w:marBottom w:val="0"/>
      <w:divBdr>
        <w:top w:val="none" w:sz="0" w:space="0" w:color="auto"/>
        <w:left w:val="none" w:sz="0" w:space="0" w:color="auto"/>
        <w:bottom w:val="none" w:sz="0" w:space="0" w:color="auto"/>
        <w:right w:val="none" w:sz="0" w:space="0" w:color="auto"/>
      </w:divBdr>
    </w:div>
    <w:div w:id="939071962">
      <w:marLeft w:val="0"/>
      <w:marRight w:val="0"/>
      <w:marTop w:val="0"/>
      <w:marBottom w:val="0"/>
      <w:divBdr>
        <w:top w:val="none" w:sz="0" w:space="0" w:color="auto"/>
        <w:left w:val="none" w:sz="0" w:space="0" w:color="auto"/>
        <w:bottom w:val="none" w:sz="0" w:space="0" w:color="auto"/>
        <w:right w:val="none" w:sz="0" w:space="0" w:color="auto"/>
      </w:divBdr>
      <w:divsChild>
        <w:div w:id="939072145">
          <w:marLeft w:val="0"/>
          <w:marRight w:val="0"/>
          <w:marTop w:val="0"/>
          <w:marBottom w:val="0"/>
          <w:divBdr>
            <w:top w:val="none" w:sz="0" w:space="0" w:color="auto"/>
            <w:left w:val="none" w:sz="0" w:space="0" w:color="auto"/>
            <w:bottom w:val="none" w:sz="0" w:space="0" w:color="auto"/>
            <w:right w:val="none" w:sz="0" w:space="0" w:color="auto"/>
          </w:divBdr>
          <w:divsChild>
            <w:div w:id="9390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1963">
      <w:marLeft w:val="0"/>
      <w:marRight w:val="0"/>
      <w:marTop w:val="0"/>
      <w:marBottom w:val="0"/>
      <w:divBdr>
        <w:top w:val="none" w:sz="0" w:space="0" w:color="auto"/>
        <w:left w:val="none" w:sz="0" w:space="0" w:color="auto"/>
        <w:bottom w:val="none" w:sz="0" w:space="0" w:color="auto"/>
        <w:right w:val="none" w:sz="0" w:space="0" w:color="auto"/>
      </w:divBdr>
    </w:div>
    <w:div w:id="939071965">
      <w:marLeft w:val="0"/>
      <w:marRight w:val="0"/>
      <w:marTop w:val="0"/>
      <w:marBottom w:val="0"/>
      <w:divBdr>
        <w:top w:val="none" w:sz="0" w:space="0" w:color="auto"/>
        <w:left w:val="none" w:sz="0" w:space="0" w:color="auto"/>
        <w:bottom w:val="none" w:sz="0" w:space="0" w:color="auto"/>
        <w:right w:val="none" w:sz="0" w:space="0" w:color="auto"/>
      </w:divBdr>
      <w:divsChild>
        <w:div w:id="939072633">
          <w:marLeft w:val="0"/>
          <w:marRight w:val="0"/>
          <w:marTop w:val="0"/>
          <w:marBottom w:val="0"/>
          <w:divBdr>
            <w:top w:val="none" w:sz="0" w:space="0" w:color="auto"/>
            <w:left w:val="none" w:sz="0" w:space="0" w:color="auto"/>
            <w:bottom w:val="none" w:sz="0" w:space="0" w:color="auto"/>
            <w:right w:val="none" w:sz="0" w:space="0" w:color="auto"/>
          </w:divBdr>
        </w:div>
        <w:div w:id="939072663">
          <w:marLeft w:val="0"/>
          <w:marRight w:val="0"/>
          <w:marTop w:val="0"/>
          <w:marBottom w:val="0"/>
          <w:divBdr>
            <w:top w:val="none" w:sz="0" w:space="0" w:color="auto"/>
            <w:left w:val="none" w:sz="0" w:space="0" w:color="auto"/>
            <w:bottom w:val="none" w:sz="0" w:space="0" w:color="auto"/>
            <w:right w:val="none" w:sz="0" w:space="0" w:color="auto"/>
          </w:divBdr>
        </w:div>
        <w:div w:id="939073639">
          <w:marLeft w:val="0"/>
          <w:marRight w:val="0"/>
          <w:marTop w:val="0"/>
          <w:marBottom w:val="0"/>
          <w:divBdr>
            <w:top w:val="none" w:sz="0" w:space="0" w:color="auto"/>
            <w:left w:val="none" w:sz="0" w:space="0" w:color="auto"/>
            <w:bottom w:val="none" w:sz="0" w:space="0" w:color="auto"/>
            <w:right w:val="none" w:sz="0" w:space="0" w:color="auto"/>
          </w:divBdr>
        </w:div>
        <w:div w:id="939073867">
          <w:marLeft w:val="0"/>
          <w:marRight w:val="0"/>
          <w:marTop w:val="0"/>
          <w:marBottom w:val="0"/>
          <w:divBdr>
            <w:top w:val="none" w:sz="0" w:space="0" w:color="auto"/>
            <w:left w:val="none" w:sz="0" w:space="0" w:color="auto"/>
            <w:bottom w:val="none" w:sz="0" w:space="0" w:color="auto"/>
            <w:right w:val="none" w:sz="0" w:space="0" w:color="auto"/>
          </w:divBdr>
        </w:div>
      </w:divsChild>
    </w:div>
    <w:div w:id="939071966">
      <w:marLeft w:val="0"/>
      <w:marRight w:val="0"/>
      <w:marTop w:val="0"/>
      <w:marBottom w:val="0"/>
      <w:divBdr>
        <w:top w:val="none" w:sz="0" w:space="0" w:color="auto"/>
        <w:left w:val="none" w:sz="0" w:space="0" w:color="auto"/>
        <w:bottom w:val="none" w:sz="0" w:space="0" w:color="auto"/>
        <w:right w:val="none" w:sz="0" w:space="0" w:color="auto"/>
      </w:divBdr>
    </w:div>
    <w:div w:id="939071970">
      <w:marLeft w:val="0"/>
      <w:marRight w:val="0"/>
      <w:marTop w:val="0"/>
      <w:marBottom w:val="0"/>
      <w:divBdr>
        <w:top w:val="none" w:sz="0" w:space="0" w:color="auto"/>
        <w:left w:val="none" w:sz="0" w:space="0" w:color="auto"/>
        <w:bottom w:val="none" w:sz="0" w:space="0" w:color="auto"/>
        <w:right w:val="none" w:sz="0" w:space="0" w:color="auto"/>
      </w:divBdr>
    </w:div>
    <w:div w:id="939071975">
      <w:marLeft w:val="0"/>
      <w:marRight w:val="0"/>
      <w:marTop w:val="0"/>
      <w:marBottom w:val="0"/>
      <w:divBdr>
        <w:top w:val="none" w:sz="0" w:space="0" w:color="auto"/>
        <w:left w:val="none" w:sz="0" w:space="0" w:color="auto"/>
        <w:bottom w:val="none" w:sz="0" w:space="0" w:color="auto"/>
        <w:right w:val="none" w:sz="0" w:space="0" w:color="auto"/>
      </w:divBdr>
    </w:div>
    <w:div w:id="939071977">
      <w:marLeft w:val="0"/>
      <w:marRight w:val="0"/>
      <w:marTop w:val="0"/>
      <w:marBottom w:val="0"/>
      <w:divBdr>
        <w:top w:val="none" w:sz="0" w:space="0" w:color="auto"/>
        <w:left w:val="none" w:sz="0" w:space="0" w:color="auto"/>
        <w:bottom w:val="none" w:sz="0" w:space="0" w:color="auto"/>
        <w:right w:val="none" w:sz="0" w:space="0" w:color="auto"/>
      </w:divBdr>
    </w:div>
    <w:div w:id="939071980">
      <w:marLeft w:val="0"/>
      <w:marRight w:val="0"/>
      <w:marTop w:val="0"/>
      <w:marBottom w:val="0"/>
      <w:divBdr>
        <w:top w:val="none" w:sz="0" w:space="0" w:color="auto"/>
        <w:left w:val="none" w:sz="0" w:space="0" w:color="auto"/>
        <w:bottom w:val="none" w:sz="0" w:space="0" w:color="auto"/>
        <w:right w:val="none" w:sz="0" w:space="0" w:color="auto"/>
      </w:divBdr>
    </w:div>
    <w:div w:id="939071986">
      <w:marLeft w:val="0"/>
      <w:marRight w:val="0"/>
      <w:marTop w:val="0"/>
      <w:marBottom w:val="0"/>
      <w:divBdr>
        <w:top w:val="none" w:sz="0" w:space="0" w:color="auto"/>
        <w:left w:val="none" w:sz="0" w:space="0" w:color="auto"/>
        <w:bottom w:val="none" w:sz="0" w:space="0" w:color="auto"/>
        <w:right w:val="none" w:sz="0" w:space="0" w:color="auto"/>
      </w:divBdr>
      <w:divsChild>
        <w:div w:id="939072348">
          <w:marLeft w:val="0"/>
          <w:marRight w:val="0"/>
          <w:marTop w:val="0"/>
          <w:marBottom w:val="0"/>
          <w:divBdr>
            <w:top w:val="none" w:sz="0" w:space="0" w:color="auto"/>
            <w:left w:val="none" w:sz="0" w:space="0" w:color="auto"/>
            <w:bottom w:val="none" w:sz="0" w:space="0" w:color="auto"/>
            <w:right w:val="none" w:sz="0" w:space="0" w:color="auto"/>
          </w:divBdr>
        </w:div>
      </w:divsChild>
    </w:div>
    <w:div w:id="939071989">
      <w:marLeft w:val="0"/>
      <w:marRight w:val="0"/>
      <w:marTop w:val="0"/>
      <w:marBottom w:val="0"/>
      <w:divBdr>
        <w:top w:val="none" w:sz="0" w:space="0" w:color="auto"/>
        <w:left w:val="none" w:sz="0" w:space="0" w:color="auto"/>
        <w:bottom w:val="none" w:sz="0" w:space="0" w:color="auto"/>
        <w:right w:val="none" w:sz="0" w:space="0" w:color="auto"/>
      </w:divBdr>
    </w:div>
    <w:div w:id="939071991">
      <w:marLeft w:val="0"/>
      <w:marRight w:val="0"/>
      <w:marTop w:val="0"/>
      <w:marBottom w:val="0"/>
      <w:divBdr>
        <w:top w:val="none" w:sz="0" w:space="0" w:color="auto"/>
        <w:left w:val="none" w:sz="0" w:space="0" w:color="auto"/>
        <w:bottom w:val="none" w:sz="0" w:space="0" w:color="auto"/>
        <w:right w:val="none" w:sz="0" w:space="0" w:color="auto"/>
      </w:divBdr>
    </w:div>
    <w:div w:id="939071992">
      <w:marLeft w:val="0"/>
      <w:marRight w:val="0"/>
      <w:marTop w:val="0"/>
      <w:marBottom w:val="0"/>
      <w:divBdr>
        <w:top w:val="none" w:sz="0" w:space="0" w:color="auto"/>
        <w:left w:val="none" w:sz="0" w:space="0" w:color="auto"/>
        <w:bottom w:val="none" w:sz="0" w:space="0" w:color="auto"/>
        <w:right w:val="none" w:sz="0" w:space="0" w:color="auto"/>
      </w:divBdr>
    </w:div>
    <w:div w:id="939071996">
      <w:marLeft w:val="0"/>
      <w:marRight w:val="0"/>
      <w:marTop w:val="0"/>
      <w:marBottom w:val="0"/>
      <w:divBdr>
        <w:top w:val="none" w:sz="0" w:space="0" w:color="auto"/>
        <w:left w:val="none" w:sz="0" w:space="0" w:color="auto"/>
        <w:bottom w:val="none" w:sz="0" w:space="0" w:color="auto"/>
        <w:right w:val="none" w:sz="0" w:space="0" w:color="auto"/>
      </w:divBdr>
      <w:divsChild>
        <w:div w:id="939071882">
          <w:marLeft w:val="0"/>
          <w:marRight w:val="0"/>
          <w:marTop w:val="0"/>
          <w:marBottom w:val="0"/>
          <w:divBdr>
            <w:top w:val="none" w:sz="0" w:space="0" w:color="auto"/>
            <w:left w:val="none" w:sz="0" w:space="0" w:color="auto"/>
            <w:bottom w:val="none" w:sz="0" w:space="0" w:color="auto"/>
            <w:right w:val="none" w:sz="0" w:space="0" w:color="auto"/>
          </w:divBdr>
        </w:div>
        <w:div w:id="939073208">
          <w:marLeft w:val="0"/>
          <w:marRight w:val="0"/>
          <w:marTop w:val="0"/>
          <w:marBottom w:val="0"/>
          <w:divBdr>
            <w:top w:val="none" w:sz="0" w:space="0" w:color="auto"/>
            <w:left w:val="none" w:sz="0" w:space="0" w:color="auto"/>
            <w:bottom w:val="none" w:sz="0" w:space="0" w:color="auto"/>
            <w:right w:val="none" w:sz="0" w:space="0" w:color="auto"/>
          </w:divBdr>
        </w:div>
        <w:div w:id="939073758">
          <w:marLeft w:val="0"/>
          <w:marRight w:val="0"/>
          <w:marTop w:val="0"/>
          <w:marBottom w:val="0"/>
          <w:divBdr>
            <w:top w:val="none" w:sz="0" w:space="0" w:color="auto"/>
            <w:left w:val="none" w:sz="0" w:space="0" w:color="auto"/>
            <w:bottom w:val="none" w:sz="0" w:space="0" w:color="auto"/>
            <w:right w:val="none" w:sz="0" w:space="0" w:color="auto"/>
          </w:divBdr>
        </w:div>
        <w:div w:id="939073833">
          <w:marLeft w:val="0"/>
          <w:marRight w:val="0"/>
          <w:marTop w:val="0"/>
          <w:marBottom w:val="0"/>
          <w:divBdr>
            <w:top w:val="none" w:sz="0" w:space="0" w:color="auto"/>
            <w:left w:val="none" w:sz="0" w:space="0" w:color="auto"/>
            <w:bottom w:val="none" w:sz="0" w:space="0" w:color="auto"/>
            <w:right w:val="none" w:sz="0" w:space="0" w:color="auto"/>
          </w:divBdr>
          <w:divsChild>
            <w:div w:id="93907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1997">
      <w:marLeft w:val="0"/>
      <w:marRight w:val="0"/>
      <w:marTop w:val="0"/>
      <w:marBottom w:val="0"/>
      <w:divBdr>
        <w:top w:val="none" w:sz="0" w:space="0" w:color="auto"/>
        <w:left w:val="none" w:sz="0" w:space="0" w:color="auto"/>
        <w:bottom w:val="none" w:sz="0" w:space="0" w:color="auto"/>
        <w:right w:val="none" w:sz="0" w:space="0" w:color="auto"/>
      </w:divBdr>
    </w:div>
    <w:div w:id="939071999">
      <w:marLeft w:val="0"/>
      <w:marRight w:val="0"/>
      <w:marTop w:val="0"/>
      <w:marBottom w:val="0"/>
      <w:divBdr>
        <w:top w:val="none" w:sz="0" w:space="0" w:color="auto"/>
        <w:left w:val="none" w:sz="0" w:space="0" w:color="auto"/>
        <w:bottom w:val="none" w:sz="0" w:space="0" w:color="auto"/>
        <w:right w:val="none" w:sz="0" w:space="0" w:color="auto"/>
      </w:divBdr>
    </w:div>
    <w:div w:id="939072000">
      <w:marLeft w:val="0"/>
      <w:marRight w:val="0"/>
      <w:marTop w:val="0"/>
      <w:marBottom w:val="0"/>
      <w:divBdr>
        <w:top w:val="none" w:sz="0" w:space="0" w:color="auto"/>
        <w:left w:val="none" w:sz="0" w:space="0" w:color="auto"/>
        <w:bottom w:val="none" w:sz="0" w:space="0" w:color="auto"/>
        <w:right w:val="none" w:sz="0" w:space="0" w:color="auto"/>
      </w:divBdr>
    </w:div>
    <w:div w:id="939072002">
      <w:marLeft w:val="0"/>
      <w:marRight w:val="0"/>
      <w:marTop w:val="0"/>
      <w:marBottom w:val="0"/>
      <w:divBdr>
        <w:top w:val="none" w:sz="0" w:space="0" w:color="auto"/>
        <w:left w:val="none" w:sz="0" w:space="0" w:color="auto"/>
        <w:bottom w:val="none" w:sz="0" w:space="0" w:color="auto"/>
        <w:right w:val="none" w:sz="0" w:space="0" w:color="auto"/>
      </w:divBdr>
    </w:div>
    <w:div w:id="939072003">
      <w:marLeft w:val="0"/>
      <w:marRight w:val="0"/>
      <w:marTop w:val="0"/>
      <w:marBottom w:val="0"/>
      <w:divBdr>
        <w:top w:val="none" w:sz="0" w:space="0" w:color="auto"/>
        <w:left w:val="none" w:sz="0" w:space="0" w:color="auto"/>
        <w:bottom w:val="none" w:sz="0" w:space="0" w:color="auto"/>
        <w:right w:val="none" w:sz="0" w:space="0" w:color="auto"/>
      </w:divBdr>
    </w:div>
    <w:div w:id="939072008">
      <w:marLeft w:val="0"/>
      <w:marRight w:val="0"/>
      <w:marTop w:val="0"/>
      <w:marBottom w:val="0"/>
      <w:divBdr>
        <w:top w:val="none" w:sz="0" w:space="0" w:color="auto"/>
        <w:left w:val="none" w:sz="0" w:space="0" w:color="auto"/>
        <w:bottom w:val="none" w:sz="0" w:space="0" w:color="auto"/>
        <w:right w:val="none" w:sz="0" w:space="0" w:color="auto"/>
      </w:divBdr>
    </w:div>
    <w:div w:id="939072011">
      <w:marLeft w:val="0"/>
      <w:marRight w:val="0"/>
      <w:marTop w:val="0"/>
      <w:marBottom w:val="0"/>
      <w:divBdr>
        <w:top w:val="none" w:sz="0" w:space="0" w:color="auto"/>
        <w:left w:val="none" w:sz="0" w:space="0" w:color="auto"/>
        <w:bottom w:val="none" w:sz="0" w:space="0" w:color="auto"/>
        <w:right w:val="none" w:sz="0" w:space="0" w:color="auto"/>
      </w:divBdr>
    </w:div>
    <w:div w:id="939072012">
      <w:marLeft w:val="0"/>
      <w:marRight w:val="0"/>
      <w:marTop w:val="0"/>
      <w:marBottom w:val="0"/>
      <w:divBdr>
        <w:top w:val="none" w:sz="0" w:space="0" w:color="auto"/>
        <w:left w:val="none" w:sz="0" w:space="0" w:color="auto"/>
        <w:bottom w:val="none" w:sz="0" w:space="0" w:color="auto"/>
        <w:right w:val="none" w:sz="0" w:space="0" w:color="auto"/>
      </w:divBdr>
    </w:div>
    <w:div w:id="939072013">
      <w:marLeft w:val="0"/>
      <w:marRight w:val="0"/>
      <w:marTop w:val="0"/>
      <w:marBottom w:val="0"/>
      <w:divBdr>
        <w:top w:val="none" w:sz="0" w:space="0" w:color="auto"/>
        <w:left w:val="none" w:sz="0" w:space="0" w:color="auto"/>
        <w:bottom w:val="none" w:sz="0" w:space="0" w:color="auto"/>
        <w:right w:val="none" w:sz="0" w:space="0" w:color="auto"/>
      </w:divBdr>
    </w:div>
    <w:div w:id="939072014">
      <w:marLeft w:val="0"/>
      <w:marRight w:val="0"/>
      <w:marTop w:val="0"/>
      <w:marBottom w:val="0"/>
      <w:divBdr>
        <w:top w:val="none" w:sz="0" w:space="0" w:color="auto"/>
        <w:left w:val="none" w:sz="0" w:space="0" w:color="auto"/>
        <w:bottom w:val="none" w:sz="0" w:space="0" w:color="auto"/>
        <w:right w:val="none" w:sz="0" w:space="0" w:color="auto"/>
      </w:divBdr>
      <w:divsChild>
        <w:div w:id="939072754">
          <w:marLeft w:val="0"/>
          <w:marRight w:val="0"/>
          <w:marTop w:val="0"/>
          <w:marBottom w:val="0"/>
          <w:divBdr>
            <w:top w:val="none" w:sz="0" w:space="0" w:color="auto"/>
            <w:left w:val="none" w:sz="0" w:space="0" w:color="auto"/>
            <w:bottom w:val="none" w:sz="0" w:space="0" w:color="auto"/>
            <w:right w:val="none" w:sz="0" w:space="0" w:color="auto"/>
          </w:divBdr>
          <w:divsChild>
            <w:div w:id="939072629">
              <w:marLeft w:val="0"/>
              <w:marRight w:val="0"/>
              <w:marTop w:val="0"/>
              <w:marBottom w:val="0"/>
              <w:divBdr>
                <w:top w:val="none" w:sz="0" w:space="0" w:color="auto"/>
                <w:left w:val="none" w:sz="0" w:space="0" w:color="auto"/>
                <w:bottom w:val="none" w:sz="0" w:space="0" w:color="auto"/>
                <w:right w:val="none" w:sz="0" w:space="0" w:color="auto"/>
              </w:divBdr>
              <w:divsChild>
                <w:div w:id="939073006">
                  <w:marLeft w:val="0"/>
                  <w:marRight w:val="0"/>
                  <w:marTop w:val="0"/>
                  <w:marBottom w:val="0"/>
                  <w:divBdr>
                    <w:top w:val="none" w:sz="0" w:space="0" w:color="auto"/>
                    <w:left w:val="none" w:sz="0" w:space="0" w:color="auto"/>
                    <w:bottom w:val="none" w:sz="0" w:space="0" w:color="auto"/>
                    <w:right w:val="none" w:sz="0" w:space="0" w:color="auto"/>
                  </w:divBdr>
                  <w:divsChild>
                    <w:div w:id="93907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707">
          <w:marLeft w:val="0"/>
          <w:marRight w:val="0"/>
          <w:marTop w:val="0"/>
          <w:marBottom w:val="0"/>
          <w:divBdr>
            <w:top w:val="none" w:sz="0" w:space="0" w:color="auto"/>
            <w:left w:val="none" w:sz="0" w:space="0" w:color="auto"/>
            <w:bottom w:val="none" w:sz="0" w:space="0" w:color="auto"/>
            <w:right w:val="none" w:sz="0" w:space="0" w:color="auto"/>
          </w:divBdr>
        </w:div>
        <w:div w:id="939074330">
          <w:marLeft w:val="0"/>
          <w:marRight w:val="0"/>
          <w:marTop w:val="0"/>
          <w:marBottom w:val="0"/>
          <w:divBdr>
            <w:top w:val="none" w:sz="0" w:space="0" w:color="auto"/>
            <w:left w:val="none" w:sz="0" w:space="0" w:color="auto"/>
            <w:bottom w:val="none" w:sz="0" w:space="0" w:color="auto"/>
            <w:right w:val="none" w:sz="0" w:space="0" w:color="auto"/>
          </w:divBdr>
        </w:div>
        <w:div w:id="939074474">
          <w:marLeft w:val="0"/>
          <w:marRight w:val="0"/>
          <w:marTop w:val="0"/>
          <w:marBottom w:val="0"/>
          <w:divBdr>
            <w:top w:val="none" w:sz="0" w:space="0" w:color="auto"/>
            <w:left w:val="none" w:sz="0" w:space="0" w:color="auto"/>
            <w:bottom w:val="none" w:sz="0" w:space="0" w:color="auto"/>
            <w:right w:val="none" w:sz="0" w:space="0" w:color="auto"/>
          </w:divBdr>
          <w:divsChild>
            <w:div w:id="939071967">
              <w:marLeft w:val="0"/>
              <w:marRight w:val="0"/>
              <w:marTop w:val="0"/>
              <w:marBottom w:val="0"/>
              <w:divBdr>
                <w:top w:val="none" w:sz="0" w:space="0" w:color="auto"/>
                <w:left w:val="none" w:sz="0" w:space="0" w:color="auto"/>
                <w:bottom w:val="none" w:sz="0" w:space="0" w:color="auto"/>
                <w:right w:val="none" w:sz="0" w:space="0" w:color="auto"/>
              </w:divBdr>
              <w:divsChild>
                <w:div w:id="9390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017">
      <w:marLeft w:val="0"/>
      <w:marRight w:val="0"/>
      <w:marTop w:val="0"/>
      <w:marBottom w:val="0"/>
      <w:divBdr>
        <w:top w:val="none" w:sz="0" w:space="0" w:color="auto"/>
        <w:left w:val="none" w:sz="0" w:space="0" w:color="auto"/>
        <w:bottom w:val="none" w:sz="0" w:space="0" w:color="auto"/>
        <w:right w:val="none" w:sz="0" w:space="0" w:color="auto"/>
      </w:divBdr>
    </w:div>
    <w:div w:id="939072020">
      <w:marLeft w:val="0"/>
      <w:marRight w:val="0"/>
      <w:marTop w:val="0"/>
      <w:marBottom w:val="0"/>
      <w:divBdr>
        <w:top w:val="none" w:sz="0" w:space="0" w:color="auto"/>
        <w:left w:val="none" w:sz="0" w:space="0" w:color="auto"/>
        <w:bottom w:val="none" w:sz="0" w:space="0" w:color="auto"/>
        <w:right w:val="none" w:sz="0" w:space="0" w:color="auto"/>
      </w:divBdr>
      <w:divsChild>
        <w:div w:id="939073413">
          <w:marLeft w:val="0"/>
          <w:marRight w:val="0"/>
          <w:marTop w:val="0"/>
          <w:marBottom w:val="0"/>
          <w:divBdr>
            <w:top w:val="none" w:sz="0" w:space="0" w:color="auto"/>
            <w:left w:val="none" w:sz="0" w:space="0" w:color="auto"/>
            <w:bottom w:val="none" w:sz="0" w:space="0" w:color="auto"/>
            <w:right w:val="none" w:sz="0" w:space="0" w:color="auto"/>
          </w:divBdr>
          <w:divsChild>
            <w:div w:id="939073410">
              <w:marLeft w:val="0"/>
              <w:marRight w:val="0"/>
              <w:marTop w:val="0"/>
              <w:marBottom w:val="0"/>
              <w:divBdr>
                <w:top w:val="none" w:sz="0" w:space="0" w:color="auto"/>
                <w:left w:val="none" w:sz="0" w:space="0" w:color="auto"/>
                <w:bottom w:val="none" w:sz="0" w:space="0" w:color="auto"/>
                <w:right w:val="none" w:sz="0" w:space="0" w:color="auto"/>
              </w:divBdr>
              <w:divsChild>
                <w:div w:id="939074494">
                  <w:marLeft w:val="0"/>
                  <w:marRight w:val="0"/>
                  <w:marTop w:val="0"/>
                  <w:marBottom w:val="0"/>
                  <w:divBdr>
                    <w:top w:val="none" w:sz="0" w:space="0" w:color="auto"/>
                    <w:left w:val="none" w:sz="0" w:space="0" w:color="auto"/>
                    <w:bottom w:val="none" w:sz="0" w:space="0" w:color="auto"/>
                    <w:right w:val="none" w:sz="0" w:space="0" w:color="auto"/>
                  </w:divBdr>
                </w:div>
              </w:divsChild>
            </w:div>
            <w:div w:id="939074385">
              <w:marLeft w:val="0"/>
              <w:marRight w:val="0"/>
              <w:marTop w:val="0"/>
              <w:marBottom w:val="0"/>
              <w:divBdr>
                <w:top w:val="none" w:sz="0" w:space="0" w:color="auto"/>
                <w:left w:val="none" w:sz="0" w:space="0" w:color="auto"/>
                <w:bottom w:val="none" w:sz="0" w:space="0" w:color="auto"/>
                <w:right w:val="none" w:sz="0" w:space="0" w:color="auto"/>
              </w:divBdr>
            </w:div>
          </w:divsChild>
        </w:div>
        <w:div w:id="939073457">
          <w:marLeft w:val="0"/>
          <w:marRight w:val="0"/>
          <w:marTop w:val="0"/>
          <w:marBottom w:val="0"/>
          <w:divBdr>
            <w:top w:val="none" w:sz="0" w:space="0" w:color="auto"/>
            <w:left w:val="none" w:sz="0" w:space="0" w:color="auto"/>
            <w:bottom w:val="none" w:sz="0" w:space="0" w:color="auto"/>
            <w:right w:val="none" w:sz="0" w:space="0" w:color="auto"/>
          </w:divBdr>
        </w:div>
        <w:div w:id="939073686">
          <w:marLeft w:val="0"/>
          <w:marRight w:val="0"/>
          <w:marTop w:val="0"/>
          <w:marBottom w:val="0"/>
          <w:divBdr>
            <w:top w:val="none" w:sz="0" w:space="0" w:color="auto"/>
            <w:left w:val="none" w:sz="0" w:space="0" w:color="auto"/>
            <w:bottom w:val="none" w:sz="0" w:space="0" w:color="auto"/>
            <w:right w:val="none" w:sz="0" w:space="0" w:color="auto"/>
          </w:divBdr>
        </w:div>
        <w:div w:id="939074632">
          <w:marLeft w:val="0"/>
          <w:marRight w:val="0"/>
          <w:marTop w:val="0"/>
          <w:marBottom w:val="0"/>
          <w:divBdr>
            <w:top w:val="none" w:sz="0" w:space="0" w:color="auto"/>
            <w:left w:val="none" w:sz="0" w:space="0" w:color="auto"/>
            <w:bottom w:val="none" w:sz="0" w:space="0" w:color="auto"/>
            <w:right w:val="none" w:sz="0" w:space="0" w:color="auto"/>
          </w:divBdr>
        </w:div>
      </w:divsChild>
    </w:div>
    <w:div w:id="939072021">
      <w:marLeft w:val="0"/>
      <w:marRight w:val="0"/>
      <w:marTop w:val="0"/>
      <w:marBottom w:val="0"/>
      <w:divBdr>
        <w:top w:val="none" w:sz="0" w:space="0" w:color="auto"/>
        <w:left w:val="none" w:sz="0" w:space="0" w:color="auto"/>
        <w:bottom w:val="none" w:sz="0" w:space="0" w:color="auto"/>
        <w:right w:val="none" w:sz="0" w:space="0" w:color="auto"/>
      </w:divBdr>
    </w:div>
    <w:div w:id="939072023">
      <w:marLeft w:val="0"/>
      <w:marRight w:val="0"/>
      <w:marTop w:val="0"/>
      <w:marBottom w:val="0"/>
      <w:divBdr>
        <w:top w:val="none" w:sz="0" w:space="0" w:color="auto"/>
        <w:left w:val="none" w:sz="0" w:space="0" w:color="auto"/>
        <w:bottom w:val="none" w:sz="0" w:space="0" w:color="auto"/>
        <w:right w:val="none" w:sz="0" w:space="0" w:color="auto"/>
      </w:divBdr>
    </w:div>
    <w:div w:id="939072026">
      <w:marLeft w:val="0"/>
      <w:marRight w:val="0"/>
      <w:marTop w:val="0"/>
      <w:marBottom w:val="0"/>
      <w:divBdr>
        <w:top w:val="none" w:sz="0" w:space="0" w:color="auto"/>
        <w:left w:val="none" w:sz="0" w:space="0" w:color="auto"/>
        <w:bottom w:val="none" w:sz="0" w:space="0" w:color="auto"/>
        <w:right w:val="none" w:sz="0" w:space="0" w:color="auto"/>
      </w:divBdr>
    </w:div>
    <w:div w:id="939072032">
      <w:marLeft w:val="0"/>
      <w:marRight w:val="0"/>
      <w:marTop w:val="0"/>
      <w:marBottom w:val="0"/>
      <w:divBdr>
        <w:top w:val="none" w:sz="0" w:space="0" w:color="auto"/>
        <w:left w:val="none" w:sz="0" w:space="0" w:color="auto"/>
        <w:bottom w:val="none" w:sz="0" w:space="0" w:color="auto"/>
        <w:right w:val="none" w:sz="0" w:space="0" w:color="auto"/>
      </w:divBdr>
    </w:div>
    <w:div w:id="939072033">
      <w:marLeft w:val="0"/>
      <w:marRight w:val="0"/>
      <w:marTop w:val="0"/>
      <w:marBottom w:val="0"/>
      <w:divBdr>
        <w:top w:val="none" w:sz="0" w:space="0" w:color="auto"/>
        <w:left w:val="none" w:sz="0" w:space="0" w:color="auto"/>
        <w:bottom w:val="none" w:sz="0" w:space="0" w:color="auto"/>
        <w:right w:val="none" w:sz="0" w:space="0" w:color="auto"/>
      </w:divBdr>
    </w:div>
    <w:div w:id="939072036">
      <w:marLeft w:val="0"/>
      <w:marRight w:val="0"/>
      <w:marTop w:val="0"/>
      <w:marBottom w:val="0"/>
      <w:divBdr>
        <w:top w:val="none" w:sz="0" w:space="0" w:color="auto"/>
        <w:left w:val="none" w:sz="0" w:space="0" w:color="auto"/>
        <w:bottom w:val="none" w:sz="0" w:space="0" w:color="auto"/>
        <w:right w:val="none" w:sz="0" w:space="0" w:color="auto"/>
      </w:divBdr>
    </w:div>
    <w:div w:id="939072038">
      <w:marLeft w:val="0"/>
      <w:marRight w:val="0"/>
      <w:marTop w:val="0"/>
      <w:marBottom w:val="0"/>
      <w:divBdr>
        <w:top w:val="none" w:sz="0" w:space="0" w:color="auto"/>
        <w:left w:val="none" w:sz="0" w:space="0" w:color="auto"/>
        <w:bottom w:val="none" w:sz="0" w:space="0" w:color="auto"/>
        <w:right w:val="none" w:sz="0" w:space="0" w:color="auto"/>
      </w:divBdr>
    </w:div>
    <w:div w:id="939072039">
      <w:marLeft w:val="0"/>
      <w:marRight w:val="0"/>
      <w:marTop w:val="0"/>
      <w:marBottom w:val="0"/>
      <w:divBdr>
        <w:top w:val="none" w:sz="0" w:space="0" w:color="auto"/>
        <w:left w:val="none" w:sz="0" w:space="0" w:color="auto"/>
        <w:bottom w:val="none" w:sz="0" w:space="0" w:color="auto"/>
        <w:right w:val="none" w:sz="0" w:space="0" w:color="auto"/>
      </w:divBdr>
    </w:div>
    <w:div w:id="939072049">
      <w:marLeft w:val="0"/>
      <w:marRight w:val="0"/>
      <w:marTop w:val="0"/>
      <w:marBottom w:val="0"/>
      <w:divBdr>
        <w:top w:val="none" w:sz="0" w:space="0" w:color="auto"/>
        <w:left w:val="none" w:sz="0" w:space="0" w:color="auto"/>
        <w:bottom w:val="none" w:sz="0" w:space="0" w:color="auto"/>
        <w:right w:val="none" w:sz="0" w:space="0" w:color="auto"/>
      </w:divBdr>
    </w:div>
    <w:div w:id="939072051">
      <w:marLeft w:val="0"/>
      <w:marRight w:val="0"/>
      <w:marTop w:val="0"/>
      <w:marBottom w:val="0"/>
      <w:divBdr>
        <w:top w:val="none" w:sz="0" w:space="0" w:color="auto"/>
        <w:left w:val="none" w:sz="0" w:space="0" w:color="auto"/>
        <w:bottom w:val="none" w:sz="0" w:space="0" w:color="auto"/>
        <w:right w:val="none" w:sz="0" w:space="0" w:color="auto"/>
      </w:divBdr>
    </w:div>
    <w:div w:id="939072052">
      <w:marLeft w:val="0"/>
      <w:marRight w:val="0"/>
      <w:marTop w:val="0"/>
      <w:marBottom w:val="0"/>
      <w:divBdr>
        <w:top w:val="none" w:sz="0" w:space="0" w:color="auto"/>
        <w:left w:val="none" w:sz="0" w:space="0" w:color="auto"/>
        <w:bottom w:val="none" w:sz="0" w:space="0" w:color="auto"/>
        <w:right w:val="none" w:sz="0" w:space="0" w:color="auto"/>
      </w:divBdr>
    </w:div>
    <w:div w:id="939072053">
      <w:marLeft w:val="0"/>
      <w:marRight w:val="0"/>
      <w:marTop w:val="0"/>
      <w:marBottom w:val="0"/>
      <w:divBdr>
        <w:top w:val="none" w:sz="0" w:space="0" w:color="auto"/>
        <w:left w:val="none" w:sz="0" w:space="0" w:color="auto"/>
        <w:bottom w:val="none" w:sz="0" w:space="0" w:color="auto"/>
        <w:right w:val="none" w:sz="0" w:space="0" w:color="auto"/>
      </w:divBdr>
      <w:divsChild>
        <w:div w:id="939073149">
          <w:marLeft w:val="0"/>
          <w:marRight w:val="0"/>
          <w:marTop w:val="0"/>
          <w:marBottom w:val="0"/>
          <w:divBdr>
            <w:top w:val="none" w:sz="0" w:space="0" w:color="auto"/>
            <w:left w:val="none" w:sz="0" w:space="0" w:color="auto"/>
            <w:bottom w:val="none" w:sz="0" w:space="0" w:color="auto"/>
            <w:right w:val="none" w:sz="0" w:space="0" w:color="auto"/>
          </w:divBdr>
          <w:divsChild>
            <w:div w:id="939072490">
              <w:marLeft w:val="0"/>
              <w:marRight w:val="0"/>
              <w:marTop w:val="0"/>
              <w:marBottom w:val="0"/>
              <w:divBdr>
                <w:top w:val="none" w:sz="0" w:space="0" w:color="auto"/>
                <w:left w:val="none" w:sz="0" w:space="0" w:color="auto"/>
                <w:bottom w:val="none" w:sz="0" w:space="0" w:color="auto"/>
                <w:right w:val="none" w:sz="0" w:space="0" w:color="auto"/>
              </w:divBdr>
              <w:divsChild>
                <w:div w:id="93907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437">
          <w:marLeft w:val="0"/>
          <w:marRight w:val="0"/>
          <w:marTop w:val="0"/>
          <w:marBottom w:val="0"/>
          <w:divBdr>
            <w:top w:val="none" w:sz="0" w:space="0" w:color="auto"/>
            <w:left w:val="none" w:sz="0" w:space="0" w:color="auto"/>
            <w:bottom w:val="none" w:sz="0" w:space="0" w:color="auto"/>
            <w:right w:val="none" w:sz="0" w:space="0" w:color="auto"/>
          </w:divBdr>
        </w:div>
      </w:divsChild>
    </w:div>
    <w:div w:id="939072054">
      <w:marLeft w:val="0"/>
      <w:marRight w:val="0"/>
      <w:marTop w:val="0"/>
      <w:marBottom w:val="0"/>
      <w:divBdr>
        <w:top w:val="none" w:sz="0" w:space="0" w:color="auto"/>
        <w:left w:val="none" w:sz="0" w:space="0" w:color="auto"/>
        <w:bottom w:val="none" w:sz="0" w:space="0" w:color="auto"/>
        <w:right w:val="none" w:sz="0" w:space="0" w:color="auto"/>
      </w:divBdr>
    </w:div>
    <w:div w:id="939072055">
      <w:marLeft w:val="0"/>
      <w:marRight w:val="0"/>
      <w:marTop w:val="0"/>
      <w:marBottom w:val="0"/>
      <w:divBdr>
        <w:top w:val="none" w:sz="0" w:space="0" w:color="auto"/>
        <w:left w:val="none" w:sz="0" w:space="0" w:color="auto"/>
        <w:bottom w:val="none" w:sz="0" w:space="0" w:color="auto"/>
        <w:right w:val="none" w:sz="0" w:space="0" w:color="auto"/>
      </w:divBdr>
    </w:div>
    <w:div w:id="939072057">
      <w:marLeft w:val="0"/>
      <w:marRight w:val="0"/>
      <w:marTop w:val="0"/>
      <w:marBottom w:val="0"/>
      <w:divBdr>
        <w:top w:val="none" w:sz="0" w:space="0" w:color="auto"/>
        <w:left w:val="none" w:sz="0" w:space="0" w:color="auto"/>
        <w:bottom w:val="none" w:sz="0" w:space="0" w:color="auto"/>
        <w:right w:val="none" w:sz="0" w:space="0" w:color="auto"/>
      </w:divBdr>
    </w:div>
    <w:div w:id="939072065">
      <w:marLeft w:val="0"/>
      <w:marRight w:val="0"/>
      <w:marTop w:val="0"/>
      <w:marBottom w:val="0"/>
      <w:divBdr>
        <w:top w:val="none" w:sz="0" w:space="0" w:color="auto"/>
        <w:left w:val="none" w:sz="0" w:space="0" w:color="auto"/>
        <w:bottom w:val="none" w:sz="0" w:space="0" w:color="auto"/>
        <w:right w:val="none" w:sz="0" w:space="0" w:color="auto"/>
      </w:divBdr>
    </w:div>
    <w:div w:id="939072067">
      <w:marLeft w:val="0"/>
      <w:marRight w:val="0"/>
      <w:marTop w:val="0"/>
      <w:marBottom w:val="0"/>
      <w:divBdr>
        <w:top w:val="none" w:sz="0" w:space="0" w:color="auto"/>
        <w:left w:val="none" w:sz="0" w:space="0" w:color="auto"/>
        <w:bottom w:val="none" w:sz="0" w:space="0" w:color="auto"/>
        <w:right w:val="none" w:sz="0" w:space="0" w:color="auto"/>
      </w:divBdr>
    </w:div>
    <w:div w:id="939072068">
      <w:marLeft w:val="0"/>
      <w:marRight w:val="0"/>
      <w:marTop w:val="0"/>
      <w:marBottom w:val="0"/>
      <w:divBdr>
        <w:top w:val="none" w:sz="0" w:space="0" w:color="auto"/>
        <w:left w:val="none" w:sz="0" w:space="0" w:color="auto"/>
        <w:bottom w:val="none" w:sz="0" w:space="0" w:color="auto"/>
        <w:right w:val="none" w:sz="0" w:space="0" w:color="auto"/>
      </w:divBdr>
    </w:div>
    <w:div w:id="939072070">
      <w:marLeft w:val="0"/>
      <w:marRight w:val="0"/>
      <w:marTop w:val="0"/>
      <w:marBottom w:val="0"/>
      <w:divBdr>
        <w:top w:val="none" w:sz="0" w:space="0" w:color="auto"/>
        <w:left w:val="none" w:sz="0" w:space="0" w:color="auto"/>
        <w:bottom w:val="none" w:sz="0" w:space="0" w:color="auto"/>
        <w:right w:val="none" w:sz="0" w:space="0" w:color="auto"/>
      </w:divBdr>
    </w:div>
    <w:div w:id="939072071">
      <w:marLeft w:val="0"/>
      <w:marRight w:val="0"/>
      <w:marTop w:val="0"/>
      <w:marBottom w:val="0"/>
      <w:divBdr>
        <w:top w:val="none" w:sz="0" w:space="0" w:color="auto"/>
        <w:left w:val="none" w:sz="0" w:space="0" w:color="auto"/>
        <w:bottom w:val="none" w:sz="0" w:space="0" w:color="auto"/>
        <w:right w:val="none" w:sz="0" w:space="0" w:color="auto"/>
      </w:divBdr>
    </w:div>
    <w:div w:id="939072072">
      <w:marLeft w:val="0"/>
      <w:marRight w:val="0"/>
      <w:marTop w:val="0"/>
      <w:marBottom w:val="0"/>
      <w:divBdr>
        <w:top w:val="none" w:sz="0" w:space="0" w:color="auto"/>
        <w:left w:val="none" w:sz="0" w:space="0" w:color="auto"/>
        <w:bottom w:val="none" w:sz="0" w:space="0" w:color="auto"/>
        <w:right w:val="none" w:sz="0" w:space="0" w:color="auto"/>
      </w:divBdr>
      <w:divsChild>
        <w:div w:id="939071824">
          <w:marLeft w:val="0"/>
          <w:marRight w:val="0"/>
          <w:marTop w:val="0"/>
          <w:marBottom w:val="0"/>
          <w:divBdr>
            <w:top w:val="none" w:sz="0" w:space="0" w:color="auto"/>
            <w:left w:val="none" w:sz="0" w:space="0" w:color="auto"/>
            <w:bottom w:val="none" w:sz="0" w:space="0" w:color="auto"/>
            <w:right w:val="none" w:sz="0" w:space="0" w:color="auto"/>
          </w:divBdr>
        </w:div>
        <w:div w:id="939071887">
          <w:marLeft w:val="0"/>
          <w:marRight w:val="0"/>
          <w:marTop w:val="0"/>
          <w:marBottom w:val="0"/>
          <w:divBdr>
            <w:top w:val="none" w:sz="0" w:space="0" w:color="auto"/>
            <w:left w:val="none" w:sz="0" w:space="0" w:color="auto"/>
            <w:bottom w:val="none" w:sz="0" w:space="0" w:color="auto"/>
            <w:right w:val="none" w:sz="0" w:space="0" w:color="auto"/>
          </w:divBdr>
        </w:div>
        <w:div w:id="939073517">
          <w:marLeft w:val="0"/>
          <w:marRight w:val="0"/>
          <w:marTop w:val="0"/>
          <w:marBottom w:val="0"/>
          <w:divBdr>
            <w:top w:val="none" w:sz="0" w:space="0" w:color="auto"/>
            <w:left w:val="none" w:sz="0" w:space="0" w:color="auto"/>
            <w:bottom w:val="none" w:sz="0" w:space="0" w:color="auto"/>
            <w:right w:val="none" w:sz="0" w:space="0" w:color="auto"/>
          </w:divBdr>
        </w:div>
        <w:div w:id="939073832">
          <w:marLeft w:val="0"/>
          <w:marRight w:val="0"/>
          <w:marTop w:val="0"/>
          <w:marBottom w:val="0"/>
          <w:divBdr>
            <w:top w:val="none" w:sz="0" w:space="0" w:color="auto"/>
            <w:left w:val="none" w:sz="0" w:space="0" w:color="auto"/>
            <w:bottom w:val="none" w:sz="0" w:space="0" w:color="auto"/>
            <w:right w:val="none" w:sz="0" w:space="0" w:color="auto"/>
          </w:divBdr>
          <w:divsChild>
            <w:div w:id="939072160">
              <w:marLeft w:val="0"/>
              <w:marRight w:val="0"/>
              <w:marTop w:val="0"/>
              <w:marBottom w:val="0"/>
              <w:divBdr>
                <w:top w:val="none" w:sz="0" w:space="0" w:color="auto"/>
                <w:left w:val="none" w:sz="0" w:space="0" w:color="auto"/>
                <w:bottom w:val="none" w:sz="0" w:space="0" w:color="auto"/>
                <w:right w:val="none" w:sz="0" w:space="0" w:color="auto"/>
              </w:divBdr>
            </w:div>
            <w:div w:id="939074397">
              <w:marLeft w:val="0"/>
              <w:marRight w:val="0"/>
              <w:marTop w:val="0"/>
              <w:marBottom w:val="0"/>
              <w:divBdr>
                <w:top w:val="none" w:sz="0" w:space="0" w:color="auto"/>
                <w:left w:val="none" w:sz="0" w:space="0" w:color="auto"/>
                <w:bottom w:val="none" w:sz="0" w:space="0" w:color="auto"/>
                <w:right w:val="none" w:sz="0" w:space="0" w:color="auto"/>
              </w:divBdr>
              <w:divsChild>
                <w:div w:id="93907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076">
      <w:marLeft w:val="0"/>
      <w:marRight w:val="0"/>
      <w:marTop w:val="0"/>
      <w:marBottom w:val="0"/>
      <w:divBdr>
        <w:top w:val="none" w:sz="0" w:space="0" w:color="auto"/>
        <w:left w:val="none" w:sz="0" w:space="0" w:color="auto"/>
        <w:bottom w:val="none" w:sz="0" w:space="0" w:color="auto"/>
        <w:right w:val="none" w:sz="0" w:space="0" w:color="auto"/>
      </w:divBdr>
    </w:div>
    <w:div w:id="939072081">
      <w:marLeft w:val="0"/>
      <w:marRight w:val="0"/>
      <w:marTop w:val="0"/>
      <w:marBottom w:val="0"/>
      <w:divBdr>
        <w:top w:val="none" w:sz="0" w:space="0" w:color="auto"/>
        <w:left w:val="none" w:sz="0" w:space="0" w:color="auto"/>
        <w:bottom w:val="none" w:sz="0" w:space="0" w:color="auto"/>
        <w:right w:val="none" w:sz="0" w:space="0" w:color="auto"/>
      </w:divBdr>
      <w:divsChild>
        <w:div w:id="939071918">
          <w:marLeft w:val="0"/>
          <w:marRight w:val="0"/>
          <w:marTop w:val="0"/>
          <w:marBottom w:val="0"/>
          <w:divBdr>
            <w:top w:val="none" w:sz="0" w:space="0" w:color="auto"/>
            <w:left w:val="none" w:sz="0" w:space="0" w:color="auto"/>
            <w:bottom w:val="none" w:sz="0" w:space="0" w:color="auto"/>
            <w:right w:val="none" w:sz="0" w:space="0" w:color="auto"/>
          </w:divBdr>
        </w:div>
        <w:div w:id="939072601">
          <w:marLeft w:val="0"/>
          <w:marRight w:val="0"/>
          <w:marTop w:val="0"/>
          <w:marBottom w:val="0"/>
          <w:divBdr>
            <w:top w:val="none" w:sz="0" w:space="0" w:color="auto"/>
            <w:left w:val="none" w:sz="0" w:space="0" w:color="auto"/>
            <w:bottom w:val="none" w:sz="0" w:space="0" w:color="auto"/>
            <w:right w:val="none" w:sz="0" w:space="0" w:color="auto"/>
          </w:divBdr>
          <w:divsChild>
            <w:div w:id="939072369">
              <w:marLeft w:val="0"/>
              <w:marRight w:val="0"/>
              <w:marTop w:val="0"/>
              <w:marBottom w:val="0"/>
              <w:divBdr>
                <w:top w:val="none" w:sz="0" w:space="0" w:color="auto"/>
                <w:left w:val="none" w:sz="0" w:space="0" w:color="auto"/>
                <w:bottom w:val="none" w:sz="0" w:space="0" w:color="auto"/>
                <w:right w:val="none" w:sz="0" w:space="0" w:color="auto"/>
              </w:divBdr>
              <w:divsChild>
                <w:div w:id="9390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651">
          <w:marLeft w:val="0"/>
          <w:marRight w:val="0"/>
          <w:marTop w:val="0"/>
          <w:marBottom w:val="0"/>
          <w:divBdr>
            <w:top w:val="none" w:sz="0" w:space="0" w:color="auto"/>
            <w:left w:val="none" w:sz="0" w:space="0" w:color="auto"/>
            <w:bottom w:val="none" w:sz="0" w:space="0" w:color="auto"/>
            <w:right w:val="none" w:sz="0" w:space="0" w:color="auto"/>
          </w:divBdr>
          <w:divsChild>
            <w:div w:id="939072146">
              <w:marLeft w:val="0"/>
              <w:marRight w:val="0"/>
              <w:marTop w:val="0"/>
              <w:marBottom w:val="0"/>
              <w:divBdr>
                <w:top w:val="none" w:sz="0" w:space="0" w:color="auto"/>
                <w:left w:val="none" w:sz="0" w:space="0" w:color="auto"/>
                <w:bottom w:val="none" w:sz="0" w:space="0" w:color="auto"/>
                <w:right w:val="none" w:sz="0" w:space="0" w:color="auto"/>
              </w:divBdr>
              <w:divsChild>
                <w:div w:id="93907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082">
      <w:marLeft w:val="0"/>
      <w:marRight w:val="0"/>
      <w:marTop w:val="0"/>
      <w:marBottom w:val="0"/>
      <w:divBdr>
        <w:top w:val="none" w:sz="0" w:space="0" w:color="auto"/>
        <w:left w:val="none" w:sz="0" w:space="0" w:color="auto"/>
        <w:bottom w:val="none" w:sz="0" w:space="0" w:color="auto"/>
        <w:right w:val="none" w:sz="0" w:space="0" w:color="auto"/>
      </w:divBdr>
    </w:div>
    <w:div w:id="939072084">
      <w:marLeft w:val="0"/>
      <w:marRight w:val="0"/>
      <w:marTop w:val="0"/>
      <w:marBottom w:val="0"/>
      <w:divBdr>
        <w:top w:val="none" w:sz="0" w:space="0" w:color="auto"/>
        <w:left w:val="none" w:sz="0" w:space="0" w:color="auto"/>
        <w:bottom w:val="none" w:sz="0" w:space="0" w:color="auto"/>
        <w:right w:val="none" w:sz="0" w:space="0" w:color="auto"/>
      </w:divBdr>
      <w:divsChild>
        <w:div w:id="939074427">
          <w:marLeft w:val="0"/>
          <w:marRight w:val="0"/>
          <w:marTop w:val="0"/>
          <w:marBottom w:val="0"/>
          <w:divBdr>
            <w:top w:val="none" w:sz="0" w:space="0" w:color="auto"/>
            <w:left w:val="none" w:sz="0" w:space="0" w:color="auto"/>
            <w:bottom w:val="none" w:sz="0" w:space="0" w:color="auto"/>
            <w:right w:val="none" w:sz="0" w:space="0" w:color="auto"/>
          </w:divBdr>
        </w:div>
      </w:divsChild>
    </w:div>
    <w:div w:id="939072085">
      <w:marLeft w:val="0"/>
      <w:marRight w:val="0"/>
      <w:marTop w:val="0"/>
      <w:marBottom w:val="0"/>
      <w:divBdr>
        <w:top w:val="none" w:sz="0" w:space="0" w:color="auto"/>
        <w:left w:val="none" w:sz="0" w:space="0" w:color="auto"/>
        <w:bottom w:val="none" w:sz="0" w:space="0" w:color="auto"/>
        <w:right w:val="none" w:sz="0" w:space="0" w:color="auto"/>
      </w:divBdr>
      <w:divsChild>
        <w:div w:id="939073529">
          <w:marLeft w:val="0"/>
          <w:marRight w:val="0"/>
          <w:marTop w:val="0"/>
          <w:marBottom w:val="0"/>
          <w:divBdr>
            <w:top w:val="none" w:sz="0" w:space="0" w:color="auto"/>
            <w:left w:val="none" w:sz="0" w:space="0" w:color="auto"/>
            <w:bottom w:val="none" w:sz="0" w:space="0" w:color="auto"/>
            <w:right w:val="none" w:sz="0" w:space="0" w:color="auto"/>
          </w:divBdr>
          <w:divsChild>
            <w:div w:id="939072625">
              <w:marLeft w:val="0"/>
              <w:marRight w:val="0"/>
              <w:marTop w:val="0"/>
              <w:marBottom w:val="0"/>
              <w:divBdr>
                <w:top w:val="none" w:sz="0" w:space="0" w:color="auto"/>
                <w:left w:val="none" w:sz="0" w:space="0" w:color="auto"/>
                <w:bottom w:val="none" w:sz="0" w:space="0" w:color="auto"/>
                <w:right w:val="none" w:sz="0" w:space="0" w:color="auto"/>
              </w:divBdr>
              <w:divsChild>
                <w:div w:id="939073621">
                  <w:marLeft w:val="0"/>
                  <w:marRight w:val="0"/>
                  <w:marTop w:val="0"/>
                  <w:marBottom w:val="0"/>
                  <w:divBdr>
                    <w:top w:val="none" w:sz="0" w:space="0" w:color="auto"/>
                    <w:left w:val="none" w:sz="0" w:space="0" w:color="auto"/>
                    <w:bottom w:val="none" w:sz="0" w:space="0" w:color="auto"/>
                    <w:right w:val="none" w:sz="0" w:space="0" w:color="auto"/>
                  </w:divBdr>
                  <w:divsChild>
                    <w:div w:id="939073455">
                      <w:marLeft w:val="0"/>
                      <w:marRight w:val="0"/>
                      <w:marTop w:val="0"/>
                      <w:marBottom w:val="0"/>
                      <w:divBdr>
                        <w:top w:val="none" w:sz="0" w:space="0" w:color="auto"/>
                        <w:left w:val="none" w:sz="0" w:space="0" w:color="auto"/>
                        <w:bottom w:val="none" w:sz="0" w:space="0" w:color="auto"/>
                        <w:right w:val="none" w:sz="0" w:space="0" w:color="auto"/>
                      </w:divBdr>
                      <w:divsChild>
                        <w:div w:id="93907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4047">
          <w:marLeft w:val="0"/>
          <w:marRight w:val="0"/>
          <w:marTop w:val="0"/>
          <w:marBottom w:val="0"/>
          <w:divBdr>
            <w:top w:val="none" w:sz="0" w:space="0" w:color="auto"/>
            <w:left w:val="none" w:sz="0" w:space="0" w:color="auto"/>
            <w:bottom w:val="none" w:sz="0" w:space="0" w:color="auto"/>
            <w:right w:val="none" w:sz="0" w:space="0" w:color="auto"/>
          </w:divBdr>
        </w:div>
      </w:divsChild>
    </w:div>
    <w:div w:id="939072086">
      <w:marLeft w:val="0"/>
      <w:marRight w:val="0"/>
      <w:marTop w:val="0"/>
      <w:marBottom w:val="0"/>
      <w:divBdr>
        <w:top w:val="none" w:sz="0" w:space="0" w:color="auto"/>
        <w:left w:val="none" w:sz="0" w:space="0" w:color="auto"/>
        <w:bottom w:val="none" w:sz="0" w:space="0" w:color="auto"/>
        <w:right w:val="none" w:sz="0" w:space="0" w:color="auto"/>
      </w:divBdr>
    </w:div>
    <w:div w:id="939072087">
      <w:marLeft w:val="0"/>
      <w:marRight w:val="0"/>
      <w:marTop w:val="0"/>
      <w:marBottom w:val="0"/>
      <w:divBdr>
        <w:top w:val="none" w:sz="0" w:space="0" w:color="auto"/>
        <w:left w:val="none" w:sz="0" w:space="0" w:color="auto"/>
        <w:bottom w:val="none" w:sz="0" w:space="0" w:color="auto"/>
        <w:right w:val="none" w:sz="0" w:space="0" w:color="auto"/>
      </w:divBdr>
      <w:divsChild>
        <w:div w:id="939074402">
          <w:marLeft w:val="0"/>
          <w:marRight w:val="0"/>
          <w:marTop w:val="0"/>
          <w:marBottom w:val="0"/>
          <w:divBdr>
            <w:top w:val="none" w:sz="0" w:space="0" w:color="auto"/>
            <w:left w:val="none" w:sz="0" w:space="0" w:color="auto"/>
            <w:bottom w:val="none" w:sz="0" w:space="0" w:color="auto"/>
            <w:right w:val="none" w:sz="0" w:space="0" w:color="auto"/>
          </w:divBdr>
        </w:div>
      </w:divsChild>
    </w:div>
    <w:div w:id="939072088">
      <w:marLeft w:val="0"/>
      <w:marRight w:val="0"/>
      <w:marTop w:val="0"/>
      <w:marBottom w:val="0"/>
      <w:divBdr>
        <w:top w:val="none" w:sz="0" w:space="0" w:color="auto"/>
        <w:left w:val="none" w:sz="0" w:space="0" w:color="auto"/>
        <w:bottom w:val="none" w:sz="0" w:space="0" w:color="auto"/>
        <w:right w:val="none" w:sz="0" w:space="0" w:color="auto"/>
      </w:divBdr>
      <w:divsChild>
        <w:div w:id="939073415">
          <w:marLeft w:val="0"/>
          <w:marRight w:val="0"/>
          <w:marTop w:val="0"/>
          <w:marBottom w:val="0"/>
          <w:divBdr>
            <w:top w:val="none" w:sz="0" w:space="0" w:color="auto"/>
            <w:left w:val="none" w:sz="0" w:space="0" w:color="auto"/>
            <w:bottom w:val="none" w:sz="0" w:space="0" w:color="auto"/>
            <w:right w:val="none" w:sz="0" w:space="0" w:color="auto"/>
          </w:divBdr>
          <w:divsChild>
            <w:div w:id="939073747">
              <w:marLeft w:val="0"/>
              <w:marRight w:val="0"/>
              <w:marTop w:val="0"/>
              <w:marBottom w:val="0"/>
              <w:divBdr>
                <w:top w:val="none" w:sz="0" w:space="0" w:color="auto"/>
                <w:left w:val="none" w:sz="0" w:space="0" w:color="auto"/>
                <w:bottom w:val="none" w:sz="0" w:space="0" w:color="auto"/>
                <w:right w:val="none" w:sz="0" w:space="0" w:color="auto"/>
              </w:divBdr>
              <w:divsChild>
                <w:div w:id="939073190">
                  <w:marLeft w:val="0"/>
                  <w:marRight w:val="0"/>
                  <w:marTop w:val="0"/>
                  <w:marBottom w:val="0"/>
                  <w:divBdr>
                    <w:top w:val="none" w:sz="0" w:space="0" w:color="auto"/>
                    <w:left w:val="none" w:sz="0" w:space="0" w:color="auto"/>
                    <w:bottom w:val="none" w:sz="0" w:space="0" w:color="auto"/>
                    <w:right w:val="none" w:sz="0" w:space="0" w:color="auto"/>
                  </w:divBdr>
                  <w:divsChild>
                    <w:div w:id="93907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494">
          <w:marLeft w:val="0"/>
          <w:marRight w:val="0"/>
          <w:marTop w:val="0"/>
          <w:marBottom w:val="0"/>
          <w:divBdr>
            <w:top w:val="none" w:sz="0" w:space="0" w:color="auto"/>
            <w:left w:val="none" w:sz="0" w:space="0" w:color="auto"/>
            <w:bottom w:val="none" w:sz="0" w:space="0" w:color="auto"/>
            <w:right w:val="none" w:sz="0" w:space="0" w:color="auto"/>
          </w:divBdr>
        </w:div>
        <w:div w:id="939074580">
          <w:marLeft w:val="0"/>
          <w:marRight w:val="0"/>
          <w:marTop w:val="0"/>
          <w:marBottom w:val="0"/>
          <w:divBdr>
            <w:top w:val="none" w:sz="0" w:space="0" w:color="auto"/>
            <w:left w:val="none" w:sz="0" w:space="0" w:color="auto"/>
            <w:bottom w:val="none" w:sz="0" w:space="0" w:color="auto"/>
            <w:right w:val="none" w:sz="0" w:space="0" w:color="auto"/>
          </w:divBdr>
          <w:divsChild>
            <w:div w:id="939073122">
              <w:marLeft w:val="0"/>
              <w:marRight w:val="0"/>
              <w:marTop w:val="0"/>
              <w:marBottom w:val="0"/>
              <w:divBdr>
                <w:top w:val="none" w:sz="0" w:space="0" w:color="auto"/>
                <w:left w:val="none" w:sz="0" w:space="0" w:color="auto"/>
                <w:bottom w:val="none" w:sz="0" w:space="0" w:color="auto"/>
                <w:right w:val="none" w:sz="0" w:space="0" w:color="auto"/>
              </w:divBdr>
              <w:divsChild>
                <w:div w:id="9390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089">
      <w:marLeft w:val="0"/>
      <w:marRight w:val="0"/>
      <w:marTop w:val="0"/>
      <w:marBottom w:val="0"/>
      <w:divBdr>
        <w:top w:val="none" w:sz="0" w:space="0" w:color="auto"/>
        <w:left w:val="none" w:sz="0" w:space="0" w:color="auto"/>
        <w:bottom w:val="none" w:sz="0" w:space="0" w:color="auto"/>
        <w:right w:val="none" w:sz="0" w:space="0" w:color="auto"/>
      </w:divBdr>
    </w:div>
    <w:div w:id="939072092">
      <w:marLeft w:val="0"/>
      <w:marRight w:val="0"/>
      <w:marTop w:val="0"/>
      <w:marBottom w:val="0"/>
      <w:divBdr>
        <w:top w:val="none" w:sz="0" w:space="0" w:color="auto"/>
        <w:left w:val="none" w:sz="0" w:space="0" w:color="auto"/>
        <w:bottom w:val="none" w:sz="0" w:space="0" w:color="auto"/>
        <w:right w:val="none" w:sz="0" w:space="0" w:color="auto"/>
      </w:divBdr>
    </w:div>
    <w:div w:id="939072094">
      <w:marLeft w:val="0"/>
      <w:marRight w:val="0"/>
      <w:marTop w:val="0"/>
      <w:marBottom w:val="0"/>
      <w:divBdr>
        <w:top w:val="none" w:sz="0" w:space="0" w:color="auto"/>
        <w:left w:val="none" w:sz="0" w:space="0" w:color="auto"/>
        <w:bottom w:val="none" w:sz="0" w:space="0" w:color="auto"/>
        <w:right w:val="none" w:sz="0" w:space="0" w:color="auto"/>
      </w:divBdr>
    </w:div>
    <w:div w:id="939072097">
      <w:marLeft w:val="0"/>
      <w:marRight w:val="0"/>
      <w:marTop w:val="0"/>
      <w:marBottom w:val="0"/>
      <w:divBdr>
        <w:top w:val="none" w:sz="0" w:space="0" w:color="auto"/>
        <w:left w:val="none" w:sz="0" w:space="0" w:color="auto"/>
        <w:bottom w:val="none" w:sz="0" w:space="0" w:color="auto"/>
        <w:right w:val="none" w:sz="0" w:space="0" w:color="auto"/>
      </w:divBdr>
    </w:div>
    <w:div w:id="939072099">
      <w:marLeft w:val="0"/>
      <w:marRight w:val="0"/>
      <w:marTop w:val="0"/>
      <w:marBottom w:val="0"/>
      <w:divBdr>
        <w:top w:val="none" w:sz="0" w:space="0" w:color="auto"/>
        <w:left w:val="none" w:sz="0" w:space="0" w:color="auto"/>
        <w:bottom w:val="none" w:sz="0" w:space="0" w:color="auto"/>
        <w:right w:val="none" w:sz="0" w:space="0" w:color="auto"/>
      </w:divBdr>
    </w:div>
    <w:div w:id="939072100">
      <w:marLeft w:val="0"/>
      <w:marRight w:val="0"/>
      <w:marTop w:val="0"/>
      <w:marBottom w:val="0"/>
      <w:divBdr>
        <w:top w:val="none" w:sz="0" w:space="0" w:color="auto"/>
        <w:left w:val="none" w:sz="0" w:space="0" w:color="auto"/>
        <w:bottom w:val="none" w:sz="0" w:space="0" w:color="auto"/>
        <w:right w:val="none" w:sz="0" w:space="0" w:color="auto"/>
      </w:divBdr>
      <w:divsChild>
        <w:div w:id="939072550">
          <w:marLeft w:val="0"/>
          <w:marRight w:val="0"/>
          <w:marTop w:val="0"/>
          <w:marBottom w:val="0"/>
          <w:divBdr>
            <w:top w:val="none" w:sz="0" w:space="0" w:color="auto"/>
            <w:left w:val="none" w:sz="0" w:space="0" w:color="auto"/>
            <w:bottom w:val="none" w:sz="0" w:space="0" w:color="auto"/>
            <w:right w:val="none" w:sz="0" w:space="0" w:color="auto"/>
          </w:divBdr>
          <w:divsChild>
            <w:div w:id="93907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101">
      <w:marLeft w:val="0"/>
      <w:marRight w:val="0"/>
      <w:marTop w:val="0"/>
      <w:marBottom w:val="0"/>
      <w:divBdr>
        <w:top w:val="none" w:sz="0" w:space="0" w:color="auto"/>
        <w:left w:val="none" w:sz="0" w:space="0" w:color="auto"/>
        <w:bottom w:val="none" w:sz="0" w:space="0" w:color="auto"/>
        <w:right w:val="none" w:sz="0" w:space="0" w:color="auto"/>
      </w:divBdr>
      <w:divsChild>
        <w:div w:id="939073313">
          <w:marLeft w:val="0"/>
          <w:marRight w:val="0"/>
          <w:marTop w:val="0"/>
          <w:marBottom w:val="0"/>
          <w:divBdr>
            <w:top w:val="none" w:sz="0" w:space="0" w:color="auto"/>
            <w:left w:val="none" w:sz="0" w:space="0" w:color="auto"/>
            <w:bottom w:val="none" w:sz="0" w:space="0" w:color="auto"/>
            <w:right w:val="none" w:sz="0" w:space="0" w:color="auto"/>
          </w:divBdr>
          <w:divsChild>
            <w:div w:id="939073932">
              <w:marLeft w:val="0"/>
              <w:marRight w:val="0"/>
              <w:marTop w:val="0"/>
              <w:marBottom w:val="0"/>
              <w:divBdr>
                <w:top w:val="none" w:sz="0" w:space="0" w:color="auto"/>
                <w:left w:val="none" w:sz="0" w:space="0" w:color="auto"/>
                <w:bottom w:val="none" w:sz="0" w:space="0" w:color="auto"/>
                <w:right w:val="none" w:sz="0" w:space="0" w:color="auto"/>
              </w:divBdr>
              <w:divsChild>
                <w:div w:id="939071911">
                  <w:marLeft w:val="0"/>
                  <w:marRight w:val="0"/>
                  <w:marTop w:val="0"/>
                  <w:marBottom w:val="0"/>
                  <w:divBdr>
                    <w:top w:val="none" w:sz="0" w:space="0" w:color="auto"/>
                    <w:left w:val="none" w:sz="0" w:space="0" w:color="auto"/>
                    <w:bottom w:val="none" w:sz="0" w:space="0" w:color="auto"/>
                    <w:right w:val="none" w:sz="0" w:space="0" w:color="auto"/>
                  </w:divBdr>
                  <w:divsChild>
                    <w:div w:id="939073534">
                      <w:marLeft w:val="0"/>
                      <w:marRight w:val="0"/>
                      <w:marTop w:val="0"/>
                      <w:marBottom w:val="0"/>
                      <w:divBdr>
                        <w:top w:val="none" w:sz="0" w:space="0" w:color="auto"/>
                        <w:left w:val="none" w:sz="0" w:space="0" w:color="auto"/>
                        <w:bottom w:val="none" w:sz="0" w:space="0" w:color="auto"/>
                        <w:right w:val="none" w:sz="0" w:space="0" w:color="auto"/>
                      </w:divBdr>
                      <w:divsChild>
                        <w:div w:id="939072091">
                          <w:marLeft w:val="0"/>
                          <w:marRight w:val="0"/>
                          <w:marTop w:val="0"/>
                          <w:marBottom w:val="0"/>
                          <w:divBdr>
                            <w:top w:val="none" w:sz="0" w:space="0" w:color="auto"/>
                            <w:left w:val="none" w:sz="0" w:space="0" w:color="auto"/>
                            <w:bottom w:val="none" w:sz="0" w:space="0" w:color="auto"/>
                            <w:right w:val="none" w:sz="0" w:space="0" w:color="auto"/>
                          </w:divBdr>
                          <w:divsChild>
                            <w:div w:id="939074601">
                              <w:marLeft w:val="0"/>
                              <w:marRight w:val="0"/>
                              <w:marTop w:val="0"/>
                              <w:marBottom w:val="0"/>
                              <w:divBdr>
                                <w:top w:val="none" w:sz="0" w:space="0" w:color="auto"/>
                                <w:left w:val="none" w:sz="0" w:space="0" w:color="auto"/>
                                <w:bottom w:val="none" w:sz="0" w:space="0" w:color="auto"/>
                                <w:right w:val="none" w:sz="0" w:space="0" w:color="auto"/>
                              </w:divBdr>
                              <w:divsChild>
                                <w:div w:id="939073821">
                                  <w:marLeft w:val="0"/>
                                  <w:marRight w:val="0"/>
                                  <w:marTop w:val="0"/>
                                  <w:marBottom w:val="0"/>
                                  <w:divBdr>
                                    <w:top w:val="none" w:sz="0" w:space="0" w:color="auto"/>
                                    <w:left w:val="none" w:sz="0" w:space="0" w:color="auto"/>
                                    <w:bottom w:val="none" w:sz="0" w:space="0" w:color="auto"/>
                                    <w:right w:val="none" w:sz="0" w:space="0" w:color="auto"/>
                                  </w:divBdr>
                                  <w:divsChild>
                                    <w:div w:id="939073248">
                                      <w:marLeft w:val="0"/>
                                      <w:marRight w:val="0"/>
                                      <w:marTop w:val="0"/>
                                      <w:marBottom w:val="0"/>
                                      <w:divBdr>
                                        <w:top w:val="none" w:sz="0" w:space="0" w:color="auto"/>
                                        <w:left w:val="none" w:sz="0" w:space="0" w:color="auto"/>
                                        <w:bottom w:val="none" w:sz="0" w:space="0" w:color="auto"/>
                                        <w:right w:val="none" w:sz="0" w:space="0" w:color="auto"/>
                                      </w:divBdr>
                                      <w:divsChild>
                                        <w:div w:id="939074590">
                                          <w:marLeft w:val="0"/>
                                          <w:marRight w:val="0"/>
                                          <w:marTop w:val="0"/>
                                          <w:marBottom w:val="0"/>
                                          <w:divBdr>
                                            <w:top w:val="none" w:sz="0" w:space="0" w:color="auto"/>
                                            <w:left w:val="none" w:sz="0" w:space="0" w:color="auto"/>
                                            <w:bottom w:val="none" w:sz="0" w:space="0" w:color="auto"/>
                                            <w:right w:val="none" w:sz="0" w:space="0" w:color="auto"/>
                                          </w:divBdr>
                                          <w:divsChild>
                                            <w:div w:id="939074719">
                                              <w:marLeft w:val="0"/>
                                              <w:marRight w:val="0"/>
                                              <w:marTop w:val="0"/>
                                              <w:marBottom w:val="0"/>
                                              <w:divBdr>
                                                <w:top w:val="none" w:sz="0" w:space="0" w:color="auto"/>
                                                <w:left w:val="none" w:sz="0" w:space="0" w:color="auto"/>
                                                <w:bottom w:val="none" w:sz="0" w:space="0" w:color="auto"/>
                                                <w:right w:val="none" w:sz="0" w:space="0" w:color="auto"/>
                                              </w:divBdr>
                                              <w:divsChild>
                                                <w:div w:id="939072314">
                                                  <w:marLeft w:val="0"/>
                                                  <w:marRight w:val="0"/>
                                                  <w:marTop w:val="0"/>
                                                  <w:marBottom w:val="0"/>
                                                  <w:divBdr>
                                                    <w:top w:val="none" w:sz="0" w:space="0" w:color="auto"/>
                                                    <w:left w:val="none" w:sz="0" w:space="0" w:color="auto"/>
                                                    <w:bottom w:val="none" w:sz="0" w:space="0" w:color="auto"/>
                                                    <w:right w:val="none" w:sz="0" w:space="0" w:color="auto"/>
                                                  </w:divBdr>
                                                  <w:divsChild>
                                                    <w:div w:id="93907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072106">
      <w:marLeft w:val="0"/>
      <w:marRight w:val="0"/>
      <w:marTop w:val="0"/>
      <w:marBottom w:val="0"/>
      <w:divBdr>
        <w:top w:val="none" w:sz="0" w:space="0" w:color="auto"/>
        <w:left w:val="none" w:sz="0" w:space="0" w:color="auto"/>
        <w:bottom w:val="none" w:sz="0" w:space="0" w:color="auto"/>
        <w:right w:val="none" w:sz="0" w:space="0" w:color="auto"/>
      </w:divBdr>
    </w:div>
    <w:div w:id="939072107">
      <w:marLeft w:val="0"/>
      <w:marRight w:val="0"/>
      <w:marTop w:val="0"/>
      <w:marBottom w:val="0"/>
      <w:divBdr>
        <w:top w:val="none" w:sz="0" w:space="0" w:color="auto"/>
        <w:left w:val="none" w:sz="0" w:space="0" w:color="auto"/>
        <w:bottom w:val="none" w:sz="0" w:space="0" w:color="auto"/>
        <w:right w:val="none" w:sz="0" w:space="0" w:color="auto"/>
      </w:divBdr>
    </w:div>
    <w:div w:id="939072108">
      <w:marLeft w:val="0"/>
      <w:marRight w:val="0"/>
      <w:marTop w:val="0"/>
      <w:marBottom w:val="0"/>
      <w:divBdr>
        <w:top w:val="none" w:sz="0" w:space="0" w:color="auto"/>
        <w:left w:val="none" w:sz="0" w:space="0" w:color="auto"/>
        <w:bottom w:val="none" w:sz="0" w:space="0" w:color="auto"/>
        <w:right w:val="none" w:sz="0" w:space="0" w:color="auto"/>
      </w:divBdr>
      <w:divsChild>
        <w:div w:id="939072005">
          <w:marLeft w:val="0"/>
          <w:marRight w:val="0"/>
          <w:marTop w:val="0"/>
          <w:marBottom w:val="0"/>
          <w:divBdr>
            <w:top w:val="none" w:sz="0" w:space="0" w:color="auto"/>
            <w:left w:val="none" w:sz="0" w:space="0" w:color="auto"/>
            <w:bottom w:val="none" w:sz="0" w:space="0" w:color="auto"/>
            <w:right w:val="none" w:sz="0" w:space="0" w:color="auto"/>
          </w:divBdr>
          <w:divsChild>
            <w:div w:id="939072611">
              <w:marLeft w:val="0"/>
              <w:marRight w:val="0"/>
              <w:marTop w:val="0"/>
              <w:marBottom w:val="0"/>
              <w:divBdr>
                <w:top w:val="none" w:sz="0" w:space="0" w:color="auto"/>
                <w:left w:val="none" w:sz="0" w:space="0" w:color="auto"/>
                <w:bottom w:val="none" w:sz="0" w:space="0" w:color="auto"/>
                <w:right w:val="none" w:sz="0" w:space="0" w:color="auto"/>
              </w:divBdr>
              <w:divsChild>
                <w:div w:id="939072826">
                  <w:marLeft w:val="0"/>
                  <w:marRight w:val="0"/>
                  <w:marTop w:val="0"/>
                  <w:marBottom w:val="0"/>
                  <w:divBdr>
                    <w:top w:val="none" w:sz="0" w:space="0" w:color="auto"/>
                    <w:left w:val="none" w:sz="0" w:space="0" w:color="auto"/>
                    <w:bottom w:val="none" w:sz="0" w:space="0" w:color="auto"/>
                    <w:right w:val="none" w:sz="0" w:space="0" w:color="auto"/>
                  </w:divBdr>
                  <w:divsChild>
                    <w:div w:id="939073097">
                      <w:marLeft w:val="0"/>
                      <w:marRight w:val="0"/>
                      <w:marTop w:val="0"/>
                      <w:marBottom w:val="0"/>
                      <w:divBdr>
                        <w:top w:val="none" w:sz="0" w:space="0" w:color="auto"/>
                        <w:left w:val="none" w:sz="0" w:space="0" w:color="auto"/>
                        <w:bottom w:val="none" w:sz="0" w:space="0" w:color="auto"/>
                        <w:right w:val="none" w:sz="0" w:space="0" w:color="auto"/>
                      </w:divBdr>
                      <w:divsChild>
                        <w:div w:id="939072046">
                          <w:marLeft w:val="0"/>
                          <w:marRight w:val="0"/>
                          <w:marTop w:val="0"/>
                          <w:marBottom w:val="0"/>
                          <w:divBdr>
                            <w:top w:val="none" w:sz="0" w:space="0" w:color="auto"/>
                            <w:left w:val="none" w:sz="0" w:space="0" w:color="auto"/>
                            <w:bottom w:val="none" w:sz="0" w:space="0" w:color="auto"/>
                            <w:right w:val="none" w:sz="0" w:space="0" w:color="auto"/>
                          </w:divBdr>
                        </w:div>
                        <w:div w:id="9390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2110">
      <w:marLeft w:val="0"/>
      <w:marRight w:val="0"/>
      <w:marTop w:val="0"/>
      <w:marBottom w:val="0"/>
      <w:divBdr>
        <w:top w:val="none" w:sz="0" w:space="0" w:color="auto"/>
        <w:left w:val="none" w:sz="0" w:space="0" w:color="auto"/>
        <w:bottom w:val="none" w:sz="0" w:space="0" w:color="auto"/>
        <w:right w:val="none" w:sz="0" w:space="0" w:color="auto"/>
      </w:divBdr>
    </w:div>
    <w:div w:id="939072115">
      <w:marLeft w:val="0"/>
      <w:marRight w:val="0"/>
      <w:marTop w:val="0"/>
      <w:marBottom w:val="0"/>
      <w:divBdr>
        <w:top w:val="none" w:sz="0" w:space="0" w:color="auto"/>
        <w:left w:val="none" w:sz="0" w:space="0" w:color="auto"/>
        <w:bottom w:val="none" w:sz="0" w:space="0" w:color="auto"/>
        <w:right w:val="none" w:sz="0" w:space="0" w:color="auto"/>
      </w:divBdr>
      <w:divsChild>
        <w:div w:id="939073312">
          <w:marLeft w:val="0"/>
          <w:marRight w:val="0"/>
          <w:marTop w:val="0"/>
          <w:marBottom w:val="0"/>
          <w:divBdr>
            <w:top w:val="none" w:sz="0" w:space="0" w:color="auto"/>
            <w:left w:val="none" w:sz="0" w:space="0" w:color="auto"/>
            <w:bottom w:val="none" w:sz="0" w:space="0" w:color="auto"/>
            <w:right w:val="none" w:sz="0" w:space="0" w:color="auto"/>
          </w:divBdr>
          <w:divsChild>
            <w:div w:id="939073335">
              <w:marLeft w:val="0"/>
              <w:marRight w:val="0"/>
              <w:marTop w:val="0"/>
              <w:marBottom w:val="0"/>
              <w:divBdr>
                <w:top w:val="none" w:sz="0" w:space="0" w:color="auto"/>
                <w:left w:val="none" w:sz="0" w:space="0" w:color="auto"/>
                <w:bottom w:val="none" w:sz="0" w:space="0" w:color="auto"/>
                <w:right w:val="none" w:sz="0" w:space="0" w:color="auto"/>
              </w:divBdr>
              <w:divsChild>
                <w:div w:id="93907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700">
          <w:marLeft w:val="0"/>
          <w:marRight w:val="0"/>
          <w:marTop w:val="0"/>
          <w:marBottom w:val="0"/>
          <w:divBdr>
            <w:top w:val="none" w:sz="0" w:space="0" w:color="auto"/>
            <w:left w:val="none" w:sz="0" w:space="0" w:color="auto"/>
            <w:bottom w:val="none" w:sz="0" w:space="0" w:color="auto"/>
            <w:right w:val="none" w:sz="0" w:space="0" w:color="auto"/>
          </w:divBdr>
        </w:div>
        <w:div w:id="939073776">
          <w:marLeft w:val="0"/>
          <w:marRight w:val="0"/>
          <w:marTop w:val="0"/>
          <w:marBottom w:val="0"/>
          <w:divBdr>
            <w:top w:val="none" w:sz="0" w:space="0" w:color="auto"/>
            <w:left w:val="none" w:sz="0" w:space="0" w:color="auto"/>
            <w:bottom w:val="none" w:sz="0" w:space="0" w:color="auto"/>
            <w:right w:val="none" w:sz="0" w:space="0" w:color="auto"/>
          </w:divBdr>
        </w:div>
        <w:div w:id="939073816">
          <w:marLeft w:val="0"/>
          <w:marRight w:val="0"/>
          <w:marTop w:val="0"/>
          <w:marBottom w:val="0"/>
          <w:divBdr>
            <w:top w:val="none" w:sz="0" w:space="0" w:color="auto"/>
            <w:left w:val="none" w:sz="0" w:space="0" w:color="auto"/>
            <w:bottom w:val="none" w:sz="0" w:space="0" w:color="auto"/>
            <w:right w:val="none" w:sz="0" w:space="0" w:color="auto"/>
          </w:divBdr>
        </w:div>
      </w:divsChild>
    </w:div>
    <w:div w:id="939072116">
      <w:marLeft w:val="0"/>
      <w:marRight w:val="0"/>
      <w:marTop w:val="0"/>
      <w:marBottom w:val="0"/>
      <w:divBdr>
        <w:top w:val="none" w:sz="0" w:space="0" w:color="auto"/>
        <w:left w:val="none" w:sz="0" w:space="0" w:color="auto"/>
        <w:bottom w:val="none" w:sz="0" w:space="0" w:color="auto"/>
        <w:right w:val="none" w:sz="0" w:space="0" w:color="auto"/>
      </w:divBdr>
    </w:div>
    <w:div w:id="939072117">
      <w:marLeft w:val="0"/>
      <w:marRight w:val="0"/>
      <w:marTop w:val="0"/>
      <w:marBottom w:val="0"/>
      <w:divBdr>
        <w:top w:val="none" w:sz="0" w:space="0" w:color="auto"/>
        <w:left w:val="none" w:sz="0" w:space="0" w:color="auto"/>
        <w:bottom w:val="none" w:sz="0" w:space="0" w:color="auto"/>
        <w:right w:val="none" w:sz="0" w:space="0" w:color="auto"/>
      </w:divBdr>
      <w:divsChild>
        <w:div w:id="939071932">
          <w:marLeft w:val="0"/>
          <w:marRight w:val="0"/>
          <w:marTop w:val="0"/>
          <w:marBottom w:val="0"/>
          <w:divBdr>
            <w:top w:val="none" w:sz="0" w:space="0" w:color="auto"/>
            <w:left w:val="none" w:sz="0" w:space="0" w:color="auto"/>
            <w:bottom w:val="none" w:sz="0" w:space="0" w:color="auto"/>
            <w:right w:val="none" w:sz="0" w:space="0" w:color="auto"/>
          </w:divBdr>
        </w:div>
      </w:divsChild>
    </w:div>
    <w:div w:id="939072118">
      <w:marLeft w:val="0"/>
      <w:marRight w:val="0"/>
      <w:marTop w:val="0"/>
      <w:marBottom w:val="0"/>
      <w:divBdr>
        <w:top w:val="none" w:sz="0" w:space="0" w:color="auto"/>
        <w:left w:val="none" w:sz="0" w:space="0" w:color="auto"/>
        <w:bottom w:val="none" w:sz="0" w:space="0" w:color="auto"/>
        <w:right w:val="none" w:sz="0" w:space="0" w:color="auto"/>
      </w:divBdr>
    </w:div>
    <w:div w:id="939072120">
      <w:marLeft w:val="0"/>
      <w:marRight w:val="0"/>
      <w:marTop w:val="0"/>
      <w:marBottom w:val="0"/>
      <w:divBdr>
        <w:top w:val="none" w:sz="0" w:space="0" w:color="auto"/>
        <w:left w:val="none" w:sz="0" w:space="0" w:color="auto"/>
        <w:bottom w:val="none" w:sz="0" w:space="0" w:color="auto"/>
        <w:right w:val="none" w:sz="0" w:space="0" w:color="auto"/>
      </w:divBdr>
    </w:div>
    <w:div w:id="939072122">
      <w:marLeft w:val="0"/>
      <w:marRight w:val="0"/>
      <w:marTop w:val="0"/>
      <w:marBottom w:val="0"/>
      <w:divBdr>
        <w:top w:val="none" w:sz="0" w:space="0" w:color="auto"/>
        <w:left w:val="none" w:sz="0" w:space="0" w:color="auto"/>
        <w:bottom w:val="none" w:sz="0" w:space="0" w:color="auto"/>
        <w:right w:val="none" w:sz="0" w:space="0" w:color="auto"/>
      </w:divBdr>
      <w:divsChild>
        <w:div w:id="939071988">
          <w:marLeft w:val="0"/>
          <w:marRight w:val="0"/>
          <w:marTop w:val="0"/>
          <w:marBottom w:val="0"/>
          <w:divBdr>
            <w:top w:val="single" w:sz="4" w:space="1" w:color="auto"/>
            <w:left w:val="single" w:sz="4" w:space="4" w:color="auto"/>
            <w:bottom w:val="single" w:sz="4" w:space="1" w:color="auto"/>
            <w:right w:val="single" w:sz="4" w:space="4" w:color="auto"/>
          </w:divBdr>
        </w:div>
        <w:div w:id="939074107">
          <w:marLeft w:val="0"/>
          <w:marRight w:val="0"/>
          <w:marTop w:val="0"/>
          <w:marBottom w:val="0"/>
          <w:divBdr>
            <w:top w:val="single" w:sz="4" w:space="1" w:color="auto"/>
            <w:left w:val="single" w:sz="4" w:space="4" w:color="auto"/>
            <w:bottom w:val="single" w:sz="4" w:space="1" w:color="auto"/>
            <w:right w:val="single" w:sz="4" w:space="4" w:color="auto"/>
          </w:divBdr>
        </w:div>
        <w:div w:id="939074366">
          <w:marLeft w:val="0"/>
          <w:marRight w:val="0"/>
          <w:marTop w:val="0"/>
          <w:marBottom w:val="0"/>
          <w:divBdr>
            <w:top w:val="none" w:sz="0" w:space="0" w:color="auto"/>
            <w:left w:val="none" w:sz="0" w:space="0" w:color="auto"/>
            <w:bottom w:val="none" w:sz="0" w:space="0" w:color="auto"/>
            <w:right w:val="none" w:sz="0" w:space="0" w:color="auto"/>
          </w:divBdr>
          <w:divsChild>
            <w:div w:id="939071901">
              <w:marLeft w:val="0"/>
              <w:marRight w:val="0"/>
              <w:marTop w:val="0"/>
              <w:marBottom w:val="0"/>
              <w:divBdr>
                <w:top w:val="none" w:sz="0" w:space="0" w:color="auto"/>
                <w:left w:val="none" w:sz="0" w:space="0" w:color="auto"/>
                <w:bottom w:val="none" w:sz="0" w:space="0" w:color="auto"/>
                <w:right w:val="none" w:sz="0" w:space="0" w:color="auto"/>
              </w:divBdr>
            </w:div>
            <w:div w:id="939073691">
              <w:marLeft w:val="0"/>
              <w:marRight w:val="0"/>
              <w:marTop w:val="0"/>
              <w:marBottom w:val="0"/>
              <w:divBdr>
                <w:top w:val="none" w:sz="0" w:space="0" w:color="auto"/>
                <w:left w:val="none" w:sz="0" w:space="0" w:color="auto"/>
                <w:bottom w:val="none" w:sz="0" w:space="0" w:color="auto"/>
                <w:right w:val="none" w:sz="0" w:space="0" w:color="auto"/>
              </w:divBdr>
            </w:div>
            <w:div w:id="939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124">
      <w:marLeft w:val="0"/>
      <w:marRight w:val="0"/>
      <w:marTop w:val="0"/>
      <w:marBottom w:val="0"/>
      <w:divBdr>
        <w:top w:val="none" w:sz="0" w:space="0" w:color="auto"/>
        <w:left w:val="none" w:sz="0" w:space="0" w:color="auto"/>
        <w:bottom w:val="none" w:sz="0" w:space="0" w:color="auto"/>
        <w:right w:val="none" w:sz="0" w:space="0" w:color="auto"/>
      </w:divBdr>
      <w:divsChild>
        <w:div w:id="939074166">
          <w:marLeft w:val="0"/>
          <w:marRight w:val="0"/>
          <w:marTop w:val="0"/>
          <w:marBottom w:val="0"/>
          <w:divBdr>
            <w:top w:val="none" w:sz="0" w:space="0" w:color="auto"/>
            <w:left w:val="none" w:sz="0" w:space="0" w:color="auto"/>
            <w:bottom w:val="none" w:sz="0" w:space="0" w:color="auto"/>
            <w:right w:val="none" w:sz="0" w:space="0" w:color="auto"/>
          </w:divBdr>
        </w:div>
        <w:div w:id="939074675">
          <w:marLeft w:val="0"/>
          <w:marRight w:val="0"/>
          <w:marTop w:val="0"/>
          <w:marBottom w:val="0"/>
          <w:divBdr>
            <w:top w:val="none" w:sz="0" w:space="0" w:color="auto"/>
            <w:left w:val="none" w:sz="0" w:space="0" w:color="auto"/>
            <w:bottom w:val="none" w:sz="0" w:space="0" w:color="auto"/>
            <w:right w:val="none" w:sz="0" w:space="0" w:color="auto"/>
          </w:divBdr>
        </w:div>
      </w:divsChild>
    </w:div>
    <w:div w:id="939072128">
      <w:marLeft w:val="0"/>
      <w:marRight w:val="0"/>
      <w:marTop w:val="0"/>
      <w:marBottom w:val="0"/>
      <w:divBdr>
        <w:top w:val="none" w:sz="0" w:space="0" w:color="auto"/>
        <w:left w:val="none" w:sz="0" w:space="0" w:color="auto"/>
        <w:bottom w:val="none" w:sz="0" w:space="0" w:color="auto"/>
        <w:right w:val="none" w:sz="0" w:space="0" w:color="auto"/>
      </w:divBdr>
      <w:divsChild>
        <w:div w:id="939073486">
          <w:marLeft w:val="0"/>
          <w:marRight w:val="0"/>
          <w:marTop w:val="0"/>
          <w:marBottom w:val="0"/>
          <w:divBdr>
            <w:top w:val="none" w:sz="0" w:space="0" w:color="auto"/>
            <w:left w:val="none" w:sz="0" w:space="0" w:color="auto"/>
            <w:bottom w:val="none" w:sz="0" w:space="0" w:color="auto"/>
            <w:right w:val="none" w:sz="0" w:space="0" w:color="auto"/>
          </w:divBdr>
          <w:divsChild>
            <w:div w:id="939072079">
              <w:marLeft w:val="0"/>
              <w:marRight w:val="0"/>
              <w:marTop w:val="0"/>
              <w:marBottom w:val="0"/>
              <w:divBdr>
                <w:top w:val="none" w:sz="0" w:space="0" w:color="auto"/>
                <w:left w:val="none" w:sz="0" w:space="0" w:color="auto"/>
                <w:bottom w:val="none" w:sz="0" w:space="0" w:color="auto"/>
                <w:right w:val="none" w:sz="0" w:space="0" w:color="auto"/>
              </w:divBdr>
            </w:div>
          </w:divsChild>
        </w:div>
        <w:div w:id="939074727">
          <w:marLeft w:val="0"/>
          <w:marRight w:val="0"/>
          <w:marTop w:val="0"/>
          <w:marBottom w:val="0"/>
          <w:divBdr>
            <w:top w:val="none" w:sz="0" w:space="0" w:color="auto"/>
            <w:left w:val="none" w:sz="0" w:space="0" w:color="auto"/>
            <w:bottom w:val="none" w:sz="0" w:space="0" w:color="auto"/>
            <w:right w:val="none" w:sz="0" w:space="0" w:color="auto"/>
          </w:divBdr>
          <w:divsChild>
            <w:div w:id="9390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132">
      <w:marLeft w:val="0"/>
      <w:marRight w:val="0"/>
      <w:marTop w:val="0"/>
      <w:marBottom w:val="0"/>
      <w:divBdr>
        <w:top w:val="none" w:sz="0" w:space="0" w:color="auto"/>
        <w:left w:val="none" w:sz="0" w:space="0" w:color="auto"/>
        <w:bottom w:val="none" w:sz="0" w:space="0" w:color="auto"/>
        <w:right w:val="none" w:sz="0" w:space="0" w:color="auto"/>
      </w:divBdr>
    </w:div>
    <w:div w:id="939072134">
      <w:marLeft w:val="0"/>
      <w:marRight w:val="0"/>
      <w:marTop w:val="0"/>
      <w:marBottom w:val="0"/>
      <w:divBdr>
        <w:top w:val="none" w:sz="0" w:space="0" w:color="auto"/>
        <w:left w:val="none" w:sz="0" w:space="0" w:color="auto"/>
        <w:bottom w:val="none" w:sz="0" w:space="0" w:color="auto"/>
        <w:right w:val="none" w:sz="0" w:space="0" w:color="auto"/>
      </w:divBdr>
    </w:div>
    <w:div w:id="939072137">
      <w:marLeft w:val="0"/>
      <w:marRight w:val="0"/>
      <w:marTop w:val="0"/>
      <w:marBottom w:val="0"/>
      <w:divBdr>
        <w:top w:val="none" w:sz="0" w:space="0" w:color="auto"/>
        <w:left w:val="none" w:sz="0" w:space="0" w:color="auto"/>
        <w:bottom w:val="none" w:sz="0" w:space="0" w:color="auto"/>
        <w:right w:val="none" w:sz="0" w:space="0" w:color="auto"/>
      </w:divBdr>
    </w:div>
    <w:div w:id="939072140">
      <w:marLeft w:val="0"/>
      <w:marRight w:val="0"/>
      <w:marTop w:val="0"/>
      <w:marBottom w:val="0"/>
      <w:divBdr>
        <w:top w:val="none" w:sz="0" w:space="0" w:color="auto"/>
        <w:left w:val="none" w:sz="0" w:space="0" w:color="auto"/>
        <w:bottom w:val="none" w:sz="0" w:space="0" w:color="auto"/>
        <w:right w:val="none" w:sz="0" w:space="0" w:color="auto"/>
      </w:divBdr>
    </w:div>
    <w:div w:id="939072141">
      <w:marLeft w:val="0"/>
      <w:marRight w:val="0"/>
      <w:marTop w:val="0"/>
      <w:marBottom w:val="0"/>
      <w:divBdr>
        <w:top w:val="none" w:sz="0" w:space="0" w:color="auto"/>
        <w:left w:val="none" w:sz="0" w:space="0" w:color="auto"/>
        <w:bottom w:val="none" w:sz="0" w:space="0" w:color="auto"/>
        <w:right w:val="none" w:sz="0" w:space="0" w:color="auto"/>
      </w:divBdr>
    </w:div>
    <w:div w:id="939072147">
      <w:marLeft w:val="0"/>
      <w:marRight w:val="0"/>
      <w:marTop w:val="0"/>
      <w:marBottom w:val="0"/>
      <w:divBdr>
        <w:top w:val="none" w:sz="0" w:space="0" w:color="auto"/>
        <w:left w:val="none" w:sz="0" w:space="0" w:color="auto"/>
        <w:bottom w:val="none" w:sz="0" w:space="0" w:color="auto"/>
        <w:right w:val="none" w:sz="0" w:space="0" w:color="auto"/>
      </w:divBdr>
    </w:div>
    <w:div w:id="939072150">
      <w:marLeft w:val="0"/>
      <w:marRight w:val="0"/>
      <w:marTop w:val="0"/>
      <w:marBottom w:val="0"/>
      <w:divBdr>
        <w:top w:val="none" w:sz="0" w:space="0" w:color="auto"/>
        <w:left w:val="none" w:sz="0" w:space="0" w:color="auto"/>
        <w:bottom w:val="none" w:sz="0" w:space="0" w:color="auto"/>
        <w:right w:val="none" w:sz="0" w:space="0" w:color="auto"/>
      </w:divBdr>
    </w:div>
    <w:div w:id="939072152">
      <w:marLeft w:val="0"/>
      <w:marRight w:val="0"/>
      <w:marTop w:val="0"/>
      <w:marBottom w:val="0"/>
      <w:divBdr>
        <w:top w:val="none" w:sz="0" w:space="0" w:color="auto"/>
        <w:left w:val="none" w:sz="0" w:space="0" w:color="auto"/>
        <w:bottom w:val="none" w:sz="0" w:space="0" w:color="auto"/>
        <w:right w:val="none" w:sz="0" w:space="0" w:color="auto"/>
      </w:divBdr>
      <w:divsChild>
        <w:div w:id="939072607">
          <w:marLeft w:val="0"/>
          <w:marRight w:val="0"/>
          <w:marTop w:val="0"/>
          <w:marBottom w:val="0"/>
          <w:divBdr>
            <w:top w:val="none" w:sz="0" w:space="0" w:color="auto"/>
            <w:left w:val="none" w:sz="0" w:space="0" w:color="auto"/>
            <w:bottom w:val="none" w:sz="0" w:space="0" w:color="auto"/>
            <w:right w:val="none" w:sz="0" w:space="0" w:color="auto"/>
          </w:divBdr>
          <w:divsChild>
            <w:div w:id="939071960">
              <w:marLeft w:val="0"/>
              <w:marRight w:val="0"/>
              <w:marTop w:val="0"/>
              <w:marBottom w:val="0"/>
              <w:divBdr>
                <w:top w:val="none" w:sz="0" w:space="0" w:color="auto"/>
                <w:left w:val="none" w:sz="0" w:space="0" w:color="auto"/>
                <w:bottom w:val="none" w:sz="0" w:space="0" w:color="auto"/>
                <w:right w:val="none" w:sz="0" w:space="0" w:color="auto"/>
              </w:divBdr>
              <w:divsChild>
                <w:div w:id="9390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111">
          <w:marLeft w:val="0"/>
          <w:marRight w:val="0"/>
          <w:marTop w:val="0"/>
          <w:marBottom w:val="0"/>
          <w:divBdr>
            <w:top w:val="none" w:sz="0" w:space="0" w:color="auto"/>
            <w:left w:val="none" w:sz="0" w:space="0" w:color="auto"/>
            <w:bottom w:val="none" w:sz="0" w:space="0" w:color="auto"/>
            <w:right w:val="none" w:sz="0" w:space="0" w:color="auto"/>
          </w:divBdr>
          <w:divsChild>
            <w:div w:id="93907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154">
      <w:marLeft w:val="0"/>
      <w:marRight w:val="0"/>
      <w:marTop w:val="0"/>
      <w:marBottom w:val="0"/>
      <w:divBdr>
        <w:top w:val="none" w:sz="0" w:space="0" w:color="auto"/>
        <w:left w:val="none" w:sz="0" w:space="0" w:color="auto"/>
        <w:bottom w:val="none" w:sz="0" w:space="0" w:color="auto"/>
        <w:right w:val="none" w:sz="0" w:space="0" w:color="auto"/>
      </w:divBdr>
    </w:div>
    <w:div w:id="939072155">
      <w:marLeft w:val="0"/>
      <w:marRight w:val="0"/>
      <w:marTop w:val="0"/>
      <w:marBottom w:val="0"/>
      <w:divBdr>
        <w:top w:val="none" w:sz="0" w:space="0" w:color="auto"/>
        <w:left w:val="none" w:sz="0" w:space="0" w:color="auto"/>
        <w:bottom w:val="none" w:sz="0" w:space="0" w:color="auto"/>
        <w:right w:val="none" w:sz="0" w:space="0" w:color="auto"/>
      </w:divBdr>
    </w:div>
    <w:div w:id="939072156">
      <w:marLeft w:val="0"/>
      <w:marRight w:val="0"/>
      <w:marTop w:val="0"/>
      <w:marBottom w:val="0"/>
      <w:divBdr>
        <w:top w:val="none" w:sz="0" w:space="0" w:color="auto"/>
        <w:left w:val="none" w:sz="0" w:space="0" w:color="auto"/>
        <w:bottom w:val="none" w:sz="0" w:space="0" w:color="auto"/>
        <w:right w:val="none" w:sz="0" w:space="0" w:color="auto"/>
      </w:divBdr>
    </w:div>
    <w:div w:id="939072159">
      <w:marLeft w:val="0"/>
      <w:marRight w:val="0"/>
      <w:marTop w:val="0"/>
      <w:marBottom w:val="0"/>
      <w:divBdr>
        <w:top w:val="none" w:sz="0" w:space="0" w:color="auto"/>
        <w:left w:val="none" w:sz="0" w:space="0" w:color="auto"/>
        <w:bottom w:val="none" w:sz="0" w:space="0" w:color="auto"/>
        <w:right w:val="none" w:sz="0" w:space="0" w:color="auto"/>
      </w:divBdr>
    </w:div>
    <w:div w:id="939072161">
      <w:marLeft w:val="0"/>
      <w:marRight w:val="0"/>
      <w:marTop w:val="0"/>
      <w:marBottom w:val="0"/>
      <w:divBdr>
        <w:top w:val="none" w:sz="0" w:space="0" w:color="auto"/>
        <w:left w:val="none" w:sz="0" w:space="0" w:color="auto"/>
        <w:bottom w:val="none" w:sz="0" w:space="0" w:color="auto"/>
        <w:right w:val="none" w:sz="0" w:space="0" w:color="auto"/>
      </w:divBdr>
    </w:div>
    <w:div w:id="939072168">
      <w:marLeft w:val="0"/>
      <w:marRight w:val="0"/>
      <w:marTop w:val="0"/>
      <w:marBottom w:val="0"/>
      <w:divBdr>
        <w:top w:val="none" w:sz="0" w:space="0" w:color="auto"/>
        <w:left w:val="none" w:sz="0" w:space="0" w:color="auto"/>
        <w:bottom w:val="none" w:sz="0" w:space="0" w:color="auto"/>
        <w:right w:val="none" w:sz="0" w:space="0" w:color="auto"/>
      </w:divBdr>
      <w:divsChild>
        <w:div w:id="939072984">
          <w:marLeft w:val="0"/>
          <w:marRight w:val="0"/>
          <w:marTop w:val="0"/>
          <w:marBottom w:val="0"/>
          <w:divBdr>
            <w:top w:val="none" w:sz="0" w:space="0" w:color="auto"/>
            <w:left w:val="none" w:sz="0" w:space="0" w:color="auto"/>
            <w:bottom w:val="none" w:sz="0" w:space="0" w:color="auto"/>
            <w:right w:val="none" w:sz="0" w:space="0" w:color="auto"/>
          </w:divBdr>
          <w:divsChild>
            <w:div w:id="93907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169">
      <w:marLeft w:val="0"/>
      <w:marRight w:val="0"/>
      <w:marTop w:val="0"/>
      <w:marBottom w:val="0"/>
      <w:divBdr>
        <w:top w:val="none" w:sz="0" w:space="0" w:color="auto"/>
        <w:left w:val="none" w:sz="0" w:space="0" w:color="auto"/>
        <w:bottom w:val="none" w:sz="0" w:space="0" w:color="auto"/>
        <w:right w:val="none" w:sz="0" w:space="0" w:color="auto"/>
      </w:divBdr>
    </w:div>
    <w:div w:id="939072170">
      <w:marLeft w:val="0"/>
      <w:marRight w:val="0"/>
      <w:marTop w:val="0"/>
      <w:marBottom w:val="0"/>
      <w:divBdr>
        <w:top w:val="none" w:sz="0" w:space="0" w:color="auto"/>
        <w:left w:val="none" w:sz="0" w:space="0" w:color="auto"/>
        <w:bottom w:val="none" w:sz="0" w:space="0" w:color="auto"/>
        <w:right w:val="none" w:sz="0" w:space="0" w:color="auto"/>
      </w:divBdr>
      <w:divsChild>
        <w:div w:id="939074083">
          <w:marLeft w:val="0"/>
          <w:marRight w:val="0"/>
          <w:marTop w:val="0"/>
          <w:marBottom w:val="0"/>
          <w:divBdr>
            <w:top w:val="none" w:sz="0" w:space="0" w:color="auto"/>
            <w:left w:val="none" w:sz="0" w:space="0" w:color="auto"/>
            <w:bottom w:val="none" w:sz="0" w:space="0" w:color="auto"/>
            <w:right w:val="none" w:sz="0" w:space="0" w:color="auto"/>
          </w:divBdr>
          <w:divsChild>
            <w:div w:id="939074102">
              <w:marLeft w:val="0"/>
              <w:marRight w:val="0"/>
              <w:marTop w:val="0"/>
              <w:marBottom w:val="0"/>
              <w:divBdr>
                <w:top w:val="none" w:sz="0" w:space="0" w:color="auto"/>
                <w:left w:val="none" w:sz="0" w:space="0" w:color="auto"/>
                <w:bottom w:val="none" w:sz="0" w:space="0" w:color="auto"/>
                <w:right w:val="none" w:sz="0" w:space="0" w:color="auto"/>
              </w:divBdr>
              <w:divsChild>
                <w:div w:id="939073964">
                  <w:marLeft w:val="0"/>
                  <w:marRight w:val="0"/>
                  <w:marTop w:val="0"/>
                  <w:marBottom w:val="0"/>
                  <w:divBdr>
                    <w:top w:val="none" w:sz="0" w:space="0" w:color="auto"/>
                    <w:left w:val="none" w:sz="0" w:space="0" w:color="auto"/>
                    <w:bottom w:val="none" w:sz="0" w:space="0" w:color="auto"/>
                    <w:right w:val="none" w:sz="0" w:space="0" w:color="auto"/>
                  </w:divBdr>
                  <w:divsChild>
                    <w:div w:id="939072360">
                      <w:marLeft w:val="0"/>
                      <w:marRight w:val="0"/>
                      <w:marTop w:val="0"/>
                      <w:marBottom w:val="0"/>
                      <w:divBdr>
                        <w:top w:val="none" w:sz="0" w:space="0" w:color="auto"/>
                        <w:left w:val="none" w:sz="0" w:space="0" w:color="auto"/>
                        <w:bottom w:val="none" w:sz="0" w:space="0" w:color="auto"/>
                        <w:right w:val="none" w:sz="0" w:space="0" w:color="auto"/>
                      </w:divBdr>
                    </w:div>
                    <w:div w:id="939073677">
                      <w:marLeft w:val="0"/>
                      <w:marRight w:val="0"/>
                      <w:marTop w:val="0"/>
                      <w:marBottom w:val="0"/>
                      <w:divBdr>
                        <w:top w:val="none" w:sz="0" w:space="0" w:color="auto"/>
                        <w:left w:val="none" w:sz="0" w:space="0" w:color="auto"/>
                        <w:bottom w:val="none" w:sz="0" w:space="0" w:color="auto"/>
                        <w:right w:val="none" w:sz="0" w:space="0" w:color="auto"/>
                      </w:divBdr>
                    </w:div>
                    <w:div w:id="9390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173">
          <w:marLeft w:val="0"/>
          <w:marRight w:val="0"/>
          <w:marTop w:val="0"/>
          <w:marBottom w:val="0"/>
          <w:divBdr>
            <w:top w:val="none" w:sz="0" w:space="0" w:color="auto"/>
            <w:left w:val="none" w:sz="0" w:space="0" w:color="auto"/>
            <w:bottom w:val="none" w:sz="0" w:space="0" w:color="auto"/>
            <w:right w:val="none" w:sz="0" w:space="0" w:color="auto"/>
          </w:divBdr>
        </w:div>
      </w:divsChild>
    </w:div>
    <w:div w:id="939072172">
      <w:marLeft w:val="0"/>
      <w:marRight w:val="0"/>
      <w:marTop w:val="0"/>
      <w:marBottom w:val="0"/>
      <w:divBdr>
        <w:top w:val="none" w:sz="0" w:space="0" w:color="auto"/>
        <w:left w:val="none" w:sz="0" w:space="0" w:color="auto"/>
        <w:bottom w:val="none" w:sz="0" w:space="0" w:color="auto"/>
        <w:right w:val="none" w:sz="0" w:space="0" w:color="auto"/>
      </w:divBdr>
    </w:div>
    <w:div w:id="939072173">
      <w:marLeft w:val="0"/>
      <w:marRight w:val="0"/>
      <w:marTop w:val="0"/>
      <w:marBottom w:val="0"/>
      <w:divBdr>
        <w:top w:val="none" w:sz="0" w:space="0" w:color="auto"/>
        <w:left w:val="none" w:sz="0" w:space="0" w:color="auto"/>
        <w:bottom w:val="none" w:sz="0" w:space="0" w:color="auto"/>
        <w:right w:val="none" w:sz="0" w:space="0" w:color="auto"/>
      </w:divBdr>
    </w:div>
    <w:div w:id="939072175">
      <w:marLeft w:val="0"/>
      <w:marRight w:val="0"/>
      <w:marTop w:val="0"/>
      <w:marBottom w:val="0"/>
      <w:divBdr>
        <w:top w:val="none" w:sz="0" w:space="0" w:color="auto"/>
        <w:left w:val="none" w:sz="0" w:space="0" w:color="auto"/>
        <w:bottom w:val="none" w:sz="0" w:space="0" w:color="auto"/>
        <w:right w:val="none" w:sz="0" w:space="0" w:color="auto"/>
      </w:divBdr>
      <w:divsChild>
        <w:div w:id="939072730">
          <w:marLeft w:val="0"/>
          <w:marRight w:val="0"/>
          <w:marTop w:val="0"/>
          <w:marBottom w:val="0"/>
          <w:divBdr>
            <w:top w:val="none" w:sz="0" w:space="0" w:color="auto"/>
            <w:left w:val="none" w:sz="0" w:space="0" w:color="auto"/>
            <w:bottom w:val="none" w:sz="0" w:space="0" w:color="auto"/>
            <w:right w:val="none" w:sz="0" w:space="0" w:color="auto"/>
          </w:divBdr>
        </w:div>
        <w:div w:id="939072933">
          <w:marLeft w:val="0"/>
          <w:marRight w:val="0"/>
          <w:marTop w:val="0"/>
          <w:marBottom w:val="0"/>
          <w:divBdr>
            <w:top w:val="none" w:sz="0" w:space="0" w:color="auto"/>
            <w:left w:val="none" w:sz="0" w:space="0" w:color="auto"/>
            <w:bottom w:val="none" w:sz="0" w:space="0" w:color="auto"/>
            <w:right w:val="none" w:sz="0" w:space="0" w:color="auto"/>
          </w:divBdr>
        </w:div>
      </w:divsChild>
    </w:div>
    <w:div w:id="939072176">
      <w:marLeft w:val="0"/>
      <w:marRight w:val="0"/>
      <w:marTop w:val="0"/>
      <w:marBottom w:val="0"/>
      <w:divBdr>
        <w:top w:val="none" w:sz="0" w:space="0" w:color="auto"/>
        <w:left w:val="none" w:sz="0" w:space="0" w:color="auto"/>
        <w:bottom w:val="none" w:sz="0" w:space="0" w:color="auto"/>
        <w:right w:val="none" w:sz="0" w:space="0" w:color="auto"/>
      </w:divBdr>
    </w:div>
    <w:div w:id="939072179">
      <w:marLeft w:val="0"/>
      <w:marRight w:val="0"/>
      <w:marTop w:val="0"/>
      <w:marBottom w:val="0"/>
      <w:divBdr>
        <w:top w:val="none" w:sz="0" w:space="0" w:color="auto"/>
        <w:left w:val="none" w:sz="0" w:space="0" w:color="auto"/>
        <w:bottom w:val="none" w:sz="0" w:space="0" w:color="auto"/>
        <w:right w:val="none" w:sz="0" w:space="0" w:color="auto"/>
      </w:divBdr>
    </w:div>
    <w:div w:id="939072180">
      <w:marLeft w:val="0"/>
      <w:marRight w:val="0"/>
      <w:marTop w:val="0"/>
      <w:marBottom w:val="0"/>
      <w:divBdr>
        <w:top w:val="none" w:sz="0" w:space="0" w:color="auto"/>
        <w:left w:val="none" w:sz="0" w:space="0" w:color="auto"/>
        <w:bottom w:val="none" w:sz="0" w:space="0" w:color="auto"/>
        <w:right w:val="none" w:sz="0" w:space="0" w:color="auto"/>
      </w:divBdr>
    </w:div>
    <w:div w:id="939072181">
      <w:marLeft w:val="0"/>
      <w:marRight w:val="0"/>
      <w:marTop w:val="0"/>
      <w:marBottom w:val="0"/>
      <w:divBdr>
        <w:top w:val="none" w:sz="0" w:space="0" w:color="auto"/>
        <w:left w:val="none" w:sz="0" w:space="0" w:color="auto"/>
        <w:bottom w:val="none" w:sz="0" w:space="0" w:color="auto"/>
        <w:right w:val="none" w:sz="0" w:space="0" w:color="auto"/>
      </w:divBdr>
    </w:div>
    <w:div w:id="939072182">
      <w:marLeft w:val="0"/>
      <w:marRight w:val="0"/>
      <w:marTop w:val="0"/>
      <w:marBottom w:val="0"/>
      <w:divBdr>
        <w:top w:val="none" w:sz="0" w:space="0" w:color="auto"/>
        <w:left w:val="none" w:sz="0" w:space="0" w:color="auto"/>
        <w:bottom w:val="none" w:sz="0" w:space="0" w:color="auto"/>
        <w:right w:val="none" w:sz="0" w:space="0" w:color="auto"/>
      </w:divBdr>
    </w:div>
    <w:div w:id="939072183">
      <w:marLeft w:val="0"/>
      <w:marRight w:val="0"/>
      <w:marTop w:val="0"/>
      <w:marBottom w:val="0"/>
      <w:divBdr>
        <w:top w:val="none" w:sz="0" w:space="0" w:color="auto"/>
        <w:left w:val="none" w:sz="0" w:space="0" w:color="auto"/>
        <w:bottom w:val="none" w:sz="0" w:space="0" w:color="auto"/>
        <w:right w:val="none" w:sz="0" w:space="0" w:color="auto"/>
      </w:divBdr>
    </w:div>
    <w:div w:id="939072184">
      <w:marLeft w:val="0"/>
      <w:marRight w:val="0"/>
      <w:marTop w:val="0"/>
      <w:marBottom w:val="0"/>
      <w:divBdr>
        <w:top w:val="none" w:sz="0" w:space="0" w:color="auto"/>
        <w:left w:val="none" w:sz="0" w:space="0" w:color="auto"/>
        <w:bottom w:val="none" w:sz="0" w:space="0" w:color="auto"/>
        <w:right w:val="none" w:sz="0" w:space="0" w:color="auto"/>
      </w:divBdr>
      <w:divsChild>
        <w:div w:id="939073898">
          <w:marLeft w:val="0"/>
          <w:marRight w:val="0"/>
          <w:marTop w:val="0"/>
          <w:marBottom w:val="0"/>
          <w:divBdr>
            <w:top w:val="none" w:sz="0" w:space="0" w:color="auto"/>
            <w:left w:val="none" w:sz="0" w:space="0" w:color="auto"/>
            <w:bottom w:val="none" w:sz="0" w:space="0" w:color="auto"/>
            <w:right w:val="none" w:sz="0" w:space="0" w:color="auto"/>
          </w:divBdr>
          <w:divsChild>
            <w:div w:id="93907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185">
      <w:marLeft w:val="0"/>
      <w:marRight w:val="0"/>
      <w:marTop w:val="0"/>
      <w:marBottom w:val="0"/>
      <w:divBdr>
        <w:top w:val="none" w:sz="0" w:space="0" w:color="auto"/>
        <w:left w:val="none" w:sz="0" w:space="0" w:color="auto"/>
        <w:bottom w:val="none" w:sz="0" w:space="0" w:color="auto"/>
        <w:right w:val="none" w:sz="0" w:space="0" w:color="auto"/>
      </w:divBdr>
      <w:divsChild>
        <w:div w:id="939072178">
          <w:marLeft w:val="0"/>
          <w:marRight w:val="0"/>
          <w:marTop w:val="0"/>
          <w:marBottom w:val="0"/>
          <w:divBdr>
            <w:top w:val="none" w:sz="0" w:space="0" w:color="auto"/>
            <w:left w:val="none" w:sz="0" w:space="0" w:color="auto"/>
            <w:bottom w:val="none" w:sz="0" w:space="0" w:color="auto"/>
            <w:right w:val="none" w:sz="0" w:space="0" w:color="auto"/>
          </w:divBdr>
        </w:div>
        <w:div w:id="939074106">
          <w:marLeft w:val="0"/>
          <w:marRight w:val="0"/>
          <w:marTop w:val="0"/>
          <w:marBottom w:val="0"/>
          <w:divBdr>
            <w:top w:val="none" w:sz="0" w:space="0" w:color="auto"/>
            <w:left w:val="none" w:sz="0" w:space="0" w:color="auto"/>
            <w:bottom w:val="none" w:sz="0" w:space="0" w:color="auto"/>
            <w:right w:val="none" w:sz="0" w:space="0" w:color="auto"/>
          </w:divBdr>
        </w:div>
      </w:divsChild>
    </w:div>
    <w:div w:id="939072186">
      <w:marLeft w:val="0"/>
      <w:marRight w:val="0"/>
      <w:marTop w:val="0"/>
      <w:marBottom w:val="0"/>
      <w:divBdr>
        <w:top w:val="none" w:sz="0" w:space="0" w:color="auto"/>
        <w:left w:val="none" w:sz="0" w:space="0" w:color="auto"/>
        <w:bottom w:val="none" w:sz="0" w:space="0" w:color="auto"/>
        <w:right w:val="none" w:sz="0" w:space="0" w:color="auto"/>
      </w:divBdr>
      <w:divsChild>
        <w:div w:id="939073168">
          <w:marLeft w:val="0"/>
          <w:marRight w:val="0"/>
          <w:marTop w:val="0"/>
          <w:marBottom w:val="0"/>
          <w:divBdr>
            <w:top w:val="none" w:sz="0" w:space="0" w:color="auto"/>
            <w:left w:val="none" w:sz="0" w:space="0" w:color="auto"/>
            <w:bottom w:val="none" w:sz="0" w:space="0" w:color="auto"/>
            <w:right w:val="none" w:sz="0" w:space="0" w:color="auto"/>
          </w:divBdr>
        </w:div>
        <w:div w:id="939073244">
          <w:marLeft w:val="0"/>
          <w:marRight w:val="0"/>
          <w:marTop w:val="0"/>
          <w:marBottom w:val="0"/>
          <w:divBdr>
            <w:top w:val="none" w:sz="0" w:space="0" w:color="auto"/>
            <w:left w:val="none" w:sz="0" w:space="0" w:color="auto"/>
            <w:bottom w:val="none" w:sz="0" w:space="0" w:color="auto"/>
            <w:right w:val="none" w:sz="0" w:space="0" w:color="auto"/>
          </w:divBdr>
        </w:div>
        <w:div w:id="939074273">
          <w:marLeft w:val="0"/>
          <w:marRight w:val="0"/>
          <w:marTop w:val="0"/>
          <w:marBottom w:val="0"/>
          <w:divBdr>
            <w:top w:val="none" w:sz="0" w:space="0" w:color="auto"/>
            <w:left w:val="none" w:sz="0" w:space="0" w:color="auto"/>
            <w:bottom w:val="none" w:sz="0" w:space="0" w:color="auto"/>
            <w:right w:val="none" w:sz="0" w:space="0" w:color="auto"/>
          </w:divBdr>
        </w:div>
        <w:div w:id="939074332">
          <w:marLeft w:val="0"/>
          <w:marRight w:val="0"/>
          <w:marTop w:val="0"/>
          <w:marBottom w:val="0"/>
          <w:divBdr>
            <w:top w:val="none" w:sz="0" w:space="0" w:color="auto"/>
            <w:left w:val="none" w:sz="0" w:space="0" w:color="auto"/>
            <w:bottom w:val="none" w:sz="0" w:space="0" w:color="auto"/>
            <w:right w:val="none" w:sz="0" w:space="0" w:color="auto"/>
          </w:divBdr>
          <w:divsChild>
            <w:div w:id="939072235">
              <w:marLeft w:val="0"/>
              <w:marRight w:val="0"/>
              <w:marTop w:val="0"/>
              <w:marBottom w:val="0"/>
              <w:divBdr>
                <w:top w:val="none" w:sz="0" w:space="0" w:color="auto"/>
                <w:left w:val="none" w:sz="0" w:space="0" w:color="auto"/>
                <w:bottom w:val="none" w:sz="0" w:space="0" w:color="auto"/>
                <w:right w:val="none" w:sz="0" w:space="0" w:color="auto"/>
              </w:divBdr>
            </w:div>
            <w:div w:id="939074181">
              <w:marLeft w:val="0"/>
              <w:marRight w:val="0"/>
              <w:marTop w:val="0"/>
              <w:marBottom w:val="0"/>
              <w:divBdr>
                <w:top w:val="none" w:sz="0" w:space="0" w:color="auto"/>
                <w:left w:val="none" w:sz="0" w:space="0" w:color="auto"/>
                <w:bottom w:val="none" w:sz="0" w:space="0" w:color="auto"/>
                <w:right w:val="none" w:sz="0" w:space="0" w:color="auto"/>
              </w:divBdr>
              <w:divsChild>
                <w:div w:id="939073046">
                  <w:marLeft w:val="0"/>
                  <w:marRight w:val="0"/>
                  <w:marTop w:val="0"/>
                  <w:marBottom w:val="0"/>
                  <w:divBdr>
                    <w:top w:val="none" w:sz="0" w:space="0" w:color="auto"/>
                    <w:left w:val="none" w:sz="0" w:space="0" w:color="auto"/>
                    <w:bottom w:val="none" w:sz="0" w:space="0" w:color="auto"/>
                    <w:right w:val="none" w:sz="0" w:space="0" w:color="auto"/>
                  </w:divBdr>
                </w:div>
                <w:div w:id="939074593">
                  <w:marLeft w:val="0"/>
                  <w:marRight w:val="0"/>
                  <w:marTop w:val="0"/>
                  <w:marBottom w:val="0"/>
                  <w:divBdr>
                    <w:top w:val="none" w:sz="0" w:space="0" w:color="auto"/>
                    <w:left w:val="none" w:sz="0" w:space="0" w:color="auto"/>
                    <w:bottom w:val="none" w:sz="0" w:space="0" w:color="auto"/>
                    <w:right w:val="none" w:sz="0" w:space="0" w:color="auto"/>
                  </w:divBdr>
                </w:div>
              </w:divsChild>
            </w:div>
            <w:div w:id="939074645">
              <w:marLeft w:val="0"/>
              <w:marRight w:val="0"/>
              <w:marTop w:val="0"/>
              <w:marBottom w:val="0"/>
              <w:divBdr>
                <w:top w:val="none" w:sz="0" w:space="0" w:color="auto"/>
                <w:left w:val="none" w:sz="0" w:space="0" w:color="auto"/>
                <w:bottom w:val="none" w:sz="0" w:space="0" w:color="auto"/>
                <w:right w:val="none" w:sz="0" w:space="0" w:color="auto"/>
              </w:divBdr>
            </w:div>
          </w:divsChild>
        </w:div>
        <w:div w:id="939074364">
          <w:marLeft w:val="0"/>
          <w:marRight w:val="0"/>
          <w:marTop w:val="0"/>
          <w:marBottom w:val="0"/>
          <w:divBdr>
            <w:top w:val="none" w:sz="0" w:space="0" w:color="auto"/>
            <w:left w:val="none" w:sz="0" w:space="0" w:color="auto"/>
            <w:bottom w:val="none" w:sz="0" w:space="0" w:color="auto"/>
            <w:right w:val="none" w:sz="0" w:space="0" w:color="auto"/>
          </w:divBdr>
        </w:div>
        <w:div w:id="939074536">
          <w:marLeft w:val="0"/>
          <w:marRight w:val="0"/>
          <w:marTop w:val="0"/>
          <w:marBottom w:val="0"/>
          <w:divBdr>
            <w:top w:val="none" w:sz="0" w:space="0" w:color="auto"/>
            <w:left w:val="none" w:sz="0" w:space="0" w:color="auto"/>
            <w:bottom w:val="none" w:sz="0" w:space="0" w:color="auto"/>
            <w:right w:val="none" w:sz="0" w:space="0" w:color="auto"/>
          </w:divBdr>
        </w:div>
      </w:divsChild>
    </w:div>
    <w:div w:id="939072191">
      <w:marLeft w:val="0"/>
      <w:marRight w:val="0"/>
      <w:marTop w:val="0"/>
      <w:marBottom w:val="0"/>
      <w:divBdr>
        <w:top w:val="none" w:sz="0" w:space="0" w:color="auto"/>
        <w:left w:val="none" w:sz="0" w:space="0" w:color="auto"/>
        <w:bottom w:val="none" w:sz="0" w:space="0" w:color="auto"/>
        <w:right w:val="none" w:sz="0" w:space="0" w:color="auto"/>
      </w:divBdr>
    </w:div>
    <w:div w:id="939072193">
      <w:marLeft w:val="0"/>
      <w:marRight w:val="0"/>
      <w:marTop w:val="0"/>
      <w:marBottom w:val="0"/>
      <w:divBdr>
        <w:top w:val="none" w:sz="0" w:space="0" w:color="auto"/>
        <w:left w:val="none" w:sz="0" w:space="0" w:color="auto"/>
        <w:bottom w:val="none" w:sz="0" w:space="0" w:color="auto"/>
        <w:right w:val="none" w:sz="0" w:space="0" w:color="auto"/>
      </w:divBdr>
    </w:div>
    <w:div w:id="939072194">
      <w:marLeft w:val="0"/>
      <w:marRight w:val="0"/>
      <w:marTop w:val="0"/>
      <w:marBottom w:val="0"/>
      <w:divBdr>
        <w:top w:val="none" w:sz="0" w:space="0" w:color="auto"/>
        <w:left w:val="none" w:sz="0" w:space="0" w:color="auto"/>
        <w:bottom w:val="none" w:sz="0" w:space="0" w:color="auto"/>
        <w:right w:val="none" w:sz="0" w:space="0" w:color="auto"/>
      </w:divBdr>
    </w:div>
    <w:div w:id="939072196">
      <w:marLeft w:val="0"/>
      <w:marRight w:val="0"/>
      <w:marTop w:val="0"/>
      <w:marBottom w:val="0"/>
      <w:divBdr>
        <w:top w:val="none" w:sz="0" w:space="0" w:color="auto"/>
        <w:left w:val="none" w:sz="0" w:space="0" w:color="auto"/>
        <w:bottom w:val="none" w:sz="0" w:space="0" w:color="auto"/>
        <w:right w:val="none" w:sz="0" w:space="0" w:color="auto"/>
      </w:divBdr>
    </w:div>
    <w:div w:id="939072197">
      <w:marLeft w:val="0"/>
      <w:marRight w:val="0"/>
      <w:marTop w:val="0"/>
      <w:marBottom w:val="0"/>
      <w:divBdr>
        <w:top w:val="none" w:sz="0" w:space="0" w:color="auto"/>
        <w:left w:val="none" w:sz="0" w:space="0" w:color="auto"/>
        <w:bottom w:val="none" w:sz="0" w:space="0" w:color="auto"/>
        <w:right w:val="none" w:sz="0" w:space="0" w:color="auto"/>
      </w:divBdr>
    </w:div>
    <w:div w:id="939072199">
      <w:marLeft w:val="0"/>
      <w:marRight w:val="0"/>
      <w:marTop w:val="0"/>
      <w:marBottom w:val="0"/>
      <w:divBdr>
        <w:top w:val="none" w:sz="0" w:space="0" w:color="auto"/>
        <w:left w:val="none" w:sz="0" w:space="0" w:color="auto"/>
        <w:bottom w:val="none" w:sz="0" w:space="0" w:color="auto"/>
        <w:right w:val="none" w:sz="0" w:space="0" w:color="auto"/>
      </w:divBdr>
    </w:div>
    <w:div w:id="939072200">
      <w:marLeft w:val="0"/>
      <w:marRight w:val="0"/>
      <w:marTop w:val="0"/>
      <w:marBottom w:val="0"/>
      <w:divBdr>
        <w:top w:val="none" w:sz="0" w:space="0" w:color="auto"/>
        <w:left w:val="none" w:sz="0" w:space="0" w:color="auto"/>
        <w:bottom w:val="none" w:sz="0" w:space="0" w:color="auto"/>
        <w:right w:val="none" w:sz="0" w:space="0" w:color="auto"/>
      </w:divBdr>
    </w:div>
    <w:div w:id="939072201">
      <w:marLeft w:val="0"/>
      <w:marRight w:val="0"/>
      <w:marTop w:val="0"/>
      <w:marBottom w:val="0"/>
      <w:divBdr>
        <w:top w:val="none" w:sz="0" w:space="0" w:color="auto"/>
        <w:left w:val="none" w:sz="0" w:space="0" w:color="auto"/>
        <w:bottom w:val="none" w:sz="0" w:space="0" w:color="auto"/>
        <w:right w:val="none" w:sz="0" w:space="0" w:color="auto"/>
      </w:divBdr>
      <w:divsChild>
        <w:div w:id="939072472">
          <w:marLeft w:val="0"/>
          <w:marRight w:val="0"/>
          <w:marTop w:val="0"/>
          <w:marBottom w:val="0"/>
          <w:divBdr>
            <w:top w:val="none" w:sz="0" w:space="0" w:color="auto"/>
            <w:left w:val="none" w:sz="0" w:space="0" w:color="auto"/>
            <w:bottom w:val="none" w:sz="0" w:space="0" w:color="auto"/>
            <w:right w:val="none" w:sz="0" w:space="0" w:color="auto"/>
          </w:divBdr>
        </w:div>
      </w:divsChild>
    </w:div>
    <w:div w:id="939072202">
      <w:marLeft w:val="0"/>
      <w:marRight w:val="0"/>
      <w:marTop w:val="0"/>
      <w:marBottom w:val="0"/>
      <w:divBdr>
        <w:top w:val="none" w:sz="0" w:space="0" w:color="auto"/>
        <w:left w:val="none" w:sz="0" w:space="0" w:color="auto"/>
        <w:bottom w:val="none" w:sz="0" w:space="0" w:color="auto"/>
        <w:right w:val="none" w:sz="0" w:space="0" w:color="auto"/>
      </w:divBdr>
    </w:div>
    <w:div w:id="939072204">
      <w:marLeft w:val="0"/>
      <w:marRight w:val="0"/>
      <w:marTop w:val="0"/>
      <w:marBottom w:val="0"/>
      <w:divBdr>
        <w:top w:val="none" w:sz="0" w:space="0" w:color="auto"/>
        <w:left w:val="none" w:sz="0" w:space="0" w:color="auto"/>
        <w:bottom w:val="none" w:sz="0" w:space="0" w:color="auto"/>
        <w:right w:val="none" w:sz="0" w:space="0" w:color="auto"/>
      </w:divBdr>
    </w:div>
    <w:div w:id="939072205">
      <w:marLeft w:val="0"/>
      <w:marRight w:val="0"/>
      <w:marTop w:val="0"/>
      <w:marBottom w:val="0"/>
      <w:divBdr>
        <w:top w:val="none" w:sz="0" w:space="0" w:color="auto"/>
        <w:left w:val="none" w:sz="0" w:space="0" w:color="auto"/>
        <w:bottom w:val="none" w:sz="0" w:space="0" w:color="auto"/>
        <w:right w:val="none" w:sz="0" w:space="0" w:color="auto"/>
      </w:divBdr>
    </w:div>
    <w:div w:id="939072206">
      <w:marLeft w:val="0"/>
      <w:marRight w:val="0"/>
      <w:marTop w:val="0"/>
      <w:marBottom w:val="0"/>
      <w:divBdr>
        <w:top w:val="none" w:sz="0" w:space="0" w:color="auto"/>
        <w:left w:val="none" w:sz="0" w:space="0" w:color="auto"/>
        <w:bottom w:val="none" w:sz="0" w:space="0" w:color="auto"/>
        <w:right w:val="none" w:sz="0" w:space="0" w:color="auto"/>
      </w:divBdr>
    </w:div>
    <w:div w:id="939072209">
      <w:marLeft w:val="0"/>
      <w:marRight w:val="0"/>
      <w:marTop w:val="0"/>
      <w:marBottom w:val="0"/>
      <w:divBdr>
        <w:top w:val="none" w:sz="0" w:space="0" w:color="auto"/>
        <w:left w:val="none" w:sz="0" w:space="0" w:color="auto"/>
        <w:bottom w:val="none" w:sz="0" w:space="0" w:color="auto"/>
        <w:right w:val="none" w:sz="0" w:space="0" w:color="auto"/>
      </w:divBdr>
    </w:div>
    <w:div w:id="939072210">
      <w:marLeft w:val="0"/>
      <w:marRight w:val="0"/>
      <w:marTop w:val="0"/>
      <w:marBottom w:val="0"/>
      <w:divBdr>
        <w:top w:val="none" w:sz="0" w:space="0" w:color="auto"/>
        <w:left w:val="none" w:sz="0" w:space="0" w:color="auto"/>
        <w:bottom w:val="none" w:sz="0" w:space="0" w:color="auto"/>
        <w:right w:val="none" w:sz="0" w:space="0" w:color="auto"/>
      </w:divBdr>
    </w:div>
    <w:div w:id="939072212">
      <w:marLeft w:val="0"/>
      <w:marRight w:val="0"/>
      <w:marTop w:val="0"/>
      <w:marBottom w:val="0"/>
      <w:divBdr>
        <w:top w:val="none" w:sz="0" w:space="0" w:color="auto"/>
        <w:left w:val="none" w:sz="0" w:space="0" w:color="auto"/>
        <w:bottom w:val="none" w:sz="0" w:space="0" w:color="auto"/>
        <w:right w:val="none" w:sz="0" w:space="0" w:color="auto"/>
      </w:divBdr>
    </w:div>
    <w:div w:id="939072213">
      <w:marLeft w:val="0"/>
      <w:marRight w:val="0"/>
      <w:marTop w:val="0"/>
      <w:marBottom w:val="0"/>
      <w:divBdr>
        <w:top w:val="none" w:sz="0" w:space="0" w:color="auto"/>
        <w:left w:val="none" w:sz="0" w:space="0" w:color="auto"/>
        <w:bottom w:val="none" w:sz="0" w:space="0" w:color="auto"/>
        <w:right w:val="none" w:sz="0" w:space="0" w:color="auto"/>
      </w:divBdr>
    </w:div>
    <w:div w:id="939072218">
      <w:marLeft w:val="0"/>
      <w:marRight w:val="0"/>
      <w:marTop w:val="0"/>
      <w:marBottom w:val="0"/>
      <w:divBdr>
        <w:top w:val="none" w:sz="0" w:space="0" w:color="auto"/>
        <w:left w:val="none" w:sz="0" w:space="0" w:color="auto"/>
        <w:bottom w:val="none" w:sz="0" w:space="0" w:color="auto"/>
        <w:right w:val="none" w:sz="0" w:space="0" w:color="auto"/>
      </w:divBdr>
    </w:div>
    <w:div w:id="939072219">
      <w:marLeft w:val="0"/>
      <w:marRight w:val="0"/>
      <w:marTop w:val="0"/>
      <w:marBottom w:val="0"/>
      <w:divBdr>
        <w:top w:val="none" w:sz="0" w:space="0" w:color="auto"/>
        <w:left w:val="none" w:sz="0" w:space="0" w:color="auto"/>
        <w:bottom w:val="none" w:sz="0" w:space="0" w:color="auto"/>
        <w:right w:val="none" w:sz="0" w:space="0" w:color="auto"/>
      </w:divBdr>
    </w:div>
    <w:div w:id="939072220">
      <w:marLeft w:val="0"/>
      <w:marRight w:val="0"/>
      <w:marTop w:val="0"/>
      <w:marBottom w:val="0"/>
      <w:divBdr>
        <w:top w:val="none" w:sz="0" w:space="0" w:color="auto"/>
        <w:left w:val="none" w:sz="0" w:space="0" w:color="auto"/>
        <w:bottom w:val="none" w:sz="0" w:space="0" w:color="auto"/>
        <w:right w:val="none" w:sz="0" w:space="0" w:color="auto"/>
      </w:divBdr>
    </w:div>
    <w:div w:id="939072221">
      <w:marLeft w:val="0"/>
      <w:marRight w:val="0"/>
      <w:marTop w:val="0"/>
      <w:marBottom w:val="0"/>
      <w:divBdr>
        <w:top w:val="none" w:sz="0" w:space="0" w:color="auto"/>
        <w:left w:val="none" w:sz="0" w:space="0" w:color="auto"/>
        <w:bottom w:val="none" w:sz="0" w:space="0" w:color="auto"/>
        <w:right w:val="none" w:sz="0" w:space="0" w:color="auto"/>
      </w:divBdr>
    </w:div>
    <w:div w:id="939072223">
      <w:marLeft w:val="0"/>
      <w:marRight w:val="0"/>
      <w:marTop w:val="0"/>
      <w:marBottom w:val="0"/>
      <w:divBdr>
        <w:top w:val="none" w:sz="0" w:space="0" w:color="auto"/>
        <w:left w:val="none" w:sz="0" w:space="0" w:color="auto"/>
        <w:bottom w:val="none" w:sz="0" w:space="0" w:color="auto"/>
        <w:right w:val="none" w:sz="0" w:space="0" w:color="auto"/>
      </w:divBdr>
    </w:div>
    <w:div w:id="939072224">
      <w:marLeft w:val="0"/>
      <w:marRight w:val="0"/>
      <w:marTop w:val="0"/>
      <w:marBottom w:val="0"/>
      <w:divBdr>
        <w:top w:val="none" w:sz="0" w:space="0" w:color="auto"/>
        <w:left w:val="none" w:sz="0" w:space="0" w:color="auto"/>
        <w:bottom w:val="none" w:sz="0" w:space="0" w:color="auto"/>
        <w:right w:val="none" w:sz="0" w:space="0" w:color="auto"/>
      </w:divBdr>
    </w:div>
    <w:div w:id="939072225">
      <w:marLeft w:val="0"/>
      <w:marRight w:val="0"/>
      <w:marTop w:val="0"/>
      <w:marBottom w:val="0"/>
      <w:divBdr>
        <w:top w:val="none" w:sz="0" w:space="0" w:color="auto"/>
        <w:left w:val="none" w:sz="0" w:space="0" w:color="auto"/>
        <w:bottom w:val="none" w:sz="0" w:space="0" w:color="auto"/>
        <w:right w:val="none" w:sz="0" w:space="0" w:color="auto"/>
      </w:divBdr>
    </w:div>
    <w:div w:id="939072226">
      <w:marLeft w:val="0"/>
      <w:marRight w:val="0"/>
      <w:marTop w:val="0"/>
      <w:marBottom w:val="0"/>
      <w:divBdr>
        <w:top w:val="none" w:sz="0" w:space="0" w:color="auto"/>
        <w:left w:val="none" w:sz="0" w:space="0" w:color="auto"/>
        <w:bottom w:val="none" w:sz="0" w:space="0" w:color="auto"/>
        <w:right w:val="none" w:sz="0" w:space="0" w:color="auto"/>
      </w:divBdr>
    </w:div>
    <w:div w:id="939072227">
      <w:marLeft w:val="0"/>
      <w:marRight w:val="0"/>
      <w:marTop w:val="0"/>
      <w:marBottom w:val="0"/>
      <w:divBdr>
        <w:top w:val="none" w:sz="0" w:space="0" w:color="auto"/>
        <w:left w:val="none" w:sz="0" w:space="0" w:color="auto"/>
        <w:bottom w:val="none" w:sz="0" w:space="0" w:color="auto"/>
        <w:right w:val="none" w:sz="0" w:space="0" w:color="auto"/>
      </w:divBdr>
    </w:div>
    <w:div w:id="939072229">
      <w:marLeft w:val="0"/>
      <w:marRight w:val="0"/>
      <w:marTop w:val="0"/>
      <w:marBottom w:val="0"/>
      <w:divBdr>
        <w:top w:val="none" w:sz="0" w:space="0" w:color="auto"/>
        <w:left w:val="none" w:sz="0" w:space="0" w:color="auto"/>
        <w:bottom w:val="none" w:sz="0" w:space="0" w:color="auto"/>
        <w:right w:val="none" w:sz="0" w:space="0" w:color="auto"/>
      </w:divBdr>
    </w:div>
    <w:div w:id="939072233">
      <w:marLeft w:val="0"/>
      <w:marRight w:val="0"/>
      <w:marTop w:val="0"/>
      <w:marBottom w:val="0"/>
      <w:divBdr>
        <w:top w:val="none" w:sz="0" w:space="0" w:color="auto"/>
        <w:left w:val="none" w:sz="0" w:space="0" w:color="auto"/>
        <w:bottom w:val="none" w:sz="0" w:space="0" w:color="auto"/>
        <w:right w:val="none" w:sz="0" w:space="0" w:color="auto"/>
      </w:divBdr>
    </w:div>
    <w:div w:id="939072234">
      <w:marLeft w:val="0"/>
      <w:marRight w:val="0"/>
      <w:marTop w:val="0"/>
      <w:marBottom w:val="0"/>
      <w:divBdr>
        <w:top w:val="none" w:sz="0" w:space="0" w:color="auto"/>
        <w:left w:val="none" w:sz="0" w:space="0" w:color="auto"/>
        <w:bottom w:val="none" w:sz="0" w:space="0" w:color="auto"/>
        <w:right w:val="none" w:sz="0" w:space="0" w:color="auto"/>
      </w:divBdr>
    </w:div>
    <w:div w:id="939072237">
      <w:marLeft w:val="0"/>
      <w:marRight w:val="0"/>
      <w:marTop w:val="0"/>
      <w:marBottom w:val="0"/>
      <w:divBdr>
        <w:top w:val="none" w:sz="0" w:space="0" w:color="auto"/>
        <w:left w:val="none" w:sz="0" w:space="0" w:color="auto"/>
        <w:bottom w:val="none" w:sz="0" w:space="0" w:color="auto"/>
        <w:right w:val="none" w:sz="0" w:space="0" w:color="auto"/>
      </w:divBdr>
    </w:div>
    <w:div w:id="939072238">
      <w:marLeft w:val="0"/>
      <w:marRight w:val="0"/>
      <w:marTop w:val="0"/>
      <w:marBottom w:val="0"/>
      <w:divBdr>
        <w:top w:val="none" w:sz="0" w:space="0" w:color="auto"/>
        <w:left w:val="none" w:sz="0" w:space="0" w:color="auto"/>
        <w:bottom w:val="none" w:sz="0" w:space="0" w:color="auto"/>
        <w:right w:val="none" w:sz="0" w:space="0" w:color="auto"/>
      </w:divBdr>
    </w:div>
    <w:div w:id="939072239">
      <w:marLeft w:val="0"/>
      <w:marRight w:val="0"/>
      <w:marTop w:val="0"/>
      <w:marBottom w:val="0"/>
      <w:divBdr>
        <w:top w:val="none" w:sz="0" w:space="0" w:color="auto"/>
        <w:left w:val="none" w:sz="0" w:space="0" w:color="auto"/>
        <w:bottom w:val="none" w:sz="0" w:space="0" w:color="auto"/>
        <w:right w:val="none" w:sz="0" w:space="0" w:color="auto"/>
      </w:divBdr>
    </w:div>
    <w:div w:id="939072242">
      <w:marLeft w:val="0"/>
      <w:marRight w:val="0"/>
      <w:marTop w:val="0"/>
      <w:marBottom w:val="0"/>
      <w:divBdr>
        <w:top w:val="none" w:sz="0" w:space="0" w:color="auto"/>
        <w:left w:val="none" w:sz="0" w:space="0" w:color="auto"/>
        <w:bottom w:val="none" w:sz="0" w:space="0" w:color="auto"/>
        <w:right w:val="none" w:sz="0" w:space="0" w:color="auto"/>
      </w:divBdr>
    </w:div>
    <w:div w:id="939072244">
      <w:marLeft w:val="0"/>
      <w:marRight w:val="0"/>
      <w:marTop w:val="0"/>
      <w:marBottom w:val="0"/>
      <w:divBdr>
        <w:top w:val="none" w:sz="0" w:space="0" w:color="auto"/>
        <w:left w:val="none" w:sz="0" w:space="0" w:color="auto"/>
        <w:bottom w:val="none" w:sz="0" w:space="0" w:color="auto"/>
        <w:right w:val="none" w:sz="0" w:space="0" w:color="auto"/>
      </w:divBdr>
    </w:div>
    <w:div w:id="939072245">
      <w:marLeft w:val="0"/>
      <w:marRight w:val="0"/>
      <w:marTop w:val="0"/>
      <w:marBottom w:val="0"/>
      <w:divBdr>
        <w:top w:val="none" w:sz="0" w:space="0" w:color="auto"/>
        <w:left w:val="none" w:sz="0" w:space="0" w:color="auto"/>
        <w:bottom w:val="none" w:sz="0" w:space="0" w:color="auto"/>
        <w:right w:val="none" w:sz="0" w:space="0" w:color="auto"/>
      </w:divBdr>
    </w:div>
    <w:div w:id="939072246">
      <w:marLeft w:val="0"/>
      <w:marRight w:val="0"/>
      <w:marTop w:val="0"/>
      <w:marBottom w:val="0"/>
      <w:divBdr>
        <w:top w:val="none" w:sz="0" w:space="0" w:color="auto"/>
        <w:left w:val="none" w:sz="0" w:space="0" w:color="auto"/>
        <w:bottom w:val="none" w:sz="0" w:space="0" w:color="auto"/>
        <w:right w:val="none" w:sz="0" w:space="0" w:color="auto"/>
      </w:divBdr>
      <w:divsChild>
        <w:div w:id="939072501">
          <w:marLeft w:val="0"/>
          <w:marRight w:val="0"/>
          <w:marTop w:val="0"/>
          <w:marBottom w:val="0"/>
          <w:divBdr>
            <w:top w:val="none" w:sz="0" w:space="0" w:color="auto"/>
            <w:left w:val="none" w:sz="0" w:space="0" w:color="auto"/>
            <w:bottom w:val="none" w:sz="0" w:space="0" w:color="auto"/>
            <w:right w:val="none" w:sz="0" w:space="0" w:color="auto"/>
          </w:divBdr>
        </w:div>
      </w:divsChild>
    </w:div>
    <w:div w:id="939072247">
      <w:marLeft w:val="0"/>
      <w:marRight w:val="0"/>
      <w:marTop w:val="0"/>
      <w:marBottom w:val="0"/>
      <w:divBdr>
        <w:top w:val="none" w:sz="0" w:space="0" w:color="auto"/>
        <w:left w:val="none" w:sz="0" w:space="0" w:color="auto"/>
        <w:bottom w:val="none" w:sz="0" w:space="0" w:color="auto"/>
        <w:right w:val="none" w:sz="0" w:space="0" w:color="auto"/>
      </w:divBdr>
    </w:div>
    <w:div w:id="939072249">
      <w:marLeft w:val="0"/>
      <w:marRight w:val="0"/>
      <w:marTop w:val="0"/>
      <w:marBottom w:val="0"/>
      <w:divBdr>
        <w:top w:val="none" w:sz="0" w:space="0" w:color="auto"/>
        <w:left w:val="none" w:sz="0" w:space="0" w:color="auto"/>
        <w:bottom w:val="none" w:sz="0" w:space="0" w:color="auto"/>
        <w:right w:val="none" w:sz="0" w:space="0" w:color="auto"/>
      </w:divBdr>
    </w:div>
    <w:div w:id="939072250">
      <w:marLeft w:val="0"/>
      <w:marRight w:val="0"/>
      <w:marTop w:val="0"/>
      <w:marBottom w:val="0"/>
      <w:divBdr>
        <w:top w:val="none" w:sz="0" w:space="0" w:color="auto"/>
        <w:left w:val="none" w:sz="0" w:space="0" w:color="auto"/>
        <w:bottom w:val="none" w:sz="0" w:space="0" w:color="auto"/>
        <w:right w:val="none" w:sz="0" w:space="0" w:color="auto"/>
      </w:divBdr>
    </w:div>
    <w:div w:id="939072251">
      <w:marLeft w:val="0"/>
      <w:marRight w:val="0"/>
      <w:marTop w:val="0"/>
      <w:marBottom w:val="0"/>
      <w:divBdr>
        <w:top w:val="none" w:sz="0" w:space="0" w:color="auto"/>
        <w:left w:val="none" w:sz="0" w:space="0" w:color="auto"/>
        <w:bottom w:val="none" w:sz="0" w:space="0" w:color="auto"/>
        <w:right w:val="none" w:sz="0" w:space="0" w:color="auto"/>
      </w:divBdr>
    </w:div>
    <w:div w:id="939072252">
      <w:marLeft w:val="0"/>
      <w:marRight w:val="0"/>
      <w:marTop w:val="0"/>
      <w:marBottom w:val="0"/>
      <w:divBdr>
        <w:top w:val="none" w:sz="0" w:space="0" w:color="auto"/>
        <w:left w:val="none" w:sz="0" w:space="0" w:color="auto"/>
        <w:bottom w:val="none" w:sz="0" w:space="0" w:color="auto"/>
        <w:right w:val="none" w:sz="0" w:space="0" w:color="auto"/>
      </w:divBdr>
    </w:div>
    <w:div w:id="939072257">
      <w:marLeft w:val="0"/>
      <w:marRight w:val="0"/>
      <w:marTop w:val="0"/>
      <w:marBottom w:val="0"/>
      <w:divBdr>
        <w:top w:val="none" w:sz="0" w:space="0" w:color="auto"/>
        <w:left w:val="none" w:sz="0" w:space="0" w:color="auto"/>
        <w:bottom w:val="none" w:sz="0" w:space="0" w:color="auto"/>
        <w:right w:val="none" w:sz="0" w:space="0" w:color="auto"/>
      </w:divBdr>
    </w:div>
    <w:div w:id="939072258">
      <w:marLeft w:val="0"/>
      <w:marRight w:val="0"/>
      <w:marTop w:val="0"/>
      <w:marBottom w:val="0"/>
      <w:divBdr>
        <w:top w:val="none" w:sz="0" w:space="0" w:color="auto"/>
        <w:left w:val="none" w:sz="0" w:space="0" w:color="auto"/>
        <w:bottom w:val="none" w:sz="0" w:space="0" w:color="auto"/>
        <w:right w:val="none" w:sz="0" w:space="0" w:color="auto"/>
      </w:divBdr>
    </w:div>
    <w:div w:id="939072259">
      <w:marLeft w:val="0"/>
      <w:marRight w:val="0"/>
      <w:marTop w:val="0"/>
      <w:marBottom w:val="0"/>
      <w:divBdr>
        <w:top w:val="none" w:sz="0" w:space="0" w:color="auto"/>
        <w:left w:val="none" w:sz="0" w:space="0" w:color="auto"/>
        <w:bottom w:val="none" w:sz="0" w:space="0" w:color="auto"/>
        <w:right w:val="none" w:sz="0" w:space="0" w:color="auto"/>
      </w:divBdr>
    </w:div>
    <w:div w:id="939072262">
      <w:marLeft w:val="0"/>
      <w:marRight w:val="0"/>
      <w:marTop w:val="0"/>
      <w:marBottom w:val="0"/>
      <w:divBdr>
        <w:top w:val="none" w:sz="0" w:space="0" w:color="auto"/>
        <w:left w:val="none" w:sz="0" w:space="0" w:color="auto"/>
        <w:bottom w:val="none" w:sz="0" w:space="0" w:color="auto"/>
        <w:right w:val="none" w:sz="0" w:space="0" w:color="auto"/>
      </w:divBdr>
    </w:div>
    <w:div w:id="939072264">
      <w:marLeft w:val="0"/>
      <w:marRight w:val="0"/>
      <w:marTop w:val="0"/>
      <w:marBottom w:val="0"/>
      <w:divBdr>
        <w:top w:val="none" w:sz="0" w:space="0" w:color="auto"/>
        <w:left w:val="none" w:sz="0" w:space="0" w:color="auto"/>
        <w:bottom w:val="none" w:sz="0" w:space="0" w:color="auto"/>
        <w:right w:val="none" w:sz="0" w:space="0" w:color="auto"/>
      </w:divBdr>
    </w:div>
    <w:div w:id="939072272">
      <w:marLeft w:val="0"/>
      <w:marRight w:val="0"/>
      <w:marTop w:val="0"/>
      <w:marBottom w:val="0"/>
      <w:divBdr>
        <w:top w:val="none" w:sz="0" w:space="0" w:color="auto"/>
        <w:left w:val="none" w:sz="0" w:space="0" w:color="auto"/>
        <w:bottom w:val="none" w:sz="0" w:space="0" w:color="auto"/>
        <w:right w:val="none" w:sz="0" w:space="0" w:color="auto"/>
      </w:divBdr>
    </w:div>
    <w:div w:id="939072277">
      <w:marLeft w:val="0"/>
      <w:marRight w:val="0"/>
      <w:marTop w:val="0"/>
      <w:marBottom w:val="0"/>
      <w:divBdr>
        <w:top w:val="none" w:sz="0" w:space="0" w:color="auto"/>
        <w:left w:val="none" w:sz="0" w:space="0" w:color="auto"/>
        <w:bottom w:val="none" w:sz="0" w:space="0" w:color="auto"/>
        <w:right w:val="none" w:sz="0" w:space="0" w:color="auto"/>
      </w:divBdr>
    </w:div>
    <w:div w:id="939072280">
      <w:marLeft w:val="0"/>
      <w:marRight w:val="0"/>
      <w:marTop w:val="0"/>
      <w:marBottom w:val="0"/>
      <w:divBdr>
        <w:top w:val="none" w:sz="0" w:space="0" w:color="auto"/>
        <w:left w:val="none" w:sz="0" w:space="0" w:color="auto"/>
        <w:bottom w:val="none" w:sz="0" w:space="0" w:color="auto"/>
        <w:right w:val="none" w:sz="0" w:space="0" w:color="auto"/>
      </w:divBdr>
      <w:divsChild>
        <w:div w:id="939073406">
          <w:marLeft w:val="0"/>
          <w:marRight w:val="0"/>
          <w:marTop w:val="0"/>
          <w:marBottom w:val="0"/>
          <w:divBdr>
            <w:top w:val="none" w:sz="0" w:space="0" w:color="auto"/>
            <w:left w:val="none" w:sz="0" w:space="0" w:color="auto"/>
            <w:bottom w:val="none" w:sz="0" w:space="0" w:color="auto"/>
            <w:right w:val="none" w:sz="0" w:space="0" w:color="auto"/>
          </w:divBdr>
          <w:divsChild>
            <w:div w:id="939072598">
              <w:marLeft w:val="0"/>
              <w:marRight w:val="0"/>
              <w:marTop w:val="0"/>
              <w:marBottom w:val="0"/>
              <w:divBdr>
                <w:top w:val="none" w:sz="0" w:space="0" w:color="auto"/>
                <w:left w:val="none" w:sz="0" w:space="0" w:color="auto"/>
                <w:bottom w:val="none" w:sz="0" w:space="0" w:color="auto"/>
                <w:right w:val="none" w:sz="0" w:space="0" w:color="auto"/>
              </w:divBdr>
            </w:div>
          </w:divsChild>
        </w:div>
        <w:div w:id="939073460">
          <w:marLeft w:val="0"/>
          <w:marRight w:val="0"/>
          <w:marTop w:val="0"/>
          <w:marBottom w:val="0"/>
          <w:divBdr>
            <w:top w:val="none" w:sz="0" w:space="0" w:color="auto"/>
            <w:left w:val="none" w:sz="0" w:space="0" w:color="auto"/>
            <w:bottom w:val="none" w:sz="0" w:space="0" w:color="auto"/>
            <w:right w:val="none" w:sz="0" w:space="0" w:color="auto"/>
          </w:divBdr>
          <w:divsChild>
            <w:div w:id="93907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282">
      <w:marLeft w:val="0"/>
      <w:marRight w:val="0"/>
      <w:marTop w:val="0"/>
      <w:marBottom w:val="0"/>
      <w:divBdr>
        <w:top w:val="none" w:sz="0" w:space="0" w:color="auto"/>
        <w:left w:val="none" w:sz="0" w:space="0" w:color="auto"/>
        <w:bottom w:val="none" w:sz="0" w:space="0" w:color="auto"/>
        <w:right w:val="none" w:sz="0" w:space="0" w:color="auto"/>
      </w:divBdr>
    </w:div>
    <w:div w:id="939072283">
      <w:marLeft w:val="0"/>
      <w:marRight w:val="0"/>
      <w:marTop w:val="0"/>
      <w:marBottom w:val="0"/>
      <w:divBdr>
        <w:top w:val="none" w:sz="0" w:space="0" w:color="auto"/>
        <w:left w:val="none" w:sz="0" w:space="0" w:color="auto"/>
        <w:bottom w:val="none" w:sz="0" w:space="0" w:color="auto"/>
        <w:right w:val="none" w:sz="0" w:space="0" w:color="auto"/>
      </w:divBdr>
    </w:div>
    <w:div w:id="939072284">
      <w:marLeft w:val="0"/>
      <w:marRight w:val="0"/>
      <w:marTop w:val="0"/>
      <w:marBottom w:val="0"/>
      <w:divBdr>
        <w:top w:val="none" w:sz="0" w:space="0" w:color="auto"/>
        <w:left w:val="none" w:sz="0" w:space="0" w:color="auto"/>
        <w:bottom w:val="none" w:sz="0" w:space="0" w:color="auto"/>
        <w:right w:val="none" w:sz="0" w:space="0" w:color="auto"/>
      </w:divBdr>
    </w:div>
    <w:div w:id="939072285">
      <w:marLeft w:val="0"/>
      <w:marRight w:val="0"/>
      <w:marTop w:val="0"/>
      <w:marBottom w:val="0"/>
      <w:divBdr>
        <w:top w:val="none" w:sz="0" w:space="0" w:color="auto"/>
        <w:left w:val="none" w:sz="0" w:space="0" w:color="auto"/>
        <w:bottom w:val="none" w:sz="0" w:space="0" w:color="auto"/>
        <w:right w:val="none" w:sz="0" w:space="0" w:color="auto"/>
      </w:divBdr>
    </w:div>
    <w:div w:id="939072287">
      <w:marLeft w:val="0"/>
      <w:marRight w:val="0"/>
      <w:marTop w:val="0"/>
      <w:marBottom w:val="0"/>
      <w:divBdr>
        <w:top w:val="none" w:sz="0" w:space="0" w:color="auto"/>
        <w:left w:val="none" w:sz="0" w:space="0" w:color="auto"/>
        <w:bottom w:val="none" w:sz="0" w:space="0" w:color="auto"/>
        <w:right w:val="none" w:sz="0" w:space="0" w:color="auto"/>
      </w:divBdr>
      <w:divsChild>
        <w:div w:id="939073725">
          <w:marLeft w:val="0"/>
          <w:marRight w:val="0"/>
          <w:marTop w:val="0"/>
          <w:marBottom w:val="0"/>
          <w:divBdr>
            <w:top w:val="none" w:sz="0" w:space="0" w:color="auto"/>
            <w:left w:val="none" w:sz="0" w:space="0" w:color="auto"/>
            <w:bottom w:val="none" w:sz="0" w:space="0" w:color="auto"/>
            <w:right w:val="none" w:sz="0" w:space="0" w:color="auto"/>
          </w:divBdr>
          <w:divsChild>
            <w:div w:id="939073143">
              <w:marLeft w:val="0"/>
              <w:marRight w:val="0"/>
              <w:marTop w:val="0"/>
              <w:marBottom w:val="0"/>
              <w:divBdr>
                <w:top w:val="none" w:sz="0" w:space="0" w:color="auto"/>
                <w:left w:val="none" w:sz="0" w:space="0" w:color="auto"/>
                <w:bottom w:val="none" w:sz="0" w:space="0" w:color="auto"/>
                <w:right w:val="none" w:sz="0" w:space="0" w:color="auto"/>
              </w:divBdr>
              <w:divsChild>
                <w:div w:id="939074192">
                  <w:marLeft w:val="0"/>
                  <w:marRight w:val="0"/>
                  <w:marTop w:val="0"/>
                  <w:marBottom w:val="0"/>
                  <w:divBdr>
                    <w:top w:val="none" w:sz="0" w:space="0" w:color="auto"/>
                    <w:left w:val="none" w:sz="0" w:space="0" w:color="auto"/>
                    <w:bottom w:val="none" w:sz="0" w:space="0" w:color="auto"/>
                    <w:right w:val="none" w:sz="0" w:space="0" w:color="auto"/>
                  </w:divBdr>
                  <w:divsChild>
                    <w:div w:id="939072069">
                      <w:marLeft w:val="0"/>
                      <w:marRight w:val="0"/>
                      <w:marTop w:val="0"/>
                      <w:marBottom w:val="0"/>
                      <w:divBdr>
                        <w:top w:val="none" w:sz="0" w:space="0" w:color="auto"/>
                        <w:left w:val="none" w:sz="0" w:space="0" w:color="auto"/>
                        <w:bottom w:val="none" w:sz="0" w:space="0" w:color="auto"/>
                        <w:right w:val="none" w:sz="0" w:space="0" w:color="auto"/>
                      </w:divBdr>
                      <w:divsChild>
                        <w:div w:id="939072723">
                          <w:marLeft w:val="0"/>
                          <w:marRight w:val="0"/>
                          <w:marTop w:val="0"/>
                          <w:marBottom w:val="0"/>
                          <w:divBdr>
                            <w:top w:val="none" w:sz="0" w:space="0" w:color="auto"/>
                            <w:left w:val="none" w:sz="0" w:space="0" w:color="auto"/>
                            <w:bottom w:val="none" w:sz="0" w:space="0" w:color="auto"/>
                            <w:right w:val="none" w:sz="0" w:space="0" w:color="auto"/>
                          </w:divBdr>
                          <w:divsChild>
                            <w:div w:id="93907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2288">
      <w:marLeft w:val="0"/>
      <w:marRight w:val="0"/>
      <w:marTop w:val="0"/>
      <w:marBottom w:val="0"/>
      <w:divBdr>
        <w:top w:val="none" w:sz="0" w:space="0" w:color="auto"/>
        <w:left w:val="none" w:sz="0" w:space="0" w:color="auto"/>
        <w:bottom w:val="none" w:sz="0" w:space="0" w:color="auto"/>
        <w:right w:val="none" w:sz="0" w:space="0" w:color="auto"/>
      </w:divBdr>
    </w:div>
    <w:div w:id="939072290">
      <w:marLeft w:val="0"/>
      <w:marRight w:val="0"/>
      <w:marTop w:val="0"/>
      <w:marBottom w:val="0"/>
      <w:divBdr>
        <w:top w:val="none" w:sz="0" w:space="0" w:color="auto"/>
        <w:left w:val="none" w:sz="0" w:space="0" w:color="auto"/>
        <w:bottom w:val="none" w:sz="0" w:space="0" w:color="auto"/>
        <w:right w:val="none" w:sz="0" w:space="0" w:color="auto"/>
      </w:divBdr>
      <w:divsChild>
        <w:div w:id="939072044">
          <w:marLeft w:val="0"/>
          <w:marRight w:val="0"/>
          <w:marTop w:val="0"/>
          <w:marBottom w:val="0"/>
          <w:divBdr>
            <w:top w:val="none" w:sz="0" w:space="0" w:color="auto"/>
            <w:left w:val="none" w:sz="0" w:space="0" w:color="auto"/>
            <w:bottom w:val="none" w:sz="0" w:space="0" w:color="auto"/>
            <w:right w:val="none" w:sz="0" w:space="0" w:color="auto"/>
          </w:divBdr>
          <w:divsChild>
            <w:div w:id="939074200">
              <w:marLeft w:val="0"/>
              <w:marRight w:val="0"/>
              <w:marTop w:val="0"/>
              <w:marBottom w:val="0"/>
              <w:divBdr>
                <w:top w:val="none" w:sz="0" w:space="0" w:color="auto"/>
                <w:left w:val="none" w:sz="0" w:space="0" w:color="auto"/>
                <w:bottom w:val="none" w:sz="0" w:space="0" w:color="auto"/>
                <w:right w:val="none" w:sz="0" w:space="0" w:color="auto"/>
              </w:divBdr>
              <w:divsChild>
                <w:div w:id="9390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338">
          <w:marLeft w:val="0"/>
          <w:marRight w:val="0"/>
          <w:marTop w:val="0"/>
          <w:marBottom w:val="0"/>
          <w:divBdr>
            <w:top w:val="none" w:sz="0" w:space="0" w:color="auto"/>
            <w:left w:val="none" w:sz="0" w:space="0" w:color="auto"/>
            <w:bottom w:val="none" w:sz="0" w:space="0" w:color="auto"/>
            <w:right w:val="none" w:sz="0" w:space="0" w:color="auto"/>
          </w:divBdr>
        </w:div>
      </w:divsChild>
    </w:div>
    <w:div w:id="939072291">
      <w:marLeft w:val="0"/>
      <w:marRight w:val="0"/>
      <w:marTop w:val="0"/>
      <w:marBottom w:val="0"/>
      <w:divBdr>
        <w:top w:val="none" w:sz="0" w:space="0" w:color="auto"/>
        <w:left w:val="none" w:sz="0" w:space="0" w:color="auto"/>
        <w:bottom w:val="none" w:sz="0" w:space="0" w:color="auto"/>
        <w:right w:val="none" w:sz="0" w:space="0" w:color="auto"/>
      </w:divBdr>
    </w:div>
    <w:div w:id="939072292">
      <w:marLeft w:val="0"/>
      <w:marRight w:val="0"/>
      <w:marTop w:val="0"/>
      <w:marBottom w:val="0"/>
      <w:divBdr>
        <w:top w:val="none" w:sz="0" w:space="0" w:color="auto"/>
        <w:left w:val="none" w:sz="0" w:space="0" w:color="auto"/>
        <w:bottom w:val="none" w:sz="0" w:space="0" w:color="auto"/>
        <w:right w:val="none" w:sz="0" w:space="0" w:color="auto"/>
      </w:divBdr>
    </w:div>
    <w:div w:id="939072294">
      <w:marLeft w:val="0"/>
      <w:marRight w:val="0"/>
      <w:marTop w:val="0"/>
      <w:marBottom w:val="0"/>
      <w:divBdr>
        <w:top w:val="none" w:sz="0" w:space="0" w:color="auto"/>
        <w:left w:val="none" w:sz="0" w:space="0" w:color="auto"/>
        <w:bottom w:val="none" w:sz="0" w:space="0" w:color="auto"/>
        <w:right w:val="none" w:sz="0" w:space="0" w:color="auto"/>
      </w:divBdr>
    </w:div>
    <w:div w:id="939072295">
      <w:marLeft w:val="0"/>
      <w:marRight w:val="0"/>
      <w:marTop w:val="0"/>
      <w:marBottom w:val="0"/>
      <w:divBdr>
        <w:top w:val="none" w:sz="0" w:space="0" w:color="auto"/>
        <w:left w:val="none" w:sz="0" w:space="0" w:color="auto"/>
        <w:bottom w:val="none" w:sz="0" w:space="0" w:color="auto"/>
        <w:right w:val="none" w:sz="0" w:space="0" w:color="auto"/>
      </w:divBdr>
    </w:div>
    <w:div w:id="939072300">
      <w:marLeft w:val="0"/>
      <w:marRight w:val="0"/>
      <w:marTop w:val="0"/>
      <w:marBottom w:val="0"/>
      <w:divBdr>
        <w:top w:val="none" w:sz="0" w:space="0" w:color="auto"/>
        <w:left w:val="none" w:sz="0" w:space="0" w:color="auto"/>
        <w:bottom w:val="none" w:sz="0" w:space="0" w:color="auto"/>
        <w:right w:val="none" w:sz="0" w:space="0" w:color="auto"/>
      </w:divBdr>
      <w:divsChild>
        <w:div w:id="939073973">
          <w:marLeft w:val="0"/>
          <w:marRight w:val="0"/>
          <w:marTop w:val="0"/>
          <w:marBottom w:val="0"/>
          <w:divBdr>
            <w:top w:val="none" w:sz="0" w:space="0" w:color="auto"/>
            <w:left w:val="none" w:sz="0" w:space="0" w:color="auto"/>
            <w:bottom w:val="none" w:sz="0" w:space="0" w:color="auto"/>
            <w:right w:val="none" w:sz="0" w:space="0" w:color="auto"/>
          </w:divBdr>
        </w:div>
      </w:divsChild>
    </w:div>
    <w:div w:id="939072301">
      <w:marLeft w:val="0"/>
      <w:marRight w:val="0"/>
      <w:marTop w:val="0"/>
      <w:marBottom w:val="0"/>
      <w:divBdr>
        <w:top w:val="none" w:sz="0" w:space="0" w:color="auto"/>
        <w:left w:val="none" w:sz="0" w:space="0" w:color="auto"/>
        <w:bottom w:val="none" w:sz="0" w:space="0" w:color="auto"/>
        <w:right w:val="none" w:sz="0" w:space="0" w:color="auto"/>
      </w:divBdr>
    </w:div>
    <w:div w:id="939072303">
      <w:marLeft w:val="0"/>
      <w:marRight w:val="0"/>
      <w:marTop w:val="0"/>
      <w:marBottom w:val="0"/>
      <w:divBdr>
        <w:top w:val="none" w:sz="0" w:space="0" w:color="auto"/>
        <w:left w:val="none" w:sz="0" w:space="0" w:color="auto"/>
        <w:bottom w:val="none" w:sz="0" w:space="0" w:color="auto"/>
        <w:right w:val="none" w:sz="0" w:space="0" w:color="auto"/>
      </w:divBdr>
    </w:div>
    <w:div w:id="939072305">
      <w:marLeft w:val="0"/>
      <w:marRight w:val="0"/>
      <w:marTop w:val="0"/>
      <w:marBottom w:val="0"/>
      <w:divBdr>
        <w:top w:val="none" w:sz="0" w:space="0" w:color="auto"/>
        <w:left w:val="none" w:sz="0" w:space="0" w:color="auto"/>
        <w:bottom w:val="none" w:sz="0" w:space="0" w:color="auto"/>
        <w:right w:val="none" w:sz="0" w:space="0" w:color="auto"/>
      </w:divBdr>
      <w:divsChild>
        <w:div w:id="939071958">
          <w:marLeft w:val="0"/>
          <w:marRight w:val="0"/>
          <w:marTop w:val="0"/>
          <w:marBottom w:val="0"/>
          <w:divBdr>
            <w:top w:val="none" w:sz="0" w:space="0" w:color="auto"/>
            <w:left w:val="none" w:sz="0" w:space="0" w:color="auto"/>
            <w:bottom w:val="none" w:sz="0" w:space="0" w:color="auto"/>
            <w:right w:val="none" w:sz="0" w:space="0" w:color="auto"/>
          </w:divBdr>
        </w:div>
        <w:div w:id="939072395">
          <w:marLeft w:val="0"/>
          <w:marRight w:val="0"/>
          <w:marTop w:val="0"/>
          <w:marBottom w:val="0"/>
          <w:divBdr>
            <w:top w:val="none" w:sz="0" w:space="0" w:color="auto"/>
            <w:left w:val="none" w:sz="0" w:space="0" w:color="auto"/>
            <w:bottom w:val="none" w:sz="0" w:space="0" w:color="auto"/>
            <w:right w:val="none" w:sz="0" w:space="0" w:color="auto"/>
          </w:divBdr>
        </w:div>
        <w:div w:id="939072819">
          <w:marLeft w:val="0"/>
          <w:marRight w:val="0"/>
          <w:marTop w:val="0"/>
          <w:marBottom w:val="0"/>
          <w:divBdr>
            <w:top w:val="none" w:sz="0" w:space="0" w:color="auto"/>
            <w:left w:val="none" w:sz="0" w:space="0" w:color="auto"/>
            <w:bottom w:val="none" w:sz="0" w:space="0" w:color="auto"/>
            <w:right w:val="none" w:sz="0" w:space="0" w:color="auto"/>
          </w:divBdr>
        </w:div>
        <w:div w:id="939073442">
          <w:marLeft w:val="0"/>
          <w:marRight w:val="0"/>
          <w:marTop w:val="0"/>
          <w:marBottom w:val="0"/>
          <w:divBdr>
            <w:top w:val="none" w:sz="0" w:space="0" w:color="auto"/>
            <w:left w:val="none" w:sz="0" w:space="0" w:color="auto"/>
            <w:bottom w:val="none" w:sz="0" w:space="0" w:color="auto"/>
            <w:right w:val="none" w:sz="0" w:space="0" w:color="auto"/>
          </w:divBdr>
        </w:div>
        <w:div w:id="939073683">
          <w:marLeft w:val="0"/>
          <w:marRight w:val="0"/>
          <w:marTop w:val="0"/>
          <w:marBottom w:val="0"/>
          <w:divBdr>
            <w:top w:val="none" w:sz="0" w:space="0" w:color="auto"/>
            <w:left w:val="none" w:sz="0" w:space="0" w:color="auto"/>
            <w:bottom w:val="none" w:sz="0" w:space="0" w:color="auto"/>
            <w:right w:val="none" w:sz="0" w:space="0" w:color="auto"/>
          </w:divBdr>
        </w:div>
      </w:divsChild>
    </w:div>
    <w:div w:id="939072308">
      <w:marLeft w:val="0"/>
      <w:marRight w:val="0"/>
      <w:marTop w:val="0"/>
      <w:marBottom w:val="0"/>
      <w:divBdr>
        <w:top w:val="none" w:sz="0" w:space="0" w:color="auto"/>
        <w:left w:val="none" w:sz="0" w:space="0" w:color="auto"/>
        <w:bottom w:val="none" w:sz="0" w:space="0" w:color="auto"/>
        <w:right w:val="none" w:sz="0" w:space="0" w:color="auto"/>
      </w:divBdr>
    </w:div>
    <w:div w:id="939072310">
      <w:marLeft w:val="0"/>
      <w:marRight w:val="0"/>
      <w:marTop w:val="0"/>
      <w:marBottom w:val="0"/>
      <w:divBdr>
        <w:top w:val="none" w:sz="0" w:space="0" w:color="auto"/>
        <w:left w:val="none" w:sz="0" w:space="0" w:color="auto"/>
        <w:bottom w:val="none" w:sz="0" w:space="0" w:color="auto"/>
        <w:right w:val="none" w:sz="0" w:space="0" w:color="auto"/>
      </w:divBdr>
    </w:div>
    <w:div w:id="939072313">
      <w:marLeft w:val="0"/>
      <w:marRight w:val="0"/>
      <w:marTop w:val="0"/>
      <w:marBottom w:val="0"/>
      <w:divBdr>
        <w:top w:val="none" w:sz="0" w:space="0" w:color="auto"/>
        <w:left w:val="none" w:sz="0" w:space="0" w:color="auto"/>
        <w:bottom w:val="none" w:sz="0" w:space="0" w:color="auto"/>
        <w:right w:val="none" w:sz="0" w:space="0" w:color="auto"/>
      </w:divBdr>
    </w:div>
    <w:div w:id="939072317">
      <w:marLeft w:val="0"/>
      <w:marRight w:val="0"/>
      <w:marTop w:val="0"/>
      <w:marBottom w:val="0"/>
      <w:divBdr>
        <w:top w:val="none" w:sz="0" w:space="0" w:color="auto"/>
        <w:left w:val="none" w:sz="0" w:space="0" w:color="auto"/>
        <w:bottom w:val="none" w:sz="0" w:space="0" w:color="auto"/>
        <w:right w:val="none" w:sz="0" w:space="0" w:color="auto"/>
      </w:divBdr>
    </w:div>
    <w:div w:id="939072318">
      <w:marLeft w:val="0"/>
      <w:marRight w:val="0"/>
      <w:marTop w:val="0"/>
      <w:marBottom w:val="0"/>
      <w:divBdr>
        <w:top w:val="none" w:sz="0" w:space="0" w:color="auto"/>
        <w:left w:val="none" w:sz="0" w:space="0" w:color="auto"/>
        <w:bottom w:val="none" w:sz="0" w:space="0" w:color="auto"/>
        <w:right w:val="none" w:sz="0" w:space="0" w:color="auto"/>
      </w:divBdr>
    </w:div>
    <w:div w:id="939072319">
      <w:marLeft w:val="0"/>
      <w:marRight w:val="0"/>
      <w:marTop w:val="0"/>
      <w:marBottom w:val="0"/>
      <w:divBdr>
        <w:top w:val="none" w:sz="0" w:space="0" w:color="auto"/>
        <w:left w:val="none" w:sz="0" w:space="0" w:color="auto"/>
        <w:bottom w:val="none" w:sz="0" w:space="0" w:color="auto"/>
        <w:right w:val="none" w:sz="0" w:space="0" w:color="auto"/>
      </w:divBdr>
    </w:div>
    <w:div w:id="939072324">
      <w:marLeft w:val="0"/>
      <w:marRight w:val="0"/>
      <w:marTop w:val="0"/>
      <w:marBottom w:val="0"/>
      <w:divBdr>
        <w:top w:val="none" w:sz="0" w:space="0" w:color="auto"/>
        <w:left w:val="none" w:sz="0" w:space="0" w:color="auto"/>
        <w:bottom w:val="none" w:sz="0" w:space="0" w:color="auto"/>
        <w:right w:val="none" w:sz="0" w:space="0" w:color="auto"/>
      </w:divBdr>
    </w:div>
    <w:div w:id="939072325">
      <w:marLeft w:val="0"/>
      <w:marRight w:val="0"/>
      <w:marTop w:val="0"/>
      <w:marBottom w:val="0"/>
      <w:divBdr>
        <w:top w:val="none" w:sz="0" w:space="0" w:color="auto"/>
        <w:left w:val="none" w:sz="0" w:space="0" w:color="auto"/>
        <w:bottom w:val="none" w:sz="0" w:space="0" w:color="auto"/>
        <w:right w:val="none" w:sz="0" w:space="0" w:color="auto"/>
      </w:divBdr>
      <w:divsChild>
        <w:div w:id="939072362">
          <w:marLeft w:val="0"/>
          <w:marRight w:val="0"/>
          <w:marTop w:val="0"/>
          <w:marBottom w:val="0"/>
          <w:divBdr>
            <w:top w:val="none" w:sz="0" w:space="0" w:color="auto"/>
            <w:left w:val="none" w:sz="0" w:space="0" w:color="auto"/>
            <w:bottom w:val="none" w:sz="0" w:space="0" w:color="auto"/>
            <w:right w:val="none" w:sz="0" w:space="0" w:color="auto"/>
          </w:divBdr>
        </w:div>
        <w:div w:id="939072690">
          <w:marLeft w:val="0"/>
          <w:marRight w:val="0"/>
          <w:marTop w:val="0"/>
          <w:marBottom w:val="0"/>
          <w:divBdr>
            <w:top w:val="none" w:sz="0" w:space="0" w:color="auto"/>
            <w:left w:val="none" w:sz="0" w:space="0" w:color="auto"/>
            <w:bottom w:val="none" w:sz="0" w:space="0" w:color="auto"/>
            <w:right w:val="none" w:sz="0" w:space="0" w:color="auto"/>
          </w:divBdr>
        </w:div>
        <w:div w:id="939073306">
          <w:marLeft w:val="0"/>
          <w:marRight w:val="0"/>
          <w:marTop w:val="0"/>
          <w:marBottom w:val="0"/>
          <w:divBdr>
            <w:top w:val="none" w:sz="0" w:space="0" w:color="auto"/>
            <w:left w:val="none" w:sz="0" w:space="0" w:color="auto"/>
            <w:bottom w:val="none" w:sz="0" w:space="0" w:color="auto"/>
            <w:right w:val="none" w:sz="0" w:space="0" w:color="auto"/>
          </w:divBdr>
          <w:divsChild>
            <w:div w:id="939072734">
              <w:marLeft w:val="0"/>
              <w:marRight w:val="0"/>
              <w:marTop w:val="0"/>
              <w:marBottom w:val="0"/>
              <w:divBdr>
                <w:top w:val="none" w:sz="0" w:space="0" w:color="auto"/>
                <w:left w:val="none" w:sz="0" w:space="0" w:color="auto"/>
                <w:bottom w:val="none" w:sz="0" w:space="0" w:color="auto"/>
                <w:right w:val="none" w:sz="0" w:space="0" w:color="auto"/>
              </w:divBdr>
            </w:div>
            <w:div w:id="939074530">
              <w:marLeft w:val="0"/>
              <w:marRight w:val="0"/>
              <w:marTop w:val="0"/>
              <w:marBottom w:val="0"/>
              <w:divBdr>
                <w:top w:val="none" w:sz="0" w:space="0" w:color="auto"/>
                <w:left w:val="none" w:sz="0" w:space="0" w:color="auto"/>
                <w:bottom w:val="none" w:sz="0" w:space="0" w:color="auto"/>
                <w:right w:val="none" w:sz="0" w:space="0" w:color="auto"/>
              </w:divBdr>
              <w:divsChild>
                <w:div w:id="93907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322">
          <w:marLeft w:val="0"/>
          <w:marRight w:val="0"/>
          <w:marTop w:val="0"/>
          <w:marBottom w:val="0"/>
          <w:divBdr>
            <w:top w:val="none" w:sz="0" w:space="0" w:color="auto"/>
            <w:left w:val="none" w:sz="0" w:space="0" w:color="auto"/>
            <w:bottom w:val="none" w:sz="0" w:space="0" w:color="auto"/>
            <w:right w:val="none" w:sz="0" w:space="0" w:color="auto"/>
          </w:divBdr>
        </w:div>
      </w:divsChild>
    </w:div>
    <w:div w:id="939072328">
      <w:marLeft w:val="0"/>
      <w:marRight w:val="0"/>
      <w:marTop w:val="0"/>
      <w:marBottom w:val="0"/>
      <w:divBdr>
        <w:top w:val="none" w:sz="0" w:space="0" w:color="auto"/>
        <w:left w:val="none" w:sz="0" w:space="0" w:color="auto"/>
        <w:bottom w:val="none" w:sz="0" w:space="0" w:color="auto"/>
        <w:right w:val="none" w:sz="0" w:space="0" w:color="auto"/>
      </w:divBdr>
      <w:divsChild>
        <w:div w:id="939072410">
          <w:marLeft w:val="0"/>
          <w:marRight w:val="0"/>
          <w:marTop w:val="0"/>
          <w:marBottom w:val="0"/>
          <w:divBdr>
            <w:top w:val="none" w:sz="0" w:space="0" w:color="auto"/>
            <w:left w:val="none" w:sz="0" w:space="0" w:color="auto"/>
            <w:bottom w:val="none" w:sz="0" w:space="0" w:color="auto"/>
            <w:right w:val="none" w:sz="0" w:space="0" w:color="auto"/>
          </w:divBdr>
          <w:divsChild>
            <w:div w:id="939073444">
              <w:marLeft w:val="0"/>
              <w:marRight w:val="0"/>
              <w:marTop w:val="0"/>
              <w:marBottom w:val="0"/>
              <w:divBdr>
                <w:top w:val="none" w:sz="0" w:space="0" w:color="auto"/>
                <w:left w:val="none" w:sz="0" w:space="0" w:color="auto"/>
                <w:bottom w:val="none" w:sz="0" w:space="0" w:color="auto"/>
                <w:right w:val="none" w:sz="0" w:space="0" w:color="auto"/>
              </w:divBdr>
              <w:divsChild>
                <w:div w:id="939073358">
                  <w:marLeft w:val="0"/>
                  <w:marRight w:val="0"/>
                  <w:marTop w:val="72"/>
                  <w:marBottom w:val="300"/>
                  <w:divBdr>
                    <w:top w:val="dotted" w:sz="4" w:space="0" w:color="FFFFFF"/>
                    <w:left w:val="dotted" w:sz="2" w:space="8" w:color="FFFFFF"/>
                    <w:bottom w:val="dotted" w:sz="4" w:space="0" w:color="FFFFFF"/>
                    <w:right w:val="dotted" w:sz="2" w:space="8" w:color="FFFFFF"/>
                  </w:divBdr>
                  <w:divsChild>
                    <w:div w:id="939072878">
                      <w:marLeft w:val="0"/>
                      <w:marRight w:val="0"/>
                      <w:marTop w:val="0"/>
                      <w:marBottom w:val="0"/>
                      <w:divBdr>
                        <w:top w:val="dotted" w:sz="2" w:space="6" w:color="FFFFFF"/>
                        <w:left w:val="dotted" w:sz="4" w:space="17" w:color="FFFFFF"/>
                        <w:bottom w:val="dotted" w:sz="4" w:space="1" w:color="FFFFFF"/>
                        <w:right w:val="dotted" w:sz="4" w:space="8" w:color="FFFFFF"/>
                      </w:divBdr>
                      <w:divsChild>
                        <w:div w:id="939072255">
                          <w:marLeft w:val="0"/>
                          <w:marRight w:val="0"/>
                          <w:marTop w:val="0"/>
                          <w:marBottom w:val="0"/>
                          <w:divBdr>
                            <w:top w:val="none" w:sz="0" w:space="0" w:color="auto"/>
                            <w:left w:val="none" w:sz="0" w:space="0" w:color="auto"/>
                            <w:bottom w:val="none" w:sz="0" w:space="0" w:color="auto"/>
                            <w:right w:val="none" w:sz="0" w:space="0" w:color="auto"/>
                          </w:divBdr>
                        </w:div>
                        <w:div w:id="939072411">
                          <w:marLeft w:val="0"/>
                          <w:marRight w:val="0"/>
                          <w:marTop w:val="0"/>
                          <w:marBottom w:val="0"/>
                          <w:divBdr>
                            <w:top w:val="none" w:sz="0" w:space="0" w:color="auto"/>
                            <w:left w:val="none" w:sz="0" w:space="0" w:color="auto"/>
                            <w:bottom w:val="none" w:sz="0" w:space="0" w:color="auto"/>
                            <w:right w:val="none" w:sz="0" w:space="0" w:color="auto"/>
                          </w:divBdr>
                        </w:div>
                        <w:div w:id="939072560">
                          <w:marLeft w:val="0"/>
                          <w:marRight w:val="0"/>
                          <w:marTop w:val="0"/>
                          <w:marBottom w:val="0"/>
                          <w:divBdr>
                            <w:top w:val="none" w:sz="0" w:space="0" w:color="auto"/>
                            <w:left w:val="none" w:sz="0" w:space="0" w:color="auto"/>
                            <w:bottom w:val="none" w:sz="0" w:space="0" w:color="auto"/>
                            <w:right w:val="none" w:sz="0" w:space="0" w:color="auto"/>
                          </w:divBdr>
                        </w:div>
                        <w:div w:id="939072845">
                          <w:marLeft w:val="0"/>
                          <w:marRight w:val="0"/>
                          <w:marTop w:val="0"/>
                          <w:marBottom w:val="0"/>
                          <w:divBdr>
                            <w:top w:val="none" w:sz="0" w:space="0" w:color="auto"/>
                            <w:left w:val="none" w:sz="0" w:space="0" w:color="auto"/>
                            <w:bottom w:val="none" w:sz="0" w:space="0" w:color="auto"/>
                            <w:right w:val="none" w:sz="0" w:space="0" w:color="auto"/>
                          </w:divBdr>
                        </w:div>
                        <w:div w:id="939072974">
                          <w:marLeft w:val="0"/>
                          <w:marRight w:val="0"/>
                          <w:marTop w:val="0"/>
                          <w:marBottom w:val="0"/>
                          <w:divBdr>
                            <w:top w:val="none" w:sz="0" w:space="0" w:color="auto"/>
                            <w:left w:val="none" w:sz="0" w:space="0" w:color="auto"/>
                            <w:bottom w:val="none" w:sz="0" w:space="0" w:color="auto"/>
                            <w:right w:val="none" w:sz="0" w:space="0" w:color="auto"/>
                          </w:divBdr>
                        </w:div>
                        <w:div w:id="939072995">
                          <w:marLeft w:val="0"/>
                          <w:marRight w:val="0"/>
                          <w:marTop w:val="0"/>
                          <w:marBottom w:val="0"/>
                          <w:divBdr>
                            <w:top w:val="none" w:sz="0" w:space="0" w:color="auto"/>
                            <w:left w:val="none" w:sz="0" w:space="0" w:color="auto"/>
                            <w:bottom w:val="none" w:sz="0" w:space="0" w:color="auto"/>
                            <w:right w:val="none" w:sz="0" w:space="0" w:color="auto"/>
                          </w:divBdr>
                        </w:div>
                        <w:div w:id="939073364">
                          <w:marLeft w:val="0"/>
                          <w:marRight w:val="0"/>
                          <w:marTop w:val="0"/>
                          <w:marBottom w:val="0"/>
                          <w:divBdr>
                            <w:top w:val="none" w:sz="0" w:space="0" w:color="auto"/>
                            <w:left w:val="none" w:sz="0" w:space="0" w:color="auto"/>
                            <w:bottom w:val="none" w:sz="0" w:space="0" w:color="auto"/>
                            <w:right w:val="none" w:sz="0" w:space="0" w:color="auto"/>
                          </w:divBdr>
                        </w:div>
                        <w:div w:id="939073596">
                          <w:marLeft w:val="0"/>
                          <w:marRight w:val="0"/>
                          <w:marTop w:val="0"/>
                          <w:marBottom w:val="0"/>
                          <w:divBdr>
                            <w:top w:val="none" w:sz="0" w:space="0" w:color="auto"/>
                            <w:left w:val="none" w:sz="0" w:space="0" w:color="auto"/>
                            <w:bottom w:val="none" w:sz="0" w:space="0" w:color="auto"/>
                            <w:right w:val="none" w:sz="0" w:space="0" w:color="auto"/>
                          </w:divBdr>
                        </w:div>
                        <w:div w:id="939073608">
                          <w:marLeft w:val="0"/>
                          <w:marRight w:val="0"/>
                          <w:marTop w:val="0"/>
                          <w:marBottom w:val="0"/>
                          <w:divBdr>
                            <w:top w:val="none" w:sz="0" w:space="0" w:color="auto"/>
                            <w:left w:val="none" w:sz="0" w:space="0" w:color="auto"/>
                            <w:bottom w:val="none" w:sz="0" w:space="0" w:color="auto"/>
                            <w:right w:val="none" w:sz="0" w:space="0" w:color="auto"/>
                          </w:divBdr>
                        </w:div>
                        <w:div w:id="939073719">
                          <w:marLeft w:val="0"/>
                          <w:marRight w:val="0"/>
                          <w:marTop w:val="0"/>
                          <w:marBottom w:val="0"/>
                          <w:divBdr>
                            <w:top w:val="none" w:sz="0" w:space="0" w:color="auto"/>
                            <w:left w:val="none" w:sz="0" w:space="0" w:color="auto"/>
                            <w:bottom w:val="none" w:sz="0" w:space="0" w:color="auto"/>
                            <w:right w:val="none" w:sz="0" w:space="0" w:color="auto"/>
                          </w:divBdr>
                        </w:div>
                        <w:div w:id="939073822">
                          <w:marLeft w:val="0"/>
                          <w:marRight w:val="0"/>
                          <w:marTop w:val="0"/>
                          <w:marBottom w:val="0"/>
                          <w:divBdr>
                            <w:top w:val="none" w:sz="0" w:space="0" w:color="auto"/>
                            <w:left w:val="none" w:sz="0" w:space="0" w:color="auto"/>
                            <w:bottom w:val="none" w:sz="0" w:space="0" w:color="auto"/>
                            <w:right w:val="none" w:sz="0" w:space="0" w:color="auto"/>
                          </w:divBdr>
                        </w:div>
                        <w:div w:id="939073922">
                          <w:marLeft w:val="0"/>
                          <w:marRight w:val="0"/>
                          <w:marTop w:val="0"/>
                          <w:marBottom w:val="0"/>
                          <w:divBdr>
                            <w:top w:val="none" w:sz="0" w:space="0" w:color="auto"/>
                            <w:left w:val="none" w:sz="0" w:space="0" w:color="auto"/>
                            <w:bottom w:val="none" w:sz="0" w:space="0" w:color="auto"/>
                            <w:right w:val="none" w:sz="0" w:space="0" w:color="auto"/>
                          </w:divBdr>
                        </w:div>
                        <w:div w:id="939074095">
                          <w:marLeft w:val="0"/>
                          <w:marRight w:val="0"/>
                          <w:marTop w:val="0"/>
                          <w:marBottom w:val="0"/>
                          <w:divBdr>
                            <w:top w:val="none" w:sz="0" w:space="0" w:color="auto"/>
                            <w:left w:val="none" w:sz="0" w:space="0" w:color="auto"/>
                            <w:bottom w:val="none" w:sz="0" w:space="0" w:color="auto"/>
                            <w:right w:val="none" w:sz="0" w:space="0" w:color="auto"/>
                          </w:divBdr>
                        </w:div>
                        <w:div w:id="939074292">
                          <w:marLeft w:val="0"/>
                          <w:marRight w:val="0"/>
                          <w:marTop w:val="0"/>
                          <w:marBottom w:val="0"/>
                          <w:divBdr>
                            <w:top w:val="none" w:sz="0" w:space="0" w:color="auto"/>
                            <w:left w:val="none" w:sz="0" w:space="0" w:color="auto"/>
                            <w:bottom w:val="none" w:sz="0" w:space="0" w:color="auto"/>
                            <w:right w:val="none" w:sz="0" w:space="0" w:color="auto"/>
                          </w:divBdr>
                        </w:div>
                        <w:div w:id="939074538">
                          <w:marLeft w:val="0"/>
                          <w:marRight w:val="0"/>
                          <w:marTop w:val="0"/>
                          <w:marBottom w:val="0"/>
                          <w:divBdr>
                            <w:top w:val="none" w:sz="0" w:space="0" w:color="auto"/>
                            <w:left w:val="none" w:sz="0" w:space="0" w:color="auto"/>
                            <w:bottom w:val="none" w:sz="0" w:space="0" w:color="auto"/>
                            <w:right w:val="none" w:sz="0" w:space="0" w:color="auto"/>
                          </w:divBdr>
                        </w:div>
                        <w:div w:id="939074648">
                          <w:marLeft w:val="0"/>
                          <w:marRight w:val="0"/>
                          <w:marTop w:val="0"/>
                          <w:marBottom w:val="0"/>
                          <w:divBdr>
                            <w:top w:val="none" w:sz="0" w:space="0" w:color="auto"/>
                            <w:left w:val="none" w:sz="0" w:space="0" w:color="auto"/>
                            <w:bottom w:val="none" w:sz="0" w:space="0" w:color="auto"/>
                            <w:right w:val="none" w:sz="0" w:space="0" w:color="auto"/>
                          </w:divBdr>
                        </w:div>
                        <w:div w:id="939074662">
                          <w:marLeft w:val="0"/>
                          <w:marRight w:val="0"/>
                          <w:marTop w:val="0"/>
                          <w:marBottom w:val="0"/>
                          <w:divBdr>
                            <w:top w:val="none" w:sz="0" w:space="0" w:color="auto"/>
                            <w:left w:val="none" w:sz="0" w:space="0" w:color="auto"/>
                            <w:bottom w:val="none" w:sz="0" w:space="0" w:color="auto"/>
                            <w:right w:val="none" w:sz="0" w:space="0" w:color="auto"/>
                          </w:divBdr>
                        </w:div>
                      </w:divsChild>
                    </w:div>
                    <w:div w:id="939074271">
                      <w:marLeft w:val="0"/>
                      <w:marRight w:val="0"/>
                      <w:marTop w:val="0"/>
                      <w:marBottom w:val="0"/>
                      <w:divBdr>
                        <w:top w:val="none" w:sz="0" w:space="0" w:color="auto"/>
                        <w:left w:val="none" w:sz="0" w:space="0" w:color="auto"/>
                        <w:bottom w:val="none" w:sz="0" w:space="0" w:color="auto"/>
                        <w:right w:val="none" w:sz="0" w:space="0" w:color="auto"/>
                      </w:divBdr>
                      <w:divsChild>
                        <w:div w:id="93907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2329">
      <w:marLeft w:val="0"/>
      <w:marRight w:val="0"/>
      <w:marTop w:val="0"/>
      <w:marBottom w:val="0"/>
      <w:divBdr>
        <w:top w:val="none" w:sz="0" w:space="0" w:color="auto"/>
        <w:left w:val="none" w:sz="0" w:space="0" w:color="auto"/>
        <w:bottom w:val="none" w:sz="0" w:space="0" w:color="auto"/>
        <w:right w:val="none" w:sz="0" w:space="0" w:color="auto"/>
      </w:divBdr>
    </w:div>
    <w:div w:id="939072331">
      <w:marLeft w:val="0"/>
      <w:marRight w:val="0"/>
      <w:marTop w:val="0"/>
      <w:marBottom w:val="0"/>
      <w:divBdr>
        <w:top w:val="none" w:sz="0" w:space="0" w:color="auto"/>
        <w:left w:val="none" w:sz="0" w:space="0" w:color="auto"/>
        <w:bottom w:val="none" w:sz="0" w:space="0" w:color="auto"/>
        <w:right w:val="none" w:sz="0" w:space="0" w:color="auto"/>
      </w:divBdr>
    </w:div>
    <w:div w:id="939072332">
      <w:marLeft w:val="0"/>
      <w:marRight w:val="0"/>
      <w:marTop w:val="0"/>
      <w:marBottom w:val="0"/>
      <w:divBdr>
        <w:top w:val="none" w:sz="0" w:space="0" w:color="auto"/>
        <w:left w:val="none" w:sz="0" w:space="0" w:color="auto"/>
        <w:bottom w:val="none" w:sz="0" w:space="0" w:color="auto"/>
        <w:right w:val="none" w:sz="0" w:space="0" w:color="auto"/>
      </w:divBdr>
    </w:div>
    <w:div w:id="939072333">
      <w:marLeft w:val="0"/>
      <w:marRight w:val="0"/>
      <w:marTop w:val="0"/>
      <w:marBottom w:val="0"/>
      <w:divBdr>
        <w:top w:val="none" w:sz="0" w:space="0" w:color="auto"/>
        <w:left w:val="none" w:sz="0" w:space="0" w:color="auto"/>
        <w:bottom w:val="none" w:sz="0" w:space="0" w:color="auto"/>
        <w:right w:val="none" w:sz="0" w:space="0" w:color="auto"/>
      </w:divBdr>
    </w:div>
    <w:div w:id="939072339">
      <w:marLeft w:val="0"/>
      <w:marRight w:val="0"/>
      <w:marTop w:val="0"/>
      <w:marBottom w:val="0"/>
      <w:divBdr>
        <w:top w:val="none" w:sz="0" w:space="0" w:color="auto"/>
        <w:left w:val="none" w:sz="0" w:space="0" w:color="auto"/>
        <w:bottom w:val="none" w:sz="0" w:space="0" w:color="auto"/>
        <w:right w:val="none" w:sz="0" w:space="0" w:color="auto"/>
      </w:divBdr>
    </w:div>
    <w:div w:id="939072340">
      <w:marLeft w:val="0"/>
      <w:marRight w:val="0"/>
      <w:marTop w:val="0"/>
      <w:marBottom w:val="0"/>
      <w:divBdr>
        <w:top w:val="none" w:sz="0" w:space="0" w:color="auto"/>
        <w:left w:val="none" w:sz="0" w:space="0" w:color="auto"/>
        <w:bottom w:val="none" w:sz="0" w:space="0" w:color="auto"/>
        <w:right w:val="none" w:sz="0" w:space="0" w:color="auto"/>
      </w:divBdr>
      <w:divsChild>
        <w:div w:id="939073103">
          <w:marLeft w:val="0"/>
          <w:marRight w:val="0"/>
          <w:marTop w:val="0"/>
          <w:marBottom w:val="0"/>
          <w:divBdr>
            <w:top w:val="none" w:sz="0" w:space="0" w:color="auto"/>
            <w:left w:val="none" w:sz="0" w:space="0" w:color="auto"/>
            <w:bottom w:val="none" w:sz="0" w:space="0" w:color="auto"/>
            <w:right w:val="none" w:sz="0" w:space="0" w:color="auto"/>
          </w:divBdr>
          <w:divsChild>
            <w:div w:id="939073975">
              <w:marLeft w:val="0"/>
              <w:marRight w:val="0"/>
              <w:marTop w:val="0"/>
              <w:marBottom w:val="0"/>
              <w:divBdr>
                <w:top w:val="none" w:sz="0" w:space="0" w:color="auto"/>
                <w:left w:val="none" w:sz="0" w:space="0" w:color="auto"/>
                <w:bottom w:val="none" w:sz="0" w:space="0" w:color="auto"/>
                <w:right w:val="none" w:sz="0" w:space="0" w:color="auto"/>
              </w:divBdr>
              <w:divsChild>
                <w:div w:id="93907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341">
      <w:marLeft w:val="0"/>
      <w:marRight w:val="0"/>
      <w:marTop w:val="0"/>
      <w:marBottom w:val="0"/>
      <w:divBdr>
        <w:top w:val="none" w:sz="0" w:space="0" w:color="auto"/>
        <w:left w:val="none" w:sz="0" w:space="0" w:color="auto"/>
        <w:bottom w:val="none" w:sz="0" w:space="0" w:color="auto"/>
        <w:right w:val="none" w:sz="0" w:space="0" w:color="auto"/>
      </w:divBdr>
    </w:div>
    <w:div w:id="939072342">
      <w:marLeft w:val="0"/>
      <w:marRight w:val="0"/>
      <w:marTop w:val="0"/>
      <w:marBottom w:val="0"/>
      <w:divBdr>
        <w:top w:val="none" w:sz="0" w:space="0" w:color="auto"/>
        <w:left w:val="none" w:sz="0" w:space="0" w:color="auto"/>
        <w:bottom w:val="none" w:sz="0" w:space="0" w:color="auto"/>
        <w:right w:val="none" w:sz="0" w:space="0" w:color="auto"/>
      </w:divBdr>
    </w:div>
    <w:div w:id="939072344">
      <w:marLeft w:val="0"/>
      <w:marRight w:val="0"/>
      <w:marTop w:val="0"/>
      <w:marBottom w:val="0"/>
      <w:divBdr>
        <w:top w:val="none" w:sz="0" w:space="0" w:color="auto"/>
        <w:left w:val="none" w:sz="0" w:space="0" w:color="auto"/>
        <w:bottom w:val="none" w:sz="0" w:space="0" w:color="auto"/>
        <w:right w:val="none" w:sz="0" w:space="0" w:color="auto"/>
      </w:divBdr>
    </w:div>
    <w:div w:id="939072345">
      <w:marLeft w:val="0"/>
      <w:marRight w:val="0"/>
      <w:marTop w:val="0"/>
      <w:marBottom w:val="0"/>
      <w:divBdr>
        <w:top w:val="none" w:sz="0" w:space="0" w:color="auto"/>
        <w:left w:val="none" w:sz="0" w:space="0" w:color="auto"/>
        <w:bottom w:val="none" w:sz="0" w:space="0" w:color="auto"/>
        <w:right w:val="none" w:sz="0" w:space="0" w:color="auto"/>
      </w:divBdr>
    </w:div>
    <w:div w:id="939072346">
      <w:marLeft w:val="0"/>
      <w:marRight w:val="0"/>
      <w:marTop w:val="0"/>
      <w:marBottom w:val="0"/>
      <w:divBdr>
        <w:top w:val="none" w:sz="0" w:space="0" w:color="auto"/>
        <w:left w:val="none" w:sz="0" w:space="0" w:color="auto"/>
        <w:bottom w:val="none" w:sz="0" w:space="0" w:color="auto"/>
        <w:right w:val="none" w:sz="0" w:space="0" w:color="auto"/>
      </w:divBdr>
    </w:div>
    <w:div w:id="939072349">
      <w:marLeft w:val="0"/>
      <w:marRight w:val="0"/>
      <w:marTop w:val="0"/>
      <w:marBottom w:val="0"/>
      <w:divBdr>
        <w:top w:val="none" w:sz="0" w:space="0" w:color="auto"/>
        <w:left w:val="none" w:sz="0" w:space="0" w:color="auto"/>
        <w:bottom w:val="none" w:sz="0" w:space="0" w:color="auto"/>
        <w:right w:val="none" w:sz="0" w:space="0" w:color="auto"/>
      </w:divBdr>
    </w:div>
    <w:div w:id="939072350">
      <w:marLeft w:val="0"/>
      <w:marRight w:val="0"/>
      <w:marTop w:val="0"/>
      <w:marBottom w:val="0"/>
      <w:divBdr>
        <w:top w:val="none" w:sz="0" w:space="0" w:color="auto"/>
        <w:left w:val="none" w:sz="0" w:space="0" w:color="auto"/>
        <w:bottom w:val="none" w:sz="0" w:space="0" w:color="auto"/>
        <w:right w:val="none" w:sz="0" w:space="0" w:color="auto"/>
      </w:divBdr>
    </w:div>
    <w:div w:id="939072351">
      <w:marLeft w:val="0"/>
      <w:marRight w:val="0"/>
      <w:marTop w:val="0"/>
      <w:marBottom w:val="0"/>
      <w:divBdr>
        <w:top w:val="none" w:sz="0" w:space="0" w:color="auto"/>
        <w:left w:val="none" w:sz="0" w:space="0" w:color="auto"/>
        <w:bottom w:val="none" w:sz="0" w:space="0" w:color="auto"/>
        <w:right w:val="none" w:sz="0" w:space="0" w:color="auto"/>
      </w:divBdr>
    </w:div>
    <w:div w:id="939072352">
      <w:marLeft w:val="0"/>
      <w:marRight w:val="0"/>
      <w:marTop w:val="0"/>
      <w:marBottom w:val="0"/>
      <w:divBdr>
        <w:top w:val="none" w:sz="0" w:space="0" w:color="auto"/>
        <w:left w:val="none" w:sz="0" w:space="0" w:color="auto"/>
        <w:bottom w:val="none" w:sz="0" w:space="0" w:color="auto"/>
        <w:right w:val="none" w:sz="0" w:space="0" w:color="auto"/>
      </w:divBdr>
    </w:div>
    <w:div w:id="939072353">
      <w:marLeft w:val="0"/>
      <w:marRight w:val="0"/>
      <w:marTop w:val="0"/>
      <w:marBottom w:val="0"/>
      <w:divBdr>
        <w:top w:val="none" w:sz="0" w:space="0" w:color="auto"/>
        <w:left w:val="none" w:sz="0" w:space="0" w:color="auto"/>
        <w:bottom w:val="none" w:sz="0" w:space="0" w:color="auto"/>
        <w:right w:val="none" w:sz="0" w:space="0" w:color="auto"/>
      </w:divBdr>
      <w:divsChild>
        <w:div w:id="939072692">
          <w:marLeft w:val="0"/>
          <w:marRight w:val="0"/>
          <w:marTop w:val="0"/>
          <w:marBottom w:val="0"/>
          <w:divBdr>
            <w:top w:val="none" w:sz="0" w:space="0" w:color="auto"/>
            <w:left w:val="none" w:sz="0" w:space="0" w:color="auto"/>
            <w:bottom w:val="none" w:sz="0" w:space="0" w:color="auto"/>
            <w:right w:val="none" w:sz="0" w:space="0" w:color="auto"/>
          </w:divBdr>
        </w:div>
      </w:divsChild>
    </w:div>
    <w:div w:id="939072356">
      <w:marLeft w:val="0"/>
      <w:marRight w:val="0"/>
      <w:marTop w:val="0"/>
      <w:marBottom w:val="0"/>
      <w:divBdr>
        <w:top w:val="none" w:sz="0" w:space="0" w:color="auto"/>
        <w:left w:val="none" w:sz="0" w:space="0" w:color="auto"/>
        <w:bottom w:val="none" w:sz="0" w:space="0" w:color="auto"/>
        <w:right w:val="none" w:sz="0" w:space="0" w:color="auto"/>
      </w:divBdr>
    </w:div>
    <w:div w:id="939072357">
      <w:marLeft w:val="0"/>
      <w:marRight w:val="0"/>
      <w:marTop w:val="0"/>
      <w:marBottom w:val="0"/>
      <w:divBdr>
        <w:top w:val="none" w:sz="0" w:space="0" w:color="auto"/>
        <w:left w:val="none" w:sz="0" w:space="0" w:color="auto"/>
        <w:bottom w:val="none" w:sz="0" w:space="0" w:color="auto"/>
        <w:right w:val="none" w:sz="0" w:space="0" w:color="auto"/>
      </w:divBdr>
    </w:div>
    <w:div w:id="939072364">
      <w:marLeft w:val="0"/>
      <w:marRight w:val="0"/>
      <w:marTop w:val="0"/>
      <w:marBottom w:val="0"/>
      <w:divBdr>
        <w:top w:val="none" w:sz="0" w:space="0" w:color="auto"/>
        <w:left w:val="none" w:sz="0" w:space="0" w:color="auto"/>
        <w:bottom w:val="none" w:sz="0" w:space="0" w:color="auto"/>
        <w:right w:val="none" w:sz="0" w:space="0" w:color="auto"/>
      </w:divBdr>
    </w:div>
    <w:div w:id="939072365">
      <w:marLeft w:val="0"/>
      <w:marRight w:val="0"/>
      <w:marTop w:val="0"/>
      <w:marBottom w:val="0"/>
      <w:divBdr>
        <w:top w:val="none" w:sz="0" w:space="0" w:color="auto"/>
        <w:left w:val="none" w:sz="0" w:space="0" w:color="auto"/>
        <w:bottom w:val="none" w:sz="0" w:space="0" w:color="auto"/>
        <w:right w:val="none" w:sz="0" w:space="0" w:color="auto"/>
      </w:divBdr>
    </w:div>
    <w:div w:id="939072366">
      <w:marLeft w:val="0"/>
      <w:marRight w:val="0"/>
      <w:marTop w:val="0"/>
      <w:marBottom w:val="0"/>
      <w:divBdr>
        <w:top w:val="none" w:sz="0" w:space="0" w:color="auto"/>
        <w:left w:val="none" w:sz="0" w:space="0" w:color="auto"/>
        <w:bottom w:val="none" w:sz="0" w:space="0" w:color="auto"/>
        <w:right w:val="none" w:sz="0" w:space="0" w:color="auto"/>
      </w:divBdr>
    </w:div>
    <w:div w:id="939072368">
      <w:marLeft w:val="0"/>
      <w:marRight w:val="0"/>
      <w:marTop w:val="0"/>
      <w:marBottom w:val="0"/>
      <w:divBdr>
        <w:top w:val="none" w:sz="0" w:space="0" w:color="auto"/>
        <w:left w:val="none" w:sz="0" w:space="0" w:color="auto"/>
        <w:bottom w:val="none" w:sz="0" w:space="0" w:color="auto"/>
        <w:right w:val="none" w:sz="0" w:space="0" w:color="auto"/>
      </w:divBdr>
      <w:divsChild>
        <w:div w:id="939071820">
          <w:marLeft w:val="0"/>
          <w:marRight w:val="0"/>
          <w:marTop w:val="0"/>
          <w:marBottom w:val="0"/>
          <w:divBdr>
            <w:top w:val="none" w:sz="0" w:space="0" w:color="auto"/>
            <w:left w:val="none" w:sz="0" w:space="0" w:color="auto"/>
            <w:bottom w:val="none" w:sz="0" w:space="0" w:color="auto"/>
            <w:right w:val="none" w:sz="0" w:space="0" w:color="auto"/>
          </w:divBdr>
        </w:div>
      </w:divsChild>
    </w:div>
    <w:div w:id="939072373">
      <w:marLeft w:val="0"/>
      <w:marRight w:val="0"/>
      <w:marTop w:val="0"/>
      <w:marBottom w:val="0"/>
      <w:divBdr>
        <w:top w:val="none" w:sz="0" w:space="0" w:color="auto"/>
        <w:left w:val="none" w:sz="0" w:space="0" w:color="auto"/>
        <w:bottom w:val="none" w:sz="0" w:space="0" w:color="auto"/>
        <w:right w:val="none" w:sz="0" w:space="0" w:color="auto"/>
      </w:divBdr>
    </w:div>
    <w:div w:id="939072376">
      <w:marLeft w:val="0"/>
      <w:marRight w:val="0"/>
      <w:marTop w:val="0"/>
      <w:marBottom w:val="0"/>
      <w:divBdr>
        <w:top w:val="none" w:sz="0" w:space="0" w:color="auto"/>
        <w:left w:val="none" w:sz="0" w:space="0" w:color="auto"/>
        <w:bottom w:val="none" w:sz="0" w:space="0" w:color="auto"/>
        <w:right w:val="none" w:sz="0" w:space="0" w:color="auto"/>
      </w:divBdr>
    </w:div>
    <w:div w:id="939072377">
      <w:marLeft w:val="0"/>
      <w:marRight w:val="0"/>
      <w:marTop w:val="0"/>
      <w:marBottom w:val="0"/>
      <w:divBdr>
        <w:top w:val="none" w:sz="0" w:space="0" w:color="auto"/>
        <w:left w:val="none" w:sz="0" w:space="0" w:color="auto"/>
        <w:bottom w:val="none" w:sz="0" w:space="0" w:color="auto"/>
        <w:right w:val="none" w:sz="0" w:space="0" w:color="auto"/>
      </w:divBdr>
    </w:div>
    <w:div w:id="939072379">
      <w:marLeft w:val="0"/>
      <w:marRight w:val="0"/>
      <w:marTop w:val="0"/>
      <w:marBottom w:val="0"/>
      <w:divBdr>
        <w:top w:val="none" w:sz="0" w:space="0" w:color="auto"/>
        <w:left w:val="none" w:sz="0" w:space="0" w:color="auto"/>
        <w:bottom w:val="none" w:sz="0" w:space="0" w:color="auto"/>
        <w:right w:val="none" w:sz="0" w:space="0" w:color="auto"/>
      </w:divBdr>
    </w:div>
    <w:div w:id="939072380">
      <w:marLeft w:val="0"/>
      <w:marRight w:val="0"/>
      <w:marTop w:val="0"/>
      <w:marBottom w:val="0"/>
      <w:divBdr>
        <w:top w:val="none" w:sz="0" w:space="0" w:color="auto"/>
        <w:left w:val="none" w:sz="0" w:space="0" w:color="auto"/>
        <w:bottom w:val="none" w:sz="0" w:space="0" w:color="auto"/>
        <w:right w:val="none" w:sz="0" w:space="0" w:color="auto"/>
      </w:divBdr>
    </w:div>
    <w:div w:id="939072382">
      <w:marLeft w:val="0"/>
      <w:marRight w:val="0"/>
      <w:marTop w:val="0"/>
      <w:marBottom w:val="0"/>
      <w:divBdr>
        <w:top w:val="none" w:sz="0" w:space="0" w:color="auto"/>
        <w:left w:val="none" w:sz="0" w:space="0" w:color="auto"/>
        <w:bottom w:val="none" w:sz="0" w:space="0" w:color="auto"/>
        <w:right w:val="none" w:sz="0" w:space="0" w:color="auto"/>
      </w:divBdr>
      <w:divsChild>
        <w:div w:id="939072354">
          <w:marLeft w:val="160"/>
          <w:marRight w:val="160"/>
          <w:marTop w:val="160"/>
          <w:marBottom w:val="160"/>
          <w:divBdr>
            <w:top w:val="none" w:sz="0" w:space="0" w:color="auto"/>
            <w:left w:val="none" w:sz="0" w:space="0" w:color="auto"/>
            <w:bottom w:val="none" w:sz="0" w:space="0" w:color="auto"/>
            <w:right w:val="none" w:sz="0" w:space="0" w:color="auto"/>
          </w:divBdr>
        </w:div>
        <w:div w:id="939073141">
          <w:marLeft w:val="600"/>
          <w:marRight w:val="600"/>
          <w:marTop w:val="0"/>
          <w:marBottom w:val="0"/>
          <w:divBdr>
            <w:top w:val="none" w:sz="0" w:space="0" w:color="auto"/>
            <w:left w:val="none" w:sz="0" w:space="0" w:color="auto"/>
            <w:bottom w:val="none" w:sz="0" w:space="0" w:color="auto"/>
            <w:right w:val="none" w:sz="0" w:space="0" w:color="auto"/>
          </w:divBdr>
          <w:divsChild>
            <w:div w:id="93907374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39072384">
      <w:marLeft w:val="0"/>
      <w:marRight w:val="0"/>
      <w:marTop w:val="0"/>
      <w:marBottom w:val="0"/>
      <w:divBdr>
        <w:top w:val="none" w:sz="0" w:space="0" w:color="auto"/>
        <w:left w:val="none" w:sz="0" w:space="0" w:color="auto"/>
        <w:bottom w:val="none" w:sz="0" w:space="0" w:color="auto"/>
        <w:right w:val="none" w:sz="0" w:space="0" w:color="auto"/>
      </w:divBdr>
    </w:div>
    <w:div w:id="939072386">
      <w:marLeft w:val="0"/>
      <w:marRight w:val="0"/>
      <w:marTop w:val="0"/>
      <w:marBottom w:val="0"/>
      <w:divBdr>
        <w:top w:val="none" w:sz="0" w:space="0" w:color="auto"/>
        <w:left w:val="none" w:sz="0" w:space="0" w:color="auto"/>
        <w:bottom w:val="none" w:sz="0" w:space="0" w:color="auto"/>
        <w:right w:val="none" w:sz="0" w:space="0" w:color="auto"/>
      </w:divBdr>
    </w:div>
    <w:div w:id="939072389">
      <w:marLeft w:val="0"/>
      <w:marRight w:val="0"/>
      <w:marTop w:val="0"/>
      <w:marBottom w:val="0"/>
      <w:divBdr>
        <w:top w:val="none" w:sz="0" w:space="0" w:color="auto"/>
        <w:left w:val="none" w:sz="0" w:space="0" w:color="auto"/>
        <w:bottom w:val="none" w:sz="0" w:space="0" w:color="auto"/>
        <w:right w:val="none" w:sz="0" w:space="0" w:color="auto"/>
      </w:divBdr>
    </w:div>
    <w:div w:id="939072390">
      <w:marLeft w:val="0"/>
      <w:marRight w:val="0"/>
      <w:marTop w:val="0"/>
      <w:marBottom w:val="0"/>
      <w:divBdr>
        <w:top w:val="none" w:sz="0" w:space="0" w:color="auto"/>
        <w:left w:val="none" w:sz="0" w:space="0" w:color="auto"/>
        <w:bottom w:val="none" w:sz="0" w:space="0" w:color="auto"/>
        <w:right w:val="none" w:sz="0" w:space="0" w:color="auto"/>
      </w:divBdr>
    </w:div>
    <w:div w:id="939072396">
      <w:marLeft w:val="0"/>
      <w:marRight w:val="0"/>
      <w:marTop w:val="0"/>
      <w:marBottom w:val="0"/>
      <w:divBdr>
        <w:top w:val="none" w:sz="0" w:space="0" w:color="auto"/>
        <w:left w:val="none" w:sz="0" w:space="0" w:color="auto"/>
        <w:bottom w:val="none" w:sz="0" w:space="0" w:color="auto"/>
        <w:right w:val="none" w:sz="0" w:space="0" w:color="auto"/>
      </w:divBdr>
    </w:div>
    <w:div w:id="939072399">
      <w:marLeft w:val="0"/>
      <w:marRight w:val="0"/>
      <w:marTop w:val="0"/>
      <w:marBottom w:val="0"/>
      <w:divBdr>
        <w:top w:val="none" w:sz="0" w:space="0" w:color="auto"/>
        <w:left w:val="none" w:sz="0" w:space="0" w:color="auto"/>
        <w:bottom w:val="none" w:sz="0" w:space="0" w:color="auto"/>
        <w:right w:val="none" w:sz="0" w:space="0" w:color="auto"/>
      </w:divBdr>
    </w:div>
    <w:div w:id="939072402">
      <w:marLeft w:val="0"/>
      <w:marRight w:val="0"/>
      <w:marTop w:val="0"/>
      <w:marBottom w:val="0"/>
      <w:divBdr>
        <w:top w:val="none" w:sz="0" w:space="0" w:color="auto"/>
        <w:left w:val="none" w:sz="0" w:space="0" w:color="auto"/>
        <w:bottom w:val="none" w:sz="0" w:space="0" w:color="auto"/>
        <w:right w:val="none" w:sz="0" w:space="0" w:color="auto"/>
      </w:divBdr>
    </w:div>
    <w:div w:id="939072404">
      <w:marLeft w:val="0"/>
      <w:marRight w:val="0"/>
      <w:marTop w:val="0"/>
      <w:marBottom w:val="0"/>
      <w:divBdr>
        <w:top w:val="none" w:sz="0" w:space="0" w:color="auto"/>
        <w:left w:val="none" w:sz="0" w:space="0" w:color="auto"/>
        <w:bottom w:val="none" w:sz="0" w:space="0" w:color="auto"/>
        <w:right w:val="none" w:sz="0" w:space="0" w:color="auto"/>
      </w:divBdr>
    </w:div>
    <w:div w:id="939072405">
      <w:marLeft w:val="0"/>
      <w:marRight w:val="0"/>
      <w:marTop w:val="0"/>
      <w:marBottom w:val="0"/>
      <w:divBdr>
        <w:top w:val="none" w:sz="0" w:space="0" w:color="auto"/>
        <w:left w:val="none" w:sz="0" w:space="0" w:color="auto"/>
        <w:bottom w:val="none" w:sz="0" w:space="0" w:color="auto"/>
        <w:right w:val="none" w:sz="0" w:space="0" w:color="auto"/>
      </w:divBdr>
    </w:div>
    <w:div w:id="939072407">
      <w:marLeft w:val="0"/>
      <w:marRight w:val="0"/>
      <w:marTop w:val="0"/>
      <w:marBottom w:val="0"/>
      <w:divBdr>
        <w:top w:val="none" w:sz="0" w:space="0" w:color="auto"/>
        <w:left w:val="none" w:sz="0" w:space="0" w:color="auto"/>
        <w:bottom w:val="none" w:sz="0" w:space="0" w:color="auto"/>
        <w:right w:val="none" w:sz="0" w:space="0" w:color="auto"/>
      </w:divBdr>
    </w:div>
    <w:div w:id="939072408">
      <w:marLeft w:val="0"/>
      <w:marRight w:val="0"/>
      <w:marTop w:val="0"/>
      <w:marBottom w:val="0"/>
      <w:divBdr>
        <w:top w:val="none" w:sz="0" w:space="0" w:color="auto"/>
        <w:left w:val="none" w:sz="0" w:space="0" w:color="auto"/>
        <w:bottom w:val="none" w:sz="0" w:space="0" w:color="auto"/>
        <w:right w:val="none" w:sz="0" w:space="0" w:color="auto"/>
      </w:divBdr>
      <w:divsChild>
        <w:div w:id="939072388">
          <w:marLeft w:val="0"/>
          <w:marRight w:val="0"/>
          <w:marTop w:val="0"/>
          <w:marBottom w:val="0"/>
          <w:divBdr>
            <w:top w:val="none" w:sz="0" w:space="0" w:color="auto"/>
            <w:left w:val="none" w:sz="0" w:space="0" w:color="auto"/>
            <w:bottom w:val="none" w:sz="0" w:space="0" w:color="auto"/>
            <w:right w:val="none" w:sz="0" w:space="0" w:color="auto"/>
          </w:divBdr>
        </w:div>
      </w:divsChild>
    </w:div>
    <w:div w:id="939072409">
      <w:marLeft w:val="0"/>
      <w:marRight w:val="0"/>
      <w:marTop w:val="0"/>
      <w:marBottom w:val="0"/>
      <w:divBdr>
        <w:top w:val="none" w:sz="0" w:space="0" w:color="auto"/>
        <w:left w:val="none" w:sz="0" w:space="0" w:color="auto"/>
        <w:bottom w:val="none" w:sz="0" w:space="0" w:color="auto"/>
        <w:right w:val="none" w:sz="0" w:space="0" w:color="auto"/>
      </w:divBdr>
      <w:divsChild>
        <w:div w:id="939071850">
          <w:marLeft w:val="0"/>
          <w:marRight w:val="0"/>
          <w:marTop w:val="0"/>
          <w:marBottom w:val="0"/>
          <w:divBdr>
            <w:top w:val="none" w:sz="0" w:space="0" w:color="auto"/>
            <w:left w:val="none" w:sz="0" w:space="0" w:color="auto"/>
            <w:bottom w:val="none" w:sz="0" w:space="0" w:color="auto"/>
            <w:right w:val="none" w:sz="0" w:space="0" w:color="auto"/>
          </w:divBdr>
        </w:div>
      </w:divsChild>
    </w:div>
    <w:div w:id="939072412">
      <w:marLeft w:val="0"/>
      <w:marRight w:val="0"/>
      <w:marTop w:val="0"/>
      <w:marBottom w:val="0"/>
      <w:divBdr>
        <w:top w:val="none" w:sz="0" w:space="0" w:color="auto"/>
        <w:left w:val="none" w:sz="0" w:space="0" w:color="auto"/>
        <w:bottom w:val="none" w:sz="0" w:space="0" w:color="auto"/>
        <w:right w:val="none" w:sz="0" w:space="0" w:color="auto"/>
      </w:divBdr>
    </w:div>
    <w:div w:id="939072413">
      <w:marLeft w:val="0"/>
      <w:marRight w:val="0"/>
      <w:marTop w:val="0"/>
      <w:marBottom w:val="0"/>
      <w:divBdr>
        <w:top w:val="none" w:sz="0" w:space="0" w:color="auto"/>
        <w:left w:val="none" w:sz="0" w:space="0" w:color="auto"/>
        <w:bottom w:val="none" w:sz="0" w:space="0" w:color="auto"/>
        <w:right w:val="none" w:sz="0" w:space="0" w:color="auto"/>
      </w:divBdr>
    </w:div>
    <w:div w:id="939072416">
      <w:marLeft w:val="0"/>
      <w:marRight w:val="0"/>
      <w:marTop w:val="0"/>
      <w:marBottom w:val="0"/>
      <w:divBdr>
        <w:top w:val="none" w:sz="0" w:space="0" w:color="auto"/>
        <w:left w:val="none" w:sz="0" w:space="0" w:color="auto"/>
        <w:bottom w:val="none" w:sz="0" w:space="0" w:color="auto"/>
        <w:right w:val="none" w:sz="0" w:space="0" w:color="auto"/>
      </w:divBdr>
    </w:div>
    <w:div w:id="939072417">
      <w:marLeft w:val="0"/>
      <w:marRight w:val="0"/>
      <w:marTop w:val="0"/>
      <w:marBottom w:val="0"/>
      <w:divBdr>
        <w:top w:val="none" w:sz="0" w:space="0" w:color="auto"/>
        <w:left w:val="none" w:sz="0" w:space="0" w:color="auto"/>
        <w:bottom w:val="none" w:sz="0" w:space="0" w:color="auto"/>
        <w:right w:val="none" w:sz="0" w:space="0" w:color="auto"/>
      </w:divBdr>
    </w:div>
    <w:div w:id="939072419">
      <w:marLeft w:val="0"/>
      <w:marRight w:val="0"/>
      <w:marTop w:val="0"/>
      <w:marBottom w:val="0"/>
      <w:divBdr>
        <w:top w:val="none" w:sz="0" w:space="0" w:color="auto"/>
        <w:left w:val="none" w:sz="0" w:space="0" w:color="auto"/>
        <w:bottom w:val="none" w:sz="0" w:space="0" w:color="auto"/>
        <w:right w:val="none" w:sz="0" w:space="0" w:color="auto"/>
      </w:divBdr>
      <w:divsChild>
        <w:div w:id="939072121">
          <w:marLeft w:val="0"/>
          <w:marRight w:val="0"/>
          <w:marTop w:val="0"/>
          <w:marBottom w:val="0"/>
          <w:divBdr>
            <w:top w:val="none" w:sz="0" w:space="0" w:color="auto"/>
            <w:left w:val="none" w:sz="0" w:space="0" w:color="auto"/>
            <w:bottom w:val="none" w:sz="0" w:space="0" w:color="auto"/>
            <w:right w:val="none" w:sz="0" w:space="0" w:color="auto"/>
          </w:divBdr>
        </w:div>
      </w:divsChild>
    </w:div>
    <w:div w:id="939072420">
      <w:marLeft w:val="0"/>
      <w:marRight w:val="0"/>
      <w:marTop w:val="0"/>
      <w:marBottom w:val="0"/>
      <w:divBdr>
        <w:top w:val="none" w:sz="0" w:space="0" w:color="auto"/>
        <w:left w:val="none" w:sz="0" w:space="0" w:color="auto"/>
        <w:bottom w:val="none" w:sz="0" w:space="0" w:color="auto"/>
        <w:right w:val="none" w:sz="0" w:space="0" w:color="auto"/>
      </w:divBdr>
    </w:div>
    <w:div w:id="939072422">
      <w:marLeft w:val="0"/>
      <w:marRight w:val="0"/>
      <w:marTop w:val="0"/>
      <w:marBottom w:val="0"/>
      <w:divBdr>
        <w:top w:val="none" w:sz="0" w:space="0" w:color="auto"/>
        <w:left w:val="none" w:sz="0" w:space="0" w:color="auto"/>
        <w:bottom w:val="none" w:sz="0" w:space="0" w:color="auto"/>
        <w:right w:val="none" w:sz="0" w:space="0" w:color="auto"/>
      </w:divBdr>
    </w:div>
    <w:div w:id="939072426">
      <w:marLeft w:val="0"/>
      <w:marRight w:val="0"/>
      <w:marTop w:val="0"/>
      <w:marBottom w:val="0"/>
      <w:divBdr>
        <w:top w:val="none" w:sz="0" w:space="0" w:color="auto"/>
        <w:left w:val="none" w:sz="0" w:space="0" w:color="auto"/>
        <w:bottom w:val="none" w:sz="0" w:space="0" w:color="auto"/>
        <w:right w:val="none" w:sz="0" w:space="0" w:color="auto"/>
      </w:divBdr>
    </w:div>
    <w:div w:id="939072427">
      <w:marLeft w:val="0"/>
      <w:marRight w:val="0"/>
      <w:marTop w:val="0"/>
      <w:marBottom w:val="0"/>
      <w:divBdr>
        <w:top w:val="none" w:sz="0" w:space="0" w:color="auto"/>
        <w:left w:val="none" w:sz="0" w:space="0" w:color="auto"/>
        <w:bottom w:val="none" w:sz="0" w:space="0" w:color="auto"/>
        <w:right w:val="none" w:sz="0" w:space="0" w:color="auto"/>
      </w:divBdr>
      <w:divsChild>
        <w:div w:id="939073900">
          <w:marLeft w:val="160"/>
          <w:marRight w:val="160"/>
          <w:marTop w:val="160"/>
          <w:marBottom w:val="160"/>
          <w:divBdr>
            <w:top w:val="none" w:sz="0" w:space="0" w:color="auto"/>
            <w:left w:val="none" w:sz="0" w:space="0" w:color="auto"/>
            <w:bottom w:val="none" w:sz="0" w:space="0" w:color="auto"/>
            <w:right w:val="none" w:sz="0" w:space="0" w:color="auto"/>
          </w:divBdr>
        </w:div>
        <w:div w:id="939074596">
          <w:marLeft w:val="600"/>
          <w:marRight w:val="600"/>
          <w:marTop w:val="0"/>
          <w:marBottom w:val="0"/>
          <w:divBdr>
            <w:top w:val="none" w:sz="0" w:space="0" w:color="auto"/>
            <w:left w:val="none" w:sz="0" w:space="0" w:color="auto"/>
            <w:bottom w:val="none" w:sz="0" w:space="0" w:color="auto"/>
            <w:right w:val="none" w:sz="0" w:space="0" w:color="auto"/>
          </w:divBdr>
          <w:divsChild>
            <w:div w:id="93907286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39072428">
      <w:marLeft w:val="0"/>
      <w:marRight w:val="0"/>
      <w:marTop w:val="0"/>
      <w:marBottom w:val="0"/>
      <w:divBdr>
        <w:top w:val="none" w:sz="0" w:space="0" w:color="auto"/>
        <w:left w:val="none" w:sz="0" w:space="0" w:color="auto"/>
        <w:bottom w:val="none" w:sz="0" w:space="0" w:color="auto"/>
        <w:right w:val="none" w:sz="0" w:space="0" w:color="auto"/>
      </w:divBdr>
      <w:divsChild>
        <w:div w:id="939073175">
          <w:marLeft w:val="0"/>
          <w:marRight w:val="0"/>
          <w:marTop w:val="0"/>
          <w:marBottom w:val="0"/>
          <w:divBdr>
            <w:top w:val="none" w:sz="0" w:space="0" w:color="auto"/>
            <w:left w:val="none" w:sz="0" w:space="0" w:color="auto"/>
            <w:bottom w:val="none" w:sz="0" w:space="0" w:color="auto"/>
            <w:right w:val="none" w:sz="0" w:space="0" w:color="auto"/>
          </w:divBdr>
        </w:div>
        <w:div w:id="939074441">
          <w:marLeft w:val="0"/>
          <w:marRight w:val="0"/>
          <w:marTop w:val="0"/>
          <w:marBottom w:val="0"/>
          <w:divBdr>
            <w:top w:val="none" w:sz="0" w:space="0" w:color="auto"/>
            <w:left w:val="none" w:sz="0" w:space="0" w:color="auto"/>
            <w:bottom w:val="none" w:sz="0" w:space="0" w:color="auto"/>
            <w:right w:val="none" w:sz="0" w:space="0" w:color="auto"/>
          </w:divBdr>
          <w:divsChild>
            <w:div w:id="939073211">
              <w:marLeft w:val="0"/>
              <w:marRight w:val="0"/>
              <w:marTop w:val="0"/>
              <w:marBottom w:val="0"/>
              <w:divBdr>
                <w:top w:val="none" w:sz="0" w:space="0" w:color="auto"/>
                <w:left w:val="none" w:sz="0" w:space="0" w:color="auto"/>
                <w:bottom w:val="none" w:sz="0" w:space="0" w:color="auto"/>
                <w:right w:val="none" w:sz="0" w:space="0" w:color="auto"/>
              </w:divBdr>
              <w:divsChild>
                <w:div w:id="93907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430">
      <w:marLeft w:val="0"/>
      <w:marRight w:val="0"/>
      <w:marTop w:val="0"/>
      <w:marBottom w:val="0"/>
      <w:divBdr>
        <w:top w:val="none" w:sz="0" w:space="0" w:color="auto"/>
        <w:left w:val="none" w:sz="0" w:space="0" w:color="auto"/>
        <w:bottom w:val="none" w:sz="0" w:space="0" w:color="auto"/>
        <w:right w:val="none" w:sz="0" w:space="0" w:color="auto"/>
      </w:divBdr>
      <w:divsChild>
        <w:div w:id="939074055">
          <w:marLeft w:val="0"/>
          <w:marRight w:val="0"/>
          <w:marTop w:val="0"/>
          <w:marBottom w:val="0"/>
          <w:divBdr>
            <w:top w:val="none" w:sz="0" w:space="0" w:color="auto"/>
            <w:left w:val="none" w:sz="0" w:space="0" w:color="auto"/>
            <w:bottom w:val="none" w:sz="0" w:space="0" w:color="auto"/>
            <w:right w:val="none" w:sz="0" w:space="0" w:color="auto"/>
          </w:divBdr>
          <w:divsChild>
            <w:div w:id="939074585">
              <w:marLeft w:val="0"/>
              <w:marRight w:val="0"/>
              <w:marTop w:val="0"/>
              <w:marBottom w:val="0"/>
              <w:divBdr>
                <w:top w:val="none" w:sz="0" w:space="0" w:color="auto"/>
                <w:left w:val="none" w:sz="0" w:space="0" w:color="auto"/>
                <w:bottom w:val="none" w:sz="0" w:space="0" w:color="auto"/>
                <w:right w:val="none" w:sz="0" w:space="0" w:color="auto"/>
              </w:divBdr>
              <w:divsChild>
                <w:div w:id="939073075">
                  <w:marLeft w:val="0"/>
                  <w:marRight w:val="0"/>
                  <w:marTop w:val="0"/>
                  <w:marBottom w:val="0"/>
                  <w:divBdr>
                    <w:top w:val="none" w:sz="0" w:space="0" w:color="auto"/>
                    <w:left w:val="none" w:sz="0" w:space="0" w:color="auto"/>
                    <w:bottom w:val="none" w:sz="0" w:space="0" w:color="auto"/>
                    <w:right w:val="none" w:sz="0" w:space="0" w:color="auto"/>
                  </w:divBdr>
                  <w:divsChild>
                    <w:div w:id="93907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2434">
      <w:marLeft w:val="0"/>
      <w:marRight w:val="0"/>
      <w:marTop w:val="0"/>
      <w:marBottom w:val="0"/>
      <w:divBdr>
        <w:top w:val="none" w:sz="0" w:space="0" w:color="auto"/>
        <w:left w:val="none" w:sz="0" w:space="0" w:color="auto"/>
        <w:bottom w:val="none" w:sz="0" w:space="0" w:color="auto"/>
        <w:right w:val="none" w:sz="0" w:space="0" w:color="auto"/>
      </w:divBdr>
    </w:div>
    <w:div w:id="939072439">
      <w:marLeft w:val="0"/>
      <w:marRight w:val="0"/>
      <w:marTop w:val="0"/>
      <w:marBottom w:val="0"/>
      <w:divBdr>
        <w:top w:val="none" w:sz="0" w:space="0" w:color="auto"/>
        <w:left w:val="none" w:sz="0" w:space="0" w:color="auto"/>
        <w:bottom w:val="none" w:sz="0" w:space="0" w:color="auto"/>
        <w:right w:val="none" w:sz="0" w:space="0" w:color="auto"/>
      </w:divBdr>
    </w:div>
    <w:div w:id="939072440">
      <w:marLeft w:val="0"/>
      <w:marRight w:val="0"/>
      <w:marTop w:val="0"/>
      <w:marBottom w:val="0"/>
      <w:divBdr>
        <w:top w:val="none" w:sz="0" w:space="0" w:color="auto"/>
        <w:left w:val="none" w:sz="0" w:space="0" w:color="auto"/>
        <w:bottom w:val="none" w:sz="0" w:space="0" w:color="auto"/>
        <w:right w:val="none" w:sz="0" w:space="0" w:color="auto"/>
      </w:divBdr>
    </w:div>
    <w:div w:id="939072441">
      <w:marLeft w:val="0"/>
      <w:marRight w:val="0"/>
      <w:marTop w:val="0"/>
      <w:marBottom w:val="0"/>
      <w:divBdr>
        <w:top w:val="none" w:sz="0" w:space="0" w:color="auto"/>
        <w:left w:val="none" w:sz="0" w:space="0" w:color="auto"/>
        <w:bottom w:val="none" w:sz="0" w:space="0" w:color="auto"/>
        <w:right w:val="none" w:sz="0" w:space="0" w:color="auto"/>
      </w:divBdr>
    </w:div>
    <w:div w:id="939072442">
      <w:marLeft w:val="0"/>
      <w:marRight w:val="0"/>
      <w:marTop w:val="0"/>
      <w:marBottom w:val="0"/>
      <w:divBdr>
        <w:top w:val="none" w:sz="0" w:space="0" w:color="auto"/>
        <w:left w:val="none" w:sz="0" w:space="0" w:color="auto"/>
        <w:bottom w:val="none" w:sz="0" w:space="0" w:color="auto"/>
        <w:right w:val="none" w:sz="0" w:space="0" w:color="auto"/>
      </w:divBdr>
    </w:div>
    <w:div w:id="939072443">
      <w:marLeft w:val="0"/>
      <w:marRight w:val="0"/>
      <w:marTop w:val="0"/>
      <w:marBottom w:val="0"/>
      <w:divBdr>
        <w:top w:val="none" w:sz="0" w:space="0" w:color="auto"/>
        <w:left w:val="none" w:sz="0" w:space="0" w:color="auto"/>
        <w:bottom w:val="none" w:sz="0" w:space="0" w:color="auto"/>
        <w:right w:val="none" w:sz="0" w:space="0" w:color="auto"/>
      </w:divBdr>
    </w:div>
    <w:div w:id="939072444">
      <w:marLeft w:val="0"/>
      <w:marRight w:val="0"/>
      <w:marTop w:val="0"/>
      <w:marBottom w:val="0"/>
      <w:divBdr>
        <w:top w:val="none" w:sz="0" w:space="0" w:color="auto"/>
        <w:left w:val="none" w:sz="0" w:space="0" w:color="auto"/>
        <w:bottom w:val="none" w:sz="0" w:space="0" w:color="auto"/>
        <w:right w:val="none" w:sz="0" w:space="0" w:color="auto"/>
      </w:divBdr>
    </w:div>
    <w:div w:id="939072445">
      <w:marLeft w:val="0"/>
      <w:marRight w:val="0"/>
      <w:marTop w:val="0"/>
      <w:marBottom w:val="0"/>
      <w:divBdr>
        <w:top w:val="none" w:sz="0" w:space="0" w:color="auto"/>
        <w:left w:val="none" w:sz="0" w:space="0" w:color="auto"/>
        <w:bottom w:val="none" w:sz="0" w:space="0" w:color="auto"/>
        <w:right w:val="none" w:sz="0" w:space="0" w:color="auto"/>
      </w:divBdr>
    </w:div>
    <w:div w:id="939072446">
      <w:marLeft w:val="0"/>
      <w:marRight w:val="0"/>
      <w:marTop w:val="0"/>
      <w:marBottom w:val="0"/>
      <w:divBdr>
        <w:top w:val="none" w:sz="0" w:space="0" w:color="auto"/>
        <w:left w:val="none" w:sz="0" w:space="0" w:color="auto"/>
        <w:bottom w:val="none" w:sz="0" w:space="0" w:color="auto"/>
        <w:right w:val="none" w:sz="0" w:space="0" w:color="auto"/>
      </w:divBdr>
    </w:div>
    <w:div w:id="939072447">
      <w:marLeft w:val="0"/>
      <w:marRight w:val="0"/>
      <w:marTop w:val="0"/>
      <w:marBottom w:val="0"/>
      <w:divBdr>
        <w:top w:val="none" w:sz="0" w:space="0" w:color="auto"/>
        <w:left w:val="none" w:sz="0" w:space="0" w:color="auto"/>
        <w:bottom w:val="none" w:sz="0" w:space="0" w:color="auto"/>
        <w:right w:val="none" w:sz="0" w:space="0" w:color="auto"/>
      </w:divBdr>
    </w:div>
    <w:div w:id="939072450">
      <w:marLeft w:val="0"/>
      <w:marRight w:val="0"/>
      <w:marTop w:val="0"/>
      <w:marBottom w:val="0"/>
      <w:divBdr>
        <w:top w:val="none" w:sz="0" w:space="0" w:color="auto"/>
        <w:left w:val="none" w:sz="0" w:space="0" w:color="auto"/>
        <w:bottom w:val="none" w:sz="0" w:space="0" w:color="auto"/>
        <w:right w:val="none" w:sz="0" w:space="0" w:color="auto"/>
      </w:divBdr>
    </w:div>
    <w:div w:id="939072451">
      <w:marLeft w:val="0"/>
      <w:marRight w:val="0"/>
      <w:marTop w:val="0"/>
      <w:marBottom w:val="0"/>
      <w:divBdr>
        <w:top w:val="none" w:sz="0" w:space="0" w:color="auto"/>
        <w:left w:val="none" w:sz="0" w:space="0" w:color="auto"/>
        <w:bottom w:val="none" w:sz="0" w:space="0" w:color="auto"/>
        <w:right w:val="none" w:sz="0" w:space="0" w:color="auto"/>
      </w:divBdr>
    </w:div>
    <w:div w:id="939072452">
      <w:marLeft w:val="0"/>
      <w:marRight w:val="0"/>
      <w:marTop w:val="0"/>
      <w:marBottom w:val="0"/>
      <w:divBdr>
        <w:top w:val="none" w:sz="0" w:space="0" w:color="auto"/>
        <w:left w:val="none" w:sz="0" w:space="0" w:color="auto"/>
        <w:bottom w:val="none" w:sz="0" w:space="0" w:color="auto"/>
        <w:right w:val="none" w:sz="0" w:space="0" w:color="auto"/>
      </w:divBdr>
    </w:div>
    <w:div w:id="939072453">
      <w:marLeft w:val="0"/>
      <w:marRight w:val="0"/>
      <w:marTop w:val="0"/>
      <w:marBottom w:val="0"/>
      <w:divBdr>
        <w:top w:val="none" w:sz="0" w:space="0" w:color="auto"/>
        <w:left w:val="none" w:sz="0" w:space="0" w:color="auto"/>
        <w:bottom w:val="none" w:sz="0" w:space="0" w:color="auto"/>
        <w:right w:val="none" w:sz="0" w:space="0" w:color="auto"/>
      </w:divBdr>
      <w:divsChild>
        <w:div w:id="939072312">
          <w:marLeft w:val="0"/>
          <w:marRight w:val="0"/>
          <w:marTop w:val="0"/>
          <w:marBottom w:val="0"/>
          <w:divBdr>
            <w:top w:val="single" w:sz="4" w:space="1" w:color="auto"/>
            <w:left w:val="single" w:sz="4" w:space="4" w:color="auto"/>
            <w:bottom w:val="single" w:sz="4" w:space="1" w:color="auto"/>
            <w:right w:val="single" w:sz="4" w:space="4" w:color="auto"/>
          </w:divBdr>
        </w:div>
        <w:div w:id="939073106">
          <w:marLeft w:val="0"/>
          <w:marRight w:val="0"/>
          <w:marTop w:val="0"/>
          <w:marBottom w:val="0"/>
          <w:divBdr>
            <w:top w:val="none" w:sz="0" w:space="0" w:color="auto"/>
            <w:left w:val="none" w:sz="0" w:space="0" w:color="auto"/>
            <w:bottom w:val="none" w:sz="0" w:space="0" w:color="auto"/>
            <w:right w:val="none" w:sz="0" w:space="0" w:color="auto"/>
          </w:divBdr>
          <w:divsChild>
            <w:div w:id="939073277">
              <w:marLeft w:val="0"/>
              <w:marRight w:val="0"/>
              <w:marTop w:val="0"/>
              <w:marBottom w:val="0"/>
              <w:divBdr>
                <w:top w:val="none" w:sz="0" w:space="0" w:color="auto"/>
                <w:left w:val="none" w:sz="0" w:space="0" w:color="auto"/>
                <w:bottom w:val="none" w:sz="0" w:space="0" w:color="auto"/>
                <w:right w:val="none" w:sz="0" w:space="0" w:color="auto"/>
              </w:divBdr>
            </w:div>
          </w:divsChild>
        </w:div>
        <w:div w:id="939073132">
          <w:marLeft w:val="0"/>
          <w:marRight w:val="0"/>
          <w:marTop w:val="0"/>
          <w:marBottom w:val="0"/>
          <w:divBdr>
            <w:top w:val="none" w:sz="0" w:space="0" w:color="auto"/>
            <w:left w:val="none" w:sz="0" w:space="0" w:color="auto"/>
            <w:bottom w:val="none" w:sz="0" w:space="0" w:color="auto"/>
            <w:right w:val="none" w:sz="0" w:space="0" w:color="auto"/>
          </w:divBdr>
          <w:divsChild>
            <w:div w:id="939072190">
              <w:marLeft w:val="0"/>
              <w:marRight w:val="0"/>
              <w:marTop w:val="0"/>
              <w:marBottom w:val="0"/>
              <w:divBdr>
                <w:top w:val="none" w:sz="0" w:space="0" w:color="auto"/>
                <w:left w:val="none" w:sz="0" w:space="0" w:color="auto"/>
                <w:bottom w:val="none" w:sz="0" w:space="0" w:color="auto"/>
                <w:right w:val="none" w:sz="0" w:space="0" w:color="auto"/>
              </w:divBdr>
            </w:div>
          </w:divsChild>
        </w:div>
        <w:div w:id="939073958">
          <w:marLeft w:val="0"/>
          <w:marRight w:val="0"/>
          <w:marTop w:val="0"/>
          <w:marBottom w:val="0"/>
          <w:divBdr>
            <w:top w:val="single" w:sz="4" w:space="1" w:color="auto"/>
            <w:left w:val="single" w:sz="4" w:space="4" w:color="auto"/>
            <w:bottom w:val="single" w:sz="4" w:space="1" w:color="auto"/>
            <w:right w:val="single" w:sz="4" w:space="4" w:color="auto"/>
          </w:divBdr>
        </w:div>
      </w:divsChild>
    </w:div>
    <w:div w:id="939072455">
      <w:marLeft w:val="0"/>
      <w:marRight w:val="0"/>
      <w:marTop w:val="0"/>
      <w:marBottom w:val="0"/>
      <w:divBdr>
        <w:top w:val="none" w:sz="0" w:space="0" w:color="auto"/>
        <w:left w:val="none" w:sz="0" w:space="0" w:color="auto"/>
        <w:bottom w:val="none" w:sz="0" w:space="0" w:color="auto"/>
        <w:right w:val="none" w:sz="0" w:space="0" w:color="auto"/>
      </w:divBdr>
      <w:divsChild>
        <w:div w:id="939072656">
          <w:marLeft w:val="0"/>
          <w:marRight w:val="0"/>
          <w:marTop w:val="0"/>
          <w:marBottom w:val="0"/>
          <w:divBdr>
            <w:top w:val="none" w:sz="0" w:space="0" w:color="auto"/>
            <w:left w:val="none" w:sz="0" w:space="0" w:color="auto"/>
            <w:bottom w:val="none" w:sz="0" w:space="0" w:color="auto"/>
            <w:right w:val="none" w:sz="0" w:space="0" w:color="auto"/>
          </w:divBdr>
        </w:div>
        <w:div w:id="939074550">
          <w:marLeft w:val="0"/>
          <w:marRight w:val="0"/>
          <w:marTop w:val="0"/>
          <w:marBottom w:val="0"/>
          <w:divBdr>
            <w:top w:val="none" w:sz="0" w:space="0" w:color="auto"/>
            <w:left w:val="none" w:sz="0" w:space="0" w:color="auto"/>
            <w:bottom w:val="none" w:sz="0" w:space="0" w:color="auto"/>
            <w:right w:val="none" w:sz="0" w:space="0" w:color="auto"/>
          </w:divBdr>
        </w:div>
      </w:divsChild>
    </w:div>
    <w:div w:id="939072456">
      <w:marLeft w:val="0"/>
      <w:marRight w:val="0"/>
      <w:marTop w:val="0"/>
      <w:marBottom w:val="0"/>
      <w:divBdr>
        <w:top w:val="none" w:sz="0" w:space="0" w:color="auto"/>
        <w:left w:val="none" w:sz="0" w:space="0" w:color="auto"/>
        <w:bottom w:val="none" w:sz="0" w:space="0" w:color="auto"/>
        <w:right w:val="none" w:sz="0" w:space="0" w:color="auto"/>
      </w:divBdr>
      <w:divsChild>
        <w:div w:id="939072214">
          <w:marLeft w:val="0"/>
          <w:marRight w:val="0"/>
          <w:marTop w:val="0"/>
          <w:marBottom w:val="0"/>
          <w:divBdr>
            <w:top w:val="none" w:sz="0" w:space="0" w:color="auto"/>
            <w:left w:val="none" w:sz="0" w:space="0" w:color="auto"/>
            <w:bottom w:val="none" w:sz="0" w:space="0" w:color="auto"/>
            <w:right w:val="none" w:sz="0" w:space="0" w:color="auto"/>
          </w:divBdr>
        </w:div>
      </w:divsChild>
    </w:div>
    <w:div w:id="939072457">
      <w:marLeft w:val="0"/>
      <w:marRight w:val="0"/>
      <w:marTop w:val="0"/>
      <w:marBottom w:val="0"/>
      <w:divBdr>
        <w:top w:val="none" w:sz="0" w:space="0" w:color="auto"/>
        <w:left w:val="none" w:sz="0" w:space="0" w:color="auto"/>
        <w:bottom w:val="none" w:sz="0" w:space="0" w:color="auto"/>
        <w:right w:val="none" w:sz="0" w:space="0" w:color="auto"/>
      </w:divBdr>
    </w:div>
    <w:div w:id="939072460">
      <w:marLeft w:val="0"/>
      <w:marRight w:val="0"/>
      <w:marTop w:val="0"/>
      <w:marBottom w:val="0"/>
      <w:divBdr>
        <w:top w:val="none" w:sz="0" w:space="0" w:color="auto"/>
        <w:left w:val="none" w:sz="0" w:space="0" w:color="auto"/>
        <w:bottom w:val="none" w:sz="0" w:space="0" w:color="auto"/>
        <w:right w:val="none" w:sz="0" w:space="0" w:color="auto"/>
      </w:divBdr>
    </w:div>
    <w:div w:id="939072463">
      <w:marLeft w:val="0"/>
      <w:marRight w:val="0"/>
      <w:marTop w:val="0"/>
      <w:marBottom w:val="0"/>
      <w:divBdr>
        <w:top w:val="none" w:sz="0" w:space="0" w:color="auto"/>
        <w:left w:val="none" w:sz="0" w:space="0" w:color="auto"/>
        <w:bottom w:val="none" w:sz="0" w:space="0" w:color="auto"/>
        <w:right w:val="none" w:sz="0" w:space="0" w:color="auto"/>
      </w:divBdr>
      <w:divsChild>
        <w:div w:id="939072424">
          <w:marLeft w:val="0"/>
          <w:marRight w:val="0"/>
          <w:marTop w:val="0"/>
          <w:marBottom w:val="0"/>
          <w:divBdr>
            <w:top w:val="none" w:sz="0" w:space="0" w:color="auto"/>
            <w:left w:val="none" w:sz="0" w:space="0" w:color="auto"/>
            <w:bottom w:val="none" w:sz="0" w:space="0" w:color="auto"/>
            <w:right w:val="none" w:sz="0" w:space="0" w:color="auto"/>
          </w:divBdr>
        </w:div>
      </w:divsChild>
    </w:div>
    <w:div w:id="939072465">
      <w:marLeft w:val="0"/>
      <w:marRight w:val="0"/>
      <w:marTop w:val="0"/>
      <w:marBottom w:val="0"/>
      <w:divBdr>
        <w:top w:val="none" w:sz="0" w:space="0" w:color="auto"/>
        <w:left w:val="none" w:sz="0" w:space="0" w:color="auto"/>
        <w:bottom w:val="none" w:sz="0" w:space="0" w:color="auto"/>
        <w:right w:val="none" w:sz="0" w:space="0" w:color="auto"/>
      </w:divBdr>
    </w:div>
    <w:div w:id="939072466">
      <w:marLeft w:val="0"/>
      <w:marRight w:val="0"/>
      <w:marTop w:val="0"/>
      <w:marBottom w:val="0"/>
      <w:divBdr>
        <w:top w:val="none" w:sz="0" w:space="0" w:color="auto"/>
        <w:left w:val="none" w:sz="0" w:space="0" w:color="auto"/>
        <w:bottom w:val="none" w:sz="0" w:space="0" w:color="auto"/>
        <w:right w:val="none" w:sz="0" w:space="0" w:color="auto"/>
      </w:divBdr>
    </w:div>
    <w:div w:id="939072467">
      <w:marLeft w:val="0"/>
      <w:marRight w:val="0"/>
      <w:marTop w:val="0"/>
      <w:marBottom w:val="0"/>
      <w:divBdr>
        <w:top w:val="none" w:sz="0" w:space="0" w:color="auto"/>
        <w:left w:val="none" w:sz="0" w:space="0" w:color="auto"/>
        <w:bottom w:val="none" w:sz="0" w:space="0" w:color="auto"/>
        <w:right w:val="none" w:sz="0" w:space="0" w:color="auto"/>
      </w:divBdr>
    </w:div>
    <w:div w:id="939072471">
      <w:marLeft w:val="0"/>
      <w:marRight w:val="0"/>
      <w:marTop w:val="0"/>
      <w:marBottom w:val="0"/>
      <w:divBdr>
        <w:top w:val="none" w:sz="0" w:space="0" w:color="auto"/>
        <w:left w:val="none" w:sz="0" w:space="0" w:color="auto"/>
        <w:bottom w:val="none" w:sz="0" w:space="0" w:color="auto"/>
        <w:right w:val="none" w:sz="0" w:space="0" w:color="auto"/>
      </w:divBdr>
    </w:div>
    <w:div w:id="939072479">
      <w:marLeft w:val="0"/>
      <w:marRight w:val="0"/>
      <w:marTop w:val="0"/>
      <w:marBottom w:val="0"/>
      <w:divBdr>
        <w:top w:val="none" w:sz="0" w:space="0" w:color="auto"/>
        <w:left w:val="none" w:sz="0" w:space="0" w:color="auto"/>
        <w:bottom w:val="none" w:sz="0" w:space="0" w:color="auto"/>
        <w:right w:val="none" w:sz="0" w:space="0" w:color="auto"/>
      </w:divBdr>
      <w:divsChild>
        <w:div w:id="939074104">
          <w:marLeft w:val="0"/>
          <w:marRight w:val="0"/>
          <w:marTop w:val="0"/>
          <w:marBottom w:val="0"/>
          <w:divBdr>
            <w:top w:val="none" w:sz="0" w:space="0" w:color="auto"/>
            <w:left w:val="none" w:sz="0" w:space="0" w:color="auto"/>
            <w:bottom w:val="none" w:sz="0" w:space="0" w:color="auto"/>
            <w:right w:val="none" w:sz="0" w:space="0" w:color="auto"/>
          </w:divBdr>
        </w:div>
        <w:div w:id="939074155">
          <w:marLeft w:val="0"/>
          <w:marRight w:val="0"/>
          <w:marTop w:val="0"/>
          <w:marBottom w:val="0"/>
          <w:divBdr>
            <w:top w:val="none" w:sz="0" w:space="0" w:color="auto"/>
            <w:left w:val="none" w:sz="0" w:space="0" w:color="auto"/>
            <w:bottom w:val="none" w:sz="0" w:space="0" w:color="auto"/>
            <w:right w:val="none" w:sz="0" w:space="0" w:color="auto"/>
          </w:divBdr>
          <w:divsChild>
            <w:div w:id="939073073">
              <w:marLeft w:val="0"/>
              <w:marRight w:val="0"/>
              <w:marTop w:val="0"/>
              <w:marBottom w:val="0"/>
              <w:divBdr>
                <w:top w:val="none" w:sz="0" w:space="0" w:color="auto"/>
                <w:left w:val="none" w:sz="0" w:space="0" w:color="auto"/>
                <w:bottom w:val="none" w:sz="0" w:space="0" w:color="auto"/>
                <w:right w:val="none" w:sz="0" w:space="0" w:color="auto"/>
              </w:divBdr>
              <w:divsChild>
                <w:div w:id="93907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480">
      <w:marLeft w:val="0"/>
      <w:marRight w:val="0"/>
      <w:marTop w:val="0"/>
      <w:marBottom w:val="0"/>
      <w:divBdr>
        <w:top w:val="none" w:sz="0" w:space="0" w:color="auto"/>
        <w:left w:val="none" w:sz="0" w:space="0" w:color="auto"/>
        <w:bottom w:val="none" w:sz="0" w:space="0" w:color="auto"/>
        <w:right w:val="none" w:sz="0" w:space="0" w:color="auto"/>
      </w:divBdr>
    </w:div>
    <w:div w:id="939072482">
      <w:marLeft w:val="0"/>
      <w:marRight w:val="0"/>
      <w:marTop w:val="0"/>
      <w:marBottom w:val="0"/>
      <w:divBdr>
        <w:top w:val="none" w:sz="0" w:space="0" w:color="auto"/>
        <w:left w:val="none" w:sz="0" w:space="0" w:color="auto"/>
        <w:bottom w:val="none" w:sz="0" w:space="0" w:color="auto"/>
        <w:right w:val="none" w:sz="0" w:space="0" w:color="auto"/>
      </w:divBdr>
    </w:div>
    <w:div w:id="939072487">
      <w:marLeft w:val="0"/>
      <w:marRight w:val="0"/>
      <w:marTop w:val="0"/>
      <w:marBottom w:val="0"/>
      <w:divBdr>
        <w:top w:val="none" w:sz="0" w:space="0" w:color="auto"/>
        <w:left w:val="none" w:sz="0" w:space="0" w:color="auto"/>
        <w:bottom w:val="none" w:sz="0" w:space="0" w:color="auto"/>
        <w:right w:val="none" w:sz="0" w:space="0" w:color="auto"/>
      </w:divBdr>
    </w:div>
    <w:div w:id="939072488">
      <w:marLeft w:val="0"/>
      <w:marRight w:val="0"/>
      <w:marTop w:val="0"/>
      <w:marBottom w:val="0"/>
      <w:divBdr>
        <w:top w:val="none" w:sz="0" w:space="0" w:color="auto"/>
        <w:left w:val="none" w:sz="0" w:space="0" w:color="auto"/>
        <w:bottom w:val="none" w:sz="0" w:space="0" w:color="auto"/>
        <w:right w:val="none" w:sz="0" w:space="0" w:color="auto"/>
      </w:divBdr>
    </w:div>
    <w:div w:id="939072495">
      <w:marLeft w:val="0"/>
      <w:marRight w:val="0"/>
      <w:marTop w:val="0"/>
      <w:marBottom w:val="0"/>
      <w:divBdr>
        <w:top w:val="none" w:sz="0" w:space="0" w:color="auto"/>
        <w:left w:val="none" w:sz="0" w:space="0" w:color="auto"/>
        <w:bottom w:val="none" w:sz="0" w:space="0" w:color="auto"/>
        <w:right w:val="none" w:sz="0" w:space="0" w:color="auto"/>
      </w:divBdr>
    </w:div>
    <w:div w:id="939072497">
      <w:marLeft w:val="0"/>
      <w:marRight w:val="0"/>
      <w:marTop w:val="0"/>
      <w:marBottom w:val="0"/>
      <w:divBdr>
        <w:top w:val="none" w:sz="0" w:space="0" w:color="auto"/>
        <w:left w:val="none" w:sz="0" w:space="0" w:color="auto"/>
        <w:bottom w:val="none" w:sz="0" w:space="0" w:color="auto"/>
        <w:right w:val="none" w:sz="0" w:space="0" w:color="auto"/>
      </w:divBdr>
      <w:divsChild>
        <w:div w:id="939072315">
          <w:marLeft w:val="0"/>
          <w:marRight w:val="0"/>
          <w:marTop w:val="0"/>
          <w:marBottom w:val="0"/>
          <w:divBdr>
            <w:top w:val="none" w:sz="0" w:space="0" w:color="auto"/>
            <w:left w:val="none" w:sz="0" w:space="0" w:color="auto"/>
            <w:bottom w:val="none" w:sz="0" w:space="0" w:color="auto"/>
            <w:right w:val="none" w:sz="0" w:space="0" w:color="auto"/>
          </w:divBdr>
          <w:divsChild>
            <w:div w:id="9390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498">
      <w:marLeft w:val="0"/>
      <w:marRight w:val="0"/>
      <w:marTop w:val="0"/>
      <w:marBottom w:val="0"/>
      <w:divBdr>
        <w:top w:val="none" w:sz="0" w:space="0" w:color="auto"/>
        <w:left w:val="none" w:sz="0" w:space="0" w:color="auto"/>
        <w:bottom w:val="none" w:sz="0" w:space="0" w:color="auto"/>
        <w:right w:val="none" w:sz="0" w:space="0" w:color="auto"/>
      </w:divBdr>
    </w:div>
    <w:div w:id="939072499">
      <w:marLeft w:val="0"/>
      <w:marRight w:val="0"/>
      <w:marTop w:val="0"/>
      <w:marBottom w:val="0"/>
      <w:divBdr>
        <w:top w:val="none" w:sz="0" w:space="0" w:color="auto"/>
        <w:left w:val="none" w:sz="0" w:space="0" w:color="auto"/>
        <w:bottom w:val="none" w:sz="0" w:space="0" w:color="auto"/>
        <w:right w:val="none" w:sz="0" w:space="0" w:color="auto"/>
      </w:divBdr>
    </w:div>
    <w:div w:id="939072502">
      <w:marLeft w:val="0"/>
      <w:marRight w:val="0"/>
      <w:marTop w:val="0"/>
      <w:marBottom w:val="0"/>
      <w:divBdr>
        <w:top w:val="none" w:sz="0" w:space="0" w:color="auto"/>
        <w:left w:val="none" w:sz="0" w:space="0" w:color="auto"/>
        <w:bottom w:val="none" w:sz="0" w:space="0" w:color="auto"/>
        <w:right w:val="none" w:sz="0" w:space="0" w:color="auto"/>
      </w:divBdr>
    </w:div>
    <w:div w:id="939072503">
      <w:marLeft w:val="0"/>
      <w:marRight w:val="0"/>
      <w:marTop w:val="0"/>
      <w:marBottom w:val="0"/>
      <w:divBdr>
        <w:top w:val="none" w:sz="0" w:space="0" w:color="auto"/>
        <w:left w:val="none" w:sz="0" w:space="0" w:color="auto"/>
        <w:bottom w:val="none" w:sz="0" w:space="0" w:color="auto"/>
        <w:right w:val="none" w:sz="0" w:space="0" w:color="auto"/>
      </w:divBdr>
    </w:div>
    <w:div w:id="939072507">
      <w:marLeft w:val="0"/>
      <w:marRight w:val="0"/>
      <w:marTop w:val="0"/>
      <w:marBottom w:val="0"/>
      <w:divBdr>
        <w:top w:val="none" w:sz="0" w:space="0" w:color="auto"/>
        <w:left w:val="none" w:sz="0" w:space="0" w:color="auto"/>
        <w:bottom w:val="none" w:sz="0" w:space="0" w:color="auto"/>
        <w:right w:val="none" w:sz="0" w:space="0" w:color="auto"/>
      </w:divBdr>
    </w:div>
    <w:div w:id="939072510">
      <w:marLeft w:val="0"/>
      <w:marRight w:val="0"/>
      <w:marTop w:val="0"/>
      <w:marBottom w:val="0"/>
      <w:divBdr>
        <w:top w:val="none" w:sz="0" w:space="0" w:color="auto"/>
        <w:left w:val="none" w:sz="0" w:space="0" w:color="auto"/>
        <w:bottom w:val="none" w:sz="0" w:space="0" w:color="auto"/>
        <w:right w:val="none" w:sz="0" w:space="0" w:color="auto"/>
      </w:divBdr>
      <w:divsChild>
        <w:div w:id="939072075">
          <w:marLeft w:val="0"/>
          <w:marRight w:val="0"/>
          <w:marTop w:val="0"/>
          <w:marBottom w:val="0"/>
          <w:divBdr>
            <w:top w:val="dotted" w:sz="2" w:space="6" w:color="FFFFFF"/>
            <w:left w:val="dotted" w:sz="4" w:space="17" w:color="FFFFFF"/>
            <w:bottom w:val="dotted" w:sz="4" w:space="1" w:color="FFFFFF"/>
            <w:right w:val="dotted" w:sz="4" w:space="8" w:color="FFFFFF"/>
          </w:divBdr>
        </w:div>
        <w:div w:id="939073271">
          <w:marLeft w:val="0"/>
          <w:marRight w:val="0"/>
          <w:marTop w:val="0"/>
          <w:marBottom w:val="0"/>
          <w:divBdr>
            <w:top w:val="none" w:sz="0" w:space="0" w:color="auto"/>
            <w:left w:val="none" w:sz="0" w:space="0" w:color="auto"/>
            <w:bottom w:val="none" w:sz="0" w:space="0" w:color="auto"/>
            <w:right w:val="none" w:sz="0" w:space="0" w:color="auto"/>
          </w:divBdr>
          <w:divsChild>
            <w:div w:id="939072708">
              <w:marLeft w:val="0"/>
              <w:marRight w:val="0"/>
              <w:marTop w:val="0"/>
              <w:marBottom w:val="0"/>
              <w:divBdr>
                <w:top w:val="none" w:sz="0" w:space="0" w:color="auto"/>
                <w:left w:val="none" w:sz="0" w:space="0" w:color="auto"/>
                <w:bottom w:val="none" w:sz="0" w:space="0" w:color="auto"/>
                <w:right w:val="none" w:sz="0" w:space="0" w:color="auto"/>
              </w:divBdr>
              <w:divsChild>
                <w:div w:id="939074515">
                  <w:marLeft w:val="0"/>
                  <w:marRight w:val="0"/>
                  <w:marTop w:val="0"/>
                  <w:marBottom w:val="0"/>
                  <w:divBdr>
                    <w:top w:val="none" w:sz="0" w:space="0" w:color="auto"/>
                    <w:left w:val="none" w:sz="0" w:space="0" w:color="auto"/>
                    <w:bottom w:val="none" w:sz="0" w:space="0" w:color="auto"/>
                    <w:right w:val="none" w:sz="0" w:space="0" w:color="auto"/>
                  </w:divBdr>
                  <w:divsChild>
                    <w:div w:id="939073080">
                      <w:marLeft w:val="0"/>
                      <w:marRight w:val="0"/>
                      <w:marTop w:val="0"/>
                      <w:marBottom w:val="0"/>
                      <w:divBdr>
                        <w:top w:val="none" w:sz="0" w:space="0" w:color="auto"/>
                        <w:left w:val="none" w:sz="0" w:space="0" w:color="auto"/>
                        <w:bottom w:val="none" w:sz="0" w:space="0" w:color="auto"/>
                        <w:right w:val="none" w:sz="0" w:space="0" w:color="auto"/>
                      </w:divBdr>
                      <w:divsChild>
                        <w:div w:id="939073852">
                          <w:marLeft w:val="0"/>
                          <w:marRight w:val="0"/>
                          <w:marTop w:val="0"/>
                          <w:marBottom w:val="0"/>
                          <w:divBdr>
                            <w:top w:val="none" w:sz="0" w:space="0" w:color="auto"/>
                            <w:left w:val="none" w:sz="0" w:space="0" w:color="auto"/>
                            <w:bottom w:val="none" w:sz="0" w:space="0" w:color="auto"/>
                            <w:right w:val="none" w:sz="0" w:space="0" w:color="auto"/>
                          </w:divBdr>
                          <w:divsChild>
                            <w:div w:id="939073616">
                              <w:marLeft w:val="0"/>
                              <w:marRight w:val="0"/>
                              <w:marTop w:val="0"/>
                              <w:marBottom w:val="0"/>
                              <w:divBdr>
                                <w:top w:val="none" w:sz="0" w:space="0" w:color="auto"/>
                                <w:left w:val="none" w:sz="0" w:space="0" w:color="auto"/>
                                <w:bottom w:val="none" w:sz="0" w:space="0" w:color="auto"/>
                                <w:right w:val="none" w:sz="0" w:space="0" w:color="auto"/>
                              </w:divBdr>
                              <w:divsChild>
                                <w:div w:id="939073962">
                                  <w:marLeft w:val="0"/>
                                  <w:marRight w:val="0"/>
                                  <w:marTop w:val="0"/>
                                  <w:marBottom w:val="0"/>
                                  <w:divBdr>
                                    <w:top w:val="none" w:sz="0" w:space="0" w:color="auto"/>
                                    <w:left w:val="none" w:sz="0" w:space="0" w:color="auto"/>
                                    <w:bottom w:val="none" w:sz="0" w:space="0" w:color="auto"/>
                                    <w:right w:val="none" w:sz="0" w:space="0" w:color="auto"/>
                                  </w:divBdr>
                                  <w:divsChild>
                                    <w:div w:id="939073560">
                                      <w:marLeft w:val="0"/>
                                      <w:marRight w:val="0"/>
                                      <w:marTop w:val="0"/>
                                      <w:marBottom w:val="0"/>
                                      <w:divBdr>
                                        <w:top w:val="none" w:sz="0" w:space="0" w:color="auto"/>
                                        <w:left w:val="none" w:sz="0" w:space="0" w:color="auto"/>
                                        <w:bottom w:val="none" w:sz="0" w:space="0" w:color="auto"/>
                                        <w:right w:val="none" w:sz="0" w:space="0" w:color="auto"/>
                                      </w:divBdr>
                                      <w:divsChild>
                                        <w:div w:id="939073854">
                                          <w:marLeft w:val="0"/>
                                          <w:marRight w:val="0"/>
                                          <w:marTop w:val="0"/>
                                          <w:marBottom w:val="0"/>
                                          <w:divBdr>
                                            <w:top w:val="none" w:sz="0" w:space="0" w:color="auto"/>
                                            <w:left w:val="none" w:sz="0" w:space="0" w:color="auto"/>
                                            <w:bottom w:val="none" w:sz="0" w:space="0" w:color="auto"/>
                                            <w:right w:val="none" w:sz="0" w:space="0" w:color="auto"/>
                                          </w:divBdr>
                                          <w:divsChild>
                                            <w:div w:id="93907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9072514">
      <w:marLeft w:val="0"/>
      <w:marRight w:val="0"/>
      <w:marTop w:val="0"/>
      <w:marBottom w:val="0"/>
      <w:divBdr>
        <w:top w:val="none" w:sz="0" w:space="0" w:color="auto"/>
        <w:left w:val="none" w:sz="0" w:space="0" w:color="auto"/>
        <w:bottom w:val="none" w:sz="0" w:space="0" w:color="auto"/>
        <w:right w:val="none" w:sz="0" w:space="0" w:color="auto"/>
      </w:divBdr>
    </w:div>
    <w:div w:id="939072520">
      <w:marLeft w:val="0"/>
      <w:marRight w:val="0"/>
      <w:marTop w:val="0"/>
      <w:marBottom w:val="0"/>
      <w:divBdr>
        <w:top w:val="none" w:sz="0" w:space="0" w:color="auto"/>
        <w:left w:val="none" w:sz="0" w:space="0" w:color="auto"/>
        <w:bottom w:val="none" w:sz="0" w:space="0" w:color="auto"/>
        <w:right w:val="none" w:sz="0" w:space="0" w:color="auto"/>
      </w:divBdr>
    </w:div>
    <w:div w:id="939072521">
      <w:marLeft w:val="0"/>
      <w:marRight w:val="0"/>
      <w:marTop w:val="0"/>
      <w:marBottom w:val="0"/>
      <w:divBdr>
        <w:top w:val="none" w:sz="0" w:space="0" w:color="auto"/>
        <w:left w:val="none" w:sz="0" w:space="0" w:color="auto"/>
        <w:bottom w:val="none" w:sz="0" w:space="0" w:color="auto"/>
        <w:right w:val="none" w:sz="0" w:space="0" w:color="auto"/>
      </w:divBdr>
    </w:div>
    <w:div w:id="939072523">
      <w:marLeft w:val="0"/>
      <w:marRight w:val="0"/>
      <w:marTop w:val="0"/>
      <w:marBottom w:val="0"/>
      <w:divBdr>
        <w:top w:val="none" w:sz="0" w:space="0" w:color="auto"/>
        <w:left w:val="none" w:sz="0" w:space="0" w:color="auto"/>
        <w:bottom w:val="none" w:sz="0" w:space="0" w:color="auto"/>
        <w:right w:val="none" w:sz="0" w:space="0" w:color="auto"/>
      </w:divBdr>
    </w:div>
    <w:div w:id="939072524">
      <w:marLeft w:val="0"/>
      <w:marRight w:val="0"/>
      <w:marTop w:val="0"/>
      <w:marBottom w:val="0"/>
      <w:divBdr>
        <w:top w:val="none" w:sz="0" w:space="0" w:color="auto"/>
        <w:left w:val="none" w:sz="0" w:space="0" w:color="auto"/>
        <w:bottom w:val="none" w:sz="0" w:space="0" w:color="auto"/>
        <w:right w:val="none" w:sz="0" w:space="0" w:color="auto"/>
      </w:divBdr>
      <w:divsChild>
        <w:div w:id="939072549">
          <w:marLeft w:val="0"/>
          <w:marRight w:val="0"/>
          <w:marTop w:val="0"/>
          <w:marBottom w:val="0"/>
          <w:divBdr>
            <w:top w:val="none" w:sz="0" w:space="0" w:color="auto"/>
            <w:left w:val="none" w:sz="0" w:space="0" w:color="auto"/>
            <w:bottom w:val="none" w:sz="0" w:space="0" w:color="auto"/>
            <w:right w:val="none" w:sz="0" w:space="0" w:color="auto"/>
          </w:divBdr>
        </w:div>
        <w:div w:id="939072679">
          <w:marLeft w:val="0"/>
          <w:marRight w:val="0"/>
          <w:marTop w:val="0"/>
          <w:marBottom w:val="0"/>
          <w:divBdr>
            <w:top w:val="none" w:sz="0" w:space="0" w:color="auto"/>
            <w:left w:val="none" w:sz="0" w:space="0" w:color="auto"/>
            <w:bottom w:val="none" w:sz="0" w:space="0" w:color="auto"/>
            <w:right w:val="none" w:sz="0" w:space="0" w:color="auto"/>
          </w:divBdr>
          <w:divsChild>
            <w:div w:id="939072988">
              <w:marLeft w:val="0"/>
              <w:marRight w:val="0"/>
              <w:marTop w:val="0"/>
              <w:marBottom w:val="0"/>
              <w:divBdr>
                <w:top w:val="none" w:sz="0" w:space="0" w:color="auto"/>
                <w:left w:val="none" w:sz="0" w:space="0" w:color="auto"/>
                <w:bottom w:val="none" w:sz="0" w:space="0" w:color="auto"/>
                <w:right w:val="none" w:sz="0" w:space="0" w:color="auto"/>
              </w:divBdr>
              <w:divsChild>
                <w:div w:id="939072004">
                  <w:marLeft w:val="0"/>
                  <w:marRight w:val="0"/>
                  <w:marTop w:val="0"/>
                  <w:marBottom w:val="0"/>
                  <w:divBdr>
                    <w:top w:val="none" w:sz="0" w:space="0" w:color="auto"/>
                    <w:left w:val="none" w:sz="0" w:space="0" w:color="auto"/>
                    <w:bottom w:val="none" w:sz="0" w:space="0" w:color="auto"/>
                    <w:right w:val="none" w:sz="0" w:space="0" w:color="auto"/>
                  </w:divBdr>
                </w:div>
                <w:div w:id="939073456">
                  <w:marLeft w:val="0"/>
                  <w:marRight w:val="0"/>
                  <w:marTop w:val="0"/>
                  <w:marBottom w:val="0"/>
                  <w:divBdr>
                    <w:top w:val="none" w:sz="0" w:space="0" w:color="auto"/>
                    <w:left w:val="none" w:sz="0" w:space="0" w:color="auto"/>
                    <w:bottom w:val="none" w:sz="0" w:space="0" w:color="auto"/>
                    <w:right w:val="none" w:sz="0" w:space="0" w:color="auto"/>
                  </w:divBdr>
                </w:div>
              </w:divsChild>
            </w:div>
            <w:div w:id="939074552">
              <w:marLeft w:val="0"/>
              <w:marRight w:val="0"/>
              <w:marTop w:val="0"/>
              <w:marBottom w:val="0"/>
              <w:divBdr>
                <w:top w:val="none" w:sz="0" w:space="0" w:color="auto"/>
                <w:left w:val="none" w:sz="0" w:space="0" w:color="auto"/>
                <w:bottom w:val="none" w:sz="0" w:space="0" w:color="auto"/>
                <w:right w:val="none" w:sz="0" w:space="0" w:color="auto"/>
              </w:divBdr>
            </w:div>
          </w:divsChild>
        </w:div>
        <w:div w:id="939073790">
          <w:marLeft w:val="0"/>
          <w:marRight w:val="0"/>
          <w:marTop w:val="0"/>
          <w:marBottom w:val="0"/>
          <w:divBdr>
            <w:top w:val="none" w:sz="0" w:space="0" w:color="auto"/>
            <w:left w:val="none" w:sz="0" w:space="0" w:color="auto"/>
            <w:bottom w:val="none" w:sz="0" w:space="0" w:color="auto"/>
            <w:right w:val="none" w:sz="0" w:space="0" w:color="auto"/>
          </w:divBdr>
        </w:div>
        <w:div w:id="939073948">
          <w:marLeft w:val="0"/>
          <w:marRight w:val="0"/>
          <w:marTop w:val="0"/>
          <w:marBottom w:val="0"/>
          <w:divBdr>
            <w:top w:val="none" w:sz="0" w:space="0" w:color="auto"/>
            <w:left w:val="none" w:sz="0" w:space="0" w:color="auto"/>
            <w:bottom w:val="none" w:sz="0" w:space="0" w:color="auto"/>
            <w:right w:val="none" w:sz="0" w:space="0" w:color="auto"/>
          </w:divBdr>
        </w:div>
        <w:div w:id="939074644">
          <w:marLeft w:val="0"/>
          <w:marRight w:val="0"/>
          <w:marTop w:val="0"/>
          <w:marBottom w:val="0"/>
          <w:divBdr>
            <w:top w:val="none" w:sz="0" w:space="0" w:color="auto"/>
            <w:left w:val="none" w:sz="0" w:space="0" w:color="auto"/>
            <w:bottom w:val="none" w:sz="0" w:space="0" w:color="auto"/>
            <w:right w:val="none" w:sz="0" w:space="0" w:color="auto"/>
          </w:divBdr>
        </w:div>
      </w:divsChild>
    </w:div>
    <w:div w:id="939072529">
      <w:marLeft w:val="0"/>
      <w:marRight w:val="0"/>
      <w:marTop w:val="0"/>
      <w:marBottom w:val="0"/>
      <w:divBdr>
        <w:top w:val="none" w:sz="0" w:space="0" w:color="auto"/>
        <w:left w:val="none" w:sz="0" w:space="0" w:color="auto"/>
        <w:bottom w:val="none" w:sz="0" w:space="0" w:color="auto"/>
        <w:right w:val="none" w:sz="0" w:space="0" w:color="auto"/>
      </w:divBdr>
    </w:div>
    <w:div w:id="939072530">
      <w:marLeft w:val="0"/>
      <w:marRight w:val="0"/>
      <w:marTop w:val="0"/>
      <w:marBottom w:val="0"/>
      <w:divBdr>
        <w:top w:val="none" w:sz="0" w:space="0" w:color="auto"/>
        <w:left w:val="none" w:sz="0" w:space="0" w:color="auto"/>
        <w:bottom w:val="none" w:sz="0" w:space="0" w:color="auto"/>
        <w:right w:val="none" w:sz="0" w:space="0" w:color="auto"/>
      </w:divBdr>
      <w:divsChild>
        <w:div w:id="939072030">
          <w:marLeft w:val="0"/>
          <w:marRight w:val="0"/>
          <w:marTop w:val="0"/>
          <w:marBottom w:val="0"/>
          <w:divBdr>
            <w:top w:val="none" w:sz="0" w:space="0" w:color="auto"/>
            <w:left w:val="none" w:sz="0" w:space="0" w:color="auto"/>
            <w:bottom w:val="none" w:sz="0" w:space="0" w:color="auto"/>
            <w:right w:val="none" w:sz="0" w:space="0" w:color="auto"/>
          </w:divBdr>
        </w:div>
        <w:div w:id="939073187">
          <w:marLeft w:val="0"/>
          <w:marRight w:val="0"/>
          <w:marTop w:val="0"/>
          <w:marBottom w:val="0"/>
          <w:divBdr>
            <w:top w:val="none" w:sz="0" w:space="0" w:color="auto"/>
            <w:left w:val="none" w:sz="0" w:space="0" w:color="auto"/>
            <w:bottom w:val="none" w:sz="0" w:space="0" w:color="auto"/>
            <w:right w:val="none" w:sz="0" w:space="0" w:color="auto"/>
          </w:divBdr>
        </w:div>
      </w:divsChild>
    </w:div>
    <w:div w:id="939072531">
      <w:marLeft w:val="0"/>
      <w:marRight w:val="0"/>
      <w:marTop w:val="0"/>
      <w:marBottom w:val="0"/>
      <w:divBdr>
        <w:top w:val="none" w:sz="0" w:space="0" w:color="auto"/>
        <w:left w:val="none" w:sz="0" w:space="0" w:color="auto"/>
        <w:bottom w:val="none" w:sz="0" w:space="0" w:color="auto"/>
        <w:right w:val="none" w:sz="0" w:space="0" w:color="auto"/>
      </w:divBdr>
    </w:div>
    <w:div w:id="939072532">
      <w:marLeft w:val="0"/>
      <w:marRight w:val="0"/>
      <w:marTop w:val="0"/>
      <w:marBottom w:val="0"/>
      <w:divBdr>
        <w:top w:val="none" w:sz="0" w:space="0" w:color="auto"/>
        <w:left w:val="none" w:sz="0" w:space="0" w:color="auto"/>
        <w:bottom w:val="none" w:sz="0" w:space="0" w:color="auto"/>
        <w:right w:val="none" w:sz="0" w:space="0" w:color="auto"/>
      </w:divBdr>
      <w:divsChild>
        <w:div w:id="939072745">
          <w:marLeft w:val="0"/>
          <w:marRight w:val="0"/>
          <w:marTop w:val="0"/>
          <w:marBottom w:val="0"/>
          <w:divBdr>
            <w:top w:val="none" w:sz="0" w:space="0" w:color="auto"/>
            <w:left w:val="none" w:sz="0" w:space="0" w:color="auto"/>
            <w:bottom w:val="none" w:sz="0" w:space="0" w:color="auto"/>
            <w:right w:val="none" w:sz="0" w:space="0" w:color="auto"/>
          </w:divBdr>
          <w:divsChild>
            <w:div w:id="939072781">
              <w:marLeft w:val="0"/>
              <w:marRight w:val="0"/>
              <w:marTop w:val="0"/>
              <w:marBottom w:val="0"/>
              <w:divBdr>
                <w:top w:val="none" w:sz="0" w:space="0" w:color="auto"/>
                <w:left w:val="none" w:sz="0" w:space="0" w:color="auto"/>
                <w:bottom w:val="none" w:sz="0" w:space="0" w:color="auto"/>
                <w:right w:val="none" w:sz="0" w:space="0" w:color="auto"/>
              </w:divBdr>
              <w:divsChild>
                <w:div w:id="939074358">
                  <w:marLeft w:val="0"/>
                  <w:marRight w:val="0"/>
                  <w:marTop w:val="0"/>
                  <w:marBottom w:val="0"/>
                  <w:divBdr>
                    <w:top w:val="none" w:sz="0" w:space="0" w:color="auto"/>
                    <w:left w:val="none" w:sz="0" w:space="0" w:color="auto"/>
                    <w:bottom w:val="none" w:sz="0" w:space="0" w:color="auto"/>
                    <w:right w:val="none" w:sz="0" w:space="0" w:color="auto"/>
                  </w:divBdr>
                </w:div>
              </w:divsChild>
            </w:div>
            <w:div w:id="93907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533">
      <w:marLeft w:val="0"/>
      <w:marRight w:val="0"/>
      <w:marTop w:val="0"/>
      <w:marBottom w:val="0"/>
      <w:divBdr>
        <w:top w:val="none" w:sz="0" w:space="0" w:color="auto"/>
        <w:left w:val="none" w:sz="0" w:space="0" w:color="auto"/>
        <w:bottom w:val="none" w:sz="0" w:space="0" w:color="auto"/>
        <w:right w:val="none" w:sz="0" w:space="0" w:color="auto"/>
      </w:divBdr>
    </w:div>
    <w:div w:id="939072535">
      <w:marLeft w:val="0"/>
      <w:marRight w:val="0"/>
      <w:marTop w:val="0"/>
      <w:marBottom w:val="0"/>
      <w:divBdr>
        <w:top w:val="none" w:sz="0" w:space="0" w:color="auto"/>
        <w:left w:val="none" w:sz="0" w:space="0" w:color="auto"/>
        <w:bottom w:val="none" w:sz="0" w:space="0" w:color="auto"/>
        <w:right w:val="none" w:sz="0" w:space="0" w:color="auto"/>
      </w:divBdr>
    </w:div>
    <w:div w:id="939072536">
      <w:marLeft w:val="0"/>
      <w:marRight w:val="0"/>
      <w:marTop w:val="0"/>
      <w:marBottom w:val="0"/>
      <w:divBdr>
        <w:top w:val="none" w:sz="0" w:space="0" w:color="auto"/>
        <w:left w:val="none" w:sz="0" w:space="0" w:color="auto"/>
        <w:bottom w:val="none" w:sz="0" w:space="0" w:color="auto"/>
        <w:right w:val="none" w:sz="0" w:space="0" w:color="auto"/>
      </w:divBdr>
    </w:div>
    <w:div w:id="939072537">
      <w:marLeft w:val="0"/>
      <w:marRight w:val="0"/>
      <w:marTop w:val="0"/>
      <w:marBottom w:val="0"/>
      <w:divBdr>
        <w:top w:val="none" w:sz="0" w:space="0" w:color="auto"/>
        <w:left w:val="none" w:sz="0" w:space="0" w:color="auto"/>
        <w:bottom w:val="none" w:sz="0" w:space="0" w:color="auto"/>
        <w:right w:val="none" w:sz="0" w:space="0" w:color="auto"/>
      </w:divBdr>
    </w:div>
    <w:div w:id="939072544">
      <w:marLeft w:val="0"/>
      <w:marRight w:val="0"/>
      <w:marTop w:val="0"/>
      <w:marBottom w:val="0"/>
      <w:divBdr>
        <w:top w:val="none" w:sz="0" w:space="0" w:color="auto"/>
        <w:left w:val="none" w:sz="0" w:space="0" w:color="auto"/>
        <w:bottom w:val="none" w:sz="0" w:space="0" w:color="auto"/>
        <w:right w:val="none" w:sz="0" w:space="0" w:color="auto"/>
      </w:divBdr>
    </w:div>
    <w:div w:id="939072545">
      <w:marLeft w:val="0"/>
      <w:marRight w:val="0"/>
      <w:marTop w:val="0"/>
      <w:marBottom w:val="0"/>
      <w:divBdr>
        <w:top w:val="none" w:sz="0" w:space="0" w:color="auto"/>
        <w:left w:val="none" w:sz="0" w:space="0" w:color="auto"/>
        <w:bottom w:val="none" w:sz="0" w:space="0" w:color="auto"/>
        <w:right w:val="none" w:sz="0" w:space="0" w:color="auto"/>
      </w:divBdr>
      <w:divsChild>
        <w:div w:id="939073625">
          <w:marLeft w:val="0"/>
          <w:marRight w:val="0"/>
          <w:marTop w:val="0"/>
          <w:marBottom w:val="0"/>
          <w:divBdr>
            <w:top w:val="none" w:sz="0" w:space="0" w:color="auto"/>
            <w:left w:val="none" w:sz="0" w:space="0" w:color="auto"/>
            <w:bottom w:val="none" w:sz="0" w:space="0" w:color="auto"/>
            <w:right w:val="none" w:sz="0" w:space="0" w:color="auto"/>
          </w:divBdr>
          <w:divsChild>
            <w:div w:id="939072383">
              <w:marLeft w:val="0"/>
              <w:marRight w:val="0"/>
              <w:marTop w:val="0"/>
              <w:marBottom w:val="0"/>
              <w:divBdr>
                <w:top w:val="none" w:sz="0" w:space="0" w:color="auto"/>
                <w:left w:val="none" w:sz="0" w:space="0" w:color="auto"/>
                <w:bottom w:val="none" w:sz="0" w:space="0" w:color="auto"/>
                <w:right w:val="none" w:sz="0" w:space="0" w:color="auto"/>
              </w:divBdr>
              <w:divsChild>
                <w:div w:id="939072164">
                  <w:marLeft w:val="0"/>
                  <w:marRight w:val="0"/>
                  <w:marTop w:val="0"/>
                  <w:marBottom w:val="0"/>
                  <w:divBdr>
                    <w:top w:val="none" w:sz="0" w:space="0" w:color="auto"/>
                    <w:left w:val="none" w:sz="0" w:space="0" w:color="auto"/>
                    <w:bottom w:val="none" w:sz="0" w:space="0" w:color="auto"/>
                    <w:right w:val="none" w:sz="0" w:space="0" w:color="auto"/>
                  </w:divBdr>
                  <w:divsChild>
                    <w:div w:id="939073385">
                      <w:marLeft w:val="0"/>
                      <w:marRight w:val="0"/>
                      <w:marTop w:val="0"/>
                      <w:marBottom w:val="0"/>
                      <w:divBdr>
                        <w:top w:val="none" w:sz="0" w:space="0" w:color="auto"/>
                        <w:left w:val="none" w:sz="0" w:space="0" w:color="auto"/>
                        <w:bottom w:val="none" w:sz="0" w:space="0" w:color="auto"/>
                        <w:right w:val="none" w:sz="0" w:space="0" w:color="auto"/>
                      </w:divBdr>
                      <w:divsChild>
                        <w:div w:id="939073859">
                          <w:marLeft w:val="0"/>
                          <w:marRight w:val="0"/>
                          <w:marTop w:val="0"/>
                          <w:marBottom w:val="0"/>
                          <w:divBdr>
                            <w:top w:val="none" w:sz="0" w:space="0" w:color="auto"/>
                            <w:left w:val="none" w:sz="0" w:space="0" w:color="auto"/>
                            <w:bottom w:val="none" w:sz="0" w:space="0" w:color="auto"/>
                            <w:right w:val="none" w:sz="0" w:space="0" w:color="auto"/>
                          </w:divBdr>
                          <w:divsChild>
                            <w:div w:id="939072830">
                              <w:marLeft w:val="0"/>
                              <w:marRight w:val="0"/>
                              <w:marTop w:val="0"/>
                              <w:marBottom w:val="0"/>
                              <w:divBdr>
                                <w:top w:val="none" w:sz="0" w:space="0" w:color="auto"/>
                                <w:left w:val="none" w:sz="0" w:space="0" w:color="auto"/>
                                <w:bottom w:val="none" w:sz="0" w:space="0" w:color="auto"/>
                                <w:right w:val="none" w:sz="0" w:space="0" w:color="auto"/>
                              </w:divBdr>
                              <w:divsChild>
                                <w:div w:id="939074233">
                                  <w:marLeft w:val="0"/>
                                  <w:marRight w:val="0"/>
                                  <w:marTop w:val="0"/>
                                  <w:marBottom w:val="0"/>
                                  <w:divBdr>
                                    <w:top w:val="none" w:sz="0" w:space="0" w:color="auto"/>
                                    <w:left w:val="none" w:sz="0" w:space="0" w:color="auto"/>
                                    <w:bottom w:val="none" w:sz="0" w:space="0" w:color="auto"/>
                                    <w:right w:val="none" w:sz="0" w:space="0" w:color="auto"/>
                                  </w:divBdr>
                                  <w:divsChild>
                                    <w:div w:id="939073980">
                                      <w:marLeft w:val="0"/>
                                      <w:marRight w:val="0"/>
                                      <w:marTop w:val="0"/>
                                      <w:marBottom w:val="0"/>
                                      <w:divBdr>
                                        <w:top w:val="none" w:sz="0" w:space="0" w:color="auto"/>
                                        <w:left w:val="none" w:sz="0" w:space="0" w:color="auto"/>
                                        <w:bottom w:val="none" w:sz="0" w:space="0" w:color="auto"/>
                                        <w:right w:val="none" w:sz="0" w:space="0" w:color="auto"/>
                                      </w:divBdr>
                                      <w:divsChild>
                                        <w:div w:id="93907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072546">
      <w:marLeft w:val="0"/>
      <w:marRight w:val="0"/>
      <w:marTop w:val="0"/>
      <w:marBottom w:val="0"/>
      <w:divBdr>
        <w:top w:val="none" w:sz="0" w:space="0" w:color="auto"/>
        <w:left w:val="none" w:sz="0" w:space="0" w:color="auto"/>
        <w:bottom w:val="none" w:sz="0" w:space="0" w:color="auto"/>
        <w:right w:val="none" w:sz="0" w:space="0" w:color="auto"/>
      </w:divBdr>
    </w:div>
    <w:div w:id="939072547">
      <w:marLeft w:val="0"/>
      <w:marRight w:val="0"/>
      <w:marTop w:val="0"/>
      <w:marBottom w:val="0"/>
      <w:divBdr>
        <w:top w:val="none" w:sz="0" w:space="0" w:color="auto"/>
        <w:left w:val="none" w:sz="0" w:space="0" w:color="auto"/>
        <w:bottom w:val="none" w:sz="0" w:space="0" w:color="auto"/>
        <w:right w:val="none" w:sz="0" w:space="0" w:color="auto"/>
      </w:divBdr>
    </w:div>
    <w:div w:id="939072548">
      <w:marLeft w:val="0"/>
      <w:marRight w:val="0"/>
      <w:marTop w:val="0"/>
      <w:marBottom w:val="0"/>
      <w:divBdr>
        <w:top w:val="none" w:sz="0" w:space="0" w:color="auto"/>
        <w:left w:val="none" w:sz="0" w:space="0" w:color="auto"/>
        <w:bottom w:val="none" w:sz="0" w:space="0" w:color="auto"/>
        <w:right w:val="none" w:sz="0" w:space="0" w:color="auto"/>
      </w:divBdr>
    </w:div>
    <w:div w:id="939072552">
      <w:marLeft w:val="0"/>
      <w:marRight w:val="0"/>
      <w:marTop w:val="0"/>
      <w:marBottom w:val="0"/>
      <w:divBdr>
        <w:top w:val="none" w:sz="0" w:space="0" w:color="auto"/>
        <w:left w:val="none" w:sz="0" w:space="0" w:color="auto"/>
        <w:bottom w:val="none" w:sz="0" w:space="0" w:color="auto"/>
        <w:right w:val="none" w:sz="0" w:space="0" w:color="auto"/>
      </w:divBdr>
    </w:div>
    <w:div w:id="939072553">
      <w:marLeft w:val="1134"/>
      <w:marRight w:val="1803"/>
      <w:marTop w:val="720"/>
      <w:marBottom w:val="720"/>
      <w:divBdr>
        <w:top w:val="none" w:sz="0" w:space="0" w:color="auto"/>
        <w:left w:val="none" w:sz="0" w:space="0" w:color="auto"/>
        <w:bottom w:val="none" w:sz="0" w:space="0" w:color="auto"/>
        <w:right w:val="none" w:sz="0" w:space="0" w:color="auto"/>
      </w:divBdr>
    </w:div>
    <w:div w:id="939072555">
      <w:marLeft w:val="0"/>
      <w:marRight w:val="0"/>
      <w:marTop w:val="0"/>
      <w:marBottom w:val="0"/>
      <w:divBdr>
        <w:top w:val="none" w:sz="0" w:space="0" w:color="auto"/>
        <w:left w:val="none" w:sz="0" w:space="0" w:color="auto"/>
        <w:bottom w:val="none" w:sz="0" w:space="0" w:color="auto"/>
        <w:right w:val="none" w:sz="0" w:space="0" w:color="auto"/>
      </w:divBdr>
    </w:div>
    <w:div w:id="939072557">
      <w:marLeft w:val="0"/>
      <w:marRight w:val="0"/>
      <w:marTop w:val="0"/>
      <w:marBottom w:val="0"/>
      <w:divBdr>
        <w:top w:val="none" w:sz="0" w:space="0" w:color="auto"/>
        <w:left w:val="none" w:sz="0" w:space="0" w:color="auto"/>
        <w:bottom w:val="none" w:sz="0" w:space="0" w:color="auto"/>
        <w:right w:val="none" w:sz="0" w:space="0" w:color="auto"/>
      </w:divBdr>
    </w:div>
    <w:div w:id="939072558">
      <w:marLeft w:val="0"/>
      <w:marRight w:val="0"/>
      <w:marTop w:val="0"/>
      <w:marBottom w:val="0"/>
      <w:divBdr>
        <w:top w:val="none" w:sz="0" w:space="0" w:color="auto"/>
        <w:left w:val="none" w:sz="0" w:space="0" w:color="auto"/>
        <w:bottom w:val="none" w:sz="0" w:space="0" w:color="auto"/>
        <w:right w:val="none" w:sz="0" w:space="0" w:color="auto"/>
      </w:divBdr>
    </w:div>
    <w:div w:id="939072561">
      <w:marLeft w:val="0"/>
      <w:marRight w:val="0"/>
      <w:marTop w:val="0"/>
      <w:marBottom w:val="0"/>
      <w:divBdr>
        <w:top w:val="none" w:sz="0" w:space="0" w:color="auto"/>
        <w:left w:val="none" w:sz="0" w:space="0" w:color="auto"/>
        <w:bottom w:val="none" w:sz="0" w:space="0" w:color="auto"/>
        <w:right w:val="none" w:sz="0" w:space="0" w:color="auto"/>
      </w:divBdr>
    </w:div>
    <w:div w:id="939072563">
      <w:marLeft w:val="0"/>
      <w:marRight w:val="0"/>
      <w:marTop w:val="0"/>
      <w:marBottom w:val="0"/>
      <w:divBdr>
        <w:top w:val="none" w:sz="0" w:space="0" w:color="auto"/>
        <w:left w:val="none" w:sz="0" w:space="0" w:color="auto"/>
        <w:bottom w:val="none" w:sz="0" w:space="0" w:color="auto"/>
        <w:right w:val="none" w:sz="0" w:space="0" w:color="auto"/>
      </w:divBdr>
    </w:div>
    <w:div w:id="939072564">
      <w:marLeft w:val="0"/>
      <w:marRight w:val="0"/>
      <w:marTop w:val="0"/>
      <w:marBottom w:val="0"/>
      <w:divBdr>
        <w:top w:val="none" w:sz="0" w:space="0" w:color="auto"/>
        <w:left w:val="none" w:sz="0" w:space="0" w:color="auto"/>
        <w:bottom w:val="none" w:sz="0" w:space="0" w:color="auto"/>
        <w:right w:val="none" w:sz="0" w:space="0" w:color="auto"/>
      </w:divBdr>
    </w:div>
    <w:div w:id="939072565">
      <w:marLeft w:val="0"/>
      <w:marRight w:val="0"/>
      <w:marTop w:val="0"/>
      <w:marBottom w:val="0"/>
      <w:divBdr>
        <w:top w:val="none" w:sz="0" w:space="0" w:color="auto"/>
        <w:left w:val="none" w:sz="0" w:space="0" w:color="auto"/>
        <w:bottom w:val="none" w:sz="0" w:space="0" w:color="auto"/>
        <w:right w:val="none" w:sz="0" w:space="0" w:color="auto"/>
      </w:divBdr>
    </w:div>
    <w:div w:id="939072566">
      <w:marLeft w:val="0"/>
      <w:marRight w:val="0"/>
      <w:marTop w:val="0"/>
      <w:marBottom w:val="0"/>
      <w:divBdr>
        <w:top w:val="none" w:sz="0" w:space="0" w:color="auto"/>
        <w:left w:val="none" w:sz="0" w:space="0" w:color="auto"/>
        <w:bottom w:val="none" w:sz="0" w:space="0" w:color="auto"/>
        <w:right w:val="none" w:sz="0" w:space="0" w:color="auto"/>
      </w:divBdr>
    </w:div>
    <w:div w:id="939072568">
      <w:marLeft w:val="0"/>
      <w:marRight w:val="0"/>
      <w:marTop w:val="0"/>
      <w:marBottom w:val="0"/>
      <w:divBdr>
        <w:top w:val="none" w:sz="0" w:space="0" w:color="auto"/>
        <w:left w:val="none" w:sz="0" w:space="0" w:color="auto"/>
        <w:bottom w:val="none" w:sz="0" w:space="0" w:color="auto"/>
        <w:right w:val="none" w:sz="0" w:space="0" w:color="auto"/>
      </w:divBdr>
    </w:div>
    <w:div w:id="939072569">
      <w:marLeft w:val="0"/>
      <w:marRight w:val="0"/>
      <w:marTop w:val="0"/>
      <w:marBottom w:val="0"/>
      <w:divBdr>
        <w:top w:val="none" w:sz="0" w:space="0" w:color="auto"/>
        <w:left w:val="none" w:sz="0" w:space="0" w:color="auto"/>
        <w:bottom w:val="none" w:sz="0" w:space="0" w:color="auto"/>
        <w:right w:val="none" w:sz="0" w:space="0" w:color="auto"/>
      </w:divBdr>
    </w:div>
    <w:div w:id="939072571">
      <w:marLeft w:val="0"/>
      <w:marRight w:val="0"/>
      <w:marTop w:val="0"/>
      <w:marBottom w:val="0"/>
      <w:divBdr>
        <w:top w:val="none" w:sz="0" w:space="0" w:color="auto"/>
        <w:left w:val="none" w:sz="0" w:space="0" w:color="auto"/>
        <w:bottom w:val="none" w:sz="0" w:space="0" w:color="auto"/>
        <w:right w:val="none" w:sz="0" w:space="0" w:color="auto"/>
      </w:divBdr>
    </w:div>
    <w:div w:id="939072572">
      <w:marLeft w:val="0"/>
      <w:marRight w:val="0"/>
      <w:marTop w:val="0"/>
      <w:marBottom w:val="0"/>
      <w:divBdr>
        <w:top w:val="none" w:sz="0" w:space="0" w:color="auto"/>
        <w:left w:val="none" w:sz="0" w:space="0" w:color="auto"/>
        <w:bottom w:val="none" w:sz="0" w:space="0" w:color="auto"/>
        <w:right w:val="none" w:sz="0" w:space="0" w:color="auto"/>
      </w:divBdr>
    </w:div>
    <w:div w:id="939072573">
      <w:marLeft w:val="0"/>
      <w:marRight w:val="0"/>
      <w:marTop w:val="0"/>
      <w:marBottom w:val="0"/>
      <w:divBdr>
        <w:top w:val="none" w:sz="0" w:space="0" w:color="auto"/>
        <w:left w:val="none" w:sz="0" w:space="0" w:color="auto"/>
        <w:bottom w:val="none" w:sz="0" w:space="0" w:color="auto"/>
        <w:right w:val="none" w:sz="0" w:space="0" w:color="auto"/>
      </w:divBdr>
      <w:divsChild>
        <w:div w:id="939072112">
          <w:marLeft w:val="0"/>
          <w:marRight w:val="0"/>
          <w:marTop w:val="0"/>
          <w:marBottom w:val="0"/>
          <w:divBdr>
            <w:top w:val="none" w:sz="0" w:space="0" w:color="auto"/>
            <w:left w:val="none" w:sz="0" w:space="0" w:color="auto"/>
            <w:bottom w:val="none" w:sz="0" w:space="0" w:color="auto"/>
            <w:right w:val="none" w:sz="0" w:space="0" w:color="auto"/>
          </w:divBdr>
        </w:div>
      </w:divsChild>
    </w:div>
    <w:div w:id="939072574">
      <w:marLeft w:val="0"/>
      <w:marRight w:val="0"/>
      <w:marTop w:val="0"/>
      <w:marBottom w:val="0"/>
      <w:divBdr>
        <w:top w:val="none" w:sz="0" w:space="0" w:color="auto"/>
        <w:left w:val="none" w:sz="0" w:space="0" w:color="auto"/>
        <w:bottom w:val="none" w:sz="0" w:space="0" w:color="auto"/>
        <w:right w:val="none" w:sz="0" w:space="0" w:color="auto"/>
      </w:divBdr>
      <w:divsChild>
        <w:div w:id="939073191">
          <w:marLeft w:val="0"/>
          <w:marRight w:val="0"/>
          <w:marTop w:val="0"/>
          <w:marBottom w:val="0"/>
          <w:divBdr>
            <w:top w:val="none" w:sz="0" w:space="0" w:color="auto"/>
            <w:left w:val="none" w:sz="0" w:space="0" w:color="auto"/>
            <w:bottom w:val="none" w:sz="0" w:space="0" w:color="auto"/>
            <w:right w:val="none" w:sz="0" w:space="0" w:color="auto"/>
          </w:divBdr>
          <w:divsChild>
            <w:div w:id="93907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575">
      <w:marLeft w:val="0"/>
      <w:marRight w:val="0"/>
      <w:marTop w:val="0"/>
      <w:marBottom w:val="0"/>
      <w:divBdr>
        <w:top w:val="none" w:sz="0" w:space="0" w:color="auto"/>
        <w:left w:val="none" w:sz="0" w:space="0" w:color="auto"/>
        <w:bottom w:val="none" w:sz="0" w:space="0" w:color="auto"/>
        <w:right w:val="none" w:sz="0" w:space="0" w:color="auto"/>
      </w:divBdr>
    </w:div>
    <w:div w:id="939072584">
      <w:marLeft w:val="0"/>
      <w:marRight w:val="0"/>
      <w:marTop w:val="0"/>
      <w:marBottom w:val="0"/>
      <w:divBdr>
        <w:top w:val="none" w:sz="0" w:space="0" w:color="auto"/>
        <w:left w:val="none" w:sz="0" w:space="0" w:color="auto"/>
        <w:bottom w:val="none" w:sz="0" w:space="0" w:color="auto"/>
        <w:right w:val="none" w:sz="0" w:space="0" w:color="auto"/>
      </w:divBdr>
    </w:div>
    <w:div w:id="939072585">
      <w:marLeft w:val="0"/>
      <w:marRight w:val="0"/>
      <w:marTop w:val="0"/>
      <w:marBottom w:val="0"/>
      <w:divBdr>
        <w:top w:val="none" w:sz="0" w:space="0" w:color="auto"/>
        <w:left w:val="none" w:sz="0" w:space="0" w:color="auto"/>
        <w:bottom w:val="none" w:sz="0" w:space="0" w:color="auto"/>
        <w:right w:val="none" w:sz="0" w:space="0" w:color="auto"/>
      </w:divBdr>
    </w:div>
    <w:div w:id="939072588">
      <w:marLeft w:val="0"/>
      <w:marRight w:val="0"/>
      <w:marTop w:val="0"/>
      <w:marBottom w:val="0"/>
      <w:divBdr>
        <w:top w:val="none" w:sz="0" w:space="0" w:color="auto"/>
        <w:left w:val="none" w:sz="0" w:space="0" w:color="auto"/>
        <w:bottom w:val="none" w:sz="0" w:space="0" w:color="auto"/>
        <w:right w:val="none" w:sz="0" w:space="0" w:color="auto"/>
      </w:divBdr>
    </w:div>
    <w:div w:id="939072589">
      <w:marLeft w:val="0"/>
      <w:marRight w:val="0"/>
      <w:marTop w:val="0"/>
      <w:marBottom w:val="0"/>
      <w:divBdr>
        <w:top w:val="none" w:sz="0" w:space="0" w:color="auto"/>
        <w:left w:val="none" w:sz="0" w:space="0" w:color="auto"/>
        <w:bottom w:val="none" w:sz="0" w:space="0" w:color="auto"/>
        <w:right w:val="none" w:sz="0" w:space="0" w:color="auto"/>
      </w:divBdr>
      <w:divsChild>
        <w:div w:id="939073091">
          <w:marLeft w:val="0"/>
          <w:marRight w:val="0"/>
          <w:marTop w:val="0"/>
          <w:marBottom w:val="0"/>
          <w:divBdr>
            <w:top w:val="none" w:sz="0" w:space="0" w:color="auto"/>
            <w:left w:val="none" w:sz="0" w:space="0" w:color="auto"/>
            <w:bottom w:val="none" w:sz="0" w:space="0" w:color="auto"/>
            <w:right w:val="none" w:sz="0" w:space="0" w:color="auto"/>
          </w:divBdr>
          <w:divsChild>
            <w:div w:id="939073089">
              <w:marLeft w:val="0"/>
              <w:marRight w:val="0"/>
              <w:marTop w:val="0"/>
              <w:marBottom w:val="0"/>
              <w:divBdr>
                <w:top w:val="none" w:sz="0" w:space="0" w:color="auto"/>
                <w:left w:val="none" w:sz="0" w:space="0" w:color="auto"/>
                <w:bottom w:val="none" w:sz="0" w:space="0" w:color="auto"/>
                <w:right w:val="none" w:sz="0" w:space="0" w:color="auto"/>
              </w:divBdr>
              <w:divsChild>
                <w:div w:id="939073717">
                  <w:marLeft w:val="0"/>
                  <w:marRight w:val="0"/>
                  <w:marTop w:val="0"/>
                  <w:marBottom w:val="0"/>
                  <w:divBdr>
                    <w:top w:val="none" w:sz="0" w:space="0" w:color="auto"/>
                    <w:left w:val="none" w:sz="0" w:space="0" w:color="auto"/>
                    <w:bottom w:val="none" w:sz="0" w:space="0" w:color="auto"/>
                    <w:right w:val="none" w:sz="0" w:space="0" w:color="auto"/>
                  </w:divBdr>
                  <w:divsChild>
                    <w:div w:id="939073528">
                      <w:marLeft w:val="0"/>
                      <w:marRight w:val="0"/>
                      <w:marTop w:val="0"/>
                      <w:marBottom w:val="0"/>
                      <w:divBdr>
                        <w:top w:val="none" w:sz="0" w:space="0" w:color="auto"/>
                        <w:left w:val="none" w:sz="0" w:space="0" w:color="auto"/>
                        <w:bottom w:val="none" w:sz="0" w:space="0" w:color="auto"/>
                        <w:right w:val="none" w:sz="0" w:space="0" w:color="auto"/>
                      </w:divBdr>
                      <w:divsChild>
                        <w:div w:id="939072700">
                          <w:marLeft w:val="0"/>
                          <w:marRight w:val="0"/>
                          <w:marTop w:val="0"/>
                          <w:marBottom w:val="0"/>
                          <w:divBdr>
                            <w:top w:val="none" w:sz="0" w:space="0" w:color="auto"/>
                            <w:left w:val="none" w:sz="0" w:space="0" w:color="auto"/>
                            <w:bottom w:val="none" w:sz="0" w:space="0" w:color="auto"/>
                            <w:right w:val="none" w:sz="0" w:space="0" w:color="auto"/>
                          </w:divBdr>
                          <w:divsChild>
                            <w:div w:id="939072078">
                              <w:marLeft w:val="0"/>
                              <w:marRight w:val="0"/>
                              <w:marTop w:val="0"/>
                              <w:marBottom w:val="0"/>
                              <w:divBdr>
                                <w:top w:val="none" w:sz="0" w:space="0" w:color="auto"/>
                                <w:left w:val="none" w:sz="0" w:space="0" w:color="auto"/>
                                <w:bottom w:val="none" w:sz="0" w:space="0" w:color="auto"/>
                                <w:right w:val="none" w:sz="0" w:space="0" w:color="auto"/>
                              </w:divBdr>
                              <w:divsChild>
                                <w:div w:id="93907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072591">
      <w:marLeft w:val="0"/>
      <w:marRight w:val="0"/>
      <w:marTop w:val="0"/>
      <w:marBottom w:val="0"/>
      <w:divBdr>
        <w:top w:val="none" w:sz="0" w:space="0" w:color="auto"/>
        <w:left w:val="none" w:sz="0" w:space="0" w:color="auto"/>
        <w:bottom w:val="none" w:sz="0" w:space="0" w:color="auto"/>
        <w:right w:val="none" w:sz="0" w:space="0" w:color="auto"/>
      </w:divBdr>
      <w:divsChild>
        <w:div w:id="939072093">
          <w:marLeft w:val="0"/>
          <w:marRight w:val="0"/>
          <w:marTop w:val="0"/>
          <w:marBottom w:val="0"/>
          <w:divBdr>
            <w:top w:val="none" w:sz="0" w:space="0" w:color="auto"/>
            <w:left w:val="none" w:sz="0" w:space="0" w:color="auto"/>
            <w:bottom w:val="none" w:sz="0" w:space="0" w:color="auto"/>
            <w:right w:val="none" w:sz="0" w:space="0" w:color="auto"/>
          </w:divBdr>
        </w:div>
        <w:div w:id="939072732">
          <w:marLeft w:val="0"/>
          <w:marRight w:val="0"/>
          <w:marTop w:val="0"/>
          <w:marBottom w:val="0"/>
          <w:divBdr>
            <w:top w:val="none" w:sz="0" w:space="0" w:color="auto"/>
            <w:left w:val="none" w:sz="0" w:space="0" w:color="auto"/>
            <w:bottom w:val="none" w:sz="0" w:space="0" w:color="auto"/>
            <w:right w:val="none" w:sz="0" w:space="0" w:color="auto"/>
          </w:divBdr>
        </w:div>
        <w:div w:id="939073008">
          <w:marLeft w:val="0"/>
          <w:marRight w:val="0"/>
          <w:marTop w:val="0"/>
          <w:marBottom w:val="0"/>
          <w:divBdr>
            <w:top w:val="none" w:sz="0" w:space="0" w:color="auto"/>
            <w:left w:val="none" w:sz="0" w:space="0" w:color="auto"/>
            <w:bottom w:val="none" w:sz="0" w:space="0" w:color="auto"/>
            <w:right w:val="none" w:sz="0" w:space="0" w:color="auto"/>
          </w:divBdr>
        </w:div>
        <w:div w:id="939073865">
          <w:marLeft w:val="0"/>
          <w:marRight w:val="0"/>
          <w:marTop w:val="0"/>
          <w:marBottom w:val="0"/>
          <w:divBdr>
            <w:top w:val="none" w:sz="0" w:space="0" w:color="auto"/>
            <w:left w:val="none" w:sz="0" w:space="0" w:color="auto"/>
            <w:bottom w:val="none" w:sz="0" w:space="0" w:color="auto"/>
            <w:right w:val="none" w:sz="0" w:space="0" w:color="auto"/>
          </w:divBdr>
        </w:div>
        <w:div w:id="939074403">
          <w:marLeft w:val="0"/>
          <w:marRight w:val="0"/>
          <w:marTop w:val="0"/>
          <w:marBottom w:val="0"/>
          <w:divBdr>
            <w:top w:val="none" w:sz="0" w:space="0" w:color="auto"/>
            <w:left w:val="none" w:sz="0" w:space="0" w:color="auto"/>
            <w:bottom w:val="none" w:sz="0" w:space="0" w:color="auto"/>
            <w:right w:val="none" w:sz="0" w:space="0" w:color="auto"/>
          </w:divBdr>
          <w:divsChild>
            <w:div w:id="939072372">
              <w:marLeft w:val="0"/>
              <w:marRight w:val="0"/>
              <w:marTop w:val="0"/>
              <w:marBottom w:val="0"/>
              <w:divBdr>
                <w:top w:val="none" w:sz="0" w:space="0" w:color="auto"/>
                <w:left w:val="none" w:sz="0" w:space="0" w:color="auto"/>
                <w:bottom w:val="none" w:sz="0" w:space="0" w:color="auto"/>
                <w:right w:val="none" w:sz="0" w:space="0" w:color="auto"/>
              </w:divBdr>
            </w:div>
            <w:div w:id="939073061">
              <w:marLeft w:val="0"/>
              <w:marRight w:val="0"/>
              <w:marTop w:val="0"/>
              <w:marBottom w:val="0"/>
              <w:divBdr>
                <w:top w:val="none" w:sz="0" w:space="0" w:color="auto"/>
                <w:left w:val="none" w:sz="0" w:space="0" w:color="auto"/>
                <w:bottom w:val="none" w:sz="0" w:space="0" w:color="auto"/>
                <w:right w:val="none" w:sz="0" w:space="0" w:color="auto"/>
              </w:divBdr>
            </w:div>
            <w:div w:id="939074198">
              <w:marLeft w:val="0"/>
              <w:marRight w:val="0"/>
              <w:marTop w:val="0"/>
              <w:marBottom w:val="0"/>
              <w:divBdr>
                <w:top w:val="none" w:sz="0" w:space="0" w:color="auto"/>
                <w:left w:val="none" w:sz="0" w:space="0" w:color="auto"/>
                <w:bottom w:val="none" w:sz="0" w:space="0" w:color="auto"/>
                <w:right w:val="none" w:sz="0" w:space="0" w:color="auto"/>
              </w:divBdr>
            </w:div>
            <w:div w:id="939074500">
              <w:marLeft w:val="0"/>
              <w:marRight w:val="0"/>
              <w:marTop w:val="0"/>
              <w:marBottom w:val="0"/>
              <w:divBdr>
                <w:top w:val="none" w:sz="0" w:space="0" w:color="auto"/>
                <w:left w:val="none" w:sz="0" w:space="0" w:color="auto"/>
                <w:bottom w:val="none" w:sz="0" w:space="0" w:color="auto"/>
                <w:right w:val="none" w:sz="0" w:space="0" w:color="auto"/>
              </w:divBdr>
            </w:div>
            <w:div w:id="939074543">
              <w:marLeft w:val="0"/>
              <w:marRight w:val="0"/>
              <w:marTop w:val="0"/>
              <w:marBottom w:val="0"/>
              <w:divBdr>
                <w:top w:val="none" w:sz="0" w:space="0" w:color="auto"/>
                <w:left w:val="none" w:sz="0" w:space="0" w:color="auto"/>
                <w:bottom w:val="none" w:sz="0" w:space="0" w:color="auto"/>
                <w:right w:val="none" w:sz="0" w:space="0" w:color="auto"/>
              </w:divBdr>
              <w:divsChild>
                <w:div w:id="939072098">
                  <w:marLeft w:val="0"/>
                  <w:marRight w:val="0"/>
                  <w:marTop w:val="0"/>
                  <w:marBottom w:val="0"/>
                  <w:divBdr>
                    <w:top w:val="none" w:sz="0" w:space="0" w:color="auto"/>
                    <w:left w:val="none" w:sz="0" w:space="0" w:color="auto"/>
                    <w:bottom w:val="none" w:sz="0" w:space="0" w:color="auto"/>
                    <w:right w:val="none" w:sz="0" w:space="0" w:color="auto"/>
                  </w:divBdr>
                </w:div>
                <w:div w:id="939073256">
                  <w:marLeft w:val="0"/>
                  <w:marRight w:val="0"/>
                  <w:marTop w:val="0"/>
                  <w:marBottom w:val="0"/>
                  <w:divBdr>
                    <w:top w:val="none" w:sz="0" w:space="0" w:color="auto"/>
                    <w:left w:val="none" w:sz="0" w:space="0" w:color="auto"/>
                    <w:bottom w:val="none" w:sz="0" w:space="0" w:color="auto"/>
                    <w:right w:val="none" w:sz="0" w:space="0" w:color="auto"/>
                  </w:divBdr>
                </w:div>
                <w:div w:id="93907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595">
      <w:marLeft w:val="0"/>
      <w:marRight w:val="0"/>
      <w:marTop w:val="0"/>
      <w:marBottom w:val="0"/>
      <w:divBdr>
        <w:top w:val="none" w:sz="0" w:space="0" w:color="auto"/>
        <w:left w:val="none" w:sz="0" w:space="0" w:color="auto"/>
        <w:bottom w:val="none" w:sz="0" w:space="0" w:color="auto"/>
        <w:right w:val="none" w:sz="0" w:space="0" w:color="auto"/>
      </w:divBdr>
    </w:div>
    <w:div w:id="939072599">
      <w:marLeft w:val="0"/>
      <w:marRight w:val="0"/>
      <w:marTop w:val="0"/>
      <w:marBottom w:val="0"/>
      <w:divBdr>
        <w:top w:val="none" w:sz="0" w:space="0" w:color="auto"/>
        <w:left w:val="none" w:sz="0" w:space="0" w:color="auto"/>
        <w:bottom w:val="none" w:sz="0" w:space="0" w:color="auto"/>
        <w:right w:val="none" w:sz="0" w:space="0" w:color="auto"/>
      </w:divBdr>
      <w:divsChild>
        <w:div w:id="939072157">
          <w:marLeft w:val="0"/>
          <w:marRight w:val="0"/>
          <w:marTop w:val="0"/>
          <w:marBottom w:val="0"/>
          <w:divBdr>
            <w:top w:val="none" w:sz="0" w:space="0" w:color="auto"/>
            <w:left w:val="none" w:sz="0" w:space="0" w:color="auto"/>
            <w:bottom w:val="none" w:sz="0" w:space="0" w:color="auto"/>
            <w:right w:val="none" w:sz="0" w:space="0" w:color="auto"/>
          </w:divBdr>
        </w:div>
      </w:divsChild>
    </w:div>
    <w:div w:id="939072602">
      <w:marLeft w:val="0"/>
      <w:marRight w:val="0"/>
      <w:marTop w:val="0"/>
      <w:marBottom w:val="0"/>
      <w:divBdr>
        <w:top w:val="none" w:sz="0" w:space="0" w:color="auto"/>
        <w:left w:val="none" w:sz="0" w:space="0" w:color="auto"/>
        <w:bottom w:val="none" w:sz="0" w:space="0" w:color="auto"/>
        <w:right w:val="none" w:sz="0" w:space="0" w:color="auto"/>
      </w:divBdr>
    </w:div>
    <w:div w:id="939072603">
      <w:marLeft w:val="0"/>
      <w:marRight w:val="0"/>
      <w:marTop w:val="0"/>
      <w:marBottom w:val="0"/>
      <w:divBdr>
        <w:top w:val="none" w:sz="0" w:space="0" w:color="auto"/>
        <w:left w:val="none" w:sz="0" w:space="0" w:color="auto"/>
        <w:bottom w:val="none" w:sz="0" w:space="0" w:color="auto"/>
        <w:right w:val="none" w:sz="0" w:space="0" w:color="auto"/>
      </w:divBdr>
    </w:div>
    <w:div w:id="939072604">
      <w:marLeft w:val="0"/>
      <w:marRight w:val="0"/>
      <w:marTop w:val="0"/>
      <w:marBottom w:val="0"/>
      <w:divBdr>
        <w:top w:val="none" w:sz="0" w:space="0" w:color="auto"/>
        <w:left w:val="none" w:sz="0" w:space="0" w:color="auto"/>
        <w:bottom w:val="none" w:sz="0" w:space="0" w:color="auto"/>
        <w:right w:val="none" w:sz="0" w:space="0" w:color="auto"/>
      </w:divBdr>
    </w:div>
    <w:div w:id="939072605">
      <w:marLeft w:val="0"/>
      <w:marRight w:val="0"/>
      <w:marTop w:val="0"/>
      <w:marBottom w:val="0"/>
      <w:divBdr>
        <w:top w:val="none" w:sz="0" w:space="0" w:color="auto"/>
        <w:left w:val="none" w:sz="0" w:space="0" w:color="auto"/>
        <w:bottom w:val="none" w:sz="0" w:space="0" w:color="auto"/>
        <w:right w:val="none" w:sz="0" w:space="0" w:color="auto"/>
      </w:divBdr>
    </w:div>
    <w:div w:id="939072610">
      <w:marLeft w:val="0"/>
      <w:marRight w:val="0"/>
      <w:marTop w:val="0"/>
      <w:marBottom w:val="0"/>
      <w:divBdr>
        <w:top w:val="none" w:sz="0" w:space="0" w:color="auto"/>
        <w:left w:val="none" w:sz="0" w:space="0" w:color="auto"/>
        <w:bottom w:val="none" w:sz="0" w:space="0" w:color="auto"/>
        <w:right w:val="none" w:sz="0" w:space="0" w:color="auto"/>
      </w:divBdr>
    </w:div>
    <w:div w:id="939072612">
      <w:marLeft w:val="0"/>
      <w:marRight w:val="0"/>
      <w:marTop w:val="0"/>
      <w:marBottom w:val="0"/>
      <w:divBdr>
        <w:top w:val="none" w:sz="0" w:space="0" w:color="auto"/>
        <w:left w:val="none" w:sz="0" w:space="0" w:color="auto"/>
        <w:bottom w:val="none" w:sz="0" w:space="0" w:color="auto"/>
        <w:right w:val="none" w:sz="0" w:space="0" w:color="auto"/>
      </w:divBdr>
    </w:div>
    <w:div w:id="939072613">
      <w:marLeft w:val="0"/>
      <w:marRight w:val="0"/>
      <w:marTop w:val="0"/>
      <w:marBottom w:val="0"/>
      <w:divBdr>
        <w:top w:val="none" w:sz="0" w:space="0" w:color="auto"/>
        <w:left w:val="none" w:sz="0" w:space="0" w:color="auto"/>
        <w:bottom w:val="none" w:sz="0" w:space="0" w:color="auto"/>
        <w:right w:val="none" w:sz="0" w:space="0" w:color="auto"/>
      </w:divBdr>
    </w:div>
    <w:div w:id="939072621">
      <w:marLeft w:val="0"/>
      <w:marRight w:val="0"/>
      <w:marTop w:val="0"/>
      <w:marBottom w:val="0"/>
      <w:divBdr>
        <w:top w:val="none" w:sz="0" w:space="0" w:color="auto"/>
        <w:left w:val="none" w:sz="0" w:space="0" w:color="auto"/>
        <w:bottom w:val="none" w:sz="0" w:space="0" w:color="auto"/>
        <w:right w:val="none" w:sz="0" w:space="0" w:color="auto"/>
      </w:divBdr>
    </w:div>
    <w:div w:id="939072622">
      <w:marLeft w:val="0"/>
      <w:marRight w:val="0"/>
      <w:marTop w:val="0"/>
      <w:marBottom w:val="0"/>
      <w:divBdr>
        <w:top w:val="none" w:sz="0" w:space="0" w:color="auto"/>
        <w:left w:val="none" w:sz="0" w:space="0" w:color="auto"/>
        <w:bottom w:val="none" w:sz="0" w:space="0" w:color="auto"/>
        <w:right w:val="none" w:sz="0" w:space="0" w:color="auto"/>
      </w:divBdr>
    </w:div>
    <w:div w:id="939072624">
      <w:marLeft w:val="0"/>
      <w:marRight w:val="0"/>
      <w:marTop w:val="0"/>
      <w:marBottom w:val="0"/>
      <w:divBdr>
        <w:top w:val="none" w:sz="0" w:space="0" w:color="auto"/>
        <w:left w:val="none" w:sz="0" w:space="0" w:color="auto"/>
        <w:bottom w:val="none" w:sz="0" w:space="0" w:color="auto"/>
        <w:right w:val="none" w:sz="0" w:space="0" w:color="auto"/>
      </w:divBdr>
      <w:divsChild>
        <w:div w:id="939072307">
          <w:marLeft w:val="0"/>
          <w:marRight w:val="0"/>
          <w:marTop w:val="0"/>
          <w:marBottom w:val="0"/>
          <w:divBdr>
            <w:top w:val="none" w:sz="0" w:space="0" w:color="auto"/>
            <w:left w:val="none" w:sz="0" w:space="0" w:color="auto"/>
            <w:bottom w:val="none" w:sz="0" w:space="0" w:color="auto"/>
            <w:right w:val="none" w:sz="0" w:space="0" w:color="auto"/>
          </w:divBdr>
        </w:div>
        <w:div w:id="939072733">
          <w:marLeft w:val="0"/>
          <w:marRight w:val="0"/>
          <w:marTop w:val="0"/>
          <w:marBottom w:val="0"/>
          <w:divBdr>
            <w:top w:val="none" w:sz="0" w:space="0" w:color="auto"/>
            <w:left w:val="none" w:sz="0" w:space="0" w:color="auto"/>
            <w:bottom w:val="none" w:sz="0" w:space="0" w:color="auto"/>
            <w:right w:val="none" w:sz="0" w:space="0" w:color="auto"/>
          </w:divBdr>
          <w:divsChild>
            <w:div w:id="939074336">
              <w:marLeft w:val="0"/>
              <w:marRight w:val="0"/>
              <w:marTop w:val="0"/>
              <w:marBottom w:val="0"/>
              <w:divBdr>
                <w:top w:val="none" w:sz="0" w:space="0" w:color="auto"/>
                <w:left w:val="none" w:sz="0" w:space="0" w:color="auto"/>
                <w:bottom w:val="none" w:sz="0" w:space="0" w:color="auto"/>
                <w:right w:val="none" w:sz="0" w:space="0" w:color="auto"/>
              </w:divBdr>
            </w:div>
          </w:divsChild>
        </w:div>
        <w:div w:id="939073813">
          <w:marLeft w:val="0"/>
          <w:marRight w:val="0"/>
          <w:marTop w:val="0"/>
          <w:marBottom w:val="0"/>
          <w:divBdr>
            <w:top w:val="none" w:sz="0" w:space="0" w:color="auto"/>
            <w:left w:val="none" w:sz="0" w:space="0" w:color="auto"/>
            <w:bottom w:val="none" w:sz="0" w:space="0" w:color="auto"/>
            <w:right w:val="none" w:sz="0" w:space="0" w:color="auto"/>
          </w:divBdr>
        </w:div>
        <w:div w:id="939074051">
          <w:marLeft w:val="0"/>
          <w:marRight w:val="0"/>
          <w:marTop w:val="0"/>
          <w:marBottom w:val="0"/>
          <w:divBdr>
            <w:top w:val="none" w:sz="0" w:space="0" w:color="auto"/>
            <w:left w:val="none" w:sz="0" w:space="0" w:color="auto"/>
            <w:bottom w:val="none" w:sz="0" w:space="0" w:color="auto"/>
            <w:right w:val="none" w:sz="0" w:space="0" w:color="auto"/>
          </w:divBdr>
        </w:div>
      </w:divsChild>
    </w:div>
    <w:div w:id="939072626">
      <w:marLeft w:val="0"/>
      <w:marRight w:val="0"/>
      <w:marTop w:val="0"/>
      <w:marBottom w:val="0"/>
      <w:divBdr>
        <w:top w:val="none" w:sz="0" w:space="0" w:color="auto"/>
        <w:left w:val="none" w:sz="0" w:space="0" w:color="auto"/>
        <w:bottom w:val="none" w:sz="0" w:space="0" w:color="auto"/>
        <w:right w:val="none" w:sz="0" w:space="0" w:color="auto"/>
      </w:divBdr>
    </w:div>
    <w:div w:id="939072627">
      <w:marLeft w:val="0"/>
      <w:marRight w:val="0"/>
      <w:marTop w:val="0"/>
      <w:marBottom w:val="0"/>
      <w:divBdr>
        <w:top w:val="none" w:sz="0" w:space="0" w:color="auto"/>
        <w:left w:val="none" w:sz="0" w:space="0" w:color="auto"/>
        <w:bottom w:val="none" w:sz="0" w:space="0" w:color="auto"/>
        <w:right w:val="none" w:sz="0" w:space="0" w:color="auto"/>
      </w:divBdr>
    </w:div>
    <w:div w:id="939072628">
      <w:marLeft w:val="0"/>
      <w:marRight w:val="0"/>
      <w:marTop w:val="0"/>
      <w:marBottom w:val="0"/>
      <w:divBdr>
        <w:top w:val="none" w:sz="0" w:space="0" w:color="auto"/>
        <w:left w:val="none" w:sz="0" w:space="0" w:color="auto"/>
        <w:bottom w:val="none" w:sz="0" w:space="0" w:color="auto"/>
        <w:right w:val="none" w:sz="0" w:space="0" w:color="auto"/>
      </w:divBdr>
    </w:div>
    <w:div w:id="939072630">
      <w:marLeft w:val="0"/>
      <w:marRight w:val="0"/>
      <w:marTop w:val="0"/>
      <w:marBottom w:val="0"/>
      <w:divBdr>
        <w:top w:val="none" w:sz="0" w:space="0" w:color="auto"/>
        <w:left w:val="none" w:sz="0" w:space="0" w:color="auto"/>
        <w:bottom w:val="none" w:sz="0" w:space="0" w:color="auto"/>
        <w:right w:val="none" w:sz="0" w:space="0" w:color="auto"/>
      </w:divBdr>
    </w:div>
    <w:div w:id="939072632">
      <w:marLeft w:val="0"/>
      <w:marRight w:val="0"/>
      <w:marTop w:val="0"/>
      <w:marBottom w:val="0"/>
      <w:divBdr>
        <w:top w:val="none" w:sz="0" w:space="0" w:color="auto"/>
        <w:left w:val="none" w:sz="0" w:space="0" w:color="auto"/>
        <w:bottom w:val="none" w:sz="0" w:space="0" w:color="auto"/>
        <w:right w:val="none" w:sz="0" w:space="0" w:color="auto"/>
      </w:divBdr>
      <w:divsChild>
        <w:div w:id="939073687">
          <w:marLeft w:val="0"/>
          <w:marRight w:val="0"/>
          <w:marTop w:val="0"/>
          <w:marBottom w:val="0"/>
          <w:divBdr>
            <w:top w:val="none" w:sz="0" w:space="0" w:color="auto"/>
            <w:left w:val="none" w:sz="0" w:space="0" w:color="auto"/>
            <w:bottom w:val="none" w:sz="0" w:space="0" w:color="auto"/>
            <w:right w:val="none" w:sz="0" w:space="0" w:color="auto"/>
          </w:divBdr>
          <w:divsChild>
            <w:div w:id="939072644">
              <w:marLeft w:val="0"/>
              <w:marRight w:val="0"/>
              <w:marTop w:val="0"/>
              <w:marBottom w:val="0"/>
              <w:divBdr>
                <w:top w:val="none" w:sz="0" w:space="0" w:color="auto"/>
                <w:left w:val="none" w:sz="0" w:space="0" w:color="auto"/>
                <w:bottom w:val="none" w:sz="0" w:space="0" w:color="auto"/>
                <w:right w:val="none" w:sz="0" w:space="0" w:color="auto"/>
              </w:divBdr>
              <w:divsChild>
                <w:div w:id="939071926">
                  <w:marLeft w:val="0"/>
                  <w:marRight w:val="0"/>
                  <w:marTop w:val="0"/>
                  <w:marBottom w:val="0"/>
                  <w:divBdr>
                    <w:top w:val="none" w:sz="0" w:space="0" w:color="auto"/>
                    <w:left w:val="none" w:sz="0" w:space="0" w:color="auto"/>
                    <w:bottom w:val="none" w:sz="0" w:space="0" w:color="auto"/>
                    <w:right w:val="none" w:sz="0" w:space="0" w:color="auto"/>
                  </w:divBdr>
                  <w:divsChild>
                    <w:div w:id="939073564">
                      <w:marLeft w:val="0"/>
                      <w:marRight w:val="0"/>
                      <w:marTop w:val="0"/>
                      <w:marBottom w:val="0"/>
                      <w:divBdr>
                        <w:top w:val="none" w:sz="0" w:space="0" w:color="auto"/>
                        <w:left w:val="none" w:sz="0" w:space="0" w:color="auto"/>
                        <w:bottom w:val="none" w:sz="0" w:space="0" w:color="auto"/>
                        <w:right w:val="none" w:sz="0" w:space="0" w:color="auto"/>
                      </w:divBdr>
                      <w:divsChild>
                        <w:div w:id="939073899">
                          <w:marLeft w:val="0"/>
                          <w:marRight w:val="0"/>
                          <w:marTop w:val="0"/>
                          <w:marBottom w:val="0"/>
                          <w:divBdr>
                            <w:top w:val="none" w:sz="0" w:space="0" w:color="auto"/>
                            <w:left w:val="none" w:sz="0" w:space="0" w:color="auto"/>
                            <w:bottom w:val="none" w:sz="0" w:space="0" w:color="auto"/>
                            <w:right w:val="none" w:sz="0" w:space="0" w:color="auto"/>
                          </w:divBdr>
                          <w:divsChild>
                            <w:div w:id="9390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2636">
      <w:marLeft w:val="0"/>
      <w:marRight w:val="0"/>
      <w:marTop w:val="0"/>
      <w:marBottom w:val="0"/>
      <w:divBdr>
        <w:top w:val="none" w:sz="0" w:space="0" w:color="auto"/>
        <w:left w:val="none" w:sz="0" w:space="0" w:color="auto"/>
        <w:bottom w:val="none" w:sz="0" w:space="0" w:color="auto"/>
        <w:right w:val="none" w:sz="0" w:space="0" w:color="auto"/>
      </w:divBdr>
    </w:div>
    <w:div w:id="939072637">
      <w:marLeft w:val="0"/>
      <w:marRight w:val="0"/>
      <w:marTop w:val="0"/>
      <w:marBottom w:val="0"/>
      <w:divBdr>
        <w:top w:val="none" w:sz="0" w:space="0" w:color="auto"/>
        <w:left w:val="none" w:sz="0" w:space="0" w:color="auto"/>
        <w:bottom w:val="none" w:sz="0" w:space="0" w:color="auto"/>
        <w:right w:val="none" w:sz="0" w:space="0" w:color="auto"/>
      </w:divBdr>
    </w:div>
    <w:div w:id="939072639">
      <w:marLeft w:val="0"/>
      <w:marRight w:val="0"/>
      <w:marTop w:val="0"/>
      <w:marBottom w:val="0"/>
      <w:divBdr>
        <w:top w:val="none" w:sz="0" w:space="0" w:color="auto"/>
        <w:left w:val="none" w:sz="0" w:space="0" w:color="auto"/>
        <w:bottom w:val="none" w:sz="0" w:space="0" w:color="auto"/>
        <w:right w:val="none" w:sz="0" w:space="0" w:color="auto"/>
      </w:divBdr>
    </w:div>
    <w:div w:id="939072652">
      <w:marLeft w:val="0"/>
      <w:marRight w:val="0"/>
      <w:marTop w:val="0"/>
      <w:marBottom w:val="0"/>
      <w:divBdr>
        <w:top w:val="none" w:sz="0" w:space="0" w:color="auto"/>
        <w:left w:val="none" w:sz="0" w:space="0" w:color="auto"/>
        <w:bottom w:val="none" w:sz="0" w:space="0" w:color="auto"/>
        <w:right w:val="none" w:sz="0" w:space="0" w:color="auto"/>
      </w:divBdr>
    </w:div>
    <w:div w:id="939072657">
      <w:marLeft w:val="0"/>
      <w:marRight w:val="0"/>
      <w:marTop w:val="0"/>
      <w:marBottom w:val="0"/>
      <w:divBdr>
        <w:top w:val="none" w:sz="0" w:space="0" w:color="auto"/>
        <w:left w:val="none" w:sz="0" w:space="0" w:color="auto"/>
        <w:bottom w:val="none" w:sz="0" w:space="0" w:color="auto"/>
        <w:right w:val="none" w:sz="0" w:space="0" w:color="auto"/>
      </w:divBdr>
      <w:divsChild>
        <w:div w:id="939073441">
          <w:marLeft w:val="0"/>
          <w:marRight w:val="0"/>
          <w:marTop w:val="0"/>
          <w:marBottom w:val="0"/>
          <w:divBdr>
            <w:top w:val="none" w:sz="0" w:space="0" w:color="auto"/>
            <w:left w:val="none" w:sz="0" w:space="0" w:color="auto"/>
            <w:bottom w:val="none" w:sz="0" w:space="0" w:color="auto"/>
            <w:right w:val="none" w:sz="0" w:space="0" w:color="auto"/>
          </w:divBdr>
        </w:div>
      </w:divsChild>
    </w:div>
    <w:div w:id="939072658">
      <w:marLeft w:val="0"/>
      <w:marRight w:val="0"/>
      <w:marTop w:val="0"/>
      <w:marBottom w:val="0"/>
      <w:divBdr>
        <w:top w:val="none" w:sz="0" w:space="0" w:color="auto"/>
        <w:left w:val="none" w:sz="0" w:space="0" w:color="auto"/>
        <w:bottom w:val="none" w:sz="0" w:space="0" w:color="auto"/>
        <w:right w:val="none" w:sz="0" w:space="0" w:color="auto"/>
      </w:divBdr>
    </w:div>
    <w:div w:id="939072660">
      <w:marLeft w:val="0"/>
      <w:marRight w:val="0"/>
      <w:marTop w:val="0"/>
      <w:marBottom w:val="0"/>
      <w:divBdr>
        <w:top w:val="none" w:sz="0" w:space="0" w:color="auto"/>
        <w:left w:val="none" w:sz="0" w:space="0" w:color="auto"/>
        <w:bottom w:val="none" w:sz="0" w:space="0" w:color="auto"/>
        <w:right w:val="none" w:sz="0" w:space="0" w:color="auto"/>
      </w:divBdr>
    </w:div>
    <w:div w:id="939072661">
      <w:marLeft w:val="0"/>
      <w:marRight w:val="0"/>
      <w:marTop w:val="0"/>
      <w:marBottom w:val="0"/>
      <w:divBdr>
        <w:top w:val="none" w:sz="0" w:space="0" w:color="auto"/>
        <w:left w:val="none" w:sz="0" w:space="0" w:color="auto"/>
        <w:bottom w:val="none" w:sz="0" w:space="0" w:color="auto"/>
        <w:right w:val="none" w:sz="0" w:space="0" w:color="auto"/>
      </w:divBdr>
    </w:div>
    <w:div w:id="939072662">
      <w:marLeft w:val="0"/>
      <w:marRight w:val="0"/>
      <w:marTop w:val="0"/>
      <w:marBottom w:val="0"/>
      <w:divBdr>
        <w:top w:val="none" w:sz="0" w:space="0" w:color="auto"/>
        <w:left w:val="none" w:sz="0" w:space="0" w:color="auto"/>
        <w:bottom w:val="none" w:sz="0" w:space="0" w:color="auto"/>
        <w:right w:val="none" w:sz="0" w:space="0" w:color="auto"/>
      </w:divBdr>
    </w:div>
    <w:div w:id="939072664">
      <w:marLeft w:val="0"/>
      <w:marRight w:val="0"/>
      <w:marTop w:val="0"/>
      <w:marBottom w:val="0"/>
      <w:divBdr>
        <w:top w:val="none" w:sz="0" w:space="0" w:color="auto"/>
        <w:left w:val="none" w:sz="0" w:space="0" w:color="auto"/>
        <w:bottom w:val="none" w:sz="0" w:space="0" w:color="auto"/>
        <w:right w:val="none" w:sz="0" w:space="0" w:color="auto"/>
      </w:divBdr>
      <w:divsChild>
        <w:div w:id="939072025">
          <w:marLeft w:val="0"/>
          <w:marRight w:val="0"/>
          <w:marTop w:val="0"/>
          <w:marBottom w:val="0"/>
          <w:divBdr>
            <w:top w:val="none" w:sz="0" w:space="0" w:color="auto"/>
            <w:left w:val="none" w:sz="0" w:space="0" w:color="auto"/>
            <w:bottom w:val="none" w:sz="0" w:space="0" w:color="auto"/>
            <w:right w:val="none" w:sz="0" w:space="0" w:color="auto"/>
          </w:divBdr>
          <w:divsChild>
            <w:div w:id="939073931">
              <w:marLeft w:val="0"/>
              <w:marRight w:val="0"/>
              <w:marTop w:val="0"/>
              <w:marBottom w:val="0"/>
              <w:divBdr>
                <w:top w:val="none" w:sz="0" w:space="0" w:color="auto"/>
                <w:left w:val="none" w:sz="0" w:space="0" w:color="auto"/>
                <w:bottom w:val="none" w:sz="0" w:space="0" w:color="auto"/>
                <w:right w:val="none" w:sz="0" w:space="0" w:color="auto"/>
              </w:divBdr>
              <w:divsChild>
                <w:div w:id="9390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666">
      <w:marLeft w:val="0"/>
      <w:marRight w:val="0"/>
      <w:marTop w:val="0"/>
      <w:marBottom w:val="0"/>
      <w:divBdr>
        <w:top w:val="none" w:sz="0" w:space="0" w:color="auto"/>
        <w:left w:val="none" w:sz="0" w:space="0" w:color="auto"/>
        <w:bottom w:val="none" w:sz="0" w:space="0" w:color="auto"/>
        <w:right w:val="none" w:sz="0" w:space="0" w:color="auto"/>
      </w:divBdr>
      <w:divsChild>
        <w:div w:id="939072222">
          <w:marLeft w:val="0"/>
          <w:marRight w:val="0"/>
          <w:marTop w:val="0"/>
          <w:marBottom w:val="0"/>
          <w:divBdr>
            <w:top w:val="none" w:sz="0" w:space="0" w:color="auto"/>
            <w:left w:val="none" w:sz="0" w:space="0" w:color="auto"/>
            <w:bottom w:val="none" w:sz="0" w:space="0" w:color="auto"/>
            <w:right w:val="none" w:sz="0" w:space="0" w:color="auto"/>
          </w:divBdr>
        </w:div>
      </w:divsChild>
    </w:div>
    <w:div w:id="939072667">
      <w:marLeft w:val="0"/>
      <w:marRight w:val="0"/>
      <w:marTop w:val="0"/>
      <w:marBottom w:val="0"/>
      <w:divBdr>
        <w:top w:val="none" w:sz="0" w:space="0" w:color="auto"/>
        <w:left w:val="none" w:sz="0" w:space="0" w:color="auto"/>
        <w:bottom w:val="none" w:sz="0" w:space="0" w:color="auto"/>
        <w:right w:val="none" w:sz="0" w:space="0" w:color="auto"/>
      </w:divBdr>
    </w:div>
    <w:div w:id="939072674">
      <w:marLeft w:val="0"/>
      <w:marRight w:val="0"/>
      <w:marTop w:val="0"/>
      <w:marBottom w:val="0"/>
      <w:divBdr>
        <w:top w:val="none" w:sz="0" w:space="0" w:color="auto"/>
        <w:left w:val="none" w:sz="0" w:space="0" w:color="auto"/>
        <w:bottom w:val="none" w:sz="0" w:space="0" w:color="auto"/>
        <w:right w:val="none" w:sz="0" w:space="0" w:color="auto"/>
      </w:divBdr>
    </w:div>
    <w:div w:id="939072676">
      <w:marLeft w:val="0"/>
      <w:marRight w:val="0"/>
      <w:marTop w:val="0"/>
      <w:marBottom w:val="0"/>
      <w:divBdr>
        <w:top w:val="none" w:sz="0" w:space="0" w:color="auto"/>
        <w:left w:val="none" w:sz="0" w:space="0" w:color="auto"/>
        <w:bottom w:val="none" w:sz="0" w:space="0" w:color="auto"/>
        <w:right w:val="none" w:sz="0" w:space="0" w:color="auto"/>
      </w:divBdr>
    </w:div>
    <w:div w:id="939072680">
      <w:marLeft w:val="0"/>
      <w:marRight w:val="0"/>
      <w:marTop w:val="0"/>
      <w:marBottom w:val="0"/>
      <w:divBdr>
        <w:top w:val="none" w:sz="0" w:space="0" w:color="auto"/>
        <w:left w:val="none" w:sz="0" w:space="0" w:color="auto"/>
        <w:bottom w:val="none" w:sz="0" w:space="0" w:color="auto"/>
        <w:right w:val="none" w:sz="0" w:space="0" w:color="auto"/>
      </w:divBdr>
      <w:divsChild>
        <w:div w:id="939073310">
          <w:marLeft w:val="0"/>
          <w:marRight w:val="0"/>
          <w:marTop w:val="0"/>
          <w:marBottom w:val="0"/>
          <w:divBdr>
            <w:top w:val="none" w:sz="0" w:space="0" w:color="auto"/>
            <w:left w:val="none" w:sz="0" w:space="0" w:color="auto"/>
            <w:bottom w:val="none" w:sz="0" w:space="0" w:color="auto"/>
            <w:right w:val="none" w:sz="0" w:space="0" w:color="auto"/>
          </w:divBdr>
          <w:divsChild>
            <w:div w:id="939073737">
              <w:marLeft w:val="0"/>
              <w:marRight w:val="0"/>
              <w:marTop w:val="0"/>
              <w:marBottom w:val="0"/>
              <w:divBdr>
                <w:top w:val="none" w:sz="0" w:space="0" w:color="auto"/>
                <w:left w:val="none" w:sz="0" w:space="0" w:color="auto"/>
                <w:bottom w:val="none" w:sz="0" w:space="0" w:color="auto"/>
                <w:right w:val="none" w:sz="0" w:space="0" w:color="auto"/>
              </w:divBdr>
              <w:divsChild>
                <w:div w:id="939073307">
                  <w:marLeft w:val="0"/>
                  <w:marRight w:val="0"/>
                  <w:marTop w:val="0"/>
                  <w:marBottom w:val="0"/>
                  <w:divBdr>
                    <w:top w:val="none" w:sz="0" w:space="0" w:color="auto"/>
                    <w:left w:val="none" w:sz="0" w:space="0" w:color="auto"/>
                    <w:bottom w:val="none" w:sz="0" w:space="0" w:color="auto"/>
                    <w:right w:val="none" w:sz="0" w:space="0" w:color="auto"/>
                  </w:divBdr>
                  <w:divsChild>
                    <w:div w:id="939074737">
                      <w:marLeft w:val="0"/>
                      <w:marRight w:val="0"/>
                      <w:marTop w:val="0"/>
                      <w:marBottom w:val="0"/>
                      <w:divBdr>
                        <w:top w:val="none" w:sz="0" w:space="0" w:color="auto"/>
                        <w:left w:val="none" w:sz="0" w:space="0" w:color="auto"/>
                        <w:bottom w:val="none" w:sz="0" w:space="0" w:color="auto"/>
                        <w:right w:val="none" w:sz="0" w:space="0" w:color="auto"/>
                      </w:divBdr>
                      <w:divsChild>
                        <w:div w:id="939072522">
                          <w:marLeft w:val="0"/>
                          <w:marRight w:val="0"/>
                          <w:marTop w:val="0"/>
                          <w:marBottom w:val="0"/>
                          <w:divBdr>
                            <w:top w:val="none" w:sz="0" w:space="0" w:color="auto"/>
                            <w:left w:val="none" w:sz="0" w:space="0" w:color="auto"/>
                            <w:bottom w:val="none" w:sz="0" w:space="0" w:color="auto"/>
                            <w:right w:val="none" w:sz="0" w:space="0" w:color="auto"/>
                          </w:divBdr>
                          <w:divsChild>
                            <w:div w:id="939071948">
                              <w:marLeft w:val="0"/>
                              <w:marRight w:val="0"/>
                              <w:marTop w:val="0"/>
                              <w:marBottom w:val="0"/>
                              <w:divBdr>
                                <w:top w:val="none" w:sz="0" w:space="0" w:color="auto"/>
                                <w:left w:val="none" w:sz="0" w:space="0" w:color="auto"/>
                                <w:bottom w:val="none" w:sz="0" w:space="0" w:color="auto"/>
                                <w:right w:val="none" w:sz="0" w:space="0" w:color="auto"/>
                              </w:divBdr>
                              <w:divsChild>
                                <w:div w:id="939074043">
                                  <w:marLeft w:val="0"/>
                                  <w:marRight w:val="0"/>
                                  <w:marTop w:val="0"/>
                                  <w:marBottom w:val="0"/>
                                  <w:divBdr>
                                    <w:top w:val="none" w:sz="0" w:space="0" w:color="auto"/>
                                    <w:left w:val="none" w:sz="0" w:space="0" w:color="auto"/>
                                    <w:bottom w:val="none" w:sz="0" w:space="0" w:color="auto"/>
                                    <w:right w:val="none" w:sz="0" w:space="0" w:color="auto"/>
                                  </w:divBdr>
                                  <w:divsChild>
                                    <w:div w:id="9390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072681">
      <w:marLeft w:val="0"/>
      <w:marRight w:val="0"/>
      <w:marTop w:val="0"/>
      <w:marBottom w:val="0"/>
      <w:divBdr>
        <w:top w:val="none" w:sz="0" w:space="0" w:color="auto"/>
        <w:left w:val="none" w:sz="0" w:space="0" w:color="auto"/>
        <w:bottom w:val="none" w:sz="0" w:space="0" w:color="auto"/>
        <w:right w:val="none" w:sz="0" w:space="0" w:color="auto"/>
      </w:divBdr>
    </w:div>
    <w:div w:id="939072683">
      <w:marLeft w:val="0"/>
      <w:marRight w:val="0"/>
      <w:marTop w:val="0"/>
      <w:marBottom w:val="0"/>
      <w:divBdr>
        <w:top w:val="none" w:sz="0" w:space="0" w:color="auto"/>
        <w:left w:val="none" w:sz="0" w:space="0" w:color="auto"/>
        <w:bottom w:val="none" w:sz="0" w:space="0" w:color="auto"/>
        <w:right w:val="none" w:sz="0" w:space="0" w:color="auto"/>
      </w:divBdr>
      <w:divsChild>
        <w:div w:id="939073968">
          <w:marLeft w:val="0"/>
          <w:marRight w:val="0"/>
          <w:marTop w:val="0"/>
          <w:marBottom w:val="0"/>
          <w:divBdr>
            <w:top w:val="none" w:sz="0" w:space="0" w:color="auto"/>
            <w:left w:val="none" w:sz="0" w:space="0" w:color="auto"/>
            <w:bottom w:val="none" w:sz="0" w:space="0" w:color="auto"/>
            <w:right w:val="none" w:sz="0" w:space="0" w:color="auto"/>
          </w:divBdr>
          <w:divsChild>
            <w:div w:id="93907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684">
      <w:marLeft w:val="0"/>
      <w:marRight w:val="0"/>
      <w:marTop w:val="0"/>
      <w:marBottom w:val="0"/>
      <w:divBdr>
        <w:top w:val="none" w:sz="0" w:space="0" w:color="auto"/>
        <w:left w:val="none" w:sz="0" w:space="0" w:color="auto"/>
        <w:bottom w:val="none" w:sz="0" w:space="0" w:color="auto"/>
        <w:right w:val="none" w:sz="0" w:space="0" w:color="auto"/>
      </w:divBdr>
      <w:divsChild>
        <w:div w:id="939072793">
          <w:marLeft w:val="0"/>
          <w:marRight w:val="0"/>
          <w:marTop w:val="0"/>
          <w:marBottom w:val="0"/>
          <w:divBdr>
            <w:top w:val="none" w:sz="0" w:space="0" w:color="auto"/>
            <w:left w:val="none" w:sz="0" w:space="0" w:color="auto"/>
            <w:bottom w:val="none" w:sz="0" w:space="0" w:color="auto"/>
            <w:right w:val="none" w:sz="0" w:space="0" w:color="auto"/>
          </w:divBdr>
        </w:div>
        <w:div w:id="939073020">
          <w:marLeft w:val="0"/>
          <w:marRight w:val="0"/>
          <w:marTop w:val="0"/>
          <w:marBottom w:val="0"/>
          <w:divBdr>
            <w:top w:val="none" w:sz="0" w:space="0" w:color="auto"/>
            <w:left w:val="none" w:sz="0" w:space="0" w:color="auto"/>
            <w:bottom w:val="none" w:sz="0" w:space="0" w:color="auto"/>
            <w:right w:val="none" w:sz="0" w:space="0" w:color="auto"/>
          </w:divBdr>
        </w:div>
        <w:div w:id="939073099">
          <w:marLeft w:val="0"/>
          <w:marRight w:val="0"/>
          <w:marTop w:val="0"/>
          <w:marBottom w:val="0"/>
          <w:divBdr>
            <w:top w:val="none" w:sz="0" w:space="0" w:color="auto"/>
            <w:left w:val="none" w:sz="0" w:space="0" w:color="auto"/>
            <w:bottom w:val="none" w:sz="0" w:space="0" w:color="auto"/>
            <w:right w:val="none" w:sz="0" w:space="0" w:color="auto"/>
          </w:divBdr>
        </w:div>
        <w:div w:id="939073389">
          <w:marLeft w:val="0"/>
          <w:marRight w:val="0"/>
          <w:marTop w:val="0"/>
          <w:marBottom w:val="0"/>
          <w:divBdr>
            <w:top w:val="none" w:sz="0" w:space="0" w:color="auto"/>
            <w:left w:val="none" w:sz="0" w:space="0" w:color="auto"/>
            <w:bottom w:val="none" w:sz="0" w:space="0" w:color="auto"/>
            <w:right w:val="none" w:sz="0" w:space="0" w:color="auto"/>
          </w:divBdr>
          <w:divsChild>
            <w:div w:id="939072166">
              <w:marLeft w:val="0"/>
              <w:marRight w:val="0"/>
              <w:marTop w:val="0"/>
              <w:marBottom w:val="0"/>
              <w:divBdr>
                <w:top w:val="none" w:sz="0" w:space="0" w:color="auto"/>
                <w:left w:val="none" w:sz="0" w:space="0" w:color="auto"/>
                <w:bottom w:val="none" w:sz="0" w:space="0" w:color="auto"/>
                <w:right w:val="none" w:sz="0" w:space="0" w:color="auto"/>
              </w:divBdr>
            </w:div>
            <w:div w:id="939074026">
              <w:marLeft w:val="0"/>
              <w:marRight w:val="0"/>
              <w:marTop w:val="0"/>
              <w:marBottom w:val="0"/>
              <w:divBdr>
                <w:top w:val="none" w:sz="0" w:space="0" w:color="auto"/>
                <w:left w:val="none" w:sz="0" w:space="0" w:color="auto"/>
                <w:bottom w:val="none" w:sz="0" w:space="0" w:color="auto"/>
                <w:right w:val="none" w:sz="0" w:space="0" w:color="auto"/>
              </w:divBdr>
              <w:divsChild>
                <w:div w:id="9390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685">
      <w:marLeft w:val="0"/>
      <w:marRight w:val="0"/>
      <w:marTop w:val="0"/>
      <w:marBottom w:val="0"/>
      <w:divBdr>
        <w:top w:val="none" w:sz="0" w:space="0" w:color="auto"/>
        <w:left w:val="none" w:sz="0" w:space="0" w:color="auto"/>
        <w:bottom w:val="none" w:sz="0" w:space="0" w:color="auto"/>
        <w:right w:val="none" w:sz="0" w:space="0" w:color="auto"/>
      </w:divBdr>
      <w:divsChild>
        <w:div w:id="939073807">
          <w:marLeft w:val="0"/>
          <w:marRight w:val="0"/>
          <w:marTop w:val="0"/>
          <w:marBottom w:val="0"/>
          <w:divBdr>
            <w:top w:val="none" w:sz="0" w:space="0" w:color="auto"/>
            <w:left w:val="none" w:sz="0" w:space="0" w:color="auto"/>
            <w:bottom w:val="none" w:sz="0" w:space="0" w:color="auto"/>
            <w:right w:val="none" w:sz="0" w:space="0" w:color="auto"/>
          </w:divBdr>
        </w:div>
      </w:divsChild>
    </w:div>
    <w:div w:id="939072688">
      <w:marLeft w:val="0"/>
      <w:marRight w:val="0"/>
      <w:marTop w:val="0"/>
      <w:marBottom w:val="0"/>
      <w:divBdr>
        <w:top w:val="none" w:sz="0" w:space="0" w:color="auto"/>
        <w:left w:val="none" w:sz="0" w:space="0" w:color="auto"/>
        <w:bottom w:val="none" w:sz="0" w:space="0" w:color="auto"/>
        <w:right w:val="none" w:sz="0" w:space="0" w:color="auto"/>
      </w:divBdr>
    </w:div>
    <w:div w:id="939072689">
      <w:marLeft w:val="0"/>
      <w:marRight w:val="0"/>
      <w:marTop w:val="0"/>
      <w:marBottom w:val="0"/>
      <w:divBdr>
        <w:top w:val="none" w:sz="0" w:space="0" w:color="auto"/>
        <w:left w:val="none" w:sz="0" w:space="0" w:color="auto"/>
        <w:bottom w:val="none" w:sz="0" w:space="0" w:color="auto"/>
        <w:right w:val="none" w:sz="0" w:space="0" w:color="auto"/>
      </w:divBdr>
      <w:divsChild>
        <w:div w:id="939071848">
          <w:marLeft w:val="0"/>
          <w:marRight w:val="0"/>
          <w:marTop w:val="0"/>
          <w:marBottom w:val="0"/>
          <w:divBdr>
            <w:top w:val="none" w:sz="0" w:space="0" w:color="auto"/>
            <w:left w:val="none" w:sz="0" w:space="0" w:color="auto"/>
            <w:bottom w:val="none" w:sz="0" w:space="0" w:color="auto"/>
            <w:right w:val="none" w:sz="0" w:space="0" w:color="auto"/>
          </w:divBdr>
        </w:div>
        <w:div w:id="939072485">
          <w:marLeft w:val="0"/>
          <w:marRight w:val="0"/>
          <w:marTop w:val="0"/>
          <w:marBottom w:val="0"/>
          <w:divBdr>
            <w:top w:val="none" w:sz="0" w:space="0" w:color="auto"/>
            <w:left w:val="none" w:sz="0" w:space="0" w:color="auto"/>
            <w:bottom w:val="none" w:sz="0" w:space="0" w:color="auto"/>
            <w:right w:val="none" w:sz="0" w:space="0" w:color="auto"/>
          </w:divBdr>
          <w:divsChild>
            <w:div w:id="939073998">
              <w:marLeft w:val="0"/>
              <w:marRight w:val="0"/>
              <w:marTop w:val="0"/>
              <w:marBottom w:val="0"/>
              <w:divBdr>
                <w:top w:val="none" w:sz="0" w:space="0" w:color="auto"/>
                <w:left w:val="none" w:sz="0" w:space="0" w:color="auto"/>
                <w:bottom w:val="none" w:sz="0" w:space="0" w:color="auto"/>
                <w:right w:val="none" w:sz="0" w:space="0" w:color="auto"/>
              </w:divBdr>
            </w:div>
          </w:divsChild>
        </w:div>
        <w:div w:id="939073042">
          <w:marLeft w:val="0"/>
          <w:marRight w:val="0"/>
          <w:marTop w:val="0"/>
          <w:marBottom w:val="0"/>
          <w:divBdr>
            <w:top w:val="none" w:sz="0" w:space="0" w:color="auto"/>
            <w:left w:val="none" w:sz="0" w:space="0" w:color="auto"/>
            <w:bottom w:val="none" w:sz="0" w:space="0" w:color="auto"/>
            <w:right w:val="none" w:sz="0" w:space="0" w:color="auto"/>
          </w:divBdr>
        </w:div>
      </w:divsChild>
    </w:div>
    <w:div w:id="939072693">
      <w:marLeft w:val="0"/>
      <w:marRight w:val="0"/>
      <w:marTop w:val="0"/>
      <w:marBottom w:val="0"/>
      <w:divBdr>
        <w:top w:val="none" w:sz="0" w:space="0" w:color="auto"/>
        <w:left w:val="none" w:sz="0" w:space="0" w:color="auto"/>
        <w:bottom w:val="none" w:sz="0" w:space="0" w:color="auto"/>
        <w:right w:val="none" w:sz="0" w:space="0" w:color="auto"/>
      </w:divBdr>
    </w:div>
    <w:div w:id="939072697">
      <w:marLeft w:val="0"/>
      <w:marRight w:val="0"/>
      <w:marTop w:val="0"/>
      <w:marBottom w:val="0"/>
      <w:divBdr>
        <w:top w:val="none" w:sz="0" w:space="0" w:color="auto"/>
        <w:left w:val="none" w:sz="0" w:space="0" w:color="auto"/>
        <w:bottom w:val="none" w:sz="0" w:space="0" w:color="auto"/>
        <w:right w:val="none" w:sz="0" w:space="0" w:color="auto"/>
      </w:divBdr>
    </w:div>
    <w:div w:id="939072699">
      <w:marLeft w:val="0"/>
      <w:marRight w:val="0"/>
      <w:marTop w:val="0"/>
      <w:marBottom w:val="0"/>
      <w:divBdr>
        <w:top w:val="none" w:sz="0" w:space="0" w:color="auto"/>
        <w:left w:val="none" w:sz="0" w:space="0" w:color="auto"/>
        <w:bottom w:val="none" w:sz="0" w:space="0" w:color="auto"/>
        <w:right w:val="none" w:sz="0" w:space="0" w:color="auto"/>
      </w:divBdr>
    </w:div>
    <w:div w:id="939072701">
      <w:marLeft w:val="0"/>
      <w:marRight w:val="0"/>
      <w:marTop w:val="0"/>
      <w:marBottom w:val="0"/>
      <w:divBdr>
        <w:top w:val="none" w:sz="0" w:space="0" w:color="auto"/>
        <w:left w:val="none" w:sz="0" w:space="0" w:color="auto"/>
        <w:bottom w:val="none" w:sz="0" w:space="0" w:color="auto"/>
        <w:right w:val="none" w:sz="0" w:space="0" w:color="auto"/>
      </w:divBdr>
    </w:div>
    <w:div w:id="939072702">
      <w:marLeft w:val="0"/>
      <w:marRight w:val="0"/>
      <w:marTop w:val="0"/>
      <w:marBottom w:val="0"/>
      <w:divBdr>
        <w:top w:val="none" w:sz="0" w:space="0" w:color="auto"/>
        <w:left w:val="none" w:sz="0" w:space="0" w:color="auto"/>
        <w:bottom w:val="none" w:sz="0" w:space="0" w:color="auto"/>
        <w:right w:val="none" w:sz="0" w:space="0" w:color="auto"/>
      </w:divBdr>
    </w:div>
    <w:div w:id="939072704">
      <w:marLeft w:val="0"/>
      <w:marRight w:val="0"/>
      <w:marTop w:val="0"/>
      <w:marBottom w:val="0"/>
      <w:divBdr>
        <w:top w:val="none" w:sz="0" w:space="0" w:color="auto"/>
        <w:left w:val="none" w:sz="0" w:space="0" w:color="auto"/>
        <w:bottom w:val="none" w:sz="0" w:space="0" w:color="auto"/>
        <w:right w:val="none" w:sz="0" w:space="0" w:color="auto"/>
      </w:divBdr>
    </w:div>
    <w:div w:id="939072707">
      <w:marLeft w:val="0"/>
      <w:marRight w:val="0"/>
      <w:marTop w:val="0"/>
      <w:marBottom w:val="0"/>
      <w:divBdr>
        <w:top w:val="none" w:sz="0" w:space="0" w:color="auto"/>
        <w:left w:val="none" w:sz="0" w:space="0" w:color="auto"/>
        <w:bottom w:val="none" w:sz="0" w:space="0" w:color="auto"/>
        <w:right w:val="none" w:sz="0" w:space="0" w:color="auto"/>
      </w:divBdr>
    </w:div>
    <w:div w:id="939072709">
      <w:marLeft w:val="0"/>
      <w:marRight w:val="0"/>
      <w:marTop w:val="0"/>
      <w:marBottom w:val="0"/>
      <w:divBdr>
        <w:top w:val="none" w:sz="0" w:space="0" w:color="auto"/>
        <w:left w:val="none" w:sz="0" w:space="0" w:color="auto"/>
        <w:bottom w:val="none" w:sz="0" w:space="0" w:color="auto"/>
        <w:right w:val="none" w:sz="0" w:space="0" w:color="auto"/>
      </w:divBdr>
    </w:div>
    <w:div w:id="939072712">
      <w:marLeft w:val="0"/>
      <w:marRight w:val="0"/>
      <w:marTop w:val="0"/>
      <w:marBottom w:val="0"/>
      <w:divBdr>
        <w:top w:val="none" w:sz="0" w:space="0" w:color="auto"/>
        <w:left w:val="none" w:sz="0" w:space="0" w:color="auto"/>
        <w:bottom w:val="none" w:sz="0" w:space="0" w:color="auto"/>
        <w:right w:val="none" w:sz="0" w:space="0" w:color="auto"/>
      </w:divBdr>
    </w:div>
    <w:div w:id="939072713">
      <w:marLeft w:val="0"/>
      <w:marRight w:val="0"/>
      <w:marTop w:val="0"/>
      <w:marBottom w:val="0"/>
      <w:divBdr>
        <w:top w:val="none" w:sz="0" w:space="0" w:color="auto"/>
        <w:left w:val="none" w:sz="0" w:space="0" w:color="auto"/>
        <w:bottom w:val="none" w:sz="0" w:space="0" w:color="auto"/>
        <w:right w:val="none" w:sz="0" w:space="0" w:color="auto"/>
      </w:divBdr>
    </w:div>
    <w:div w:id="939072715">
      <w:marLeft w:val="0"/>
      <w:marRight w:val="0"/>
      <w:marTop w:val="0"/>
      <w:marBottom w:val="0"/>
      <w:divBdr>
        <w:top w:val="none" w:sz="0" w:space="0" w:color="auto"/>
        <w:left w:val="none" w:sz="0" w:space="0" w:color="auto"/>
        <w:bottom w:val="none" w:sz="0" w:space="0" w:color="auto"/>
        <w:right w:val="none" w:sz="0" w:space="0" w:color="auto"/>
      </w:divBdr>
    </w:div>
    <w:div w:id="939072717">
      <w:marLeft w:val="0"/>
      <w:marRight w:val="0"/>
      <w:marTop w:val="0"/>
      <w:marBottom w:val="0"/>
      <w:divBdr>
        <w:top w:val="none" w:sz="0" w:space="0" w:color="auto"/>
        <w:left w:val="none" w:sz="0" w:space="0" w:color="auto"/>
        <w:bottom w:val="none" w:sz="0" w:space="0" w:color="auto"/>
        <w:right w:val="none" w:sz="0" w:space="0" w:color="auto"/>
      </w:divBdr>
    </w:div>
    <w:div w:id="939072718">
      <w:marLeft w:val="0"/>
      <w:marRight w:val="0"/>
      <w:marTop w:val="0"/>
      <w:marBottom w:val="0"/>
      <w:divBdr>
        <w:top w:val="none" w:sz="0" w:space="0" w:color="auto"/>
        <w:left w:val="none" w:sz="0" w:space="0" w:color="auto"/>
        <w:bottom w:val="none" w:sz="0" w:space="0" w:color="auto"/>
        <w:right w:val="none" w:sz="0" w:space="0" w:color="auto"/>
      </w:divBdr>
    </w:div>
    <w:div w:id="939072719">
      <w:marLeft w:val="0"/>
      <w:marRight w:val="0"/>
      <w:marTop w:val="0"/>
      <w:marBottom w:val="0"/>
      <w:divBdr>
        <w:top w:val="none" w:sz="0" w:space="0" w:color="auto"/>
        <w:left w:val="none" w:sz="0" w:space="0" w:color="auto"/>
        <w:bottom w:val="none" w:sz="0" w:space="0" w:color="auto"/>
        <w:right w:val="none" w:sz="0" w:space="0" w:color="auto"/>
      </w:divBdr>
    </w:div>
    <w:div w:id="939072720">
      <w:marLeft w:val="0"/>
      <w:marRight w:val="0"/>
      <w:marTop w:val="0"/>
      <w:marBottom w:val="0"/>
      <w:divBdr>
        <w:top w:val="none" w:sz="0" w:space="0" w:color="auto"/>
        <w:left w:val="none" w:sz="0" w:space="0" w:color="auto"/>
        <w:bottom w:val="none" w:sz="0" w:space="0" w:color="auto"/>
        <w:right w:val="none" w:sz="0" w:space="0" w:color="auto"/>
      </w:divBdr>
    </w:div>
    <w:div w:id="939072721">
      <w:marLeft w:val="0"/>
      <w:marRight w:val="0"/>
      <w:marTop w:val="0"/>
      <w:marBottom w:val="0"/>
      <w:divBdr>
        <w:top w:val="none" w:sz="0" w:space="0" w:color="auto"/>
        <w:left w:val="none" w:sz="0" w:space="0" w:color="auto"/>
        <w:bottom w:val="none" w:sz="0" w:space="0" w:color="auto"/>
        <w:right w:val="none" w:sz="0" w:space="0" w:color="auto"/>
      </w:divBdr>
      <w:divsChild>
        <w:div w:id="939073672">
          <w:marLeft w:val="0"/>
          <w:marRight w:val="0"/>
          <w:marTop w:val="0"/>
          <w:marBottom w:val="0"/>
          <w:divBdr>
            <w:top w:val="none" w:sz="0" w:space="0" w:color="auto"/>
            <w:left w:val="none" w:sz="0" w:space="0" w:color="auto"/>
            <w:bottom w:val="none" w:sz="0" w:space="0" w:color="auto"/>
            <w:right w:val="none" w:sz="0" w:space="0" w:color="auto"/>
          </w:divBdr>
          <w:divsChild>
            <w:div w:id="939072596">
              <w:marLeft w:val="0"/>
              <w:marRight w:val="0"/>
              <w:marTop w:val="0"/>
              <w:marBottom w:val="0"/>
              <w:divBdr>
                <w:top w:val="none" w:sz="0" w:space="0" w:color="auto"/>
                <w:left w:val="none" w:sz="0" w:space="0" w:color="auto"/>
                <w:bottom w:val="none" w:sz="0" w:space="0" w:color="auto"/>
                <w:right w:val="none" w:sz="0" w:space="0" w:color="auto"/>
              </w:divBdr>
              <w:divsChild>
                <w:div w:id="93907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722">
      <w:marLeft w:val="0"/>
      <w:marRight w:val="0"/>
      <w:marTop w:val="0"/>
      <w:marBottom w:val="0"/>
      <w:divBdr>
        <w:top w:val="none" w:sz="0" w:space="0" w:color="auto"/>
        <w:left w:val="none" w:sz="0" w:space="0" w:color="auto"/>
        <w:bottom w:val="none" w:sz="0" w:space="0" w:color="auto"/>
        <w:right w:val="none" w:sz="0" w:space="0" w:color="auto"/>
      </w:divBdr>
    </w:div>
    <w:div w:id="939072724">
      <w:marLeft w:val="0"/>
      <w:marRight w:val="0"/>
      <w:marTop w:val="0"/>
      <w:marBottom w:val="0"/>
      <w:divBdr>
        <w:top w:val="none" w:sz="0" w:space="0" w:color="auto"/>
        <w:left w:val="none" w:sz="0" w:space="0" w:color="auto"/>
        <w:bottom w:val="none" w:sz="0" w:space="0" w:color="auto"/>
        <w:right w:val="none" w:sz="0" w:space="0" w:color="auto"/>
      </w:divBdr>
    </w:div>
    <w:div w:id="939072725">
      <w:marLeft w:val="0"/>
      <w:marRight w:val="0"/>
      <w:marTop w:val="0"/>
      <w:marBottom w:val="0"/>
      <w:divBdr>
        <w:top w:val="none" w:sz="0" w:space="0" w:color="auto"/>
        <w:left w:val="none" w:sz="0" w:space="0" w:color="auto"/>
        <w:bottom w:val="none" w:sz="0" w:space="0" w:color="auto"/>
        <w:right w:val="none" w:sz="0" w:space="0" w:color="auto"/>
      </w:divBdr>
      <w:divsChild>
        <w:div w:id="939073694">
          <w:marLeft w:val="0"/>
          <w:marRight w:val="0"/>
          <w:marTop w:val="0"/>
          <w:marBottom w:val="0"/>
          <w:divBdr>
            <w:top w:val="none" w:sz="0" w:space="0" w:color="auto"/>
            <w:left w:val="none" w:sz="0" w:space="0" w:color="auto"/>
            <w:bottom w:val="none" w:sz="0" w:space="0" w:color="auto"/>
            <w:right w:val="none" w:sz="0" w:space="0" w:color="auto"/>
          </w:divBdr>
        </w:div>
        <w:div w:id="939073985">
          <w:marLeft w:val="0"/>
          <w:marRight w:val="0"/>
          <w:marTop w:val="0"/>
          <w:marBottom w:val="0"/>
          <w:divBdr>
            <w:top w:val="none" w:sz="0" w:space="0" w:color="auto"/>
            <w:left w:val="none" w:sz="0" w:space="0" w:color="auto"/>
            <w:bottom w:val="none" w:sz="0" w:space="0" w:color="auto"/>
            <w:right w:val="none" w:sz="0" w:space="0" w:color="auto"/>
          </w:divBdr>
        </w:div>
        <w:div w:id="939074009">
          <w:marLeft w:val="0"/>
          <w:marRight w:val="0"/>
          <w:marTop w:val="0"/>
          <w:marBottom w:val="0"/>
          <w:divBdr>
            <w:top w:val="none" w:sz="0" w:space="0" w:color="auto"/>
            <w:left w:val="none" w:sz="0" w:space="0" w:color="auto"/>
            <w:bottom w:val="none" w:sz="0" w:space="0" w:color="auto"/>
            <w:right w:val="none" w:sz="0" w:space="0" w:color="auto"/>
          </w:divBdr>
        </w:div>
        <w:div w:id="939074103">
          <w:marLeft w:val="0"/>
          <w:marRight w:val="0"/>
          <w:marTop w:val="0"/>
          <w:marBottom w:val="0"/>
          <w:divBdr>
            <w:top w:val="none" w:sz="0" w:space="0" w:color="auto"/>
            <w:left w:val="none" w:sz="0" w:space="0" w:color="auto"/>
            <w:bottom w:val="none" w:sz="0" w:space="0" w:color="auto"/>
            <w:right w:val="none" w:sz="0" w:space="0" w:color="auto"/>
          </w:divBdr>
        </w:div>
      </w:divsChild>
    </w:div>
    <w:div w:id="939072726">
      <w:marLeft w:val="0"/>
      <w:marRight w:val="0"/>
      <w:marTop w:val="0"/>
      <w:marBottom w:val="0"/>
      <w:divBdr>
        <w:top w:val="none" w:sz="0" w:space="0" w:color="auto"/>
        <w:left w:val="none" w:sz="0" w:space="0" w:color="auto"/>
        <w:bottom w:val="none" w:sz="0" w:space="0" w:color="auto"/>
        <w:right w:val="none" w:sz="0" w:space="0" w:color="auto"/>
      </w:divBdr>
    </w:div>
    <w:div w:id="939072728">
      <w:marLeft w:val="0"/>
      <w:marRight w:val="0"/>
      <w:marTop w:val="0"/>
      <w:marBottom w:val="0"/>
      <w:divBdr>
        <w:top w:val="none" w:sz="0" w:space="0" w:color="auto"/>
        <w:left w:val="none" w:sz="0" w:space="0" w:color="auto"/>
        <w:bottom w:val="none" w:sz="0" w:space="0" w:color="auto"/>
        <w:right w:val="none" w:sz="0" w:space="0" w:color="auto"/>
      </w:divBdr>
    </w:div>
    <w:div w:id="939072735">
      <w:marLeft w:val="0"/>
      <w:marRight w:val="0"/>
      <w:marTop w:val="0"/>
      <w:marBottom w:val="0"/>
      <w:divBdr>
        <w:top w:val="none" w:sz="0" w:space="0" w:color="auto"/>
        <w:left w:val="none" w:sz="0" w:space="0" w:color="auto"/>
        <w:bottom w:val="none" w:sz="0" w:space="0" w:color="auto"/>
        <w:right w:val="none" w:sz="0" w:space="0" w:color="auto"/>
      </w:divBdr>
    </w:div>
    <w:div w:id="939072736">
      <w:marLeft w:val="0"/>
      <w:marRight w:val="0"/>
      <w:marTop w:val="0"/>
      <w:marBottom w:val="0"/>
      <w:divBdr>
        <w:top w:val="none" w:sz="0" w:space="0" w:color="auto"/>
        <w:left w:val="none" w:sz="0" w:space="0" w:color="auto"/>
        <w:bottom w:val="none" w:sz="0" w:space="0" w:color="auto"/>
        <w:right w:val="none" w:sz="0" w:space="0" w:color="auto"/>
      </w:divBdr>
    </w:div>
    <w:div w:id="939072737">
      <w:marLeft w:val="0"/>
      <w:marRight w:val="0"/>
      <w:marTop w:val="0"/>
      <w:marBottom w:val="0"/>
      <w:divBdr>
        <w:top w:val="none" w:sz="0" w:space="0" w:color="auto"/>
        <w:left w:val="none" w:sz="0" w:space="0" w:color="auto"/>
        <w:bottom w:val="none" w:sz="0" w:space="0" w:color="auto"/>
        <w:right w:val="none" w:sz="0" w:space="0" w:color="auto"/>
      </w:divBdr>
    </w:div>
    <w:div w:id="939072738">
      <w:marLeft w:val="0"/>
      <w:marRight w:val="0"/>
      <w:marTop w:val="0"/>
      <w:marBottom w:val="0"/>
      <w:divBdr>
        <w:top w:val="none" w:sz="0" w:space="0" w:color="auto"/>
        <w:left w:val="none" w:sz="0" w:space="0" w:color="auto"/>
        <w:bottom w:val="none" w:sz="0" w:space="0" w:color="auto"/>
        <w:right w:val="none" w:sz="0" w:space="0" w:color="auto"/>
      </w:divBdr>
      <w:divsChild>
        <w:div w:id="939073368">
          <w:marLeft w:val="0"/>
          <w:marRight w:val="0"/>
          <w:marTop w:val="0"/>
          <w:marBottom w:val="0"/>
          <w:divBdr>
            <w:top w:val="none" w:sz="0" w:space="0" w:color="auto"/>
            <w:left w:val="none" w:sz="0" w:space="0" w:color="auto"/>
            <w:bottom w:val="none" w:sz="0" w:space="0" w:color="auto"/>
            <w:right w:val="none" w:sz="0" w:space="0" w:color="auto"/>
          </w:divBdr>
          <w:divsChild>
            <w:div w:id="939071954">
              <w:marLeft w:val="0"/>
              <w:marRight w:val="0"/>
              <w:marTop w:val="0"/>
              <w:marBottom w:val="0"/>
              <w:divBdr>
                <w:top w:val="none" w:sz="0" w:space="0" w:color="auto"/>
                <w:left w:val="none" w:sz="0" w:space="0" w:color="auto"/>
                <w:bottom w:val="none" w:sz="0" w:space="0" w:color="auto"/>
                <w:right w:val="none" w:sz="0" w:space="0" w:color="auto"/>
              </w:divBdr>
              <w:divsChild>
                <w:div w:id="93907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741">
          <w:marLeft w:val="0"/>
          <w:marRight w:val="0"/>
          <w:marTop w:val="0"/>
          <w:marBottom w:val="0"/>
          <w:divBdr>
            <w:top w:val="none" w:sz="0" w:space="0" w:color="auto"/>
            <w:left w:val="none" w:sz="0" w:space="0" w:color="auto"/>
            <w:bottom w:val="none" w:sz="0" w:space="0" w:color="auto"/>
            <w:right w:val="none" w:sz="0" w:space="0" w:color="auto"/>
          </w:divBdr>
        </w:div>
      </w:divsChild>
    </w:div>
    <w:div w:id="939072739">
      <w:marLeft w:val="0"/>
      <w:marRight w:val="0"/>
      <w:marTop w:val="0"/>
      <w:marBottom w:val="0"/>
      <w:divBdr>
        <w:top w:val="none" w:sz="0" w:space="0" w:color="auto"/>
        <w:left w:val="none" w:sz="0" w:space="0" w:color="auto"/>
        <w:bottom w:val="none" w:sz="0" w:space="0" w:color="auto"/>
        <w:right w:val="none" w:sz="0" w:space="0" w:color="auto"/>
      </w:divBdr>
      <w:divsChild>
        <w:div w:id="939072818">
          <w:marLeft w:val="0"/>
          <w:marRight w:val="0"/>
          <w:marTop w:val="0"/>
          <w:marBottom w:val="0"/>
          <w:divBdr>
            <w:top w:val="none" w:sz="0" w:space="0" w:color="auto"/>
            <w:left w:val="none" w:sz="0" w:space="0" w:color="auto"/>
            <w:bottom w:val="none" w:sz="0" w:space="0" w:color="auto"/>
            <w:right w:val="none" w:sz="0" w:space="0" w:color="auto"/>
          </w:divBdr>
          <w:divsChild>
            <w:div w:id="93907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40">
      <w:marLeft w:val="0"/>
      <w:marRight w:val="0"/>
      <w:marTop w:val="0"/>
      <w:marBottom w:val="0"/>
      <w:divBdr>
        <w:top w:val="none" w:sz="0" w:space="0" w:color="auto"/>
        <w:left w:val="none" w:sz="0" w:space="0" w:color="auto"/>
        <w:bottom w:val="none" w:sz="0" w:space="0" w:color="auto"/>
        <w:right w:val="none" w:sz="0" w:space="0" w:color="auto"/>
      </w:divBdr>
    </w:div>
    <w:div w:id="939072741">
      <w:marLeft w:val="0"/>
      <w:marRight w:val="0"/>
      <w:marTop w:val="0"/>
      <w:marBottom w:val="0"/>
      <w:divBdr>
        <w:top w:val="none" w:sz="0" w:space="0" w:color="auto"/>
        <w:left w:val="none" w:sz="0" w:space="0" w:color="auto"/>
        <w:bottom w:val="none" w:sz="0" w:space="0" w:color="auto"/>
        <w:right w:val="none" w:sz="0" w:space="0" w:color="auto"/>
      </w:divBdr>
    </w:div>
    <w:div w:id="939072743">
      <w:marLeft w:val="0"/>
      <w:marRight w:val="0"/>
      <w:marTop w:val="0"/>
      <w:marBottom w:val="0"/>
      <w:divBdr>
        <w:top w:val="none" w:sz="0" w:space="0" w:color="auto"/>
        <w:left w:val="none" w:sz="0" w:space="0" w:color="auto"/>
        <w:bottom w:val="none" w:sz="0" w:space="0" w:color="auto"/>
        <w:right w:val="none" w:sz="0" w:space="0" w:color="auto"/>
      </w:divBdr>
      <w:divsChild>
        <w:div w:id="939072744">
          <w:marLeft w:val="0"/>
          <w:marRight w:val="0"/>
          <w:marTop w:val="0"/>
          <w:marBottom w:val="0"/>
          <w:divBdr>
            <w:top w:val="none" w:sz="0" w:space="0" w:color="auto"/>
            <w:left w:val="none" w:sz="0" w:space="0" w:color="auto"/>
            <w:bottom w:val="none" w:sz="0" w:space="0" w:color="auto"/>
            <w:right w:val="none" w:sz="0" w:space="0" w:color="auto"/>
          </w:divBdr>
        </w:div>
        <w:div w:id="939072887">
          <w:marLeft w:val="0"/>
          <w:marRight w:val="0"/>
          <w:marTop w:val="0"/>
          <w:marBottom w:val="0"/>
          <w:divBdr>
            <w:top w:val="none" w:sz="0" w:space="0" w:color="auto"/>
            <w:left w:val="none" w:sz="0" w:space="0" w:color="auto"/>
            <w:bottom w:val="none" w:sz="0" w:space="0" w:color="auto"/>
            <w:right w:val="none" w:sz="0" w:space="0" w:color="auto"/>
          </w:divBdr>
        </w:div>
        <w:div w:id="939073024">
          <w:marLeft w:val="0"/>
          <w:marRight w:val="0"/>
          <w:marTop w:val="0"/>
          <w:marBottom w:val="0"/>
          <w:divBdr>
            <w:top w:val="none" w:sz="0" w:space="0" w:color="auto"/>
            <w:left w:val="none" w:sz="0" w:space="0" w:color="auto"/>
            <w:bottom w:val="none" w:sz="0" w:space="0" w:color="auto"/>
            <w:right w:val="none" w:sz="0" w:space="0" w:color="auto"/>
          </w:divBdr>
          <w:divsChild>
            <w:div w:id="939072321">
              <w:marLeft w:val="0"/>
              <w:marRight w:val="0"/>
              <w:marTop w:val="0"/>
              <w:marBottom w:val="0"/>
              <w:divBdr>
                <w:top w:val="none" w:sz="0" w:space="0" w:color="auto"/>
                <w:left w:val="none" w:sz="0" w:space="0" w:color="auto"/>
                <w:bottom w:val="none" w:sz="0" w:space="0" w:color="auto"/>
                <w:right w:val="none" w:sz="0" w:space="0" w:color="auto"/>
              </w:divBdr>
            </w:div>
            <w:div w:id="939073703">
              <w:marLeft w:val="0"/>
              <w:marRight w:val="0"/>
              <w:marTop w:val="0"/>
              <w:marBottom w:val="0"/>
              <w:divBdr>
                <w:top w:val="none" w:sz="0" w:space="0" w:color="auto"/>
                <w:left w:val="none" w:sz="0" w:space="0" w:color="auto"/>
                <w:bottom w:val="none" w:sz="0" w:space="0" w:color="auto"/>
                <w:right w:val="none" w:sz="0" w:space="0" w:color="auto"/>
              </w:divBdr>
              <w:divsChild>
                <w:div w:id="939071907">
                  <w:marLeft w:val="0"/>
                  <w:marRight w:val="0"/>
                  <w:marTop w:val="0"/>
                  <w:marBottom w:val="0"/>
                  <w:divBdr>
                    <w:top w:val="none" w:sz="0" w:space="0" w:color="auto"/>
                    <w:left w:val="none" w:sz="0" w:space="0" w:color="auto"/>
                    <w:bottom w:val="none" w:sz="0" w:space="0" w:color="auto"/>
                    <w:right w:val="none" w:sz="0" w:space="0" w:color="auto"/>
                  </w:divBdr>
                </w:div>
                <w:div w:id="9390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979">
          <w:marLeft w:val="0"/>
          <w:marRight w:val="0"/>
          <w:marTop w:val="0"/>
          <w:marBottom w:val="0"/>
          <w:divBdr>
            <w:top w:val="none" w:sz="0" w:space="0" w:color="auto"/>
            <w:left w:val="none" w:sz="0" w:space="0" w:color="auto"/>
            <w:bottom w:val="none" w:sz="0" w:space="0" w:color="auto"/>
            <w:right w:val="none" w:sz="0" w:space="0" w:color="auto"/>
          </w:divBdr>
        </w:div>
      </w:divsChild>
    </w:div>
    <w:div w:id="939072746">
      <w:marLeft w:val="0"/>
      <w:marRight w:val="0"/>
      <w:marTop w:val="0"/>
      <w:marBottom w:val="0"/>
      <w:divBdr>
        <w:top w:val="none" w:sz="0" w:space="0" w:color="auto"/>
        <w:left w:val="none" w:sz="0" w:space="0" w:color="auto"/>
        <w:bottom w:val="none" w:sz="0" w:space="0" w:color="auto"/>
        <w:right w:val="none" w:sz="0" w:space="0" w:color="auto"/>
      </w:divBdr>
    </w:div>
    <w:div w:id="939072747">
      <w:marLeft w:val="0"/>
      <w:marRight w:val="0"/>
      <w:marTop w:val="0"/>
      <w:marBottom w:val="0"/>
      <w:divBdr>
        <w:top w:val="none" w:sz="0" w:space="0" w:color="auto"/>
        <w:left w:val="none" w:sz="0" w:space="0" w:color="auto"/>
        <w:bottom w:val="none" w:sz="0" w:space="0" w:color="auto"/>
        <w:right w:val="none" w:sz="0" w:space="0" w:color="auto"/>
      </w:divBdr>
      <w:divsChild>
        <w:div w:id="939071978">
          <w:marLeft w:val="0"/>
          <w:marRight w:val="0"/>
          <w:marTop w:val="0"/>
          <w:marBottom w:val="0"/>
          <w:divBdr>
            <w:top w:val="none" w:sz="0" w:space="0" w:color="auto"/>
            <w:left w:val="none" w:sz="0" w:space="0" w:color="auto"/>
            <w:bottom w:val="none" w:sz="0" w:space="0" w:color="auto"/>
            <w:right w:val="none" w:sz="0" w:space="0" w:color="auto"/>
          </w:divBdr>
          <w:divsChild>
            <w:div w:id="9390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48">
      <w:marLeft w:val="0"/>
      <w:marRight w:val="0"/>
      <w:marTop w:val="0"/>
      <w:marBottom w:val="0"/>
      <w:divBdr>
        <w:top w:val="none" w:sz="0" w:space="0" w:color="auto"/>
        <w:left w:val="none" w:sz="0" w:space="0" w:color="auto"/>
        <w:bottom w:val="none" w:sz="0" w:space="0" w:color="auto"/>
        <w:right w:val="none" w:sz="0" w:space="0" w:color="auto"/>
      </w:divBdr>
    </w:div>
    <w:div w:id="939072749">
      <w:marLeft w:val="0"/>
      <w:marRight w:val="0"/>
      <w:marTop w:val="0"/>
      <w:marBottom w:val="0"/>
      <w:divBdr>
        <w:top w:val="none" w:sz="0" w:space="0" w:color="auto"/>
        <w:left w:val="none" w:sz="0" w:space="0" w:color="auto"/>
        <w:bottom w:val="none" w:sz="0" w:space="0" w:color="auto"/>
        <w:right w:val="none" w:sz="0" w:space="0" w:color="auto"/>
      </w:divBdr>
    </w:div>
    <w:div w:id="939072750">
      <w:marLeft w:val="0"/>
      <w:marRight w:val="0"/>
      <w:marTop w:val="0"/>
      <w:marBottom w:val="0"/>
      <w:divBdr>
        <w:top w:val="none" w:sz="0" w:space="0" w:color="auto"/>
        <w:left w:val="none" w:sz="0" w:space="0" w:color="auto"/>
        <w:bottom w:val="none" w:sz="0" w:space="0" w:color="auto"/>
        <w:right w:val="none" w:sz="0" w:space="0" w:color="auto"/>
      </w:divBdr>
    </w:div>
    <w:div w:id="939072752">
      <w:marLeft w:val="0"/>
      <w:marRight w:val="0"/>
      <w:marTop w:val="0"/>
      <w:marBottom w:val="0"/>
      <w:divBdr>
        <w:top w:val="none" w:sz="0" w:space="0" w:color="auto"/>
        <w:left w:val="none" w:sz="0" w:space="0" w:color="auto"/>
        <w:bottom w:val="none" w:sz="0" w:space="0" w:color="auto"/>
        <w:right w:val="none" w:sz="0" w:space="0" w:color="auto"/>
      </w:divBdr>
      <w:divsChild>
        <w:div w:id="939073643">
          <w:marLeft w:val="0"/>
          <w:marRight w:val="0"/>
          <w:marTop w:val="0"/>
          <w:marBottom w:val="0"/>
          <w:divBdr>
            <w:top w:val="none" w:sz="0" w:space="0" w:color="auto"/>
            <w:left w:val="none" w:sz="0" w:space="0" w:color="auto"/>
            <w:bottom w:val="none" w:sz="0" w:space="0" w:color="auto"/>
            <w:right w:val="none" w:sz="0" w:space="0" w:color="auto"/>
          </w:divBdr>
          <w:divsChild>
            <w:div w:id="939073769">
              <w:marLeft w:val="0"/>
              <w:marRight w:val="0"/>
              <w:marTop w:val="0"/>
              <w:marBottom w:val="0"/>
              <w:divBdr>
                <w:top w:val="none" w:sz="0" w:space="0" w:color="auto"/>
                <w:left w:val="none" w:sz="0" w:space="0" w:color="auto"/>
                <w:bottom w:val="none" w:sz="0" w:space="0" w:color="auto"/>
                <w:right w:val="none" w:sz="0" w:space="0" w:color="auto"/>
              </w:divBdr>
              <w:divsChild>
                <w:div w:id="939073884">
                  <w:marLeft w:val="0"/>
                  <w:marRight w:val="0"/>
                  <w:marTop w:val="0"/>
                  <w:marBottom w:val="0"/>
                  <w:divBdr>
                    <w:top w:val="none" w:sz="0" w:space="0" w:color="auto"/>
                    <w:left w:val="none" w:sz="0" w:space="0" w:color="auto"/>
                    <w:bottom w:val="none" w:sz="0" w:space="0" w:color="auto"/>
                    <w:right w:val="none" w:sz="0" w:space="0" w:color="auto"/>
                  </w:divBdr>
                  <w:divsChild>
                    <w:div w:id="939073051">
                      <w:marLeft w:val="0"/>
                      <w:marRight w:val="0"/>
                      <w:marTop w:val="0"/>
                      <w:marBottom w:val="0"/>
                      <w:divBdr>
                        <w:top w:val="none" w:sz="0" w:space="0" w:color="auto"/>
                        <w:left w:val="none" w:sz="0" w:space="0" w:color="auto"/>
                        <w:bottom w:val="none" w:sz="0" w:space="0" w:color="auto"/>
                        <w:right w:val="none" w:sz="0" w:space="0" w:color="auto"/>
                      </w:divBdr>
                    </w:div>
                    <w:div w:id="93907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2753">
      <w:marLeft w:val="0"/>
      <w:marRight w:val="0"/>
      <w:marTop w:val="0"/>
      <w:marBottom w:val="0"/>
      <w:divBdr>
        <w:top w:val="none" w:sz="0" w:space="0" w:color="auto"/>
        <w:left w:val="none" w:sz="0" w:space="0" w:color="auto"/>
        <w:bottom w:val="none" w:sz="0" w:space="0" w:color="auto"/>
        <w:right w:val="none" w:sz="0" w:space="0" w:color="auto"/>
      </w:divBdr>
    </w:div>
    <w:div w:id="939072755">
      <w:marLeft w:val="0"/>
      <w:marRight w:val="0"/>
      <w:marTop w:val="0"/>
      <w:marBottom w:val="0"/>
      <w:divBdr>
        <w:top w:val="none" w:sz="0" w:space="0" w:color="auto"/>
        <w:left w:val="none" w:sz="0" w:space="0" w:color="auto"/>
        <w:bottom w:val="none" w:sz="0" w:space="0" w:color="auto"/>
        <w:right w:val="none" w:sz="0" w:space="0" w:color="auto"/>
      </w:divBdr>
    </w:div>
    <w:div w:id="939072756">
      <w:marLeft w:val="0"/>
      <w:marRight w:val="0"/>
      <w:marTop w:val="0"/>
      <w:marBottom w:val="0"/>
      <w:divBdr>
        <w:top w:val="none" w:sz="0" w:space="0" w:color="auto"/>
        <w:left w:val="none" w:sz="0" w:space="0" w:color="auto"/>
        <w:bottom w:val="none" w:sz="0" w:space="0" w:color="auto"/>
        <w:right w:val="none" w:sz="0" w:space="0" w:color="auto"/>
      </w:divBdr>
      <w:divsChild>
        <w:div w:id="939073376">
          <w:marLeft w:val="0"/>
          <w:marRight w:val="0"/>
          <w:marTop w:val="0"/>
          <w:marBottom w:val="0"/>
          <w:divBdr>
            <w:top w:val="none" w:sz="0" w:space="0" w:color="auto"/>
            <w:left w:val="none" w:sz="0" w:space="0" w:color="auto"/>
            <w:bottom w:val="none" w:sz="0" w:space="0" w:color="auto"/>
            <w:right w:val="none" w:sz="0" w:space="0" w:color="auto"/>
          </w:divBdr>
          <w:divsChild>
            <w:div w:id="9390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57">
      <w:marLeft w:val="0"/>
      <w:marRight w:val="0"/>
      <w:marTop w:val="0"/>
      <w:marBottom w:val="0"/>
      <w:divBdr>
        <w:top w:val="none" w:sz="0" w:space="0" w:color="auto"/>
        <w:left w:val="none" w:sz="0" w:space="0" w:color="auto"/>
        <w:bottom w:val="none" w:sz="0" w:space="0" w:color="auto"/>
        <w:right w:val="none" w:sz="0" w:space="0" w:color="auto"/>
      </w:divBdr>
    </w:div>
    <w:div w:id="939072758">
      <w:marLeft w:val="0"/>
      <w:marRight w:val="0"/>
      <w:marTop w:val="0"/>
      <w:marBottom w:val="0"/>
      <w:divBdr>
        <w:top w:val="none" w:sz="0" w:space="0" w:color="auto"/>
        <w:left w:val="none" w:sz="0" w:space="0" w:color="auto"/>
        <w:bottom w:val="none" w:sz="0" w:space="0" w:color="auto"/>
        <w:right w:val="none" w:sz="0" w:space="0" w:color="auto"/>
      </w:divBdr>
    </w:div>
    <w:div w:id="939072761">
      <w:marLeft w:val="0"/>
      <w:marRight w:val="0"/>
      <w:marTop w:val="0"/>
      <w:marBottom w:val="0"/>
      <w:divBdr>
        <w:top w:val="none" w:sz="0" w:space="0" w:color="auto"/>
        <w:left w:val="none" w:sz="0" w:space="0" w:color="auto"/>
        <w:bottom w:val="none" w:sz="0" w:space="0" w:color="auto"/>
        <w:right w:val="none" w:sz="0" w:space="0" w:color="auto"/>
      </w:divBdr>
      <w:divsChild>
        <w:div w:id="939071953">
          <w:marLeft w:val="0"/>
          <w:marRight w:val="0"/>
          <w:marTop w:val="0"/>
          <w:marBottom w:val="0"/>
          <w:divBdr>
            <w:top w:val="none" w:sz="0" w:space="0" w:color="auto"/>
            <w:left w:val="none" w:sz="0" w:space="0" w:color="auto"/>
            <w:bottom w:val="none" w:sz="0" w:space="0" w:color="auto"/>
            <w:right w:val="none" w:sz="0" w:space="0" w:color="auto"/>
          </w:divBdr>
          <w:divsChild>
            <w:div w:id="9390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64">
      <w:marLeft w:val="0"/>
      <w:marRight w:val="0"/>
      <w:marTop w:val="0"/>
      <w:marBottom w:val="0"/>
      <w:divBdr>
        <w:top w:val="none" w:sz="0" w:space="0" w:color="auto"/>
        <w:left w:val="none" w:sz="0" w:space="0" w:color="auto"/>
        <w:bottom w:val="none" w:sz="0" w:space="0" w:color="auto"/>
        <w:right w:val="none" w:sz="0" w:space="0" w:color="auto"/>
      </w:divBdr>
    </w:div>
    <w:div w:id="939072766">
      <w:marLeft w:val="0"/>
      <w:marRight w:val="0"/>
      <w:marTop w:val="0"/>
      <w:marBottom w:val="0"/>
      <w:divBdr>
        <w:top w:val="none" w:sz="0" w:space="0" w:color="auto"/>
        <w:left w:val="none" w:sz="0" w:space="0" w:color="auto"/>
        <w:bottom w:val="none" w:sz="0" w:space="0" w:color="auto"/>
        <w:right w:val="none" w:sz="0" w:space="0" w:color="auto"/>
      </w:divBdr>
      <w:divsChild>
        <w:div w:id="939074234">
          <w:marLeft w:val="0"/>
          <w:marRight w:val="0"/>
          <w:marTop w:val="0"/>
          <w:marBottom w:val="0"/>
          <w:divBdr>
            <w:top w:val="none" w:sz="0" w:space="0" w:color="auto"/>
            <w:left w:val="none" w:sz="0" w:space="0" w:color="auto"/>
            <w:bottom w:val="none" w:sz="0" w:space="0" w:color="auto"/>
            <w:right w:val="none" w:sz="0" w:space="0" w:color="auto"/>
          </w:divBdr>
        </w:div>
        <w:div w:id="939074268">
          <w:marLeft w:val="0"/>
          <w:marRight w:val="0"/>
          <w:marTop w:val="0"/>
          <w:marBottom w:val="0"/>
          <w:divBdr>
            <w:top w:val="none" w:sz="0" w:space="0" w:color="auto"/>
            <w:left w:val="none" w:sz="0" w:space="0" w:color="auto"/>
            <w:bottom w:val="none" w:sz="0" w:space="0" w:color="auto"/>
            <w:right w:val="none" w:sz="0" w:space="0" w:color="auto"/>
          </w:divBdr>
        </w:div>
      </w:divsChild>
    </w:div>
    <w:div w:id="939072769">
      <w:marLeft w:val="0"/>
      <w:marRight w:val="0"/>
      <w:marTop w:val="0"/>
      <w:marBottom w:val="0"/>
      <w:divBdr>
        <w:top w:val="none" w:sz="0" w:space="0" w:color="auto"/>
        <w:left w:val="none" w:sz="0" w:space="0" w:color="auto"/>
        <w:bottom w:val="none" w:sz="0" w:space="0" w:color="auto"/>
        <w:right w:val="none" w:sz="0" w:space="0" w:color="auto"/>
      </w:divBdr>
    </w:div>
    <w:div w:id="939072770">
      <w:marLeft w:val="0"/>
      <w:marRight w:val="0"/>
      <w:marTop w:val="0"/>
      <w:marBottom w:val="0"/>
      <w:divBdr>
        <w:top w:val="none" w:sz="0" w:space="0" w:color="auto"/>
        <w:left w:val="none" w:sz="0" w:space="0" w:color="auto"/>
        <w:bottom w:val="none" w:sz="0" w:space="0" w:color="auto"/>
        <w:right w:val="none" w:sz="0" w:space="0" w:color="auto"/>
      </w:divBdr>
    </w:div>
    <w:div w:id="939072771">
      <w:marLeft w:val="0"/>
      <w:marRight w:val="0"/>
      <w:marTop w:val="0"/>
      <w:marBottom w:val="0"/>
      <w:divBdr>
        <w:top w:val="none" w:sz="0" w:space="0" w:color="auto"/>
        <w:left w:val="none" w:sz="0" w:space="0" w:color="auto"/>
        <w:bottom w:val="none" w:sz="0" w:space="0" w:color="auto"/>
        <w:right w:val="none" w:sz="0" w:space="0" w:color="auto"/>
      </w:divBdr>
      <w:divsChild>
        <w:div w:id="939072432">
          <w:marLeft w:val="0"/>
          <w:marRight w:val="0"/>
          <w:marTop w:val="0"/>
          <w:marBottom w:val="0"/>
          <w:divBdr>
            <w:top w:val="none" w:sz="0" w:space="0" w:color="auto"/>
            <w:left w:val="none" w:sz="0" w:space="0" w:color="auto"/>
            <w:bottom w:val="none" w:sz="0" w:space="0" w:color="auto"/>
            <w:right w:val="none" w:sz="0" w:space="0" w:color="auto"/>
          </w:divBdr>
        </w:div>
        <w:div w:id="939073037">
          <w:marLeft w:val="0"/>
          <w:marRight w:val="0"/>
          <w:marTop w:val="0"/>
          <w:marBottom w:val="0"/>
          <w:divBdr>
            <w:top w:val="none" w:sz="0" w:space="0" w:color="auto"/>
            <w:left w:val="none" w:sz="0" w:space="0" w:color="auto"/>
            <w:bottom w:val="none" w:sz="0" w:space="0" w:color="auto"/>
            <w:right w:val="none" w:sz="0" w:space="0" w:color="auto"/>
          </w:divBdr>
          <w:divsChild>
            <w:div w:id="939072187">
              <w:marLeft w:val="0"/>
              <w:marRight w:val="0"/>
              <w:marTop w:val="0"/>
              <w:marBottom w:val="0"/>
              <w:divBdr>
                <w:top w:val="none" w:sz="0" w:space="0" w:color="auto"/>
                <w:left w:val="none" w:sz="0" w:space="0" w:color="auto"/>
                <w:bottom w:val="none" w:sz="0" w:space="0" w:color="auto"/>
                <w:right w:val="none" w:sz="0" w:space="0" w:color="auto"/>
              </w:divBdr>
            </w:div>
            <w:div w:id="939074220">
              <w:marLeft w:val="0"/>
              <w:marRight w:val="0"/>
              <w:marTop w:val="0"/>
              <w:marBottom w:val="0"/>
              <w:divBdr>
                <w:top w:val="none" w:sz="0" w:space="0" w:color="auto"/>
                <w:left w:val="none" w:sz="0" w:space="0" w:color="auto"/>
                <w:bottom w:val="none" w:sz="0" w:space="0" w:color="auto"/>
                <w:right w:val="none" w:sz="0" w:space="0" w:color="auto"/>
              </w:divBdr>
              <w:divsChild>
                <w:div w:id="93907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118">
          <w:marLeft w:val="0"/>
          <w:marRight w:val="0"/>
          <w:marTop w:val="0"/>
          <w:marBottom w:val="0"/>
          <w:divBdr>
            <w:top w:val="none" w:sz="0" w:space="0" w:color="auto"/>
            <w:left w:val="none" w:sz="0" w:space="0" w:color="auto"/>
            <w:bottom w:val="none" w:sz="0" w:space="0" w:color="auto"/>
            <w:right w:val="none" w:sz="0" w:space="0" w:color="auto"/>
          </w:divBdr>
        </w:div>
        <w:div w:id="939074225">
          <w:marLeft w:val="0"/>
          <w:marRight w:val="0"/>
          <w:marTop w:val="0"/>
          <w:marBottom w:val="0"/>
          <w:divBdr>
            <w:top w:val="none" w:sz="0" w:space="0" w:color="auto"/>
            <w:left w:val="none" w:sz="0" w:space="0" w:color="auto"/>
            <w:bottom w:val="none" w:sz="0" w:space="0" w:color="auto"/>
            <w:right w:val="none" w:sz="0" w:space="0" w:color="auto"/>
          </w:divBdr>
        </w:div>
      </w:divsChild>
    </w:div>
    <w:div w:id="939072772">
      <w:marLeft w:val="0"/>
      <w:marRight w:val="0"/>
      <w:marTop w:val="0"/>
      <w:marBottom w:val="0"/>
      <w:divBdr>
        <w:top w:val="none" w:sz="0" w:space="0" w:color="auto"/>
        <w:left w:val="none" w:sz="0" w:space="0" w:color="auto"/>
        <w:bottom w:val="none" w:sz="0" w:space="0" w:color="auto"/>
        <w:right w:val="none" w:sz="0" w:space="0" w:color="auto"/>
      </w:divBdr>
      <w:divsChild>
        <w:div w:id="939071919">
          <w:marLeft w:val="0"/>
          <w:marRight w:val="0"/>
          <w:marTop w:val="0"/>
          <w:marBottom w:val="0"/>
          <w:divBdr>
            <w:top w:val="none" w:sz="0" w:space="0" w:color="auto"/>
            <w:left w:val="none" w:sz="0" w:space="0" w:color="auto"/>
            <w:bottom w:val="none" w:sz="0" w:space="0" w:color="auto"/>
            <w:right w:val="none" w:sz="0" w:space="0" w:color="auto"/>
          </w:divBdr>
          <w:divsChild>
            <w:div w:id="939072361">
              <w:marLeft w:val="0"/>
              <w:marRight w:val="0"/>
              <w:marTop w:val="0"/>
              <w:marBottom w:val="0"/>
              <w:divBdr>
                <w:top w:val="none" w:sz="0" w:space="0" w:color="auto"/>
                <w:left w:val="none" w:sz="0" w:space="0" w:color="auto"/>
                <w:bottom w:val="none" w:sz="0" w:space="0" w:color="auto"/>
                <w:right w:val="none" w:sz="0" w:space="0" w:color="auto"/>
              </w:divBdr>
            </w:div>
          </w:divsChild>
        </w:div>
        <w:div w:id="939073493">
          <w:marLeft w:val="0"/>
          <w:marRight w:val="0"/>
          <w:marTop w:val="0"/>
          <w:marBottom w:val="0"/>
          <w:divBdr>
            <w:top w:val="none" w:sz="0" w:space="0" w:color="auto"/>
            <w:left w:val="none" w:sz="0" w:space="0" w:color="auto"/>
            <w:bottom w:val="none" w:sz="0" w:space="0" w:color="auto"/>
            <w:right w:val="none" w:sz="0" w:space="0" w:color="auto"/>
          </w:divBdr>
          <w:divsChild>
            <w:div w:id="939073461">
              <w:marLeft w:val="0"/>
              <w:marRight w:val="0"/>
              <w:marTop w:val="0"/>
              <w:marBottom w:val="0"/>
              <w:divBdr>
                <w:top w:val="none" w:sz="0" w:space="0" w:color="auto"/>
                <w:left w:val="none" w:sz="0" w:space="0" w:color="auto"/>
                <w:bottom w:val="none" w:sz="0" w:space="0" w:color="auto"/>
                <w:right w:val="none" w:sz="0" w:space="0" w:color="auto"/>
              </w:divBdr>
              <w:divsChild>
                <w:div w:id="9390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97">
          <w:marLeft w:val="0"/>
          <w:marRight w:val="0"/>
          <w:marTop w:val="0"/>
          <w:marBottom w:val="0"/>
          <w:divBdr>
            <w:top w:val="none" w:sz="0" w:space="0" w:color="auto"/>
            <w:left w:val="none" w:sz="0" w:space="0" w:color="auto"/>
            <w:bottom w:val="none" w:sz="0" w:space="0" w:color="auto"/>
            <w:right w:val="none" w:sz="0" w:space="0" w:color="auto"/>
          </w:divBdr>
          <w:divsChild>
            <w:div w:id="93907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77">
      <w:marLeft w:val="0"/>
      <w:marRight w:val="0"/>
      <w:marTop w:val="0"/>
      <w:marBottom w:val="0"/>
      <w:divBdr>
        <w:top w:val="none" w:sz="0" w:space="0" w:color="auto"/>
        <w:left w:val="none" w:sz="0" w:space="0" w:color="auto"/>
        <w:bottom w:val="none" w:sz="0" w:space="0" w:color="auto"/>
        <w:right w:val="none" w:sz="0" w:space="0" w:color="auto"/>
      </w:divBdr>
      <w:divsChild>
        <w:div w:id="939072018">
          <w:marLeft w:val="0"/>
          <w:marRight w:val="0"/>
          <w:marTop w:val="0"/>
          <w:marBottom w:val="0"/>
          <w:divBdr>
            <w:top w:val="none" w:sz="0" w:space="0" w:color="auto"/>
            <w:left w:val="none" w:sz="0" w:space="0" w:color="auto"/>
            <w:bottom w:val="none" w:sz="0" w:space="0" w:color="auto"/>
            <w:right w:val="none" w:sz="0" w:space="0" w:color="auto"/>
          </w:divBdr>
          <w:divsChild>
            <w:div w:id="939073320">
              <w:marLeft w:val="0"/>
              <w:marRight w:val="0"/>
              <w:marTop w:val="0"/>
              <w:marBottom w:val="0"/>
              <w:divBdr>
                <w:top w:val="none" w:sz="0" w:space="0" w:color="auto"/>
                <w:left w:val="none" w:sz="0" w:space="0" w:color="auto"/>
                <w:bottom w:val="none" w:sz="0" w:space="0" w:color="auto"/>
                <w:right w:val="none" w:sz="0" w:space="0" w:color="auto"/>
              </w:divBdr>
              <w:divsChild>
                <w:div w:id="939073784">
                  <w:marLeft w:val="0"/>
                  <w:marRight w:val="0"/>
                  <w:marTop w:val="0"/>
                  <w:marBottom w:val="0"/>
                  <w:divBdr>
                    <w:top w:val="none" w:sz="0" w:space="0" w:color="auto"/>
                    <w:left w:val="none" w:sz="0" w:space="0" w:color="auto"/>
                    <w:bottom w:val="none" w:sz="0" w:space="0" w:color="auto"/>
                    <w:right w:val="none" w:sz="0" w:space="0" w:color="auto"/>
                  </w:divBdr>
                  <w:divsChild>
                    <w:div w:id="93907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698">
          <w:marLeft w:val="0"/>
          <w:marRight w:val="0"/>
          <w:marTop w:val="0"/>
          <w:marBottom w:val="0"/>
          <w:divBdr>
            <w:top w:val="none" w:sz="0" w:space="0" w:color="auto"/>
            <w:left w:val="none" w:sz="0" w:space="0" w:color="auto"/>
            <w:bottom w:val="none" w:sz="0" w:space="0" w:color="auto"/>
            <w:right w:val="none" w:sz="0" w:space="0" w:color="auto"/>
          </w:divBdr>
          <w:divsChild>
            <w:div w:id="93907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79">
      <w:marLeft w:val="0"/>
      <w:marRight w:val="0"/>
      <w:marTop w:val="0"/>
      <w:marBottom w:val="0"/>
      <w:divBdr>
        <w:top w:val="none" w:sz="0" w:space="0" w:color="auto"/>
        <w:left w:val="none" w:sz="0" w:space="0" w:color="auto"/>
        <w:bottom w:val="none" w:sz="0" w:space="0" w:color="auto"/>
        <w:right w:val="none" w:sz="0" w:space="0" w:color="auto"/>
      </w:divBdr>
    </w:div>
    <w:div w:id="939072782">
      <w:marLeft w:val="0"/>
      <w:marRight w:val="0"/>
      <w:marTop w:val="0"/>
      <w:marBottom w:val="0"/>
      <w:divBdr>
        <w:top w:val="none" w:sz="0" w:space="0" w:color="auto"/>
        <w:left w:val="none" w:sz="0" w:space="0" w:color="auto"/>
        <w:bottom w:val="none" w:sz="0" w:space="0" w:color="auto"/>
        <w:right w:val="none" w:sz="0" w:space="0" w:color="auto"/>
      </w:divBdr>
    </w:div>
    <w:div w:id="939072783">
      <w:marLeft w:val="0"/>
      <w:marRight w:val="0"/>
      <w:marTop w:val="0"/>
      <w:marBottom w:val="0"/>
      <w:divBdr>
        <w:top w:val="none" w:sz="0" w:space="0" w:color="auto"/>
        <w:left w:val="none" w:sz="0" w:space="0" w:color="auto"/>
        <w:bottom w:val="none" w:sz="0" w:space="0" w:color="auto"/>
        <w:right w:val="none" w:sz="0" w:space="0" w:color="auto"/>
      </w:divBdr>
    </w:div>
    <w:div w:id="939072784">
      <w:marLeft w:val="0"/>
      <w:marRight w:val="0"/>
      <w:marTop w:val="0"/>
      <w:marBottom w:val="0"/>
      <w:divBdr>
        <w:top w:val="none" w:sz="0" w:space="0" w:color="auto"/>
        <w:left w:val="none" w:sz="0" w:space="0" w:color="auto"/>
        <w:bottom w:val="none" w:sz="0" w:space="0" w:color="auto"/>
        <w:right w:val="none" w:sz="0" w:space="0" w:color="auto"/>
      </w:divBdr>
    </w:div>
    <w:div w:id="939072785">
      <w:marLeft w:val="0"/>
      <w:marRight w:val="0"/>
      <w:marTop w:val="0"/>
      <w:marBottom w:val="0"/>
      <w:divBdr>
        <w:top w:val="none" w:sz="0" w:space="0" w:color="auto"/>
        <w:left w:val="none" w:sz="0" w:space="0" w:color="auto"/>
        <w:bottom w:val="none" w:sz="0" w:space="0" w:color="auto"/>
        <w:right w:val="none" w:sz="0" w:space="0" w:color="auto"/>
      </w:divBdr>
      <w:divsChild>
        <w:div w:id="939071969">
          <w:marLeft w:val="0"/>
          <w:marRight w:val="0"/>
          <w:marTop w:val="0"/>
          <w:marBottom w:val="0"/>
          <w:divBdr>
            <w:top w:val="none" w:sz="0" w:space="0" w:color="auto"/>
            <w:left w:val="none" w:sz="0" w:space="0" w:color="auto"/>
            <w:bottom w:val="none" w:sz="0" w:space="0" w:color="auto"/>
            <w:right w:val="none" w:sz="0" w:space="0" w:color="auto"/>
          </w:divBdr>
          <w:divsChild>
            <w:div w:id="939072256">
              <w:marLeft w:val="0"/>
              <w:marRight w:val="0"/>
              <w:marTop w:val="0"/>
              <w:marBottom w:val="0"/>
              <w:divBdr>
                <w:top w:val="none" w:sz="0" w:space="0" w:color="auto"/>
                <w:left w:val="none" w:sz="0" w:space="0" w:color="auto"/>
                <w:bottom w:val="none" w:sz="0" w:space="0" w:color="auto"/>
                <w:right w:val="none" w:sz="0" w:space="0" w:color="auto"/>
              </w:divBdr>
            </w:div>
          </w:divsChild>
        </w:div>
        <w:div w:id="939073318">
          <w:marLeft w:val="0"/>
          <w:marRight w:val="0"/>
          <w:marTop w:val="0"/>
          <w:marBottom w:val="0"/>
          <w:divBdr>
            <w:top w:val="none" w:sz="0" w:space="0" w:color="auto"/>
            <w:left w:val="none" w:sz="0" w:space="0" w:color="auto"/>
            <w:bottom w:val="none" w:sz="0" w:space="0" w:color="auto"/>
            <w:right w:val="none" w:sz="0" w:space="0" w:color="auto"/>
          </w:divBdr>
          <w:divsChild>
            <w:div w:id="939073219">
              <w:marLeft w:val="0"/>
              <w:marRight w:val="0"/>
              <w:marTop w:val="0"/>
              <w:marBottom w:val="0"/>
              <w:divBdr>
                <w:top w:val="none" w:sz="0" w:space="0" w:color="auto"/>
                <w:left w:val="none" w:sz="0" w:space="0" w:color="auto"/>
                <w:bottom w:val="none" w:sz="0" w:space="0" w:color="auto"/>
                <w:right w:val="none" w:sz="0" w:space="0" w:color="auto"/>
              </w:divBdr>
            </w:div>
          </w:divsChild>
        </w:div>
        <w:div w:id="939074238">
          <w:marLeft w:val="0"/>
          <w:marRight w:val="0"/>
          <w:marTop w:val="0"/>
          <w:marBottom w:val="0"/>
          <w:divBdr>
            <w:top w:val="none" w:sz="0" w:space="0" w:color="auto"/>
            <w:left w:val="none" w:sz="0" w:space="0" w:color="auto"/>
            <w:bottom w:val="none" w:sz="0" w:space="0" w:color="auto"/>
            <w:right w:val="none" w:sz="0" w:space="0" w:color="auto"/>
          </w:divBdr>
          <w:divsChild>
            <w:div w:id="93907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87">
      <w:marLeft w:val="0"/>
      <w:marRight w:val="0"/>
      <w:marTop w:val="0"/>
      <w:marBottom w:val="0"/>
      <w:divBdr>
        <w:top w:val="none" w:sz="0" w:space="0" w:color="auto"/>
        <w:left w:val="none" w:sz="0" w:space="0" w:color="auto"/>
        <w:bottom w:val="none" w:sz="0" w:space="0" w:color="auto"/>
        <w:right w:val="none" w:sz="0" w:space="0" w:color="auto"/>
      </w:divBdr>
    </w:div>
    <w:div w:id="939072789">
      <w:marLeft w:val="0"/>
      <w:marRight w:val="0"/>
      <w:marTop w:val="0"/>
      <w:marBottom w:val="0"/>
      <w:divBdr>
        <w:top w:val="none" w:sz="0" w:space="0" w:color="auto"/>
        <w:left w:val="none" w:sz="0" w:space="0" w:color="auto"/>
        <w:bottom w:val="none" w:sz="0" w:space="0" w:color="auto"/>
        <w:right w:val="none" w:sz="0" w:space="0" w:color="auto"/>
      </w:divBdr>
    </w:div>
    <w:div w:id="939072792">
      <w:marLeft w:val="0"/>
      <w:marRight w:val="0"/>
      <w:marTop w:val="0"/>
      <w:marBottom w:val="0"/>
      <w:divBdr>
        <w:top w:val="none" w:sz="0" w:space="0" w:color="auto"/>
        <w:left w:val="none" w:sz="0" w:space="0" w:color="auto"/>
        <w:bottom w:val="none" w:sz="0" w:space="0" w:color="auto"/>
        <w:right w:val="none" w:sz="0" w:space="0" w:color="auto"/>
      </w:divBdr>
      <w:divsChild>
        <w:div w:id="939073748">
          <w:marLeft w:val="0"/>
          <w:marRight w:val="0"/>
          <w:marTop w:val="0"/>
          <w:marBottom w:val="0"/>
          <w:divBdr>
            <w:top w:val="none" w:sz="0" w:space="0" w:color="auto"/>
            <w:left w:val="none" w:sz="0" w:space="0" w:color="auto"/>
            <w:bottom w:val="none" w:sz="0" w:space="0" w:color="auto"/>
            <w:right w:val="none" w:sz="0" w:space="0" w:color="auto"/>
          </w:divBdr>
          <w:divsChild>
            <w:div w:id="93907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800">
      <w:marLeft w:val="0"/>
      <w:marRight w:val="0"/>
      <w:marTop w:val="0"/>
      <w:marBottom w:val="0"/>
      <w:divBdr>
        <w:top w:val="none" w:sz="0" w:space="0" w:color="auto"/>
        <w:left w:val="none" w:sz="0" w:space="0" w:color="auto"/>
        <w:bottom w:val="none" w:sz="0" w:space="0" w:color="auto"/>
        <w:right w:val="none" w:sz="0" w:space="0" w:color="auto"/>
      </w:divBdr>
      <w:divsChild>
        <w:div w:id="939072527">
          <w:marLeft w:val="160"/>
          <w:marRight w:val="160"/>
          <w:marTop w:val="160"/>
          <w:marBottom w:val="160"/>
          <w:divBdr>
            <w:top w:val="none" w:sz="0" w:space="0" w:color="auto"/>
            <w:left w:val="none" w:sz="0" w:space="0" w:color="auto"/>
            <w:bottom w:val="none" w:sz="0" w:space="0" w:color="auto"/>
            <w:right w:val="none" w:sz="0" w:space="0" w:color="auto"/>
          </w:divBdr>
        </w:div>
        <w:div w:id="939073044">
          <w:marLeft w:val="600"/>
          <w:marRight w:val="600"/>
          <w:marTop w:val="0"/>
          <w:marBottom w:val="0"/>
          <w:divBdr>
            <w:top w:val="none" w:sz="0" w:space="0" w:color="auto"/>
            <w:left w:val="none" w:sz="0" w:space="0" w:color="auto"/>
            <w:bottom w:val="none" w:sz="0" w:space="0" w:color="auto"/>
            <w:right w:val="none" w:sz="0" w:space="0" w:color="auto"/>
          </w:divBdr>
          <w:divsChild>
            <w:div w:id="939073491">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39072803">
      <w:marLeft w:val="0"/>
      <w:marRight w:val="0"/>
      <w:marTop w:val="0"/>
      <w:marBottom w:val="0"/>
      <w:divBdr>
        <w:top w:val="none" w:sz="0" w:space="0" w:color="auto"/>
        <w:left w:val="none" w:sz="0" w:space="0" w:color="auto"/>
        <w:bottom w:val="none" w:sz="0" w:space="0" w:color="auto"/>
        <w:right w:val="none" w:sz="0" w:space="0" w:color="auto"/>
      </w:divBdr>
      <w:divsChild>
        <w:div w:id="939072714">
          <w:marLeft w:val="720"/>
          <w:marRight w:val="720"/>
          <w:marTop w:val="100"/>
          <w:marBottom w:val="100"/>
          <w:divBdr>
            <w:top w:val="none" w:sz="0" w:space="0" w:color="auto"/>
            <w:left w:val="none" w:sz="0" w:space="0" w:color="auto"/>
            <w:bottom w:val="none" w:sz="0" w:space="0" w:color="auto"/>
            <w:right w:val="none" w:sz="0" w:space="0" w:color="auto"/>
          </w:divBdr>
        </w:div>
        <w:div w:id="939072903">
          <w:marLeft w:val="720"/>
          <w:marRight w:val="720"/>
          <w:marTop w:val="100"/>
          <w:marBottom w:val="100"/>
          <w:divBdr>
            <w:top w:val="none" w:sz="0" w:space="0" w:color="auto"/>
            <w:left w:val="none" w:sz="0" w:space="0" w:color="auto"/>
            <w:bottom w:val="none" w:sz="0" w:space="0" w:color="auto"/>
            <w:right w:val="none" w:sz="0" w:space="0" w:color="auto"/>
          </w:divBdr>
        </w:div>
        <w:div w:id="939074437">
          <w:marLeft w:val="0"/>
          <w:marRight w:val="0"/>
          <w:marTop w:val="0"/>
          <w:marBottom w:val="0"/>
          <w:divBdr>
            <w:top w:val="none" w:sz="0" w:space="0" w:color="auto"/>
            <w:left w:val="none" w:sz="0" w:space="0" w:color="auto"/>
            <w:bottom w:val="none" w:sz="0" w:space="0" w:color="auto"/>
            <w:right w:val="none" w:sz="0" w:space="0" w:color="auto"/>
          </w:divBdr>
        </w:div>
      </w:divsChild>
    </w:div>
    <w:div w:id="939072804">
      <w:marLeft w:val="0"/>
      <w:marRight w:val="0"/>
      <w:marTop w:val="0"/>
      <w:marBottom w:val="0"/>
      <w:divBdr>
        <w:top w:val="none" w:sz="0" w:space="0" w:color="auto"/>
        <w:left w:val="none" w:sz="0" w:space="0" w:color="auto"/>
        <w:bottom w:val="none" w:sz="0" w:space="0" w:color="auto"/>
        <w:right w:val="none" w:sz="0" w:space="0" w:color="auto"/>
      </w:divBdr>
    </w:div>
    <w:div w:id="939072805">
      <w:marLeft w:val="0"/>
      <w:marRight w:val="0"/>
      <w:marTop w:val="0"/>
      <w:marBottom w:val="0"/>
      <w:divBdr>
        <w:top w:val="none" w:sz="0" w:space="0" w:color="auto"/>
        <w:left w:val="none" w:sz="0" w:space="0" w:color="auto"/>
        <w:bottom w:val="none" w:sz="0" w:space="0" w:color="auto"/>
        <w:right w:val="none" w:sz="0" w:space="0" w:color="auto"/>
      </w:divBdr>
    </w:div>
    <w:div w:id="939072806">
      <w:marLeft w:val="0"/>
      <w:marRight w:val="0"/>
      <w:marTop w:val="0"/>
      <w:marBottom w:val="0"/>
      <w:divBdr>
        <w:top w:val="none" w:sz="0" w:space="0" w:color="auto"/>
        <w:left w:val="none" w:sz="0" w:space="0" w:color="auto"/>
        <w:bottom w:val="none" w:sz="0" w:space="0" w:color="auto"/>
        <w:right w:val="none" w:sz="0" w:space="0" w:color="auto"/>
      </w:divBdr>
    </w:div>
    <w:div w:id="939072814">
      <w:marLeft w:val="0"/>
      <w:marRight w:val="0"/>
      <w:marTop w:val="0"/>
      <w:marBottom w:val="0"/>
      <w:divBdr>
        <w:top w:val="none" w:sz="0" w:space="0" w:color="auto"/>
        <w:left w:val="none" w:sz="0" w:space="0" w:color="auto"/>
        <w:bottom w:val="none" w:sz="0" w:space="0" w:color="auto"/>
        <w:right w:val="none" w:sz="0" w:space="0" w:color="auto"/>
      </w:divBdr>
    </w:div>
    <w:div w:id="939072815">
      <w:marLeft w:val="0"/>
      <w:marRight w:val="0"/>
      <w:marTop w:val="0"/>
      <w:marBottom w:val="0"/>
      <w:divBdr>
        <w:top w:val="none" w:sz="0" w:space="0" w:color="auto"/>
        <w:left w:val="none" w:sz="0" w:space="0" w:color="auto"/>
        <w:bottom w:val="none" w:sz="0" w:space="0" w:color="auto"/>
        <w:right w:val="none" w:sz="0" w:space="0" w:color="auto"/>
      </w:divBdr>
    </w:div>
    <w:div w:id="939072817">
      <w:marLeft w:val="0"/>
      <w:marRight w:val="0"/>
      <w:marTop w:val="0"/>
      <w:marBottom w:val="0"/>
      <w:divBdr>
        <w:top w:val="none" w:sz="0" w:space="0" w:color="auto"/>
        <w:left w:val="none" w:sz="0" w:space="0" w:color="auto"/>
        <w:bottom w:val="none" w:sz="0" w:space="0" w:color="auto"/>
        <w:right w:val="none" w:sz="0" w:space="0" w:color="auto"/>
      </w:divBdr>
    </w:div>
    <w:div w:id="939072820">
      <w:marLeft w:val="0"/>
      <w:marRight w:val="0"/>
      <w:marTop w:val="0"/>
      <w:marBottom w:val="0"/>
      <w:divBdr>
        <w:top w:val="none" w:sz="0" w:space="0" w:color="auto"/>
        <w:left w:val="none" w:sz="0" w:space="0" w:color="auto"/>
        <w:bottom w:val="none" w:sz="0" w:space="0" w:color="auto"/>
        <w:right w:val="none" w:sz="0" w:space="0" w:color="auto"/>
      </w:divBdr>
    </w:div>
    <w:div w:id="939072821">
      <w:marLeft w:val="0"/>
      <w:marRight w:val="0"/>
      <w:marTop w:val="0"/>
      <w:marBottom w:val="0"/>
      <w:divBdr>
        <w:top w:val="none" w:sz="0" w:space="0" w:color="auto"/>
        <w:left w:val="none" w:sz="0" w:space="0" w:color="auto"/>
        <w:bottom w:val="none" w:sz="0" w:space="0" w:color="auto"/>
        <w:right w:val="none" w:sz="0" w:space="0" w:color="auto"/>
      </w:divBdr>
    </w:div>
    <w:div w:id="939072824">
      <w:marLeft w:val="0"/>
      <w:marRight w:val="0"/>
      <w:marTop w:val="0"/>
      <w:marBottom w:val="0"/>
      <w:divBdr>
        <w:top w:val="none" w:sz="0" w:space="0" w:color="auto"/>
        <w:left w:val="none" w:sz="0" w:space="0" w:color="auto"/>
        <w:bottom w:val="none" w:sz="0" w:space="0" w:color="auto"/>
        <w:right w:val="none" w:sz="0" w:space="0" w:color="auto"/>
      </w:divBdr>
    </w:div>
    <w:div w:id="939072825">
      <w:marLeft w:val="0"/>
      <w:marRight w:val="0"/>
      <w:marTop w:val="0"/>
      <w:marBottom w:val="0"/>
      <w:divBdr>
        <w:top w:val="none" w:sz="0" w:space="0" w:color="auto"/>
        <w:left w:val="none" w:sz="0" w:space="0" w:color="auto"/>
        <w:bottom w:val="none" w:sz="0" w:space="0" w:color="auto"/>
        <w:right w:val="none" w:sz="0" w:space="0" w:color="auto"/>
      </w:divBdr>
    </w:div>
    <w:div w:id="939072827">
      <w:marLeft w:val="0"/>
      <w:marRight w:val="0"/>
      <w:marTop w:val="0"/>
      <w:marBottom w:val="0"/>
      <w:divBdr>
        <w:top w:val="none" w:sz="0" w:space="0" w:color="auto"/>
        <w:left w:val="none" w:sz="0" w:space="0" w:color="auto"/>
        <w:bottom w:val="none" w:sz="0" w:space="0" w:color="auto"/>
        <w:right w:val="none" w:sz="0" w:space="0" w:color="auto"/>
      </w:divBdr>
    </w:div>
    <w:div w:id="939072828">
      <w:marLeft w:val="0"/>
      <w:marRight w:val="0"/>
      <w:marTop w:val="0"/>
      <w:marBottom w:val="0"/>
      <w:divBdr>
        <w:top w:val="none" w:sz="0" w:space="0" w:color="auto"/>
        <w:left w:val="none" w:sz="0" w:space="0" w:color="auto"/>
        <w:bottom w:val="none" w:sz="0" w:space="0" w:color="auto"/>
        <w:right w:val="none" w:sz="0" w:space="0" w:color="auto"/>
      </w:divBdr>
    </w:div>
    <w:div w:id="939072831">
      <w:marLeft w:val="0"/>
      <w:marRight w:val="0"/>
      <w:marTop w:val="0"/>
      <w:marBottom w:val="0"/>
      <w:divBdr>
        <w:top w:val="none" w:sz="0" w:space="0" w:color="auto"/>
        <w:left w:val="none" w:sz="0" w:space="0" w:color="auto"/>
        <w:bottom w:val="none" w:sz="0" w:space="0" w:color="auto"/>
        <w:right w:val="none" w:sz="0" w:space="0" w:color="auto"/>
      </w:divBdr>
    </w:div>
    <w:div w:id="939072832">
      <w:marLeft w:val="0"/>
      <w:marRight w:val="0"/>
      <w:marTop w:val="0"/>
      <w:marBottom w:val="0"/>
      <w:divBdr>
        <w:top w:val="none" w:sz="0" w:space="0" w:color="auto"/>
        <w:left w:val="none" w:sz="0" w:space="0" w:color="auto"/>
        <w:bottom w:val="none" w:sz="0" w:space="0" w:color="auto"/>
        <w:right w:val="none" w:sz="0" w:space="0" w:color="auto"/>
      </w:divBdr>
      <w:divsChild>
        <w:div w:id="939073064">
          <w:marLeft w:val="0"/>
          <w:marRight w:val="0"/>
          <w:marTop w:val="0"/>
          <w:marBottom w:val="0"/>
          <w:divBdr>
            <w:top w:val="none" w:sz="0" w:space="0" w:color="auto"/>
            <w:left w:val="none" w:sz="0" w:space="0" w:color="auto"/>
            <w:bottom w:val="none" w:sz="0" w:space="0" w:color="auto"/>
            <w:right w:val="none" w:sz="0" w:space="0" w:color="auto"/>
          </w:divBdr>
        </w:div>
        <w:div w:id="939074636">
          <w:marLeft w:val="0"/>
          <w:marRight w:val="0"/>
          <w:marTop w:val="0"/>
          <w:marBottom w:val="0"/>
          <w:divBdr>
            <w:top w:val="none" w:sz="0" w:space="0" w:color="auto"/>
            <w:left w:val="none" w:sz="0" w:space="0" w:color="auto"/>
            <w:bottom w:val="none" w:sz="0" w:space="0" w:color="auto"/>
            <w:right w:val="none" w:sz="0" w:space="0" w:color="auto"/>
          </w:divBdr>
          <w:divsChild>
            <w:div w:id="939072423">
              <w:marLeft w:val="0"/>
              <w:marRight w:val="0"/>
              <w:marTop w:val="0"/>
              <w:marBottom w:val="0"/>
              <w:divBdr>
                <w:top w:val="none" w:sz="0" w:space="0" w:color="auto"/>
                <w:left w:val="none" w:sz="0" w:space="0" w:color="auto"/>
                <w:bottom w:val="none" w:sz="0" w:space="0" w:color="auto"/>
                <w:right w:val="none" w:sz="0" w:space="0" w:color="auto"/>
              </w:divBdr>
              <w:divsChild>
                <w:div w:id="9390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833">
      <w:marLeft w:val="0"/>
      <w:marRight w:val="0"/>
      <w:marTop w:val="0"/>
      <w:marBottom w:val="0"/>
      <w:divBdr>
        <w:top w:val="none" w:sz="0" w:space="0" w:color="auto"/>
        <w:left w:val="none" w:sz="0" w:space="0" w:color="auto"/>
        <w:bottom w:val="none" w:sz="0" w:space="0" w:color="auto"/>
        <w:right w:val="none" w:sz="0" w:space="0" w:color="auto"/>
      </w:divBdr>
      <w:divsChild>
        <w:div w:id="939072506">
          <w:marLeft w:val="0"/>
          <w:marRight w:val="0"/>
          <w:marTop w:val="0"/>
          <w:marBottom w:val="0"/>
          <w:divBdr>
            <w:top w:val="none" w:sz="0" w:space="0" w:color="auto"/>
            <w:left w:val="none" w:sz="0" w:space="0" w:color="auto"/>
            <w:bottom w:val="none" w:sz="0" w:space="0" w:color="auto"/>
            <w:right w:val="none" w:sz="0" w:space="0" w:color="auto"/>
          </w:divBdr>
          <w:divsChild>
            <w:div w:id="93907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836">
      <w:marLeft w:val="0"/>
      <w:marRight w:val="0"/>
      <w:marTop w:val="0"/>
      <w:marBottom w:val="0"/>
      <w:divBdr>
        <w:top w:val="none" w:sz="0" w:space="0" w:color="auto"/>
        <w:left w:val="none" w:sz="0" w:space="0" w:color="auto"/>
        <w:bottom w:val="none" w:sz="0" w:space="0" w:color="auto"/>
        <w:right w:val="none" w:sz="0" w:space="0" w:color="auto"/>
      </w:divBdr>
    </w:div>
    <w:div w:id="939072837">
      <w:marLeft w:val="0"/>
      <w:marRight w:val="0"/>
      <w:marTop w:val="0"/>
      <w:marBottom w:val="0"/>
      <w:divBdr>
        <w:top w:val="none" w:sz="0" w:space="0" w:color="auto"/>
        <w:left w:val="none" w:sz="0" w:space="0" w:color="auto"/>
        <w:bottom w:val="none" w:sz="0" w:space="0" w:color="auto"/>
        <w:right w:val="none" w:sz="0" w:space="0" w:color="auto"/>
      </w:divBdr>
    </w:div>
    <w:div w:id="939072839">
      <w:marLeft w:val="0"/>
      <w:marRight w:val="0"/>
      <w:marTop w:val="0"/>
      <w:marBottom w:val="0"/>
      <w:divBdr>
        <w:top w:val="none" w:sz="0" w:space="0" w:color="auto"/>
        <w:left w:val="none" w:sz="0" w:space="0" w:color="auto"/>
        <w:bottom w:val="none" w:sz="0" w:space="0" w:color="auto"/>
        <w:right w:val="none" w:sz="0" w:space="0" w:color="auto"/>
      </w:divBdr>
    </w:div>
    <w:div w:id="939072840">
      <w:marLeft w:val="0"/>
      <w:marRight w:val="0"/>
      <w:marTop w:val="0"/>
      <w:marBottom w:val="0"/>
      <w:divBdr>
        <w:top w:val="none" w:sz="0" w:space="0" w:color="auto"/>
        <w:left w:val="none" w:sz="0" w:space="0" w:color="auto"/>
        <w:bottom w:val="none" w:sz="0" w:space="0" w:color="auto"/>
        <w:right w:val="none" w:sz="0" w:space="0" w:color="auto"/>
      </w:divBdr>
      <w:divsChild>
        <w:div w:id="939073558">
          <w:marLeft w:val="0"/>
          <w:marRight w:val="0"/>
          <w:marTop w:val="0"/>
          <w:marBottom w:val="0"/>
          <w:divBdr>
            <w:top w:val="none" w:sz="0" w:space="0" w:color="auto"/>
            <w:left w:val="none" w:sz="0" w:space="0" w:color="auto"/>
            <w:bottom w:val="none" w:sz="0" w:space="0" w:color="auto"/>
            <w:right w:val="none" w:sz="0" w:space="0" w:color="auto"/>
          </w:divBdr>
          <w:divsChild>
            <w:div w:id="939074299">
              <w:marLeft w:val="0"/>
              <w:marRight w:val="0"/>
              <w:marTop w:val="0"/>
              <w:marBottom w:val="0"/>
              <w:divBdr>
                <w:top w:val="none" w:sz="0" w:space="0" w:color="auto"/>
                <w:left w:val="none" w:sz="0" w:space="0" w:color="auto"/>
                <w:bottom w:val="none" w:sz="0" w:space="0" w:color="auto"/>
                <w:right w:val="none" w:sz="0" w:space="0" w:color="auto"/>
              </w:divBdr>
            </w:div>
          </w:divsChild>
        </w:div>
        <w:div w:id="939074392">
          <w:marLeft w:val="0"/>
          <w:marRight w:val="0"/>
          <w:marTop w:val="0"/>
          <w:marBottom w:val="0"/>
          <w:divBdr>
            <w:top w:val="none" w:sz="0" w:space="0" w:color="auto"/>
            <w:left w:val="none" w:sz="0" w:space="0" w:color="auto"/>
            <w:bottom w:val="none" w:sz="0" w:space="0" w:color="auto"/>
            <w:right w:val="none" w:sz="0" w:space="0" w:color="auto"/>
          </w:divBdr>
          <w:divsChild>
            <w:div w:id="939072127">
              <w:marLeft w:val="0"/>
              <w:marRight w:val="0"/>
              <w:marTop w:val="0"/>
              <w:marBottom w:val="0"/>
              <w:divBdr>
                <w:top w:val="none" w:sz="0" w:space="0" w:color="auto"/>
                <w:left w:val="none" w:sz="0" w:space="0" w:color="auto"/>
                <w:bottom w:val="none" w:sz="0" w:space="0" w:color="auto"/>
                <w:right w:val="none" w:sz="0" w:space="0" w:color="auto"/>
              </w:divBdr>
              <w:divsChild>
                <w:div w:id="939072400">
                  <w:marLeft w:val="0"/>
                  <w:marRight w:val="0"/>
                  <w:marTop w:val="0"/>
                  <w:marBottom w:val="0"/>
                  <w:divBdr>
                    <w:top w:val="none" w:sz="0" w:space="0" w:color="auto"/>
                    <w:left w:val="none" w:sz="0" w:space="0" w:color="auto"/>
                    <w:bottom w:val="none" w:sz="0" w:space="0" w:color="auto"/>
                    <w:right w:val="none" w:sz="0" w:space="0" w:color="auto"/>
                  </w:divBdr>
                  <w:divsChild>
                    <w:div w:id="939071959">
                      <w:marLeft w:val="0"/>
                      <w:marRight w:val="0"/>
                      <w:marTop w:val="0"/>
                      <w:marBottom w:val="0"/>
                      <w:divBdr>
                        <w:top w:val="none" w:sz="0" w:space="0" w:color="auto"/>
                        <w:left w:val="none" w:sz="0" w:space="0" w:color="auto"/>
                        <w:bottom w:val="none" w:sz="0" w:space="0" w:color="auto"/>
                        <w:right w:val="none" w:sz="0" w:space="0" w:color="auto"/>
                      </w:divBdr>
                      <w:divsChild>
                        <w:div w:id="939072795">
                          <w:marLeft w:val="0"/>
                          <w:marRight w:val="0"/>
                          <w:marTop w:val="0"/>
                          <w:marBottom w:val="0"/>
                          <w:divBdr>
                            <w:top w:val="none" w:sz="0" w:space="0" w:color="auto"/>
                            <w:left w:val="none" w:sz="0" w:space="0" w:color="auto"/>
                            <w:bottom w:val="none" w:sz="0" w:space="0" w:color="auto"/>
                            <w:right w:val="none" w:sz="0" w:space="0" w:color="auto"/>
                          </w:divBdr>
                          <w:divsChild>
                            <w:div w:id="939074448">
                              <w:marLeft w:val="0"/>
                              <w:marRight w:val="0"/>
                              <w:marTop w:val="0"/>
                              <w:marBottom w:val="0"/>
                              <w:divBdr>
                                <w:top w:val="none" w:sz="0" w:space="0" w:color="auto"/>
                                <w:left w:val="none" w:sz="0" w:space="0" w:color="auto"/>
                                <w:bottom w:val="none" w:sz="0" w:space="0" w:color="auto"/>
                                <w:right w:val="none" w:sz="0" w:space="0" w:color="auto"/>
                              </w:divBdr>
                              <w:divsChild>
                                <w:div w:id="9390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072841">
      <w:marLeft w:val="0"/>
      <w:marRight w:val="0"/>
      <w:marTop w:val="0"/>
      <w:marBottom w:val="0"/>
      <w:divBdr>
        <w:top w:val="none" w:sz="0" w:space="0" w:color="auto"/>
        <w:left w:val="none" w:sz="0" w:space="0" w:color="auto"/>
        <w:bottom w:val="none" w:sz="0" w:space="0" w:color="auto"/>
        <w:right w:val="none" w:sz="0" w:space="0" w:color="auto"/>
      </w:divBdr>
    </w:div>
    <w:div w:id="939072843">
      <w:marLeft w:val="0"/>
      <w:marRight w:val="0"/>
      <w:marTop w:val="0"/>
      <w:marBottom w:val="0"/>
      <w:divBdr>
        <w:top w:val="none" w:sz="0" w:space="0" w:color="auto"/>
        <w:left w:val="none" w:sz="0" w:space="0" w:color="auto"/>
        <w:bottom w:val="none" w:sz="0" w:space="0" w:color="auto"/>
        <w:right w:val="none" w:sz="0" w:space="0" w:color="auto"/>
      </w:divBdr>
    </w:div>
    <w:div w:id="939072847">
      <w:marLeft w:val="0"/>
      <w:marRight w:val="0"/>
      <w:marTop w:val="0"/>
      <w:marBottom w:val="0"/>
      <w:divBdr>
        <w:top w:val="none" w:sz="0" w:space="0" w:color="auto"/>
        <w:left w:val="none" w:sz="0" w:space="0" w:color="auto"/>
        <w:bottom w:val="none" w:sz="0" w:space="0" w:color="auto"/>
        <w:right w:val="none" w:sz="0" w:space="0" w:color="auto"/>
      </w:divBdr>
    </w:div>
    <w:div w:id="939072851">
      <w:marLeft w:val="0"/>
      <w:marRight w:val="0"/>
      <w:marTop w:val="0"/>
      <w:marBottom w:val="0"/>
      <w:divBdr>
        <w:top w:val="none" w:sz="0" w:space="0" w:color="auto"/>
        <w:left w:val="none" w:sz="0" w:space="0" w:color="auto"/>
        <w:bottom w:val="none" w:sz="0" w:space="0" w:color="auto"/>
        <w:right w:val="none" w:sz="0" w:space="0" w:color="auto"/>
      </w:divBdr>
    </w:div>
    <w:div w:id="939072855">
      <w:marLeft w:val="0"/>
      <w:marRight w:val="0"/>
      <w:marTop w:val="0"/>
      <w:marBottom w:val="0"/>
      <w:divBdr>
        <w:top w:val="none" w:sz="0" w:space="0" w:color="auto"/>
        <w:left w:val="none" w:sz="0" w:space="0" w:color="auto"/>
        <w:bottom w:val="none" w:sz="0" w:space="0" w:color="auto"/>
        <w:right w:val="none" w:sz="0" w:space="0" w:color="auto"/>
      </w:divBdr>
    </w:div>
    <w:div w:id="939072862">
      <w:marLeft w:val="0"/>
      <w:marRight w:val="0"/>
      <w:marTop w:val="0"/>
      <w:marBottom w:val="0"/>
      <w:divBdr>
        <w:top w:val="none" w:sz="0" w:space="0" w:color="auto"/>
        <w:left w:val="none" w:sz="0" w:space="0" w:color="auto"/>
        <w:bottom w:val="none" w:sz="0" w:space="0" w:color="auto"/>
        <w:right w:val="none" w:sz="0" w:space="0" w:color="auto"/>
      </w:divBdr>
    </w:div>
    <w:div w:id="939072865">
      <w:marLeft w:val="0"/>
      <w:marRight w:val="0"/>
      <w:marTop w:val="0"/>
      <w:marBottom w:val="0"/>
      <w:divBdr>
        <w:top w:val="none" w:sz="0" w:space="0" w:color="auto"/>
        <w:left w:val="none" w:sz="0" w:space="0" w:color="auto"/>
        <w:bottom w:val="none" w:sz="0" w:space="0" w:color="auto"/>
        <w:right w:val="none" w:sz="0" w:space="0" w:color="auto"/>
      </w:divBdr>
    </w:div>
    <w:div w:id="939072866">
      <w:marLeft w:val="0"/>
      <w:marRight w:val="0"/>
      <w:marTop w:val="0"/>
      <w:marBottom w:val="0"/>
      <w:divBdr>
        <w:top w:val="none" w:sz="0" w:space="0" w:color="auto"/>
        <w:left w:val="none" w:sz="0" w:space="0" w:color="auto"/>
        <w:bottom w:val="none" w:sz="0" w:space="0" w:color="auto"/>
        <w:right w:val="none" w:sz="0" w:space="0" w:color="auto"/>
      </w:divBdr>
    </w:div>
    <w:div w:id="939072867">
      <w:marLeft w:val="0"/>
      <w:marRight w:val="0"/>
      <w:marTop w:val="0"/>
      <w:marBottom w:val="0"/>
      <w:divBdr>
        <w:top w:val="none" w:sz="0" w:space="0" w:color="auto"/>
        <w:left w:val="none" w:sz="0" w:space="0" w:color="auto"/>
        <w:bottom w:val="none" w:sz="0" w:space="0" w:color="auto"/>
        <w:right w:val="none" w:sz="0" w:space="0" w:color="auto"/>
      </w:divBdr>
    </w:div>
    <w:div w:id="939072868">
      <w:marLeft w:val="0"/>
      <w:marRight w:val="0"/>
      <w:marTop w:val="0"/>
      <w:marBottom w:val="0"/>
      <w:divBdr>
        <w:top w:val="none" w:sz="0" w:space="0" w:color="auto"/>
        <w:left w:val="none" w:sz="0" w:space="0" w:color="auto"/>
        <w:bottom w:val="none" w:sz="0" w:space="0" w:color="auto"/>
        <w:right w:val="none" w:sz="0" w:space="0" w:color="auto"/>
      </w:divBdr>
    </w:div>
    <w:div w:id="939072869">
      <w:marLeft w:val="0"/>
      <w:marRight w:val="0"/>
      <w:marTop w:val="0"/>
      <w:marBottom w:val="0"/>
      <w:divBdr>
        <w:top w:val="none" w:sz="0" w:space="0" w:color="auto"/>
        <w:left w:val="none" w:sz="0" w:space="0" w:color="auto"/>
        <w:bottom w:val="none" w:sz="0" w:space="0" w:color="auto"/>
        <w:right w:val="none" w:sz="0" w:space="0" w:color="auto"/>
      </w:divBdr>
      <w:divsChild>
        <w:div w:id="939072844">
          <w:marLeft w:val="0"/>
          <w:marRight w:val="0"/>
          <w:marTop w:val="0"/>
          <w:marBottom w:val="0"/>
          <w:divBdr>
            <w:top w:val="none" w:sz="0" w:space="0" w:color="auto"/>
            <w:left w:val="none" w:sz="0" w:space="0" w:color="auto"/>
            <w:bottom w:val="none" w:sz="0" w:space="0" w:color="auto"/>
            <w:right w:val="none" w:sz="0" w:space="0" w:color="auto"/>
          </w:divBdr>
        </w:div>
        <w:div w:id="939074115">
          <w:marLeft w:val="0"/>
          <w:marRight w:val="0"/>
          <w:marTop w:val="0"/>
          <w:marBottom w:val="0"/>
          <w:divBdr>
            <w:top w:val="none" w:sz="0" w:space="0" w:color="auto"/>
            <w:left w:val="none" w:sz="0" w:space="0" w:color="auto"/>
            <w:bottom w:val="none" w:sz="0" w:space="0" w:color="auto"/>
            <w:right w:val="none" w:sz="0" w:space="0" w:color="auto"/>
          </w:divBdr>
          <w:divsChild>
            <w:div w:id="939072539">
              <w:marLeft w:val="0"/>
              <w:marRight w:val="0"/>
              <w:marTop w:val="0"/>
              <w:marBottom w:val="0"/>
              <w:divBdr>
                <w:top w:val="none" w:sz="0" w:space="0" w:color="auto"/>
                <w:left w:val="none" w:sz="0" w:space="0" w:color="auto"/>
                <w:bottom w:val="none" w:sz="0" w:space="0" w:color="auto"/>
                <w:right w:val="none" w:sz="0" w:space="0" w:color="auto"/>
              </w:divBdr>
            </w:div>
            <w:div w:id="939074318">
              <w:marLeft w:val="0"/>
              <w:marRight w:val="0"/>
              <w:marTop w:val="0"/>
              <w:marBottom w:val="0"/>
              <w:divBdr>
                <w:top w:val="none" w:sz="0" w:space="0" w:color="auto"/>
                <w:left w:val="none" w:sz="0" w:space="0" w:color="auto"/>
                <w:bottom w:val="none" w:sz="0" w:space="0" w:color="auto"/>
                <w:right w:val="none" w:sz="0" w:space="0" w:color="auto"/>
              </w:divBdr>
            </w:div>
          </w:divsChild>
        </w:div>
        <w:div w:id="939074285">
          <w:marLeft w:val="0"/>
          <w:marRight w:val="0"/>
          <w:marTop w:val="0"/>
          <w:marBottom w:val="0"/>
          <w:divBdr>
            <w:top w:val="none" w:sz="0" w:space="0" w:color="auto"/>
            <w:left w:val="none" w:sz="0" w:space="0" w:color="auto"/>
            <w:bottom w:val="none" w:sz="0" w:space="0" w:color="auto"/>
            <w:right w:val="none" w:sz="0" w:space="0" w:color="auto"/>
          </w:divBdr>
        </w:div>
        <w:div w:id="939074519">
          <w:marLeft w:val="0"/>
          <w:marRight w:val="0"/>
          <w:marTop w:val="0"/>
          <w:marBottom w:val="0"/>
          <w:divBdr>
            <w:top w:val="none" w:sz="0" w:space="0" w:color="auto"/>
            <w:left w:val="none" w:sz="0" w:space="0" w:color="auto"/>
            <w:bottom w:val="none" w:sz="0" w:space="0" w:color="auto"/>
            <w:right w:val="none" w:sz="0" w:space="0" w:color="auto"/>
          </w:divBdr>
        </w:div>
      </w:divsChild>
    </w:div>
    <w:div w:id="939072871">
      <w:marLeft w:val="0"/>
      <w:marRight w:val="0"/>
      <w:marTop w:val="0"/>
      <w:marBottom w:val="0"/>
      <w:divBdr>
        <w:top w:val="none" w:sz="0" w:space="0" w:color="auto"/>
        <w:left w:val="none" w:sz="0" w:space="0" w:color="auto"/>
        <w:bottom w:val="none" w:sz="0" w:space="0" w:color="auto"/>
        <w:right w:val="none" w:sz="0" w:space="0" w:color="auto"/>
      </w:divBdr>
    </w:div>
    <w:div w:id="939072872">
      <w:marLeft w:val="0"/>
      <w:marRight w:val="0"/>
      <w:marTop w:val="0"/>
      <w:marBottom w:val="0"/>
      <w:divBdr>
        <w:top w:val="none" w:sz="0" w:space="0" w:color="auto"/>
        <w:left w:val="none" w:sz="0" w:space="0" w:color="auto"/>
        <w:bottom w:val="none" w:sz="0" w:space="0" w:color="auto"/>
        <w:right w:val="none" w:sz="0" w:space="0" w:color="auto"/>
      </w:divBdr>
    </w:div>
    <w:div w:id="939072873">
      <w:marLeft w:val="0"/>
      <w:marRight w:val="0"/>
      <w:marTop w:val="0"/>
      <w:marBottom w:val="0"/>
      <w:divBdr>
        <w:top w:val="none" w:sz="0" w:space="0" w:color="auto"/>
        <w:left w:val="none" w:sz="0" w:space="0" w:color="auto"/>
        <w:bottom w:val="none" w:sz="0" w:space="0" w:color="auto"/>
        <w:right w:val="none" w:sz="0" w:space="0" w:color="auto"/>
      </w:divBdr>
      <w:divsChild>
        <w:div w:id="939072336">
          <w:marLeft w:val="0"/>
          <w:marRight w:val="0"/>
          <w:marTop w:val="0"/>
          <w:marBottom w:val="0"/>
          <w:divBdr>
            <w:top w:val="none" w:sz="0" w:space="0" w:color="auto"/>
            <w:left w:val="none" w:sz="0" w:space="0" w:color="auto"/>
            <w:bottom w:val="none" w:sz="0" w:space="0" w:color="auto"/>
            <w:right w:val="none" w:sz="0" w:space="0" w:color="auto"/>
          </w:divBdr>
          <w:divsChild>
            <w:div w:id="93907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876">
      <w:marLeft w:val="0"/>
      <w:marRight w:val="0"/>
      <w:marTop w:val="0"/>
      <w:marBottom w:val="0"/>
      <w:divBdr>
        <w:top w:val="none" w:sz="0" w:space="0" w:color="auto"/>
        <w:left w:val="none" w:sz="0" w:space="0" w:color="auto"/>
        <w:bottom w:val="none" w:sz="0" w:space="0" w:color="auto"/>
        <w:right w:val="none" w:sz="0" w:space="0" w:color="auto"/>
      </w:divBdr>
      <w:divsChild>
        <w:div w:id="939071990">
          <w:marLeft w:val="0"/>
          <w:marRight w:val="0"/>
          <w:marTop w:val="0"/>
          <w:marBottom w:val="0"/>
          <w:divBdr>
            <w:top w:val="none" w:sz="0" w:space="0" w:color="auto"/>
            <w:left w:val="none" w:sz="0" w:space="0" w:color="auto"/>
            <w:bottom w:val="none" w:sz="0" w:space="0" w:color="auto"/>
            <w:right w:val="none" w:sz="0" w:space="0" w:color="auto"/>
          </w:divBdr>
        </w:div>
        <w:div w:id="939072276">
          <w:marLeft w:val="0"/>
          <w:marRight w:val="0"/>
          <w:marTop w:val="0"/>
          <w:marBottom w:val="0"/>
          <w:divBdr>
            <w:top w:val="none" w:sz="0" w:space="0" w:color="auto"/>
            <w:left w:val="none" w:sz="0" w:space="0" w:color="auto"/>
            <w:bottom w:val="none" w:sz="0" w:space="0" w:color="auto"/>
            <w:right w:val="none" w:sz="0" w:space="0" w:color="auto"/>
          </w:divBdr>
        </w:div>
        <w:div w:id="939072320">
          <w:marLeft w:val="0"/>
          <w:marRight w:val="0"/>
          <w:marTop w:val="0"/>
          <w:marBottom w:val="0"/>
          <w:divBdr>
            <w:top w:val="none" w:sz="0" w:space="0" w:color="auto"/>
            <w:left w:val="none" w:sz="0" w:space="0" w:color="auto"/>
            <w:bottom w:val="none" w:sz="0" w:space="0" w:color="auto"/>
            <w:right w:val="none" w:sz="0" w:space="0" w:color="auto"/>
          </w:divBdr>
          <w:divsChild>
            <w:div w:id="939072519">
              <w:marLeft w:val="0"/>
              <w:marRight w:val="0"/>
              <w:marTop w:val="0"/>
              <w:marBottom w:val="0"/>
              <w:divBdr>
                <w:top w:val="none" w:sz="0" w:space="0" w:color="auto"/>
                <w:left w:val="none" w:sz="0" w:space="0" w:color="auto"/>
                <w:bottom w:val="none" w:sz="0" w:space="0" w:color="auto"/>
                <w:right w:val="none" w:sz="0" w:space="0" w:color="auto"/>
              </w:divBdr>
            </w:div>
            <w:div w:id="939072581">
              <w:marLeft w:val="0"/>
              <w:marRight w:val="0"/>
              <w:marTop w:val="0"/>
              <w:marBottom w:val="0"/>
              <w:divBdr>
                <w:top w:val="none" w:sz="0" w:space="0" w:color="auto"/>
                <w:left w:val="none" w:sz="0" w:space="0" w:color="auto"/>
                <w:bottom w:val="none" w:sz="0" w:space="0" w:color="auto"/>
                <w:right w:val="none" w:sz="0" w:space="0" w:color="auto"/>
              </w:divBdr>
            </w:div>
          </w:divsChild>
        </w:div>
        <w:div w:id="939073609">
          <w:marLeft w:val="0"/>
          <w:marRight w:val="0"/>
          <w:marTop w:val="0"/>
          <w:marBottom w:val="0"/>
          <w:divBdr>
            <w:top w:val="none" w:sz="0" w:space="0" w:color="auto"/>
            <w:left w:val="none" w:sz="0" w:space="0" w:color="auto"/>
            <w:bottom w:val="none" w:sz="0" w:space="0" w:color="auto"/>
            <w:right w:val="none" w:sz="0" w:space="0" w:color="auto"/>
          </w:divBdr>
        </w:div>
      </w:divsChild>
    </w:div>
    <w:div w:id="939072880">
      <w:marLeft w:val="0"/>
      <w:marRight w:val="0"/>
      <w:marTop w:val="0"/>
      <w:marBottom w:val="0"/>
      <w:divBdr>
        <w:top w:val="none" w:sz="0" w:space="0" w:color="auto"/>
        <w:left w:val="none" w:sz="0" w:space="0" w:color="auto"/>
        <w:bottom w:val="none" w:sz="0" w:space="0" w:color="auto"/>
        <w:right w:val="none" w:sz="0" w:space="0" w:color="auto"/>
      </w:divBdr>
    </w:div>
    <w:div w:id="939072881">
      <w:marLeft w:val="0"/>
      <w:marRight w:val="0"/>
      <w:marTop w:val="0"/>
      <w:marBottom w:val="0"/>
      <w:divBdr>
        <w:top w:val="none" w:sz="0" w:space="0" w:color="auto"/>
        <w:left w:val="none" w:sz="0" w:space="0" w:color="auto"/>
        <w:bottom w:val="none" w:sz="0" w:space="0" w:color="auto"/>
        <w:right w:val="none" w:sz="0" w:space="0" w:color="auto"/>
      </w:divBdr>
      <w:divsChild>
        <w:div w:id="939074424">
          <w:marLeft w:val="0"/>
          <w:marRight w:val="0"/>
          <w:marTop w:val="0"/>
          <w:marBottom w:val="0"/>
          <w:divBdr>
            <w:top w:val="none" w:sz="0" w:space="0" w:color="auto"/>
            <w:left w:val="none" w:sz="0" w:space="0" w:color="auto"/>
            <w:bottom w:val="none" w:sz="0" w:space="0" w:color="auto"/>
            <w:right w:val="none" w:sz="0" w:space="0" w:color="auto"/>
          </w:divBdr>
          <w:divsChild>
            <w:div w:id="939072109">
              <w:marLeft w:val="0"/>
              <w:marRight w:val="0"/>
              <w:marTop w:val="0"/>
              <w:marBottom w:val="0"/>
              <w:divBdr>
                <w:top w:val="none" w:sz="0" w:space="0" w:color="auto"/>
                <w:left w:val="none" w:sz="0" w:space="0" w:color="auto"/>
                <w:bottom w:val="none" w:sz="0" w:space="0" w:color="auto"/>
                <w:right w:val="none" w:sz="0" w:space="0" w:color="auto"/>
              </w:divBdr>
              <w:divsChild>
                <w:div w:id="939072355">
                  <w:marLeft w:val="0"/>
                  <w:marRight w:val="0"/>
                  <w:marTop w:val="0"/>
                  <w:marBottom w:val="0"/>
                  <w:divBdr>
                    <w:top w:val="none" w:sz="0" w:space="0" w:color="auto"/>
                    <w:left w:val="none" w:sz="0" w:space="0" w:color="auto"/>
                    <w:bottom w:val="none" w:sz="0" w:space="0" w:color="auto"/>
                    <w:right w:val="none" w:sz="0" w:space="0" w:color="auto"/>
                  </w:divBdr>
                  <w:divsChild>
                    <w:div w:id="9390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2884">
      <w:marLeft w:val="0"/>
      <w:marRight w:val="0"/>
      <w:marTop w:val="0"/>
      <w:marBottom w:val="0"/>
      <w:divBdr>
        <w:top w:val="none" w:sz="0" w:space="0" w:color="auto"/>
        <w:left w:val="none" w:sz="0" w:space="0" w:color="auto"/>
        <w:bottom w:val="none" w:sz="0" w:space="0" w:color="auto"/>
        <w:right w:val="none" w:sz="0" w:space="0" w:color="auto"/>
      </w:divBdr>
      <w:divsChild>
        <w:div w:id="939073896">
          <w:marLeft w:val="0"/>
          <w:marRight w:val="0"/>
          <w:marTop w:val="0"/>
          <w:marBottom w:val="0"/>
          <w:divBdr>
            <w:top w:val="none" w:sz="0" w:space="0" w:color="auto"/>
            <w:left w:val="none" w:sz="0" w:space="0" w:color="auto"/>
            <w:bottom w:val="none" w:sz="0" w:space="0" w:color="auto"/>
            <w:right w:val="none" w:sz="0" w:space="0" w:color="auto"/>
          </w:divBdr>
          <w:divsChild>
            <w:div w:id="93907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885">
      <w:marLeft w:val="0"/>
      <w:marRight w:val="0"/>
      <w:marTop w:val="0"/>
      <w:marBottom w:val="0"/>
      <w:divBdr>
        <w:top w:val="none" w:sz="0" w:space="0" w:color="auto"/>
        <w:left w:val="none" w:sz="0" w:space="0" w:color="auto"/>
        <w:bottom w:val="none" w:sz="0" w:space="0" w:color="auto"/>
        <w:right w:val="none" w:sz="0" w:space="0" w:color="auto"/>
      </w:divBdr>
    </w:div>
    <w:div w:id="939072886">
      <w:marLeft w:val="0"/>
      <w:marRight w:val="0"/>
      <w:marTop w:val="0"/>
      <w:marBottom w:val="0"/>
      <w:divBdr>
        <w:top w:val="none" w:sz="0" w:space="0" w:color="auto"/>
        <w:left w:val="none" w:sz="0" w:space="0" w:color="auto"/>
        <w:bottom w:val="none" w:sz="0" w:space="0" w:color="auto"/>
        <w:right w:val="none" w:sz="0" w:space="0" w:color="auto"/>
      </w:divBdr>
    </w:div>
    <w:div w:id="939072888">
      <w:marLeft w:val="0"/>
      <w:marRight w:val="0"/>
      <w:marTop w:val="0"/>
      <w:marBottom w:val="0"/>
      <w:divBdr>
        <w:top w:val="none" w:sz="0" w:space="0" w:color="auto"/>
        <w:left w:val="none" w:sz="0" w:space="0" w:color="auto"/>
        <w:bottom w:val="none" w:sz="0" w:space="0" w:color="auto"/>
        <w:right w:val="none" w:sz="0" w:space="0" w:color="auto"/>
      </w:divBdr>
      <w:divsChild>
        <w:div w:id="939072035">
          <w:marLeft w:val="0"/>
          <w:marRight w:val="0"/>
          <w:marTop w:val="0"/>
          <w:marBottom w:val="0"/>
          <w:divBdr>
            <w:top w:val="none" w:sz="0" w:space="0" w:color="auto"/>
            <w:left w:val="none" w:sz="0" w:space="0" w:color="auto"/>
            <w:bottom w:val="none" w:sz="0" w:space="0" w:color="auto"/>
            <w:right w:val="none" w:sz="0" w:space="0" w:color="auto"/>
          </w:divBdr>
        </w:div>
      </w:divsChild>
    </w:div>
    <w:div w:id="939072889">
      <w:marLeft w:val="0"/>
      <w:marRight w:val="0"/>
      <w:marTop w:val="0"/>
      <w:marBottom w:val="0"/>
      <w:divBdr>
        <w:top w:val="none" w:sz="0" w:space="0" w:color="auto"/>
        <w:left w:val="none" w:sz="0" w:space="0" w:color="auto"/>
        <w:bottom w:val="none" w:sz="0" w:space="0" w:color="auto"/>
        <w:right w:val="none" w:sz="0" w:space="0" w:color="auto"/>
      </w:divBdr>
    </w:div>
    <w:div w:id="939072893">
      <w:marLeft w:val="0"/>
      <w:marRight w:val="0"/>
      <w:marTop w:val="0"/>
      <w:marBottom w:val="0"/>
      <w:divBdr>
        <w:top w:val="none" w:sz="0" w:space="0" w:color="auto"/>
        <w:left w:val="none" w:sz="0" w:space="0" w:color="auto"/>
        <w:bottom w:val="none" w:sz="0" w:space="0" w:color="auto"/>
        <w:right w:val="none" w:sz="0" w:space="0" w:color="auto"/>
      </w:divBdr>
    </w:div>
    <w:div w:id="939072894">
      <w:marLeft w:val="0"/>
      <w:marRight w:val="0"/>
      <w:marTop w:val="0"/>
      <w:marBottom w:val="0"/>
      <w:divBdr>
        <w:top w:val="none" w:sz="0" w:space="0" w:color="auto"/>
        <w:left w:val="none" w:sz="0" w:space="0" w:color="auto"/>
        <w:bottom w:val="none" w:sz="0" w:space="0" w:color="auto"/>
        <w:right w:val="none" w:sz="0" w:space="0" w:color="auto"/>
      </w:divBdr>
    </w:div>
    <w:div w:id="939072896">
      <w:marLeft w:val="0"/>
      <w:marRight w:val="0"/>
      <w:marTop w:val="0"/>
      <w:marBottom w:val="0"/>
      <w:divBdr>
        <w:top w:val="none" w:sz="0" w:space="0" w:color="auto"/>
        <w:left w:val="none" w:sz="0" w:space="0" w:color="auto"/>
        <w:bottom w:val="none" w:sz="0" w:space="0" w:color="auto"/>
        <w:right w:val="none" w:sz="0" w:space="0" w:color="auto"/>
      </w:divBdr>
    </w:div>
    <w:div w:id="939072897">
      <w:marLeft w:val="0"/>
      <w:marRight w:val="0"/>
      <w:marTop w:val="0"/>
      <w:marBottom w:val="0"/>
      <w:divBdr>
        <w:top w:val="none" w:sz="0" w:space="0" w:color="auto"/>
        <w:left w:val="none" w:sz="0" w:space="0" w:color="auto"/>
        <w:bottom w:val="none" w:sz="0" w:space="0" w:color="auto"/>
        <w:right w:val="none" w:sz="0" w:space="0" w:color="auto"/>
      </w:divBdr>
    </w:div>
    <w:div w:id="939072898">
      <w:marLeft w:val="0"/>
      <w:marRight w:val="0"/>
      <w:marTop w:val="0"/>
      <w:marBottom w:val="0"/>
      <w:divBdr>
        <w:top w:val="none" w:sz="0" w:space="0" w:color="auto"/>
        <w:left w:val="none" w:sz="0" w:space="0" w:color="auto"/>
        <w:bottom w:val="none" w:sz="0" w:space="0" w:color="auto"/>
        <w:right w:val="none" w:sz="0" w:space="0" w:color="auto"/>
      </w:divBdr>
    </w:div>
    <w:div w:id="939072899">
      <w:marLeft w:val="0"/>
      <w:marRight w:val="0"/>
      <w:marTop w:val="0"/>
      <w:marBottom w:val="0"/>
      <w:divBdr>
        <w:top w:val="none" w:sz="0" w:space="0" w:color="auto"/>
        <w:left w:val="none" w:sz="0" w:space="0" w:color="auto"/>
        <w:bottom w:val="none" w:sz="0" w:space="0" w:color="auto"/>
        <w:right w:val="none" w:sz="0" w:space="0" w:color="auto"/>
      </w:divBdr>
      <w:divsChild>
        <w:div w:id="939071935">
          <w:marLeft w:val="0"/>
          <w:marRight w:val="0"/>
          <w:marTop w:val="0"/>
          <w:marBottom w:val="0"/>
          <w:divBdr>
            <w:top w:val="none" w:sz="0" w:space="0" w:color="auto"/>
            <w:left w:val="none" w:sz="0" w:space="0" w:color="auto"/>
            <w:bottom w:val="none" w:sz="0" w:space="0" w:color="auto"/>
            <w:right w:val="none" w:sz="0" w:space="0" w:color="auto"/>
          </w:divBdr>
        </w:div>
        <w:div w:id="939072435">
          <w:marLeft w:val="0"/>
          <w:marRight w:val="0"/>
          <w:marTop w:val="0"/>
          <w:marBottom w:val="0"/>
          <w:divBdr>
            <w:top w:val="none" w:sz="0" w:space="0" w:color="auto"/>
            <w:left w:val="none" w:sz="0" w:space="0" w:color="auto"/>
            <w:bottom w:val="none" w:sz="0" w:space="0" w:color="auto"/>
            <w:right w:val="none" w:sz="0" w:space="0" w:color="auto"/>
          </w:divBdr>
        </w:div>
        <w:div w:id="939073169">
          <w:marLeft w:val="0"/>
          <w:marRight w:val="0"/>
          <w:marTop w:val="0"/>
          <w:marBottom w:val="0"/>
          <w:divBdr>
            <w:top w:val="none" w:sz="0" w:space="0" w:color="auto"/>
            <w:left w:val="none" w:sz="0" w:space="0" w:color="auto"/>
            <w:bottom w:val="none" w:sz="0" w:space="0" w:color="auto"/>
            <w:right w:val="none" w:sz="0" w:space="0" w:color="auto"/>
          </w:divBdr>
        </w:div>
      </w:divsChild>
    </w:div>
    <w:div w:id="939072901">
      <w:marLeft w:val="0"/>
      <w:marRight w:val="0"/>
      <w:marTop w:val="0"/>
      <w:marBottom w:val="0"/>
      <w:divBdr>
        <w:top w:val="none" w:sz="0" w:space="0" w:color="auto"/>
        <w:left w:val="none" w:sz="0" w:space="0" w:color="auto"/>
        <w:bottom w:val="none" w:sz="0" w:space="0" w:color="auto"/>
        <w:right w:val="none" w:sz="0" w:space="0" w:color="auto"/>
      </w:divBdr>
    </w:div>
    <w:div w:id="939072902">
      <w:marLeft w:val="0"/>
      <w:marRight w:val="0"/>
      <w:marTop w:val="0"/>
      <w:marBottom w:val="0"/>
      <w:divBdr>
        <w:top w:val="none" w:sz="0" w:space="0" w:color="auto"/>
        <w:left w:val="none" w:sz="0" w:space="0" w:color="auto"/>
        <w:bottom w:val="none" w:sz="0" w:space="0" w:color="auto"/>
        <w:right w:val="none" w:sz="0" w:space="0" w:color="auto"/>
      </w:divBdr>
    </w:div>
    <w:div w:id="939072904">
      <w:marLeft w:val="0"/>
      <w:marRight w:val="0"/>
      <w:marTop w:val="0"/>
      <w:marBottom w:val="0"/>
      <w:divBdr>
        <w:top w:val="none" w:sz="0" w:space="0" w:color="auto"/>
        <w:left w:val="none" w:sz="0" w:space="0" w:color="auto"/>
        <w:bottom w:val="none" w:sz="0" w:space="0" w:color="auto"/>
        <w:right w:val="none" w:sz="0" w:space="0" w:color="auto"/>
      </w:divBdr>
    </w:div>
    <w:div w:id="939072905">
      <w:marLeft w:val="0"/>
      <w:marRight w:val="0"/>
      <w:marTop w:val="0"/>
      <w:marBottom w:val="0"/>
      <w:divBdr>
        <w:top w:val="none" w:sz="0" w:space="0" w:color="auto"/>
        <w:left w:val="none" w:sz="0" w:space="0" w:color="auto"/>
        <w:bottom w:val="none" w:sz="0" w:space="0" w:color="auto"/>
        <w:right w:val="none" w:sz="0" w:space="0" w:color="auto"/>
      </w:divBdr>
    </w:div>
    <w:div w:id="939072906">
      <w:marLeft w:val="0"/>
      <w:marRight w:val="0"/>
      <w:marTop w:val="0"/>
      <w:marBottom w:val="0"/>
      <w:divBdr>
        <w:top w:val="none" w:sz="0" w:space="0" w:color="auto"/>
        <w:left w:val="none" w:sz="0" w:space="0" w:color="auto"/>
        <w:bottom w:val="none" w:sz="0" w:space="0" w:color="auto"/>
        <w:right w:val="none" w:sz="0" w:space="0" w:color="auto"/>
      </w:divBdr>
    </w:div>
    <w:div w:id="939072908">
      <w:marLeft w:val="0"/>
      <w:marRight w:val="0"/>
      <w:marTop w:val="0"/>
      <w:marBottom w:val="0"/>
      <w:divBdr>
        <w:top w:val="none" w:sz="0" w:space="0" w:color="auto"/>
        <w:left w:val="none" w:sz="0" w:space="0" w:color="auto"/>
        <w:bottom w:val="none" w:sz="0" w:space="0" w:color="auto"/>
        <w:right w:val="none" w:sz="0" w:space="0" w:color="auto"/>
      </w:divBdr>
      <w:divsChild>
        <w:div w:id="939072165">
          <w:marLeft w:val="0"/>
          <w:marRight w:val="0"/>
          <w:marTop w:val="0"/>
          <w:marBottom w:val="0"/>
          <w:divBdr>
            <w:top w:val="none" w:sz="0" w:space="0" w:color="auto"/>
            <w:left w:val="none" w:sz="0" w:space="0" w:color="auto"/>
            <w:bottom w:val="none" w:sz="0" w:space="0" w:color="auto"/>
            <w:right w:val="none" w:sz="0" w:space="0" w:color="auto"/>
          </w:divBdr>
          <w:divsChild>
            <w:div w:id="939071833">
              <w:marLeft w:val="0"/>
              <w:marRight w:val="0"/>
              <w:marTop w:val="0"/>
              <w:marBottom w:val="0"/>
              <w:divBdr>
                <w:top w:val="none" w:sz="0" w:space="0" w:color="auto"/>
                <w:left w:val="none" w:sz="0" w:space="0" w:color="auto"/>
                <w:bottom w:val="none" w:sz="0" w:space="0" w:color="auto"/>
                <w:right w:val="none" w:sz="0" w:space="0" w:color="auto"/>
              </w:divBdr>
              <w:divsChild>
                <w:div w:id="939074177">
                  <w:marLeft w:val="0"/>
                  <w:marRight w:val="0"/>
                  <w:marTop w:val="0"/>
                  <w:marBottom w:val="0"/>
                  <w:divBdr>
                    <w:top w:val="none" w:sz="0" w:space="0" w:color="auto"/>
                    <w:left w:val="none" w:sz="0" w:space="0" w:color="auto"/>
                    <w:bottom w:val="none" w:sz="0" w:space="0" w:color="auto"/>
                    <w:right w:val="none" w:sz="0" w:space="0" w:color="auto"/>
                  </w:divBdr>
                </w:div>
              </w:divsChild>
            </w:div>
            <w:div w:id="939072859">
              <w:marLeft w:val="0"/>
              <w:marRight w:val="0"/>
              <w:marTop w:val="0"/>
              <w:marBottom w:val="0"/>
              <w:divBdr>
                <w:top w:val="none" w:sz="0" w:space="0" w:color="auto"/>
                <w:left w:val="none" w:sz="0" w:space="0" w:color="auto"/>
                <w:bottom w:val="none" w:sz="0" w:space="0" w:color="auto"/>
                <w:right w:val="none" w:sz="0" w:space="0" w:color="auto"/>
              </w:divBdr>
            </w:div>
          </w:divsChild>
        </w:div>
        <w:div w:id="939072631">
          <w:marLeft w:val="0"/>
          <w:marRight w:val="0"/>
          <w:marTop w:val="0"/>
          <w:marBottom w:val="0"/>
          <w:divBdr>
            <w:top w:val="none" w:sz="0" w:space="0" w:color="auto"/>
            <w:left w:val="none" w:sz="0" w:space="0" w:color="auto"/>
            <w:bottom w:val="none" w:sz="0" w:space="0" w:color="auto"/>
            <w:right w:val="none" w:sz="0" w:space="0" w:color="auto"/>
          </w:divBdr>
          <w:divsChild>
            <w:div w:id="939073014">
              <w:marLeft w:val="0"/>
              <w:marRight w:val="0"/>
              <w:marTop w:val="0"/>
              <w:marBottom w:val="0"/>
              <w:divBdr>
                <w:top w:val="none" w:sz="0" w:space="0" w:color="auto"/>
                <w:left w:val="none" w:sz="0" w:space="0" w:color="auto"/>
                <w:bottom w:val="none" w:sz="0" w:space="0" w:color="auto"/>
                <w:right w:val="none" w:sz="0" w:space="0" w:color="auto"/>
              </w:divBdr>
              <w:divsChild>
                <w:div w:id="939072268">
                  <w:marLeft w:val="0"/>
                  <w:marRight w:val="0"/>
                  <w:marTop w:val="0"/>
                  <w:marBottom w:val="0"/>
                  <w:divBdr>
                    <w:top w:val="none" w:sz="0" w:space="0" w:color="auto"/>
                    <w:left w:val="none" w:sz="0" w:space="0" w:color="auto"/>
                    <w:bottom w:val="none" w:sz="0" w:space="0" w:color="auto"/>
                    <w:right w:val="none" w:sz="0" w:space="0" w:color="auto"/>
                  </w:divBdr>
                </w:div>
                <w:div w:id="939072367">
                  <w:marLeft w:val="0"/>
                  <w:marRight w:val="0"/>
                  <w:marTop w:val="0"/>
                  <w:marBottom w:val="0"/>
                  <w:divBdr>
                    <w:top w:val="none" w:sz="0" w:space="0" w:color="auto"/>
                    <w:left w:val="none" w:sz="0" w:space="0" w:color="auto"/>
                    <w:bottom w:val="none" w:sz="0" w:space="0" w:color="auto"/>
                    <w:right w:val="none" w:sz="0" w:space="0" w:color="auto"/>
                  </w:divBdr>
                </w:div>
                <w:div w:id="939072489">
                  <w:marLeft w:val="0"/>
                  <w:marRight w:val="0"/>
                  <w:marTop w:val="0"/>
                  <w:marBottom w:val="0"/>
                  <w:divBdr>
                    <w:top w:val="none" w:sz="0" w:space="0" w:color="auto"/>
                    <w:left w:val="none" w:sz="0" w:space="0" w:color="auto"/>
                    <w:bottom w:val="none" w:sz="0" w:space="0" w:color="auto"/>
                    <w:right w:val="none" w:sz="0" w:space="0" w:color="auto"/>
                  </w:divBdr>
                </w:div>
                <w:div w:id="939072760">
                  <w:marLeft w:val="0"/>
                  <w:marRight w:val="0"/>
                  <w:marTop w:val="0"/>
                  <w:marBottom w:val="0"/>
                  <w:divBdr>
                    <w:top w:val="none" w:sz="0" w:space="0" w:color="auto"/>
                    <w:left w:val="none" w:sz="0" w:space="0" w:color="auto"/>
                    <w:bottom w:val="none" w:sz="0" w:space="0" w:color="auto"/>
                    <w:right w:val="none" w:sz="0" w:space="0" w:color="auto"/>
                  </w:divBdr>
                </w:div>
                <w:div w:id="939072917">
                  <w:marLeft w:val="0"/>
                  <w:marRight w:val="0"/>
                  <w:marTop w:val="0"/>
                  <w:marBottom w:val="0"/>
                  <w:divBdr>
                    <w:top w:val="none" w:sz="0" w:space="0" w:color="auto"/>
                    <w:left w:val="none" w:sz="0" w:space="0" w:color="auto"/>
                    <w:bottom w:val="none" w:sz="0" w:space="0" w:color="auto"/>
                    <w:right w:val="none" w:sz="0" w:space="0" w:color="auto"/>
                  </w:divBdr>
                </w:div>
                <w:div w:id="939073019">
                  <w:marLeft w:val="0"/>
                  <w:marRight w:val="0"/>
                  <w:marTop w:val="0"/>
                  <w:marBottom w:val="0"/>
                  <w:divBdr>
                    <w:top w:val="none" w:sz="0" w:space="0" w:color="auto"/>
                    <w:left w:val="none" w:sz="0" w:space="0" w:color="auto"/>
                    <w:bottom w:val="none" w:sz="0" w:space="0" w:color="auto"/>
                    <w:right w:val="none" w:sz="0" w:space="0" w:color="auto"/>
                  </w:divBdr>
                </w:div>
                <w:div w:id="939073181">
                  <w:marLeft w:val="0"/>
                  <w:marRight w:val="0"/>
                  <w:marTop w:val="0"/>
                  <w:marBottom w:val="0"/>
                  <w:divBdr>
                    <w:top w:val="none" w:sz="0" w:space="0" w:color="auto"/>
                    <w:left w:val="none" w:sz="0" w:space="0" w:color="auto"/>
                    <w:bottom w:val="none" w:sz="0" w:space="0" w:color="auto"/>
                    <w:right w:val="none" w:sz="0" w:space="0" w:color="auto"/>
                  </w:divBdr>
                </w:div>
                <w:div w:id="939073287">
                  <w:marLeft w:val="0"/>
                  <w:marRight w:val="0"/>
                  <w:marTop w:val="0"/>
                  <w:marBottom w:val="0"/>
                  <w:divBdr>
                    <w:top w:val="none" w:sz="0" w:space="0" w:color="auto"/>
                    <w:left w:val="none" w:sz="0" w:space="0" w:color="auto"/>
                    <w:bottom w:val="none" w:sz="0" w:space="0" w:color="auto"/>
                    <w:right w:val="none" w:sz="0" w:space="0" w:color="auto"/>
                  </w:divBdr>
                </w:div>
                <w:div w:id="939073349">
                  <w:marLeft w:val="0"/>
                  <w:marRight w:val="0"/>
                  <w:marTop w:val="0"/>
                  <w:marBottom w:val="0"/>
                  <w:divBdr>
                    <w:top w:val="none" w:sz="0" w:space="0" w:color="auto"/>
                    <w:left w:val="none" w:sz="0" w:space="0" w:color="auto"/>
                    <w:bottom w:val="none" w:sz="0" w:space="0" w:color="auto"/>
                    <w:right w:val="none" w:sz="0" w:space="0" w:color="auto"/>
                  </w:divBdr>
                </w:div>
                <w:div w:id="939073519">
                  <w:marLeft w:val="0"/>
                  <w:marRight w:val="0"/>
                  <w:marTop w:val="0"/>
                  <w:marBottom w:val="0"/>
                  <w:divBdr>
                    <w:top w:val="none" w:sz="0" w:space="0" w:color="auto"/>
                    <w:left w:val="none" w:sz="0" w:space="0" w:color="auto"/>
                    <w:bottom w:val="none" w:sz="0" w:space="0" w:color="auto"/>
                    <w:right w:val="none" w:sz="0" w:space="0" w:color="auto"/>
                  </w:divBdr>
                </w:div>
                <w:div w:id="939073537">
                  <w:marLeft w:val="0"/>
                  <w:marRight w:val="0"/>
                  <w:marTop w:val="0"/>
                  <w:marBottom w:val="0"/>
                  <w:divBdr>
                    <w:top w:val="none" w:sz="0" w:space="0" w:color="auto"/>
                    <w:left w:val="none" w:sz="0" w:space="0" w:color="auto"/>
                    <w:bottom w:val="none" w:sz="0" w:space="0" w:color="auto"/>
                    <w:right w:val="none" w:sz="0" w:space="0" w:color="auto"/>
                  </w:divBdr>
                </w:div>
                <w:div w:id="939073595">
                  <w:marLeft w:val="0"/>
                  <w:marRight w:val="0"/>
                  <w:marTop w:val="0"/>
                  <w:marBottom w:val="0"/>
                  <w:divBdr>
                    <w:top w:val="none" w:sz="0" w:space="0" w:color="auto"/>
                    <w:left w:val="none" w:sz="0" w:space="0" w:color="auto"/>
                    <w:bottom w:val="none" w:sz="0" w:space="0" w:color="auto"/>
                    <w:right w:val="none" w:sz="0" w:space="0" w:color="auto"/>
                  </w:divBdr>
                </w:div>
                <w:div w:id="939073875">
                  <w:marLeft w:val="0"/>
                  <w:marRight w:val="0"/>
                  <w:marTop w:val="0"/>
                  <w:marBottom w:val="0"/>
                  <w:divBdr>
                    <w:top w:val="none" w:sz="0" w:space="0" w:color="auto"/>
                    <w:left w:val="none" w:sz="0" w:space="0" w:color="auto"/>
                    <w:bottom w:val="none" w:sz="0" w:space="0" w:color="auto"/>
                    <w:right w:val="none" w:sz="0" w:space="0" w:color="auto"/>
                  </w:divBdr>
                </w:div>
                <w:div w:id="939074419">
                  <w:marLeft w:val="0"/>
                  <w:marRight w:val="0"/>
                  <w:marTop w:val="0"/>
                  <w:marBottom w:val="0"/>
                  <w:divBdr>
                    <w:top w:val="none" w:sz="0" w:space="0" w:color="auto"/>
                    <w:left w:val="none" w:sz="0" w:space="0" w:color="auto"/>
                    <w:bottom w:val="none" w:sz="0" w:space="0" w:color="auto"/>
                    <w:right w:val="none" w:sz="0" w:space="0" w:color="auto"/>
                  </w:divBdr>
                </w:div>
                <w:div w:id="93907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914">
      <w:marLeft w:val="0"/>
      <w:marRight w:val="0"/>
      <w:marTop w:val="0"/>
      <w:marBottom w:val="0"/>
      <w:divBdr>
        <w:top w:val="none" w:sz="0" w:space="0" w:color="auto"/>
        <w:left w:val="none" w:sz="0" w:space="0" w:color="auto"/>
        <w:bottom w:val="none" w:sz="0" w:space="0" w:color="auto"/>
        <w:right w:val="none" w:sz="0" w:space="0" w:color="auto"/>
      </w:divBdr>
    </w:div>
    <w:div w:id="939072916">
      <w:marLeft w:val="0"/>
      <w:marRight w:val="0"/>
      <w:marTop w:val="0"/>
      <w:marBottom w:val="0"/>
      <w:divBdr>
        <w:top w:val="none" w:sz="0" w:space="0" w:color="auto"/>
        <w:left w:val="none" w:sz="0" w:space="0" w:color="auto"/>
        <w:bottom w:val="none" w:sz="0" w:space="0" w:color="auto"/>
        <w:right w:val="none" w:sz="0" w:space="0" w:color="auto"/>
      </w:divBdr>
    </w:div>
    <w:div w:id="939072918">
      <w:marLeft w:val="0"/>
      <w:marRight w:val="0"/>
      <w:marTop w:val="0"/>
      <w:marBottom w:val="0"/>
      <w:divBdr>
        <w:top w:val="none" w:sz="0" w:space="0" w:color="auto"/>
        <w:left w:val="none" w:sz="0" w:space="0" w:color="auto"/>
        <w:bottom w:val="none" w:sz="0" w:space="0" w:color="auto"/>
        <w:right w:val="none" w:sz="0" w:space="0" w:color="auto"/>
      </w:divBdr>
    </w:div>
    <w:div w:id="939072919">
      <w:marLeft w:val="0"/>
      <w:marRight w:val="0"/>
      <w:marTop w:val="0"/>
      <w:marBottom w:val="0"/>
      <w:divBdr>
        <w:top w:val="none" w:sz="0" w:space="0" w:color="auto"/>
        <w:left w:val="none" w:sz="0" w:space="0" w:color="auto"/>
        <w:bottom w:val="none" w:sz="0" w:space="0" w:color="auto"/>
        <w:right w:val="none" w:sz="0" w:space="0" w:color="auto"/>
      </w:divBdr>
    </w:div>
    <w:div w:id="939072920">
      <w:marLeft w:val="0"/>
      <w:marRight w:val="0"/>
      <w:marTop w:val="0"/>
      <w:marBottom w:val="0"/>
      <w:divBdr>
        <w:top w:val="none" w:sz="0" w:space="0" w:color="auto"/>
        <w:left w:val="none" w:sz="0" w:space="0" w:color="auto"/>
        <w:bottom w:val="none" w:sz="0" w:space="0" w:color="auto"/>
        <w:right w:val="none" w:sz="0" w:space="0" w:color="auto"/>
      </w:divBdr>
    </w:div>
    <w:div w:id="939072922">
      <w:marLeft w:val="0"/>
      <w:marRight w:val="0"/>
      <w:marTop w:val="0"/>
      <w:marBottom w:val="0"/>
      <w:divBdr>
        <w:top w:val="none" w:sz="0" w:space="0" w:color="auto"/>
        <w:left w:val="none" w:sz="0" w:space="0" w:color="auto"/>
        <w:bottom w:val="none" w:sz="0" w:space="0" w:color="auto"/>
        <w:right w:val="none" w:sz="0" w:space="0" w:color="auto"/>
      </w:divBdr>
    </w:div>
    <w:div w:id="939072923">
      <w:marLeft w:val="0"/>
      <w:marRight w:val="0"/>
      <w:marTop w:val="0"/>
      <w:marBottom w:val="0"/>
      <w:divBdr>
        <w:top w:val="none" w:sz="0" w:space="0" w:color="auto"/>
        <w:left w:val="none" w:sz="0" w:space="0" w:color="auto"/>
        <w:bottom w:val="none" w:sz="0" w:space="0" w:color="auto"/>
        <w:right w:val="none" w:sz="0" w:space="0" w:color="auto"/>
      </w:divBdr>
    </w:div>
    <w:div w:id="939072925">
      <w:marLeft w:val="0"/>
      <w:marRight w:val="0"/>
      <w:marTop w:val="0"/>
      <w:marBottom w:val="0"/>
      <w:divBdr>
        <w:top w:val="none" w:sz="0" w:space="0" w:color="auto"/>
        <w:left w:val="none" w:sz="0" w:space="0" w:color="auto"/>
        <w:bottom w:val="none" w:sz="0" w:space="0" w:color="auto"/>
        <w:right w:val="none" w:sz="0" w:space="0" w:color="auto"/>
      </w:divBdr>
    </w:div>
    <w:div w:id="939072926">
      <w:marLeft w:val="0"/>
      <w:marRight w:val="0"/>
      <w:marTop w:val="0"/>
      <w:marBottom w:val="0"/>
      <w:divBdr>
        <w:top w:val="none" w:sz="0" w:space="0" w:color="auto"/>
        <w:left w:val="none" w:sz="0" w:space="0" w:color="auto"/>
        <w:bottom w:val="none" w:sz="0" w:space="0" w:color="auto"/>
        <w:right w:val="none" w:sz="0" w:space="0" w:color="auto"/>
      </w:divBdr>
      <w:divsChild>
        <w:div w:id="939072790">
          <w:marLeft w:val="160"/>
          <w:marRight w:val="160"/>
          <w:marTop w:val="160"/>
          <w:marBottom w:val="160"/>
          <w:divBdr>
            <w:top w:val="none" w:sz="0" w:space="0" w:color="auto"/>
            <w:left w:val="none" w:sz="0" w:space="0" w:color="auto"/>
            <w:bottom w:val="none" w:sz="0" w:space="0" w:color="auto"/>
            <w:right w:val="none" w:sz="0" w:space="0" w:color="auto"/>
          </w:divBdr>
        </w:div>
        <w:div w:id="939073121">
          <w:marLeft w:val="600"/>
          <w:marRight w:val="600"/>
          <w:marTop w:val="0"/>
          <w:marBottom w:val="0"/>
          <w:divBdr>
            <w:top w:val="none" w:sz="0" w:space="0" w:color="auto"/>
            <w:left w:val="none" w:sz="0" w:space="0" w:color="auto"/>
            <w:bottom w:val="none" w:sz="0" w:space="0" w:color="auto"/>
            <w:right w:val="none" w:sz="0" w:space="0" w:color="auto"/>
          </w:divBdr>
          <w:divsChild>
            <w:div w:id="93907338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939072928">
      <w:marLeft w:val="0"/>
      <w:marRight w:val="0"/>
      <w:marTop w:val="0"/>
      <w:marBottom w:val="0"/>
      <w:divBdr>
        <w:top w:val="none" w:sz="0" w:space="0" w:color="auto"/>
        <w:left w:val="none" w:sz="0" w:space="0" w:color="auto"/>
        <w:bottom w:val="none" w:sz="0" w:space="0" w:color="auto"/>
        <w:right w:val="none" w:sz="0" w:space="0" w:color="auto"/>
      </w:divBdr>
    </w:div>
    <w:div w:id="939072929">
      <w:marLeft w:val="0"/>
      <w:marRight w:val="0"/>
      <w:marTop w:val="0"/>
      <w:marBottom w:val="0"/>
      <w:divBdr>
        <w:top w:val="none" w:sz="0" w:space="0" w:color="auto"/>
        <w:left w:val="none" w:sz="0" w:space="0" w:color="auto"/>
        <w:bottom w:val="none" w:sz="0" w:space="0" w:color="auto"/>
        <w:right w:val="none" w:sz="0" w:space="0" w:color="auto"/>
      </w:divBdr>
      <w:divsChild>
        <w:div w:id="939074464">
          <w:marLeft w:val="0"/>
          <w:marRight w:val="0"/>
          <w:marTop w:val="0"/>
          <w:marBottom w:val="0"/>
          <w:divBdr>
            <w:top w:val="none" w:sz="0" w:space="0" w:color="auto"/>
            <w:left w:val="none" w:sz="0" w:space="0" w:color="auto"/>
            <w:bottom w:val="none" w:sz="0" w:space="0" w:color="auto"/>
            <w:right w:val="none" w:sz="0" w:space="0" w:color="auto"/>
          </w:divBdr>
        </w:div>
      </w:divsChild>
    </w:div>
    <w:div w:id="939072934">
      <w:marLeft w:val="0"/>
      <w:marRight w:val="0"/>
      <w:marTop w:val="0"/>
      <w:marBottom w:val="0"/>
      <w:divBdr>
        <w:top w:val="none" w:sz="0" w:space="0" w:color="auto"/>
        <w:left w:val="none" w:sz="0" w:space="0" w:color="auto"/>
        <w:bottom w:val="none" w:sz="0" w:space="0" w:color="auto"/>
        <w:right w:val="none" w:sz="0" w:space="0" w:color="auto"/>
      </w:divBdr>
      <w:divsChild>
        <w:div w:id="939074111">
          <w:marLeft w:val="0"/>
          <w:marRight w:val="0"/>
          <w:marTop w:val="0"/>
          <w:marBottom w:val="0"/>
          <w:divBdr>
            <w:top w:val="none" w:sz="0" w:space="0" w:color="auto"/>
            <w:left w:val="none" w:sz="0" w:space="0" w:color="auto"/>
            <w:bottom w:val="none" w:sz="0" w:space="0" w:color="auto"/>
            <w:right w:val="none" w:sz="0" w:space="0" w:color="auto"/>
          </w:divBdr>
        </w:div>
        <w:div w:id="939074434">
          <w:marLeft w:val="0"/>
          <w:marRight w:val="0"/>
          <w:marTop w:val="0"/>
          <w:marBottom w:val="0"/>
          <w:divBdr>
            <w:top w:val="none" w:sz="0" w:space="0" w:color="auto"/>
            <w:left w:val="none" w:sz="0" w:space="0" w:color="auto"/>
            <w:bottom w:val="none" w:sz="0" w:space="0" w:color="auto"/>
            <w:right w:val="none" w:sz="0" w:space="0" w:color="auto"/>
          </w:divBdr>
        </w:div>
      </w:divsChild>
    </w:div>
    <w:div w:id="939072936">
      <w:marLeft w:val="0"/>
      <w:marRight w:val="0"/>
      <w:marTop w:val="0"/>
      <w:marBottom w:val="0"/>
      <w:divBdr>
        <w:top w:val="none" w:sz="0" w:space="0" w:color="auto"/>
        <w:left w:val="none" w:sz="0" w:space="0" w:color="auto"/>
        <w:bottom w:val="none" w:sz="0" w:space="0" w:color="auto"/>
        <w:right w:val="none" w:sz="0" w:space="0" w:color="auto"/>
      </w:divBdr>
      <w:divsChild>
        <w:div w:id="939072090">
          <w:marLeft w:val="0"/>
          <w:marRight w:val="0"/>
          <w:marTop w:val="0"/>
          <w:marBottom w:val="0"/>
          <w:divBdr>
            <w:top w:val="none" w:sz="0" w:space="0" w:color="auto"/>
            <w:left w:val="none" w:sz="0" w:space="0" w:color="auto"/>
            <w:bottom w:val="none" w:sz="0" w:space="0" w:color="auto"/>
            <w:right w:val="none" w:sz="0" w:space="0" w:color="auto"/>
          </w:divBdr>
        </w:div>
        <w:div w:id="939074747">
          <w:marLeft w:val="0"/>
          <w:marRight w:val="0"/>
          <w:marTop w:val="0"/>
          <w:marBottom w:val="0"/>
          <w:divBdr>
            <w:top w:val="none" w:sz="0" w:space="0" w:color="auto"/>
            <w:left w:val="none" w:sz="0" w:space="0" w:color="auto"/>
            <w:bottom w:val="none" w:sz="0" w:space="0" w:color="auto"/>
            <w:right w:val="none" w:sz="0" w:space="0" w:color="auto"/>
          </w:divBdr>
          <w:divsChild>
            <w:div w:id="939072273">
              <w:marLeft w:val="0"/>
              <w:marRight w:val="0"/>
              <w:marTop w:val="0"/>
              <w:marBottom w:val="0"/>
              <w:divBdr>
                <w:top w:val="none" w:sz="0" w:space="0" w:color="auto"/>
                <w:left w:val="none" w:sz="0" w:space="0" w:color="auto"/>
                <w:bottom w:val="none" w:sz="0" w:space="0" w:color="auto"/>
                <w:right w:val="none" w:sz="0" w:space="0" w:color="auto"/>
              </w:divBdr>
              <w:divsChild>
                <w:div w:id="93907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2940">
      <w:marLeft w:val="0"/>
      <w:marRight w:val="0"/>
      <w:marTop w:val="0"/>
      <w:marBottom w:val="0"/>
      <w:divBdr>
        <w:top w:val="none" w:sz="0" w:space="0" w:color="auto"/>
        <w:left w:val="none" w:sz="0" w:space="0" w:color="auto"/>
        <w:bottom w:val="none" w:sz="0" w:space="0" w:color="auto"/>
        <w:right w:val="none" w:sz="0" w:space="0" w:color="auto"/>
      </w:divBdr>
    </w:div>
    <w:div w:id="939072941">
      <w:marLeft w:val="0"/>
      <w:marRight w:val="0"/>
      <w:marTop w:val="0"/>
      <w:marBottom w:val="0"/>
      <w:divBdr>
        <w:top w:val="none" w:sz="0" w:space="0" w:color="auto"/>
        <w:left w:val="none" w:sz="0" w:space="0" w:color="auto"/>
        <w:bottom w:val="none" w:sz="0" w:space="0" w:color="auto"/>
        <w:right w:val="none" w:sz="0" w:space="0" w:color="auto"/>
      </w:divBdr>
      <w:divsChild>
        <w:div w:id="939073939">
          <w:marLeft w:val="0"/>
          <w:marRight w:val="0"/>
          <w:marTop w:val="0"/>
          <w:marBottom w:val="0"/>
          <w:divBdr>
            <w:top w:val="none" w:sz="0" w:space="0" w:color="auto"/>
            <w:left w:val="none" w:sz="0" w:space="0" w:color="auto"/>
            <w:bottom w:val="none" w:sz="0" w:space="0" w:color="auto"/>
            <w:right w:val="none" w:sz="0" w:space="0" w:color="auto"/>
          </w:divBdr>
        </w:div>
      </w:divsChild>
    </w:div>
    <w:div w:id="939072943">
      <w:marLeft w:val="0"/>
      <w:marRight w:val="0"/>
      <w:marTop w:val="0"/>
      <w:marBottom w:val="0"/>
      <w:divBdr>
        <w:top w:val="none" w:sz="0" w:space="0" w:color="auto"/>
        <w:left w:val="none" w:sz="0" w:space="0" w:color="auto"/>
        <w:bottom w:val="none" w:sz="0" w:space="0" w:color="auto"/>
        <w:right w:val="none" w:sz="0" w:space="0" w:color="auto"/>
      </w:divBdr>
    </w:div>
    <w:div w:id="939072944">
      <w:marLeft w:val="0"/>
      <w:marRight w:val="0"/>
      <w:marTop w:val="0"/>
      <w:marBottom w:val="0"/>
      <w:divBdr>
        <w:top w:val="none" w:sz="0" w:space="0" w:color="auto"/>
        <w:left w:val="none" w:sz="0" w:space="0" w:color="auto"/>
        <w:bottom w:val="none" w:sz="0" w:space="0" w:color="auto"/>
        <w:right w:val="none" w:sz="0" w:space="0" w:color="auto"/>
      </w:divBdr>
    </w:div>
    <w:div w:id="939072945">
      <w:marLeft w:val="0"/>
      <w:marRight w:val="0"/>
      <w:marTop w:val="0"/>
      <w:marBottom w:val="0"/>
      <w:divBdr>
        <w:top w:val="none" w:sz="0" w:space="0" w:color="auto"/>
        <w:left w:val="none" w:sz="0" w:space="0" w:color="auto"/>
        <w:bottom w:val="none" w:sz="0" w:space="0" w:color="auto"/>
        <w:right w:val="none" w:sz="0" w:space="0" w:color="auto"/>
      </w:divBdr>
    </w:div>
    <w:div w:id="939072946">
      <w:marLeft w:val="0"/>
      <w:marRight w:val="0"/>
      <w:marTop w:val="0"/>
      <w:marBottom w:val="0"/>
      <w:divBdr>
        <w:top w:val="none" w:sz="0" w:space="0" w:color="auto"/>
        <w:left w:val="none" w:sz="0" w:space="0" w:color="auto"/>
        <w:bottom w:val="none" w:sz="0" w:space="0" w:color="auto"/>
        <w:right w:val="none" w:sz="0" w:space="0" w:color="auto"/>
      </w:divBdr>
    </w:div>
    <w:div w:id="939072950">
      <w:marLeft w:val="0"/>
      <w:marRight w:val="0"/>
      <w:marTop w:val="0"/>
      <w:marBottom w:val="0"/>
      <w:divBdr>
        <w:top w:val="none" w:sz="0" w:space="0" w:color="auto"/>
        <w:left w:val="none" w:sz="0" w:space="0" w:color="auto"/>
        <w:bottom w:val="none" w:sz="0" w:space="0" w:color="auto"/>
        <w:right w:val="none" w:sz="0" w:space="0" w:color="auto"/>
      </w:divBdr>
    </w:div>
    <w:div w:id="939072951">
      <w:marLeft w:val="0"/>
      <w:marRight w:val="0"/>
      <w:marTop w:val="0"/>
      <w:marBottom w:val="0"/>
      <w:divBdr>
        <w:top w:val="none" w:sz="0" w:space="0" w:color="auto"/>
        <w:left w:val="none" w:sz="0" w:space="0" w:color="auto"/>
        <w:bottom w:val="none" w:sz="0" w:space="0" w:color="auto"/>
        <w:right w:val="none" w:sz="0" w:space="0" w:color="auto"/>
      </w:divBdr>
      <w:divsChild>
        <w:div w:id="939072286">
          <w:marLeft w:val="0"/>
          <w:marRight w:val="0"/>
          <w:marTop w:val="0"/>
          <w:marBottom w:val="0"/>
          <w:divBdr>
            <w:top w:val="none" w:sz="0" w:space="0" w:color="auto"/>
            <w:left w:val="none" w:sz="0" w:space="0" w:color="auto"/>
            <w:bottom w:val="none" w:sz="0" w:space="0" w:color="auto"/>
            <w:right w:val="none" w:sz="0" w:space="0" w:color="auto"/>
          </w:divBdr>
          <w:divsChild>
            <w:div w:id="939074213">
              <w:marLeft w:val="0"/>
              <w:marRight w:val="0"/>
              <w:marTop w:val="0"/>
              <w:marBottom w:val="0"/>
              <w:divBdr>
                <w:top w:val="none" w:sz="0" w:space="0" w:color="auto"/>
                <w:left w:val="none" w:sz="0" w:space="0" w:color="auto"/>
                <w:bottom w:val="none" w:sz="0" w:space="0" w:color="auto"/>
                <w:right w:val="none" w:sz="0" w:space="0" w:color="auto"/>
              </w:divBdr>
            </w:div>
          </w:divsChild>
        </w:div>
        <w:div w:id="939074577">
          <w:marLeft w:val="0"/>
          <w:marRight w:val="0"/>
          <w:marTop w:val="0"/>
          <w:marBottom w:val="0"/>
          <w:divBdr>
            <w:top w:val="none" w:sz="0" w:space="0" w:color="auto"/>
            <w:left w:val="none" w:sz="0" w:space="0" w:color="auto"/>
            <w:bottom w:val="none" w:sz="0" w:space="0" w:color="auto"/>
            <w:right w:val="none" w:sz="0" w:space="0" w:color="auto"/>
          </w:divBdr>
        </w:div>
      </w:divsChild>
    </w:div>
    <w:div w:id="939072952">
      <w:marLeft w:val="0"/>
      <w:marRight w:val="0"/>
      <w:marTop w:val="0"/>
      <w:marBottom w:val="0"/>
      <w:divBdr>
        <w:top w:val="none" w:sz="0" w:space="0" w:color="auto"/>
        <w:left w:val="none" w:sz="0" w:space="0" w:color="auto"/>
        <w:bottom w:val="none" w:sz="0" w:space="0" w:color="auto"/>
        <w:right w:val="none" w:sz="0" w:space="0" w:color="auto"/>
      </w:divBdr>
    </w:div>
    <w:div w:id="939072953">
      <w:marLeft w:val="0"/>
      <w:marRight w:val="0"/>
      <w:marTop w:val="0"/>
      <w:marBottom w:val="0"/>
      <w:divBdr>
        <w:top w:val="none" w:sz="0" w:space="0" w:color="auto"/>
        <w:left w:val="none" w:sz="0" w:space="0" w:color="auto"/>
        <w:bottom w:val="none" w:sz="0" w:space="0" w:color="auto"/>
        <w:right w:val="none" w:sz="0" w:space="0" w:color="auto"/>
      </w:divBdr>
    </w:div>
    <w:div w:id="939072954">
      <w:marLeft w:val="0"/>
      <w:marRight w:val="0"/>
      <w:marTop w:val="0"/>
      <w:marBottom w:val="0"/>
      <w:divBdr>
        <w:top w:val="none" w:sz="0" w:space="0" w:color="auto"/>
        <w:left w:val="none" w:sz="0" w:space="0" w:color="auto"/>
        <w:bottom w:val="none" w:sz="0" w:space="0" w:color="auto"/>
        <w:right w:val="none" w:sz="0" w:space="0" w:color="auto"/>
      </w:divBdr>
    </w:div>
    <w:div w:id="939072955">
      <w:marLeft w:val="0"/>
      <w:marRight w:val="0"/>
      <w:marTop w:val="0"/>
      <w:marBottom w:val="0"/>
      <w:divBdr>
        <w:top w:val="none" w:sz="0" w:space="0" w:color="auto"/>
        <w:left w:val="none" w:sz="0" w:space="0" w:color="auto"/>
        <w:bottom w:val="none" w:sz="0" w:space="0" w:color="auto"/>
        <w:right w:val="none" w:sz="0" w:space="0" w:color="auto"/>
      </w:divBdr>
    </w:div>
    <w:div w:id="939072958">
      <w:marLeft w:val="0"/>
      <w:marRight w:val="0"/>
      <w:marTop w:val="0"/>
      <w:marBottom w:val="0"/>
      <w:divBdr>
        <w:top w:val="none" w:sz="0" w:space="0" w:color="auto"/>
        <w:left w:val="none" w:sz="0" w:space="0" w:color="auto"/>
        <w:bottom w:val="none" w:sz="0" w:space="0" w:color="auto"/>
        <w:right w:val="none" w:sz="0" w:space="0" w:color="auto"/>
      </w:divBdr>
    </w:div>
    <w:div w:id="939072959">
      <w:marLeft w:val="0"/>
      <w:marRight w:val="0"/>
      <w:marTop w:val="0"/>
      <w:marBottom w:val="0"/>
      <w:divBdr>
        <w:top w:val="none" w:sz="0" w:space="0" w:color="auto"/>
        <w:left w:val="none" w:sz="0" w:space="0" w:color="auto"/>
        <w:bottom w:val="none" w:sz="0" w:space="0" w:color="auto"/>
        <w:right w:val="none" w:sz="0" w:space="0" w:color="auto"/>
      </w:divBdr>
    </w:div>
    <w:div w:id="939072962">
      <w:marLeft w:val="0"/>
      <w:marRight w:val="0"/>
      <w:marTop w:val="0"/>
      <w:marBottom w:val="0"/>
      <w:divBdr>
        <w:top w:val="none" w:sz="0" w:space="0" w:color="auto"/>
        <w:left w:val="none" w:sz="0" w:space="0" w:color="auto"/>
        <w:bottom w:val="none" w:sz="0" w:space="0" w:color="auto"/>
        <w:right w:val="none" w:sz="0" w:space="0" w:color="auto"/>
      </w:divBdr>
      <w:divsChild>
        <w:div w:id="939073107">
          <w:marLeft w:val="0"/>
          <w:marRight w:val="0"/>
          <w:marTop w:val="0"/>
          <w:marBottom w:val="0"/>
          <w:divBdr>
            <w:top w:val="none" w:sz="0" w:space="0" w:color="auto"/>
            <w:left w:val="none" w:sz="0" w:space="0" w:color="auto"/>
            <w:bottom w:val="none" w:sz="0" w:space="0" w:color="auto"/>
            <w:right w:val="none" w:sz="0" w:space="0" w:color="auto"/>
          </w:divBdr>
        </w:div>
        <w:div w:id="939074042">
          <w:marLeft w:val="0"/>
          <w:marRight w:val="0"/>
          <w:marTop w:val="0"/>
          <w:marBottom w:val="0"/>
          <w:divBdr>
            <w:top w:val="none" w:sz="0" w:space="0" w:color="auto"/>
            <w:left w:val="none" w:sz="0" w:space="0" w:color="auto"/>
            <w:bottom w:val="none" w:sz="0" w:space="0" w:color="auto"/>
            <w:right w:val="none" w:sz="0" w:space="0" w:color="auto"/>
          </w:divBdr>
        </w:div>
        <w:div w:id="939074624">
          <w:marLeft w:val="0"/>
          <w:marRight w:val="0"/>
          <w:marTop w:val="0"/>
          <w:marBottom w:val="0"/>
          <w:divBdr>
            <w:top w:val="none" w:sz="0" w:space="0" w:color="auto"/>
            <w:left w:val="none" w:sz="0" w:space="0" w:color="auto"/>
            <w:bottom w:val="none" w:sz="0" w:space="0" w:color="auto"/>
            <w:right w:val="none" w:sz="0" w:space="0" w:color="auto"/>
          </w:divBdr>
          <w:divsChild>
            <w:div w:id="939072798">
              <w:marLeft w:val="0"/>
              <w:marRight w:val="0"/>
              <w:marTop w:val="0"/>
              <w:marBottom w:val="0"/>
              <w:divBdr>
                <w:top w:val="none" w:sz="0" w:space="0" w:color="auto"/>
                <w:left w:val="none" w:sz="0" w:space="0" w:color="auto"/>
                <w:bottom w:val="none" w:sz="0" w:space="0" w:color="auto"/>
                <w:right w:val="none" w:sz="0" w:space="0" w:color="auto"/>
              </w:divBdr>
              <w:divsChild>
                <w:div w:id="939074321">
                  <w:marLeft w:val="0"/>
                  <w:marRight w:val="0"/>
                  <w:marTop w:val="0"/>
                  <w:marBottom w:val="0"/>
                  <w:divBdr>
                    <w:top w:val="none" w:sz="0" w:space="0" w:color="auto"/>
                    <w:left w:val="none" w:sz="0" w:space="0" w:color="auto"/>
                    <w:bottom w:val="none" w:sz="0" w:space="0" w:color="auto"/>
                    <w:right w:val="none" w:sz="0" w:space="0" w:color="auto"/>
                  </w:divBdr>
                  <w:divsChild>
                    <w:div w:id="939074626">
                      <w:marLeft w:val="0"/>
                      <w:marRight w:val="0"/>
                      <w:marTop w:val="0"/>
                      <w:marBottom w:val="0"/>
                      <w:divBdr>
                        <w:top w:val="none" w:sz="0" w:space="0" w:color="auto"/>
                        <w:left w:val="none" w:sz="0" w:space="0" w:color="auto"/>
                        <w:bottom w:val="none" w:sz="0" w:space="0" w:color="auto"/>
                        <w:right w:val="none" w:sz="0" w:space="0" w:color="auto"/>
                      </w:divBdr>
                      <w:divsChild>
                        <w:div w:id="93907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2963">
      <w:marLeft w:val="0"/>
      <w:marRight w:val="0"/>
      <w:marTop w:val="0"/>
      <w:marBottom w:val="0"/>
      <w:divBdr>
        <w:top w:val="none" w:sz="0" w:space="0" w:color="auto"/>
        <w:left w:val="none" w:sz="0" w:space="0" w:color="auto"/>
        <w:bottom w:val="none" w:sz="0" w:space="0" w:color="auto"/>
        <w:right w:val="none" w:sz="0" w:space="0" w:color="auto"/>
      </w:divBdr>
      <w:divsChild>
        <w:div w:id="939072216">
          <w:marLeft w:val="0"/>
          <w:marRight w:val="0"/>
          <w:marTop w:val="0"/>
          <w:marBottom w:val="0"/>
          <w:divBdr>
            <w:top w:val="none" w:sz="0" w:space="0" w:color="auto"/>
            <w:left w:val="none" w:sz="0" w:space="0" w:color="auto"/>
            <w:bottom w:val="none" w:sz="0" w:space="0" w:color="auto"/>
            <w:right w:val="none" w:sz="0" w:space="0" w:color="auto"/>
          </w:divBdr>
          <w:divsChild>
            <w:div w:id="939073990">
              <w:marLeft w:val="0"/>
              <w:marRight w:val="0"/>
              <w:marTop w:val="0"/>
              <w:marBottom w:val="0"/>
              <w:divBdr>
                <w:top w:val="none" w:sz="0" w:space="0" w:color="auto"/>
                <w:left w:val="none" w:sz="0" w:space="0" w:color="auto"/>
                <w:bottom w:val="none" w:sz="0" w:space="0" w:color="auto"/>
                <w:right w:val="none" w:sz="0" w:space="0" w:color="auto"/>
              </w:divBdr>
            </w:div>
            <w:div w:id="939074622">
              <w:marLeft w:val="0"/>
              <w:marRight w:val="0"/>
              <w:marTop w:val="0"/>
              <w:marBottom w:val="0"/>
              <w:divBdr>
                <w:top w:val="none" w:sz="0" w:space="0" w:color="auto"/>
                <w:left w:val="none" w:sz="0" w:space="0" w:color="auto"/>
                <w:bottom w:val="none" w:sz="0" w:space="0" w:color="auto"/>
                <w:right w:val="none" w:sz="0" w:space="0" w:color="auto"/>
              </w:divBdr>
            </w:div>
          </w:divsChild>
        </w:div>
        <w:div w:id="939074356">
          <w:marLeft w:val="0"/>
          <w:marRight w:val="0"/>
          <w:marTop w:val="0"/>
          <w:marBottom w:val="0"/>
          <w:divBdr>
            <w:top w:val="none" w:sz="0" w:space="0" w:color="auto"/>
            <w:left w:val="none" w:sz="0" w:space="0" w:color="auto"/>
            <w:bottom w:val="none" w:sz="0" w:space="0" w:color="auto"/>
            <w:right w:val="none" w:sz="0" w:space="0" w:color="auto"/>
          </w:divBdr>
        </w:div>
      </w:divsChild>
    </w:div>
    <w:div w:id="939072965">
      <w:marLeft w:val="0"/>
      <w:marRight w:val="0"/>
      <w:marTop w:val="0"/>
      <w:marBottom w:val="0"/>
      <w:divBdr>
        <w:top w:val="none" w:sz="0" w:space="0" w:color="auto"/>
        <w:left w:val="none" w:sz="0" w:space="0" w:color="auto"/>
        <w:bottom w:val="none" w:sz="0" w:space="0" w:color="auto"/>
        <w:right w:val="none" w:sz="0" w:space="0" w:color="auto"/>
      </w:divBdr>
    </w:div>
    <w:div w:id="939072967">
      <w:marLeft w:val="0"/>
      <w:marRight w:val="0"/>
      <w:marTop w:val="0"/>
      <w:marBottom w:val="0"/>
      <w:divBdr>
        <w:top w:val="none" w:sz="0" w:space="0" w:color="auto"/>
        <w:left w:val="none" w:sz="0" w:space="0" w:color="auto"/>
        <w:bottom w:val="none" w:sz="0" w:space="0" w:color="auto"/>
        <w:right w:val="none" w:sz="0" w:space="0" w:color="auto"/>
      </w:divBdr>
    </w:div>
    <w:div w:id="939072968">
      <w:marLeft w:val="0"/>
      <w:marRight w:val="0"/>
      <w:marTop w:val="0"/>
      <w:marBottom w:val="0"/>
      <w:divBdr>
        <w:top w:val="none" w:sz="0" w:space="0" w:color="auto"/>
        <w:left w:val="none" w:sz="0" w:space="0" w:color="auto"/>
        <w:bottom w:val="none" w:sz="0" w:space="0" w:color="auto"/>
        <w:right w:val="none" w:sz="0" w:space="0" w:color="auto"/>
      </w:divBdr>
    </w:div>
    <w:div w:id="939072969">
      <w:marLeft w:val="0"/>
      <w:marRight w:val="0"/>
      <w:marTop w:val="0"/>
      <w:marBottom w:val="0"/>
      <w:divBdr>
        <w:top w:val="none" w:sz="0" w:space="0" w:color="auto"/>
        <w:left w:val="none" w:sz="0" w:space="0" w:color="auto"/>
        <w:bottom w:val="none" w:sz="0" w:space="0" w:color="auto"/>
        <w:right w:val="none" w:sz="0" w:space="0" w:color="auto"/>
      </w:divBdr>
    </w:div>
    <w:div w:id="939072970">
      <w:marLeft w:val="0"/>
      <w:marRight w:val="0"/>
      <w:marTop w:val="0"/>
      <w:marBottom w:val="0"/>
      <w:divBdr>
        <w:top w:val="none" w:sz="0" w:space="0" w:color="auto"/>
        <w:left w:val="none" w:sz="0" w:space="0" w:color="auto"/>
        <w:bottom w:val="none" w:sz="0" w:space="0" w:color="auto"/>
        <w:right w:val="none" w:sz="0" w:space="0" w:color="auto"/>
      </w:divBdr>
    </w:div>
    <w:div w:id="939072973">
      <w:marLeft w:val="0"/>
      <w:marRight w:val="0"/>
      <w:marTop w:val="0"/>
      <w:marBottom w:val="0"/>
      <w:divBdr>
        <w:top w:val="none" w:sz="0" w:space="0" w:color="auto"/>
        <w:left w:val="none" w:sz="0" w:space="0" w:color="auto"/>
        <w:bottom w:val="none" w:sz="0" w:space="0" w:color="auto"/>
        <w:right w:val="none" w:sz="0" w:space="0" w:color="auto"/>
      </w:divBdr>
    </w:div>
    <w:div w:id="939072975">
      <w:marLeft w:val="0"/>
      <w:marRight w:val="0"/>
      <w:marTop w:val="0"/>
      <w:marBottom w:val="0"/>
      <w:divBdr>
        <w:top w:val="none" w:sz="0" w:space="0" w:color="auto"/>
        <w:left w:val="none" w:sz="0" w:space="0" w:color="auto"/>
        <w:bottom w:val="none" w:sz="0" w:space="0" w:color="auto"/>
        <w:right w:val="none" w:sz="0" w:space="0" w:color="auto"/>
      </w:divBdr>
    </w:div>
    <w:div w:id="939072976">
      <w:marLeft w:val="0"/>
      <w:marRight w:val="0"/>
      <w:marTop w:val="0"/>
      <w:marBottom w:val="0"/>
      <w:divBdr>
        <w:top w:val="none" w:sz="0" w:space="0" w:color="auto"/>
        <w:left w:val="none" w:sz="0" w:space="0" w:color="auto"/>
        <w:bottom w:val="none" w:sz="0" w:space="0" w:color="auto"/>
        <w:right w:val="none" w:sz="0" w:space="0" w:color="auto"/>
      </w:divBdr>
    </w:div>
    <w:div w:id="939072977">
      <w:marLeft w:val="0"/>
      <w:marRight w:val="0"/>
      <w:marTop w:val="0"/>
      <w:marBottom w:val="0"/>
      <w:divBdr>
        <w:top w:val="none" w:sz="0" w:space="0" w:color="auto"/>
        <w:left w:val="none" w:sz="0" w:space="0" w:color="auto"/>
        <w:bottom w:val="none" w:sz="0" w:space="0" w:color="auto"/>
        <w:right w:val="none" w:sz="0" w:space="0" w:color="auto"/>
      </w:divBdr>
    </w:div>
    <w:div w:id="939072979">
      <w:marLeft w:val="0"/>
      <w:marRight w:val="0"/>
      <w:marTop w:val="0"/>
      <w:marBottom w:val="0"/>
      <w:divBdr>
        <w:top w:val="none" w:sz="0" w:space="0" w:color="auto"/>
        <w:left w:val="none" w:sz="0" w:space="0" w:color="auto"/>
        <w:bottom w:val="none" w:sz="0" w:space="0" w:color="auto"/>
        <w:right w:val="none" w:sz="0" w:space="0" w:color="auto"/>
      </w:divBdr>
    </w:div>
    <w:div w:id="939072981">
      <w:marLeft w:val="0"/>
      <w:marRight w:val="0"/>
      <w:marTop w:val="0"/>
      <w:marBottom w:val="0"/>
      <w:divBdr>
        <w:top w:val="none" w:sz="0" w:space="0" w:color="auto"/>
        <w:left w:val="none" w:sz="0" w:space="0" w:color="auto"/>
        <w:bottom w:val="none" w:sz="0" w:space="0" w:color="auto"/>
        <w:right w:val="none" w:sz="0" w:space="0" w:color="auto"/>
      </w:divBdr>
    </w:div>
    <w:div w:id="939072982">
      <w:marLeft w:val="0"/>
      <w:marRight w:val="0"/>
      <w:marTop w:val="0"/>
      <w:marBottom w:val="0"/>
      <w:divBdr>
        <w:top w:val="none" w:sz="0" w:space="0" w:color="auto"/>
        <w:left w:val="none" w:sz="0" w:space="0" w:color="auto"/>
        <w:bottom w:val="none" w:sz="0" w:space="0" w:color="auto"/>
        <w:right w:val="none" w:sz="0" w:space="0" w:color="auto"/>
      </w:divBdr>
    </w:div>
    <w:div w:id="939072985">
      <w:marLeft w:val="0"/>
      <w:marRight w:val="0"/>
      <w:marTop w:val="0"/>
      <w:marBottom w:val="0"/>
      <w:divBdr>
        <w:top w:val="none" w:sz="0" w:space="0" w:color="auto"/>
        <w:left w:val="none" w:sz="0" w:space="0" w:color="auto"/>
        <w:bottom w:val="none" w:sz="0" w:space="0" w:color="auto"/>
        <w:right w:val="none" w:sz="0" w:space="0" w:color="auto"/>
      </w:divBdr>
      <w:divsChild>
        <w:div w:id="939073532">
          <w:marLeft w:val="0"/>
          <w:marRight w:val="0"/>
          <w:marTop w:val="0"/>
          <w:marBottom w:val="0"/>
          <w:divBdr>
            <w:top w:val="none" w:sz="0" w:space="0" w:color="auto"/>
            <w:left w:val="none" w:sz="0" w:space="0" w:color="auto"/>
            <w:bottom w:val="none" w:sz="0" w:space="0" w:color="auto"/>
            <w:right w:val="none" w:sz="0" w:space="0" w:color="auto"/>
          </w:divBdr>
        </w:div>
        <w:div w:id="939073831">
          <w:marLeft w:val="0"/>
          <w:marRight w:val="0"/>
          <w:marTop w:val="0"/>
          <w:marBottom w:val="0"/>
          <w:divBdr>
            <w:top w:val="none" w:sz="0" w:space="0" w:color="auto"/>
            <w:left w:val="none" w:sz="0" w:space="0" w:color="auto"/>
            <w:bottom w:val="none" w:sz="0" w:space="0" w:color="auto"/>
            <w:right w:val="none" w:sz="0" w:space="0" w:color="auto"/>
          </w:divBdr>
          <w:divsChild>
            <w:div w:id="939074201">
              <w:marLeft w:val="0"/>
              <w:marRight w:val="0"/>
              <w:marTop w:val="0"/>
              <w:marBottom w:val="0"/>
              <w:divBdr>
                <w:top w:val="none" w:sz="0" w:space="0" w:color="auto"/>
                <w:left w:val="none" w:sz="0" w:space="0" w:color="auto"/>
                <w:bottom w:val="none" w:sz="0" w:space="0" w:color="auto"/>
                <w:right w:val="none" w:sz="0" w:space="0" w:color="auto"/>
              </w:divBdr>
              <w:divsChild>
                <w:div w:id="939073213">
                  <w:marLeft w:val="0"/>
                  <w:marRight w:val="0"/>
                  <w:marTop w:val="0"/>
                  <w:marBottom w:val="0"/>
                  <w:divBdr>
                    <w:top w:val="none" w:sz="0" w:space="0" w:color="auto"/>
                    <w:left w:val="none" w:sz="0" w:space="0" w:color="auto"/>
                    <w:bottom w:val="none" w:sz="0" w:space="0" w:color="auto"/>
                    <w:right w:val="none" w:sz="0" w:space="0" w:color="auto"/>
                  </w:divBdr>
                  <w:divsChild>
                    <w:div w:id="9390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522">
          <w:marLeft w:val="0"/>
          <w:marRight w:val="0"/>
          <w:marTop w:val="0"/>
          <w:marBottom w:val="0"/>
          <w:divBdr>
            <w:top w:val="none" w:sz="0" w:space="0" w:color="auto"/>
            <w:left w:val="none" w:sz="0" w:space="0" w:color="auto"/>
            <w:bottom w:val="none" w:sz="0" w:space="0" w:color="auto"/>
            <w:right w:val="none" w:sz="0" w:space="0" w:color="auto"/>
          </w:divBdr>
          <w:divsChild>
            <w:div w:id="9390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986">
      <w:marLeft w:val="0"/>
      <w:marRight w:val="0"/>
      <w:marTop w:val="0"/>
      <w:marBottom w:val="0"/>
      <w:divBdr>
        <w:top w:val="none" w:sz="0" w:space="0" w:color="auto"/>
        <w:left w:val="none" w:sz="0" w:space="0" w:color="auto"/>
        <w:bottom w:val="none" w:sz="0" w:space="0" w:color="auto"/>
        <w:right w:val="none" w:sz="0" w:space="0" w:color="auto"/>
      </w:divBdr>
    </w:div>
    <w:div w:id="939072987">
      <w:marLeft w:val="0"/>
      <w:marRight w:val="0"/>
      <w:marTop w:val="0"/>
      <w:marBottom w:val="0"/>
      <w:divBdr>
        <w:top w:val="none" w:sz="0" w:space="0" w:color="auto"/>
        <w:left w:val="none" w:sz="0" w:space="0" w:color="auto"/>
        <w:bottom w:val="none" w:sz="0" w:space="0" w:color="auto"/>
        <w:right w:val="none" w:sz="0" w:space="0" w:color="auto"/>
      </w:divBdr>
      <w:divsChild>
        <w:div w:id="939072347">
          <w:marLeft w:val="0"/>
          <w:marRight w:val="0"/>
          <w:marTop w:val="0"/>
          <w:marBottom w:val="0"/>
          <w:divBdr>
            <w:top w:val="none" w:sz="0" w:space="0" w:color="auto"/>
            <w:left w:val="none" w:sz="0" w:space="0" w:color="auto"/>
            <w:bottom w:val="none" w:sz="0" w:space="0" w:color="auto"/>
            <w:right w:val="none" w:sz="0" w:space="0" w:color="auto"/>
          </w:divBdr>
        </w:div>
      </w:divsChild>
    </w:div>
    <w:div w:id="939072989">
      <w:marLeft w:val="0"/>
      <w:marRight w:val="0"/>
      <w:marTop w:val="0"/>
      <w:marBottom w:val="0"/>
      <w:divBdr>
        <w:top w:val="none" w:sz="0" w:space="0" w:color="auto"/>
        <w:left w:val="none" w:sz="0" w:space="0" w:color="auto"/>
        <w:bottom w:val="none" w:sz="0" w:space="0" w:color="auto"/>
        <w:right w:val="none" w:sz="0" w:space="0" w:color="auto"/>
      </w:divBdr>
    </w:div>
    <w:div w:id="939072991">
      <w:marLeft w:val="0"/>
      <w:marRight w:val="0"/>
      <w:marTop w:val="0"/>
      <w:marBottom w:val="0"/>
      <w:divBdr>
        <w:top w:val="none" w:sz="0" w:space="0" w:color="auto"/>
        <w:left w:val="none" w:sz="0" w:space="0" w:color="auto"/>
        <w:bottom w:val="none" w:sz="0" w:space="0" w:color="auto"/>
        <w:right w:val="none" w:sz="0" w:space="0" w:color="auto"/>
      </w:divBdr>
    </w:div>
    <w:div w:id="939072993">
      <w:marLeft w:val="0"/>
      <w:marRight w:val="0"/>
      <w:marTop w:val="0"/>
      <w:marBottom w:val="0"/>
      <w:divBdr>
        <w:top w:val="none" w:sz="0" w:space="0" w:color="auto"/>
        <w:left w:val="none" w:sz="0" w:space="0" w:color="auto"/>
        <w:bottom w:val="none" w:sz="0" w:space="0" w:color="auto"/>
        <w:right w:val="none" w:sz="0" w:space="0" w:color="auto"/>
      </w:divBdr>
      <w:divsChild>
        <w:div w:id="939073597">
          <w:marLeft w:val="0"/>
          <w:marRight w:val="0"/>
          <w:marTop w:val="0"/>
          <w:marBottom w:val="0"/>
          <w:divBdr>
            <w:top w:val="none" w:sz="0" w:space="0" w:color="auto"/>
            <w:left w:val="none" w:sz="0" w:space="0" w:color="auto"/>
            <w:bottom w:val="none" w:sz="0" w:space="0" w:color="auto"/>
            <w:right w:val="none" w:sz="0" w:space="0" w:color="auto"/>
          </w:divBdr>
        </w:div>
      </w:divsChild>
    </w:div>
    <w:div w:id="939072997">
      <w:marLeft w:val="0"/>
      <w:marRight w:val="0"/>
      <w:marTop w:val="0"/>
      <w:marBottom w:val="0"/>
      <w:divBdr>
        <w:top w:val="none" w:sz="0" w:space="0" w:color="auto"/>
        <w:left w:val="none" w:sz="0" w:space="0" w:color="auto"/>
        <w:bottom w:val="none" w:sz="0" w:space="0" w:color="auto"/>
        <w:right w:val="none" w:sz="0" w:space="0" w:color="auto"/>
      </w:divBdr>
      <w:divsChild>
        <w:div w:id="939072972">
          <w:marLeft w:val="0"/>
          <w:marRight w:val="0"/>
          <w:marTop w:val="0"/>
          <w:marBottom w:val="0"/>
          <w:divBdr>
            <w:top w:val="none" w:sz="0" w:space="0" w:color="auto"/>
            <w:left w:val="none" w:sz="0" w:space="0" w:color="auto"/>
            <w:bottom w:val="none" w:sz="0" w:space="0" w:color="auto"/>
            <w:right w:val="none" w:sz="0" w:space="0" w:color="auto"/>
          </w:divBdr>
        </w:div>
        <w:div w:id="939073000">
          <w:marLeft w:val="0"/>
          <w:marRight w:val="0"/>
          <w:marTop w:val="0"/>
          <w:marBottom w:val="0"/>
          <w:divBdr>
            <w:top w:val="none" w:sz="0" w:space="0" w:color="auto"/>
            <w:left w:val="none" w:sz="0" w:space="0" w:color="auto"/>
            <w:bottom w:val="none" w:sz="0" w:space="0" w:color="auto"/>
            <w:right w:val="none" w:sz="0" w:space="0" w:color="auto"/>
          </w:divBdr>
        </w:div>
        <w:div w:id="939073156">
          <w:marLeft w:val="0"/>
          <w:marRight w:val="0"/>
          <w:marTop w:val="0"/>
          <w:marBottom w:val="0"/>
          <w:divBdr>
            <w:top w:val="none" w:sz="0" w:space="0" w:color="auto"/>
            <w:left w:val="none" w:sz="0" w:space="0" w:color="auto"/>
            <w:bottom w:val="none" w:sz="0" w:space="0" w:color="auto"/>
            <w:right w:val="none" w:sz="0" w:space="0" w:color="auto"/>
          </w:divBdr>
        </w:div>
        <w:div w:id="939073308">
          <w:marLeft w:val="0"/>
          <w:marRight w:val="0"/>
          <w:marTop w:val="0"/>
          <w:marBottom w:val="0"/>
          <w:divBdr>
            <w:top w:val="none" w:sz="0" w:space="0" w:color="auto"/>
            <w:left w:val="none" w:sz="0" w:space="0" w:color="auto"/>
            <w:bottom w:val="none" w:sz="0" w:space="0" w:color="auto"/>
            <w:right w:val="none" w:sz="0" w:space="0" w:color="auto"/>
          </w:divBdr>
          <w:divsChild>
            <w:div w:id="939072316">
              <w:marLeft w:val="0"/>
              <w:marRight w:val="0"/>
              <w:marTop w:val="0"/>
              <w:marBottom w:val="0"/>
              <w:divBdr>
                <w:top w:val="none" w:sz="0" w:space="0" w:color="auto"/>
                <w:left w:val="none" w:sz="0" w:space="0" w:color="auto"/>
                <w:bottom w:val="none" w:sz="0" w:space="0" w:color="auto"/>
                <w:right w:val="none" w:sz="0" w:space="0" w:color="auto"/>
              </w:divBdr>
            </w:div>
            <w:div w:id="939072694">
              <w:marLeft w:val="0"/>
              <w:marRight w:val="0"/>
              <w:marTop w:val="0"/>
              <w:marBottom w:val="0"/>
              <w:divBdr>
                <w:top w:val="none" w:sz="0" w:space="0" w:color="auto"/>
                <w:left w:val="none" w:sz="0" w:space="0" w:color="auto"/>
                <w:bottom w:val="none" w:sz="0" w:space="0" w:color="auto"/>
                <w:right w:val="none" w:sz="0" w:space="0" w:color="auto"/>
              </w:divBdr>
            </w:div>
            <w:div w:id="939074033">
              <w:marLeft w:val="0"/>
              <w:marRight w:val="0"/>
              <w:marTop w:val="0"/>
              <w:marBottom w:val="0"/>
              <w:divBdr>
                <w:top w:val="none" w:sz="0" w:space="0" w:color="auto"/>
                <w:left w:val="none" w:sz="0" w:space="0" w:color="auto"/>
                <w:bottom w:val="none" w:sz="0" w:space="0" w:color="auto"/>
                <w:right w:val="none" w:sz="0" w:space="0" w:color="auto"/>
              </w:divBdr>
              <w:divsChild>
                <w:div w:id="939073477">
                  <w:marLeft w:val="0"/>
                  <w:marRight w:val="0"/>
                  <w:marTop w:val="0"/>
                  <w:marBottom w:val="0"/>
                  <w:divBdr>
                    <w:top w:val="none" w:sz="0" w:space="0" w:color="auto"/>
                    <w:left w:val="none" w:sz="0" w:space="0" w:color="auto"/>
                    <w:bottom w:val="none" w:sz="0" w:space="0" w:color="auto"/>
                    <w:right w:val="none" w:sz="0" w:space="0" w:color="auto"/>
                  </w:divBdr>
                </w:div>
                <w:div w:id="93907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873">
          <w:marLeft w:val="0"/>
          <w:marRight w:val="0"/>
          <w:marTop w:val="0"/>
          <w:marBottom w:val="0"/>
          <w:divBdr>
            <w:top w:val="none" w:sz="0" w:space="0" w:color="auto"/>
            <w:left w:val="none" w:sz="0" w:space="0" w:color="auto"/>
            <w:bottom w:val="none" w:sz="0" w:space="0" w:color="auto"/>
            <w:right w:val="none" w:sz="0" w:space="0" w:color="auto"/>
          </w:divBdr>
        </w:div>
      </w:divsChild>
    </w:div>
    <w:div w:id="939072998">
      <w:marLeft w:val="0"/>
      <w:marRight w:val="0"/>
      <w:marTop w:val="0"/>
      <w:marBottom w:val="0"/>
      <w:divBdr>
        <w:top w:val="none" w:sz="0" w:space="0" w:color="auto"/>
        <w:left w:val="none" w:sz="0" w:space="0" w:color="auto"/>
        <w:bottom w:val="none" w:sz="0" w:space="0" w:color="auto"/>
        <w:right w:val="none" w:sz="0" w:space="0" w:color="auto"/>
      </w:divBdr>
    </w:div>
    <w:div w:id="939072999">
      <w:marLeft w:val="0"/>
      <w:marRight w:val="0"/>
      <w:marTop w:val="0"/>
      <w:marBottom w:val="0"/>
      <w:divBdr>
        <w:top w:val="none" w:sz="0" w:space="0" w:color="auto"/>
        <w:left w:val="none" w:sz="0" w:space="0" w:color="auto"/>
        <w:bottom w:val="none" w:sz="0" w:space="0" w:color="auto"/>
        <w:right w:val="none" w:sz="0" w:space="0" w:color="auto"/>
      </w:divBdr>
    </w:div>
    <w:div w:id="939073001">
      <w:marLeft w:val="0"/>
      <w:marRight w:val="0"/>
      <w:marTop w:val="0"/>
      <w:marBottom w:val="0"/>
      <w:divBdr>
        <w:top w:val="none" w:sz="0" w:space="0" w:color="auto"/>
        <w:left w:val="none" w:sz="0" w:space="0" w:color="auto"/>
        <w:bottom w:val="none" w:sz="0" w:space="0" w:color="auto"/>
        <w:right w:val="none" w:sz="0" w:space="0" w:color="auto"/>
      </w:divBdr>
    </w:div>
    <w:div w:id="939073003">
      <w:marLeft w:val="0"/>
      <w:marRight w:val="0"/>
      <w:marTop w:val="0"/>
      <w:marBottom w:val="0"/>
      <w:divBdr>
        <w:top w:val="none" w:sz="0" w:space="0" w:color="auto"/>
        <w:left w:val="none" w:sz="0" w:space="0" w:color="auto"/>
        <w:bottom w:val="none" w:sz="0" w:space="0" w:color="auto"/>
        <w:right w:val="none" w:sz="0" w:space="0" w:color="auto"/>
      </w:divBdr>
    </w:div>
    <w:div w:id="939073004">
      <w:marLeft w:val="0"/>
      <w:marRight w:val="0"/>
      <w:marTop w:val="0"/>
      <w:marBottom w:val="0"/>
      <w:divBdr>
        <w:top w:val="none" w:sz="0" w:space="0" w:color="auto"/>
        <w:left w:val="none" w:sz="0" w:space="0" w:color="auto"/>
        <w:bottom w:val="none" w:sz="0" w:space="0" w:color="auto"/>
        <w:right w:val="none" w:sz="0" w:space="0" w:color="auto"/>
      </w:divBdr>
    </w:div>
    <w:div w:id="939073009">
      <w:marLeft w:val="0"/>
      <w:marRight w:val="0"/>
      <w:marTop w:val="0"/>
      <w:marBottom w:val="0"/>
      <w:divBdr>
        <w:top w:val="none" w:sz="0" w:space="0" w:color="auto"/>
        <w:left w:val="none" w:sz="0" w:space="0" w:color="auto"/>
        <w:bottom w:val="none" w:sz="0" w:space="0" w:color="auto"/>
        <w:right w:val="none" w:sz="0" w:space="0" w:color="auto"/>
      </w:divBdr>
    </w:div>
    <w:div w:id="939073012">
      <w:marLeft w:val="0"/>
      <w:marRight w:val="0"/>
      <w:marTop w:val="0"/>
      <w:marBottom w:val="0"/>
      <w:divBdr>
        <w:top w:val="none" w:sz="0" w:space="0" w:color="auto"/>
        <w:left w:val="none" w:sz="0" w:space="0" w:color="auto"/>
        <w:bottom w:val="none" w:sz="0" w:space="0" w:color="auto"/>
        <w:right w:val="none" w:sz="0" w:space="0" w:color="auto"/>
      </w:divBdr>
    </w:div>
    <w:div w:id="939073013">
      <w:marLeft w:val="0"/>
      <w:marRight w:val="0"/>
      <w:marTop w:val="0"/>
      <w:marBottom w:val="0"/>
      <w:divBdr>
        <w:top w:val="none" w:sz="0" w:space="0" w:color="auto"/>
        <w:left w:val="none" w:sz="0" w:space="0" w:color="auto"/>
        <w:bottom w:val="none" w:sz="0" w:space="0" w:color="auto"/>
        <w:right w:val="none" w:sz="0" w:space="0" w:color="auto"/>
      </w:divBdr>
    </w:div>
    <w:div w:id="939073015">
      <w:marLeft w:val="0"/>
      <w:marRight w:val="0"/>
      <w:marTop w:val="0"/>
      <w:marBottom w:val="0"/>
      <w:divBdr>
        <w:top w:val="none" w:sz="0" w:space="0" w:color="auto"/>
        <w:left w:val="none" w:sz="0" w:space="0" w:color="auto"/>
        <w:bottom w:val="none" w:sz="0" w:space="0" w:color="auto"/>
        <w:right w:val="none" w:sz="0" w:space="0" w:color="auto"/>
      </w:divBdr>
    </w:div>
    <w:div w:id="939073021">
      <w:marLeft w:val="0"/>
      <w:marRight w:val="0"/>
      <w:marTop w:val="0"/>
      <w:marBottom w:val="0"/>
      <w:divBdr>
        <w:top w:val="none" w:sz="0" w:space="0" w:color="auto"/>
        <w:left w:val="none" w:sz="0" w:space="0" w:color="auto"/>
        <w:bottom w:val="none" w:sz="0" w:space="0" w:color="auto"/>
        <w:right w:val="none" w:sz="0" w:space="0" w:color="auto"/>
      </w:divBdr>
    </w:div>
    <w:div w:id="939073022">
      <w:marLeft w:val="0"/>
      <w:marRight w:val="0"/>
      <w:marTop w:val="0"/>
      <w:marBottom w:val="0"/>
      <w:divBdr>
        <w:top w:val="none" w:sz="0" w:space="0" w:color="auto"/>
        <w:left w:val="none" w:sz="0" w:space="0" w:color="auto"/>
        <w:bottom w:val="none" w:sz="0" w:space="0" w:color="auto"/>
        <w:right w:val="none" w:sz="0" w:space="0" w:color="auto"/>
      </w:divBdr>
    </w:div>
    <w:div w:id="939073023">
      <w:marLeft w:val="0"/>
      <w:marRight w:val="0"/>
      <w:marTop w:val="0"/>
      <w:marBottom w:val="0"/>
      <w:divBdr>
        <w:top w:val="none" w:sz="0" w:space="0" w:color="auto"/>
        <w:left w:val="none" w:sz="0" w:space="0" w:color="auto"/>
        <w:bottom w:val="none" w:sz="0" w:space="0" w:color="auto"/>
        <w:right w:val="none" w:sz="0" w:space="0" w:color="auto"/>
      </w:divBdr>
    </w:div>
    <w:div w:id="939073025">
      <w:marLeft w:val="0"/>
      <w:marRight w:val="0"/>
      <w:marTop w:val="0"/>
      <w:marBottom w:val="0"/>
      <w:divBdr>
        <w:top w:val="none" w:sz="0" w:space="0" w:color="auto"/>
        <w:left w:val="none" w:sz="0" w:space="0" w:color="auto"/>
        <w:bottom w:val="none" w:sz="0" w:space="0" w:color="auto"/>
        <w:right w:val="none" w:sz="0" w:space="0" w:color="auto"/>
      </w:divBdr>
    </w:div>
    <w:div w:id="939073027">
      <w:marLeft w:val="0"/>
      <w:marRight w:val="0"/>
      <w:marTop w:val="0"/>
      <w:marBottom w:val="0"/>
      <w:divBdr>
        <w:top w:val="none" w:sz="0" w:space="0" w:color="auto"/>
        <w:left w:val="none" w:sz="0" w:space="0" w:color="auto"/>
        <w:bottom w:val="none" w:sz="0" w:space="0" w:color="auto"/>
        <w:right w:val="none" w:sz="0" w:space="0" w:color="auto"/>
      </w:divBdr>
    </w:div>
    <w:div w:id="939073028">
      <w:marLeft w:val="0"/>
      <w:marRight w:val="0"/>
      <w:marTop w:val="0"/>
      <w:marBottom w:val="0"/>
      <w:divBdr>
        <w:top w:val="none" w:sz="0" w:space="0" w:color="auto"/>
        <w:left w:val="none" w:sz="0" w:space="0" w:color="auto"/>
        <w:bottom w:val="none" w:sz="0" w:space="0" w:color="auto"/>
        <w:right w:val="none" w:sz="0" w:space="0" w:color="auto"/>
      </w:divBdr>
    </w:div>
    <w:div w:id="939073029">
      <w:marLeft w:val="0"/>
      <w:marRight w:val="0"/>
      <w:marTop w:val="0"/>
      <w:marBottom w:val="0"/>
      <w:divBdr>
        <w:top w:val="none" w:sz="0" w:space="0" w:color="auto"/>
        <w:left w:val="none" w:sz="0" w:space="0" w:color="auto"/>
        <w:bottom w:val="none" w:sz="0" w:space="0" w:color="auto"/>
        <w:right w:val="none" w:sz="0" w:space="0" w:color="auto"/>
      </w:divBdr>
    </w:div>
    <w:div w:id="939073031">
      <w:marLeft w:val="0"/>
      <w:marRight w:val="0"/>
      <w:marTop w:val="0"/>
      <w:marBottom w:val="0"/>
      <w:divBdr>
        <w:top w:val="none" w:sz="0" w:space="0" w:color="auto"/>
        <w:left w:val="none" w:sz="0" w:space="0" w:color="auto"/>
        <w:bottom w:val="none" w:sz="0" w:space="0" w:color="auto"/>
        <w:right w:val="none" w:sz="0" w:space="0" w:color="auto"/>
      </w:divBdr>
    </w:div>
    <w:div w:id="939073033">
      <w:marLeft w:val="0"/>
      <w:marRight w:val="0"/>
      <w:marTop w:val="0"/>
      <w:marBottom w:val="0"/>
      <w:divBdr>
        <w:top w:val="none" w:sz="0" w:space="0" w:color="auto"/>
        <w:left w:val="none" w:sz="0" w:space="0" w:color="auto"/>
        <w:bottom w:val="none" w:sz="0" w:space="0" w:color="auto"/>
        <w:right w:val="none" w:sz="0" w:space="0" w:color="auto"/>
      </w:divBdr>
    </w:div>
    <w:div w:id="939073034">
      <w:marLeft w:val="0"/>
      <w:marRight w:val="0"/>
      <w:marTop w:val="0"/>
      <w:marBottom w:val="0"/>
      <w:divBdr>
        <w:top w:val="none" w:sz="0" w:space="0" w:color="auto"/>
        <w:left w:val="none" w:sz="0" w:space="0" w:color="auto"/>
        <w:bottom w:val="none" w:sz="0" w:space="0" w:color="auto"/>
        <w:right w:val="none" w:sz="0" w:space="0" w:color="auto"/>
      </w:divBdr>
    </w:div>
    <w:div w:id="939073035">
      <w:marLeft w:val="0"/>
      <w:marRight w:val="0"/>
      <w:marTop w:val="0"/>
      <w:marBottom w:val="0"/>
      <w:divBdr>
        <w:top w:val="none" w:sz="0" w:space="0" w:color="auto"/>
        <w:left w:val="none" w:sz="0" w:space="0" w:color="auto"/>
        <w:bottom w:val="none" w:sz="0" w:space="0" w:color="auto"/>
        <w:right w:val="none" w:sz="0" w:space="0" w:color="auto"/>
      </w:divBdr>
    </w:div>
    <w:div w:id="939073036">
      <w:marLeft w:val="0"/>
      <w:marRight w:val="0"/>
      <w:marTop w:val="0"/>
      <w:marBottom w:val="0"/>
      <w:divBdr>
        <w:top w:val="none" w:sz="0" w:space="0" w:color="auto"/>
        <w:left w:val="none" w:sz="0" w:space="0" w:color="auto"/>
        <w:bottom w:val="none" w:sz="0" w:space="0" w:color="auto"/>
        <w:right w:val="none" w:sz="0" w:space="0" w:color="auto"/>
      </w:divBdr>
    </w:div>
    <w:div w:id="939073038">
      <w:marLeft w:val="0"/>
      <w:marRight w:val="0"/>
      <w:marTop w:val="0"/>
      <w:marBottom w:val="0"/>
      <w:divBdr>
        <w:top w:val="none" w:sz="0" w:space="0" w:color="auto"/>
        <w:left w:val="none" w:sz="0" w:space="0" w:color="auto"/>
        <w:bottom w:val="none" w:sz="0" w:space="0" w:color="auto"/>
        <w:right w:val="none" w:sz="0" w:space="0" w:color="auto"/>
      </w:divBdr>
    </w:div>
    <w:div w:id="939073039">
      <w:marLeft w:val="0"/>
      <w:marRight w:val="0"/>
      <w:marTop w:val="0"/>
      <w:marBottom w:val="0"/>
      <w:divBdr>
        <w:top w:val="none" w:sz="0" w:space="0" w:color="auto"/>
        <w:left w:val="none" w:sz="0" w:space="0" w:color="auto"/>
        <w:bottom w:val="none" w:sz="0" w:space="0" w:color="auto"/>
        <w:right w:val="none" w:sz="0" w:space="0" w:color="auto"/>
      </w:divBdr>
    </w:div>
    <w:div w:id="939073040">
      <w:marLeft w:val="0"/>
      <w:marRight w:val="0"/>
      <w:marTop w:val="0"/>
      <w:marBottom w:val="0"/>
      <w:divBdr>
        <w:top w:val="none" w:sz="0" w:space="0" w:color="auto"/>
        <w:left w:val="none" w:sz="0" w:space="0" w:color="auto"/>
        <w:bottom w:val="none" w:sz="0" w:space="0" w:color="auto"/>
        <w:right w:val="none" w:sz="0" w:space="0" w:color="auto"/>
      </w:divBdr>
    </w:div>
    <w:div w:id="939073041">
      <w:marLeft w:val="0"/>
      <w:marRight w:val="0"/>
      <w:marTop w:val="0"/>
      <w:marBottom w:val="0"/>
      <w:divBdr>
        <w:top w:val="none" w:sz="0" w:space="0" w:color="auto"/>
        <w:left w:val="none" w:sz="0" w:space="0" w:color="auto"/>
        <w:bottom w:val="none" w:sz="0" w:space="0" w:color="auto"/>
        <w:right w:val="none" w:sz="0" w:space="0" w:color="auto"/>
      </w:divBdr>
    </w:div>
    <w:div w:id="939073043">
      <w:marLeft w:val="0"/>
      <w:marRight w:val="0"/>
      <w:marTop w:val="0"/>
      <w:marBottom w:val="0"/>
      <w:divBdr>
        <w:top w:val="none" w:sz="0" w:space="0" w:color="auto"/>
        <w:left w:val="none" w:sz="0" w:space="0" w:color="auto"/>
        <w:bottom w:val="none" w:sz="0" w:space="0" w:color="auto"/>
        <w:right w:val="none" w:sz="0" w:space="0" w:color="auto"/>
      </w:divBdr>
    </w:div>
    <w:div w:id="939073045">
      <w:marLeft w:val="0"/>
      <w:marRight w:val="0"/>
      <w:marTop w:val="0"/>
      <w:marBottom w:val="0"/>
      <w:divBdr>
        <w:top w:val="none" w:sz="0" w:space="0" w:color="auto"/>
        <w:left w:val="none" w:sz="0" w:space="0" w:color="auto"/>
        <w:bottom w:val="none" w:sz="0" w:space="0" w:color="auto"/>
        <w:right w:val="none" w:sz="0" w:space="0" w:color="auto"/>
      </w:divBdr>
    </w:div>
    <w:div w:id="939073047">
      <w:marLeft w:val="0"/>
      <w:marRight w:val="0"/>
      <w:marTop w:val="0"/>
      <w:marBottom w:val="0"/>
      <w:divBdr>
        <w:top w:val="none" w:sz="0" w:space="0" w:color="auto"/>
        <w:left w:val="none" w:sz="0" w:space="0" w:color="auto"/>
        <w:bottom w:val="none" w:sz="0" w:space="0" w:color="auto"/>
        <w:right w:val="none" w:sz="0" w:space="0" w:color="auto"/>
      </w:divBdr>
    </w:div>
    <w:div w:id="939073048">
      <w:marLeft w:val="0"/>
      <w:marRight w:val="0"/>
      <w:marTop w:val="0"/>
      <w:marBottom w:val="0"/>
      <w:divBdr>
        <w:top w:val="none" w:sz="0" w:space="0" w:color="auto"/>
        <w:left w:val="none" w:sz="0" w:space="0" w:color="auto"/>
        <w:bottom w:val="none" w:sz="0" w:space="0" w:color="auto"/>
        <w:right w:val="none" w:sz="0" w:space="0" w:color="auto"/>
      </w:divBdr>
      <w:divsChild>
        <w:div w:id="939073373">
          <w:marLeft w:val="0"/>
          <w:marRight w:val="0"/>
          <w:marTop w:val="0"/>
          <w:marBottom w:val="0"/>
          <w:divBdr>
            <w:top w:val="none" w:sz="0" w:space="0" w:color="auto"/>
            <w:left w:val="none" w:sz="0" w:space="0" w:color="auto"/>
            <w:bottom w:val="none" w:sz="0" w:space="0" w:color="auto"/>
            <w:right w:val="none" w:sz="0" w:space="0" w:color="auto"/>
          </w:divBdr>
        </w:div>
      </w:divsChild>
    </w:div>
    <w:div w:id="939073052">
      <w:marLeft w:val="0"/>
      <w:marRight w:val="0"/>
      <w:marTop w:val="0"/>
      <w:marBottom w:val="0"/>
      <w:divBdr>
        <w:top w:val="none" w:sz="0" w:space="0" w:color="auto"/>
        <w:left w:val="none" w:sz="0" w:space="0" w:color="auto"/>
        <w:bottom w:val="none" w:sz="0" w:space="0" w:color="auto"/>
        <w:right w:val="none" w:sz="0" w:space="0" w:color="auto"/>
      </w:divBdr>
    </w:div>
    <w:div w:id="939073053">
      <w:marLeft w:val="0"/>
      <w:marRight w:val="0"/>
      <w:marTop w:val="0"/>
      <w:marBottom w:val="0"/>
      <w:divBdr>
        <w:top w:val="none" w:sz="0" w:space="0" w:color="auto"/>
        <w:left w:val="none" w:sz="0" w:space="0" w:color="auto"/>
        <w:bottom w:val="none" w:sz="0" w:space="0" w:color="auto"/>
        <w:right w:val="none" w:sz="0" w:space="0" w:color="auto"/>
      </w:divBdr>
      <w:divsChild>
        <w:div w:id="939072358">
          <w:marLeft w:val="0"/>
          <w:marRight w:val="0"/>
          <w:marTop w:val="0"/>
          <w:marBottom w:val="0"/>
          <w:divBdr>
            <w:top w:val="none" w:sz="0" w:space="0" w:color="auto"/>
            <w:left w:val="none" w:sz="0" w:space="0" w:color="auto"/>
            <w:bottom w:val="none" w:sz="0" w:space="0" w:color="auto"/>
            <w:right w:val="none" w:sz="0" w:space="0" w:color="auto"/>
          </w:divBdr>
        </w:div>
      </w:divsChild>
    </w:div>
    <w:div w:id="939073059">
      <w:marLeft w:val="0"/>
      <w:marRight w:val="0"/>
      <w:marTop w:val="0"/>
      <w:marBottom w:val="0"/>
      <w:divBdr>
        <w:top w:val="none" w:sz="0" w:space="0" w:color="auto"/>
        <w:left w:val="none" w:sz="0" w:space="0" w:color="auto"/>
        <w:bottom w:val="none" w:sz="0" w:space="0" w:color="auto"/>
        <w:right w:val="none" w:sz="0" w:space="0" w:color="auto"/>
      </w:divBdr>
    </w:div>
    <w:div w:id="939073060">
      <w:marLeft w:val="0"/>
      <w:marRight w:val="0"/>
      <w:marTop w:val="0"/>
      <w:marBottom w:val="0"/>
      <w:divBdr>
        <w:top w:val="none" w:sz="0" w:space="0" w:color="auto"/>
        <w:left w:val="none" w:sz="0" w:space="0" w:color="auto"/>
        <w:bottom w:val="none" w:sz="0" w:space="0" w:color="auto"/>
        <w:right w:val="none" w:sz="0" w:space="0" w:color="auto"/>
      </w:divBdr>
    </w:div>
    <w:div w:id="939073062">
      <w:marLeft w:val="0"/>
      <w:marRight w:val="0"/>
      <w:marTop w:val="0"/>
      <w:marBottom w:val="0"/>
      <w:divBdr>
        <w:top w:val="none" w:sz="0" w:space="0" w:color="auto"/>
        <w:left w:val="none" w:sz="0" w:space="0" w:color="auto"/>
        <w:bottom w:val="none" w:sz="0" w:space="0" w:color="auto"/>
        <w:right w:val="none" w:sz="0" w:space="0" w:color="auto"/>
      </w:divBdr>
    </w:div>
    <w:div w:id="939073063">
      <w:marLeft w:val="0"/>
      <w:marRight w:val="0"/>
      <w:marTop w:val="0"/>
      <w:marBottom w:val="0"/>
      <w:divBdr>
        <w:top w:val="none" w:sz="0" w:space="0" w:color="auto"/>
        <w:left w:val="none" w:sz="0" w:space="0" w:color="auto"/>
        <w:bottom w:val="none" w:sz="0" w:space="0" w:color="auto"/>
        <w:right w:val="none" w:sz="0" w:space="0" w:color="auto"/>
      </w:divBdr>
    </w:div>
    <w:div w:id="939073066">
      <w:marLeft w:val="0"/>
      <w:marRight w:val="0"/>
      <w:marTop w:val="0"/>
      <w:marBottom w:val="0"/>
      <w:divBdr>
        <w:top w:val="none" w:sz="0" w:space="0" w:color="auto"/>
        <w:left w:val="none" w:sz="0" w:space="0" w:color="auto"/>
        <w:bottom w:val="none" w:sz="0" w:space="0" w:color="auto"/>
        <w:right w:val="none" w:sz="0" w:space="0" w:color="auto"/>
      </w:divBdr>
      <w:divsChild>
        <w:div w:id="939072742">
          <w:marLeft w:val="0"/>
          <w:marRight w:val="0"/>
          <w:marTop w:val="0"/>
          <w:marBottom w:val="0"/>
          <w:divBdr>
            <w:top w:val="none" w:sz="0" w:space="0" w:color="auto"/>
            <w:left w:val="none" w:sz="0" w:space="0" w:color="auto"/>
            <w:bottom w:val="none" w:sz="0" w:space="0" w:color="auto"/>
            <w:right w:val="none" w:sz="0" w:space="0" w:color="auto"/>
          </w:divBdr>
        </w:div>
        <w:div w:id="939073647">
          <w:marLeft w:val="0"/>
          <w:marRight w:val="0"/>
          <w:marTop w:val="0"/>
          <w:marBottom w:val="0"/>
          <w:divBdr>
            <w:top w:val="none" w:sz="0" w:space="0" w:color="auto"/>
            <w:left w:val="none" w:sz="0" w:space="0" w:color="auto"/>
            <w:bottom w:val="none" w:sz="0" w:space="0" w:color="auto"/>
            <w:right w:val="none" w:sz="0" w:space="0" w:color="auto"/>
          </w:divBdr>
        </w:div>
        <w:div w:id="939074449">
          <w:marLeft w:val="0"/>
          <w:marRight w:val="0"/>
          <w:marTop w:val="0"/>
          <w:marBottom w:val="0"/>
          <w:divBdr>
            <w:top w:val="none" w:sz="0" w:space="0" w:color="auto"/>
            <w:left w:val="none" w:sz="0" w:space="0" w:color="auto"/>
            <w:bottom w:val="none" w:sz="0" w:space="0" w:color="auto"/>
            <w:right w:val="none" w:sz="0" w:space="0" w:color="auto"/>
          </w:divBdr>
        </w:div>
      </w:divsChild>
    </w:div>
    <w:div w:id="939073069">
      <w:marLeft w:val="0"/>
      <w:marRight w:val="0"/>
      <w:marTop w:val="0"/>
      <w:marBottom w:val="0"/>
      <w:divBdr>
        <w:top w:val="none" w:sz="0" w:space="0" w:color="auto"/>
        <w:left w:val="none" w:sz="0" w:space="0" w:color="auto"/>
        <w:bottom w:val="none" w:sz="0" w:space="0" w:color="auto"/>
        <w:right w:val="none" w:sz="0" w:space="0" w:color="auto"/>
      </w:divBdr>
    </w:div>
    <w:div w:id="939073072">
      <w:marLeft w:val="0"/>
      <w:marRight w:val="0"/>
      <w:marTop w:val="0"/>
      <w:marBottom w:val="0"/>
      <w:divBdr>
        <w:top w:val="none" w:sz="0" w:space="0" w:color="auto"/>
        <w:left w:val="none" w:sz="0" w:space="0" w:color="auto"/>
        <w:bottom w:val="none" w:sz="0" w:space="0" w:color="auto"/>
        <w:right w:val="none" w:sz="0" w:space="0" w:color="auto"/>
      </w:divBdr>
    </w:div>
    <w:div w:id="939073076">
      <w:marLeft w:val="0"/>
      <w:marRight w:val="0"/>
      <w:marTop w:val="0"/>
      <w:marBottom w:val="0"/>
      <w:divBdr>
        <w:top w:val="none" w:sz="0" w:space="0" w:color="auto"/>
        <w:left w:val="none" w:sz="0" w:space="0" w:color="auto"/>
        <w:bottom w:val="none" w:sz="0" w:space="0" w:color="auto"/>
        <w:right w:val="none" w:sz="0" w:space="0" w:color="auto"/>
      </w:divBdr>
      <w:divsChild>
        <w:div w:id="939072776">
          <w:marLeft w:val="0"/>
          <w:marRight w:val="0"/>
          <w:marTop w:val="0"/>
          <w:marBottom w:val="0"/>
          <w:divBdr>
            <w:top w:val="none" w:sz="0" w:space="0" w:color="auto"/>
            <w:left w:val="none" w:sz="0" w:space="0" w:color="auto"/>
            <w:bottom w:val="none" w:sz="0" w:space="0" w:color="auto"/>
            <w:right w:val="none" w:sz="0" w:space="0" w:color="auto"/>
          </w:divBdr>
        </w:div>
      </w:divsChild>
    </w:div>
    <w:div w:id="939073077">
      <w:marLeft w:val="0"/>
      <w:marRight w:val="0"/>
      <w:marTop w:val="0"/>
      <w:marBottom w:val="0"/>
      <w:divBdr>
        <w:top w:val="none" w:sz="0" w:space="0" w:color="auto"/>
        <w:left w:val="none" w:sz="0" w:space="0" w:color="auto"/>
        <w:bottom w:val="none" w:sz="0" w:space="0" w:color="auto"/>
        <w:right w:val="none" w:sz="0" w:space="0" w:color="auto"/>
      </w:divBdr>
    </w:div>
    <w:div w:id="939073085">
      <w:marLeft w:val="0"/>
      <w:marRight w:val="0"/>
      <w:marTop w:val="0"/>
      <w:marBottom w:val="0"/>
      <w:divBdr>
        <w:top w:val="none" w:sz="0" w:space="0" w:color="auto"/>
        <w:left w:val="none" w:sz="0" w:space="0" w:color="auto"/>
        <w:bottom w:val="none" w:sz="0" w:space="0" w:color="auto"/>
        <w:right w:val="none" w:sz="0" w:space="0" w:color="auto"/>
      </w:divBdr>
    </w:div>
    <w:div w:id="939073086">
      <w:marLeft w:val="0"/>
      <w:marRight w:val="0"/>
      <w:marTop w:val="0"/>
      <w:marBottom w:val="0"/>
      <w:divBdr>
        <w:top w:val="none" w:sz="0" w:space="0" w:color="auto"/>
        <w:left w:val="none" w:sz="0" w:space="0" w:color="auto"/>
        <w:bottom w:val="none" w:sz="0" w:space="0" w:color="auto"/>
        <w:right w:val="none" w:sz="0" w:space="0" w:color="auto"/>
      </w:divBdr>
    </w:div>
    <w:div w:id="939073088">
      <w:marLeft w:val="0"/>
      <w:marRight w:val="0"/>
      <w:marTop w:val="0"/>
      <w:marBottom w:val="0"/>
      <w:divBdr>
        <w:top w:val="none" w:sz="0" w:space="0" w:color="auto"/>
        <w:left w:val="none" w:sz="0" w:space="0" w:color="auto"/>
        <w:bottom w:val="none" w:sz="0" w:space="0" w:color="auto"/>
        <w:right w:val="none" w:sz="0" w:space="0" w:color="auto"/>
      </w:divBdr>
    </w:div>
    <w:div w:id="939073090">
      <w:marLeft w:val="0"/>
      <w:marRight w:val="0"/>
      <w:marTop w:val="0"/>
      <w:marBottom w:val="0"/>
      <w:divBdr>
        <w:top w:val="none" w:sz="0" w:space="0" w:color="auto"/>
        <w:left w:val="none" w:sz="0" w:space="0" w:color="auto"/>
        <w:bottom w:val="none" w:sz="0" w:space="0" w:color="auto"/>
        <w:right w:val="none" w:sz="0" w:space="0" w:color="auto"/>
      </w:divBdr>
    </w:div>
    <w:div w:id="939073092">
      <w:marLeft w:val="0"/>
      <w:marRight w:val="0"/>
      <w:marTop w:val="0"/>
      <w:marBottom w:val="0"/>
      <w:divBdr>
        <w:top w:val="none" w:sz="0" w:space="0" w:color="auto"/>
        <w:left w:val="none" w:sz="0" w:space="0" w:color="auto"/>
        <w:bottom w:val="none" w:sz="0" w:space="0" w:color="auto"/>
        <w:right w:val="none" w:sz="0" w:space="0" w:color="auto"/>
      </w:divBdr>
    </w:div>
    <w:div w:id="939073093">
      <w:marLeft w:val="0"/>
      <w:marRight w:val="0"/>
      <w:marTop w:val="0"/>
      <w:marBottom w:val="0"/>
      <w:divBdr>
        <w:top w:val="none" w:sz="0" w:space="0" w:color="auto"/>
        <w:left w:val="none" w:sz="0" w:space="0" w:color="auto"/>
        <w:bottom w:val="none" w:sz="0" w:space="0" w:color="auto"/>
        <w:right w:val="none" w:sz="0" w:space="0" w:color="auto"/>
      </w:divBdr>
    </w:div>
    <w:div w:id="939073094">
      <w:marLeft w:val="0"/>
      <w:marRight w:val="0"/>
      <w:marTop w:val="0"/>
      <w:marBottom w:val="0"/>
      <w:divBdr>
        <w:top w:val="none" w:sz="0" w:space="0" w:color="auto"/>
        <w:left w:val="none" w:sz="0" w:space="0" w:color="auto"/>
        <w:bottom w:val="none" w:sz="0" w:space="0" w:color="auto"/>
        <w:right w:val="none" w:sz="0" w:space="0" w:color="auto"/>
      </w:divBdr>
    </w:div>
    <w:div w:id="939073096">
      <w:marLeft w:val="0"/>
      <w:marRight w:val="0"/>
      <w:marTop w:val="0"/>
      <w:marBottom w:val="0"/>
      <w:divBdr>
        <w:top w:val="none" w:sz="0" w:space="0" w:color="auto"/>
        <w:left w:val="none" w:sz="0" w:space="0" w:color="auto"/>
        <w:bottom w:val="none" w:sz="0" w:space="0" w:color="auto"/>
        <w:right w:val="none" w:sz="0" w:space="0" w:color="auto"/>
      </w:divBdr>
      <w:divsChild>
        <w:div w:id="939071891">
          <w:marLeft w:val="0"/>
          <w:marRight w:val="0"/>
          <w:marTop w:val="0"/>
          <w:marBottom w:val="0"/>
          <w:divBdr>
            <w:top w:val="none" w:sz="0" w:space="0" w:color="auto"/>
            <w:left w:val="none" w:sz="0" w:space="0" w:color="auto"/>
            <w:bottom w:val="none" w:sz="0" w:space="0" w:color="auto"/>
            <w:right w:val="none" w:sz="0" w:space="0" w:color="auto"/>
          </w:divBdr>
          <w:divsChild>
            <w:div w:id="939073396">
              <w:marLeft w:val="0"/>
              <w:marRight w:val="0"/>
              <w:marTop w:val="0"/>
              <w:marBottom w:val="0"/>
              <w:divBdr>
                <w:top w:val="none" w:sz="0" w:space="0" w:color="auto"/>
                <w:left w:val="none" w:sz="0" w:space="0" w:color="auto"/>
                <w:bottom w:val="none" w:sz="0" w:space="0" w:color="auto"/>
                <w:right w:val="none" w:sz="0" w:space="0" w:color="auto"/>
              </w:divBdr>
              <w:divsChild>
                <w:div w:id="9390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274">
          <w:marLeft w:val="0"/>
          <w:marRight w:val="0"/>
          <w:marTop w:val="0"/>
          <w:marBottom w:val="0"/>
          <w:divBdr>
            <w:top w:val="none" w:sz="0" w:space="0" w:color="auto"/>
            <w:left w:val="none" w:sz="0" w:space="0" w:color="auto"/>
            <w:bottom w:val="none" w:sz="0" w:space="0" w:color="auto"/>
            <w:right w:val="none" w:sz="0" w:space="0" w:color="auto"/>
          </w:divBdr>
          <w:divsChild>
            <w:div w:id="939073205">
              <w:marLeft w:val="0"/>
              <w:marRight w:val="0"/>
              <w:marTop w:val="0"/>
              <w:marBottom w:val="0"/>
              <w:divBdr>
                <w:top w:val="none" w:sz="0" w:space="0" w:color="auto"/>
                <w:left w:val="none" w:sz="0" w:space="0" w:color="auto"/>
                <w:bottom w:val="none" w:sz="0" w:space="0" w:color="auto"/>
                <w:right w:val="none" w:sz="0" w:space="0" w:color="auto"/>
              </w:divBdr>
            </w:div>
          </w:divsChild>
        </w:div>
        <w:div w:id="939074269">
          <w:marLeft w:val="0"/>
          <w:marRight w:val="0"/>
          <w:marTop w:val="0"/>
          <w:marBottom w:val="0"/>
          <w:divBdr>
            <w:top w:val="none" w:sz="0" w:space="0" w:color="auto"/>
            <w:left w:val="none" w:sz="0" w:space="0" w:color="auto"/>
            <w:bottom w:val="none" w:sz="0" w:space="0" w:color="auto"/>
            <w:right w:val="none" w:sz="0" w:space="0" w:color="auto"/>
          </w:divBdr>
          <w:divsChild>
            <w:div w:id="93907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102">
      <w:marLeft w:val="0"/>
      <w:marRight w:val="0"/>
      <w:marTop w:val="0"/>
      <w:marBottom w:val="0"/>
      <w:divBdr>
        <w:top w:val="none" w:sz="0" w:space="0" w:color="auto"/>
        <w:left w:val="none" w:sz="0" w:space="0" w:color="auto"/>
        <w:bottom w:val="none" w:sz="0" w:space="0" w:color="auto"/>
        <w:right w:val="none" w:sz="0" w:space="0" w:color="auto"/>
      </w:divBdr>
    </w:div>
    <w:div w:id="939073104">
      <w:marLeft w:val="0"/>
      <w:marRight w:val="0"/>
      <w:marTop w:val="0"/>
      <w:marBottom w:val="0"/>
      <w:divBdr>
        <w:top w:val="none" w:sz="0" w:space="0" w:color="auto"/>
        <w:left w:val="none" w:sz="0" w:space="0" w:color="auto"/>
        <w:bottom w:val="none" w:sz="0" w:space="0" w:color="auto"/>
        <w:right w:val="none" w:sz="0" w:space="0" w:color="auto"/>
      </w:divBdr>
    </w:div>
    <w:div w:id="939073108">
      <w:marLeft w:val="0"/>
      <w:marRight w:val="0"/>
      <w:marTop w:val="0"/>
      <w:marBottom w:val="0"/>
      <w:divBdr>
        <w:top w:val="none" w:sz="0" w:space="0" w:color="auto"/>
        <w:left w:val="none" w:sz="0" w:space="0" w:color="auto"/>
        <w:bottom w:val="none" w:sz="0" w:space="0" w:color="auto"/>
        <w:right w:val="none" w:sz="0" w:space="0" w:color="auto"/>
      </w:divBdr>
      <w:divsChild>
        <w:div w:id="939072475">
          <w:marLeft w:val="0"/>
          <w:marRight w:val="0"/>
          <w:marTop w:val="0"/>
          <w:marBottom w:val="0"/>
          <w:divBdr>
            <w:top w:val="none" w:sz="0" w:space="0" w:color="auto"/>
            <w:left w:val="none" w:sz="0" w:space="0" w:color="auto"/>
            <w:bottom w:val="none" w:sz="0" w:space="0" w:color="auto"/>
            <w:right w:val="none" w:sz="0" w:space="0" w:color="auto"/>
          </w:divBdr>
          <w:divsChild>
            <w:div w:id="939071933">
              <w:marLeft w:val="0"/>
              <w:marRight w:val="0"/>
              <w:marTop w:val="0"/>
              <w:marBottom w:val="0"/>
              <w:divBdr>
                <w:top w:val="none" w:sz="0" w:space="0" w:color="auto"/>
                <w:left w:val="none" w:sz="0" w:space="0" w:color="auto"/>
                <w:bottom w:val="none" w:sz="0" w:space="0" w:color="auto"/>
                <w:right w:val="none" w:sz="0" w:space="0" w:color="auto"/>
              </w:divBdr>
              <w:divsChild>
                <w:div w:id="93907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109">
      <w:marLeft w:val="0"/>
      <w:marRight w:val="0"/>
      <w:marTop w:val="0"/>
      <w:marBottom w:val="0"/>
      <w:divBdr>
        <w:top w:val="none" w:sz="0" w:space="0" w:color="auto"/>
        <w:left w:val="none" w:sz="0" w:space="0" w:color="auto"/>
        <w:bottom w:val="none" w:sz="0" w:space="0" w:color="auto"/>
        <w:right w:val="none" w:sz="0" w:space="0" w:color="auto"/>
      </w:divBdr>
      <w:divsChild>
        <w:div w:id="939074657">
          <w:marLeft w:val="0"/>
          <w:marRight w:val="0"/>
          <w:marTop w:val="0"/>
          <w:marBottom w:val="0"/>
          <w:divBdr>
            <w:top w:val="none" w:sz="0" w:space="0" w:color="auto"/>
            <w:left w:val="none" w:sz="0" w:space="0" w:color="auto"/>
            <w:bottom w:val="none" w:sz="0" w:space="0" w:color="auto"/>
            <w:right w:val="none" w:sz="0" w:space="0" w:color="auto"/>
          </w:divBdr>
        </w:div>
      </w:divsChild>
    </w:div>
    <w:div w:id="939073114">
      <w:marLeft w:val="0"/>
      <w:marRight w:val="0"/>
      <w:marTop w:val="0"/>
      <w:marBottom w:val="0"/>
      <w:divBdr>
        <w:top w:val="none" w:sz="0" w:space="0" w:color="auto"/>
        <w:left w:val="none" w:sz="0" w:space="0" w:color="auto"/>
        <w:bottom w:val="none" w:sz="0" w:space="0" w:color="auto"/>
        <w:right w:val="none" w:sz="0" w:space="0" w:color="auto"/>
      </w:divBdr>
      <w:divsChild>
        <w:div w:id="939074066">
          <w:marLeft w:val="0"/>
          <w:marRight w:val="0"/>
          <w:marTop w:val="0"/>
          <w:marBottom w:val="0"/>
          <w:divBdr>
            <w:top w:val="none" w:sz="0" w:space="0" w:color="auto"/>
            <w:left w:val="none" w:sz="0" w:space="0" w:color="auto"/>
            <w:bottom w:val="none" w:sz="0" w:space="0" w:color="auto"/>
            <w:right w:val="none" w:sz="0" w:space="0" w:color="auto"/>
          </w:divBdr>
          <w:divsChild>
            <w:div w:id="939074455">
              <w:marLeft w:val="0"/>
              <w:marRight w:val="0"/>
              <w:marTop w:val="0"/>
              <w:marBottom w:val="0"/>
              <w:divBdr>
                <w:top w:val="none" w:sz="0" w:space="0" w:color="auto"/>
                <w:left w:val="none" w:sz="0" w:space="0" w:color="auto"/>
                <w:bottom w:val="none" w:sz="0" w:space="0" w:color="auto"/>
                <w:right w:val="none" w:sz="0" w:space="0" w:color="auto"/>
              </w:divBdr>
              <w:divsChild>
                <w:div w:id="9390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115">
      <w:marLeft w:val="0"/>
      <w:marRight w:val="0"/>
      <w:marTop w:val="0"/>
      <w:marBottom w:val="0"/>
      <w:divBdr>
        <w:top w:val="none" w:sz="0" w:space="0" w:color="auto"/>
        <w:left w:val="none" w:sz="0" w:space="0" w:color="auto"/>
        <w:bottom w:val="none" w:sz="0" w:space="0" w:color="auto"/>
        <w:right w:val="none" w:sz="0" w:space="0" w:color="auto"/>
      </w:divBdr>
    </w:div>
    <w:div w:id="939073116">
      <w:marLeft w:val="0"/>
      <w:marRight w:val="0"/>
      <w:marTop w:val="0"/>
      <w:marBottom w:val="0"/>
      <w:divBdr>
        <w:top w:val="none" w:sz="0" w:space="0" w:color="auto"/>
        <w:left w:val="none" w:sz="0" w:space="0" w:color="auto"/>
        <w:bottom w:val="none" w:sz="0" w:space="0" w:color="auto"/>
        <w:right w:val="none" w:sz="0" w:space="0" w:color="auto"/>
      </w:divBdr>
    </w:div>
    <w:div w:id="939073117">
      <w:marLeft w:val="0"/>
      <w:marRight w:val="0"/>
      <w:marTop w:val="0"/>
      <w:marBottom w:val="0"/>
      <w:divBdr>
        <w:top w:val="none" w:sz="0" w:space="0" w:color="auto"/>
        <w:left w:val="none" w:sz="0" w:space="0" w:color="auto"/>
        <w:bottom w:val="none" w:sz="0" w:space="0" w:color="auto"/>
        <w:right w:val="none" w:sz="0" w:space="0" w:color="auto"/>
      </w:divBdr>
      <w:divsChild>
        <w:div w:id="939072043">
          <w:marLeft w:val="0"/>
          <w:marRight w:val="0"/>
          <w:marTop w:val="0"/>
          <w:marBottom w:val="0"/>
          <w:divBdr>
            <w:top w:val="none" w:sz="0" w:space="0" w:color="auto"/>
            <w:left w:val="none" w:sz="0" w:space="0" w:color="auto"/>
            <w:bottom w:val="none" w:sz="0" w:space="0" w:color="auto"/>
            <w:right w:val="none" w:sz="0" w:space="0" w:color="auto"/>
          </w:divBdr>
          <w:divsChild>
            <w:div w:id="939071950">
              <w:marLeft w:val="0"/>
              <w:marRight w:val="0"/>
              <w:marTop w:val="0"/>
              <w:marBottom w:val="0"/>
              <w:divBdr>
                <w:top w:val="none" w:sz="0" w:space="0" w:color="auto"/>
                <w:left w:val="none" w:sz="0" w:space="0" w:color="auto"/>
                <w:bottom w:val="none" w:sz="0" w:space="0" w:color="auto"/>
                <w:right w:val="none" w:sz="0" w:space="0" w:color="auto"/>
              </w:divBdr>
              <w:divsChild>
                <w:div w:id="93907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118">
      <w:marLeft w:val="0"/>
      <w:marRight w:val="0"/>
      <w:marTop w:val="0"/>
      <w:marBottom w:val="0"/>
      <w:divBdr>
        <w:top w:val="none" w:sz="0" w:space="0" w:color="auto"/>
        <w:left w:val="none" w:sz="0" w:space="0" w:color="auto"/>
        <w:bottom w:val="none" w:sz="0" w:space="0" w:color="auto"/>
        <w:right w:val="none" w:sz="0" w:space="0" w:color="auto"/>
      </w:divBdr>
    </w:div>
    <w:div w:id="939073123">
      <w:marLeft w:val="0"/>
      <w:marRight w:val="0"/>
      <w:marTop w:val="0"/>
      <w:marBottom w:val="0"/>
      <w:divBdr>
        <w:top w:val="none" w:sz="0" w:space="0" w:color="auto"/>
        <w:left w:val="none" w:sz="0" w:space="0" w:color="auto"/>
        <w:bottom w:val="none" w:sz="0" w:space="0" w:color="auto"/>
        <w:right w:val="none" w:sz="0" w:space="0" w:color="auto"/>
      </w:divBdr>
    </w:div>
    <w:div w:id="939073124">
      <w:marLeft w:val="0"/>
      <w:marRight w:val="0"/>
      <w:marTop w:val="0"/>
      <w:marBottom w:val="0"/>
      <w:divBdr>
        <w:top w:val="none" w:sz="0" w:space="0" w:color="auto"/>
        <w:left w:val="none" w:sz="0" w:space="0" w:color="auto"/>
        <w:bottom w:val="none" w:sz="0" w:space="0" w:color="auto"/>
        <w:right w:val="none" w:sz="0" w:space="0" w:color="auto"/>
      </w:divBdr>
      <w:divsChild>
        <w:div w:id="939072875">
          <w:marLeft w:val="0"/>
          <w:marRight w:val="0"/>
          <w:marTop w:val="0"/>
          <w:marBottom w:val="0"/>
          <w:divBdr>
            <w:top w:val="none" w:sz="0" w:space="0" w:color="auto"/>
            <w:left w:val="none" w:sz="0" w:space="0" w:color="auto"/>
            <w:bottom w:val="none" w:sz="0" w:space="0" w:color="auto"/>
            <w:right w:val="none" w:sz="0" w:space="0" w:color="auto"/>
          </w:divBdr>
          <w:divsChild>
            <w:div w:id="939072019">
              <w:marLeft w:val="0"/>
              <w:marRight w:val="0"/>
              <w:marTop w:val="0"/>
              <w:marBottom w:val="0"/>
              <w:divBdr>
                <w:top w:val="none" w:sz="0" w:space="0" w:color="auto"/>
                <w:left w:val="none" w:sz="0" w:space="0" w:color="auto"/>
                <w:bottom w:val="none" w:sz="0" w:space="0" w:color="auto"/>
                <w:right w:val="none" w:sz="0" w:space="0" w:color="auto"/>
              </w:divBdr>
              <w:divsChild>
                <w:div w:id="939072041">
                  <w:marLeft w:val="0"/>
                  <w:marRight w:val="0"/>
                  <w:marTop w:val="0"/>
                  <w:marBottom w:val="0"/>
                  <w:divBdr>
                    <w:top w:val="none" w:sz="0" w:space="0" w:color="auto"/>
                    <w:left w:val="none" w:sz="0" w:space="0" w:color="auto"/>
                    <w:bottom w:val="none" w:sz="0" w:space="0" w:color="auto"/>
                    <w:right w:val="none" w:sz="0" w:space="0" w:color="auto"/>
                  </w:divBdr>
                </w:div>
              </w:divsChild>
            </w:div>
            <w:div w:id="939074325">
              <w:marLeft w:val="0"/>
              <w:marRight w:val="0"/>
              <w:marTop w:val="0"/>
              <w:marBottom w:val="0"/>
              <w:divBdr>
                <w:top w:val="none" w:sz="0" w:space="0" w:color="auto"/>
                <w:left w:val="none" w:sz="0" w:space="0" w:color="auto"/>
                <w:bottom w:val="none" w:sz="0" w:space="0" w:color="auto"/>
                <w:right w:val="none" w:sz="0" w:space="0" w:color="auto"/>
              </w:divBdr>
            </w:div>
          </w:divsChild>
        </w:div>
        <w:div w:id="939073170">
          <w:marLeft w:val="0"/>
          <w:marRight w:val="0"/>
          <w:marTop w:val="0"/>
          <w:marBottom w:val="0"/>
          <w:divBdr>
            <w:top w:val="none" w:sz="0" w:space="0" w:color="auto"/>
            <w:left w:val="none" w:sz="0" w:space="0" w:color="auto"/>
            <w:bottom w:val="none" w:sz="0" w:space="0" w:color="auto"/>
            <w:right w:val="none" w:sz="0" w:space="0" w:color="auto"/>
          </w:divBdr>
        </w:div>
        <w:div w:id="939073518">
          <w:marLeft w:val="0"/>
          <w:marRight w:val="0"/>
          <w:marTop w:val="0"/>
          <w:marBottom w:val="0"/>
          <w:divBdr>
            <w:top w:val="none" w:sz="0" w:space="0" w:color="auto"/>
            <w:left w:val="none" w:sz="0" w:space="0" w:color="auto"/>
            <w:bottom w:val="none" w:sz="0" w:space="0" w:color="auto"/>
            <w:right w:val="none" w:sz="0" w:space="0" w:color="auto"/>
          </w:divBdr>
        </w:div>
        <w:div w:id="939074110">
          <w:marLeft w:val="0"/>
          <w:marRight w:val="0"/>
          <w:marTop w:val="0"/>
          <w:marBottom w:val="0"/>
          <w:divBdr>
            <w:top w:val="none" w:sz="0" w:space="0" w:color="auto"/>
            <w:left w:val="none" w:sz="0" w:space="0" w:color="auto"/>
            <w:bottom w:val="none" w:sz="0" w:space="0" w:color="auto"/>
            <w:right w:val="none" w:sz="0" w:space="0" w:color="auto"/>
          </w:divBdr>
        </w:div>
      </w:divsChild>
    </w:div>
    <w:div w:id="939073133">
      <w:marLeft w:val="0"/>
      <w:marRight w:val="0"/>
      <w:marTop w:val="0"/>
      <w:marBottom w:val="0"/>
      <w:divBdr>
        <w:top w:val="none" w:sz="0" w:space="0" w:color="auto"/>
        <w:left w:val="none" w:sz="0" w:space="0" w:color="auto"/>
        <w:bottom w:val="none" w:sz="0" w:space="0" w:color="auto"/>
        <w:right w:val="none" w:sz="0" w:space="0" w:color="auto"/>
      </w:divBdr>
    </w:div>
    <w:div w:id="939073137">
      <w:marLeft w:val="0"/>
      <w:marRight w:val="0"/>
      <w:marTop w:val="0"/>
      <w:marBottom w:val="0"/>
      <w:divBdr>
        <w:top w:val="none" w:sz="0" w:space="0" w:color="auto"/>
        <w:left w:val="none" w:sz="0" w:space="0" w:color="auto"/>
        <w:bottom w:val="none" w:sz="0" w:space="0" w:color="auto"/>
        <w:right w:val="none" w:sz="0" w:space="0" w:color="auto"/>
      </w:divBdr>
      <w:divsChild>
        <w:div w:id="939073348">
          <w:marLeft w:val="0"/>
          <w:marRight w:val="0"/>
          <w:marTop w:val="0"/>
          <w:marBottom w:val="0"/>
          <w:divBdr>
            <w:top w:val="none" w:sz="0" w:space="0" w:color="auto"/>
            <w:left w:val="none" w:sz="0" w:space="0" w:color="auto"/>
            <w:bottom w:val="none" w:sz="0" w:space="0" w:color="auto"/>
            <w:right w:val="none" w:sz="0" w:space="0" w:color="auto"/>
          </w:divBdr>
        </w:div>
        <w:div w:id="939073917">
          <w:marLeft w:val="0"/>
          <w:marRight w:val="0"/>
          <w:marTop w:val="0"/>
          <w:marBottom w:val="0"/>
          <w:divBdr>
            <w:top w:val="none" w:sz="0" w:space="0" w:color="auto"/>
            <w:left w:val="none" w:sz="0" w:space="0" w:color="auto"/>
            <w:bottom w:val="none" w:sz="0" w:space="0" w:color="auto"/>
            <w:right w:val="none" w:sz="0" w:space="0" w:color="auto"/>
          </w:divBdr>
          <w:divsChild>
            <w:div w:id="939072848">
              <w:marLeft w:val="0"/>
              <w:marRight w:val="0"/>
              <w:marTop w:val="0"/>
              <w:marBottom w:val="0"/>
              <w:divBdr>
                <w:top w:val="none" w:sz="0" w:space="0" w:color="auto"/>
                <w:left w:val="none" w:sz="0" w:space="0" w:color="auto"/>
                <w:bottom w:val="none" w:sz="0" w:space="0" w:color="auto"/>
                <w:right w:val="none" w:sz="0" w:space="0" w:color="auto"/>
              </w:divBdr>
              <w:divsChild>
                <w:div w:id="9390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138">
      <w:marLeft w:val="0"/>
      <w:marRight w:val="0"/>
      <w:marTop w:val="0"/>
      <w:marBottom w:val="0"/>
      <w:divBdr>
        <w:top w:val="none" w:sz="0" w:space="0" w:color="auto"/>
        <w:left w:val="none" w:sz="0" w:space="0" w:color="auto"/>
        <w:bottom w:val="none" w:sz="0" w:space="0" w:color="auto"/>
        <w:right w:val="none" w:sz="0" w:space="0" w:color="auto"/>
      </w:divBdr>
    </w:div>
    <w:div w:id="939073146">
      <w:marLeft w:val="0"/>
      <w:marRight w:val="0"/>
      <w:marTop w:val="0"/>
      <w:marBottom w:val="0"/>
      <w:divBdr>
        <w:top w:val="none" w:sz="0" w:space="0" w:color="auto"/>
        <w:left w:val="none" w:sz="0" w:space="0" w:color="auto"/>
        <w:bottom w:val="none" w:sz="0" w:space="0" w:color="auto"/>
        <w:right w:val="none" w:sz="0" w:space="0" w:color="auto"/>
      </w:divBdr>
    </w:div>
    <w:div w:id="939073147">
      <w:marLeft w:val="0"/>
      <w:marRight w:val="0"/>
      <w:marTop w:val="0"/>
      <w:marBottom w:val="0"/>
      <w:divBdr>
        <w:top w:val="none" w:sz="0" w:space="0" w:color="auto"/>
        <w:left w:val="none" w:sz="0" w:space="0" w:color="auto"/>
        <w:bottom w:val="none" w:sz="0" w:space="0" w:color="auto"/>
        <w:right w:val="none" w:sz="0" w:space="0" w:color="auto"/>
      </w:divBdr>
      <w:divsChild>
        <w:div w:id="939074037">
          <w:marLeft w:val="0"/>
          <w:marRight w:val="0"/>
          <w:marTop w:val="0"/>
          <w:marBottom w:val="0"/>
          <w:divBdr>
            <w:top w:val="none" w:sz="0" w:space="0" w:color="auto"/>
            <w:left w:val="none" w:sz="0" w:space="0" w:color="auto"/>
            <w:bottom w:val="none" w:sz="0" w:space="0" w:color="auto"/>
            <w:right w:val="none" w:sz="0" w:space="0" w:color="auto"/>
          </w:divBdr>
        </w:div>
      </w:divsChild>
    </w:div>
    <w:div w:id="939073148">
      <w:marLeft w:val="0"/>
      <w:marRight w:val="0"/>
      <w:marTop w:val="0"/>
      <w:marBottom w:val="0"/>
      <w:divBdr>
        <w:top w:val="none" w:sz="0" w:space="0" w:color="auto"/>
        <w:left w:val="none" w:sz="0" w:space="0" w:color="auto"/>
        <w:bottom w:val="none" w:sz="0" w:space="0" w:color="auto"/>
        <w:right w:val="none" w:sz="0" w:space="0" w:color="auto"/>
      </w:divBdr>
    </w:div>
    <w:div w:id="939073151">
      <w:marLeft w:val="0"/>
      <w:marRight w:val="0"/>
      <w:marTop w:val="0"/>
      <w:marBottom w:val="0"/>
      <w:divBdr>
        <w:top w:val="none" w:sz="0" w:space="0" w:color="auto"/>
        <w:left w:val="none" w:sz="0" w:space="0" w:color="auto"/>
        <w:bottom w:val="none" w:sz="0" w:space="0" w:color="auto"/>
        <w:right w:val="none" w:sz="0" w:space="0" w:color="auto"/>
      </w:divBdr>
    </w:div>
    <w:div w:id="939073152">
      <w:marLeft w:val="0"/>
      <w:marRight w:val="0"/>
      <w:marTop w:val="0"/>
      <w:marBottom w:val="0"/>
      <w:divBdr>
        <w:top w:val="none" w:sz="0" w:space="0" w:color="auto"/>
        <w:left w:val="none" w:sz="0" w:space="0" w:color="auto"/>
        <w:bottom w:val="none" w:sz="0" w:space="0" w:color="auto"/>
        <w:right w:val="none" w:sz="0" w:space="0" w:color="auto"/>
      </w:divBdr>
    </w:div>
    <w:div w:id="939073155">
      <w:marLeft w:val="0"/>
      <w:marRight w:val="0"/>
      <w:marTop w:val="0"/>
      <w:marBottom w:val="0"/>
      <w:divBdr>
        <w:top w:val="none" w:sz="0" w:space="0" w:color="auto"/>
        <w:left w:val="none" w:sz="0" w:space="0" w:color="auto"/>
        <w:bottom w:val="none" w:sz="0" w:space="0" w:color="auto"/>
        <w:right w:val="none" w:sz="0" w:space="0" w:color="auto"/>
      </w:divBdr>
      <w:divsChild>
        <w:div w:id="939073113">
          <w:marLeft w:val="0"/>
          <w:marRight w:val="0"/>
          <w:marTop w:val="0"/>
          <w:marBottom w:val="0"/>
          <w:divBdr>
            <w:top w:val="none" w:sz="0" w:space="0" w:color="auto"/>
            <w:left w:val="none" w:sz="0" w:space="0" w:color="auto"/>
            <w:bottom w:val="none" w:sz="0" w:space="0" w:color="auto"/>
            <w:right w:val="none" w:sz="0" w:space="0" w:color="auto"/>
          </w:divBdr>
          <w:divsChild>
            <w:div w:id="939074545">
              <w:marLeft w:val="0"/>
              <w:marRight w:val="0"/>
              <w:marTop w:val="0"/>
              <w:marBottom w:val="0"/>
              <w:divBdr>
                <w:top w:val="none" w:sz="0" w:space="0" w:color="auto"/>
                <w:left w:val="none" w:sz="0" w:space="0" w:color="auto"/>
                <w:bottom w:val="none" w:sz="0" w:space="0" w:color="auto"/>
                <w:right w:val="none" w:sz="0" w:space="0" w:color="auto"/>
              </w:divBdr>
              <w:divsChild>
                <w:div w:id="9390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157">
      <w:marLeft w:val="0"/>
      <w:marRight w:val="0"/>
      <w:marTop w:val="0"/>
      <w:marBottom w:val="0"/>
      <w:divBdr>
        <w:top w:val="none" w:sz="0" w:space="0" w:color="auto"/>
        <w:left w:val="none" w:sz="0" w:space="0" w:color="auto"/>
        <w:bottom w:val="none" w:sz="0" w:space="0" w:color="auto"/>
        <w:right w:val="none" w:sz="0" w:space="0" w:color="auto"/>
      </w:divBdr>
    </w:div>
    <w:div w:id="939073161">
      <w:marLeft w:val="0"/>
      <w:marRight w:val="0"/>
      <w:marTop w:val="0"/>
      <w:marBottom w:val="0"/>
      <w:divBdr>
        <w:top w:val="none" w:sz="0" w:space="0" w:color="auto"/>
        <w:left w:val="none" w:sz="0" w:space="0" w:color="auto"/>
        <w:bottom w:val="none" w:sz="0" w:space="0" w:color="auto"/>
        <w:right w:val="none" w:sz="0" w:space="0" w:color="auto"/>
      </w:divBdr>
    </w:div>
    <w:div w:id="939073162">
      <w:marLeft w:val="0"/>
      <w:marRight w:val="0"/>
      <w:marTop w:val="0"/>
      <w:marBottom w:val="0"/>
      <w:divBdr>
        <w:top w:val="none" w:sz="0" w:space="0" w:color="auto"/>
        <w:left w:val="none" w:sz="0" w:space="0" w:color="auto"/>
        <w:bottom w:val="none" w:sz="0" w:space="0" w:color="auto"/>
        <w:right w:val="none" w:sz="0" w:space="0" w:color="auto"/>
      </w:divBdr>
    </w:div>
    <w:div w:id="939073163">
      <w:marLeft w:val="0"/>
      <w:marRight w:val="0"/>
      <w:marTop w:val="0"/>
      <w:marBottom w:val="0"/>
      <w:divBdr>
        <w:top w:val="none" w:sz="0" w:space="0" w:color="auto"/>
        <w:left w:val="none" w:sz="0" w:space="0" w:color="auto"/>
        <w:bottom w:val="none" w:sz="0" w:space="0" w:color="auto"/>
        <w:right w:val="none" w:sz="0" w:space="0" w:color="auto"/>
      </w:divBdr>
    </w:div>
    <w:div w:id="939073164">
      <w:marLeft w:val="0"/>
      <w:marRight w:val="0"/>
      <w:marTop w:val="0"/>
      <w:marBottom w:val="0"/>
      <w:divBdr>
        <w:top w:val="none" w:sz="0" w:space="0" w:color="auto"/>
        <w:left w:val="none" w:sz="0" w:space="0" w:color="auto"/>
        <w:bottom w:val="none" w:sz="0" w:space="0" w:color="auto"/>
        <w:right w:val="none" w:sz="0" w:space="0" w:color="auto"/>
      </w:divBdr>
    </w:div>
    <w:div w:id="939073167">
      <w:marLeft w:val="0"/>
      <w:marRight w:val="0"/>
      <w:marTop w:val="0"/>
      <w:marBottom w:val="0"/>
      <w:divBdr>
        <w:top w:val="none" w:sz="0" w:space="0" w:color="auto"/>
        <w:left w:val="none" w:sz="0" w:space="0" w:color="auto"/>
        <w:bottom w:val="none" w:sz="0" w:space="0" w:color="auto"/>
        <w:right w:val="none" w:sz="0" w:space="0" w:color="auto"/>
      </w:divBdr>
    </w:div>
    <w:div w:id="939073172">
      <w:marLeft w:val="0"/>
      <w:marRight w:val="0"/>
      <w:marTop w:val="0"/>
      <w:marBottom w:val="0"/>
      <w:divBdr>
        <w:top w:val="none" w:sz="0" w:space="0" w:color="auto"/>
        <w:left w:val="none" w:sz="0" w:space="0" w:color="auto"/>
        <w:bottom w:val="none" w:sz="0" w:space="0" w:color="auto"/>
        <w:right w:val="none" w:sz="0" w:space="0" w:color="auto"/>
      </w:divBdr>
    </w:div>
    <w:div w:id="939073176">
      <w:marLeft w:val="0"/>
      <w:marRight w:val="0"/>
      <w:marTop w:val="0"/>
      <w:marBottom w:val="0"/>
      <w:divBdr>
        <w:top w:val="none" w:sz="0" w:space="0" w:color="auto"/>
        <w:left w:val="none" w:sz="0" w:space="0" w:color="auto"/>
        <w:bottom w:val="none" w:sz="0" w:space="0" w:color="auto"/>
        <w:right w:val="none" w:sz="0" w:space="0" w:color="auto"/>
      </w:divBdr>
    </w:div>
    <w:div w:id="939073179">
      <w:marLeft w:val="0"/>
      <w:marRight w:val="0"/>
      <w:marTop w:val="0"/>
      <w:marBottom w:val="0"/>
      <w:divBdr>
        <w:top w:val="none" w:sz="0" w:space="0" w:color="auto"/>
        <w:left w:val="none" w:sz="0" w:space="0" w:color="auto"/>
        <w:bottom w:val="none" w:sz="0" w:space="0" w:color="auto"/>
        <w:right w:val="none" w:sz="0" w:space="0" w:color="auto"/>
      </w:divBdr>
    </w:div>
    <w:div w:id="939073180">
      <w:marLeft w:val="0"/>
      <w:marRight w:val="0"/>
      <w:marTop w:val="0"/>
      <w:marBottom w:val="0"/>
      <w:divBdr>
        <w:top w:val="none" w:sz="0" w:space="0" w:color="auto"/>
        <w:left w:val="none" w:sz="0" w:space="0" w:color="auto"/>
        <w:bottom w:val="none" w:sz="0" w:space="0" w:color="auto"/>
        <w:right w:val="none" w:sz="0" w:space="0" w:color="auto"/>
      </w:divBdr>
      <w:divsChild>
        <w:div w:id="939071843">
          <w:marLeft w:val="0"/>
          <w:marRight w:val="0"/>
          <w:marTop w:val="0"/>
          <w:marBottom w:val="0"/>
          <w:divBdr>
            <w:top w:val="none" w:sz="0" w:space="0" w:color="auto"/>
            <w:left w:val="none" w:sz="0" w:space="0" w:color="auto"/>
            <w:bottom w:val="none" w:sz="0" w:space="0" w:color="auto"/>
            <w:right w:val="none" w:sz="0" w:space="0" w:color="auto"/>
          </w:divBdr>
        </w:div>
        <w:div w:id="939072516">
          <w:marLeft w:val="0"/>
          <w:marRight w:val="0"/>
          <w:marTop w:val="0"/>
          <w:marBottom w:val="0"/>
          <w:divBdr>
            <w:top w:val="single" w:sz="4" w:space="1" w:color="000000"/>
            <w:left w:val="single" w:sz="4" w:space="4" w:color="000000"/>
            <w:bottom w:val="single" w:sz="4" w:space="1" w:color="000000"/>
            <w:right w:val="single" w:sz="4" w:space="4" w:color="000000"/>
          </w:divBdr>
        </w:div>
        <w:div w:id="939072567">
          <w:marLeft w:val="0"/>
          <w:marRight w:val="0"/>
          <w:marTop w:val="0"/>
          <w:marBottom w:val="0"/>
          <w:divBdr>
            <w:top w:val="none" w:sz="0" w:space="0" w:color="auto"/>
            <w:left w:val="none" w:sz="0" w:space="0" w:color="auto"/>
            <w:bottom w:val="none" w:sz="0" w:space="0" w:color="auto"/>
            <w:right w:val="none" w:sz="0" w:space="0" w:color="auto"/>
          </w:divBdr>
        </w:div>
        <w:div w:id="939072678">
          <w:marLeft w:val="0"/>
          <w:marRight w:val="0"/>
          <w:marTop w:val="0"/>
          <w:marBottom w:val="0"/>
          <w:divBdr>
            <w:top w:val="none" w:sz="0" w:space="0" w:color="auto"/>
            <w:left w:val="none" w:sz="0" w:space="0" w:color="auto"/>
            <w:bottom w:val="none" w:sz="0" w:space="0" w:color="auto"/>
            <w:right w:val="none" w:sz="0" w:space="0" w:color="auto"/>
          </w:divBdr>
          <w:divsChild>
            <w:div w:id="939074665">
              <w:marLeft w:val="0"/>
              <w:marRight w:val="0"/>
              <w:marTop w:val="0"/>
              <w:marBottom w:val="0"/>
              <w:divBdr>
                <w:top w:val="none" w:sz="0" w:space="0" w:color="auto"/>
                <w:left w:val="none" w:sz="0" w:space="0" w:color="auto"/>
                <w:bottom w:val="none" w:sz="0" w:space="0" w:color="auto"/>
                <w:right w:val="none" w:sz="0" w:space="0" w:color="auto"/>
              </w:divBdr>
            </w:div>
          </w:divsChild>
        </w:div>
        <w:div w:id="939072731">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939073185">
      <w:marLeft w:val="0"/>
      <w:marRight w:val="0"/>
      <w:marTop w:val="0"/>
      <w:marBottom w:val="0"/>
      <w:divBdr>
        <w:top w:val="none" w:sz="0" w:space="0" w:color="auto"/>
        <w:left w:val="none" w:sz="0" w:space="0" w:color="auto"/>
        <w:bottom w:val="none" w:sz="0" w:space="0" w:color="auto"/>
        <w:right w:val="none" w:sz="0" w:space="0" w:color="auto"/>
      </w:divBdr>
    </w:div>
    <w:div w:id="939073188">
      <w:marLeft w:val="0"/>
      <w:marRight w:val="0"/>
      <w:marTop w:val="0"/>
      <w:marBottom w:val="0"/>
      <w:divBdr>
        <w:top w:val="none" w:sz="0" w:space="0" w:color="auto"/>
        <w:left w:val="none" w:sz="0" w:space="0" w:color="auto"/>
        <w:bottom w:val="none" w:sz="0" w:space="0" w:color="auto"/>
        <w:right w:val="none" w:sz="0" w:space="0" w:color="auto"/>
      </w:divBdr>
    </w:div>
    <w:div w:id="939073189">
      <w:marLeft w:val="0"/>
      <w:marRight w:val="0"/>
      <w:marTop w:val="0"/>
      <w:marBottom w:val="0"/>
      <w:divBdr>
        <w:top w:val="none" w:sz="0" w:space="0" w:color="auto"/>
        <w:left w:val="none" w:sz="0" w:space="0" w:color="auto"/>
        <w:bottom w:val="none" w:sz="0" w:space="0" w:color="auto"/>
        <w:right w:val="none" w:sz="0" w:space="0" w:color="auto"/>
      </w:divBdr>
    </w:div>
    <w:div w:id="939073192">
      <w:marLeft w:val="0"/>
      <w:marRight w:val="0"/>
      <w:marTop w:val="0"/>
      <w:marBottom w:val="0"/>
      <w:divBdr>
        <w:top w:val="none" w:sz="0" w:space="0" w:color="auto"/>
        <w:left w:val="none" w:sz="0" w:space="0" w:color="auto"/>
        <w:bottom w:val="none" w:sz="0" w:space="0" w:color="auto"/>
        <w:right w:val="none" w:sz="0" w:space="0" w:color="auto"/>
      </w:divBdr>
    </w:div>
    <w:div w:id="939073193">
      <w:marLeft w:val="0"/>
      <w:marRight w:val="0"/>
      <w:marTop w:val="0"/>
      <w:marBottom w:val="0"/>
      <w:divBdr>
        <w:top w:val="none" w:sz="0" w:space="0" w:color="auto"/>
        <w:left w:val="none" w:sz="0" w:space="0" w:color="auto"/>
        <w:bottom w:val="none" w:sz="0" w:space="0" w:color="auto"/>
        <w:right w:val="none" w:sz="0" w:space="0" w:color="auto"/>
      </w:divBdr>
      <w:divsChild>
        <w:div w:id="939072211">
          <w:marLeft w:val="0"/>
          <w:marRight w:val="0"/>
          <w:marTop w:val="0"/>
          <w:marBottom w:val="0"/>
          <w:divBdr>
            <w:top w:val="none" w:sz="0" w:space="0" w:color="auto"/>
            <w:left w:val="none" w:sz="0" w:space="0" w:color="auto"/>
            <w:bottom w:val="none" w:sz="0" w:space="0" w:color="auto"/>
            <w:right w:val="none" w:sz="0" w:space="0" w:color="auto"/>
          </w:divBdr>
        </w:div>
      </w:divsChild>
    </w:div>
    <w:div w:id="939073194">
      <w:marLeft w:val="0"/>
      <w:marRight w:val="0"/>
      <w:marTop w:val="0"/>
      <w:marBottom w:val="0"/>
      <w:divBdr>
        <w:top w:val="none" w:sz="0" w:space="0" w:color="auto"/>
        <w:left w:val="none" w:sz="0" w:space="0" w:color="auto"/>
        <w:bottom w:val="none" w:sz="0" w:space="0" w:color="auto"/>
        <w:right w:val="none" w:sz="0" w:space="0" w:color="auto"/>
      </w:divBdr>
    </w:div>
    <w:div w:id="939073196">
      <w:marLeft w:val="0"/>
      <w:marRight w:val="0"/>
      <w:marTop w:val="0"/>
      <w:marBottom w:val="0"/>
      <w:divBdr>
        <w:top w:val="none" w:sz="0" w:space="0" w:color="auto"/>
        <w:left w:val="none" w:sz="0" w:space="0" w:color="auto"/>
        <w:bottom w:val="none" w:sz="0" w:space="0" w:color="auto"/>
        <w:right w:val="none" w:sz="0" w:space="0" w:color="auto"/>
      </w:divBdr>
    </w:div>
    <w:div w:id="939073197">
      <w:marLeft w:val="0"/>
      <w:marRight w:val="0"/>
      <w:marTop w:val="0"/>
      <w:marBottom w:val="0"/>
      <w:divBdr>
        <w:top w:val="none" w:sz="0" w:space="0" w:color="auto"/>
        <w:left w:val="none" w:sz="0" w:space="0" w:color="auto"/>
        <w:bottom w:val="none" w:sz="0" w:space="0" w:color="auto"/>
        <w:right w:val="none" w:sz="0" w:space="0" w:color="auto"/>
      </w:divBdr>
    </w:div>
    <w:div w:id="939073198">
      <w:marLeft w:val="0"/>
      <w:marRight w:val="0"/>
      <w:marTop w:val="0"/>
      <w:marBottom w:val="0"/>
      <w:divBdr>
        <w:top w:val="none" w:sz="0" w:space="0" w:color="auto"/>
        <w:left w:val="none" w:sz="0" w:space="0" w:color="auto"/>
        <w:bottom w:val="none" w:sz="0" w:space="0" w:color="auto"/>
        <w:right w:val="none" w:sz="0" w:space="0" w:color="auto"/>
      </w:divBdr>
    </w:div>
    <w:div w:id="939073200">
      <w:marLeft w:val="0"/>
      <w:marRight w:val="0"/>
      <w:marTop w:val="0"/>
      <w:marBottom w:val="0"/>
      <w:divBdr>
        <w:top w:val="none" w:sz="0" w:space="0" w:color="auto"/>
        <w:left w:val="none" w:sz="0" w:space="0" w:color="auto"/>
        <w:bottom w:val="none" w:sz="0" w:space="0" w:color="auto"/>
        <w:right w:val="none" w:sz="0" w:space="0" w:color="auto"/>
      </w:divBdr>
    </w:div>
    <w:div w:id="939073202">
      <w:marLeft w:val="0"/>
      <w:marRight w:val="0"/>
      <w:marTop w:val="0"/>
      <w:marBottom w:val="0"/>
      <w:divBdr>
        <w:top w:val="none" w:sz="0" w:space="0" w:color="auto"/>
        <w:left w:val="none" w:sz="0" w:space="0" w:color="auto"/>
        <w:bottom w:val="none" w:sz="0" w:space="0" w:color="auto"/>
        <w:right w:val="none" w:sz="0" w:space="0" w:color="auto"/>
      </w:divBdr>
      <w:divsChild>
        <w:div w:id="939074223">
          <w:marLeft w:val="0"/>
          <w:marRight w:val="0"/>
          <w:marTop w:val="0"/>
          <w:marBottom w:val="0"/>
          <w:divBdr>
            <w:top w:val="none" w:sz="0" w:space="0" w:color="auto"/>
            <w:left w:val="none" w:sz="0" w:space="0" w:color="auto"/>
            <w:bottom w:val="none" w:sz="0" w:space="0" w:color="auto"/>
            <w:right w:val="none" w:sz="0" w:space="0" w:color="auto"/>
          </w:divBdr>
          <w:divsChild>
            <w:div w:id="939072703">
              <w:marLeft w:val="0"/>
              <w:marRight w:val="0"/>
              <w:marTop w:val="0"/>
              <w:marBottom w:val="0"/>
              <w:divBdr>
                <w:top w:val="none" w:sz="0" w:space="0" w:color="auto"/>
                <w:left w:val="none" w:sz="0" w:space="0" w:color="auto"/>
                <w:bottom w:val="none" w:sz="0" w:space="0" w:color="auto"/>
                <w:right w:val="none" w:sz="0" w:space="0" w:color="auto"/>
              </w:divBdr>
              <w:divsChild>
                <w:div w:id="939073458">
                  <w:marLeft w:val="0"/>
                  <w:marRight w:val="0"/>
                  <w:marTop w:val="0"/>
                  <w:marBottom w:val="0"/>
                  <w:divBdr>
                    <w:top w:val="none" w:sz="0" w:space="0" w:color="auto"/>
                    <w:left w:val="none" w:sz="0" w:space="0" w:color="auto"/>
                    <w:bottom w:val="none" w:sz="0" w:space="0" w:color="auto"/>
                    <w:right w:val="none" w:sz="0" w:space="0" w:color="auto"/>
                  </w:divBdr>
                  <w:divsChild>
                    <w:div w:id="9390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3203">
      <w:marLeft w:val="0"/>
      <w:marRight w:val="0"/>
      <w:marTop w:val="0"/>
      <w:marBottom w:val="0"/>
      <w:divBdr>
        <w:top w:val="none" w:sz="0" w:space="0" w:color="auto"/>
        <w:left w:val="none" w:sz="0" w:space="0" w:color="auto"/>
        <w:bottom w:val="none" w:sz="0" w:space="0" w:color="auto"/>
        <w:right w:val="none" w:sz="0" w:space="0" w:color="auto"/>
      </w:divBdr>
      <w:divsChild>
        <w:div w:id="939073225">
          <w:marLeft w:val="0"/>
          <w:marRight w:val="0"/>
          <w:marTop w:val="0"/>
          <w:marBottom w:val="0"/>
          <w:divBdr>
            <w:top w:val="none" w:sz="0" w:space="0" w:color="auto"/>
            <w:left w:val="none" w:sz="0" w:space="0" w:color="auto"/>
            <w:bottom w:val="none" w:sz="0" w:space="0" w:color="auto"/>
            <w:right w:val="none" w:sz="0" w:space="0" w:color="auto"/>
          </w:divBdr>
        </w:div>
        <w:div w:id="939073715">
          <w:marLeft w:val="0"/>
          <w:marRight w:val="0"/>
          <w:marTop w:val="0"/>
          <w:marBottom w:val="0"/>
          <w:divBdr>
            <w:top w:val="none" w:sz="0" w:space="0" w:color="auto"/>
            <w:left w:val="none" w:sz="0" w:space="0" w:color="auto"/>
            <w:bottom w:val="none" w:sz="0" w:space="0" w:color="auto"/>
            <w:right w:val="none" w:sz="0" w:space="0" w:color="auto"/>
          </w:divBdr>
        </w:div>
        <w:div w:id="939073749">
          <w:marLeft w:val="0"/>
          <w:marRight w:val="0"/>
          <w:marTop w:val="0"/>
          <w:marBottom w:val="0"/>
          <w:divBdr>
            <w:top w:val="none" w:sz="0" w:space="0" w:color="auto"/>
            <w:left w:val="none" w:sz="0" w:space="0" w:color="auto"/>
            <w:bottom w:val="none" w:sz="0" w:space="0" w:color="auto"/>
            <w:right w:val="none" w:sz="0" w:space="0" w:color="auto"/>
          </w:divBdr>
        </w:div>
        <w:div w:id="939073798">
          <w:marLeft w:val="0"/>
          <w:marRight w:val="0"/>
          <w:marTop w:val="0"/>
          <w:marBottom w:val="0"/>
          <w:divBdr>
            <w:top w:val="none" w:sz="0" w:space="0" w:color="auto"/>
            <w:left w:val="none" w:sz="0" w:space="0" w:color="auto"/>
            <w:bottom w:val="none" w:sz="0" w:space="0" w:color="auto"/>
            <w:right w:val="none" w:sz="0" w:space="0" w:color="auto"/>
          </w:divBdr>
        </w:div>
        <w:div w:id="939073823">
          <w:marLeft w:val="0"/>
          <w:marRight w:val="0"/>
          <w:marTop w:val="0"/>
          <w:marBottom w:val="0"/>
          <w:divBdr>
            <w:top w:val="none" w:sz="0" w:space="0" w:color="auto"/>
            <w:left w:val="none" w:sz="0" w:space="0" w:color="auto"/>
            <w:bottom w:val="none" w:sz="0" w:space="0" w:color="auto"/>
            <w:right w:val="none" w:sz="0" w:space="0" w:color="auto"/>
          </w:divBdr>
        </w:div>
      </w:divsChild>
    </w:div>
    <w:div w:id="939073204">
      <w:marLeft w:val="0"/>
      <w:marRight w:val="0"/>
      <w:marTop w:val="0"/>
      <w:marBottom w:val="0"/>
      <w:divBdr>
        <w:top w:val="none" w:sz="0" w:space="0" w:color="auto"/>
        <w:left w:val="none" w:sz="0" w:space="0" w:color="auto"/>
        <w:bottom w:val="none" w:sz="0" w:space="0" w:color="auto"/>
        <w:right w:val="none" w:sz="0" w:space="0" w:color="auto"/>
      </w:divBdr>
    </w:div>
    <w:div w:id="939073206">
      <w:marLeft w:val="0"/>
      <w:marRight w:val="0"/>
      <w:marTop w:val="0"/>
      <w:marBottom w:val="0"/>
      <w:divBdr>
        <w:top w:val="none" w:sz="0" w:space="0" w:color="auto"/>
        <w:left w:val="none" w:sz="0" w:space="0" w:color="auto"/>
        <w:bottom w:val="none" w:sz="0" w:space="0" w:color="auto"/>
        <w:right w:val="none" w:sz="0" w:space="0" w:color="auto"/>
      </w:divBdr>
    </w:div>
    <w:div w:id="939073207">
      <w:marLeft w:val="0"/>
      <w:marRight w:val="0"/>
      <w:marTop w:val="0"/>
      <w:marBottom w:val="0"/>
      <w:divBdr>
        <w:top w:val="none" w:sz="0" w:space="0" w:color="auto"/>
        <w:left w:val="none" w:sz="0" w:space="0" w:color="auto"/>
        <w:bottom w:val="none" w:sz="0" w:space="0" w:color="auto"/>
        <w:right w:val="none" w:sz="0" w:space="0" w:color="auto"/>
      </w:divBdr>
      <w:divsChild>
        <w:div w:id="939074099">
          <w:marLeft w:val="0"/>
          <w:marRight w:val="0"/>
          <w:marTop w:val="0"/>
          <w:marBottom w:val="0"/>
          <w:divBdr>
            <w:top w:val="none" w:sz="0" w:space="0" w:color="auto"/>
            <w:left w:val="none" w:sz="0" w:space="0" w:color="auto"/>
            <w:bottom w:val="none" w:sz="0" w:space="0" w:color="auto"/>
            <w:right w:val="none" w:sz="0" w:space="0" w:color="auto"/>
          </w:divBdr>
        </w:div>
      </w:divsChild>
    </w:div>
    <w:div w:id="939073209">
      <w:marLeft w:val="0"/>
      <w:marRight w:val="0"/>
      <w:marTop w:val="0"/>
      <w:marBottom w:val="0"/>
      <w:divBdr>
        <w:top w:val="none" w:sz="0" w:space="0" w:color="auto"/>
        <w:left w:val="none" w:sz="0" w:space="0" w:color="auto"/>
        <w:bottom w:val="none" w:sz="0" w:space="0" w:color="auto"/>
        <w:right w:val="none" w:sz="0" w:space="0" w:color="auto"/>
      </w:divBdr>
    </w:div>
    <w:div w:id="939073210">
      <w:marLeft w:val="0"/>
      <w:marRight w:val="0"/>
      <w:marTop w:val="0"/>
      <w:marBottom w:val="0"/>
      <w:divBdr>
        <w:top w:val="none" w:sz="0" w:space="0" w:color="auto"/>
        <w:left w:val="none" w:sz="0" w:space="0" w:color="auto"/>
        <w:bottom w:val="none" w:sz="0" w:space="0" w:color="auto"/>
        <w:right w:val="none" w:sz="0" w:space="0" w:color="auto"/>
      </w:divBdr>
    </w:div>
    <w:div w:id="939073212">
      <w:marLeft w:val="0"/>
      <w:marRight w:val="0"/>
      <w:marTop w:val="0"/>
      <w:marBottom w:val="0"/>
      <w:divBdr>
        <w:top w:val="none" w:sz="0" w:space="0" w:color="auto"/>
        <w:left w:val="none" w:sz="0" w:space="0" w:color="auto"/>
        <w:bottom w:val="none" w:sz="0" w:space="0" w:color="auto"/>
        <w:right w:val="none" w:sz="0" w:space="0" w:color="auto"/>
      </w:divBdr>
      <w:divsChild>
        <w:div w:id="939072473">
          <w:marLeft w:val="0"/>
          <w:marRight w:val="0"/>
          <w:marTop w:val="0"/>
          <w:marBottom w:val="0"/>
          <w:divBdr>
            <w:top w:val="none" w:sz="0" w:space="0" w:color="auto"/>
            <w:left w:val="none" w:sz="0" w:space="0" w:color="auto"/>
            <w:bottom w:val="none" w:sz="0" w:space="0" w:color="auto"/>
            <w:right w:val="none" w:sz="0" w:space="0" w:color="auto"/>
          </w:divBdr>
          <w:divsChild>
            <w:div w:id="939074436">
              <w:marLeft w:val="0"/>
              <w:marRight w:val="0"/>
              <w:marTop w:val="0"/>
              <w:marBottom w:val="0"/>
              <w:divBdr>
                <w:top w:val="none" w:sz="0" w:space="0" w:color="auto"/>
                <w:left w:val="none" w:sz="0" w:space="0" w:color="auto"/>
                <w:bottom w:val="none" w:sz="0" w:space="0" w:color="auto"/>
                <w:right w:val="none" w:sz="0" w:space="0" w:color="auto"/>
              </w:divBdr>
            </w:div>
          </w:divsChild>
        </w:div>
        <w:div w:id="939072538">
          <w:marLeft w:val="0"/>
          <w:marRight w:val="0"/>
          <w:marTop w:val="0"/>
          <w:marBottom w:val="0"/>
          <w:divBdr>
            <w:top w:val="single" w:sz="4" w:space="1" w:color="auto"/>
            <w:left w:val="single" w:sz="4" w:space="4" w:color="auto"/>
            <w:bottom w:val="single" w:sz="4" w:space="1" w:color="auto"/>
            <w:right w:val="single" w:sz="4" w:space="4" w:color="auto"/>
          </w:divBdr>
        </w:div>
        <w:div w:id="939073289">
          <w:marLeft w:val="0"/>
          <w:marRight w:val="0"/>
          <w:marTop w:val="0"/>
          <w:marBottom w:val="0"/>
          <w:divBdr>
            <w:top w:val="none" w:sz="0" w:space="0" w:color="auto"/>
            <w:left w:val="none" w:sz="0" w:space="0" w:color="auto"/>
            <w:bottom w:val="none" w:sz="0" w:space="0" w:color="auto"/>
            <w:right w:val="none" w:sz="0" w:space="0" w:color="auto"/>
          </w:divBdr>
          <w:divsChild>
            <w:div w:id="939072852">
              <w:marLeft w:val="0"/>
              <w:marRight w:val="0"/>
              <w:marTop w:val="0"/>
              <w:marBottom w:val="0"/>
              <w:divBdr>
                <w:top w:val="none" w:sz="0" w:space="0" w:color="auto"/>
                <w:left w:val="none" w:sz="0" w:space="0" w:color="auto"/>
                <w:bottom w:val="none" w:sz="0" w:space="0" w:color="auto"/>
                <w:right w:val="none" w:sz="0" w:space="0" w:color="auto"/>
              </w:divBdr>
            </w:div>
          </w:divsChild>
        </w:div>
        <w:div w:id="939073294">
          <w:marLeft w:val="0"/>
          <w:marRight w:val="0"/>
          <w:marTop w:val="0"/>
          <w:marBottom w:val="0"/>
          <w:divBdr>
            <w:top w:val="none" w:sz="0" w:space="0" w:color="auto"/>
            <w:left w:val="none" w:sz="0" w:space="0" w:color="auto"/>
            <w:bottom w:val="none" w:sz="0" w:space="0" w:color="auto"/>
            <w:right w:val="none" w:sz="0" w:space="0" w:color="auto"/>
          </w:divBdr>
          <w:divsChild>
            <w:div w:id="939073701">
              <w:marLeft w:val="0"/>
              <w:marRight w:val="0"/>
              <w:marTop w:val="0"/>
              <w:marBottom w:val="0"/>
              <w:divBdr>
                <w:top w:val="none" w:sz="0" w:space="0" w:color="auto"/>
                <w:left w:val="none" w:sz="0" w:space="0" w:color="auto"/>
                <w:bottom w:val="none" w:sz="0" w:space="0" w:color="auto"/>
                <w:right w:val="none" w:sz="0" w:space="0" w:color="auto"/>
              </w:divBdr>
              <w:divsChild>
                <w:div w:id="939071878">
                  <w:marLeft w:val="0"/>
                  <w:marRight w:val="0"/>
                  <w:marTop w:val="0"/>
                  <w:marBottom w:val="0"/>
                  <w:divBdr>
                    <w:top w:val="none" w:sz="0" w:space="0" w:color="auto"/>
                    <w:left w:val="none" w:sz="0" w:space="0" w:color="auto"/>
                    <w:bottom w:val="none" w:sz="0" w:space="0" w:color="auto"/>
                    <w:right w:val="none" w:sz="0" w:space="0" w:color="auto"/>
                  </w:divBdr>
                  <w:divsChild>
                    <w:div w:id="939074382">
                      <w:marLeft w:val="0"/>
                      <w:marRight w:val="0"/>
                      <w:marTop w:val="0"/>
                      <w:marBottom w:val="0"/>
                      <w:divBdr>
                        <w:top w:val="none" w:sz="0" w:space="0" w:color="auto"/>
                        <w:left w:val="none" w:sz="0" w:space="0" w:color="auto"/>
                        <w:bottom w:val="none" w:sz="0" w:space="0" w:color="auto"/>
                        <w:right w:val="none" w:sz="0" w:space="0" w:color="auto"/>
                      </w:divBdr>
                      <w:divsChild>
                        <w:div w:id="939072641">
                          <w:marLeft w:val="0"/>
                          <w:marRight w:val="0"/>
                          <w:marTop w:val="0"/>
                          <w:marBottom w:val="0"/>
                          <w:divBdr>
                            <w:top w:val="none" w:sz="0" w:space="0" w:color="auto"/>
                            <w:left w:val="none" w:sz="0" w:space="0" w:color="auto"/>
                            <w:bottom w:val="none" w:sz="0" w:space="0" w:color="auto"/>
                            <w:right w:val="none" w:sz="0" w:space="0" w:color="auto"/>
                          </w:divBdr>
                        </w:div>
                        <w:div w:id="93907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3956">
          <w:marLeft w:val="0"/>
          <w:marRight w:val="0"/>
          <w:marTop w:val="0"/>
          <w:marBottom w:val="0"/>
          <w:divBdr>
            <w:top w:val="single" w:sz="4" w:space="1" w:color="auto"/>
            <w:left w:val="single" w:sz="4" w:space="4" w:color="auto"/>
            <w:bottom w:val="single" w:sz="4" w:space="1" w:color="auto"/>
            <w:right w:val="single" w:sz="4" w:space="4" w:color="auto"/>
          </w:divBdr>
        </w:div>
      </w:divsChild>
    </w:div>
    <w:div w:id="939073214">
      <w:marLeft w:val="0"/>
      <w:marRight w:val="0"/>
      <w:marTop w:val="0"/>
      <w:marBottom w:val="0"/>
      <w:divBdr>
        <w:top w:val="none" w:sz="0" w:space="0" w:color="auto"/>
        <w:left w:val="none" w:sz="0" w:space="0" w:color="auto"/>
        <w:bottom w:val="none" w:sz="0" w:space="0" w:color="auto"/>
        <w:right w:val="none" w:sz="0" w:space="0" w:color="auto"/>
      </w:divBdr>
      <w:divsChild>
        <w:div w:id="939074209">
          <w:marLeft w:val="0"/>
          <w:marRight w:val="0"/>
          <w:marTop w:val="0"/>
          <w:marBottom w:val="0"/>
          <w:divBdr>
            <w:top w:val="none" w:sz="0" w:space="0" w:color="auto"/>
            <w:left w:val="none" w:sz="0" w:space="0" w:color="auto"/>
            <w:bottom w:val="none" w:sz="0" w:space="0" w:color="auto"/>
            <w:right w:val="none" w:sz="0" w:space="0" w:color="auto"/>
          </w:divBdr>
          <w:divsChild>
            <w:div w:id="93907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216">
      <w:marLeft w:val="0"/>
      <w:marRight w:val="0"/>
      <w:marTop w:val="0"/>
      <w:marBottom w:val="0"/>
      <w:divBdr>
        <w:top w:val="none" w:sz="0" w:space="0" w:color="auto"/>
        <w:left w:val="none" w:sz="0" w:space="0" w:color="auto"/>
        <w:bottom w:val="none" w:sz="0" w:space="0" w:color="auto"/>
        <w:right w:val="none" w:sz="0" w:space="0" w:color="auto"/>
      </w:divBdr>
      <w:divsChild>
        <w:div w:id="939073134">
          <w:marLeft w:val="0"/>
          <w:marRight w:val="0"/>
          <w:marTop w:val="0"/>
          <w:marBottom w:val="0"/>
          <w:divBdr>
            <w:top w:val="none" w:sz="0" w:space="0" w:color="auto"/>
            <w:left w:val="none" w:sz="0" w:space="0" w:color="auto"/>
            <w:bottom w:val="none" w:sz="0" w:space="0" w:color="auto"/>
            <w:right w:val="none" w:sz="0" w:space="0" w:color="auto"/>
          </w:divBdr>
          <w:divsChild>
            <w:div w:id="93907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217">
      <w:marLeft w:val="0"/>
      <w:marRight w:val="0"/>
      <w:marTop w:val="0"/>
      <w:marBottom w:val="0"/>
      <w:divBdr>
        <w:top w:val="none" w:sz="0" w:space="0" w:color="auto"/>
        <w:left w:val="none" w:sz="0" w:space="0" w:color="auto"/>
        <w:bottom w:val="none" w:sz="0" w:space="0" w:color="auto"/>
        <w:right w:val="none" w:sz="0" w:space="0" w:color="auto"/>
      </w:divBdr>
    </w:div>
    <w:div w:id="939073218">
      <w:marLeft w:val="0"/>
      <w:marRight w:val="0"/>
      <w:marTop w:val="0"/>
      <w:marBottom w:val="0"/>
      <w:divBdr>
        <w:top w:val="none" w:sz="0" w:space="0" w:color="auto"/>
        <w:left w:val="none" w:sz="0" w:space="0" w:color="auto"/>
        <w:bottom w:val="none" w:sz="0" w:space="0" w:color="auto"/>
        <w:right w:val="none" w:sz="0" w:space="0" w:color="auto"/>
      </w:divBdr>
    </w:div>
    <w:div w:id="939073220">
      <w:marLeft w:val="0"/>
      <w:marRight w:val="0"/>
      <w:marTop w:val="0"/>
      <w:marBottom w:val="0"/>
      <w:divBdr>
        <w:top w:val="none" w:sz="0" w:space="0" w:color="auto"/>
        <w:left w:val="none" w:sz="0" w:space="0" w:color="auto"/>
        <w:bottom w:val="none" w:sz="0" w:space="0" w:color="auto"/>
        <w:right w:val="none" w:sz="0" w:space="0" w:color="auto"/>
      </w:divBdr>
    </w:div>
    <w:div w:id="939073221">
      <w:marLeft w:val="0"/>
      <w:marRight w:val="0"/>
      <w:marTop w:val="0"/>
      <w:marBottom w:val="0"/>
      <w:divBdr>
        <w:top w:val="none" w:sz="0" w:space="0" w:color="auto"/>
        <w:left w:val="none" w:sz="0" w:space="0" w:color="auto"/>
        <w:bottom w:val="none" w:sz="0" w:space="0" w:color="auto"/>
        <w:right w:val="none" w:sz="0" w:space="0" w:color="auto"/>
      </w:divBdr>
    </w:div>
    <w:div w:id="939073227">
      <w:marLeft w:val="0"/>
      <w:marRight w:val="0"/>
      <w:marTop w:val="0"/>
      <w:marBottom w:val="0"/>
      <w:divBdr>
        <w:top w:val="none" w:sz="0" w:space="0" w:color="auto"/>
        <w:left w:val="none" w:sz="0" w:space="0" w:color="auto"/>
        <w:bottom w:val="none" w:sz="0" w:space="0" w:color="auto"/>
        <w:right w:val="none" w:sz="0" w:space="0" w:color="auto"/>
      </w:divBdr>
      <w:divsChild>
        <w:div w:id="939072418">
          <w:marLeft w:val="0"/>
          <w:marRight w:val="0"/>
          <w:marTop w:val="0"/>
          <w:marBottom w:val="0"/>
          <w:divBdr>
            <w:top w:val="none" w:sz="0" w:space="0" w:color="auto"/>
            <w:left w:val="none" w:sz="0" w:space="0" w:color="auto"/>
            <w:bottom w:val="none" w:sz="0" w:space="0" w:color="auto"/>
            <w:right w:val="none" w:sz="0" w:space="0" w:color="auto"/>
          </w:divBdr>
        </w:div>
      </w:divsChild>
    </w:div>
    <w:div w:id="939073232">
      <w:marLeft w:val="0"/>
      <w:marRight w:val="0"/>
      <w:marTop w:val="0"/>
      <w:marBottom w:val="0"/>
      <w:divBdr>
        <w:top w:val="none" w:sz="0" w:space="0" w:color="auto"/>
        <w:left w:val="none" w:sz="0" w:space="0" w:color="auto"/>
        <w:bottom w:val="none" w:sz="0" w:space="0" w:color="auto"/>
        <w:right w:val="none" w:sz="0" w:space="0" w:color="auto"/>
      </w:divBdr>
    </w:div>
    <w:div w:id="939073234">
      <w:marLeft w:val="0"/>
      <w:marRight w:val="0"/>
      <w:marTop w:val="0"/>
      <w:marBottom w:val="0"/>
      <w:divBdr>
        <w:top w:val="none" w:sz="0" w:space="0" w:color="auto"/>
        <w:left w:val="none" w:sz="0" w:space="0" w:color="auto"/>
        <w:bottom w:val="none" w:sz="0" w:space="0" w:color="auto"/>
        <w:right w:val="none" w:sz="0" w:space="0" w:color="auto"/>
      </w:divBdr>
      <w:divsChild>
        <w:div w:id="939072759">
          <w:marLeft w:val="0"/>
          <w:marRight w:val="0"/>
          <w:marTop w:val="0"/>
          <w:marBottom w:val="0"/>
          <w:divBdr>
            <w:top w:val="none" w:sz="0" w:space="0" w:color="auto"/>
            <w:left w:val="none" w:sz="0" w:space="0" w:color="auto"/>
            <w:bottom w:val="none" w:sz="0" w:space="0" w:color="auto"/>
            <w:right w:val="none" w:sz="0" w:space="0" w:color="auto"/>
          </w:divBdr>
        </w:div>
        <w:div w:id="939073842">
          <w:marLeft w:val="0"/>
          <w:marRight w:val="0"/>
          <w:marTop w:val="0"/>
          <w:marBottom w:val="0"/>
          <w:divBdr>
            <w:top w:val="none" w:sz="0" w:space="0" w:color="auto"/>
            <w:left w:val="none" w:sz="0" w:space="0" w:color="auto"/>
            <w:bottom w:val="none" w:sz="0" w:space="0" w:color="auto"/>
            <w:right w:val="none" w:sz="0" w:space="0" w:color="auto"/>
          </w:divBdr>
        </w:div>
        <w:div w:id="939073908">
          <w:marLeft w:val="0"/>
          <w:marRight w:val="0"/>
          <w:marTop w:val="0"/>
          <w:marBottom w:val="0"/>
          <w:divBdr>
            <w:top w:val="none" w:sz="0" w:space="0" w:color="auto"/>
            <w:left w:val="none" w:sz="0" w:space="0" w:color="auto"/>
            <w:bottom w:val="none" w:sz="0" w:space="0" w:color="auto"/>
            <w:right w:val="none" w:sz="0" w:space="0" w:color="auto"/>
          </w:divBdr>
        </w:div>
        <w:div w:id="939074583">
          <w:marLeft w:val="0"/>
          <w:marRight w:val="0"/>
          <w:marTop w:val="0"/>
          <w:marBottom w:val="0"/>
          <w:divBdr>
            <w:top w:val="none" w:sz="0" w:space="0" w:color="auto"/>
            <w:left w:val="none" w:sz="0" w:space="0" w:color="auto"/>
            <w:bottom w:val="none" w:sz="0" w:space="0" w:color="auto"/>
            <w:right w:val="none" w:sz="0" w:space="0" w:color="auto"/>
          </w:divBdr>
        </w:div>
        <w:div w:id="939074697">
          <w:marLeft w:val="0"/>
          <w:marRight w:val="0"/>
          <w:marTop w:val="0"/>
          <w:marBottom w:val="0"/>
          <w:divBdr>
            <w:top w:val="none" w:sz="0" w:space="0" w:color="auto"/>
            <w:left w:val="none" w:sz="0" w:space="0" w:color="auto"/>
            <w:bottom w:val="none" w:sz="0" w:space="0" w:color="auto"/>
            <w:right w:val="none" w:sz="0" w:space="0" w:color="auto"/>
          </w:divBdr>
          <w:divsChild>
            <w:div w:id="939072236">
              <w:marLeft w:val="0"/>
              <w:marRight w:val="0"/>
              <w:marTop w:val="0"/>
              <w:marBottom w:val="0"/>
              <w:divBdr>
                <w:top w:val="none" w:sz="0" w:space="0" w:color="auto"/>
                <w:left w:val="none" w:sz="0" w:space="0" w:color="auto"/>
                <w:bottom w:val="none" w:sz="0" w:space="0" w:color="auto"/>
                <w:right w:val="none" w:sz="0" w:space="0" w:color="auto"/>
              </w:divBdr>
              <w:divsChild>
                <w:div w:id="939072270">
                  <w:marLeft w:val="0"/>
                  <w:marRight w:val="0"/>
                  <w:marTop w:val="0"/>
                  <w:marBottom w:val="0"/>
                  <w:divBdr>
                    <w:top w:val="none" w:sz="0" w:space="0" w:color="auto"/>
                    <w:left w:val="none" w:sz="0" w:space="0" w:color="auto"/>
                    <w:bottom w:val="none" w:sz="0" w:space="0" w:color="auto"/>
                    <w:right w:val="none" w:sz="0" w:space="0" w:color="auto"/>
                  </w:divBdr>
                </w:div>
              </w:divsChild>
            </w:div>
            <w:div w:id="939072513">
              <w:marLeft w:val="0"/>
              <w:marRight w:val="0"/>
              <w:marTop w:val="0"/>
              <w:marBottom w:val="0"/>
              <w:divBdr>
                <w:top w:val="none" w:sz="0" w:space="0" w:color="auto"/>
                <w:left w:val="none" w:sz="0" w:space="0" w:color="auto"/>
                <w:bottom w:val="none" w:sz="0" w:space="0" w:color="auto"/>
                <w:right w:val="none" w:sz="0" w:space="0" w:color="auto"/>
              </w:divBdr>
            </w:div>
            <w:div w:id="93907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235">
      <w:marLeft w:val="0"/>
      <w:marRight w:val="0"/>
      <w:marTop w:val="0"/>
      <w:marBottom w:val="0"/>
      <w:divBdr>
        <w:top w:val="none" w:sz="0" w:space="0" w:color="auto"/>
        <w:left w:val="none" w:sz="0" w:space="0" w:color="auto"/>
        <w:bottom w:val="none" w:sz="0" w:space="0" w:color="auto"/>
        <w:right w:val="none" w:sz="0" w:space="0" w:color="auto"/>
      </w:divBdr>
    </w:div>
    <w:div w:id="939073236">
      <w:marLeft w:val="0"/>
      <w:marRight w:val="0"/>
      <w:marTop w:val="0"/>
      <w:marBottom w:val="0"/>
      <w:divBdr>
        <w:top w:val="none" w:sz="0" w:space="0" w:color="auto"/>
        <w:left w:val="none" w:sz="0" w:space="0" w:color="auto"/>
        <w:bottom w:val="none" w:sz="0" w:space="0" w:color="auto"/>
        <w:right w:val="none" w:sz="0" w:space="0" w:color="auto"/>
      </w:divBdr>
      <w:divsChild>
        <w:div w:id="939072129">
          <w:marLeft w:val="0"/>
          <w:marRight w:val="0"/>
          <w:marTop w:val="0"/>
          <w:marBottom w:val="0"/>
          <w:divBdr>
            <w:top w:val="none" w:sz="0" w:space="0" w:color="auto"/>
            <w:left w:val="none" w:sz="0" w:space="0" w:color="auto"/>
            <w:bottom w:val="none" w:sz="0" w:space="0" w:color="auto"/>
            <w:right w:val="none" w:sz="0" w:space="0" w:color="auto"/>
          </w:divBdr>
        </w:div>
        <w:div w:id="939073850">
          <w:marLeft w:val="0"/>
          <w:marRight w:val="0"/>
          <w:marTop w:val="0"/>
          <w:marBottom w:val="0"/>
          <w:divBdr>
            <w:top w:val="none" w:sz="0" w:space="0" w:color="auto"/>
            <w:left w:val="none" w:sz="0" w:space="0" w:color="auto"/>
            <w:bottom w:val="none" w:sz="0" w:space="0" w:color="auto"/>
            <w:right w:val="none" w:sz="0" w:space="0" w:color="auto"/>
          </w:divBdr>
        </w:div>
        <w:div w:id="939074084">
          <w:marLeft w:val="0"/>
          <w:marRight w:val="0"/>
          <w:marTop w:val="0"/>
          <w:marBottom w:val="0"/>
          <w:divBdr>
            <w:top w:val="none" w:sz="0" w:space="0" w:color="auto"/>
            <w:left w:val="none" w:sz="0" w:space="0" w:color="auto"/>
            <w:bottom w:val="none" w:sz="0" w:space="0" w:color="auto"/>
            <w:right w:val="none" w:sz="0" w:space="0" w:color="auto"/>
          </w:divBdr>
        </w:div>
        <w:div w:id="939074193">
          <w:marLeft w:val="0"/>
          <w:marRight w:val="0"/>
          <w:marTop w:val="0"/>
          <w:marBottom w:val="0"/>
          <w:divBdr>
            <w:top w:val="none" w:sz="0" w:space="0" w:color="auto"/>
            <w:left w:val="none" w:sz="0" w:space="0" w:color="auto"/>
            <w:bottom w:val="none" w:sz="0" w:space="0" w:color="auto"/>
            <w:right w:val="none" w:sz="0" w:space="0" w:color="auto"/>
          </w:divBdr>
        </w:div>
        <w:div w:id="939074757">
          <w:marLeft w:val="0"/>
          <w:marRight w:val="0"/>
          <w:marTop w:val="0"/>
          <w:marBottom w:val="0"/>
          <w:divBdr>
            <w:top w:val="none" w:sz="0" w:space="0" w:color="auto"/>
            <w:left w:val="none" w:sz="0" w:space="0" w:color="auto"/>
            <w:bottom w:val="none" w:sz="0" w:space="0" w:color="auto"/>
            <w:right w:val="none" w:sz="0" w:space="0" w:color="auto"/>
          </w:divBdr>
          <w:divsChild>
            <w:div w:id="939072073">
              <w:marLeft w:val="0"/>
              <w:marRight w:val="0"/>
              <w:marTop w:val="0"/>
              <w:marBottom w:val="0"/>
              <w:divBdr>
                <w:top w:val="none" w:sz="0" w:space="0" w:color="auto"/>
                <w:left w:val="none" w:sz="0" w:space="0" w:color="auto"/>
                <w:bottom w:val="none" w:sz="0" w:space="0" w:color="auto"/>
                <w:right w:val="none" w:sz="0" w:space="0" w:color="auto"/>
              </w:divBdr>
            </w:div>
            <w:div w:id="939072659">
              <w:marLeft w:val="0"/>
              <w:marRight w:val="0"/>
              <w:marTop w:val="0"/>
              <w:marBottom w:val="0"/>
              <w:divBdr>
                <w:top w:val="none" w:sz="0" w:space="0" w:color="auto"/>
                <w:left w:val="none" w:sz="0" w:space="0" w:color="auto"/>
                <w:bottom w:val="none" w:sz="0" w:space="0" w:color="auto"/>
                <w:right w:val="none" w:sz="0" w:space="0" w:color="auto"/>
              </w:divBdr>
            </w:div>
            <w:div w:id="939074507">
              <w:marLeft w:val="0"/>
              <w:marRight w:val="0"/>
              <w:marTop w:val="0"/>
              <w:marBottom w:val="0"/>
              <w:divBdr>
                <w:top w:val="none" w:sz="0" w:space="0" w:color="auto"/>
                <w:left w:val="none" w:sz="0" w:space="0" w:color="auto"/>
                <w:bottom w:val="none" w:sz="0" w:space="0" w:color="auto"/>
                <w:right w:val="none" w:sz="0" w:space="0" w:color="auto"/>
              </w:divBdr>
              <w:divsChild>
                <w:div w:id="939072642">
                  <w:marLeft w:val="0"/>
                  <w:marRight w:val="0"/>
                  <w:marTop w:val="0"/>
                  <w:marBottom w:val="0"/>
                  <w:divBdr>
                    <w:top w:val="none" w:sz="0" w:space="0" w:color="auto"/>
                    <w:left w:val="none" w:sz="0" w:space="0" w:color="auto"/>
                    <w:bottom w:val="none" w:sz="0" w:space="0" w:color="auto"/>
                    <w:right w:val="none" w:sz="0" w:space="0" w:color="auto"/>
                  </w:divBdr>
                </w:div>
                <w:div w:id="93907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237">
      <w:marLeft w:val="0"/>
      <w:marRight w:val="0"/>
      <w:marTop w:val="0"/>
      <w:marBottom w:val="0"/>
      <w:divBdr>
        <w:top w:val="none" w:sz="0" w:space="0" w:color="auto"/>
        <w:left w:val="none" w:sz="0" w:space="0" w:color="auto"/>
        <w:bottom w:val="none" w:sz="0" w:space="0" w:color="auto"/>
        <w:right w:val="none" w:sz="0" w:space="0" w:color="auto"/>
      </w:divBdr>
    </w:div>
    <w:div w:id="939073238">
      <w:marLeft w:val="0"/>
      <w:marRight w:val="0"/>
      <w:marTop w:val="0"/>
      <w:marBottom w:val="0"/>
      <w:divBdr>
        <w:top w:val="none" w:sz="0" w:space="0" w:color="auto"/>
        <w:left w:val="none" w:sz="0" w:space="0" w:color="auto"/>
        <w:bottom w:val="none" w:sz="0" w:space="0" w:color="auto"/>
        <w:right w:val="none" w:sz="0" w:space="0" w:color="auto"/>
      </w:divBdr>
    </w:div>
    <w:div w:id="939073239">
      <w:marLeft w:val="0"/>
      <w:marRight w:val="0"/>
      <w:marTop w:val="0"/>
      <w:marBottom w:val="0"/>
      <w:divBdr>
        <w:top w:val="none" w:sz="0" w:space="0" w:color="auto"/>
        <w:left w:val="none" w:sz="0" w:space="0" w:color="auto"/>
        <w:bottom w:val="none" w:sz="0" w:space="0" w:color="auto"/>
        <w:right w:val="none" w:sz="0" w:space="0" w:color="auto"/>
      </w:divBdr>
    </w:div>
    <w:div w:id="939073240">
      <w:marLeft w:val="0"/>
      <w:marRight w:val="0"/>
      <w:marTop w:val="0"/>
      <w:marBottom w:val="0"/>
      <w:divBdr>
        <w:top w:val="none" w:sz="0" w:space="0" w:color="auto"/>
        <w:left w:val="none" w:sz="0" w:space="0" w:color="auto"/>
        <w:bottom w:val="none" w:sz="0" w:space="0" w:color="auto"/>
        <w:right w:val="none" w:sz="0" w:space="0" w:color="auto"/>
      </w:divBdr>
    </w:div>
    <w:div w:id="939073242">
      <w:marLeft w:val="0"/>
      <w:marRight w:val="0"/>
      <w:marTop w:val="0"/>
      <w:marBottom w:val="0"/>
      <w:divBdr>
        <w:top w:val="none" w:sz="0" w:space="0" w:color="auto"/>
        <w:left w:val="none" w:sz="0" w:space="0" w:color="auto"/>
        <w:bottom w:val="none" w:sz="0" w:space="0" w:color="auto"/>
        <w:right w:val="none" w:sz="0" w:space="0" w:color="auto"/>
      </w:divBdr>
    </w:div>
    <w:div w:id="939073247">
      <w:marLeft w:val="0"/>
      <w:marRight w:val="0"/>
      <w:marTop w:val="0"/>
      <w:marBottom w:val="0"/>
      <w:divBdr>
        <w:top w:val="none" w:sz="0" w:space="0" w:color="auto"/>
        <w:left w:val="none" w:sz="0" w:space="0" w:color="auto"/>
        <w:bottom w:val="none" w:sz="0" w:space="0" w:color="auto"/>
        <w:right w:val="none" w:sz="0" w:space="0" w:color="auto"/>
      </w:divBdr>
    </w:div>
    <w:div w:id="939073249">
      <w:marLeft w:val="0"/>
      <w:marRight w:val="0"/>
      <w:marTop w:val="0"/>
      <w:marBottom w:val="0"/>
      <w:divBdr>
        <w:top w:val="none" w:sz="0" w:space="0" w:color="auto"/>
        <w:left w:val="none" w:sz="0" w:space="0" w:color="auto"/>
        <w:bottom w:val="none" w:sz="0" w:space="0" w:color="auto"/>
        <w:right w:val="none" w:sz="0" w:space="0" w:color="auto"/>
      </w:divBdr>
    </w:div>
    <w:div w:id="939073250">
      <w:marLeft w:val="0"/>
      <w:marRight w:val="0"/>
      <w:marTop w:val="0"/>
      <w:marBottom w:val="0"/>
      <w:divBdr>
        <w:top w:val="none" w:sz="0" w:space="0" w:color="auto"/>
        <w:left w:val="none" w:sz="0" w:space="0" w:color="auto"/>
        <w:bottom w:val="none" w:sz="0" w:space="0" w:color="auto"/>
        <w:right w:val="none" w:sz="0" w:space="0" w:color="auto"/>
      </w:divBdr>
      <w:divsChild>
        <w:div w:id="939072647">
          <w:marLeft w:val="0"/>
          <w:marRight w:val="0"/>
          <w:marTop w:val="0"/>
          <w:marBottom w:val="0"/>
          <w:divBdr>
            <w:top w:val="none" w:sz="0" w:space="0" w:color="auto"/>
            <w:left w:val="none" w:sz="0" w:space="0" w:color="auto"/>
            <w:bottom w:val="none" w:sz="0" w:space="0" w:color="auto"/>
            <w:right w:val="none" w:sz="0" w:space="0" w:color="auto"/>
          </w:divBdr>
        </w:div>
        <w:div w:id="939072964">
          <w:marLeft w:val="0"/>
          <w:marRight w:val="0"/>
          <w:marTop w:val="0"/>
          <w:marBottom w:val="0"/>
          <w:divBdr>
            <w:top w:val="none" w:sz="0" w:space="0" w:color="auto"/>
            <w:left w:val="none" w:sz="0" w:space="0" w:color="auto"/>
            <w:bottom w:val="none" w:sz="0" w:space="0" w:color="auto"/>
            <w:right w:val="none" w:sz="0" w:space="0" w:color="auto"/>
          </w:divBdr>
          <w:divsChild>
            <w:div w:id="939073281">
              <w:marLeft w:val="0"/>
              <w:marRight w:val="0"/>
              <w:marTop w:val="0"/>
              <w:marBottom w:val="0"/>
              <w:divBdr>
                <w:top w:val="none" w:sz="0" w:space="0" w:color="auto"/>
                <w:left w:val="none" w:sz="0" w:space="0" w:color="auto"/>
                <w:bottom w:val="none" w:sz="0" w:space="0" w:color="auto"/>
                <w:right w:val="none" w:sz="0" w:space="0" w:color="auto"/>
              </w:divBdr>
            </w:div>
          </w:divsChild>
        </w:div>
        <w:div w:id="939073150">
          <w:marLeft w:val="0"/>
          <w:marRight w:val="0"/>
          <w:marTop w:val="0"/>
          <w:marBottom w:val="0"/>
          <w:divBdr>
            <w:top w:val="dotted" w:sz="2" w:space="6" w:color="FFFFFF"/>
            <w:left w:val="dotted" w:sz="4" w:space="17" w:color="FFFFFF"/>
            <w:bottom w:val="dotted" w:sz="4" w:space="1" w:color="FFFFFF"/>
            <w:right w:val="dotted" w:sz="4" w:space="8" w:color="FFFFFF"/>
          </w:divBdr>
          <w:divsChild>
            <w:div w:id="939071883">
              <w:marLeft w:val="0"/>
              <w:marRight w:val="0"/>
              <w:marTop w:val="0"/>
              <w:marBottom w:val="0"/>
              <w:divBdr>
                <w:top w:val="none" w:sz="0" w:space="0" w:color="auto"/>
                <w:left w:val="none" w:sz="0" w:space="0" w:color="auto"/>
                <w:bottom w:val="none" w:sz="0" w:space="0" w:color="auto"/>
                <w:right w:val="none" w:sz="0" w:space="0" w:color="auto"/>
              </w:divBdr>
            </w:div>
            <w:div w:id="939071927">
              <w:marLeft w:val="0"/>
              <w:marRight w:val="0"/>
              <w:marTop w:val="0"/>
              <w:marBottom w:val="0"/>
              <w:divBdr>
                <w:top w:val="none" w:sz="0" w:space="0" w:color="auto"/>
                <w:left w:val="none" w:sz="0" w:space="0" w:color="auto"/>
                <w:bottom w:val="none" w:sz="0" w:space="0" w:color="auto"/>
                <w:right w:val="none" w:sz="0" w:space="0" w:color="auto"/>
              </w:divBdr>
            </w:div>
            <w:div w:id="939071928">
              <w:marLeft w:val="0"/>
              <w:marRight w:val="0"/>
              <w:marTop w:val="0"/>
              <w:marBottom w:val="0"/>
              <w:divBdr>
                <w:top w:val="none" w:sz="0" w:space="0" w:color="auto"/>
                <w:left w:val="none" w:sz="0" w:space="0" w:color="auto"/>
                <w:bottom w:val="none" w:sz="0" w:space="0" w:color="auto"/>
                <w:right w:val="none" w:sz="0" w:space="0" w:color="auto"/>
              </w:divBdr>
            </w:div>
            <w:div w:id="939071973">
              <w:marLeft w:val="0"/>
              <w:marRight w:val="0"/>
              <w:marTop w:val="0"/>
              <w:marBottom w:val="0"/>
              <w:divBdr>
                <w:top w:val="none" w:sz="0" w:space="0" w:color="auto"/>
                <w:left w:val="none" w:sz="0" w:space="0" w:color="auto"/>
                <w:bottom w:val="none" w:sz="0" w:space="0" w:color="auto"/>
                <w:right w:val="none" w:sz="0" w:space="0" w:color="auto"/>
              </w:divBdr>
            </w:div>
            <w:div w:id="939071998">
              <w:marLeft w:val="0"/>
              <w:marRight w:val="0"/>
              <w:marTop w:val="0"/>
              <w:marBottom w:val="0"/>
              <w:divBdr>
                <w:top w:val="none" w:sz="0" w:space="0" w:color="auto"/>
                <w:left w:val="none" w:sz="0" w:space="0" w:color="auto"/>
                <w:bottom w:val="none" w:sz="0" w:space="0" w:color="auto"/>
                <w:right w:val="none" w:sz="0" w:space="0" w:color="auto"/>
              </w:divBdr>
            </w:div>
            <w:div w:id="939072060">
              <w:marLeft w:val="0"/>
              <w:marRight w:val="0"/>
              <w:marTop w:val="0"/>
              <w:marBottom w:val="0"/>
              <w:divBdr>
                <w:top w:val="none" w:sz="0" w:space="0" w:color="auto"/>
                <w:left w:val="none" w:sz="0" w:space="0" w:color="auto"/>
                <w:bottom w:val="none" w:sz="0" w:space="0" w:color="auto"/>
                <w:right w:val="none" w:sz="0" w:space="0" w:color="auto"/>
              </w:divBdr>
            </w:div>
            <w:div w:id="939072123">
              <w:marLeft w:val="0"/>
              <w:marRight w:val="0"/>
              <w:marTop w:val="0"/>
              <w:marBottom w:val="0"/>
              <w:divBdr>
                <w:top w:val="none" w:sz="0" w:space="0" w:color="auto"/>
                <w:left w:val="none" w:sz="0" w:space="0" w:color="auto"/>
                <w:bottom w:val="none" w:sz="0" w:space="0" w:color="auto"/>
                <w:right w:val="none" w:sz="0" w:space="0" w:color="auto"/>
              </w:divBdr>
            </w:div>
            <w:div w:id="939072149">
              <w:marLeft w:val="0"/>
              <w:marRight w:val="0"/>
              <w:marTop w:val="0"/>
              <w:marBottom w:val="0"/>
              <w:divBdr>
                <w:top w:val="none" w:sz="0" w:space="0" w:color="auto"/>
                <w:left w:val="none" w:sz="0" w:space="0" w:color="auto"/>
                <w:bottom w:val="none" w:sz="0" w:space="0" w:color="auto"/>
                <w:right w:val="none" w:sz="0" w:space="0" w:color="auto"/>
              </w:divBdr>
            </w:div>
            <w:div w:id="939072293">
              <w:marLeft w:val="0"/>
              <w:marRight w:val="0"/>
              <w:marTop w:val="0"/>
              <w:marBottom w:val="0"/>
              <w:divBdr>
                <w:top w:val="none" w:sz="0" w:space="0" w:color="auto"/>
                <w:left w:val="none" w:sz="0" w:space="0" w:color="auto"/>
                <w:bottom w:val="none" w:sz="0" w:space="0" w:color="auto"/>
                <w:right w:val="none" w:sz="0" w:space="0" w:color="auto"/>
              </w:divBdr>
            </w:div>
            <w:div w:id="939072306">
              <w:marLeft w:val="0"/>
              <w:marRight w:val="0"/>
              <w:marTop w:val="0"/>
              <w:marBottom w:val="0"/>
              <w:divBdr>
                <w:top w:val="none" w:sz="0" w:space="0" w:color="auto"/>
                <w:left w:val="none" w:sz="0" w:space="0" w:color="auto"/>
                <w:bottom w:val="none" w:sz="0" w:space="0" w:color="auto"/>
                <w:right w:val="none" w:sz="0" w:space="0" w:color="auto"/>
              </w:divBdr>
            </w:div>
            <w:div w:id="939072374">
              <w:marLeft w:val="0"/>
              <w:marRight w:val="0"/>
              <w:marTop w:val="0"/>
              <w:marBottom w:val="0"/>
              <w:divBdr>
                <w:top w:val="none" w:sz="0" w:space="0" w:color="auto"/>
                <w:left w:val="none" w:sz="0" w:space="0" w:color="auto"/>
                <w:bottom w:val="none" w:sz="0" w:space="0" w:color="auto"/>
                <w:right w:val="none" w:sz="0" w:space="0" w:color="auto"/>
              </w:divBdr>
            </w:div>
            <w:div w:id="939072415">
              <w:marLeft w:val="0"/>
              <w:marRight w:val="0"/>
              <w:marTop w:val="0"/>
              <w:marBottom w:val="0"/>
              <w:divBdr>
                <w:top w:val="none" w:sz="0" w:space="0" w:color="auto"/>
                <w:left w:val="none" w:sz="0" w:space="0" w:color="auto"/>
                <w:bottom w:val="none" w:sz="0" w:space="0" w:color="auto"/>
                <w:right w:val="none" w:sz="0" w:space="0" w:color="auto"/>
              </w:divBdr>
            </w:div>
            <w:div w:id="939072459">
              <w:marLeft w:val="0"/>
              <w:marRight w:val="0"/>
              <w:marTop w:val="0"/>
              <w:marBottom w:val="0"/>
              <w:divBdr>
                <w:top w:val="none" w:sz="0" w:space="0" w:color="auto"/>
                <w:left w:val="none" w:sz="0" w:space="0" w:color="auto"/>
                <w:bottom w:val="none" w:sz="0" w:space="0" w:color="auto"/>
                <w:right w:val="none" w:sz="0" w:space="0" w:color="auto"/>
              </w:divBdr>
            </w:div>
            <w:div w:id="939072470">
              <w:marLeft w:val="0"/>
              <w:marRight w:val="0"/>
              <w:marTop w:val="0"/>
              <w:marBottom w:val="0"/>
              <w:divBdr>
                <w:top w:val="none" w:sz="0" w:space="0" w:color="auto"/>
                <w:left w:val="none" w:sz="0" w:space="0" w:color="auto"/>
                <w:bottom w:val="none" w:sz="0" w:space="0" w:color="auto"/>
                <w:right w:val="none" w:sz="0" w:space="0" w:color="auto"/>
              </w:divBdr>
            </w:div>
            <w:div w:id="939072551">
              <w:marLeft w:val="0"/>
              <w:marRight w:val="0"/>
              <w:marTop w:val="0"/>
              <w:marBottom w:val="0"/>
              <w:divBdr>
                <w:top w:val="none" w:sz="0" w:space="0" w:color="auto"/>
                <w:left w:val="none" w:sz="0" w:space="0" w:color="auto"/>
                <w:bottom w:val="none" w:sz="0" w:space="0" w:color="auto"/>
                <w:right w:val="none" w:sz="0" w:space="0" w:color="auto"/>
              </w:divBdr>
            </w:div>
            <w:div w:id="939072654">
              <w:marLeft w:val="0"/>
              <w:marRight w:val="0"/>
              <w:marTop w:val="0"/>
              <w:marBottom w:val="0"/>
              <w:divBdr>
                <w:top w:val="none" w:sz="0" w:space="0" w:color="auto"/>
                <w:left w:val="none" w:sz="0" w:space="0" w:color="auto"/>
                <w:bottom w:val="none" w:sz="0" w:space="0" w:color="auto"/>
                <w:right w:val="none" w:sz="0" w:space="0" w:color="auto"/>
              </w:divBdr>
            </w:div>
            <w:div w:id="939072716">
              <w:marLeft w:val="0"/>
              <w:marRight w:val="0"/>
              <w:marTop w:val="0"/>
              <w:marBottom w:val="0"/>
              <w:divBdr>
                <w:top w:val="none" w:sz="0" w:space="0" w:color="auto"/>
                <w:left w:val="none" w:sz="0" w:space="0" w:color="auto"/>
                <w:bottom w:val="none" w:sz="0" w:space="0" w:color="auto"/>
                <w:right w:val="none" w:sz="0" w:space="0" w:color="auto"/>
              </w:divBdr>
            </w:div>
            <w:div w:id="939072816">
              <w:marLeft w:val="0"/>
              <w:marRight w:val="0"/>
              <w:marTop w:val="0"/>
              <w:marBottom w:val="0"/>
              <w:divBdr>
                <w:top w:val="none" w:sz="0" w:space="0" w:color="auto"/>
                <w:left w:val="none" w:sz="0" w:space="0" w:color="auto"/>
                <w:bottom w:val="none" w:sz="0" w:space="0" w:color="auto"/>
                <w:right w:val="none" w:sz="0" w:space="0" w:color="auto"/>
              </w:divBdr>
            </w:div>
            <w:div w:id="939072853">
              <w:marLeft w:val="0"/>
              <w:marRight w:val="0"/>
              <w:marTop w:val="0"/>
              <w:marBottom w:val="0"/>
              <w:divBdr>
                <w:top w:val="none" w:sz="0" w:space="0" w:color="auto"/>
                <w:left w:val="none" w:sz="0" w:space="0" w:color="auto"/>
                <w:bottom w:val="none" w:sz="0" w:space="0" w:color="auto"/>
                <w:right w:val="none" w:sz="0" w:space="0" w:color="auto"/>
              </w:divBdr>
            </w:div>
            <w:div w:id="939072966">
              <w:marLeft w:val="0"/>
              <w:marRight w:val="0"/>
              <w:marTop w:val="0"/>
              <w:marBottom w:val="0"/>
              <w:divBdr>
                <w:top w:val="none" w:sz="0" w:space="0" w:color="auto"/>
                <w:left w:val="none" w:sz="0" w:space="0" w:color="auto"/>
                <w:bottom w:val="none" w:sz="0" w:space="0" w:color="auto"/>
                <w:right w:val="none" w:sz="0" w:space="0" w:color="auto"/>
              </w:divBdr>
            </w:div>
            <w:div w:id="939072978">
              <w:marLeft w:val="0"/>
              <w:marRight w:val="0"/>
              <w:marTop w:val="0"/>
              <w:marBottom w:val="0"/>
              <w:divBdr>
                <w:top w:val="none" w:sz="0" w:space="0" w:color="auto"/>
                <w:left w:val="none" w:sz="0" w:space="0" w:color="auto"/>
                <w:bottom w:val="none" w:sz="0" w:space="0" w:color="auto"/>
                <w:right w:val="none" w:sz="0" w:space="0" w:color="auto"/>
              </w:divBdr>
            </w:div>
            <w:div w:id="939073070">
              <w:marLeft w:val="0"/>
              <w:marRight w:val="0"/>
              <w:marTop w:val="0"/>
              <w:marBottom w:val="0"/>
              <w:divBdr>
                <w:top w:val="none" w:sz="0" w:space="0" w:color="auto"/>
                <w:left w:val="none" w:sz="0" w:space="0" w:color="auto"/>
                <w:bottom w:val="none" w:sz="0" w:space="0" w:color="auto"/>
                <w:right w:val="none" w:sz="0" w:space="0" w:color="auto"/>
              </w:divBdr>
            </w:div>
            <w:div w:id="939073095">
              <w:marLeft w:val="0"/>
              <w:marRight w:val="0"/>
              <w:marTop w:val="0"/>
              <w:marBottom w:val="0"/>
              <w:divBdr>
                <w:top w:val="none" w:sz="0" w:space="0" w:color="auto"/>
                <w:left w:val="none" w:sz="0" w:space="0" w:color="auto"/>
                <w:bottom w:val="none" w:sz="0" w:space="0" w:color="auto"/>
                <w:right w:val="none" w:sz="0" w:space="0" w:color="auto"/>
              </w:divBdr>
            </w:div>
            <w:div w:id="939073230">
              <w:marLeft w:val="0"/>
              <w:marRight w:val="0"/>
              <w:marTop w:val="0"/>
              <w:marBottom w:val="0"/>
              <w:divBdr>
                <w:top w:val="none" w:sz="0" w:space="0" w:color="auto"/>
                <w:left w:val="none" w:sz="0" w:space="0" w:color="auto"/>
                <w:bottom w:val="none" w:sz="0" w:space="0" w:color="auto"/>
                <w:right w:val="none" w:sz="0" w:space="0" w:color="auto"/>
              </w:divBdr>
            </w:div>
            <w:div w:id="939073273">
              <w:marLeft w:val="0"/>
              <w:marRight w:val="0"/>
              <w:marTop w:val="0"/>
              <w:marBottom w:val="0"/>
              <w:divBdr>
                <w:top w:val="none" w:sz="0" w:space="0" w:color="auto"/>
                <w:left w:val="none" w:sz="0" w:space="0" w:color="auto"/>
                <w:bottom w:val="none" w:sz="0" w:space="0" w:color="auto"/>
                <w:right w:val="none" w:sz="0" w:space="0" w:color="auto"/>
              </w:divBdr>
            </w:div>
            <w:div w:id="939073340">
              <w:marLeft w:val="0"/>
              <w:marRight w:val="0"/>
              <w:marTop w:val="0"/>
              <w:marBottom w:val="0"/>
              <w:divBdr>
                <w:top w:val="none" w:sz="0" w:space="0" w:color="auto"/>
                <w:left w:val="none" w:sz="0" w:space="0" w:color="auto"/>
                <w:bottom w:val="none" w:sz="0" w:space="0" w:color="auto"/>
                <w:right w:val="none" w:sz="0" w:space="0" w:color="auto"/>
              </w:divBdr>
            </w:div>
            <w:div w:id="939073402">
              <w:marLeft w:val="0"/>
              <w:marRight w:val="0"/>
              <w:marTop w:val="0"/>
              <w:marBottom w:val="0"/>
              <w:divBdr>
                <w:top w:val="none" w:sz="0" w:space="0" w:color="auto"/>
                <w:left w:val="none" w:sz="0" w:space="0" w:color="auto"/>
                <w:bottom w:val="none" w:sz="0" w:space="0" w:color="auto"/>
                <w:right w:val="none" w:sz="0" w:space="0" w:color="auto"/>
              </w:divBdr>
            </w:div>
            <w:div w:id="939073454">
              <w:marLeft w:val="0"/>
              <w:marRight w:val="0"/>
              <w:marTop w:val="0"/>
              <w:marBottom w:val="0"/>
              <w:divBdr>
                <w:top w:val="none" w:sz="0" w:space="0" w:color="auto"/>
                <w:left w:val="none" w:sz="0" w:space="0" w:color="auto"/>
                <w:bottom w:val="none" w:sz="0" w:space="0" w:color="auto"/>
                <w:right w:val="none" w:sz="0" w:space="0" w:color="auto"/>
              </w:divBdr>
            </w:div>
            <w:div w:id="939073565">
              <w:marLeft w:val="0"/>
              <w:marRight w:val="0"/>
              <w:marTop w:val="0"/>
              <w:marBottom w:val="0"/>
              <w:divBdr>
                <w:top w:val="none" w:sz="0" w:space="0" w:color="auto"/>
                <w:left w:val="none" w:sz="0" w:space="0" w:color="auto"/>
                <w:bottom w:val="none" w:sz="0" w:space="0" w:color="auto"/>
                <w:right w:val="none" w:sz="0" w:space="0" w:color="auto"/>
              </w:divBdr>
            </w:div>
            <w:div w:id="939073623">
              <w:marLeft w:val="0"/>
              <w:marRight w:val="0"/>
              <w:marTop w:val="0"/>
              <w:marBottom w:val="0"/>
              <w:divBdr>
                <w:top w:val="none" w:sz="0" w:space="0" w:color="auto"/>
                <w:left w:val="none" w:sz="0" w:space="0" w:color="auto"/>
                <w:bottom w:val="none" w:sz="0" w:space="0" w:color="auto"/>
                <w:right w:val="none" w:sz="0" w:space="0" w:color="auto"/>
              </w:divBdr>
            </w:div>
            <w:div w:id="939073685">
              <w:marLeft w:val="0"/>
              <w:marRight w:val="0"/>
              <w:marTop w:val="0"/>
              <w:marBottom w:val="0"/>
              <w:divBdr>
                <w:top w:val="none" w:sz="0" w:space="0" w:color="auto"/>
                <w:left w:val="none" w:sz="0" w:space="0" w:color="auto"/>
                <w:bottom w:val="none" w:sz="0" w:space="0" w:color="auto"/>
                <w:right w:val="none" w:sz="0" w:space="0" w:color="auto"/>
              </w:divBdr>
            </w:div>
            <w:div w:id="939073735">
              <w:marLeft w:val="0"/>
              <w:marRight w:val="0"/>
              <w:marTop w:val="0"/>
              <w:marBottom w:val="0"/>
              <w:divBdr>
                <w:top w:val="none" w:sz="0" w:space="0" w:color="auto"/>
                <w:left w:val="none" w:sz="0" w:space="0" w:color="auto"/>
                <w:bottom w:val="none" w:sz="0" w:space="0" w:color="auto"/>
                <w:right w:val="none" w:sz="0" w:space="0" w:color="auto"/>
              </w:divBdr>
            </w:div>
            <w:div w:id="939074160">
              <w:marLeft w:val="0"/>
              <w:marRight w:val="0"/>
              <w:marTop w:val="0"/>
              <w:marBottom w:val="0"/>
              <w:divBdr>
                <w:top w:val="none" w:sz="0" w:space="0" w:color="auto"/>
                <w:left w:val="none" w:sz="0" w:space="0" w:color="auto"/>
                <w:bottom w:val="none" w:sz="0" w:space="0" w:color="auto"/>
                <w:right w:val="none" w:sz="0" w:space="0" w:color="auto"/>
              </w:divBdr>
            </w:div>
            <w:div w:id="939074433">
              <w:marLeft w:val="0"/>
              <w:marRight w:val="0"/>
              <w:marTop w:val="0"/>
              <w:marBottom w:val="0"/>
              <w:divBdr>
                <w:top w:val="none" w:sz="0" w:space="0" w:color="auto"/>
                <w:left w:val="none" w:sz="0" w:space="0" w:color="auto"/>
                <w:bottom w:val="none" w:sz="0" w:space="0" w:color="auto"/>
                <w:right w:val="none" w:sz="0" w:space="0" w:color="auto"/>
              </w:divBdr>
            </w:div>
            <w:div w:id="939074475">
              <w:marLeft w:val="0"/>
              <w:marRight w:val="0"/>
              <w:marTop w:val="0"/>
              <w:marBottom w:val="0"/>
              <w:divBdr>
                <w:top w:val="none" w:sz="0" w:space="0" w:color="auto"/>
                <w:left w:val="none" w:sz="0" w:space="0" w:color="auto"/>
                <w:bottom w:val="none" w:sz="0" w:space="0" w:color="auto"/>
                <w:right w:val="none" w:sz="0" w:space="0" w:color="auto"/>
              </w:divBdr>
            </w:div>
            <w:div w:id="939074554">
              <w:marLeft w:val="0"/>
              <w:marRight w:val="0"/>
              <w:marTop w:val="0"/>
              <w:marBottom w:val="0"/>
              <w:divBdr>
                <w:top w:val="none" w:sz="0" w:space="0" w:color="auto"/>
                <w:left w:val="none" w:sz="0" w:space="0" w:color="auto"/>
                <w:bottom w:val="none" w:sz="0" w:space="0" w:color="auto"/>
                <w:right w:val="none" w:sz="0" w:space="0" w:color="auto"/>
              </w:divBdr>
            </w:div>
            <w:div w:id="939074708">
              <w:marLeft w:val="0"/>
              <w:marRight w:val="0"/>
              <w:marTop w:val="0"/>
              <w:marBottom w:val="0"/>
              <w:divBdr>
                <w:top w:val="none" w:sz="0" w:space="0" w:color="auto"/>
                <w:left w:val="none" w:sz="0" w:space="0" w:color="auto"/>
                <w:bottom w:val="none" w:sz="0" w:space="0" w:color="auto"/>
                <w:right w:val="none" w:sz="0" w:space="0" w:color="auto"/>
              </w:divBdr>
            </w:div>
            <w:div w:id="939074726">
              <w:marLeft w:val="0"/>
              <w:marRight w:val="0"/>
              <w:marTop w:val="0"/>
              <w:marBottom w:val="0"/>
              <w:divBdr>
                <w:top w:val="none" w:sz="0" w:space="0" w:color="auto"/>
                <w:left w:val="none" w:sz="0" w:space="0" w:color="auto"/>
                <w:bottom w:val="none" w:sz="0" w:space="0" w:color="auto"/>
                <w:right w:val="none" w:sz="0" w:space="0" w:color="auto"/>
              </w:divBdr>
            </w:div>
          </w:divsChild>
        </w:div>
        <w:div w:id="939073825">
          <w:marLeft w:val="0"/>
          <w:marRight w:val="0"/>
          <w:marTop w:val="0"/>
          <w:marBottom w:val="0"/>
          <w:divBdr>
            <w:top w:val="none" w:sz="0" w:space="0" w:color="auto"/>
            <w:left w:val="none" w:sz="0" w:space="0" w:color="auto"/>
            <w:bottom w:val="none" w:sz="0" w:space="0" w:color="auto"/>
            <w:right w:val="none" w:sz="0" w:space="0" w:color="auto"/>
          </w:divBdr>
        </w:div>
        <w:div w:id="939074030">
          <w:marLeft w:val="0"/>
          <w:marRight w:val="0"/>
          <w:marTop w:val="0"/>
          <w:marBottom w:val="0"/>
          <w:divBdr>
            <w:top w:val="none" w:sz="0" w:space="0" w:color="auto"/>
            <w:left w:val="none" w:sz="0" w:space="0" w:color="auto"/>
            <w:bottom w:val="none" w:sz="0" w:space="0" w:color="auto"/>
            <w:right w:val="none" w:sz="0" w:space="0" w:color="auto"/>
          </w:divBdr>
          <w:divsChild>
            <w:div w:id="939072915">
              <w:marLeft w:val="0"/>
              <w:marRight w:val="0"/>
              <w:marTop w:val="0"/>
              <w:marBottom w:val="0"/>
              <w:divBdr>
                <w:top w:val="none" w:sz="0" w:space="0" w:color="auto"/>
                <w:left w:val="none" w:sz="0" w:space="0" w:color="auto"/>
                <w:bottom w:val="none" w:sz="0" w:space="0" w:color="auto"/>
                <w:right w:val="none" w:sz="0" w:space="0" w:color="auto"/>
              </w:divBdr>
            </w:div>
            <w:div w:id="939074654">
              <w:marLeft w:val="0"/>
              <w:marRight w:val="0"/>
              <w:marTop w:val="0"/>
              <w:marBottom w:val="0"/>
              <w:divBdr>
                <w:top w:val="none" w:sz="0" w:space="0" w:color="auto"/>
                <w:left w:val="none" w:sz="0" w:space="0" w:color="auto"/>
                <w:bottom w:val="none" w:sz="0" w:space="0" w:color="auto"/>
                <w:right w:val="none" w:sz="0" w:space="0" w:color="auto"/>
              </w:divBdr>
            </w:div>
          </w:divsChild>
        </w:div>
        <w:div w:id="939074063">
          <w:marLeft w:val="0"/>
          <w:marRight w:val="0"/>
          <w:marTop w:val="0"/>
          <w:marBottom w:val="0"/>
          <w:divBdr>
            <w:top w:val="none" w:sz="0" w:space="0" w:color="auto"/>
            <w:left w:val="none" w:sz="0" w:space="0" w:color="auto"/>
            <w:bottom w:val="none" w:sz="0" w:space="0" w:color="auto"/>
            <w:right w:val="none" w:sz="0" w:space="0" w:color="auto"/>
          </w:divBdr>
          <w:divsChild>
            <w:div w:id="939073670">
              <w:marLeft w:val="0"/>
              <w:marRight w:val="0"/>
              <w:marTop w:val="0"/>
              <w:marBottom w:val="0"/>
              <w:divBdr>
                <w:top w:val="none" w:sz="0" w:space="0" w:color="auto"/>
                <w:left w:val="none" w:sz="0" w:space="0" w:color="auto"/>
                <w:bottom w:val="none" w:sz="0" w:space="0" w:color="auto"/>
                <w:right w:val="none" w:sz="0" w:space="0" w:color="auto"/>
              </w:divBdr>
            </w:div>
          </w:divsChild>
        </w:div>
        <w:div w:id="939074199">
          <w:marLeft w:val="0"/>
          <w:marRight w:val="0"/>
          <w:marTop w:val="0"/>
          <w:marBottom w:val="0"/>
          <w:divBdr>
            <w:top w:val="none" w:sz="0" w:space="0" w:color="auto"/>
            <w:left w:val="none" w:sz="0" w:space="0" w:color="auto"/>
            <w:bottom w:val="none" w:sz="0" w:space="0" w:color="auto"/>
            <w:right w:val="none" w:sz="0" w:space="0" w:color="auto"/>
          </w:divBdr>
          <w:divsChild>
            <w:div w:id="939072468">
              <w:marLeft w:val="0"/>
              <w:marRight w:val="0"/>
              <w:marTop w:val="0"/>
              <w:marBottom w:val="0"/>
              <w:divBdr>
                <w:top w:val="none" w:sz="0" w:space="0" w:color="auto"/>
                <w:left w:val="none" w:sz="0" w:space="0" w:color="auto"/>
                <w:bottom w:val="none" w:sz="0" w:space="0" w:color="auto"/>
                <w:right w:val="none" w:sz="0" w:space="0" w:color="auto"/>
              </w:divBdr>
            </w:div>
          </w:divsChild>
        </w:div>
        <w:div w:id="939074718">
          <w:marLeft w:val="0"/>
          <w:marRight w:val="0"/>
          <w:marTop w:val="0"/>
          <w:marBottom w:val="0"/>
          <w:divBdr>
            <w:top w:val="none" w:sz="0" w:space="0" w:color="auto"/>
            <w:left w:val="none" w:sz="0" w:space="0" w:color="auto"/>
            <w:bottom w:val="none" w:sz="0" w:space="0" w:color="auto"/>
            <w:right w:val="none" w:sz="0" w:space="0" w:color="auto"/>
          </w:divBdr>
          <w:divsChild>
            <w:div w:id="939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252">
      <w:marLeft w:val="0"/>
      <w:marRight w:val="0"/>
      <w:marTop w:val="0"/>
      <w:marBottom w:val="0"/>
      <w:divBdr>
        <w:top w:val="none" w:sz="0" w:space="0" w:color="auto"/>
        <w:left w:val="none" w:sz="0" w:space="0" w:color="auto"/>
        <w:bottom w:val="none" w:sz="0" w:space="0" w:color="auto"/>
        <w:right w:val="none" w:sz="0" w:space="0" w:color="auto"/>
      </w:divBdr>
    </w:div>
    <w:div w:id="939073257">
      <w:marLeft w:val="0"/>
      <w:marRight w:val="0"/>
      <w:marTop w:val="0"/>
      <w:marBottom w:val="0"/>
      <w:divBdr>
        <w:top w:val="none" w:sz="0" w:space="0" w:color="auto"/>
        <w:left w:val="none" w:sz="0" w:space="0" w:color="auto"/>
        <w:bottom w:val="none" w:sz="0" w:space="0" w:color="auto"/>
        <w:right w:val="none" w:sz="0" w:space="0" w:color="auto"/>
      </w:divBdr>
    </w:div>
    <w:div w:id="939073258">
      <w:marLeft w:val="0"/>
      <w:marRight w:val="0"/>
      <w:marTop w:val="0"/>
      <w:marBottom w:val="0"/>
      <w:divBdr>
        <w:top w:val="none" w:sz="0" w:space="0" w:color="auto"/>
        <w:left w:val="none" w:sz="0" w:space="0" w:color="auto"/>
        <w:bottom w:val="none" w:sz="0" w:space="0" w:color="auto"/>
        <w:right w:val="none" w:sz="0" w:space="0" w:color="auto"/>
      </w:divBdr>
    </w:div>
    <w:div w:id="939073260">
      <w:marLeft w:val="0"/>
      <w:marRight w:val="0"/>
      <w:marTop w:val="0"/>
      <w:marBottom w:val="0"/>
      <w:divBdr>
        <w:top w:val="none" w:sz="0" w:space="0" w:color="auto"/>
        <w:left w:val="none" w:sz="0" w:space="0" w:color="auto"/>
        <w:bottom w:val="none" w:sz="0" w:space="0" w:color="auto"/>
        <w:right w:val="none" w:sz="0" w:space="0" w:color="auto"/>
      </w:divBdr>
    </w:div>
    <w:div w:id="939073261">
      <w:marLeft w:val="0"/>
      <w:marRight w:val="0"/>
      <w:marTop w:val="0"/>
      <w:marBottom w:val="0"/>
      <w:divBdr>
        <w:top w:val="none" w:sz="0" w:space="0" w:color="auto"/>
        <w:left w:val="none" w:sz="0" w:space="0" w:color="auto"/>
        <w:bottom w:val="none" w:sz="0" w:space="0" w:color="auto"/>
        <w:right w:val="none" w:sz="0" w:space="0" w:color="auto"/>
      </w:divBdr>
      <w:divsChild>
        <w:div w:id="939072103">
          <w:marLeft w:val="200"/>
          <w:marRight w:val="200"/>
          <w:marTop w:val="200"/>
          <w:marBottom w:val="200"/>
          <w:divBdr>
            <w:top w:val="none" w:sz="0" w:space="0" w:color="auto"/>
            <w:left w:val="none" w:sz="0" w:space="0" w:color="auto"/>
            <w:bottom w:val="none" w:sz="0" w:space="0" w:color="auto"/>
            <w:right w:val="none" w:sz="0" w:space="0" w:color="auto"/>
          </w:divBdr>
        </w:div>
        <w:div w:id="939074625">
          <w:marLeft w:val="200"/>
          <w:marRight w:val="200"/>
          <w:marTop w:val="200"/>
          <w:marBottom w:val="200"/>
          <w:divBdr>
            <w:top w:val="none" w:sz="0" w:space="0" w:color="auto"/>
            <w:left w:val="none" w:sz="0" w:space="0" w:color="auto"/>
            <w:bottom w:val="none" w:sz="0" w:space="0" w:color="auto"/>
            <w:right w:val="none" w:sz="0" w:space="0" w:color="auto"/>
          </w:divBdr>
        </w:div>
      </w:divsChild>
    </w:div>
    <w:div w:id="939073262">
      <w:marLeft w:val="0"/>
      <w:marRight w:val="0"/>
      <w:marTop w:val="0"/>
      <w:marBottom w:val="0"/>
      <w:divBdr>
        <w:top w:val="none" w:sz="0" w:space="0" w:color="auto"/>
        <w:left w:val="none" w:sz="0" w:space="0" w:color="auto"/>
        <w:bottom w:val="none" w:sz="0" w:space="0" w:color="auto"/>
        <w:right w:val="none" w:sz="0" w:space="0" w:color="auto"/>
      </w:divBdr>
    </w:div>
    <w:div w:id="939073263">
      <w:marLeft w:val="0"/>
      <w:marRight w:val="0"/>
      <w:marTop w:val="0"/>
      <w:marBottom w:val="0"/>
      <w:divBdr>
        <w:top w:val="none" w:sz="0" w:space="0" w:color="auto"/>
        <w:left w:val="none" w:sz="0" w:space="0" w:color="auto"/>
        <w:bottom w:val="none" w:sz="0" w:space="0" w:color="auto"/>
        <w:right w:val="none" w:sz="0" w:space="0" w:color="auto"/>
      </w:divBdr>
    </w:div>
    <w:div w:id="939073267">
      <w:marLeft w:val="0"/>
      <w:marRight w:val="0"/>
      <w:marTop w:val="0"/>
      <w:marBottom w:val="0"/>
      <w:divBdr>
        <w:top w:val="none" w:sz="0" w:space="0" w:color="auto"/>
        <w:left w:val="none" w:sz="0" w:space="0" w:color="auto"/>
        <w:bottom w:val="none" w:sz="0" w:space="0" w:color="auto"/>
        <w:right w:val="none" w:sz="0" w:space="0" w:color="auto"/>
      </w:divBdr>
    </w:div>
    <w:div w:id="939073269">
      <w:marLeft w:val="0"/>
      <w:marRight w:val="0"/>
      <w:marTop w:val="0"/>
      <w:marBottom w:val="0"/>
      <w:divBdr>
        <w:top w:val="none" w:sz="0" w:space="0" w:color="auto"/>
        <w:left w:val="none" w:sz="0" w:space="0" w:color="auto"/>
        <w:bottom w:val="none" w:sz="0" w:space="0" w:color="auto"/>
        <w:right w:val="none" w:sz="0" w:space="0" w:color="auto"/>
      </w:divBdr>
      <w:divsChild>
        <w:div w:id="939072114">
          <w:marLeft w:val="0"/>
          <w:marRight w:val="0"/>
          <w:marTop w:val="0"/>
          <w:marBottom w:val="0"/>
          <w:divBdr>
            <w:top w:val="none" w:sz="0" w:space="0" w:color="auto"/>
            <w:left w:val="none" w:sz="0" w:space="0" w:color="auto"/>
            <w:bottom w:val="none" w:sz="0" w:space="0" w:color="auto"/>
            <w:right w:val="none" w:sz="0" w:space="0" w:color="auto"/>
          </w:divBdr>
        </w:div>
      </w:divsChild>
    </w:div>
    <w:div w:id="939073270">
      <w:marLeft w:val="0"/>
      <w:marRight w:val="0"/>
      <w:marTop w:val="0"/>
      <w:marBottom w:val="0"/>
      <w:divBdr>
        <w:top w:val="none" w:sz="0" w:space="0" w:color="auto"/>
        <w:left w:val="none" w:sz="0" w:space="0" w:color="auto"/>
        <w:bottom w:val="none" w:sz="0" w:space="0" w:color="auto"/>
        <w:right w:val="none" w:sz="0" w:space="0" w:color="auto"/>
      </w:divBdr>
    </w:div>
    <w:div w:id="939073272">
      <w:marLeft w:val="0"/>
      <w:marRight w:val="0"/>
      <w:marTop w:val="0"/>
      <w:marBottom w:val="0"/>
      <w:divBdr>
        <w:top w:val="none" w:sz="0" w:space="0" w:color="auto"/>
        <w:left w:val="none" w:sz="0" w:space="0" w:color="auto"/>
        <w:bottom w:val="none" w:sz="0" w:space="0" w:color="auto"/>
        <w:right w:val="none" w:sz="0" w:space="0" w:color="auto"/>
      </w:divBdr>
    </w:div>
    <w:div w:id="939073274">
      <w:marLeft w:val="0"/>
      <w:marRight w:val="0"/>
      <w:marTop w:val="0"/>
      <w:marBottom w:val="0"/>
      <w:divBdr>
        <w:top w:val="none" w:sz="0" w:space="0" w:color="auto"/>
        <w:left w:val="none" w:sz="0" w:space="0" w:color="auto"/>
        <w:bottom w:val="none" w:sz="0" w:space="0" w:color="auto"/>
        <w:right w:val="none" w:sz="0" w:space="0" w:color="auto"/>
      </w:divBdr>
    </w:div>
    <w:div w:id="939073278">
      <w:marLeft w:val="0"/>
      <w:marRight w:val="0"/>
      <w:marTop w:val="0"/>
      <w:marBottom w:val="0"/>
      <w:divBdr>
        <w:top w:val="none" w:sz="0" w:space="0" w:color="auto"/>
        <w:left w:val="none" w:sz="0" w:space="0" w:color="auto"/>
        <w:bottom w:val="none" w:sz="0" w:space="0" w:color="auto"/>
        <w:right w:val="none" w:sz="0" w:space="0" w:color="auto"/>
      </w:divBdr>
    </w:div>
    <w:div w:id="939073279">
      <w:marLeft w:val="0"/>
      <w:marRight w:val="0"/>
      <w:marTop w:val="0"/>
      <w:marBottom w:val="0"/>
      <w:divBdr>
        <w:top w:val="none" w:sz="0" w:space="0" w:color="auto"/>
        <w:left w:val="none" w:sz="0" w:space="0" w:color="auto"/>
        <w:bottom w:val="none" w:sz="0" w:space="0" w:color="auto"/>
        <w:right w:val="none" w:sz="0" w:space="0" w:color="auto"/>
      </w:divBdr>
    </w:div>
    <w:div w:id="939073280">
      <w:marLeft w:val="0"/>
      <w:marRight w:val="0"/>
      <w:marTop w:val="0"/>
      <w:marBottom w:val="0"/>
      <w:divBdr>
        <w:top w:val="none" w:sz="0" w:space="0" w:color="auto"/>
        <w:left w:val="none" w:sz="0" w:space="0" w:color="auto"/>
        <w:bottom w:val="none" w:sz="0" w:space="0" w:color="auto"/>
        <w:right w:val="none" w:sz="0" w:space="0" w:color="auto"/>
      </w:divBdr>
    </w:div>
    <w:div w:id="939073283">
      <w:marLeft w:val="0"/>
      <w:marRight w:val="0"/>
      <w:marTop w:val="0"/>
      <w:marBottom w:val="0"/>
      <w:divBdr>
        <w:top w:val="none" w:sz="0" w:space="0" w:color="auto"/>
        <w:left w:val="none" w:sz="0" w:space="0" w:color="auto"/>
        <w:bottom w:val="none" w:sz="0" w:space="0" w:color="auto"/>
        <w:right w:val="none" w:sz="0" w:space="0" w:color="auto"/>
      </w:divBdr>
      <w:divsChild>
        <w:div w:id="939072323">
          <w:marLeft w:val="0"/>
          <w:marRight w:val="0"/>
          <w:marTop w:val="0"/>
          <w:marBottom w:val="0"/>
          <w:divBdr>
            <w:top w:val="none" w:sz="0" w:space="0" w:color="auto"/>
            <w:left w:val="none" w:sz="0" w:space="0" w:color="auto"/>
            <w:bottom w:val="none" w:sz="0" w:space="0" w:color="auto"/>
            <w:right w:val="none" w:sz="0" w:space="0" w:color="auto"/>
          </w:divBdr>
        </w:div>
        <w:div w:id="939072393">
          <w:marLeft w:val="0"/>
          <w:marRight w:val="0"/>
          <w:marTop w:val="0"/>
          <w:marBottom w:val="0"/>
          <w:divBdr>
            <w:top w:val="none" w:sz="0" w:space="0" w:color="auto"/>
            <w:left w:val="none" w:sz="0" w:space="0" w:color="auto"/>
            <w:bottom w:val="none" w:sz="0" w:space="0" w:color="auto"/>
            <w:right w:val="none" w:sz="0" w:space="0" w:color="auto"/>
          </w:divBdr>
        </w:div>
        <w:div w:id="939072765">
          <w:marLeft w:val="0"/>
          <w:marRight w:val="0"/>
          <w:marTop w:val="0"/>
          <w:marBottom w:val="0"/>
          <w:divBdr>
            <w:top w:val="none" w:sz="0" w:space="0" w:color="auto"/>
            <w:left w:val="none" w:sz="0" w:space="0" w:color="auto"/>
            <w:bottom w:val="none" w:sz="0" w:space="0" w:color="auto"/>
            <w:right w:val="none" w:sz="0" w:space="0" w:color="auto"/>
          </w:divBdr>
        </w:div>
        <w:div w:id="939074457">
          <w:marLeft w:val="0"/>
          <w:marRight w:val="0"/>
          <w:marTop w:val="0"/>
          <w:marBottom w:val="0"/>
          <w:divBdr>
            <w:top w:val="none" w:sz="0" w:space="0" w:color="auto"/>
            <w:left w:val="none" w:sz="0" w:space="0" w:color="auto"/>
            <w:bottom w:val="none" w:sz="0" w:space="0" w:color="auto"/>
            <w:right w:val="none" w:sz="0" w:space="0" w:color="auto"/>
          </w:divBdr>
        </w:div>
        <w:div w:id="939074620">
          <w:marLeft w:val="0"/>
          <w:marRight w:val="0"/>
          <w:marTop w:val="0"/>
          <w:marBottom w:val="0"/>
          <w:divBdr>
            <w:top w:val="none" w:sz="0" w:space="0" w:color="auto"/>
            <w:left w:val="none" w:sz="0" w:space="0" w:color="auto"/>
            <w:bottom w:val="none" w:sz="0" w:space="0" w:color="auto"/>
            <w:right w:val="none" w:sz="0" w:space="0" w:color="auto"/>
          </w:divBdr>
          <w:divsChild>
            <w:div w:id="939073563">
              <w:marLeft w:val="0"/>
              <w:marRight w:val="0"/>
              <w:marTop w:val="0"/>
              <w:marBottom w:val="0"/>
              <w:divBdr>
                <w:top w:val="none" w:sz="0" w:space="0" w:color="auto"/>
                <w:left w:val="none" w:sz="0" w:space="0" w:color="auto"/>
                <w:bottom w:val="none" w:sz="0" w:space="0" w:color="auto"/>
                <w:right w:val="none" w:sz="0" w:space="0" w:color="auto"/>
              </w:divBdr>
            </w:div>
            <w:div w:id="939073716">
              <w:marLeft w:val="0"/>
              <w:marRight w:val="0"/>
              <w:marTop w:val="0"/>
              <w:marBottom w:val="0"/>
              <w:divBdr>
                <w:top w:val="none" w:sz="0" w:space="0" w:color="auto"/>
                <w:left w:val="none" w:sz="0" w:space="0" w:color="auto"/>
                <w:bottom w:val="none" w:sz="0" w:space="0" w:color="auto"/>
                <w:right w:val="none" w:sz="0" w:space="0" w:color="auto"/>
              </w:divBdr>
            </w:div>
            <w:div w:id="939073945">
              <w:marLeft w:val="0"/>
              <w:marRight w:val="0"/>
              <w:marTop w:val="0"/>
              <w:marBottom w:val="0"/>
              <w:divBdr>
                <w:top w:val="none" w:sz="0" w:space="0" w:color="auto"/>
                <w:left w:val="none" w:sz="0" w:space="0" w:color="auto"/>
                <w:bottom w:val="none" w:sz="0" w:space="0" w:color="auto"/>
                <w:right w:val="none" w:sz="0" w:space="0" w:color="auto"/>
              </w:divBdr>
            </w:div>
            <w:div w:id="939074072">
              <w:marLeft w:val="0"/>
              <w:marRight w:val="0"/>
              <w:marTop w:val="0"/>
              <w:marBottom w:val="0"/>
              <w:divBdr>
                <w:top w:val="none" w:sz="0" w:space="0" w:color="auto"/>
                <w:left w:val="none" w:sz="0" w:space="0" w:color="auto"/>
                <w:bottom w:val="none" w:sz="0" w:space="0" w:color="auto"/>
                <w:right w:val="none" w:sz="0" w:space="0" w:color="auto"/>
              </w:divBdr>
            </w:div>
            <w:div w:id="939074421">
              <w:marLeft w:val="0"/>
              <w:marRight w:val="0"/>
              <w:marTop w:val="0"/>
              <w:marBottom w:val="0"/>
              <w:divBdr>
                <w:top w:val="none" w:sz="0" w:space="0" w:color="auto"/>
                <w:left w:val="none" w:sz="0" w:space="0" w:color="auto"/>
                <w:bottom w:val="none" w:sz="0" w:space="0" w:color="auto"/>
                <w:right w:val="none" w:sz="0" w:space="0" w:color="auto"/>
              </w:divBdr>
            </w:div>
            <w:div w:id="939074426">
              <w:marLeft w:val="0"/>
              <w:marRight w:val="0"/>
              <w:marTop w:val="0"/>
              <w:marBottom w:val="0"/>
              <w:divBdr>
                <w:top w:val="none" w:sz="0" w:space="0" w:color="auto"/>
                <w:left w:val="none" w:sz="0" w:space="0" w:color="auto"/>
                <w:bottom w:val="none" w:sz="0" w:space="0" w:color="auto"/>
                <w:right w:val="none" w:sz="0" w:space="0" w:color="auto"/>
              </w:divBdr>
              <w:divsChild>
                <w:div w:id="939073367">
                  <w:marLeft w:val="0"/>
                  <w:marRight w:val="0"/>
                  <w:marTop w:val="0"/>
                  <w:marBottom w:val="0"/>
                  <w:divBdr>
                    <w:top w:val="none" w:sz="0" w:space="0" w:color="auto"/>
                    <w:left w:val="none" w:sz="0" w:space="0" w:color="auto"/>
                    <w:bottom w:val="none" w:sz="0" w:space="0" w:color="auto"/>
                    <w:right w:val="none" w:sz="0" w:space="0" w:color="auto"/>
                  </w:divBdr>
                </w:div>
                <w:div w:id="939073576">
                  <w:marLeft w:val="0"/>
                  <w:marRight w:val="0"/>
                  <w:marTop w:val="0"/>
                  <w:marBottom w:val="0"/>
                  <w:divBdr>
                    <w:top w:val="none" w:sz="0" w:space="0" w:color="auto"/>
                    <w:left w:val="none" w:sz="0" w:space="0" w:color="auto"/>
                    <w:bottom w:val="none" w:sz="0" w:space="0" w:color="auto"/>
                    <w:right w:val="none" w:sz="0" w:space="0" w:color="auto"/>
                  </w:divBdr>
                </w:div>
              </w:divsChild>
            </w:div>
            <w:div w:id="93907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284">
      <w:marLeft w:val="0"/>
      <w:marRight w:val="0"/>
      <w:marTop w:val="0"/>
      <w:marBottom w:val="0"/>
      <w:divBdr>
        <w:top w:val="none" w:sz="0" w:space="0" w:color="auto"/>
        <w:left w:val="none" w:sz="0" w:space="0" w:color="auto"/>
        <w:bottom w:val="none" w:sz="0" w:space="0" w:color="auto"/>
        <w:right w:val="none" w:sz="0" w:space="0" w:color="auto"/>
      </w:divBdr>
    </w:div>
    <w:div w:id="939073285">
      <w:marLeft w:val="0"/>
      <w:marRight w:val="0"/>
      <w:marTop w:val="0"/>
      <w:marBottom w:val="0"/>
      <w:divBdr>
        <w:top w:val="none" w:sz="0" w:space="0" w:color="auto"/>
        <w:left w:val="none" w:sz="0" w:space="0" w:color="auto"/>
        <w:bottom w:val="none" w:sz="0" w:space="0" w:color="auto"/>
        <w:right w:val="none" w:sz="0" w:space="0" w:color="auto"/>
      </w:divBdr>
    </w:div>
    <w:div w:id="939073288">
      <w:marLeft w:val="0"/>
      <w:marRight w:val="0"/>
      <w:marTop w:val="0"/>
      <w:marBottom w:val="0"/>
      <w:divBdr>
        <w:top w:val="none" w:sz="0" w:space="0" w:color="auto"/>
        <w:left w:val="none" w:sz="0" w:space="0" w:color="auto"/>
        <w:bottom w:val="none" w:sz="0" w:space="0" w:color="auto"/>
        <w:right w:val="none" w:sz="0" w:space="0" w:color="auto"/>
      </w:divBdr>
    </w:div>
    <w:div w:id="939073290">
      <w:marLeft w:val="0"/>
      <w:marRight w:val="0"/>
      <w:marTop w:val="0"/>
      <w:marBottom w:val="0"/>
      <w:divBdr>
        <w:top w:val="none" w:sz="0" w:space="0" w:color="auto"/>
        <w:left w:val="none" w:sz="0" w:space="0" w:color="auto"/>
        <w:bottom w:val="none" w:sz="0" w:space="0" w:color="auto"/>
        <w:right w:val="none" w:sz="0" w:space="0" w:color="auto"/>
      </w:divBdr>
      <w:divsChild>
        <w:div w:id="939071985">
          <w:marLeft w:val="0"/>
          <w:marRight w:val="0"/>
          <w:marTop w:val="0"/>
          <w:marBottom w:val="0"/>
          <w:divBdr>
            <w:top w:val="none" w:sz="0" w:space="0" w:color="auto"/>
            <w:left w:val="none" w:sz="0" w:space="0" w:color="auto"/>
            <w:bottom w:val="none" w:sz="0" w:space="0" w:color="auto"/>
            <w:right w:val="none" w:sz="0" w:space="0" w:color="auto"/>
          </w:divBdr>
          <w:divsChild>
            <w:div w:id="939074412">
              <w:marLeft w:val="0"/>
              <w:marRight w:val="0"/>
              <w:marTop w:val="0"/>
              <w:marBottom w:val="0"/>
              <w:divBdr>
                <w:top w:val="none" w:sz="0" w:space="0" w:color="auto"/>
                <w:left w:val="none" w:sz="0" w:space="0" w:color="auto"/>
                <w:bottom w:val="none" w:sz="0" w:space="0" w:color="auto"/>
                <w:right w:val="none" w:sz="0" w:space="0" w:color="auto"/>
              </w:divBdr>
              <w:divsChild>
                <w:div w:id="93907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371">
          <w:marLeft w:val="0"/>
          <w:marRight w:val="0"/>
          <w:marTop w:val="0"/>
          <w:marBottom w:val="0"/>
          <w:divBdr>
            <w:top w:val="none" w:sz="0" w:space="0" w:color="auto"/>
            <w:left w:val="none" w:sz="0" w:space="0" w:color="auto"/>
            <w:bottom w:val="none" w:sz="0" w:space="0" w:color="auto"/>
            <w:right w:val="none" w:sz="0" w:space="0" w:color="auto"/>
          </w:divBdr>
        </w:div>
        <w:div w:id="939072874">
          <w:marLeft w:val="0"/>
          <w:marRight w:val="0"/>
          <w:marTop w:val="0"/>
          <w:marBottom w:val="0"/>
          <w:divBdr>
            <w:top w:val="none" w:sz="0" w:space="0" w:color="auto"/>
            <w:left w:val="none" w:sz="0" w:space="0" w:color="auto"/>
            <w:bottom w:val="none" w:sz="0" w:space="0" w:color="auto"/>
            <w:right w:val="none" w:sz="0" w:space="0" w:color="auto"/>
          </w:divBdr>
        </w:div>
        <w:div w:id="939074408">
          <w:marLeft w:val="0"/>
          <w:marRight w:val="0"/>
          <w:marTop w:val="0"/>
          <w:marBottom w:val="0"/>
          <w:divBdr>
            <w:top w:val="none" w:sz="0" w:space="0" w:color="auto"/>
            <w:left w:val="none" w:sz="0" w:space="0" w:color="auto"/>
            <w:bottom w:val="none" w:sz="0" w:space="0" w:color="auto"/>
            <w:right w:val="none" w:sz="0" w:space="0" w:color="auto"/>
          </w:divBdr>
          <w:divsChild>
            <w:div w:id="939072289">
              <w:marLeft w:val="0"/>
              <w:marRight w:val="0"/>
              <w:marTop w:val="0"/>
              <w:marBottom w:val="0"/>
              <w:divBdr>
                <w:top w:val="none" w:sz="0" w:space="0" w:color="auto"/>
                <w:left w:val="none" w:sz="0" w:space="0" w:color="auto"/>
                <w:bottom w:val="none" w:sz="0" w:space="0" w:color="auto"/>
                <w:right w:val="none" w:sz="0" w:space="0" w:color="auto"/>
              </w:divBdr>
              <w:divsChild>
                <w:div w:id="939072421">
                  <w:marLeft w:val="0"/>
                  <w:marRight w:val="0"/>
                  <w:marTop w:val="0"/>
                  <w:marBottom w:val="0"/>
                  <w:divBdr>
                    <w:top w:val="none" w:sz="0" w:space="0" w:color="auto"/>
                    <w:left w:val="none" w:sz="0" w:space="0" w:color="auto"/>
                    <w:bottom w:val="none" w:sz="0" w:space="0" w:color="auto"/>
                    <w:right w:val="none" w:sz="0" w:space="0" w:color="auto"/>
                  </w:divBdr>
                  <w:divsChild>
                    <w:div w:id="939073688">
                      <w:marLeft w:val="0"/>
                      <w:marRight w:val="0"/>
                      <w:marTop w:val="0"/>
                      <w:marBottom w:val="0"/>
                      <w:divBdr>
                        <w:top w:val="none" w:sz="0" w:space="0" w:color="auto"/>
                        <w:left w:val="none" w:sz="0" w:space="0" w:color="auto"/>
                        <w:bottom w:val="none" w:sz="0" w:space="0" w:color="auto"/>
                        <w:right w:val="none" w:sz="0" w:space="0" w:color="auto"/>
                      </w:divBdr>
                      <w:divsChild>
                        <w:div w:id="939074350">
                          <w:marLeft w:val="0"/>
                          <w:marRight w:val="0"/>
                          <w:marTop w:val="0"/>
                          <w:marBottom w:val="0"/>
                          <w:divBdr>
                            <w:top w:val="none" w:sz="0" w:space="0" w:color="auto"/>
                            <w:left w:val="none" w:sz="0" w:space="0" w:color="auto"/>
                            <w:bottom w:val="none" w:sz="0" w:space="0" w:color="auto"/>
                            <w:right w:val="none" w:sz="0" w:space="0" w:color="auto"/>
                          </w:divBdr>
                          <w:divsChild>
                            <w:div w:id="93907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3292">
      <w:marLeft w:val="0"/>
      <w:marRight w:val="0"/>
      <w:marTop w:val="0"/>
      <w:marBottom w:val="0"/>
      <w:divBdr>
        <w:top w:val="none" w:sz="0" w:space="0" w:color="auto"/>
        <w:left w:val="none" w:sz="0" w:space="0" w:color="auto"/>
        <w:bottom w:val="none" w:sz="0" w:space="0" w:color="auto"/>
        <w:right w:val="none" w:sz="0" w:space="0" w:color="auto"/>
      </w:divBdr>
    </w:div>
    <w:div w:id="939073293">
      <w:marLeft w:val="0"/>
      <w:marRight w:val="0"/>
      <w:marTop w:val="0"/>
      <w:marBottom w:val="0"/>
      <w:divBdr>
        <w:top w:val="none" w:sz="0" w:space="0" w:color="auto"/>
        <w:left w:val="none" w:sz="0" w:space="0" w:color="auto"/>
        <w:bottom w:val="none" w:sz="0" w:space="0" w:color="auto"/>
        <w:right w:val="none" w:sz="0" w:space="0" w:color="auto"/>
      </w:divBdr>
    </w:div>
    <w:div w:id="939073295">
      <w:marLeft w:val="0"/>
      <w:marRight w:val="0"/>
      <w:marTop w:val="0"/>
      <w:marBottom w:val="0"/>
      <w:divBdr>
        <w:top w:val="none" w:sz="0" w:space="0" w:color="auto"/>
        <w:left w:val="none" w:sz="0" w:space="0" w:color="auto"/>
        <w:bottom w:val="none" w:sz="0" w:space="0" w:color="auto"/>
        <w:right w:val="none" w:sz="0" w:space="0" w:color="auto"/>
      </w:divBdr>
    </w:div>
    <w:div w:id="939073296">
      <w:marLeft w:val="0"/>
      <w:marRight w:val="0"/>
      <w:marTop w:val="0"/>
      <w:marBottom w:val="0"/>
      <w:divBdr>
        <w:top w:val="none" w:sz="0" w:space="0" w:color="auto"/>
        <w:left w:val="none" w:sz="0" w:space="0" w:color="auto"/>
        <w:bottom w:val="none" w:sz="0" w:space="0" w:color="auto"/>
        <w:right w:val="none" w:sz="0" w:space="0" w:color="auto"/>
      </w:divBdr>
      <w:divsChild>
        <w:div w:id="939073755">
          <w:marLeft w:val="0"/>
          <w:marRight w:val="0"/>
          <w:marTop w:val="0"/>
          <w:marBottom w:val="0"/>
          <w:divBdr>
            <w:top w:val="none" w:sz="0" w:space="0" w:color="auto"/>
            <w:left w:val="none" w:sz="0" w:space="0" w:color="auto"/>
            <w:bottom w:val="none" w:sz="0" w:space="0" w:color="auto"/>
            <w:right w:val="none" w:sz="0" w:space="0" w:color="auto"/>
          </w:divBdr>
          <w:divsChild>
            <w:div w:id="939072131">
              <w:marLeft w:val="0"/>
              <w:marRight w:val="0"/>
              <w:marTop w:val="0"/>
              <w:marBottom w:val="0"/>
              <w:divBdr>
                <w:top w:val="none" w:sz="0" w:space="0" w:color="auto"/>
                <w:left w:val="none" w:sz="0" w:space="0" w:color="auto"/>
                <w:bottom w:val="none" w:sz="0" w:space="0" w:color="auto"/>
                <w:right w:val="none" w:sz="0" w:space="0" w:color="auto"/>
              </w:divBdr>
              <w:divsChild>
                <w:div w:id="939072606">
                  <w:marLeft w:val="0"/>
                  <w:marRight w:val="0"/>
                  <w:marTop w:val="0"/>
                  <w:marBottom w:val="0"/>
                  <w:divBdr>
                    <w:top w:val="none" w:sz="0" w:space="0" w:color="auto"/>
                    <w:left w:val="none" w:sz="0" w:space="0" w:color="auto"/>
                    <w:bottom w:val="none" w:sz="0" w:space="0" w:color="auto"/>
                    <w:right w:val="none" w:sz="0" w:space="0" w:color="auto"/>
                  </w:divBdr>
                  <w:divsChild>
                    <w:div w:id="939074679">
                      <w:marLeft w:val="0"/>
                      <w:marRight w:val="0"/>
                      <w:marTop w:val="0"/>
                      <w:marBottom w:val="0"/>
                      <w:divBdr>
                        <w:top w:val="none" w:sz="0" w:space="0" w:color="auto"/>
                        <w:left w:val="none" w:sz="0" w:space="0" w:color="auto"/>
                        <w:bottom w:val="none" w:sz="0" w:space="0" w:color="auto"/>
                        <w:right w:val="none" w:sz="0" w:space="0" w:color="auto"/>
                      </w:divBdr>
                      <w:divsChild>
                        <w:div w:id="939073394">
                          <w:marLeft w:val="0"/>
                          <w:marRight w:val="0"/>
                          <w:marTop w:val="0"/>
                          <w:marBottom w:val="0"/>
                          <w:divBdr>
                            <w:top w:val="none" w:sz="0" w:space="0" w:color="auto"/>
                            <w:left w:val="none" w:sz="0" w:space="0" w:color="auto"/>
                            <w:bottom w:val="none" w:sz="0" w:space="0" w:color="auto"/>
                            <w:right w:val="none" w:sz="0" w:space="0" w:color="auto"/>
                          </w:divBdr>
                          <w:divsChild>
                            <w:div w:id="939072948">
                              <w:marLeft w:val="0"/>
                              <w:marRight w:val="0"/>
                              <w:marTop w:val="0"/>
                              <w:marBottom w:val="0"/>
                              <w:divBdr>
                                <w:top w:val="none" w:sz="0" w:space="0" w:color="auto"/>
                                <w:left w:val="none" w:sz="0" w:space="0" w:color="auto"/>
                                <w:bottom w:val="none" w:sz="0" w:space="0" w:color="auto"/>
                                <w:right w:val="none" w:sz="0" w:space="0" w:color="auto"/>
                              </w:divBdr>
                              <w:divsChild>
                                <w:div w:id="939072935">
                                  <w:marLeft w:val="0"/>
                                  <w:marRight w:val="0"/>
                                  <w:marTop w:val="0"/>
                                  <w:marBottom w:val="0"/>
                                  <w:divBdr>
                                    <w:top w:val="none" w:sz="0" w:space="0" w:color="auto"/>
                                    <w:left w:val="none" w:sz="0" w:space="0" w:color="auto"/>
                                    <w:bottom w:val="none" w:sz="0" w:space="0" w:color="auto"/>
                                    <w:right w:val="none" w:sz="0" w:space="0" w:color="auto"/>
                                  </w:divBdr>
                                  <w:divsChild>
                                    <w:div w:id="93907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073297">
      <w:marLeft w:val="0"/>
      <w:marRight w:val="0"/>
      <w:marTop w:val="0"/>
      <w:marBottom w:val="0"/>
      <w:divBdr>
        <w:top w:val="none" w:sz="0" w:space="0" w:color="auto"/>
        <w:left w:val="none" w:sz="0" w:space="0" w:color="auto"/>
        <w:bottom w:val="none" w:sz="0" w:space="0" w:color="auto"/>
        <w:right w:val="none" w:sz="0" w:space="0" w:color="auto"/>
      </w:divBdr>
    </w:div>
    <w:div w:id="939073299">
      <w:marLeft w:val="0"/>
      <w:marRight w:val="0"/>
      <w:marTop w:val="0"/>
      <w:marBottom w:val="0"/>
      <w:divBdr>
        <w:top w:val="none" w:sz="0" w:space="0" w:color="auto"/>
        <w:left w:val="none" w:sz="0" w:space="0" w:color="auto"/>
        <w:bottom w:val="none" w:sz="0" w:space="0" w:color="auto"/>
        <w:right w:val="none" w:sz="0" w:space="0" w:color="auto"/>
      </w:divBdr>
    </w:div>
    <w:div w:id="939073301">
      <w:marLeft w:val="0"/>
      <w:marRight w:val="0"/>
      <w:marTop w:val="0"/>
      <w:marBottom w:val="0"/>
      <w:divBdr>
        <w:top w:val="none" w:sz="0" w:space="0" w:color="auto"/>
        <w:left w:val="none" w:sz="0" w:space="0" w:color="auto"/>
        <w:bottom w:val="none" w:sz="0" w:space="0" w:color="auto"/>
        <w:right w:val="none" w:sz="0" w:space="0" w:color="auto"/>
      </w:divBdr>
    </w:div>
    <w:div w:id="939073302">
      <w:marLeft w:val="0"/>
      <w:marRight w:val="0"/>
      <w:marTop w:val="0"/>
      <w:marBottom w:val="0"/>
      <w:divBdr>
        <w:top w:val="none" w:sz="0" w:space="0" w:color="auto"/>
        <w:left w:val="none" w:sz="0" w:space="0" w:color="auto"/>
        <w:bottom w:val="none" w:sz="0" w:space="0" w:color="auto"/>
        <w:right w:val="none" w:sz="0" w:space="0" w:color="auto"/>
      </w:divBdr>
      <w:divsChild>
        <w:div w:id="939072673">
          <w:marLeft w:val="0"/>
          <w:marRight w:val="0"/>
          <w:marTop w:val="0"/>
          <w:marBottom w:val="0"/>
          <w:divBdr>
            <w:top w:val="none" w:sz="0" w:space="0" w:color="auto"/>
            <w:left w:val="none" w:sz="0" w:space="0" w:color="auto"/>
            <w:bottom w:val="none" w:sz="0" w:space="0" w:color="auto"/>
            <w:right w:val="none" w:sz="0" w:space="0" w:color="auto"/>
          </w:divBdr>
          <w:divsChild>
            <w:div w:id="939073862">
              <w:marLeft w:val="0"/>
              <w:marRight w:val="0"/>
              <w:marTop w:val="0"/>
              <w:marBottom w:val="0"/>
              <w:divBdr>
                <w:top w:val="none" w:sz="0" w:space="0" w:color="auto"/>
                <w:left w:val="none" w:sz="0" w:space="0" w:color="auto"/>
                <w:bottom w:val="none" w:sz="0" w:space="0" w:color="auto"/>
                <w:right w:val="none" w:sz="0" w:space="0" w:color="auto"/>
              </w:divBdr>
            </w:div>
          </w:divsChild>
        </w:div>
        <w:div w:id="939072811">
          <w:marLeft w:val="0"/>
          <w:marRight w:val="0"/>
          <w:marTop w:val="0"/>
          <w:marBottom w:val="0"/>
          <w:divBdr>
            <w:top w:val="none" w:sz="0" w:space="0" w:color="auto"/>
            <w:left w:val="none" w:sz="0" w:space="0" w:color="auto"/>
            <w:bottom w:val="none" w:sz="0" w:space="0" w:color="auto"/>
            <w:right w:val="none" w:sz="0" w:space="0" w:color="auto"/>
          </w:divBdr>
          <w:divsChild>
            <w:div w:id="939073411">
              <w:marLeft w:val="0"/>
              <w:marRight w:val="0"/>
              <w:marTop w:val="0"/>
              <w:marBottom w:val="0"/>
              <w:divBdr>
                <w:top w:val="none" w:sz="0" w:space="0" w:color="auto"/>
                <w:left w:val="none" w:sz="0" w:space="0" w:color="auto"/>
                <w:bottom w:val="none" w:sz="0" w:space="0" w:color="auto"/>
                <w:right w:val="none" w:sz="0" w:space="0" w:color="auto"/>
              </w:divBdr>
              <w:divsChild>
                <w:div w:id="939072670">
                  <w:marLeft w:val="0"/>
                  <w:marRight w:val="0"/>
                  <w:marTop w:val="0"/>
                  <w:marBottom w:val="0"/>
                  <w:divBdr>
                    <w:top w:val="none" w:sz="0" w:space="0" w:color="auto"/>
                    <w:left w:val="none" w:sz="0" w:space="0" w:color="auto"/>
                    <w:bottom w:val="none" w:sz="0" w:space="0" w:color="auto"/>
                    <w:right w:val="none" w:sz="0" w:space="0" w:color="auto"/>
                  </w:divBdr>
                  <w:divsChild>
                    <w:div w:id="939073328">
                      <w:marLeft w:val="0"/>
                      <w:marRight w:val="0"/>
                      <w:marTop w:val="0"/>
                      <w:marBottom w:val="0"/>
                      <w:divBdr>
                        <w:top w:val="none" w:sz="0" w:space="0" w:color="auto"/>
                        <w:left w:val="none" w:sz="0" w:space="0" w:color="auto"/>
                        <w:bottom w:val="none" w:sz="0" w:space="0" w:color="auto"/>
                        <w:right w:val="none" w:sz="0" w:space="0" w:color="auto"/>
                      </w:divBdr>
                      <w:divsChild>
                        <w:div w:id="93907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303">
      <w:marLeft w:val="0"/>
      <w:marRight w:val="0"/>
      <w:marTop w:val="0"/>
      <w:marBottom w:val="0"/>
      <w:divBdr>
        <w:top w:val="none" w:sz="0" w:space="0" w:color="auto"/>
        <w:left w:val="none" w:sz="0" w:space="0" w:color="auto"/>
        <w:bottom w:val="none" w:sz="0" w:space="0" w:color="auto"/>
        <w:right w:val="none" w:sz="0" w:space="0" w:color="auto"/>
      </w:divBdr>
    </w:div>
    <w:div w:id="939073305">
      <w:marLeft w:val="0"/>
      <w:marRight w:val="0"/>
      <w:marTop w:val="0"/>
      <w:marBottom w:val="0"/>
      <w:divBdr>
        <w:top w:val="none" w:sz="0" w:space="0" w:color="auto"/>
        <w:left w:val="none" w:sz="0" w:space="0" w:color="auto"/>
        <w:bottom w:val="none" w:sz="0" w:space="0" w:color="auto"/>
        <w:right w:val="none" w:sz="0" w:space="0" w:color="auto"/>
      </w:divBdr>
    </w:div>
    <w:div w:id="939073315">
      <w:marLeft w:val="0"/>
      <w:marRight w:val="0"/>
      <w:marTop w:val="0"/>
      <w:marBottom w:val="0"/>
      <w:divBdr>
        <w:top w:val="none" w:sz="0" w:space="0" w:color="auto"/>
        <w:left w:val="none" w:sz="0" w:space="0" w:color="auto"/>
        <w:bottom w:val="none" w:sz="0" w:space="0" w:color="auto"/>
        <w:right w:val="none" w:sz="0" w:space="0" w:color="auto"/>
      </w:divBdr>
    </w:div>
    <w:div w:id="939073316">
      <w:marLeft w:val="0"/>
      <w:marRight w:val="0"/>
      <w:marTop w:val="0"/>
      <w:marBottom w:val="0"/>
      <w:divBdr>
        <w:top w:val="none" w:sz="0" w:space="0" w:color="auto"/>
        <w:left w:val="none" w:sz="0" w:space="0" w:color="auto"/>
        <w:bottom w:val="none" w:sz="0" w:space="0" w:color="auto"/>
        <w:right w:val="none" w:sz="0" w:space="0" w:color="auto"/>
      </w:divBdr>
    </w:div>
    <w:div w:id="939073319">
      <w:marLeft w:val="0"/>
      <w:marRight w:val="0"/>
      <w:marTop w:val="0"/>
      <w:marBottom w:val="0"/>
      <w:divBdr>
        <w:top w:val="none" w:sz="0" w:space="0" w:color="auto"/>
        <w:left w:val="none" w:sz="0" w:space="0" w:color="auto"/>
        <w:bottom w:val="none" w:sz="0" w:space="0" w:color="auto"/>
        <w:right w:val="none" w:sz="0" w:space="0" w:color="auto"/>
      </w:divBdr>
    </w:div>
    <w:div w:id="939073322">
      <w:marLeft w:val="0"/>
      <w:marRight w:val="0"/>
      <w:marTop w:val="0"/>
      <w:marBottom w:val="0"/>
      <w:divBdr>
        <w:top w:val="none" w:sz="0" w:space="0" w:color="auto"/>
        <w:left w:val="none" w:sz="0" w:space="0" w:color="auto"/>
        <w:bottom w:val="none" w:sz="0" w:space="0" w:color="auto"/>
        <w:right w:val="none" w:sz="0" w:space="0" w:color="auto"/>
      </w:divBdr>
      <w:divsChild>
        <w:div w:id="939072158">
          <w:marLeft w:val="0"/>
          <w:marRight w:val="0"/>
          <w:marTop w:val="0"/>
          <w:marBottom w:val="0"/>
          <w:divBdr>
            <w:top w:val="none" w:sz="0" w:space="0" w:color="auto"/>
            <w:left w:val="none" w:sz="0" w:space="0" w:color="auto"/>
            <w:bottom w:val="none" w:sz="0" w:space="0" w:color="auto"/>
            <w:right w:val="none" w:sz="0" w:space="0" w:color="auto"/>
          </w:divBdr>
        </w:div>
      </w:divsChild>
    </w:div>
    <w:div w:id="939073324">
      <w:marLeft w:val="0"/>
      <w:marRight w:val="0"/>
      <w:marTop w:val="0"/>
      <w:marBottom w:val="0"/>
      <w:divBdr>
        <w:top w:val="none" w:sz="0" w:space="0" w:color="auto"/>
        <w:left w:val="none" w:sz="0" w:space="0" w:color="auto"/>
        <w:bottom w:val="none" w:sz="0" w:space="0" w:color="auto"/>
        <w:right w:val="none" w:sz="0" w:space="0" w:color="auto"/>
      </w:divBdr>
    </w:div>
    <w:div w:id="939073326">
      <w:marLeft w:val="0"/>
      <w:marRight w:val="0"/>
      <w:marTop w:val="0"/>
      <w:marBottom w:val="0"/>
      <w:divBdr>
        <w:top w:val="none" w:sz="0" w:space="0" w:color="auto"/>
        <w:left w:val="none" w:sz="0" w:space="0" w:color="auto"/>
        <w:bottom w:val="none" w:sz="0" w:space="0" w:color="auto"/>
        <w:right w:val="none" w:sz="0" w:space="0" w:color="auto"/>
      </w:divBdr>
    </w:div>
    <w:div w:id="939073327">
      <w:marLeft w:val="0"/>
      <w:marRight w:val="0"/>
      <w:marTop w:val="0"/>
      <w:marBottom w:val="0"/>
      <w:divBdr>
        <w:top w:val="none" w:sz="0" w:space="0" w:color="auto"/>
        <w:left w:val="none" w:sz="0" w:space="0" w:color="auto"/>
        <w:bottom w:val="none" w:sz="0" w:space="0" w:color="auto"/>
        <w:right w:val="none" w:sz="0" w:space="0" w:color="auto"/>
      </w:divBdr>
    </w:div>
    <w:div w:id="939073330">
      <w:marLeft w:val="0"/>
      <w:marRight w:val="0"/>
      <w:marTop w:val="0"/>
      <w:marBottom w:val="0"/>
      <w:divBdr>
        <w:top w:val="none" w:sz="0" w:space="0" w:color="auto"/>
        <w:left w:val="none" w:sz="0" w:space="0" w:color="auto"/>
        <w:bottom w:val="none" w:sz="0" w:space="0" w:color="auto"/>
        <w:right w:val="none" w:sz="0" w:space="0" w:color="auto"/>
      </w:divBdr>
    </w:div>
    <w:div w:id="939073332">
      <w:marLeft w:val="0"/>
      <w:marRight w:val="0"/>
      <w:marTop w:val="0"/>
      <w:marBottom w:val="0"/>
      <w:divBdr>
        <w:top w:val="none" w:sz="0" w:space="0" w:color="auto"/>
        <w:left w:val="none" w:sz="0" w:space="0" w:color="auto"/>
        <w:bottom w:val="none" w:sz="0" w:space="0" w:color="auto"/>
        <w:right w:val="none" w:sz="0" w:space="0" w:color="auto"/>
      </w:divBdr>
    </w:div>
    <w:div w:id="939073333">
      <w:marLeft w:val="0"/>
      <w:marRight w:val="0"/>
      <w:marTop w:val="0"/>
      <w:marBottom w:val="0"/>
      <w:divBdr>
        <w:top w:val="none" w:sz="0" w:space="0" w:color="auto"/>
        <w:left w:val="none" w:sz="0" w:space="0" w:color="auto"/>
        <w:bottom w:val="none" w:sz="0" w:space="0" w:color="auto"/>
        <w:right w:val="none" w:sz="0" w:space="0" w:color="auto"/>
      </w:divBdr>
    </w:div>
    <w:div w:id="939073334">
      <w:marLeft w:val="0"/>
      <w:marRight w:val="0"/>
      <w:marTop w:val="0"/>
      <w:marBottom w:val="0"/>
      <w:divBdr>
        <w:top w:val="none" w:sz="0" w:space="0" w:color="auto"/>
        <w:left w:val="none" w:sz="0" w:space="0" w:color="auto"/>
        <w:bottom w:val="none" w:sz="0" w:space="0" w:color="auto"/>
        <w:right w:val="none" w:sz="0" w:space="0" w:color="auto"/>
      </w:divBdr>
    </w:div>
    <w:div w:id="939073336">
      <w:marLeft w:val="0"/>
      <w:marRight w:val="0"/>
      <w:marTop w:val="0"/>
      <w:marBottom w:val="0"/>
      <w:divBdr>
        <w:top w:val="none" w:sz="0" w:space="0" w:color="auto"/>
        <w:left w:val="none" w:sz="0" w:space="0" w:color="auto"/>
        <w:bottom w:val="none" w:sz="0" w:space="0" w:color="auto"/>
        <w:right w:val="none" w:sz="0" w:space="0" w:color="auto"/>
      </w:divBdr>
    </w:div>
    <w:div w:id="939073339">
      <w:marLeft w:val="0"/>
      <w:marRight w:val="0"/>
      <w:marTop w:val="0"/>
      <w:marBottom w:val="0"/>
      <w:divBdr>
        <w:top w:val="none" w:sz="0" w:space="0" w:color="auto"/>
        <w:left w:val="none" w:sz="0" w:space="0" w:color="auto"/>
        <w:bottom w:val="none" w:sz="0" w:space="0" w:color="auto"/>
        <w:right w:val="none" w:sz="0" w:space="0" w:color="auto"/>
      </w:divBdr>
    </w:div>
    <w:div w:id="939073343">
      <w:marLeft w:val="0"/>
      <w:marRight w:val="0"/>
      <w:marTop w:val="0"/>
      <w:marBottom w:val="0"/>
      <w:divBdr>
        <w:top w:val="none" w:sz="0" w:space="0" w:color="auto"/>
        <w:left w:val="none" w:sz="0" w:space="0" w:color="auto"/>
        <w:bottom w:val="none" w:sz="0" w:space="0" w:color="auto"/>
        <w:right w:val="none" w:sz="0" w:space="0" w:color="auto"/>
      </w:divBdr>
    </w:div>
    <w:div w:id="939073344">
      <w:marLeft w:val="0"/>
      <w:marRight w:val="0"/>
      <w:marTop w:val="0"/>
      <w:marBottom w:val="0"/>
      <w:divBdr>
        <w:top w:val="none" w:sz="0" w:space="0" w:color="auto"/>
        <w:left w:val="none" w:sz="0" w:space="0" w:color="auto"/>
        <w:bottom w:val="none" w:sz="0" w:space="0" w:color="auto"/>
        <w:right w:val="none" w:sz="0" w:space="0" w:color="auto"/>
      </w:divBdr>
    </w:div>
    <w:div w:id="939073345">
      <w:marLeft w:val="0"/>
      <w:marRight w:val="0"/>
      <w:marTop w:val="0"/>
      <w:marBottom w:val="0"/>
      <w:divBdr>
        <w:top w:val="none" w:sz="0" w:space="0" w:color="auto"/>
        <w:left w:val="none" w:sz="0" w:space="0" w:color="auto"/>
        <w:bottom w:val="none" w:sz="0" w:space="0" w:color="auto"/>
        <w:right w:val="none" w:sz="0" w:space="0" w:color="auto"/>
      </w:divBdr>
    </w:div>
    <w:div w:id="939073346">
      <w:marLeft w:val="0"/>
      <w:marRight w:val="0"/>
      <w:marTop w:val="0"/>
      <w:marBottom w:val="0"/>
      <w:divBdr>
        <w:top w:val="none" w:sz="0" w:space="0" w:color="auto"/>
        <w:left w:val="none" w:sz="0" w:space="0" w:color="auto"/>
        <w:bottom w:val="none" w:sz="0" w:space="0" w:color="auto"/>
        <w:right w:val="none" w:sz="0" w:space="0" w:color="auto"/>
      </w:divBdr>
    </w:div>
    <w:div w:id="939073347">
      <w:marLeft w:val="0"/>
      <w:marRight w:val="0"/>
      <w:marTop w:val="0"/>
      <w:marBottom w:val="0"/>
      <w:divBdr>
        <w:top w:val="none" w:sz="0" w:space="0" w:color="auto"/>
        <w:left w:val="none" w:sz="0" w:space="0" w:color="auto"/>
        <w:bottom w:val="none" w:sz="0" w:space="0" w:color="auto"/>
        <w:right w:val="none" w:sz="0" w:space="0" w:color="auto"/>
      </w:divBdr>
    </w:div>
    <w:div w:id="939073350">
      <w:marLeft w:val="0"/>
      <w:marRight w:val="0"/>
      <w:marTop w:val="0"/>
      <w:marBottom w:val="0"/>
      <w:divBdr>
        <w:top w:val="none" w:sz="0" w:space="0" w:color="auto"/>
        <w:left w:val="none" w:sz="0" w:space="0" w:color="auto"/>
        <w:bottom w:val="none" w:sz="0" w:space="0" w:color="auto"/>
        <w:right w:val="none" w:sz="0" w:space="0" w:color="auto"/>
      </w:divBdr>
    </w:div>
    <w:div w:id="939073352">
      <w:marLeft w:val="0"/>
      <w:marRight w:val="0"/>
      <w:marTop w:val="0"/>
      <w:marBottom w:val="0"/>
      <w:divBdr>
        <w:top w:val="none" w:sz="0" w:space="0" w:color="auto"/>
        <w:left w:val="none" w:sz="0" w:space="0" w:color="auto"/>
        <w:bottom w:val="none" w:sz="0" w:space="0" w:color="auto"/>
        <w:right w:val="none" w:sz="0" w:space="0" w:color="auto"/>
      </w:divBdr>
    </w:div>
    <w:div w:id="939073356">
      <w:marLeft w:val="0"/>
      <w:marRight w:val="0"/>
      <w:marTop w:val="0"/>
      <w:marBottom w:val="0"/>
      <w:divBdr>
        <w:top w:val="none" w:sz="0" w:space="0" w:color="auto"/>
        <w:left w:val="none" w:sz="0" w:space="0" w:color="auto"/>
        <w:bottom w:val="none" w:sz="0" w:space="0" w:color="auto"/>
        <w:right w:val="none" w:sz="0" w:space="0" w:color="auto"/>
      </w:divBdr>
      <w:divsChild>
        <w:div w:id="939073920">
          <w:marLeft w:val="0"/>
          <w:marRight w:val="0"/>
          <w:marTop w:val="0"/>
          <w:marBottom w:val="0"/>
          <w:divBdr>
            <w:top w:val="none" w:sz="0" w:space="0" w:color="auto"/>
            <w:left w:val="none" w:sz="0" w:space="0" w:color="auto"/>
            <w:bottom w:val="none" w:sz="0" w:space="0" w:color="auto"/>
            <w:right w:val="none" w:sz="0" w:space="0" w:color="auto"/>
          </w:divBdr>
          <w:divsChild>
            <w:div w:id="939072486">
              <w:marLeft w:val="0"/>
              <w:marRight w:val="0"/>
              <w:marTop w:val="0"/>
              <w:marBottom w:val="0"/>
              <w:divBdr>
                <w:top w:val="none" w:sz="0" w:space="0" w:color="auto"/>
                <w:left w:val="none" w:sz="0" w:space="0" w:color="auto"/>
                <w:bottom w:val="none" w:sz="0" w:space="0" w:color="auto"/>
                <w:right w:val="none" w:sz="0" w:space="0" w:color="auto"/>
              </w:divBdr>
              <w:divsChild>
                <w:div w:id="93907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709">
          <w:marLeft w:val="0"/>
          <w:marRight w:val="0"/>
          <w:marTop w:val="0"/>
          <w:marBottom w:val="0"/>
          <w:divBdr>
            <w:top w:val="none" w:sz="0" w:space="0" w:color="auto"/>
            <w:left w:val="none" w:sz="0" w:space="0" w:color="auto"/>
            <w:bottom w:val="none" w:sz="0" w:space="0" w:color="auto"/>
            <w:right w:val="none" w:sz="0" w:space="0" w:color="auto"/>
          </w:divBdr>
        </w:div>
      </w:divsChild>
    </w:div>
    <w:div w:id="939073359">
      <w:marLeft w:val="0"/>
      <w:marRight w:val="0"/>
      <w:marTop w:val="0"/>
      <w:marBottom w:val="0"/>
      <w:divBdr>
        <w:top w:val="none" w:sz="0" w:space="0" w:color="auto"/>
        <w:left w:val="none" w:sz="0" w:space="0" w:color="auto"/>
        <w:bottom w:val="none" w:sz="0" w:space="0" w:color="auto"/>
        <w:right w:val="none" w:sz="0" w:space="0" w:color="auto"/>
      </w:divBdr>
    </w:div>
    <w:div w:id="939073360">
      <w:marLeft w:val="0"/>
      <w:marRight w:val="0"/>
      <w:marTop w:val="0"/>
      <w:marBottom w:val="0"/>
      <w:divBdr>
        <w:top w:val="none" w:sz="0" w:space="0" w:color="auto"/>
        <w:left w:val="none" w:sz="0" w:space="0" w:color="auto"/>
        <w:bottom w:val="none" w:sz="0" w:space="0" w:color="auto"/>
        <w:right w:val="none" w:sz="0" w:space="0" w:color="auto"/>
      </w:divBdr>
    </w:div>
    <w:div w:id="939073362">
      <w:marLeft w:val="0"/>
      <w:marRight w:val="0"/>
      <w:marTop w:val="0"/>
      <w:marBottom w:val="0"/>
      <w:divBdr>
        <w:top w:val="none" w:sz="0" w:space="0" w:color="auto"/>
        <w:left w:val="none" w:sz="0" w:space="0" w:color="auto"/>
        <w:bottom w:val="none" w:sz="0" w:space="0" w:color="auto"/>
        <w:right w:val="none" w:sz="0" w:space="0" w:color="auto"/>
      </w:divBdr>
    </w:div>
    <w:div w:id="939073363">
      <w:marLeft w:val="0"/>
      <w:marRight w:val="0"/>
      <w:marTop w:val="0"/>
      <w:marBottom w:val="0"/>
      <w:divBdr>
        <w:top w:val="none" w:sz="0" w:space="0" w:color="auto"/>
        <w:left w:val="none" w:sz="0" w:space="0" w:color="auto"/>
        <w:bottom w:val="none" w:sz="0" w:space="0" w:color="auto"/>
        <w:right w:val="none" w:sz="0" w:space="0" w:color="auto"/>
      </w:divBdr>
    </w:div>
    <w:div w:id="939073365">
      <w:marLeft w:val="0"/>
      <w:marRight w:val="0"/>
      <w:marTop w:val="0"/>
      <w:marBottom w:val="0"/>
      <w:divBdr>
        <w:top w:val="none" w:sz="0" w:space="0" w:color="auto"/>
        <w:left w:val="none" w:sz="0" w:space="0" w:color="auto"/>
        <w:bottom w:val="none" w:sz="0" w:space="0" w:color="auto"/>
        <w:right w:val="none" w:sz="0" w:space="0" w:color="auto"/>
      </w:divBdr>
      <w:divsChild>
        <w:div w:id="939071916">
          <w:marLeft w:val="0"/>
          <w:marRight w:val="0"/>
          <w:marTop w:val="0"/>
          <w:marBottom w:val="0"/>
          <w:divBdr>
            <w:top w:val="none" w:sz="0" w:space="0" w:color="auto"/>
            <w:left w:val="none" w:sz="0" w:space="0" w:color="auto"/>
            <w:bottom w:val="none" w:sz="0" w:space="0" w:color="auto"/>
            <w:right w:val="none" w:sz="0" w:space="0" w:color="auto"/>
          </w:divBdr>
          <w:divsChild>
            <w:div w:id="93907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370">
      <w:marLeft w:val="0"/>
      <w:marRight w:val="0"/>
      <w:marTop w:val="0"/>
      <w:marBottom w:val="0"/>
      <w:divBdr>
        <w:top w:val="none" w:sz="0" w:space="0" w:color="auto"/>
        <w:left w:val="none" w:sz="0" w:space="0" w:color="auto"/>
        <w:bottom w:val="none" w:sz="0" w:space="0" w:color="auto"/>
        <w:right w:val="none" w:sz="0" w:space="0" w:color="auto"/>
      </w:divBdr>
    </w:div>
    <w:div w:id="939073371">
      <w:marLeft w:val="0"/>
      <w:marRight w:val="0"/>
      <w:marTop w:val="0"/>
      <w:marBottom w:val="0"/>
      <w:divBdr>
        <w:top w:val="none" w:sz="0" w:space="0" w:color="auto"/>
        <w:left w:val="none" w:sz="0" w:space="0" w:color="auto"/>
        <w:bottom w:val="none" w:sz="0" w:space="0" w:color="auto"/>
        <w:right w:val="none" w:sz="0" w:space="0" w:color="auto"/>
      </w:divBdr>
      <w:divsChild>
        <w:div w:id="939073503">
          <w:marLeft w:val="0"/>
          <w:marRight w:val="0"/>
          <w:marTop w:val="0"/>
          <w:marBottom w:val="0"/>
          <w:divBdr>
            <w:top w:val="none" w:sz="0" w:space="0" w:color="auto"/>
            <w:left w:val="none" w:sz="0" w:space="0" w:color="auto"/>
            <w:bottom w:val="none" w:sz="0" w:space="0" w:color="auto"/>
            <w:right w:val="none" w:sz="0" w:space="0" w:color="auto"/>
          </w:divBdr>
        </w:div>
      </w:divsChild>
    </w:div>
    <w:div w:id="939073372">
      <w:marLeft w:val="0"/>
      <w:marRight w:val="0"/>
      <w:marTop w:val="0"/>
      <w:marBottom w:val="0"/>
      <w:divBdr>
        <w:top w:val="none" w:sz="0" w:space="0" w:color="auto"/>
        <w:left w:val="none" w:sz="0" w:space="0" w:color="auto"/>
        <w:bottom w:val="none" w:sz="0" w:space="0" w:color="auto"/>
        <w:right w:val="none" w:sz="0" w:space="0" w:color="auto"/>
      </w:divBdr>
    </w:div>
    <w:div w:id="939073374">
      <w:marLeft w:val="0"/>
      <w:marRight w:val="0"/>
      <w:marTop w:val="0"/>
      <w:marBottom w:val="0"/>
      <w:divBdr>
        <w:top w:val="none" w:sz="0" w:space="0" w:color="auto"/>
        <w:left w:val="none" w:sz="0" w:space="0" w:color="auto"/>
        <w:bottom w:val="none" w:sz="0" w:space="0" w:color="auto"/>
        <w:right w:val="none" w:sz="0" w:space="0" w:color="auto"/>
      </w:divBdr>
    </w:div>
    <w:div w:id="939073377">
      <w:marLeft w:val="0"/>
      <w:marRight w:val="0"/>
      <w:marTop w:val="0"/>
      <w:marBottom w:val="0"/>
      <w:divBdr>
        <w:top w:val="none" w:sz="0" w:space="0" w:color="auto"/>
        <w:left w:val="none" w:sz="0" w:space="0" w:color="auto"/>
        <w:bottom w:val="none" w:sz="0" w:space="0" w:color="auto"/>
        <w:right w:val="none" w:sz="0" w:space="0" w:color="auto"/>
      </w:divBdr>
    </w:div>
    <w:div w:id="939073382">
      <w:marLeft w:val="0"/>
      <w:marRight w:val="0"/>
      <w:marTop w:val="0"/>
      <w:marBottom w:val="0"/>
      <w:divBdr>
        <w:top w:val="none" w:sz="0" w:space="0" w:color="auto"/>
        <w:left w:val="none" w:sz="0" w:space="0" w:color="auto"/>
        <w:bottom w:val="none" w:sz="0" w:space="0" w:color="auto"/>
        <w:right w:val="none" w:sz="0" w:space="0" w:color="auto"/>
      </w:divBdr>
    </w:div>
    <w:div w:id="939073384">
      <w:marLeft w:val="0"/>
      <w:marRight w:val="0"/>
      <w:marTop w:val="0"/>
      <w:marBottom w:val="0"/>
      <w:divBdr>
        <w:top w:val="none" w:sz="0" w:space="0" w:color="auto"/>
        <w:left w:val="none" w:sz="0" w:space="0" w:color="auto"/>
        <w:bottom w:val="none" w:sz="0" w:space="0" w:color="auto"/>
        <w:right w:val="none" w:sz="0" w:space="0" w:color="auto"/>
      </w:divBdr>
      <w:divsChild>
        <w:div w:id="939072791">
          <w:marLeft w:val="0"/>
          <w:marRight w:val="0"/>
          <w:marTop w:val="0"/>
          <w:marBottom w:val="0"/>
          <w:divBdr>
            <w:top w:val="none" w:sz="0" w:space="0" w:color="auto"/>
            <w:left w:val="none" w:sz="0" w:space="0" w:color="auto"/>
            <w:bottom w:val="none" w:sz="0" w:space="0" w:color="auto"/>
            <w:right w:val="none" w:sz="0" w:space="0" w:color="auto"/>
          </w:divBdr>
          <w:divsChild>
            <w:div w:id="939073136">
              <w:marLeft w:val="0"/>
              <w:marRight w:val="0"/>
              <w:marTop w:val="0"/>
              <w:marBottom w:val="0"/>
              <w:divBdr>
                <w:top w:val="none" w:sz="0" w:space="0" w:color="auto"/>
                <w:left w:val="none" w:sz="0" w:space="0" w:color="auto"/>
                <w:bottom w:val="none" w:sz="0" w:space="0" w:color="auto"/>
                <w:right w:val="none" w:sz="0" w:space="0" w:color="auto"/>
              </w:divBdr>
              <w:divsChild>
                <w:div w:id="939072330">
                  <w:marLeft w:val="0"/>
                  <w:marRight w:val="0"/>
                  <w:marTop w:val="0"/>
                  <w:marBottom w:val="0"/>
                  <w:divBdr>
                    <w:top w:val="none" w:sz="0" w:space="0" w:color="auto"/>
                    <w:left w:val="none" w:sz="0" w:space="0" w:color="auto"/>
                    <w:bottom w:val="none" w:sz="0" w:space="0" w:color="auto"/>
                    <w:right w:val="none" w:sz="0" w:space="0" w:color="auto"/>
                  </w:divBdr>
                  <w:divsChild>
                    <w:div w:id="939072162">
                      <w:marLeft w:val="0"/>
                      <w:marRight w:val="0"/>
                      <w:marTop w:val="0"/>
                      <w:marBottom w:val="0"/>
                      <w:divBdr>
                        <w:top w:val="none" w:sz="0" w:space="0" w:color="auto"/>
                        <w:left w:val="none" w:sz="0" w:space="0" w:color="auto"/>
                        <w:bottom w:val="none" w:sz="0" w:space="0" w:color="auto"/>
                        <w:right w:val="none" w:sz="0" w:space="0" w:color="auto"/>
                      </w:divBdr>
                      <w:divsChild>
                        <w:div w:id="939072711">
                          <w:marLeft w:val="0"/>
                          <w:marRight w:val="0"/>
                          <w:marTop w:val="0"/>
                          <w:marBottom w:val="0"/>
                          <w:divBdr>
                            <w:top w:val="none" w:sz="0" w:space="0" w:color="auto"/>
                            <w:left w:val="none" w:sz="0" w:space="0" w:color="auto"/>
                            <w:bottom w:val="none" w:sz="0" w:space="0" w:color="auto"/>
                            <w:right w:val="none" w:sz="0" w:space="0" w:color="auto"/>
                          </w:divBdr>
                          <w:divsChild>
                            <w:div w:id="939074383">
                              <w:marLeft w:val="0"/>
                              <w:marRight w:val="0"/>
                              <w:marTop w:val="100"/>
                              <w:marBottom w:val="100"/>
                              <w:divBdr>
                                <w:top w:val="none" w:sz="0" w:space="0" w:color="auto"/>
                                <w:left w:val="none" w:sz="0" w:space="0" w:color="auto"/>
                                <w:bottom w:val="none" w:sz="0" w:space="0" w:color="auto"/>
                                <w:right w:val="none" w:sz="0" w:space="0" w:color="auto"/>
                              </w:divBdr>
                              <w:divsChild>
                                <w:div w:id="939073351">
                                  <w:marLeft w:val="0"/>
                                  <w:marRight w:val="0"/>
                                  <w:marTop w:val="88"/>
                                  <w:marBottom w:val="0"/>
                                  <w:divBdr>
                                    <w:top w:val="none" w:sz="0" w:space="0" w:color="auto"/>
                                    <w:left w:val="none" w:sz="0" w:space="0" w:color="auto"/>
                                    <w:bottom w:val="none" w:sz="0" w:space="0" w:color="auto"/>
                                    <w:right w:val="none" w:sz="0" w:space="0" w:color="auto"/>
                                  </w:divBdr>
                                  <w:divsChild>
                                    <w:div w:id="939074696">
                                      <w:marLeft w:val="0"/>
                                      <w:marRight w:val="0"/>
                                      <w:marTop w:val="0"/>
                                      <w:marBottom w:val="0"/>
                                      <w:divBdr>
                                        <w:top w:val="none" w:sz="0" w:space="0" w:color="auto"/>
                                        <w:left w:val="none" w:sz="0" w:space="0" w:color="auto"/>
                                        <w:bottom w:val="none" w:sz="0" w:space="0" w:color="auto"/>
                                        <w:right w:val="none" w:sz="0" w:space="0" w:color="auto"/>
                                      </w:divBdr>
                                      <w:divsChild>
                                        <w:div w:id="939074283">
                                          <w:marLeft w:val="0"/>
                                          <w:marRight w:val="0"/>
                                          <w:marTop w:val="0"/>
                                          <w:marBottom w:val="0"/>
                                          <w:divBdr>
                                            <w:top w:val="none" w:sz="0" w:space="0" w:color="auto"/>
                                            <w:left w:val="none" w:sz="0" w:space="0" w:color="auto"/>
                                            <w:bottom w:val="none" w:sz="0" w:space="0" w:color="auto"/>
                                            <w:right w:val="none" w:sz="0" w:space="0" w:color="auto"/>
                                          </w:divBdr>
                                          <w:divsChild>
                                            <w:div w:id="939073886">
                                              <w:marLeft w:val="0"/>
                                              <w:marRight w:val="0"/>
                                              <w:marTop w:val="0"/>
                                              <w:marBottom w:val="0"/>
                                              <w:divBdr>
                                                <w:top w:val="none" w:sz="0" w:space="0" w:color="auto"/>
                                                <w:left w:val="none" w:sz="0" w:space="0" w:color="auto"/>
                                                <w:bottom w:val="none" w:sz="0" w:space="0" w:color="auto"/>
                                                <w:right w:val="none" w:sz="0" w:space="0" w:color="auto"/>
                                              </w:divBdr>
                                              <w:divsChild>
                                                <w:div w:id="93907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9073387">
      <w:marLeft w:val="0"/>
      <w:marRight w:val="0"/>
      <w:marTop w:val="0"/>
      <w:marBottom w:val="0"/>
      <w:divBdr>
        <w:top w:val="none" w:sz="0" w:space="0" w:color="auto"/>
        <w:left w:val="none" w:sz="0" w:space="0" w:color="auto"/>
        <w:bottom w:val="none" w:sz="0" w:space="0" w:color="auto"/>
        <w:right w:val="none" w:sz="0" w:space="0" w:color="auto"/>
      </w:divBdr>
      <w:divsChild>
        <w:div w:id="939072802">
          <w:marLeft w:val="0"/>
          <w:marRight w:val="0"/>
          <w:marTop w:val="0"/>
          <w:marBottom w:val="0"/>
          <w:divBdr>
            <w:top w:val="none" w:sz="0" w:space="0" w:color="auto"/>
            <w:left w:val="none" w:sz="0" w:space="0" w:color="auto"/>
            <w:bottom w:val="none" w:sz="0" w:space="0" w:color="auto"/>
            <w:right w:val="none" w:sz="0" w:space="0" w:color="auto"/>
          </w:divBdr>
          <w:divsChild>
            <w:div w:id="939071840">
              <w:marLeft w:val="0"/>
              <w:marRight w:val="0"/>
              <w:marTop w:val="0"/>
              <w:marBottom w:val="0"/>
              <w:divBdr>
                <w:top w:val="none" w:sz="0" w:space="0" w:color="auto"/>
                <w:left w:val="none" w:sz="0" w:space="0" w:color="auto"/>
                <w:bottom w:val="none" w:sz="0" w:space="0" w:color="auto"/>
                <w:right w:val="none" w:sz="0" w:space="0" w:color="auto"/>
              </w:divBdr>
            </w:div>
            <w:div w:id="939071886">
              <w:marLeft w:val="0"/>
              <w:marRight w:val="0"/>
              <w:marTop w:val="0"/>
              <w:marBottom w:val="0"/>
              <w:divBdr>
                <w:top w:val="none" w:sz="0" w:space="0" w:color="auto"/>
                <w:left w:val="none" w:sz="0" w:space="0" w:color="auto"/>
                <w:bottom w:val="none" w:sz="0" w:space="0" w:color="auto"/>
                <w:right w:val="none" w:sz="0" w:space="0" w:color="auto"/>
              </w:divBdr>
            </w:div>
            <w:div w:id="939072016">
              <w:marLeft w:val="0"/>
              <w:marRight w:val="0"/>
              <w:marTop w:val="0"/>
              <w:marBottom w:val="0"/>
              <w:divBdr>
                <w:top w:val="none" w:sz="0" w:space="0" w:color="auto"/>
                <w:left w:val="none" w:sz="0" w:space="0" w:color="auto"/>
                <w:bottom w:val="none" w:sz="0" w:space="0" w:color="auto"/>
                <w:right w:val="none" w:sz="0" w:space="0" w:color="auto"/>
              </w:divBdr>
            </w:div>
            <w:div w:id="939072543">
              <w:marLeft w:val="0"/>
              <w:marRight w:val="0"/>
              <w:marTop w:val="0"/>
              <w:marBottom w:val="0"/>
              <w:divBdr>
                <w:top w:val="none" w:sz="0" w:space="0" w:color="auto"/>
                <w:left w:val="none" w:sz="0" w:space="0" w:color="auto"/>
                <w:bottom w:val="none" w:sz="0" w:space="0" w:color="auto"/>
                <w:right w:val="none" w:sz="0" w:space="0" w:color="auto"/>
              </w:divBdr>
            </w:div>
            <w:div w:id="939072617">
              <w:marLeft w:val="0"/>
              <w:marRight w:val="0"/>
              <w:marTop w:val="0"/>
              <w:marBottom w:val="0"/>
              <w:divBdr>
                <w:top w:val="none" w:sz="0" w:space="0" w:color="auto"/>
                <w:left w:val="none" w:sz="0" w:space="0" w:color="auto"/>
                <w:bottom w:val="none" w:sz="0" w:space="0" w:color="auto"/>
                <w:right w:val="none" w:sz="0" w:space="0" w:color="auto"/>
              </w:divBdr>
            </w:div>
            <w:div w:id="939073173">
              <w:marLeft w:val="0"/>
              <w:marRight w:val="0"/>
              <w:marTop w:val="0"/>
              <w:marBottom w:val="0"/>
              <w:divBdr>
                <w:top w:val="none" w:sz="0" w:space="0" w:color="auto"/>
                <w:left w:val="none" w:sz="0" w:space="0" w:color="auto"/>
                <w:bottom w:val="none" w:sz="0" w:space="0" w:color="auto"/>
                <w:right w:val="none" w:sz="0" w:space="0" w:color="auto"/>
              </w:divBdr>
            </w:div>
            <w:div w:id="939073431">
              <w:marLeft w:val="0"/>
              <w:marRight w:val="0"/>
              <w:marTop w:val="0"/>
              <w:marBottom w:val="0"/>
              <w:divBdr>
                <w:top w:val="none" w:sz="0" w:space="0" w:color="auto"/>
                <w:left w:val="none" w:sz="0" w:space="0" w:color="auto"/>
                <w:bottom w:val="none" w:sz="0" w:space="0" w:color="auto"/>
                <w:right w:val="none" w:sz="0" w:space="0" w:color="auto"/>
              </w:divBdr>
            </w:div>
            <w:div w:id="939073637">
              <w:marLeft w:val="0"/>
              <w:marRight w:val="0"/>
              <w:marTop w:val="0"/>
              <w:marBottom w:val="0"/>
              <w:divBdr>
                <w:top w:val="none" w:sz="0" w:space="0" w:color="auto"/>
                <w:left w:val="none" w:sz="0" w:space="0" w:color="auto"/>
                <w:bottom w:val="none" w:sz="0" w:space="0" w:color="auto"/>
                <w:right w:val="none" w:sz="0" w:space="0" w:color="auto"/>
              </w:divBdr>
            </w:div>
            <w:div w:id="939074420">
              <w:marLeft w:val="0"/>
              <w:marRight w:val="0"/>
              <w:marTop w:val="0"/>
              <w:marBottom w:val="0"/>
              <w:divBdr>
                <w:top w:val="none" w:sz="0" w:space="0" w:color="auto"/>
                <w:left w:val="none" w:sz="0" w:space="0" w:color="auto"/>
                <w:bottom w:val="none" w:sz="0" w:space="0" w:color="auto"/>
                <w:right w:val="none" w:sz="0" w:space="0" w:color="auto"/>
              </w:divBdr>
            </w:div>
            <w:div w:id="93907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388">
      <w:marLeft w:val="0"/>
      <w:marRight w:val="0"/>
      <w:marTop w:val="0"/>
      <w:marBottom w:val="0"/>
      <w:divBdr>
        <w:top w:val="none" w:sz="0" w:space="0" w:color="auto"/>
        <w:left w:val="none" w:sz="0" w:space="0" w:color="auto"/>
        <w:bottom w:val="none" w:sz="0" w:space="0" w:color="auto"/>
        <w:right w:val="none" w:sz="0" w:space="0" w:color="auto"/>
      </w:divBdr>
    </w:div>
    <w:div w:id="939073390">
      <w:marLeft w:val="0"/>
      <w:marRight w:val="0"/>
      <w:marTop w:val="0"/>
      <w:marBottom w:val="0"/>
      <w:divBdr>
        <w:top w:val="none" w:sz="0" w:space="0" w:color="auto"/>
        <w:left w:val="none" w:sz="0" w:space="0" w:color="auto"/>
        <w:bottom w:val="none" w:sz="0" w:space="0" w:color="auto"/>
        <w:right w:val="none" w:sz="0" w:space="0" w:color="auto"/>
      </w:divBdr>
    </w:div>
    <w:div w:id="939073392">
      <w:marLeft w:val="0"/>
      <w:marRight w:val="0"/>
      <w:marTop w:val="0"/>
      <w:marBottom w:val="0"/>
      <w:divBdr>
        <w:top w:val="none" w:sz="0" w:space="0" w:color="auto"/>
        <w:left w:val="none" w:sz="0" w:space="0" w:color="auto"/>
        <w:bottom w:val="none" w:sz="0" w:space="0" w:color="auto"/>
        <w:right w:val="none" w:sz="0" w:space="0" w:color="auto"/>
      </w:divBdr>
    </w:div>
    <w:div w:id="939073393">
      <w:marLeft w:val="0"/>
      <w:marRight w:val="0"/>
      <w:marTop w:val="0"/>
      <w:marBottom w:val="0"/>
      <w:divBdr>
        <w:top w:val="none" w:sz="0" w:space="0" w:color="auto"/>
        <w:left w:val="none" w:sz="0" w:space="0" w:color="auto"/>
        <w:bottom w:val="none" w:sz="0" w:space="0" w:color="auto"/>
        <w:right w:val="none" w:sz="0" w:space="0" w:color="auto"/>
      </w:divBdr>
    </w:div>
    <w:div w:id="939073395">
      <w:marLeft w:val="0"/>
      <w:marRight w:val="0"/>
      <w:marTop w:val="0"/>
      <w:marBottom w:val="0"/>
      <w:divBdr>
        <w:top w:val="none" w:sz="0" w:space="0" w:color="auto"/>
        <w:left w:val="none" w:sz="0" w:space="0" w:color="auto"/>
        <w:bottom w:val="none" w:sz="0" w:space="0" w:color="auto"/>
        <w:right w:val="none" w:sz="0" w:space="0" w:color="auto"/>
      </w:divBdr>
    </w:div>
    <w:div w:id="939073397">
      <w:marLeft w:val="0"/>
      <w:marRight w:val="0"/>
      <w:marTop w:val="0"/>
      <w:marBottom w:val="0"/>
      <w:divBdr>
        <w:top w:val="none" w:sz="0" w:space="0" w:color="auto"/>
        <w:left w:val="none" w:sz="0" w:space="0" w:color="auto"/>
        <w:bottom w:val="none" w:sz="0" w:space="0" w:color="auto"/>
        <w:right w:val="none" w:sz="0" w:space="0" w:color="auto"/>
      </w:divBdr>
    </w:div>
    <w:div w:id="939073400">
      <w:marLeft w:val="0"/>
      <w:marRight w:val="0"/>
      <w:marTop w:val="0"/>
      <w:marBottom w:val="0"/>
      <w:divBdr>
        <w:top w:val="none" w:sz="0" w:space="0" w:color="auto"/>
        <w:left w:val="none" w:sz="0" w:space="0" w:color="auto"/>
        <w:bottom w:val="none" w:sz="0" w:space="0" w:color="auto"/>
        <w:right w:val="none" w:sz="0" w:space="0" w:color="auto"/>
      </w:divBdr>
    </w:div>
    <w:div w:id="939073401">
      <w:marLeft w:val="0"/>
      <w:marRight w:val="0"/>
      <w:marTop w:val="0"/>
      <w:marBottom w:val="0"/>
      <w:divBdr>
        <w:top w:val="none" w:sz="0" w:space="0" w:color="auto"/>
        <w:left w:val="none" w:sz="0" w:space="0" w:color="auto"/>
        <w:bottom w:val="none" w:sz="0" w:space="0" w:color="auto"/>
        <w:right w:val="none" w:sz="0" w:space="0" w:color="auto"/>
      </w:divBdr>
    </w:div>
    <w:div w:id="939073405">
      <w:marLeft w:val="0"/>
      <w:marRight w:val="0"/>
      <w:marTop w:val="0"/>
      <w:marBottom w:val="0"/>
      <w:divBdr>
        <w:top w:val="none" w:sz="0" w:space="0" w:color="auto"/>
        <w:left w:val="none" w:sz="0" w:space="0" w:color="auto"/>
        <w:bottom w:val="none" w:sz="0" w:space="0" w:color="auto"/>
        <w:right w:val="none" w:sz="0" w:space="0" w:color="auto"/>
      </w:divBdr>
      <w:divsChild>
        <w:div w:id="939072856">
          <w:marLeft w:val="0"/>
          <w:marRight w:val="0"/>
          <w:marTop w:val="0"/>
          <w:marBottom w:val="0"/>
          <w:divBdr>
            <w:top w:val="none" w:sz="0" w:space="0" w:color="auto"/>
            <w:left w:val="none" w:sz="0" w:space="0" w:color="auto"/>
            <w:bottom w:val="none" w:sz="0" w:space="0" w:color="auto"/>
            <w:right w:val="none" w:sz="0" w:space="0" w:color="auto"/>
          </w:divBdr>
        </w:div>
        <w:div w:id="939073974">
          <w:marLeft w:val="0"/>
          <w:marRight w:val="0"/>
          <w:marTop w:val="0"/>
          <w:marBottom w:val="0"/>
          <w:divBdr>
            <w:top w:val="none" w:sz="0" w:space="0" w:color="auto"/>
            <w:left w:val="none" w:sz="0" w:space="0" w:color="auto"/>
            <w:bottom w:val="none" w:sz="0" w:space="0" w:color="auto"/>
            <w:right w:val="none" w:sz="0" w:space="0" w:color="auto"/>
          </w:divBdr>
        </w:div>
      </w:divsChild>
    </w:div>
    <w:div w:id="939073407">
      <w:marLeft w:val="0"/>
      <w:marRight w:val="0"/>
      <w:marTop w:val="0"/>
      <w:marBottom w:val="0"/>
      <w:divBdr>
        <w:top w:val="none" w:sz="0" w:space="0" w:color="auto"/>
        <w:left w:val="none" w:sz="0" w:space="0" w:color="auto"/>
        <w:bottom w:val="none" w:sz="0" w:space="0" w:color="auto"/>
        <w:right w:val="none" w:sz="0" w:space="0" w:color="auto"/>
      </w:divBdr>
    </w:div>
    <w:div w:id="939073408">
      <w:marLeft w:val="0"/>
      <w:marRight w:val="0"/>
      <w:marTop w:val="0"/>
      <w:marBottom w:val="0"/>
      <w:divBdr>
        <w:top w:val="none" w:sz="0" w:space="0" w:color="auto"/>
        <w:left w:val="none" w:sz="0" w:space="0" w:color="auto"/>
        <w:bottom w:val="none" w:sz="0" w:space="0" w:color="auto"/>
        <w:right w:val="none" w:sz="0" w:space="0" w:color="auto"/>
      </w:divBdr>
    </w:div>
    <w:div w:id="939073412">
      <w:marLeft w:val="0"/>
      <w:marRight w:val="0"/>
      <w:marTop w:val="0"/>
      <w:marBottom w:val="0"/>
      <w:divBdr>
        <w:top w:val="none" w:sz="0" w:space="0" w:color="auto"/>
        <w:left w:val="none" w:sz="0" w:space="0" w:color="auto"/>
        <w:bottom w:val="none" w:sz="0" w:space="0" w:color="auto"/>
        <w:right w:val="none" w:sz="0" w:space="0" w:color="auto"/>
      </w:divBdr>
    </w:div>
    <w:div w:id="939073416">
      <w:marLeft w:val="0"/>
      <w:marRight w:val="0"/>
      <w:marTop w:val="0"/>
      <w:marBottom w:val="0"/>
      <w:divBdr>
        <w:top w:val="none" w:sz="0" w:space="0" w:color="auto"/>
        <w:left w:val="none" w:sz="0" w:space="0" w:color="auto"/>
        <w:bottom w:val="none" w:sz="0" w:space="0" w:color="auto"/>
        <w:right w:val="none" w:sz="0" w:space="0" w:color="auto"/>
      </w:divBdr>
    </w:div>
    <w:div w:id="939073417">
      <w:marLeft w:val="0"/>
      <w:marRight w:val="0"/>
      <w:marTop w:val="0"/>
      <w:marBottom w:val="0"/>
      <w:divBdr>
        <w:top w:val="none" w:sz="0" w:space="0" w:color="auto"/>
        <w:left w:val="none" w:sz="0" w:space="0" w:color="auto"/>
        <w:bottom w:val="none" w:sz="0" w:space="0" w:color="auto"/>
        <w:right w:val="none" w:sz="0" w:space="0" w:color="auto"/>
      </w:divBdr>
    </w:div>
    <w:div w:id="939073418">
      <w:marLeft w:val="0"/>
      <w:marRight w:val="0"/>
      <w:marTop w:val="0"/>
      <w:marBottom w:val="0"/>
      <w:divBdr>
        <w:top w:val="none" w:sz="0" w:space="0" w:color="auto"/>
        <w:left w:val="none" w:sz="0" w:space="0" w:color="auto"/>
        <w:bottom w:val="none" w:sz="0" w:space="0" w:color="auto"/>
        <w:right w:val="none" w:sz="0" w:space="0" w:color="auto"/>
      </w:divBdr>
      <w:divsChild>
        <w:div w:id="939071984">
          <w:marLeft w:val="0"/>
          <w:marRight w:val="0"/>
          <w:marTop w:val="0"/>
          <w:marBottom w:val="0"/>
          <w:divBdr>
            <w:top w:val="none" w:sz="0" w:space="0" w:color="auto"/>
            <w:left w:val="none" w:sz="0" w:space="0" w:color="auto"/>
            <w:bottom w:val="none" w:sz="0" w:space="0" w:color="auto"/>
            <w:right w:val="none" w:sz="0" w:space="0" w:color="auto"/>
          </w:divBdr>
          <w:divsChild>
            <w:div w:id="93907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419">
      <w:marLeft w:val="0"/>
      <w:marRight w:val="0"/>
      <w:marTop w:val="0"/>
      <w:marBottom w:val="0"/>
      <w:divBdr>
        <w:top w:val="none" w:sz="0" w:space="0" w:color="auto"/>
        <w:left w:val="none" w:sz="0" w:space="0" w:color="auto"/>
        <w:bottom w:val="none" w:sz="0" w:space="0" w:color="auto"/>
        <w:right w:val="none" w:sz="0" w:space="0" w:color="auto"/>
      </w:divBdr>
    </w:div>
    <w:div w:id="939073422">
      <w:marLeft w:val="0"/>
      <w:marRight w:val="0"/>
      <w:marTop w:val="0"/>
      <w:marBottom w:val="0"/>
      <w:divBdr>
        <w:top w:val="none" w:sz="0" w:space="0" w:color="auto"/>
        <w:left w:val="none" w:sz="0" w:space="0" w:color="auto"/>
        <w:bottom w:val="none" w:sz="0" w:space="0" w:color="auto"/>
        <w:right w:val="none" w:sz="0" w:space="0" w:color="auto"/>
      </w:divBdr>
    </w:div>
    <w:div w:id="939073423">
      <w:marLeft w:val="0"/>
      <w:marRight w:val="0"/>
      <w:marTop w:val="0"/>
      <w:marBottom w:val="0"/>
      <w:divBdr>
        <w:top w:val="none" w:sz="0" w:space="0" w:color="auto"/>
        <w:left w:val="none" w:sz="0" w:space="0" w:color="auto"/>
        <w:bottom w:val="none" w:sz="0" w:space="0" w:color="auto"/>
        <w:right w:val="none" w:sz="0" w:space="0" w:color="auto"/>
      </w:divBdr>
    </w:div>
    <w:div w:id="939073424">
      <w:marLeft w:val="0"/>
      <w:marRight w:val="0"/>
      <w:marTop w:val="0"/>
      <w:marBottom w:val="0"/>
      <w:divBdr>
        <w:top w:val="none" w:sz="0" w:space="0" w:color="auto"/>
        <w:left w:val="none" w:sz="0" w:space="0" w:color="auto"/>
        <w:bottom w:val="none" w:sz="0" w:space="0" w:color="auto"/>
        <w:right w:val="none" w:sz="0" w:space="0" w:color="auto"/>
      </w:divBdr>
    </w:div>
    <w:div w:id="939073425">
      <w:marLeft w:val="0"/>
      <w:marRight w:val="0"/>
      <w:marTop w:val="0"/>
      <w:marBottom w:val="0"/>
      <w:divBdr>
        <w:top w:val="none" w:sz="0" w:space="0" w:color="auto"/>
        <w:left w:val="none" w:sz="0" w:space="0" w:color="auto"/>
        <w:bottom w:val="none" w:sz="0" w:space="0" w:color="auto"/>
        <w:right w:val="none" w:sz="0" w:space="0" w:color="auto"/>
      </w:divBdr>
    </w:div>
    <w:div w:id="939073427">
      <w:marLeft w:val="0"/>
      <w:marRight w:val="0"/>
      <w:marTop w:val="0"/>
      <w:marBottom w:val="0"/>
      <w:divBdr>
        <w:top w:val="none" w:sz="0" w:space="0" w:color="auto"/>
        <w:left w:val="none" w:sz="0" w:space="0" w:color="auto"/>
        <w:bottom w:val="none" w:sz="0" w:space="0" w:color="auto"/>
        <w:right w:val="none" w:sz="0" w:space="0" w:color="auto"/>
      </w:divBdr>
    </w:div>
    <w:div w:id="939073428">
      <w:marLeft w:val="0"/>
      <w:marRight w:val="0"/>
      <w:marTop w:val="0"/>
      <w:marBottom w:val="0"/>
      <w:divBdr>
        <w:top w:val="none" w:sz="0" w:space="0" w:color="auto"/>
        <w:left w:val="none" w:sz="0" w:space="0" w:color="auto"/>
        <w:bottom w:val="none" w:sz="0" w:space="0" w:color="auto"/>
        <w:right w:val="none" w:sz="0" w:space="0" w:color="auto"/>
      </w:divBdr>
    </w:div>
    <w:div w:id="939073430">
      <w:marLeft w:val="0"/>
      <w:marRight w:val="0"/>
      <w:marTop w:val="0"/>
      <w:marBottom w:val="0"/>
      <w:divBdr>
        <w:top w:val="none" w:sz="0" w:space="0" w:color="auto"/>
        <w:left w:val="none" w:sz="0" w:space="0" w:color="auto"/>
        <w:bottom w:val="none" w:sz="0" w:space="0" w:color="auto"/>
        <w:right w:val="none" w:sz="0" w:space="0" w:color="auto"/>
      </w:divBdr>
      <w:divsChild>
        <w:div w:id="939073794">
          <w:marLeft w:val="0"/>
          <w:marRight w:val="0"/>
          <w:marTop w:val="0"/>
          <w:marBottom w:val="0"/>
          <w:divBdr>
            <w:top w:val="none" w:sz="0" w:space="0" w:color="auto"/>
            <w:left w:val="none" w:sz="0" w:space="0" w:color="auto"/>
            <w:bottom w:val="none" w:sz="0" w:space="0" w:color="auto"/>
            <w:right w:val="none" w:sz="0" w:space="0" w:color="auto"/>
          </w:divBdr>
          <w:divsChild>
            <w:div w:id="939071921">
              <w:marLeft w:val="0"/>
              <w:marRight w:val="0"/>
              <w:marTop w:val="0"/>
              <w:marBottom w:val="0"/>
              <w:divBdr>
                <w:top w:val="none" w:sz="0" w:space="0" w:color="auto"/>
                <w:left w:val="none" w:sz="0" w:space="0" w:color="auto"/>
                <w:bottom w:val="none" w:sz="0" w:space="0" w:color="auto"/>
                <w:right w:val="none" w:sz="0" w:space="0" w:color="auto"/>
              </w:divBdr>
            </w:div>
          </w:divsChild>
        </w:div>
        <w:div w:id="939074175">
          <w:marLeft w:val="0"/>
          <w:marRight w:val="0"/>
          <w:marTop w:val="0"/>
          <w:marBottom w:val="0"/>
          <w:divBdr>
            <w:top w:val="none" w:sz="0" w:space="0" w:color="auto"/>
            <w:left w:val="none" w:sz="0" w:space="0" w:color="auto"/>
            <w:bottom w:val="none" w:sz="0" w:space="0" w:color="auto"/>
            <w:right w:val="none" w:sz="0" w:space="0" w:color="auto"/>
          </w:divBdr>
          <w:divsChild>
            <w:div w:id="939074567">
              <w:marLeft w:val="0"/>
              <w:marRight w:val="0"/>
              <w:marTop w:val="0"/>
              <w:marBottom w:val="0"/>
              <w:divBdr>
                <w:top w:val="none" w:sz="0" w:space="0" w:color="auto"/>
                <w:left w:val="none" w:sz="0" w:space="0" w:color="auto"/>
                <w:bottom w:val="none" w:sz="0" w:space="0" w:color="auto"/>
                <w:right w:val="none" w:sz="0" w:space="0" w:color="auto"/>
              </w:divBdr>
              <w:divsChild>
                <w:div w:id="939073630">
                  <w:marLeft w:val="0"/>
                  <w:marRight w:val="0"/>
                  <w:marTop w:val="0"/>
                  <w:marBottom w:val="0"/>
                  <w:divBdr>
                    <w:top w:val="none" w:sz="0" w:space="0" w:color="auto"/>
                    <w:left w:val="none" w:sz="0" w:space="0" w:color="auto"/>
                    <w:bottom w:val="none" w:sz="0" w:space="0" w:color="auto"/>
                    <w:right w:val="none" w:sz="0" w:space="0" w:color="auto"/>
                  </w:divBdr>
                  <w:divsChild>
                    <w:div w:id="939073903">
                      <w:marLeft w:val="0"/>
                      <w:marRight w:val="0"/>
                      <w:marTop w:val="0"/>
                      <w:marBottom w:val="0"/>
                      <w:divBdr>
                        <w:top w:val="none" w:sz="0" w:space="0" w:color="auto"/>
                        <w:left w:val="none" w:sz="0" w:space="0" w:color="auto"/>
                        <w:bottom w:val="none" w:sz="0" w:space="0" w:color="auto"/>
                        <w:right w:val="none" w:sz="0" w:space="0" w:color="auto"/>
                      </w:divBdr>
                      <w:divsChild>
                        <w:div w:id="939074264">
                          <w:marLeft w:val="0"/>
                          <w:marRight w:val="0"/>
                          <w:marTop w:val="0"/>
                          <w:marBottom w:val="0"/>
                          <w:divBdr>
                            <w:top w:val="none" w:sz="0" w:space="0" w:color="auto"/>
                            <w:left w:val="none" w:sz="0" w:space="0" w:color="auto"/>
                            <w:bottom w:val="none" w:sz="0" w:space="0" w:color="auto"/>
                            <w:right w:val="none" w:sz="0" w:space="0" w:color="auto"/>
                          </w:divBdr>
                          <w:divsChild>
                            <w:div w:id="939072188">
                              <w:marLeft w:val="0"/>
                              <w:marRight w:val="0"/>
                              <w:marTop w:val="0"/>
                              <w:marBottom w:val="0"/>
                              <w:divBdr>
                                <w:top w:val="none" w:sz="0" w:space="0" w:color="auto"/>
                                <w:left w:val="none" w:sz="0" w:space="0" w:color="auto"/>
                                <w:bottom w:val="none" w:sz="0" w:space="0" w:color="auto"/>
                                <w:right w:val="none" w:sz="0" w:space="0" w:color="auto"/>
                              </w:divBdr>
                              <w:divsChild>
                                <w:div w:id="939073120">
                                  <w:marLeft w:val="0"/>
                                  <w:marRight w:val="0"/>
                                  <w:marTop w:val="0"/>
                                  <w:marBottom w:val="0"/>
                                  <w:divBdr>
                                    <w:top w:val="none" w:sz="0" w:space="0" w:color="auto"/>
                                    <w:left w:val="none" w:sz="0" w:space="0" w:color="auto"/>
                                    <w:bottom w:val="none" w:sz="0" w:space="0" w:color="auto"/>
                                    <w:right w:val="none" w:sz="0" w:space="0" w:color="auto"/>
                                  </w:divBdr>
                                  <w:divsChild>
                                    <w:div w:id="939074414">
                                      <w:marLeft w:val="0"/>
                                      <w:marRight w:val="0"/>
                                      <w:marTop w:val="0"/>
                                      <w:marBottom w:val="0"/>
                                      <w:divBdr>
                                        <w:top w:val="none" w:sz="0" w:space="0" w:color="auto"/>
                                        <w:left w:val="none" w:sz="0" w:space="0" w:color="auto"/>
                                        <w:bottom w:val="none" w:sz="0" w:space="0" w:color="auto"/>
                                        <w:right w:val="none" w:sz="0" w:space="0" w:color="auto"/>
                                      </w:divBdr>
                                      <w:divsChild>
                                        <w:div w:id="939074431">
                                          <w:marLeft w:val="0"/>
                                          <w:marRight w:val="0"/>
                                          <w:marTop w:val="0"/>
                                          <w:marBottom w:val="0"/>
                                          <w:divBdr>
                                            <w:top w:val="none" w:sz="0" w:space="0" w:color="auto"/>
                                            <w:left w:val="none" w:sz="0" w:space="0" w:color="auto"/>
                                            <w:bottom w:val="none" w:sz="0" w:space="0" w:color="auto"/>
                                            <w:right w:val="none" w:sz="0" w:space="0" w:color="auto"/>
                                          </w:divBdr>
                                          <w:divsChild>
                                            <w:div w:id="939072594">
                                              <w:marLeft w:val="0"/>
                                              <w:marRight w:val="0"/>
                                              <w:marTop w:val="0"/>
                                              <w:marBottom w:val="0"/>
                                              <w:divBdr>
                                                <w:top w:val="none" w:sz="0" w:space="0" w:color="auto"/>
                                                <w:left w:val="none" w:sz="0" w:space="0" w:color="auto"/>
                                                <w:bottom w:val="none" w:sz="0" w:space="0" w:color="auto"/>
                                                <w:right w:val="none" w:sz="0" w:space="0" w:color="auto"/>
                                              </w:divBdr>
                                              <w:divsChild>
                                                <w:div w:id="939073809">
                                                  <w:marLeft w:val="0"/>
                                                  <w:marRight w:val="0"/>
                                                  <w:marTop w:val="0"/>
                                                  <w:marBottom w:val="0"/>
                                                  <w:divBdr>
                                                    <w:top w:val="none" w:sz="0" w:space="0" w:color="auto"/>
                                                    <w:left w:val="none" w:sz="0" w:space="0" w:color="auto"/>
                                                    <w:bottom w:val="none" w:sz="0" w:space="0" w:color="auto"/>
                                                    <w:right w:val="none" w:sz="0" w:space="0" w:color="auto"/>
                                                  </w:divBdr>
                                                  <w:divsChild>
                                                    <w:div w:id="93907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073432">
      <w:marLeft w:val="0"/>
      <w:marRight w:val="0"/>
      <w:marTop w:val="0"/>
      <w:marBottom w:val="0"/>
      <w:divBdr>
        <w:top w:val="none" w:sz="0" w:space="0" w:color="auto"/>
        <w:left w:val="none" w:sz="0" w:space="0" w:color="auto"/>
        <w:bottom w:val="none" w:sz="0" w:space="0" w:color="auto"/>
        <w:right w:val="none" w:sz="0" w:space="0" w:color="auto"/>
      </w:divBdr>
    </w:div>
    <w:div w:id="939073434">
      <w:marLeft w:val="0"/>
      <w:marRight w:val="0"/>
      <w:marTop w:val="0"/>
      <w:marBottom w:val="0"/>
      <w:divBdr>
        <w:top w:val="none" w:sz="0" w:space="0" w:color="auto"/>
        <w:left w:val="none" w:sz="0" w:space="0" w:color="auto"/>
        <w:bottom w:val="none" w:sz="0" w:space="0" w:color="auto"/>
        <w:right w:val="none" w:sz="0" w:space="0" w:color="auto"/>
      </w:divBdr>
    </w:div>
    <w:div w:id="939073435">
      <w:marLeft w:val="0"/>
      <w:marRight w:val="0"/>
      <w:marTop w:val="0"/>
      <w:marBottom w:val="0"/>
      <w:divBdr>
        <w:top w:val="none" w:sz="0" w:space="0" w:color="auto"/>
        <w:left w:val="none" w:sz="0" w:space="0" w:color="auto"/>
        <w:bottom w:val="none" w:sz="0" w:space="0" w:color="auto"/>
        <w:right w:val="none" w:sz="0" w:space="0" w:color="auto"/>
      </w:divBdr>
    </w:div>
    <w:div w:id="939073438">
      <w:marLeft w:val="0"/>
      <w:marRight w:val="0"/>
      <w:marTop w:val="0"/>
      <w:marBottom w:val="0"/>
      <w:divBdr>
        <w:top w:val="none" w:sz="0" w:space="0" w:color="auto"/>
        <w:left w:val="none" w:sz="0" w:space="0" w:color="auto"/>
        <w:bottom w:val="none" w:sz="0" w:space="0" w:color="auto"/>
        <w:right w:val="none" w:sz="0" w:space="0" w:color="auto"/>
      </w:divBdr>
    </w:div>
    <w:div w:id="939073443">
      <w:marLeft w:val="0"/>
      <w:marRight w:val="0"/>
      <w:marTop w:val="0"/>
      <w:marBottom w:val="0"/>
      <w:divBdr>
        <w:top w:val="none" w:sz="0" w:space="0" w:color="auto"/>
        <w:left w:val="none" w:sz="0" w:space="0" w:color="auto"/>
        <w:bottom w:val="none" w:sz="0" w:space="0" w:color="auto"/>
        <w:right w:val="none" w:sz="0" w:space="0" w:color="auto"/>
      </w:divBdr>
    </w:div>
    <w:div w:id="939073445">
      <w:marLeft w:val="0"/>
      <w:marRight w:val="0"/>
      <w:marTop w:val="0"/>
      <w:marBottom w:val="0"/>
      <w:divBdr>
        <w:top w:val="none" w:sz="0" w:space="0" w:color="auto"/>
        <w:left w:val="none" w:sz="0" w:space="0" w:color="auto"/>
        <w:bottom w:val="none" w:sz="0" w:space="0" w:color="auto"/>
        <w:right w:val="none" w:sz="0" w:space="0" w:color="auto"/>
      </w:divBdr>
    </w:div>
    <w:div w:id="939073446">
      <w:marLeft w:val="0"/>
      <w:marRight w:val="0"/>
      <w:marTop w:val="0"/>
      <w:marBottom w:val="0"/>
      <w:divBdr>
        <w:top w:val="none" w:sz="0" w:space="0" w:color="auto"/>
        <w:left w:val="none" w:sz="0" w:space="0" w:color="auto"/>
        <w:bottom w:val="none" w:sz="0" w:space="0" w:color="auto"/>
        <w:right w:val="none" w:sz="0" w:space="0" w:color="auto"/>
      </w:divBdr>
    </w:div>
    <w:div w:id="939073447">
      <w:marLeft w:val="0"/>
      <w:marRight w:val="0"/>
      <w:marTop w:val="0"/>
      <w:marBottom w:val="0"/>
      <w:divBdr>
        <w:top w:val="none" w:sz="0" w:space="0" w:color="auto"/>
        <w:left w:val="none" w:sz="0" w:space="0" w:color="auto"/>
        <w:bottom w:val="none" w:sz="0" w:space="0" w:color="auto"/>
        <w:right w:val="none" w:sz="0" w:space="0" w:color="auto"/>
      </w:divBdr>
    </w:div>
    <w:div w:id="939073448">
      <w:marLeft w:val="0"/>
      <w:marRight w:val="0"/>
      <w:marTop w:val="0"/>
      <w:marBottom w:val="0"/>
      <w:divBdr>
        <w:top w:val="none" w:sz="0" w:space="0" w:color="auto"/>
        <w:left w:val="none" w:sz="0" w:space="0" w:color="auto"/>
        <w:bottom w:val="none" w:sz="0" w:space="0" w:color="auto"/>
        <w:right w:val="none" w:sz="0" w:space="0" w:color="auto"/>
      </w:divBdr>
    </w:div>
    <w:div w:id="939073449">
      <w:marLeft w:val="0"/>
      <w:marRight w:val="0"/>
      <w:marTop w:val="0"/>
      <w:marBottom w:val="0"/>
      <w:divBdr>
        <w:top w:val="none" w:sz="0" w:space="0" w:color="auto"/>
        <w:left w:val="none" w:sz="0" w:space="0" w:color="auto"/>
        <w:bottom w:val="none" w:sz="0" w:space="0" w:color="auto"/>
        <w:right w:val="none" w:sz="0" w:space="0" w:color="auto"/>
      </w:divBdr>
    </w:div>
    <w:div w:id="939073451">
      <w:marLeft w:val="0"/>
      <w:marRight w:val="0"/>
      <w:marTop w:val="0"/>
      <w:marBottom w:val="0"/>
      <w:divBdr>
        <w:top w:val="none" w:sz="0" w:space="0" w:color="auto"/>
        <w:left w:val="none" w:sz="0" w:space="0" w:color="auto"/>
        <w:bottom w:val="none" w:sz="0" w:space="0" w:color="auto"/>
        <w:right w:val="none" w:sz="0" w:space="0" w:color="auto"/>
      </w:divBdr>
    </w:div>
    <w:div w:id="939073452">
      <w:marLeft w:val="0"/>
      <w:marRight w:val="0"/>
      <w:marTop w:val="0"/>
      <w:marBottom w:val="0"/>
      <w:divBdr>
        <w:top w:val="none" w:sz="0" w:space="0" w:color="auto"/>
        <w:left w:val="none" w:sz="0" w:space="0" w:color="auto"/>
        <w:bottom w:val="none" w:sz="0" w:space="0" w:color="auto"/>
        <w:right w:val="none" w:sz="0" w:space="0" w:color="auto"/>
      </w:divBdr>
    </w:div>
    <w:div w:id="939073453">
      <w:marLeft w:val="0"/>
      <w:marRight w:val="0"/>
      <w:marTop w:val="0"/>
      <w:marBottom w:val="0"/>
      <w:divBdr>
        <w:top w:val="none" w:sz="0" w:space="0" w:color="auto"/>
        <w:left w:val="none" w:sz="0" w:space="0" w:color="auto"/>
        <w:bottom w:val="none" w:sz="0" w:space="0" w:color="auto"/>
        <w:right w:val="none" w:sz="0" w:space="0" w:color="auto"/>
      </w:divBdr>
    </w:div>
    <w:div w:id="939073459">
      <w:marLeft w:val="0"/>
      <w:marRight w:val="0"/>
      <w:marTop w:val="0"/>
      <w:marBottom w:val="0"/>
      <w:divBdr>
        <w:top w:val="none" w:sz="0" w:space="0" w:color="auto"/>
        <w:left w:val="none" w:sz="0" w:space="0" w:color="auto"/>
        <w:bottom w:val="none" w:sz="0" w:space="0" w:color="auto"/>
        <w:right w:val="none" w:sz="0" w:space="0" w:color="auto"/>
      </w:divBdr>
    </w:div>
    <w:div w:id="939073462">
      <w:marLeft w:val="0"/>
      <w:marRight w:val="0"/>
      <w:marTop w:val="0"/>
      <w:marBottom w:val="0"/>
      <w:divBdr>
        <w:top w:val="none" w:sz="0" w:space="0" w:color="auto"/>
        <w:left w:val="none" w:sz="0" w:space="0" w:color="auto"/>
        <w:bottom w:val="none" w:sz="0" w:space="0" w:color="auto"/>
        <w:right w:val="none" w:sz="0" w:space="0" w:color="auto"/>
      </w:divBdr>
      <w:divsChild>
        <w:div w:id="939072860">
          <w:marLeft w:val="0"/>
          <w:marRight w:val="0"/>
          <w:marTop w:val="0"/>
          <w:marBottom w:val="0"/>
          <w:divBdr>
            <w:top w:val="none" w:sz="0" w:space="0" w:color="auto"/>
            <w:left w:val="none" w:sz="0" w:space="0" w:color="auto"/>
            <w:bottom w:val="none" w:sz="0" w:space="0" w:color="auto"/>
            <w:right w:val="none" w:sz="0" w:space="0" w:color="auto"/>
          </w:divBdr>
        </w:div>
        <w:div w:id="939073140">
          <w:marLeft w:val="0"/>
          <w:marRight w:val="0"/>
          <w:marTop w:val="0"/>
          <w:marBottom w:val="0"/>
          <w:divBdr>
            <w:top w:val="none" w:sz="0" w:space="0" w:color="auto"/>
            <w:left w:val="none" w:sz="0" w:space="0" w:color="auto"/>
            <w:bottom w:val="none" w:sz="0" w:space="0" w:color="auto"/>
            <w:right w:val="none" w:sz="0" w:space="0" w:color="auto"/>
          </w:divBdr>
        </w:div>
        <w:div w:id="939073182">
          <w:marLeft w:val="0"/>
          <w:marRight w:val="0"/>
          <w:marTop w:val="0"/>
          <w:marBottom w:val="0"/>
          <w:divBdr>
            <w:top w:val="none" w:sz="0" w:space="0" w:color="auto"/>
            <w:left w:val="none" w:sz="0" w:space="0" w:color="auto"/>
            <w:bottom w:val="none" w:sz="0" w:space="0" w:color="auto"/>
            <w:right w:val="none" w:sz="0" w:space="0" w:color="auto"/>
          </w:divBdr>
        </w:div>
        <w:div w:id="939073378">
          <w:marLeft w:val="0"/>
          <w:marRight w:val="0"/>
          <w:marTop w:val="0"/>
          <w:marBottom w:val="0"/>
          <w:divBdr>
            <w:top w:val="none" w:sz="0" w:space="0" w:color="auto"/>
            <w:left w:val="none" w:sz="0" w:space="0" w:color="auto"/>
            <w:bottom w:val="none" w:sz="0" w:space="0" w:color="auto"/>
            <w:right w:val="none" w:sz="0" w:space="0" w:color="auto"/>
          </w:divBdr>
        </w:div>
        <w:div w:id="939073678">
          <w:marLeft w:val="0"/>
          <w:marRight w:val="0"/>
          <w:marTop w:val="0"/>
          <w:marBottom w:val="0"/>
          <w:divBdr>
            <w:top w:val="none" w:sz="0" w:space="0" w:color="auto"/>
            <w:left w:val="none" w:sz="0" w:space="0" w:color="auto"/>
            <w:bottom w:val="none" w:sz="0" w:space="0" w:color="auto"/>
            <w:right w:val="none" w:sz="0" w:space="0" w:color="auto"/>
          </w:divBdr>
          <w:divsChild>
            <w:div w:id="939073337">
              <w:marLeft w:val="0"/>
              <w:marRight w:val="0"/>
              <w:marTop w:val="0"/>
              <w:marBottom w:val="0"/>
              <w:divBdr>
                <w:top w:val="none" w:sz="0" w:space="0" w:color="auto"/>
                <w:left w:val="none" w:sz="0" w:space="0" w:color="auto"/>
                <w:bottom w:val="none" w:sz="0" w:space="0" w:color="auto"/>
                <w:right w:val="none" w:sz="0" w:space="0" w:color="auto"/>
              </w:divBdr>
            </w:div>
            <w:div w:id="93907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463">
      <w:marLeft w:val="0"/>
      <w:marRight w:val="0"/>
      <w:marTop w:val="0"/>
      <w:marBottom w:val="0"/>
      <w:divBdr>
        <w:top w:val="none" w:sz="0" w:space="0" w:color="auto"/>
        <w:left w:val="none" w:sz="0" w:space="0" w:color="auto"/>
        <w:bottom w:val="none" w:sz="0" w:space="0" w:color="auto"/>
        <w:right w:val="none" w:sz="0" w:space="0" w:color="auto"/>
      </w:divBdr>
      <w:divsChild>
        <w:div w:id="939071982">
          <w:marLeft w:val="0"/>
          <w:marRight w:val="0"/>
          <w:marTop w:val="0"/>
          <w:marBottom w:val="0"/>
          <w:divBdr>
            <w:top w:val="none" w:sz="0" w:space="0" w:color="auto"/>
            <w:left w:val="none" w:sz="0" w:space="0" w:color="auto"/>
            <w:bottom w:val="none" w:sz="0" w:space="0" w:color="auto"/>
            <w:right w:val="none" w:sz="0" w:space="0" w:color="auto"/>
          </w:divBdr>
          <w:divsChild>
            <w:div w:id="939072343">
              <w:marLeft w:val="0"/>
              <w:marRight w:val="0"/>
              <w:marTop w:val="0"/>
              <w:marBottom w:val="0"/>
              <w:divBdr>
                <w:top w:val="none" w:sz="0" w:space="0" w:color="auto"/>
                <w:left w:val="none" w:sz="0" w:space="0" w:color="auto"/>
                <w:bottom w:val="none" w:sz="0" w:space="0" w:color="auto"/>
                <w:right w:val="none" w:sz="0" w:space="0" w:color="auto"/>
              </w:divBdr>
              <w:divsChild>
                <w:div w:id="939074489">
                  <w:marLeft w:val="0"/>
                  <w:marRight w:val="0"/>
                  <w:marTop w:val="0"/>
                  <w:marBottom w:val="0"/>
                  <w:divBdr>
                    <w:top w:val="none" w:sz="0" w:space="0" w:color="auto"/>
                    <w:left w:val="none" w:sz="0" w:space="0" w:color="auto"/>
                    <w:bottom w:val="none" w:sz="0" w:space="0" w:color="auto"/>
                    <w:right w:val="none" w:sz="0" w:space="0" w:color="auto"/>
                  </w:divBdr>
                  <w:divsChild>
                    <w:div w:id="939073355">
                      <w:marLeft w:val="0"/>
                      <w:marRight w:val="0"/>
                      <w:marTop w:val="0"/>
                      <w:marBottom w:val="0"/>
                      <w:divBdr>
                        <w:top w:val="none" w:sz="0" w:space="0" w:color="auto"/>
                        <w:left w:val="none" w:sz="0" w:space="0" w:color="auto"/>
                        <w:bottom w:val="none" w:sz="0" w:space="0" w:color="auto"/>
                        <w:right w:val="none" w:sz="0" w:space="0" w:color="auto"/>
                      </w:divBdr>
                      <w:divsChild>
                        <w:div w:id="939072608">
                          <w:marLeft w:val="0"/>
                          <w:marRight w:val="0"/>
                          <w:marTop w:val="0"/>
                          <w:marBottom w:val="0"/>
                          <w:divBdr>
                            <w:top w:val="none" w:sz="0" w:space="0" w:color="auto"/>
                            <w:left w:val="none" w:sz="0" w:space="0" w:color="auto"/>
                            <w:bottom w:val="none" w:sz="0" w:space="0" w:color="auto"/>
                            <w:right w:val="none" w:sz="0" w:space="0" w:color="auto"/>
                          </w:divBdr>
                          <w:divsChild>
                            <w:div w:id="93907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3465">
      <w:marLeft w:val="0"/>
      <w:marRight w:val="0"/>
      <w:marTop w:val="0"/>
      <w:marBottom w:val="0"/>
      <w:divBdr>
        <w:top w:val="none" w:sz="0" w:space="0" w:color="auto"/>
        <w:left w:val="none" w:sz="0" w:space="0" w:color="auto"/>
        <w:bottom w:val="none" w:sz="0" w:space="0" w:color="auto"/>
        <w:right w:val="none" w:sz="0" w:space="0" w:color="auto"/>
      </w:divBdr>
      <w:divsChild>
        <w:div w:id="939073824">
          <w:marLeft w:val="0"/>
          <w:marRight w:val="0"/>
          <w:marTop w:val="0"/>
          <w:marBottom w:val="0"/>
          <w:divBdr>
            <w:top w:val="none" w:sz="0" w:space="0" w:color="auto"/>
            <w:left w:val="none" w:sz="0" w:space="0" w:color="auto"/>
            <w:bottom w:val="none" w:sz="0" w:space="0" w:color="auto"/>
            <w:right w:val="none" w:sz="0" w:space="0" w:color="auto"/>
          </w:divBdr>
        </w:div>
        <w:div w:id="939074459">
          <w:marLeft w:val="0"/>
          <w:marRight w:val="0"/>
          <w:marTop w:val="0"/>
          <w:marBottom w:val="0"/>
          <w:divBdr>
            <w:top w:val="none" w:sz="0" w:space="0" w:color="auto"/>
            <w:left w:val="none" w:sz="0" w:space="0" w:color="auto"/>
            <w:bottom w:val="none" w:sz="0" w:space="0" w:color="auto"/>
            <w:right w:val="none" w:sz="0" w:space="0" w:color="auto"/>
          </w:divBdr>
          <w:divsChild>
            <w:div w:id="939071945">
              <w:marLeft w:val="0"/>
              <w:marRight w:val="0"/>
              <w:marTop w:val="0"/>
              <w:marBottom w:val="0"/>
              <w:divBdr>
                <w:top w:val="none" w:sz="0" w:space="0" w:color="auto"/>
                <w:left w:val="none" w:sz="0" w:space="0" w:color="auto"/>
                <w:bottom w:val="none" w:sz="0" w:space="0" w:color="auto"/>
                <w:right w:val="none" w:sz="0" w:space="0" w:color="auto"/>
              </w:divBdr>
              <w:divsChild>
                <w:div w:id="939073764">
                  <w:marLeft w:val="0"/>
                  <w:marRight w:val="0"/>
                  <w:marTop w:val="0"/>
                  <w:marBottom w:val="0"/>
                  <w:divBdr>
                    <w:top w:val="none" w:sz="0" w:space="0" w:color="auto"/>
                    <w:left w:val="none" w:sz="0" w:space="0" w:color="auto"/>
                    <w:bottom w:val="none" w:sz="0" w:space="0" w:color="auto"/>
                    <w:right w:val="none" w:sz="0" w:space="0" w:color="auto"/>
                  </w:divBdr>
                  <w:divsChild>
                    <w:div w:id="939073478">
                      <w:marLeft w:val="0"/>
                      <w:marRight w:val="0"/>
                      <w:marTop w:val="0"/>
                      <w:marBottom w:val="0"/>
                      <w:divBdr>
                        <w:top w:val="none" w:sz="0" w:space="0" w:color="auto"/>
                        <w:left w:val="none" w:sz="0" w:space="0" w:color="auto"/>
                        <w:bottom w:val="none" w:sz="0" w:space="0" w:color="auto"/>
                        <w:right w:val="none" w:sz="0" w:space="0" w:color="auto"/>
                      </w:divBdr>
                      <w:divsChild>
                        <w:div w:id="939072961">
                          <w:marLeft w:val="0"/>
                          <w:marRight w:val="0"/>
                          <w:marTop w:val="0"/>
                          <w:marBottom w:val="0"/>
                          <w:divBdr>
                            <w:top w:val="none" w:sz="0" w:space="0" w:color="auto"/>
                            <w:left w:val="none" w:sz="0" w:space="0" w:color="auto"/>
                            <w:bottom w:val="none" w:sz="0" w:space="0" w:color="auto"/>
                            <w:right w:val="none" w:sz="0" w:space="0" w:color="auto"/>
                          </w:divBdr>
                          <w:divsChild>
                            <w:div w:id="9390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4509">
          <w:marLeft w:val="0"/>
          <w:marRight w:val="0"/>
          <w:marTop w:val="0"/>
          <w:marBottom w:val="0"/>
          <w:divBdr>
            <w:top w:val="none" w:sz="0" w:space="0" w:color="auto"/>
            <w:left w:val="none" w:sz="0" w:space="0" w:color="auto"/>
            <w:bottom w:val="none" w:sz="0" w:space="0" w:color="auto"/>
            <w:right w:val="none" w:sz="0" w:space="0" w:color="auto"/>
          </w:divBdr>
        </w:div>
      </w:divsChild>
    </w:div>
    <w:div w:id="939073469">
      <w:marLeft w:val="0"/>
      <w:marRight w:val="0"/>
      <w:marTop w:val="0"/>
      <w:marBottom w:val="0"/>
      <w:divBdr>
        <w:top w:val="none" w:sz="0" w:space="0" w:color="auto"/>
        <w:left w:val="none" w:sz="0" w:space="0" w:color="auto"/>
        <w:bottom w:val="none" w:sz="0" w:space="0" w:color="auto"/>
        <w:right w:val="none" w:sz="0" w:space="0" w:color="auto"/>
      </w:divBdr>
    </w:div>
    <w:div w:id="939073470">
      <w:marLeft w:val="0"/>
      <w:marRight w:val="0"/>
      <w:marTop w:val="0"/>
      <w:marBottom w:val="0"/>
      <w:divBdr>
        <w:top w:val="none" w:sz="0" w:space="0" w:color="auto"/>
        <w:left w:val="none" w:sz="0" w:space="0" w:color="auto"/>
        <w:bottom w:val="none" w:sz="0" w:space="0" w:color="auto"/>
        <w:right w:val="none" w:sz="0" w:space="0" w:color="auto"/>
      </w:divBdr>
      <w:divsChild>
        <w:div w:id="939072992">
          <w:marLeft w:val="0"/>
          <w:marRight w:val="0"/>
          <w:marTop w:val="0"/>
          <w:marBottom w:val="0"/>
          <w:divBdr>
            <w:top w:val="none" w:sz="0" w:space="0" w:color="auto"/>
            <w:left w:val="none" w:sz="0" w:space="0" w:color="auto"/>
            <w:bottom w:val="none" w:sz="0" w:space="0" w:color="auto"/>
            <w:right w:val="none" w:sz="0" w:space="0" w:color="auto"/>
          </w:divBdr>
          <w:divsChild>
            <w:div w:id="93907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472">
      <w:marLeft w:val="0"/>
      <w:marRight w:val="0"/>
      <w:marTop w:val="0"/>
      <w:marBottom w:val="0"/>
      <w:divBdr>
        <w:top w:val="none" w:sz="0" w:space="0" w:color="auto"/>
        <w:left w:val="none" w:sz="0" w:space="0" w:color="auto"/>
        <w:bottom w:val="none" w:sz="0" w:space="0" w:color="auto"/>
        <w:right w:val="none" w:sz="0" w:space="0" w:color="auto"/>
      </w:divBdr>
      <w:divsChild>
        <w:div w:id="939072705">
          <w:marLeft w:val="0"/>
          <w:marRight w:val="0"/>
          <w:marTop w:val="0"/>
          <w:marBottom w:val="0"/>
          <w:divBdr>
            <w:top w:val="none" w:sz="0" w:space="0" w:color="auto"/>
            <w:left w:val="none" w:sz="0" w:space="0" w:color="auto"/>
            <w:bottom w:val="none" w:sz="0" w:space="0" w:color="auto"/>
            <w:right w:val="none" w:sz="0" w:space="0" w:color="auto"/>
          </w:divBdr>
        </w:div>
        <w:div w:id="939074413">
          <w:marLeft w:val="0"/>
          <w:marRight w:val="0"/>
          <w:marTop w:val="0"/>
          <w:marBottom w:val="0"/>
          <w:divBdr>
            <w:top w:val="none" w:sz="0" w:space="0" w:color="auto"/>
            <w:left w:val="none" w:sz="0" w:space="0" w:color="auto"/>
            <w:bottom w:val="none" w:sz="0" w:space="0" w:color="auto"/>
            <w:right w:val="none" w:sz="0" w:space="0" w:color="auto"/>
          </w:divBdr>
          <w:divsChild>
            <w:div w:id="939074002">
              <w:marLeft w:val="0"/>
              <w:marRight w:val="0"/>
              <w:marTop w:val="0"/>
              <w:marBottom w:val="0"/>
              <w:divBdr>
                <w:top w:val="none" w:sz="0" w:space="0" w:color="auto"/>
                <w:left w:val="none" w:sz="0" w:space="0" w:color="auto"/>
                <w:bottom w:val="none" w:sz="0" w:space="0" w:color="auto"/>
                <w:right w:val="none" w:sz="0" w:space="0" w:color="auto"/>
              </w:divBdr>
              <w:divsChild>
                <w:div w:id="939073631">
                  <w:marLeft w:val="0"/>
                  <w:marRight w:val="0"/>
                  <w:marTop w:val="0"/>
                  <w:marBottom w:val="0"/>
                  <w:divBdr>
                    <w:top w:val="none" w:sz="0" w:space="0" w:color="auto"/>
                    <w:left w:val="none" w:sz="0" w:space="0" w:color="auto"/>
                    <w:bottom w:val="none" w:sz="0" w:space="0" w:color="auto"/>
                    <w:right w:val="none" w:sz="0" w:space="0" w:color="auto"/>
                  </w:divBdr>
                </w:div>
                <w:div w:id="939073738">
                  <w:marLeft w:val="0"/>
                  <w:marRight w:val="0"/>
                  <w:marTop w:val="0"/>
                  <w:marBottom w:val="0"/>
                  <w:divBdr>
                    <w:top w:val="none" w:sz="0" w:space="0" w:color="auto"/>
                    <w:left w:val="none" w:sz="0" w:space="0" w:color="auto"/>
                    <w:bottom w:val="none" w:sz="0" w:space="0" w:color="auto"/>
                    <w:right w:val="none" w:sz="0" w:space="0" w:color="auto"/>
                  </w:divBdr>
                </w:div>
                <w:div w:id="93907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473">
      <w:marLeft w:val="0"/>
      <w:marRight w:val="0"/>
      <w:marTop w:val="0"/>
      <w:marBottom w:val="0"/>
      <w:divBdr>
        <w:top w:val="none" w:sz="0" w:space="0" w:color="auto"/>
        <w:left w:val="none" w:sz="0" w:space="0" w:color="auto"/>
        <w:bottom w:val="none" w:sz="0" w:space="0" w:color="auto"/>
        <w:right w:val="none" w:sz="0" w:space="0" w:color="auto"/>
      </w:divBdr>
    </w:div>
    <w:div w:id="939073474">
      <w:marLeft w:val="0"/>
      <w:marRight w:val="0"/>
      <w:marTop w:val="0"/>
      <w:marBottom w:val="0"/>
      <w:divBdr>
        <w:top w:val="none" w:sz="0" w:space="0" w:color="auto"/>
        <w:left w:val="none" w:sz="0" w:space="0" w:color="auto"/>
        <w:bottom w:val="none" w:sz="0" w:space="0" w:color="auto"/>
        <w:right w:val="none" w:sz="0" w:space="0" w:color="auto"/>
      </w:divBdr>
    </w:div>
    <w:div w:id="939073475">
      <w:marLeft w:val="0"/>
      <w:marRight w:val="0"/>
      <w:marTop w:val="0"/>
      <w:marBottom w:val="0"/>
      <w:divBdr>
        <w:top w:val="none" w:sz="0" w:space="0" w:color="auto"/>
        <w:left w:val="none" w:sz="0" w:space="0" w:color="auto"/>
        <w:bottom w:val="none" w:sz="0" w:space="0" w:color="auto"/>
        <w:right w:val="none" w:sz="0" w:space="0" w:color="auto"/>
      </w:divBdr>
    </w:div>
    <w:div w:id="939073476">
      <w:marLeft w:val="0"/>
      <w:marRight w:val="0"/>
      <w:marTop w:val="0"/>
      <w:marBottom w:val="0"/>
      <w:divBdr>
        <w:top w:val="none" w:sz="0" w:space="0" w:color="auto"/>
        <w:left w:val="none" w:sz="0" w:space="0" w:color="auto"/>
        <w:bottom w:val="none" w:sz="0" w:space="0" w:color="auto"/>
        <w:right w:val="none" w:sz="0" w:space="0" w:color="auto"/>
      </w:divBdr>
    </w:div>
    <w:div w:id="939073479">
      <w:marLeft w:val="0"/>
      <w:marRight w:val="0"/>
      <w:marTop w:val="0"/>
      <w:marBottom w:val="0"/>
      <w:divBdr>
        <w:top w:val="none" w:sz="0" w:space="0" w:color="auto"/>
        <w:left w:val="none" w:sz="0" w:space="0" w:color="auto"/>
        <w:bottom w:val="none" w:sz="0" w:space="0" w:color="auto"/>
        <w:right w:val="none" w:sz="0" w:space="0" w:color="auto"/>
      </w:divBdr>
    </w:div>
    <w:div w:id="939073480">
      <w:marLeft w:val="0"/>
      <w:marRight w:val="0"/>
      <w:marTop w:val="0"/>
      <w:marBottom w:val="0"/>
      <w:divBdr>
        <w:top w:val="none" w:sz="0" w:space="0" w:color="auto"/>
        <w:left w:val="none" w:sz="0" w:space="0" w:color="auto"/>
        <w:bottom w:val="none" w:sz="0" w:space="0" w:color="auto"/>
        <w:right w:val="none" w:sz="0" w:space="0" w:color="auto"/>
      </w:divBdr>
      <w:divsChild>
        <w:div w:id="939074126">
          <w:marLeft w:val="0"/>
          <w:marRight w:val="0"/>
          <w:marTop w:val="0"/>
          <w:marBottom w:val="0"/>
          <w:divBdr>
            <w:top w:val="none" w:sz="0" w:space="0" w:color="auto"/>
            <w:left w:val="none" w:sz="0" w:space="0" w:color="auto"/>
            <w:bottom w:val="none" w:sz="0" w:space="0" w:color="auto"/>
            <w:right w:val="none" w:sz="0" w:space="0" w:color="auto"/>
          </w:divBdr>
        </w:div>
      </w:divsChild>
    </w:div>
    <w:div w:id="939073482">
      <w:marLeft w:val="0"/>
      <w:marRight w:val="0"/>
      <w:marTop w:val="0"/>
      <w:marBottom w:val="0"/>
      <w:divBdr>
        <w:top w:val="none" w:sz="0" w:space="0" w:color="auto"/>
        <w:left w:val="none" w:sz="0" w:space="0" w:color="auto"/>
        <w:bottom w:val="none" w:sz="0" w:space="0" w:color="auto"/>
        <w:right w:val="none" w:sz="0" w:space="0" w:color="auto"/>
      </w:divBdr>
    </w:div>
    <w:div w:id="939073483">
      <w:marLeft w:val="0"/>
      <w:marRight w:val="0"/>
      <w:marTop w:val="0"/>
      <w:marBottom w:val="0"/>
      <w:divBdr>
        <w:top w:val="none" w:sz="0" w:space="0" w:color="auto"/>
        <w:left w:val="none" w:sz="0" w:space="0" w:color="auto"/>
        <w:bottom w:val="none" w:sz="0" w:space="0" w:color="auto"/>
        <w:right w:val="none" w:sz="0" w:space="0" w:color="auto"/>
      </w:divBdr>
    </w:div>
    <w:div w:id="939073484">
      <w:marLeft w:val="0"/>
      <w:marRight w:val="0"/>
      <w:marTop w:val="0"/>
      <w:marBottom w:val="0"/>
      <w:divBdr>
        <w:top w:val="none" w:sz="0" w:space="0" w:color="auto"/>
        <w:left w:val="none" w:sz="0" w:space="0" w:color="auto"/>
        <w:bottom w:val="none" w:sz="0" w:space="0" w:color="auto"/>
        <w:right w:val="none" w:sz="0" w:space="0" w:color="auto"/>
      </w:divBdr>
    </w:div>
    <w:div w:id="939073488">
      <w:marLeft w:val="0"/>
      <w:marRight w:val="0"/>
      <w:marTop w:val="0"/>
      <w:marBottom w:val="0"/>
      <w:divBdr>
        <w:top w:val="none" w:sz="0" w:space="0" w:color="auto"/>
        <w:left w:val="none" w:sz="0" w:space="0" w:color="auto"/>
        <w:bottom w:val="none" w:sz="0" w:space="0" w:color="auto"/>
        <w:right w:val="none" w:sz="0" w:space="0" w:color="auto"/>
      </w:divBdr>
    </w:div>
    <w:div w:id="939073489">
      <w:marLeft w:val="0"/>
      <w:marRight w:val="0"/>
      <w:marTop w:val="0"/>
      <w:marBottom w:val="0"/>
      <w:divBdr>
        <w:top w:val="none" w:sz="0" w:space="0" w:color="auto"/>
        <w:left w:val="none" w:sz="0" w:space="0" w:color="auto"/>
        <w:bottom w:val="none" w:sz="0" w:space="0" w:color="auto"/>
        <w:right w:val="none" w:sz="0" w:space="0" w:color="auto"/>
      </w:divBdr>
    </w:div>
    <w:div w:id="939073497">
      <w:marLeft w:val="0"/>
      <w:marRight w:val="0"/>
      <w:marTop w:val="0"/>
      <w:marBottom w:val="0"/>
      <w:divBdr>
        <w:top w:val="none" w:sz="0" w:space="0" w:color="auto"/>
        <w:left w:val="none" w:sz="0" w:space="0" w:color="auto"/>
        <w:bottom w:val="none" w:sz="0" w:space="0" w:color="auto"/>
        <w:right w:val="none" w:sz="0" w:space="0" w:color="auto"/>
      </w:divBdr>
    </w:div>
    <w:div w:id="939073498">
      <w:marLeft w:val="0"/>
      <w:marRight w:val="0"/>
      <w:marTop w:val="0"/>
      <w:marBottom w:val="0"/>
      <w:divBdr>
        <w:top w:val="none" w:sz="0" w:space="0" w:color="auto"/>
        <w:left w:val="none" w:sz="0" w:space="0" w:color="auto"/>
        <w:bottom w:val="none" w:sz="0" w:space="0" w:color="auto"/>
        <w:right w:val="none" w:sz="0" w:space="0" w:color="auto"/>
      </w:divBdr>
    </w:div>
    <w:div w:id="939073499">
      <w:marLeft w:val="0"/>
      <w:marRight w:val="0"/>
      <w:marTop w:val="0"/>
      <w:marBottom w:val="0"/>
      <w:divBdr>
        <w:top w:val="none" w:sz="0" w:space="0" w:color="auto"/>
        <w:left w:val="none" w:sz="0" w:space="0" w:color="auto"/>
        <w:bottom w:val="none" w:sz="0" w:space="0" w:color="auto"/>
        <w:right w:val="none" w:sz="0" w:space="0" w:color="auto"/>
      </w:divBdr>
    </w:div>
    <w:div w:id="939073500">
      <w:marLeft w:val="0"/>
      <w:marRight w:val="0"/>
      <w:marTop w:val="0"/>
      <w:marBottom w:val="0"/>
      <w:divBdr>
        <w:top w:val="none" w:sz="0" w:space="0" w:color="auto"/>
        <w:left w:val="none" w:sz="0" w:space="0" w:color="auto"/>
        <w:bottom w:val="none" w:sz="0" w:space="0" w:color="auto"/>
        <w:right w:val="none" w:sz="0" w:space="0" w:color="auto"/>
      </w:divBdr>
      <w:divsChild>
        <w:div w:id="939073847">
          <w:marLeft w:val="0"/>
          <w:marRight w:val="0"/>
          <w:marTop w:val="0"/>
          <w:marBottom w:val="0"/>
          <w:divBdr>
            <w:top w:val="none" w:sz="0" w:space="0" w:color="auto"/>
            <w:left w:val="none" w:sz="0" w:space="0" w:color="auto"/>
            <w:bottom w:val="none" w:sz="0" w:space="0" w:color="auto"/>
            <w:right w:val="none" w:sz="0" w:space="0" w:color="auto"/>
          </w:divBdr>
          <w:divsChild>
            <w:div w:id="939074742">
              <w:marLeft w:val="0"/>
              <w:marRight w:val="0"/>
              <w:marTop w:val="0"/>
              <w:marBottom w:val="0"/>
              <w:divBdr>
                <w:top w:val="none" w:sz="0" w:space="0" w:color="auto"/>
                <w:left w:val="none" w:sz="0" w:space="0" w:color="auto"/>
                <w:bottom w:val="none" w:sz="0" w:space="0" w:color="auto"/>
                <w:right w:val="none" w:sz="0" w:space="0" w:color="auto"/>
              </w:divBdr>
            </w:div>
          </w:divsChild>
        </w:div>
        <w:div w:id="939074003">
          <w:marLeft w:val="0"/>
          <w:marRight w:val="0"/>
          <w:marTop w:val="0"/>
          <w:marBottom w:val="0"/>
          <w:divBdr>
            <w:top w:val="none" w:sz="0" w:space="0" w:color="auto"/>
            <w:left w:val="none" w:sz="0" w:space="0" w:color="auto"/>
            <w:bottom w:val="none" w:sz="0" w:space="0" w:color="auto"/>
            <w:right w:val="none" w:sz="0" w:space="0" w:color="auto"/>
          </w:divBdr>
          <w:divsChild>
            <w:div w:id="93907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501">
      <w:marLeft w:val="0"/>
      <w:marRight w:val="0"/>
      <w:marTop w:val="0"/>
      <w:marBottom w:val="0"/>
      <w:divBdr>
        <w:top w:val="none" w:sz="0" w:space="0" w:color="auto"/>
        <w:left w:val="none" w:sz="0" w:space="0" w:color="auto"/>
        <w:bottom w:val="none" w:sz="0" w:space="0" w:color="auto"/>
        <w:right w:val="none" w:sz="0" w:space="0" w:color="auto"/>
      </w:divBdr>
    </w:div>
    <w:div w:id="939073505">
      <w:marLeft w:val="0"/>
      <w:marRight w:val="0"/>
      <w:marTop w:val="0"/>
      <w:marBottom w:val="0"/>
      <w:divBdr>
        <w:top w:val="none" w:sz="0" w:space="0" w:color="auto"/>
        <w:left w:val="none" w:sz="0" w:space="0" w:color="auto"/>
        <w:bottom w:val="none" w:sz="0" w:space="0" w:color="auto"/>
        <w:right w:val="none" w:sz="0" w:space="0" w:color="auto"/>
      </w:divBdr>
      <w:divsChild>
        <w:div w:id="939072077">
          <w:marLeft w:val="0"/>
          <w:marRight w:val="0"/>
          <w:marTop w:val="0"/>
          <w:marBottom w:val="0"/>
          <w:divBdr>
            <w:top w:val="none" w:sz="0" w:space="0" w:color="auto"/>
            <w:left w:val="none" w:sz="0" w:space="0" w:color="auto"/>
            <w:bottom w:val="none" w:sz="0" w:space="0" w:color="auto"/>
            <w:right w:val="none" w:sz="0" w:space="0" w:color="auto"/>
          </w:divBdr>
        </w:div>
      </w:divsChild>
    </w:div>
    <w:div w:id="939073506">
      <w:marLeft w:val="0"/>
      <w:marRight w:val="0"/>
      <w:marTop w:val="0"/>
      <w:marBottom w:val="0"/>
      <w:divBdr>
        <w:top w:val="none" w:sz="0" w:space="0" w:color="auto"/>
        <w:left w:val="none" w:sz="0" w:space="0" w:color="auto"/>
        <w:bottom w:val="none" w:sz="0" w:space="0" w:color="auto"/>
        <w:right w:val="none" w:sz="0" w:space="0" w:color="auto"/>
      </w:divBdr>
    </w:div>
    <w:div w:id="939073507">
      <w:marLeft w:val="0"/>
      <w:marRight w:val="0"/>
      <w:marTop w:val="0"/>
      <w:marBottom w:val="0"/>
      <w:divBdr>
        <w:top w:val="none" w:sz="0" w:space="0" w:color="auto"/>
        <w:left w:val="none" w:sz="0" w:space="0" w:color="auto"/>
        <w:bottom w:val="none" w:sz="0" w:space="0" w:color="auto"/>
        <w:right w:val="none" w:sz="0" w:space="0" w:color="auto"/>
      </w:divBdr>
      <w:divsChild>
        <w:div w:id="939072231">
          <w:marLeft w:val="0"/>
          <w:marRight w:val="0"/>
          <w:marTop w:val="0"/>
          <w:marBottom w:val="0"/>
          <w:divBdr>
            <w:top w:val="none" w:sz="0" w:space="0" w:color="auto"/>
            <w:left w:val="none" w:sz="0" w:space="0" w:color="auto"/>
            <w:bottom w:val="none" w:sz="0" w:space="0" w:color="auto"/>
            <w:right w:val="none" w:sz="0" w:space="0" w:color="auto"/>
          </w:divBdr>
        </w:div>
        <w:div w:id="939072254">
          <w:marLeft w:val="0"/>
          <w:marRight w:val="0"/>
          <w:marTop w:val="0"/>
          <w:marBottom w:val="0"/>
          <w:divBdr>
            <w:top w:val="none" w:sz="0" w:space="0" w:color="auto"/>
            <w:left w:val="none" w:sz="0" w:space="0" w:color="auto"/>
            <w:bottom w:val="none" w:sz="0" w:space="0" w:color="auto"/>
            <w:right w:val="none" w:sz="0" w:space="0" w:color="auto"/>
          </w:divBdr>
        </w:div>
        <w:div w:id="939072643">
          <w:marLeft w:val="0"/>
          <w:marRight w:val="0"/>
          <w:marTop w:val="0"/>
          <w:marBottom w:val="0"/>
          <w:divBdr>
            <w:top w:val="none" w:sz="0" w:space="0" w:color="auto"/>
            <w:left w:val="none" w:sz="0" w:space="0" w:color="auto"/>
            <w:bottom w:val="none" w:sz="0" w:space="0" w:color="auto"/>
            <w:right w:val="none" w:sz="0" w:space="0" w:color="auto"/>
          </w:divBdr>
        </w:div>
      </w:divsChild>
    </w:div>
    <w:div w:id="939073508">
      <w:marLeft w:val="0"/>
      <w:marRight w:val="0"/>
      <w:marTop w:val="0"/>
      <w:marBottom w:val="0"/>
      <w:divBdr>
        <w:top w:val="none" w:sz="0" w:space="0" w:color="auto"/>
        <w:left w:val="none" w:sz="0" w:space="0" w:color="auto"/>
        <w:bottom w:val="none" w:sz="0" w:space="0" w:color="auto"/>
        <w:right w:val="none" w:sz="0" w:space="0" w:color="auto"/>
      </w:divBdr>
    </w:div>
    <w:div w:id="939073511">
      <w:marLeft w:val="0"/>
      <w:marRight w:val="0"/>
      <w:marTop w:val="0"/>
      <w:marBottom w:val="0"/>
      <w:divBdr>
        <w:top w:val="none" w:sz="0" w:space="0" w:color="auto"/>
        <w:left w:val="none" w:sz="0" w:space="0" w:color="auto"/>
        <w:bottom w:val="none" w:sz="0" w:space="0" w:color="auto"/>
        <w:right w:val="none" w:sz="0" w:space="0" w:color="auto"/>
      </w:divBdr>
    </w:div>
    <w:div w:id="939073512">
      <w:marLeft w:val="0"/>
      <w:marRight w:val="0"/>
      <w:marTop w:val="0"/>
      <w:marBottom w:val="0"/>
      <w:divBdr>
        <w:top w:val="none" w:sz="0" w:space="0" w:color="auto"/>
        <w:left w:val="none" w:sz="0" w:space="0" w:color="auto"/>
        <w:bottom w:val="none" w:sz="0" w:space="0" w:color="auto"/>
        <w:right w:val="none" w:sz="0" w:space="0" w:color="auto"/>
      </w:divBdr>
    </w:div>
    <w:div w:id="939073514">
      <w:marLeft w:val="0"/>
      <w:marRight w:val="0"/>
      <w:marTop w:val="0"/>
      <w:marBottom w:val="0"/>
      <w:divBdr>
        <w:top w:val="none" w:sz="0" w:space="0" w:color="auto"/>
        <w:left w:val="none" w:sz="0" w:space="0" w:color="auto"/>
        <w:bottom w:val="none" w:sz="0" w:space="0" w:color="auto"/>
        <w:right w:val="none" w:sz="0" w:space="0" w:color="auto"/>
      </w:divBdr>
    </w:div>
    <w:div w:id="939073516">
      <w:marLeft w:val="0"/>
      <w:marRight w:val="0"/>
      <w:marTop w:val="0"/>
      <w:marBottom w:val="0"/>
      <w:divBdr>
        <w:top w:val="none" w:sz="0" w:space="0" w:color="auto"/>
        <w:left w:val="none" w:sz="0" w:space="0" w:color="auto"/>
        <w:bottom w:val="none" w:sz="0" w:space="0" w:color="auto"/>
        <w:right w:val="none" w:sz="0" w:space="0" w:color="auto"/>
      </w:divBdr>
      <w:divsChild>
        <w:div w:id="939072609">
          <w:marLeft w:val="0"/>
          <w:marRight w:val="0"/>
          <w:marTop w:val="0"/>
          <w:marBottom w:val="0"/>
          <w:divBdr>
            <w:top w:val="none" w:sz="0" w:space="0" w:color="auto"/>
            <w:left w:val="none" w:sz="0" w:space="0" w:color="auto"/>
            <w:bottom w:val="none" w:sz="0" w:space="0" w:color="auto"/>
            <w:right w:val="none" w:sz="0" w:space="0" w:color="auto"/>
          </w:divBdr>
        </w:div>
        <w:div w:id="939074458">
          <w:marLeft w:val="0"/>
          <w:marRight w:val="0"/>
          <w:marTop w:val="0"/>
          <w:marBottom w:val="0"/>
          <w:divBdr>
            <w:top w:val="none" w:sz="0" w:space="0" w:color="auto"/>
            <w:left w:val="none" w:sz="0" w:space="0" w:color="auto"/>
            <w:bottom w:val="none" w:sz="0" w:space="0" w:color="auto"/>
            <w:right w:val="none" w:sz="0" w:space="0" w:color="auto"/>
          </w:divBdr>
          <w:divsChild>
            <w:div w:id="93907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521">
      <w:marLeft w:val="0"/>
      <w:marRight w:val="0"/>
      <w:marTop w:val="0"/>
      <w:marBottom w:val="0"/>
      <w:divBdr>
        <w:top w:val="none" w:sz="0" w:space="0" w:color="auto"/>
        <w:left w:val="none" w:sz="0" w:space="0" w:color="auto"/>
        <w:bottom w:val="none" w:sz="0" w:space="0" w:color="auto"/>
        <w:right w:val="none" w:sz="0" w:space="0" w:color="auto"/>
      </w:divBdr>
    </w:div>
    <w:div w:id="939073523">
      <w:marLeft w:val="0"/>
      <w:marRight w:val="0"/>
      <w:marTop w:val="0"/>
      <w:marBottom w:val="0"/>
      <w:divBdr>
        <w:top w:val="none" w:sz="0" w:space="0" w:color="auto"/>
        <w:left w:val="none" w:sz="0" w:space="0" w:color="auto"/>
        <w:bottom w:val="none" w:sz="0" w:space="0" w:color="auto"/>
        <w:right w:val="none" w:sz="0" w:space="0" w:color="auto"/>
      </w:divBdr>
    </w:div>
    <w:div w:id="939073525">
      <w:marLeft w:val="0"/>
      <w:marRight w:val="0"/>
      <w:marTop w:val="0"/>
      <w:marBottom w:val="0"/>
      <w:divBdr>
        <w:top w:val="none" w:sz="0" w:space="0" w:color="auto"/>
        <w:left w:val="none" w:sz="0" w:space="0" w:color="auto"/>
        <w:bottom w:val="none" w:sz="0" w:space="0" w:color="auto"/>
        <w:right w:val="none" w:sz="0" w:space="0" w:color="auto"/>
      </w:divBdr>
      <w:divsChild>
        <w:div w:id="939073254">
          <w:marLeft w:val="0"/>
          <w:marRight w:val="0"/>
          <w:marTop w:val="0"/>
          <w:marBottom w:val="0"/>
          <w:divBdr>
            <w:top w:val="none" w:sz="0" w:space="0" w:color="auto"/>
            <w:left w:val="none" w:sz="0" w:space="0" w:color="auto"/>
            <w:bottom w:val="none" w:sz="0" w:space="0" w:color="auto"/>
            <w:right w:val="none" w:sz="0" w:space="0" w:color="auto"/>
          </w:divBdr>
          <w:divsChild>
            <w:div w:id="939072192">
              <w:marLeft w:val="0"/>
              <w:marRight w:val="0"/>
              <w:marTop w:val="0"/>
              <w:marBottom w:val="0"/>
              <w:divBdr>
                <w:top w:val="none" w:sz="0" w:space="0" w:color="auto"/>
                <w:left w:val="none" w:sz="0" w:space="0" w:color="auto"/>
                <w:bottom w:val="none" w:sz="0" w:space="0" w:color="auto"/>
                <w:right w:val="none" w:sz="0" w:space="0" w:color="auto"/>
              </w:divBdr>
              <w:divsChild>
                <w:div w:id="939073641">
                  <w:marLeft w:val="0"/>
                  <w:marRight w:val="0"/>
                  <w:marTop w:val="0"/>
                  <w:marBottom w:val="0"/>
                  <w:divBdr>
                    <w:top w:val="none" w:sz="0" w:space="0" w:color="auto"/>
                    <w:left w:val="none" w:sz="0" w:space="0" w:color="auto"/>
                    <w:bottom w:val="none" w:sz="0" w:space="0" w:color="auto"/>
                    <w:right w:val="none" w:sz="0" w:space="0" w:color="auto"/>
                  </w:divBdr>
                  <w:divsChild>
                    <w:div w:id="939074608">
                      <w:marLeft w:val="0"/>
                      <w:marRight w:val="0"/>
                      <w:marTop w:val="0"/>
                      <w:marBottom w:val="0"/>
                      <w:divBdr>
                        <w:top w:val="none" w:sz="0" w:space="0" w:color="auto"/>
                        <w:left w:val="none" w:sz="0" w:space="0" w:color="auto"/>
                        <w:bottom w:val="none" w:sz="0" w:space="0" w:color="auto"/>
                        <w:right w:val="none" w:sz="0" w:space="0" w:color="auto"/>
                      </w:divBdr>
                      <w:divsChild>
                        <w:div w:id="939072056">
                          <w:marLeft w:val="0"/>
                          <w:marRight w:val="0"/>
                          <w:marTop w:val="0"/>
                          <w:marBottom w:val="0"/>
                          <w:divBdr>
                            <w:top w:val="none" w:sz="0" w:space="0" w:color="auto"/>
                            <w:left w:val="none" w:sz="0" w:space="0" w:color="auto"/>
                            <w:bottom w:val="none" w:sz="0" w:space="0" w:color="auto"/>
                            <w:right w:val="none" w:sz="0" w:space="0" w:color="auto"/>
                          </w:divBdr>
                          <w:divsChild>
                            <w:div w:id="9390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3531">
      <w:marLeft w:val="0"/>
      <w:marRight w:val="0"/>
      <w:marTop w:val="0"/>
      <w:marBottom w:val="0"/>
      <w:divBdr>
        <w:top w:val="none" w:sz="0" w:space="0" w:color="auto"/>
        <w:left w:val="none" w:sz="0" w:space="0" w:color="auto"/>
        <w:bottom w:val="none" w:sz="0" w:space="0" w:color="auto"/>
        <w:right w:val="none" w:sz="0" w:space="0" w:color="auto"/>
      </w:divBdr>
    </w:div>
    <w:div w:id="939073533">
      <w:marLeft w:val="0"/>
      <w:marRight w:val="0"/>
      <w:marTop w:val="0"/>
      <w:marBottom w:val="0"/>
      <w:divBdr>
        <w:top w:val="none" w:sz="0" w:space="0" w:color="auto"/>
        <w:left w:val="none" w:sz="0" w:space="0" w:color="auto"/>
        <w:bottom w:val="none" w:sz="0" w:space="0" w:color="auto"/>
        <w:right w:val="none" w:sz="0" w:space="0" w:color="auto"/>
      </w:divBdr>
      <w:divsChild>
        <w:div w:id="939072454">
          <w:marLeft w:val="0"/>
          <w:marRight w:val="0"/>
          <w:marTop w:val="0"/>
          <w:marBottom w:val="0"/>
          <w:divBdr>
            <w:top w:val="none" w:sz="0" w:space="0" w:color="auto"/>
            <w:left w:val="none" w:sz="0" w:space="0" w:color="auto"/>
            <w:bottom w:val="none" w:sz="0" w:space="0" w:color="auto"/>
            <w:right w:val="none" w:sz="0" w:space="0" w:color="auto"/>
          </w:divBdr>
          <w:divsChild>
            <w:div w:id="939073711">
              <w:marLeft w:val="0"/>
              <w:marRight w:val="0"/>
              <w:marTop w:val="0"/>
              <w:marBottom w:val="0"/>
              <w:divBdr>
                <w:top w:val="none" w:sz="0" w:space="0" w:color="auto"/>
                <w:left w:val="none" w:sz="0" w:space="0" w:color="auto"/>
                <w:bottom w:val="none" w:sz="0" w:space="0" w:color="auto"/>
                <w:right w:val="none" w:sz="0" w:space="0" w:color="auto"/>
              </w:divBdr>
            </w:div>
          </w:divsChild>
        </w:div>
        <w:div w:id="939073369">
          <w:marLeft w:val="0"/>
          <w:marRight w:val="0"/>
          <w:marTop w:val="0"/>
          <w:marBottom w:val="0"/>
          <w:divBdr>
            <w:top w:val="none" w:sz="0" w:space="0" w:color="auto"/>
            <w:left w:val="none" w:sz="0" w:space="0" w:color="auto"/>
            <w:bottom w:val="none" w:sz="0" w:space="0" w:color="auto"/>
            <w:right w:val="none" w:sz="0" w:space="0" w:color="auto"/>
          </w:divBdr>
        </w:div>
        <w:div w:id="939073603">
          <w:marLeft w:val="0"/>
          <w:marRight w:val="0"/>
          <w:marTop w:val="0"/>
          <w:marBottom w:val="0"/>
          <w:divBdr>
            <w:top w:val="none" w:sz="0" w:space="0" w:color="auto"/>
            <w:left w:val="none" w:sz="0" w:space="0" w:color="auto"/>
            <w:bottom w:val="none" w:sz="0" w:space="0" w:color="auto"/>
            <w:right w:val="none" w:sz="0" w:space="0" w:color="auto"/>
          </w:divBdr>
          <w:divsChild>
            <w:div w:id="939074367">
              <w:marLeft w:val="0"/>
              <w:marRight w:val="0"/>
              <w:marTop w:val="0"/>
              <w:marBottom w:val="0"/>
              <w:divBdr>
                <w:top w:val="none" w:sz="0" w:space="0" w:color="auto"/>
                <w:left w:val="none" w:sz="0" w:space="0" w:color="auto"/>
                <w:bottom w:val="none" w:sz="0" w:space="0" w:color="auto"/>
                <w:right w:val="none" w:sz="0" w:space="0" w:color="auto"/>
              </w:divBdr>
            </w:div>
          </w:divsChild>
        </w:div>
        <w:div w:id="939074017">
          <w:marLeft w:val="0"/>
          <w:marRight w:val="0"/>
          <w:marTop w:val="0"/>
          <w:marBottom w:val="0"/>
          <w:divBdr>
            <w:top w:val="none" w:sz="0" w:space="0" w:color="auto"/>
            <w:left w:val="none" w:sz="0" w:space="0" w:color="auto"/>
            <w:bottom w:val="none" w:sz="0" w:space="0" w:color="auto"/>
            <w:right w:val="none" w:sz="0" w:space="0" w:color="auto"/>
          </w:divBdr>
        </w:div>
        <w:div w:id="939074635">
          <w:marLeft w:val="0"/>
          <w:marRight w:val="0"/>
          <w:marTop w:val="0"/>
          <w:marBottom w:val="0"/>
          <w:divBdr>
            <w:top w:val="none" w:sz="0" w:space="0" w:color="auto"/>
            <w:left w:val="none" w:sz="0" w:space="0" w:color="auto"/>
            <w:bottom w:val="none" w:sz="0" w:space="0" w:color="auto"/>
            <w:right w:val="none" w:sz="0" w:space="0" w:color="auto"/>
          </w:divBdr>
          <w:divsChild>
            <w:div w:id="9390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538">
      <w:marLeft w:val="0"/>
      <w:marRight w:val="0"/>
      <w:marTop w:val="0"/>
      <w:marBottom w:val="0"/>
      <w:divBdr>
        <w:top w:val="none" w:sz="0" w:space="0" w:color="auto"/>
        <w:left w:val="none" w:sz="0" w:space="0" w:color="auto"/>
        <w:bottom w:val="none" w:sz="0" w:space="0" w:color="auto"/>
        <w:right w:val="none" w:sz="0" w:space="0" w:color="auto"/>
      </w:divBdr>
    </w:div>
    <w:div w:id="939073540">
      <w:marLeft w:val="0"/>
      <w:marRight w:val="0"/>
      <w:marTop w:val="0"/>
      <w:marBottom w:val="0"/>
      <w:divBdr>
        <w:top w:val="none" w:sz="0" w:space="0" w:color="auto"/>
        <w:left w:val="none" w:sz="0" w:space="0" w:color="auto"/>
        <w:bottom w:val="none" w:sz="0" w:space="0" w:color="auto"/>
        <w:right w:val="none" w:sz="0" w:space="0" w:color="auto"/>
      </w:divBdr>
    </w:div>
    <w:div w:id="939073541">
      <w:marLeft w:val="0"/>
      <w:marRight w:val="0"/>
      <w:marTop w:val="0"/>
      <w:marBottom w:val="0"/>
      <w:divBdr>
        <w:top w:val="none" w:sz="0" w:space="0" w:color="auto"/>
        <w:left w:val="none" w:sz="0" w:space="0" w:color="auto"/>
        <w:bottom w:val="none" w:sz="0" w:space="0" w:color="auto"/>
        <w:right w:val="none" w:sz="0" w:space="0" w:color="auto"/>
      </w:divBdr>
    </w:div>
    <w:div w:id="939073542">
      <w:marLeft w:val="0"/>
      <w:marRight w:val="0"/>
      <w:marTop w:val="0"/>
      <w:marBottom w:val="0"/>
      <w:divBdr>
        <w:top w:val="none" w:sz="0" w:space="0" w:color="auto"/>
        <w:left w:val="none" w:sz="0" w:space="0" w:color="auto"/>
        <w:bottom w:val="none" w:sz="0" w:space="0" w:color="auto"/>
        <w:right w:val="none" w:sz="0" w:space="0" w:color="auto"/>
      </w:divBdr>
    </w:div>
    <w:div w:id="939073543">
      <w:marLeft w:val="0"/>
      <w:marRight w:val="0"/>
      <w:marTop w:val="0"/>
      <w:marBottom w:val="0"/>
      <w:divBdr>
        <w:top w:val="none" w:sz="0" w:space="0" w:color="auto"/>
        <w:left w:val="none" w:sz="0" w:space="0" w:color="auto"/>
        <w:bottom w:val="none" w:sz="0" w:space="0" w:color="auto"/>
        <w:right w:val="none" w:sz="0" w:space="0" w:color="auto"/>
      </w:divBdr>
      <w:divsChild>
        <w:div w:id="939073530">
          <w:marLeft w:val="0"/>
          <w:marRight w:val="0"/>
          <w:marTop w:val="0"/>
          <w:marBottom w:val="0"/>
          <w:divBdr>
            <w:top w:val="none" w:sz="0" w:space="0" w:color="auto"/>
            <w:left w:val="none" w:sz="0" w:space="0" w:color="auto"/>
            <w:bottom w:val="none" w:sz="0" w:space="0" w:color="auto"/>
            <w:right w:val="none" w:sz="0" w:space="0" w:color="auto"/>
          </w:divBdr>
        </w:div>
      </w:divsChild>
    </w:div>
    <w:div w:id="939073544">
      <w:marLeft w:val="0"/>
      <w:marRight w:val="0"/>
      <w:marTop w:val="0"/>
      <w:marBottom w:val="0"/>
      <w:divBdr>
        <w:top w:val="none" w:sz="0" w:space="0" w:color="auto"/>
        <w:left w:val="none" w:sz="0" w:space="0" w:color="auto"/>
        <w:bottom w:val="none" w:sz="0" w:space="0" w:color="auto"/>
        <w:right w:val="none" w:sz="0" w:space="0" w:color="auto"/>
      </w:divBdr>
    </w:div>
    <w:div w:id="939073545">
      <w:marLeft w:val="0"/>
      <w:marRight w:val="0"/>
      <w:marTop w:val="0"/>
      <w:marBottom w:val="0"/>
      <w:divBdr>
        <w:top w:val="none" w:sz="0" w:space="0" w:color="auto"/>
        <w:left w:val="none" w:sz="0" w:space="0" w:color="auto"/>
        <w:bottom w:val="none" w:sz="0" w:space="0" w:color="auto"/>
        <w:right w:val="none" w:sz="0" w:space="0" w:color="auto"/>
      </w:divBdr>
      <w:divsChild>
        <w:div w:id="939073275">
          <w:marLeft w:val="0"/>
          <w:marRight w:val="0"/>
          <w:marTop w:val="0"/>
          <w:marBottom w:val="0"/>
          <w:divBdr>
            <w:top w:val="none" w:sz="0" w:space="0" w:color="auto"/>
            <w:left w:val="none" w:sz="0" w:space="0" w:color="auto"/>
            <w:bottom w:val="none" w:sz="0" w:space="0" w:color="auto"/>
            <w:right w:val="none" w:sz="0" w:space="0" w:color="auto"/>
          </w:divBdr>
          <w:divsChild>
            <w:div w:id="939072892">
              <w:marLeft w:val="0"/>
              <w:marRight w:val="0"/>
              <w:marTop w:val="0"/>
              <w:marBottom w:val="0"/>
              <w:divBdr>
                <w:top w:val="none" w:sz="0" w:space="0" w:color="auto"/>
                <w:left w:val="none" w:sz="0" w:space="0" w:color="auto"/>
                <w:bottom w:val="none" w:sz="0" w:space="0" w:color="auto"/>
                <w:right w:val="none" w:sz="0" w:space="0" w:color="auto"/>
              </w:divBdr>
              <w:divsChild>
                <w:div w:id="9390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548">
      <w:marLeft w:val="0"/>
      <w:marRight w:val="0"/>
      <w:marTop w:val="0"/>
      <w:marBottom w:val="0"/>
      <w:divBdr>
        <w:top w:val="none" w:sz="0" w:space="0" w:color="auto"/>
        <w:left w:val="none" w:sz="0" w:space="0" w:color="auto"/>
        <w:bottom w:val="none" w:sz="0" w:space="0" w:color="auto"/>
        <w:right w:val="none" w:sz="0" w:space="0" w:color="auto"/>
      </w:divBdr>
    </w:div>
    <w:div w:id="939073550">
      <w:marLeft w:val="0"/>
      <w:marRight w:val="0"/>
      <w:marTop w:val="0"/>
      <w:marBottom w:val="0"/>
      <w:divBdr>
        <w:top w:val="none" w:sz="0" w:space="0" w:color="auto"/>
        <w:left w:val="none" w:sz="0" w:space="0" w:color="auto"/>
        <w:bottom w:val="none" w:sz="0" w:space="0" w:color="auto"/>
        <w:right w:val="none" w:sz="0" w:space="0" w:color="auto"/>
      </w:divBdr>
    </w:div>
    <w:div w:id="939073555">
      <w:marLeft w:val="0"/>
      <w:marRight w:val="0"/>
      <w:marTop w:val="0"/>
      <w:marBottom w:val="0"/>
      <w:divBdr>
        <w:top w:val="none" w:sz="0" w:space="0" w:color="auto"/>
        <w:left w:val="none" w:sz="0" w:space="0" w:color="auto"/>
        <w:bottom w:val="none" w:sz="0" w:space="0" w:color="auto"/>
        <w:right w:val="none" w:sz="0" w:space="0" w:color="auto"/>
      </w:divBdr>
    </w:div>
    <w:div w:id="939073557">
      <w:marLeft w:val="0"/>
      <w:marRight w:val="0"/>
      <w:marTop w:val="0"/>
      <w:marBottom w:val="0"/>
      <w:divBdr>
        <w:top w:val="none" w:sz="0" w:space="0" w:color="auto"/>
        <w:left w:val="none" w:sz="0" w:space="0" w:color="auto"/>
        <w:bottom w:val="none" w:sz="0" w:space="0" w:color="auto"/>
        <w:right w:val="none" w:sz="0" w:space="0" w:color="auto"/>
      </w:divBdr>
      <w:divsChild>
        <w:div w:id="939072500">
          <w:marLeft w:val="0"/>
          <w:marRight w:val="0"/>
          <w:marTop w:val="0"/>
          <w:marBottom w:val="0"/>
          <w:divBdr>
            <w:top w:val="none" w:sz="0" w:space="0" w:color="auto"/>
            <w:left w:val="none" w:sz="0" w:space="0" w:color="auto"/>
            <w:bottom w:val="none" w:sz="0" w:space="0" w:color="auto"/>
            <w:right w:val="none" w:sz="0" w:space="0" w:color="auto"/>
          </w:divBdr>
          <w:divsChild>
            <w:div w:id="939072476">
              <w:marLeft w:val="0"/>
              <w:marRight w:val="0"/>
              <w:marTop w:val="0"/>
              <w:marBottom w:val="0"/>
              <w:divBdr>
                <w:top w:val="none" w:sz="0" w:space="0" w:color="auto"/>
                <w:left w:val="none" w:sz="0" w:space="0" w:color="auto"/>
                <w:bottom w:val="none" w:sz="0" w:space="0" w:color="auto"/>
                <w:right w:val="none" w:sz="0" w:space="0" w:color="auto"/>
              </w:divBdr>
            </w:div>
            <w:div w:id="939072675">
              <w:marLeft w:val="0"/>
              <w:marRight w:val="0"/>
              <w:marTop w:val="0"/>
              <w:marBottom w:val="0"/>
              <w:divBdr>
                <w:top w:val="none" w:sz="0" w:space="0" w:color="auto"/>
                <w:left w:val="none" w:sz="0" w:space="0" w:color="auto"/>
                <w:bottom w:val="none" w:sz="0" w:space="0" w:color="auto"/>
                <w:right w:val="none" w:sz="0" w:space="0" w:color="auto"/>
              </w:divBdr>
            </w:div>
            <w:div w:id="939074260">
              <w:marLeft w:val="0"/>
              <w:marRight w:val="0"/>
              <w:marTop w:val="0"/>
              <w:marBottom w:val="0"/>
              <w:divBdr>
                <w:top w:val="none" w:sz="0" w:space="0" w:color="auto"/>
                <w:left w:val="none" w:sz="0" w:space="0" w:color="auto"/>
                <w:bottom w:val="none" w:sz="0" w:space="0" w:color="auto"/>
                <w:right w:val="none" w:sz="0" w:space="0" w:color="auto"/>
              </w:divBdr>
              <w:divsChild>
                <w:div w:id="93907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511">
          <w:marLeft w:val="0"/>
          <w:marRight w:val="0"/>
          <w:marTop w:val="0"/>
          <w:marBottom w:val="0"/>
          <w:divBdr>
            <w:top w:val="none" w:sz="0" w:space="0" w:color="auto"/>
            <w:left w:val="none" w:sz="0" w:space="0" w:color="auto"/>
            <w:bottom w:val="none" w:sz="0" w:space="0" w:color="auto"/>
            <w:right w:val="none" w:sz="0" w:space="0" w:color="auto"/>
          </w:divBdr>
        </w:div>
        <w:div w:id="939072525">
          <w:marLeft w:val="0"/>
          <w:marRight w:val="0"/>
          <w:marTop w:val="0"/>
          <w:marBottom w:val="0"/>
          <w:divBdr>
            <w:top w:val="none" w:sz="0" w:space="0" w:color="auto"/>
            <w:left w:val="none" w:sz="0" w:space="0" w:color="auto"/>
            <w:bottom w:val="none" w:sz="0" w:space="0" w:color="auto"/>
            <w:right w:val="none" w:sz="0" w:space="0" w:color="auto"/>
          </w:divBdr>
        </w:div>
        <w:div w:id="939072576">
          <w:marLeft w:val="0"/>
          <w:marRight w:val="0"/>
          <w:marTop w:val="0"/>
          <w:marBottom w:val="0"/>
          <w:divBdr>
            <w:top w:val="none" w:sz="0" w:space="0" w:color="auto"/>
            <w:left w:val="none" w:sz="0" w:space="0" w:color="auto"/>
            <w:bottom w:val="none" w:sz="0" w:space="0" w:color="auto"/>
            <w:right w:val="none" w:sz="0" w:space="0" w:color="auto"/>
          </w:divBdr>
        </w:div>
        <w:div w:id="939072579">
          <w:marLeft w:val="0"/>
          <w:marRight w:val="0"/>
          <w:marTop w:val="0"/>
          <w:marBottom w:val="0"/>
          <w:divBdr>
            <w:top w:val="none" w:sz="0" w:space="0" w:color="auto"/>
            <w:left w:val="none" w:sz="0" w:space="0" w:color="auto"/>
            <w:bottom w:val="none" w:sz="0" w:space="0" w:color="auto"/>
            <w:right w:val="none" w:sz="0" w:space="0" w:color="auto"/>
          </w:divBdr>
        </w:div>
        <w:div w:id="939074565">
          <w:marLeft w:val="0"/>
          <w:marRight w:val="0"/>
          <w:marTop w:val="0"/>
          <w:marBottom w:val="0"/>
          <w:divBdr>
            <w:top w:val="none" w:sz="0" w:space="0" w:color="auto"/>
            <w:left w:val="none" w:sz="0" w:space="0" w:color="auto"/>
            <w:bottom w:val="none" w:sz="0" w:space="0" w:color="auto"/>
            <w:right w:val="none" w:sz="0" w:space="0" w:color="auto"/>
          </w:divBdr>
        </w:div>
      </w:divsChild>
    </w:div>
    <w:div w:id="939073559">
      <w:marLeft w:val="0"/>
      <w:marRight w:val="0"/>
      <w:marTop w:val="0"/>
      <w:marBottom w:val="0"/>
      <w:divBdr>
        <w:top w:val="none" w:sz="0" w:space="0" w:color="auto"/>
        <w:left w:val="none" w:sz="0" w:space="0" w:color="auto"/>
        <w:bottom w:val="none" w:sz="0" w:space="0" w:color="auto"/>
        <w:right w:val="none" w:sz="0" w:space="0" w:color="auto"/>
      </w:divBdr>
    </w:div>
    <w:div w:id="939073561">
      <w:marLeft w:val="0"/>
      <w:marRight w:val="0"/>
      <w:marTop w:val="0"/>
      <w:marBottom w:val="0"/>
      <w:divBdr>
        <w:top w:val="none" w:sz="0" w:space="0" w:color="auto"/>
        <w:left w:val="none" w:sz="0" w:space="0" w:color="auto"/>
        <w:bottom w:val="none" w:sz="0" w:space="0" w:color="auto"/>
        <w:right w:val="none" w:sz="0" w:space="0" w:color="auto"/>
      </w:divBdr>
      <w:divsChild>
        <w:div w:id="939073317">
          <w:marLeft w:val="0"/>
          <w:marRight w:val="0"/>
          <w:marTop w:val="0"/>
          <w:marBottom w:val="0"/>
          <w:divBdr>
            <w:top w:val="none" w:sz="0" w:space="0" w:color="auto"/>
            <w:left w:val="none" w:sz="0" w:space="0" w:color="auto"/>
            <w:bottom w:val="none" w:sz="0" w:space="0" w:color="auto"/>
            <w:right w:val="none" w:sz="0" w:space="0" w:color="auto"/>
          </w:divBdr>
        </w:div>
        <w:div w:id="939074631">
          <w:marLeft w:val="0"/>
          <w:marRight w:val="0"/>
          <w:marTop w:val="0"/>
          <w:marBottom w:val="0"/>
          <w:divBdr>
            <w:top w:val="none" w:sz="0" w:space="0" w:color="auto"/>
            <w:left w:val="none" w:sz="0" w:space="0" w:color="auto"/>
            <w:bottom w:val="none" w:sz="0" w:space="0" w:color="auto"/>
            <w:right w:val="none" w:sz="0" w:space="0" w:color="auto"/>
          </w:divBdr>
          <w:divsChild>
            <w:div w:id="93907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562">
      <w:marLeft w:val="0"/>
      <w:marRight w:val="0"/>
      <w:marTop w:val="0"/>
      <w:marBottom w:val="0"/>
      <w:divBdr>
        <w:top w:val="none" w:sz="0" w:space="0" w:color="auto"/>
        <w:left w:val="none" w:sz="0" w:space="0" w:color="auto"/>
        <w:bottom w:val="none" w:sz="0" w:space="0" w:color="auto"/>
        <w:right w:val="none" w:sz="0" w:space="0" w:color="auto"/>
      </w:divBdr>
      <w:divsChild>
        <w:div w:id="939074450">
          <w:marLeft w:val="0"/>
          <w:marRight w:val="0"/>
          <w:marTop w:val="0"/>
          <w:marBottom w:val="0"/>
          <w:divBdr>
            <w:top w:val="none" w:sz="0" w:space="0" w:color="auto"/>
            <w:left w:val="none" w:sz="0" w:space="0" w:color="auto"/>
            <w:bottom w:val="none" w:sz="0" w:space="0" w:color="auto"/>
            <w:right w:val="none" w:sz="0" w:space="0" w:color="auto"/>
          </w:divBdr>
        </w:div>
        <w:div w:id="939074614">
          <w:marLeft w:val="0"/>
          <w:marRight w:val="0"/>
          <w:marTop w:val="0"/>
          <w:marBottom w:val="0"/>
          <w:divBdr>
            <w:top w:val="none" w:sz="0" w:space="0" w:color="auto"/>
            <w:left w:val="none" w:sz="0" w:space="0" w:color="auto"/>
            <w:bottom w:val="none" w:sz="0" w:space="0" w:color="auto"/>
            <w:right w:val="none" w:sz="0" w:space="0" w:color="auto"/>
          </w:divBdr>
          <w:divsChild>
            <w:div w:id="939072687">
              <w:marLeft w:val="0"/>
              <w:marRight w:val="0"/>
              <w:marTop w:val="0"/>
              <w:marBottom w:val="0"/>
              <w:divBdr>
                <w:top w:val="none" w:sz="0" w:space="0" w:color="auto"/>
                <w:left w:val="none" w:sz="0" w:space="0" w:color="auto"/>
                <w:bottom w:val="none" w:sz="0" w:space="0" w:color="auto"/>
                <w:right w:val="none" w:sz="0" w:space="0" w:color="auto"/>
              </w:divBdr>
              <w:divsChild>
                <w:div w:id="9390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568">
      <w:marLeft w:val="0"/>
      <w:marRight w:val="0"/>
      <w:marTop w:val="0"/>
      <w:marBottom w:val="0"/>
      <w:divBdr>
        <w:top w:val="none" w:sz="0" w:space="0" w:color="auto"/>
        <w:left w:val="none" w:sz="0" w:space="0" w:color="auto"/>
        <w:bottom w:val="none" w:sz="0" w:space="0" w:color="auto"/>
        <w:right w:val="none" w:sz="0" w:space="0" w:color="auto"/>
      </w:divBdr>
    </w:div>
    <w:div w:id="939073569">
      <w:marLeft w:val="0"/>
      <w:marRight w:val="0"/>
      <w:marTop w:val="0"/>
      <w:marBottom w:val="0"/>
      <w:divBdr>
        <w:top w:val="none" w:sz="0" w:space="0" w:color="auto"/>
        <w:left w:val="none" w:sz="0" w:space="0" w:color="auto"/>
        <w:bottom w:val="none" w:sz="0" w:space="0" w:color="auto"/>
        <w:right w:val="none" w:sz="0" w:space="0" w:color="auto"/>
      </w:divBdr>
    </w:div>
    <w:div w:id="939073571">
      <w:marLeft w:val="0"/>
      <w:marRight w:val="0"/>
      <w:marTop w:val="0"/>
      <w:marBottom w:val="0"/>
      <w:divBdr>
        <w:top w:val="none" w:sz="0" w:space="0" w:color="auto"/>
        <w:left w:val="none" w:sz="0" w:space="0" w:color="auto"/>
        <w:bottom w:val="none" w:sz="0" w:space="0" w:color="auto"/>
        <w:right w:val="none" w:sz="0" w:space="0" w:color="auto"/>
      </w:divBdr>
    </w:div>
    <w:div w:id="939073573">
      <w:marLeft w:val="0"/>
      <w:marRight w:val="0"/>
      <w:marTop w:val="0"/>
      <w:marBottom w:val="0"/>
      <w:divBdr>
        <w:top w:val="none" w:sz="0" w:space="0" w:color="auto"/>
        <w:left w:val="none" w:sz="0" w:space="0" w:color="auto"/>
        <w:bottom w:val="none" w:sz="0" w:space="0" w:color="auto"/>
        <w:right w:val="none" w:sz="0" w:space="0" w:color="auto"/>
      </w:divBdr>
    </w:div>
    <w:div w:id="939073575">
      <w:marLeft w:val="0"/>
      <w:marRight w:val="0"/>
      <w:marTop w:val="0"/>
      <w:marBottom w:val="0"/>
      <w:divBdr>
        <w:top w:val="none" w:sz="0" w:space="0" w:color="auto"/>
        <w:left w:val="none" w:sz="0" w:space="0" w:color="auto"/>
        <w:bottom w:val="none" w:sz="0" w:space="0" w:color="auto"/>
        <w:right w:val="none" w:sz="0" w:space="0" w:color="auto"/>
      </w:divBdr>
    </w:div>
    <w:div w:id="939073577">
      <w:marLeft w:val="0"/>
      <w:marRight w:val="0"/>
      <w:marTop w:val="0"/>
      <w:marBottom w:val="0"/>
      <w:divBdr>
        <w:top w:val="none" w:sz="0" w:space="0" w:color="auto"/>
        <w:left w:val="none" w:sz="0" w:space="0" w:color="auto"/>
        <w:bottom w:val="none" w:sz="0" w:space="0" w:color="auto"/>
        <w:right w:val="none" w:sz="0" w:space="0" w:color="auto"/>
      </w:divBdr>
    </w:div>
    <w:div w:id="939073578">
      <w:marLeft w:val="0"/>
      <w:marRight w:val="0"/>
      <w:marTop w:val="0"/>
      <w:marBottom w:val="0"/>
      <w:divBdr>
        <w:top w:val="none" w:sz="0" w:space="0" w:color="auto"/>
        <w:left w:val="none" w:sz="0" w:space="0" w:color="auto"/>
        <w:bottom w:val="none" w:sz="0" w:space="0" w:color="auto"/>
        <w:right w:val="none" w:sz="0" w:space="0" w:color="auto"/>
      </w:divBdr>
    </w:div>
    <w:div w:id="939073580">
      <w:marLeft w:val="0"/>
      <w:marRight w:val="0"/>
      <w:marTop w:val="0"/>
      <w:marBottom w:val="0"/>
      <w:divBdr>
        <w:top w:val="none" w:sz="0" w:space="0" w:color="auto"/>
        <w:left w:val="none" w:sz="0" w:space="0" w:color="auto"/>
        <w:bottom w:val="none" w:sz="0" w:space="0" w:color="auto"/>
        <w:right w:val="none" w:sz="0" w:space="0" w:color="auto"/>
      </w:divBdr>
      <w:divsChild>
        <w:div w:id="939071873">
          <w:marLeft w:val="0"/>
          <w:marRight w:val="0"/>
          <w:marTop w:val="0"/>
          <w:marBottom w:val="0"/>
          <w:divBdr>
            <w:top w:val="none" w:sz="0" w:space="0" w:color="auto"/>
            <w:left w:val="none" w:sz="0" w:space="0" w:color="auto"/>
            <w:bottom w:val="none" w:sz="0" w:space="0" w:color="auto"/>
            <w:right w:val="none" w:sz="0" w:space="0" w:color="auto"/>
          </w:divBdr>
        </w:div>
      </w:divsChild>
    </w:div>
    <w:div w:id="939073581">
      <w:marLeft w:val="0"/>
      <w:marRight w:val="0"/>
      <w:marTop w:val="0"/>
      <w:marBottom w:val="0"/>
      <w:divBdr>
        <w:top w:val="none" w:sz="0" w:space="0" w:color="auto"/>
        <w:left w:val="none" w:sz="0" w:space="0" w:color="auto"/>
        <w:bottom w:val="none" w:sz="0" w:space="0" w:color="auto"/>
        <w:right w:val="none" w:sz="0" w:space="0" w:color="auto"/>
      </w:divBdr>
      <w:divsChild>
        <w:div w:id="939073466">
          <w:marLeft w:val="0"/>
          <w:marRight w:val="0"/>
          <w:marTop w:val="0"/>
          <w:marBottom w:val="0"/>
          <w:divBdr>
            <w:top w:val="none" w:sz="0" w:space="0" w:color="auto"/>
            <w:left w:val="none" w:sz="0" w:space="0" w:color="auto"/>
            <w:bottom w:val="none" w:sz="0" w:space="0" w:color="auto"/>
            <w:right w:val="none" w:sz="0" w:space="0" w:color="auto"/>
          </w:divBdr>
          <w:divsChild>
            <w:div w:id="93907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582">
      <w:marLeft w:val="0"/>
      <w:marRight w:val="0"/>
      <w:marTop w:val="0"/>
      <w:marBottom w:val="0"/>
      <w:divBdr>
        <w:top w:val="none" w:sz="0" w:space="0" w:color="auto"/>
        <w:left w:val="none" w:sz="0" w:space="0" w:color="auto"/>
        <w:bottom w:val="none" w:sz="0" w:space="0" w:color="auto"/>
        <w:right w:val="none" w:sz="0" w:space="0" w:color="auto"/>
      </w:divBdr>
    </w:div>
    <w:div w:id="939073583">
      <w:marLeft w:val="0"/>
      <w:marRight w:val="0"/>
      <w:marTop w:val="0"/>
      <w:marBottom w:val="0"/>
      <w:divBdr>
        <w:top w:val="none" w:sz="0" w:space="0" w:color="auto"/>
        <w:left w:val="none" w:sz="0" w:space="0" w:color="auto"/>
        <w:bottom w:val="none" w:sz="0" w:space="0" w:color="auto"/>
        <w:right w:val="none" w:sz="0" w:space="0" w:color="auto"/>
      </w:divBdr>
    </w:div>
    <w:div w:id="939073584">
      <w:marLeft w:val="0"/>
      <w:marRight w:val="0"/>
      <w:marTop w:val="0"/>
      <w:marBottom w:val="0"/>
      <w:divBdr>
        <w:top w:val="none" w:sz="0" w:space="0" w:color="auto"/>
        <w:left w:val="none" w:sz="0" w:space="0" w:color="auto"/>
        <w:bottom w:val="none" w:sz="0" w:space="0" w:color="auto"/>
        <w:right w:val="none" w:sz="0" w:space="0" w:color="auto"/>
      </w:divBdr>
    </w:div>
    <w:div w:id="939073585">
      <w:marLeft w:val="0"/>
      <w:marRight w:val="0"/>
      <w:marTop w:val="0"/>
      <w:marBottom w:val="0"/>
      <w:divBdr>
        <w:top w:val="none" w:sz="0" w:space="0" w:color="auto"/>
        <w:left w:val="none" w:sz="0" w:space="0" w:color="auto"/>
        <w:bottom w:val="none" w:sz="0" w:space="0" w:color="auto"/>
        <w:right w:val="none" w:sz="0" w:space="0" w:color="auto"/>
      </w:divBdr>
    </w:div>
    <w:div w:id="939073586">
      <w:marLeft w:val="0"/>
      <w:marRight w:val="0"/>
      <w:marTop w:val="0"/>
      <w:marBottom w:val="0"/>
      <w:divBdr>
        <w:top w:val="none" w:sz="0" w:space="0" w:color="auto"/>
        <w:left w:val="none" w:sz="0" w:space="0" w:color="auto"/>
        <w:bottom w:val="none" w:sz="0" w:space="0" w:color="auto"/>
        <w:right w:val="none" w:sz="0" w:space="0" w:color="auto"/>
      </w:divBdr>
      <w:divsChild>
        <w:div w:id="939072304">
          <w:marLeft w:val="200"/>
          <w:marRight w:val="200"/>
          <w:marTop w:val="200"/>
          <w:marBottom w:val="200"/>
          <w:divBdr>
            <w:top w:val="none" w:sz="0" w:space="0" w:color="auto"/>
            <w:left w:val="none" w:sz="0" w:space="0" w:color="auto"/>
            <w:bottom w:val="none" w:sz="0" w:space="0" w:color="auto"/>
            <w:right w:val="none" w:sz="0" w:space="0" w:color="auto"/>
          </w:divBdr>
        </w:div>
        <w:div w:id="939072932">
          <w:marLeft w:val="200"/>
          <w:marRight w:val="200"/>
          <w:marTop w:val="200"/>
          <w:marBottom w:val="200"/>
          <w:divBdr>
            <w:top w:val="none" w:sz="0" w:space="0" w:color="auto"/>
            <w:left w:val="none" w:sz="0" w:space="0" w:color="auto"/>
            <w:bottom w:val="none" w:sz="0" w:space="0" w:color="auto"/>
            <w:right w:val="none" w:sz="0" w:space="0" w:color="auto"/>
          </w:divBdr>
        </w:div>
      </w:divsChild>
    </w:div>
    <w:div w:id="939073587">
      <w:marLeft w:val="0"/>
      <w:marRight w:val="0"/>
      <w:marTop w:val="0"/>
      <w:marBottom w:val="0"/>
      <w:divBdr>
        <w:top w:val="none" w:sz="0" w:space="0" w:color="auto"/>
        <w:left w:val="none" w:sz="0" w:space="0" w:color="auto"/>
        <w:bottom w:val="none" w:sz="0" w:space="0" w:color="auto"/>
        <w:right w:val="none" w:sz="0" w:space="0" w:color="auto"/>
      </w:divBdr>
    </w:div>
    <w:div w:id="939073589">
      <w:marLeft w:val="0"/>
      <w:marRight w:val="0"/>
      <w:marTop w:val="0"/>
      <w:marBottom w:val="0"/>
      <w:divBdr>
        <w:top w:val="none" w:sz="0" w:space="0" w:color="auto"/>
        <w:left w:val="none" w:sz="0" w:space="0" w:color="auto"/>
        <w:bottom w:val="none" w:sz="0" w:space="0" w:color="auto"/>
        <w:right w:val="none" w:sz="0" w:space="0" w:color="auto"/>
      </w:divBdr>
    </w:div>
    <w:div w:id="939073590">
      <w:marLeft w:val="0"/>
      <w:marRight w:val="0"/>
      <w:marTop w:val="0"/>
      <w:marBottom w:val="0"/>
      <w:divBdr>
        <w:top w:val="none" w:sz="0" w:space="0" w:color="auto"/>
        <w:left w:val="none" w:sz="0" w:space="0" w:color="auto"/>
        <w:bottom w:val="none" w:sz="0" w:space="0" w:color="auto"/>
        <w:right w:val="none" w:sz="0" w:space="0" w:color="auto"/>
      </w:divBdr>
    </w:div>
    <w:div w:id="939073594">
      <w:marLeft w:val="0"/>
      <w:marRight w:val="0"/>
      <w:marTop w:val="0"/>
      <w:marBottom w:val="0"/>
      <w:divBdr>
        <w:top w:val="none" w:sz="0" w:space="0" w:color="auto"/>
        <w:left w:val="none" w:sz="0" w:space="0" w:color="auto"/>
        <w:bottom w:val="none" w:sz="0" w:space="0" w:color="auto"/>
        <w:right w:val="none" w:sz="0" w:space="0" w:color="auto"/>
      </w:divBdr>
    </w:div>
    <w:div w:id="939073601">
      <w:marLeft w:val="0"/>
      <w:marRight w:val="0"/>
      <w:marTop w:val="0"/>
      <w:marBottom w:val="0"/>
      <w:divBdr>
        <w:top w:val="none" w:sz="0" w:space="0" w:color="auto"/>
        <w:left w:val="none" w:sz="0" w:space="0" w:color="auto"/>
        <w:bottom w:val="none" w:sz="0" w:space="0" w:color="auto"/>
        <w:right w:val="none" w:sz="0" w:space="0" w:color="auto"/>
      </w:divBdr>
    </w:div>
    <w:div w:id="939073604">
      <w:marLeft w:val="0"/>
      <w:marRight w:val="0"/>
      <w:marTop w:val="0"/>
      <w:marBottom w:val="0"/>
      <w:divBdr>
        <w:top w:val="none" w:sz="0" w:space="0" w:color="auto"/>
        <w:left w:val="none" w:sz="0" w:space="0" w:color="auto"/>
        <w:bottom w:val="none" w:sz="0" w:space="0" w:color="auto"/>
        <w:right w:val="none" w:sz="0" w:space="0" w:color="auto"/>
      </w:divBdr>
    </w:div>
    <w:div w:id="939073605">
      <w:marLeft w:val="0"/>
      <w:marRight w:val="0"/>
      <w:marTop w:val="0"/>
      <w:marBottom w:val="0"/>
      <w:divBdr>
        <w:top w:val="none" w:sz="0" w:space="0" w:color="auto"/>
        <w:left w:val="none" w:sz="0" w:space="0" w:color="auto"/>
        <w:bottom w:val="none" w:sz="0" w:space="0" w:color="auto"/>
        <w:right w:val="none" w:sz="0" w:space="0" w:color="auto"/>
      </w:divBdr>
    </w:div>
    <w:div w:id="939073607">
      <w:marLeft w:val="0"/>
      <w:marRight w:val="0"/>
      <w:marTop w:val="0"/>
      <w:marBottom w:val="0"/>
      <w:divBdr>
        <w:top w:val="none" w:sz="0" w:space="0" w:color="auto"/>
        <w:left w:val="none" w:sz="0" w:space="0" w:color="auto"/>
        <w:bottom w:val="none" w:sz="0" w:space="0" w:color="auto"/>
        <w:right w:val="none" w:sz="0" w:space="0" w:color="auto"/>
      </w:divBdr>
    </w:div>
    <w:div w:id="939073611">
      <w:marLeft w:val="0"/>
      <w:marRight w:val="0"/>
      <w:marTop w:val="0"/>
      <w:marBottom w:val="0"/>
      <w:divBdr>
        <w:top w:val="none" w:sz="0" w:space="0" w:color="auto"/>
        <w:left w:val="none" w:sz="0" w:space="0" w:color="auto"/>
        <w:bottom w:val="none" w:sz="0" w:space="0" w:color="auto"/>
        <w:right w:val="none" w:sz="0" w:space="0" w:color="auto"/>
      </w:divBdr>
    </w:div>
    <w:div w:id="939073612">
      <w:marLeft w:val="0"/>
      <w:marRight w:val="0"/>
      <w:marTop w:val="0"/>
      <w:marBottom w:val="0"/>
      <w:divBdr>
        <w:top w:val="none" w:sz="0" w:space="0" w:color="auto"/>
        <w:left w:val="none" w:sz="0" w:space="0" w:color="auto"/>
        <w:bottom w:val="none" w:sz="0" w:space="0" w:color="auto"/>
        <w:right w:val="none" w:sz="0" w:space="0" w:color="auto"/>
      </w:divBdr>
    </w:div>
    <w:div w:id="939073613">
      <w:marLeft w:val="0"/>
      <w:marRight w:val="0"/>
      <w:marTop w:val="0"/>
      <w:marBottom w:val="0"/>
      <w:divBdr>
        <w:top w:val="none" w:sz="0" w:space="0" w:color="auto"/>
        <w:left w:val="none" w:sz="0" w:space="0" w:color="auto"/>
        <w:bottom w:val="none" w:sz="0" w:space="0" w:color="auto"/>
        <w:right w:val="none" w:sz="0" w:space="0" w:color="auto"/>
      </w:divBdr>
    </w:div>
    <w:div w:id="939073614">
      <w:marLeft w:val="0"/>
      <w:marRight w:val="0"/>
      <w:marTop w:val="0"/>
      <w:marBottom w:val="0"/>
      <w:divBdr>
        <w:top w:val="none" w:sz="0" w:space="0" w:color="auto"/>
        <w:left w:val="none" w:sz="0" w:space="0" w:color="auto"/>
        <w:bottom w:val="none" w:sz="0" w:space="0" w:color="auto"/>
        <w:right w:val="none" w:sz="0" w:space="0" w:color="auto"/>
      </w:divBdr>
    </w:div>
    <w:div w:id="939073615">
      <w:marLeft w:val="0"/>
      <w:marRight w:val="0"/>
      <w:marTop w:val="0"/>
      <w:marBottom w:val="0"/>
      <w:divBdr>
        <w:top w:val="none" w:sz="0" w:space="0" w:color="auto"/>
        <w:left w:val="none" w:sz="0" w:space="0" w:color="auto"/>
        <w:bottom w:val="none" w:sz="0" w:space="0" w:color="auto"/>
        <w:right w:val="none" w:sz="0" w:space="0" w:color="auto"/>
      </w:divBdr>
    </w:div>
    <w:div w:id="939073617">
      <w:marLeft w:val="0"/>
      <w:marRight w:val="0"/>
      <w:marTop w:val="0"/>
      <w:marBottom w:val="0"/>
      <w:divBdr>
        <w:top w:val="none" w:sz="0" w:space="0" w:color="auto"/>
        <w:left w:val="none" w:sz="0" w:space="0" w:color="auto"/>
        <w:bottom w:val="none" w:sz="0" w:space="0" w:color="auto"/>
        <w:right w:val="none" w:sz="0" w:space="0" w:color="auto"/>
      </w:divBdr>
      <w:divsChild>
        <w:div w:id="939072671">
          <w:marLeft w:val="0"/>
          <w:marRight w:val="0"/>
          <w:marTop w:val="0"/>
          <w:marBottom w:val="0"/>
          <w:divBdr>
            <w:top w:val="none" w:sz="0" w:space="0" w:color="auto"/>
            <w:left w:val="none" w:sz="0" w:space="0" w:color="auto"/>
            <w:bottom w:val="none" w:sz="0" w:space="0" w:color="auto"/>
            <w:right w:val="none" w:sz="0" w:space="0" w:color="auto"/>
          </w:divBdr>
        </w:div>
        <w:div w:id="939074629">
          <w:marLeft w:val="0"/>
          <w:marRight w:val="0"/>
          <w:marTop w:val="0"/>
          <w:marBottom w:val="0"/>
          <w:divBdr>
            <w:top w:val="none" w:sz="0" w:space="0" w:color="auto"/>
            <w:left w:val="none" w:sz="0" w:space="0" w:color="auto"/>
            <w:bottom w:val="none" w:sz="0" w:space="0" w:color="auto"/>
            <w:right w:val="none" w:sz="0" w:space="0" w:color="auto"/>
          </w:divBdr>
          <w:divsChild>
            <w:div w:id="939072615">
              <w:marLeft w:val="0"/>
              <w:marRight w:val="0"/>
              <w:marTop w:val="0"/>
              <w:marBottom w:val="0"/>
              <w:divBdr>
                <w:top w:val="none" w:sz="0" w:space="0" w:color="auto"/>
                <w:left w:val="none" w:sz="0" w:space="0" w:color="auto"/>
                <w:bottom w:val="none" w:sz="0" w:space="0" w:color="auto"/>
                <w:right w:val="none" w:sz="0" w:space="0" w:color="auto"/>
              </w:divBdr>
              <w:divsChild>
                <w:div w:id="9390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618">
      <w:marLeft w:val="0"/>
      <w:marRight w:val="0"/>
      <w:marTop w:val="0"/>
      <w:marBottom w:val="0"/>
      <w:divBdr>
        <w:top w:val="none" w:sz="0" w:space="0" w:color="auto"/>
        <w:left w:val="none" w:sz="0" w:space="0" w:color="auto"/>
        <w:bottom w:val="none" w:sz="0" w:space="0" w:color="auto"/>
        <w:right w:val="none" w:sz="0" w:space="0" w:color="auto"/>
      </w:divBdr>
      <w:divsChild>
        <w:div w:id="939073018">
          <w:marLeft w:val="0"/>
          <w:marRight w:val="0"/>
          <w:marTop w:val="0"/>
          <w:marBottom w:val="0"/>
          <w:divBdr>
            <w:top w:val="none" w:sz="0" w:space="0" w:color="auto"/>
            <w:left w:val="none" w:sz="0" w:space="0" w:color="auto"/>
            <w:bottom w:val="none" w:sz="0" w:space="0" w:color="auto"/>
            <w:right w:val="none" w:sz="0" w:space="0" w:color="auto"/>
          </w:divBdr>
        </w:div>
        <w:div w:id="939073450">
          <w:marLeft w:val="0"/>
          <w:marRight w:val="0"/>
          <w:marTop w:val="0"/>
          <w:marBottom w:val="0"/>
          <w:divBdr>
            <w:top w:val="none" w:sz="0" w:space="0" w:color="auto"/>
            <w:left w:val="none" w:sz="0" w:space="0" w:color="auto"/>
            <w:bottom w:val="none" w:sz="0" w:space="0" w:color="auto"/>
            <w:right w:val="none" w:sz="0" w:space="0" w:color="auto"/>
          </w:divBdr>
          <w:divsChild>
            <w:div w:id="939072458">
              <w:marLeft w:val="0"/>
              <w:marRight w:val="0"/>
              <w:marTop w:val="0"/>
              <w:marBottom w:val="0"/>
              <w:divBdr>
                <w:top w:val="none" w:sz="0" w:space="0" w:color="auto"/>
                <w:left w:val="none" w:sz="0" w:space="0" w:color="auto"/>
                <w:bottom w:val="none" w:sz="0" w:space="0" w:color="auto"/>
                <w:right w:val="none" w:sz="0" w:space="0" w:color="auto"/>
              </w:divBdr>
              <w:divsChild>
                <w:div w:id="939073554">
                  <w:marLeft w:val="0"/>
                  <w:marRight w:val="0"/>
                  <w:marTop w:val="0"/>
                  <w:marBottom w:val="0"/>
                  <w:divBdr>
                    <w:top w:val="none" w:sz="0" w:space="0" w:color="auto"/>
                    <w:left w:val="none" w:sz="0" w:space="0" w:color="auto"/>
                    <w:bottom w:val="none" w:sz="0" w:space="0" w:color="auto"/>
                    <w:right w:val="none" w:sz="0" w:space="0" w:color="auto"/>
                  </w:divBdr>
                </w:div>
                <w:div w:id="939073773">
                  <w:marLeft w:val="0"/>
                  <w:marRight w:val="0"/>
                  <w:marTop w:val="0"/>
                  <w:marBottom w:val="0"/>
                  <w:divBdr>
                    <w:top w:val="none" w:sz="0" w:space="0" w:color="auto"/>
                    <w:left w:val="none" w:sz="0" w:space="0" w:color="auto"/>
                    <w:bottom w:val="none" w:sz="0" w:space="0" w:color="auto"/>
                    <w:right w:val="none" w:sz="0" w:space="0" w:color="auto"/>
                  </w:divBdr>
                </w:div>
                <w:div w:id="93907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619">
      <w:marLeft w:val="0"/>
      <w:marRight w:val="0"/>
      <w:marTop w:val="0"/>
      <w:marBottom w:val="0"/>
      <w:divBdr>
        <w:top w:val="none" w:sz="0" w:space="0" w:color="auto"/>
        <w:left w:val="none" w:sz="0" w:space="0" w:color="auto"/>
        <w:bottom w:val="none" w:sz="0" w:space="0" w:color="auto"/>
        <w:right w:val="none" w:sz="0" w:space="0" w:color="auto"/>
      </w:divBdr>
      <w:divsChild>
        <w:div w:id="939073087">
          <w:marLeft w:val="0"/>
          <w:marRight w:val="0"/>
          <w:marTop w:val="0"/>
          <w:marBottom w:val="0"/>
          <w:divBdr>
            <w:top w:val="none" w:sz="0" w:space="0" w:color="auto"/>
            <w:left w:val="none" w:sz="0" w:space="0" w:color="auto"/>
            <w:bottom w:val="none" w:sz="0" w:space="0" w:color="auto"/>
            <w:right w:val="none" w:sz="0" w:space="0" w:color="auto"/>
          </w:divBdr>
          <w:divsChild>
            <w:div w:id="93907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620">
      <w:marLeft w:val="0"/>
      <w:marRight w:val="0"/>
      <w:marTop w:val="0"/>
      <w:marBottom w:val="0"/>
      <w:divBdr>
        <w:top w:val="none" w:sz="0" w:space="0" w:color="auto"/>
        <w:left w:val="none" w:sz="0" w:space="0" w:color="auto"/>
        <w:bottom w:val="none" w:sz="0" w:space="0" w:color="auto"/>
        <w:right w:val="none" w:sz="0" w:space="0" w:color="auto"/>
      </w:divBdr>
      <w:divsChild>
        <w:div w:id="939072394">
          <w:marLeft w:val="0"/>
          <w:marRight w:val="0"/>
          <w:marTop w:val="0"/>
          <w:marBottom w:val="0"/>
          <w:divBdr>
            <w:top w:val="none" w:sz="0" w:space="0" w:color="auto"/>
            <w:left w:val="none" w:sz="0" w:space="0" w:color="auto"/>
            <w:bottom w:val="none" w:sz="0" w:space="0" w:color="auto"/>
            <w:right w:val="none" w:sz="0" w:space="0" w:color="auto"/>
          </w:divBdr>
          <w:divsChild>
            <w:div w:id="939072649">
              <w:marLeft w:val="0"/>
              <w:marRight w:val="0"/>
              <w:marTop w:val="0"/>
              <w:marBottom w:val="0"/>
              <w:divBdr>
                <w:top w:val="none" w:sz="0" w:space="0" w:color="auto"/>
                <w:left w:val="none" w:sz="0" w:space="0" w:color="auto"/>
                <w:bottom w:val="none" w:sz="0" w:space="0" w:color="auto"/>
                <w:right w:val="none" w:sz="0" w:space="0" w:color="auto"/>
              </w:divBdr>
              <w:divsChild>
                <w:div w:id="939074619">
                  <w:marLeft w:val="0"/>
                  <w:marRight w:val="0"/>
                  <w:marTop w:val="0"/>
                  <w:marBottom w:val="0"/>
                  <w:divBdr>
                    <w:top w:val="none" w:sz="0" w:space="0" w:color="auto"/>
                    <w:left w:val="none" w:sz="0" w:space="0" w:color="auto"/>
                    <w:bottom w:val="none" w:sz="0" w:space="0" w:color="auto"/>
                    <w:right w:val="none" w:sz="0" w:space="0" w:color="auto"/>
                  </w:divBdr>
                  <w:divsChild>
                    <w:div w:id="939072614">
                      <w:marLeft w:val="0"/>
                      <w:marRight w:val="0"/>
                      <w:marTop w:val="0"/>
                      <w:marBottom w:val="0"/>
                      <w:divBdr>
                        <w:top w:val="none" w:sz="0" w:space="0" w:color="auto"/>
                        <w:left w:val="none" w:sz="0" w:space="0" w:color="auto"/>
                        <w:bottom w:val="none" w:sz="0" w:space="0" w:color="auto"/>
                        <w:right w:val="none" w:sz="0" w:space="0" w:color="auto"/>
                      </w:divBdr>
                      <w:divsChild>
                        <w:div w:id="93907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3130">
          <w:marLeft w:val="0"/>
          <w:marRight w:val="0"/>
          <w:marTop w:val="0"/>
          <w:marBottom w:val="0"/>
          <w:divBdr>
            <w:top w:val="none" w:sz="0" w:space="0" w:color="auto"/>
            <w:left w:val="none" w:sz="0" w:space="0" w:color="auto"/>
            <w:bottom w:val="none" w:sz="0" w:space="0" w:color="auto"/>
            <w:right w:val="none" w:sz="0" w:space="0" w:color="auto"/>
          </w:divBdr>
        </w:div>
      </w:divsChild>
    </w:div>
    <w:div w:id="939073622">
      <w:marLeft w:val="0"/>
      <w:marRight w:val="0"/>
      <w:marTop w:val="0"/>
      <w:marBottom w:val="0"/>
      <w:divBdr>
        <w:top w:val="none" w:sz="0" w:space="0" w:color="auto"/>
        <w:left w:val="none" w:sz="0" w:space="0" w:color="auto"/>
        <w:bottom w:val="none" w:sz="0" w:space="0" w:color="auto"/>
        <w:right w:val="none" w:sz="0" w:space="0" w:color="auto"/>
      </w:divBdr>
      <w:divsChild>
        <w:div w:id="939073930">
          <w:marLeft w:val="720"/>
          <w:marRight w:val="720"/>
          <w:marTop w:val="100"/>
          <w:marBottom w:val="100"/>
          <w:divBdr>
            <w:top w:val="none" w:sz="0" w:space="0" w:color="auto"/>
            <w:left w:val="none" w:sz="0" w:space="0" w:color="auto"/>
            <w:bottom w:val="none" w:sz="0" w:space="0" w:color="auto"/>
            <w:right w:val="none" w:sz="0" w:space="0" w:color="auto"/>
          </w:divBdr>
        </w:div>
      </w:divsChild>
    </w:div>
    <w:div w:id="939073624">
      <w:marLeft w:val="0"/>
      <w:marRight w:val="0"/>
      <w:marTop w:val="0"/>
      <w:marBottom w:val="0"/>
      <w:divBdr>
        <w:top w:val="none" w:sz="0" w:space="0" w:color="auto"/>
        <w:left w:val="none" w:sz="0" w:space="0" w:color="auto"/>
        <w:bottom w:val="none" w:sz="0" w:space="0" w:color="auto"/>
        <w:right w:val="none" w:sz="0" w:space="0" w:color="auto"/>
      </w:divBdr>
    </w:div>
    <w:div w:id="939073627">
      <w:marLeft w:val="0"/>
      <w:marRight w:val="0"/>
      <w:marTop w:val="0"/>
      <w:marBottom w:val="0"/>
      <w:divBdr>
        <w:top w:val="none" w:sz="0" w:space="0" w:color="auto"/>
        <w:left w:val="none" w:sz="0" w:space="0" w:color="auto"/>
        <w:bottom w:val="none" w:sz="0" w:space="0" w:color="auto"/>
        <w:right w:val="none" w:sz="0" w:space="0" w:color="auto"/>
      </w:divBdr>
    </w:div>
    <w:div w:id="939073629">
      <w:marLeft w:val="0"/>
      <w:marRight w:val="0"/>
      <w:marTop w:val="0"/>
      <w:marBottom w:val="0"/>
      <w:divBdr>
        <w:top w:val="none" w:sz="0" w:space="0" w:color="auto"/>
        <w:left w:val="none" w:sz="0" w:space="0" w:color="auto"/>
        <w:bottom w:val="none" w:sz="0" w:space="0" w:color="auto"/>
        <w:right w:val="none" w:sz="0" w:space="0" w:color="auto"/>
      </w:divBdr>
    </w:div>
    <w:div w:id="939073632">
      <w:marLeft w:val="0"/>
      <w:marRight w:val="0"/>
      <w:marTop w:val="0"/>
      <w:marBottom w:val="0"/>
      <w:divBdr>
        <w:top w:val="none" w:sz="0" w:space="0" w:color="auto"/>
        <w:left w:val="none" w:sz="0" w:space="0" w:color="auto"/>
        <w:bottom w:val="none" w:sz="0" w:space="0" w:color="auto"/>
        <w:right w:val="none" w:sz="0" w:space="0" w:color="auto"/>
      </w:divBdr>
    </w:div>
    <w:div w:id="939073633">
      <w:marLeft w:val="0"/>
      <w:marRight w:val="0"/>
      <w:marTop w:val="0"/>
      <w:marBottom w:val="0"/>
      <w:divBdr>
        <w:top w:val="none" w:sz="0" w:space="0" w:color="auto"/>
        <w:left w:val="none" w:sz="0" w:space="0" w:color="auto"/>
        <w:bottom w:val="none" w:sz="0" w:space="0" w:color="auto"/>
        <w:right w:val="none" w:sz="0" w:space="0" w:color="auto"/>
      </w:divBdr>
    </w:div>
    <w:div w:id="939073634">
      <w:marLeft w:val="0"/>
      <w:marRight w:val="0"/>
      <w:marTop w:val="0"/>
      <w:marBottom w:val="0"/>
      <w:divBdr>
        <w:top w:val="none" w:sz="0" w:space="0" w:color="auto"/>
        <w:left w:val="none" w:sz="0" w:space="0" w:color="auto"/>
        <w:bottom w:val="none" w:sz="0" w:space="0" w:color="auto"/>
        <w:right w:val="none" w:sz="0" w:space="0" w:color="auto"/>
      </w:divBdr>
    </w:div>
    <w:div w:id="939073636">
      <w:marLeft w:val="0"/>
      <w:marRight w:val="0"/>
      <w:marTop w:val="0"/>
      <w:marBottom w:val="0"/>
      <w:divBdr>
        <w:top w:val="none" w:sz="0" w:space="0" w:color="auto"/>
        <w:left w:val="none" w:sz="0" w:space="0" w:color="auto"/>
        <w:bottom w:val="none" w:sz="0" w:space="0" w:color="auto"/>
        <w:right w:val="none" w:sz="0" w:space="0" w:color="auto"/>
      </w:divBdr>
      <w:divsChild>
        <w:div w:id="939074183">
          <w:marLeft w:val="0"/>
          <w:marRight w:val="0"/>
          <w:marTop w:val="0"/>
          <w:marBottom w:val="0"/>
          <w:divBdr>
            <w:top w:val="none" w:sz="0" w:space="0" w:color="auto"/>
            <w:left w:val="none" w:sz="0" w:space="0" w:color="auto"/>
            <w:bottom w:val="none" w:sz="0" w:space="0" w:color="auto"/>
            <w:right w:val="none" w:sz="0" w:space="0" w:color="auto"/>
          </w:divBdr>
          <w:divsChild>
            <w:div w:id="939074248">
              <w:marLeft w:val="0"/>
              <w:marRight w:val="0"/>
              <w:marTop w:val="0"/>
              <w:marBottom w:val="0"/>
              <w:divBdr>
                <w:top w:val="none" w:sz="0" w:space="0" w:color="auto"/>
                <w:left w:val="none" w:sz="0" w:space="0" w:color="auto"/>
                <w:bottom w:val="none" w:sz="0" w:space="0" w:color="auto"/>
                <w:right w:val="none" w:sz="0" w:space="0" w:color="auto"/>
              </w:divBdr>
            </w:div>
            <w:div w:id="939074683">
              <w:marLeft w:val="0"/>
              <w:marRight w:val="0"/>
              <w:marTop w:val="0"/>
              <w:marBottom w:val="0"/>
              <w:divBdr>
                <w:top w:val="none" w:sz="0" w:space="0" w:color="auto"/>
                <w:left w:val="none" w:sz="0" w:space="0" w:color="auto"/>
                <w:bottom w:val="none" w:sz="0" w:space="0" w:color="auto"/>
                <w:right w:val="none" w:sz="0" w:space="0" w:color="auto"/>
              </w:divBdr>
              <w:divsChild>
                <w:div w:id="939072135">
                  <w:marLeft w:val="0"/>
                  <w:marRight w:val="0"/>
                  <w:marTop w:val="0"/>
                  <w:marBottom w:val="0"/>
                  <w:divBdr>
                    <w:top w:val="none" w:sz="0" w:space="0" w:color="auto"/>
                    <w:left w:val="none" w:sz="0" w:space="0" w:color="auto"/>
                    <w:bottom w:val="none" w:sz="0" w:space="0" w:color="auto"/>
                    <w:right w:val="none" w:sz="0" w:space="0" w:color="auto"/>
                  </w:divBdr>
                  <w:divsChild>
                    <w:div w:id="939072095">
                      <w:marLeft w:val="0"/>
                      <w:marRight w:val="0"/>
                      <w:marTop w:val="0"/>
                      <w:marBottom w:val="0"/>
                      <w:divBdr>
                        <w:top w:val="none" w:sz="0" w:space="0" w:color="auto"/>
                        <w:left w:val="none" w:sz="0" w:space="0" w:color="auto"/>
                        <w:bottom w:val="none" w:sz="0" w:space="0" w:color="auto"/>
                        <w:right w:val="none" w:sz="0" w:space="0" w:color="auto"/>
                      </w:divBdr>
                      <w:divsChild>
                        <w:div w:id="939073128">
                          <w:marLeft w:val="0"/>
                          <w:marRight w:val="0"/>
                          <w:marTop w:val="0"/>
                          <w:marBottom w:val="0"/>
                          <w:divBdr>
                            <w:top w:val="none" w:sz="0" w:space="0" w:color="auto"/>
                            <w:left w:val="none" w:sz="0" w:space="0" w:color="auto"/>
                            <w:bottom w:val="none" w:sz="0" w:space="0" w:color="auto"/>
                            <w:right w:val="none" w:sz="0" w:space="0" w:color="auto"/>
                          </w:divBdr>
                          <w:divsChild>
                            <w:div w:id="939072994">
                              <w:marLeft w:val="0"/>
                              <w:marRight w:val="0"/>
                              <w:marTop w:val="0"/>
                              <w:marBottom w:val="0"/>
                              <w:divBdr>
                                <w:top w:val="none" w:sz="0" w:space="0" w:color="auto"/>
                                <w:left w:val="none" w:sz="0" w:space="0" w:color="auto"/>
                                <w:bottom w:val="none" w:sz="0" w:space="0" w:color="auto"/>
                                <w:right w:val="none" w:sz="0" w:space="0" w:color="auto"/>
                              </w:divBdr>
                            </w:div>
                            <w:div w:id="939074024">
                              <w:marLeft w:val="0"/>
                              <w:marRight w:val="0"/>
                              <w:marTop w:val="0"/>
                              <w:marBottom w:val="0"/>
                              <w:divBdr>
                                <w:top w:val="none" w:sz="0" w:space="0" w:color="auto"/>
                                <w:left w:val="none" w:sz="0" w:space="0" w:color="auto"/>
                                <w:bottom w:val="none" w:sz="0" w:space="0" w:color="auto"/>
                                <w:right w:val="none" w:sz="0" w:space="0" w:color="auto"/>
                              </w:divBdr>
                              <w:divsChild>
                                <w:div w:id="93907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073638">
      <w:marLeft w:val="0"/>
      <w:marRight w:val="0"/>
      <w:marTop w:val="0"/>
      <w:marBottom w:val="0"/>
      <w:divBdr>
        <w:top w:val="none" w:sz="0" w:space="0" w:color="auto"/>
        <w:left w:val="none" w:sz="0" w:space="0" w:color="auto"/>
        <w:bottom w:val="none" w:sz="0" w:space="0" w:color="auto"/>
        <w:right w:val="none" w:sz="0" w:space="0" w:color="auto"/>
      </w:divBdr>
    </w:div>
    <w:div w:id="939073644">
      <w:marLeft w:val="0"/>
      <w:marRight w:val="0"/>
      <w:marTop w:val="0"/>
      <w:marBottom w:val="0"/>
      <w:divBdr>
        <w:top w:val="none" w:sz="0" w:space="0" w:color="auto"/>
        <w:left w:val="none" w:sz="0" w:space="0" w:color="auto"/>
        <w:bottom w:val="none" w:sz="0" w:space="0" w:color="auto"/>
        <w:right w:val="none" w:sz="0" w:space="0" w:color="auto"/>
      </w:divBdr>
    </w:div>
    <w:div w:id="939073645">
      <w:marLeft w:val="0"/>
      <w:marRight w:val="0"/>
      <w:marTop w:val="0"/>
      <w:marBottom w:val="0"/>
      <w:divBdr>
        <w:top w:val="none" w:sz="0" w:space="0" w:color="auto"/>
        <w:left w:val="none" w:sz="0" w:space="0" w:color="auto"/>
        <w:bottom w:val="none" w:sz="0" w:space="0" w:color="auto"/>
        <w:right w:val="none" w:sz="0" w:space="0" w:color="auto"/>
      </w:divBdr>
      <w:divsChild>
        <w:div w:id="939072267">
          <w:marLeft w:val="0"/>
          <w:marRight w:val="0"/>
          <w:marTop w:val="0"/>
          <w:marBottom w:val="0"/>
          <w:divBdr>
            <w:top w:val="none" w:sz="0" w:space="0" w:color="auto"/>
            <w:left w:val="none" w:sz="0" w:space="0" w:color="auto"/>
            <w:bottom w:val="none" w:sz="0" w:space="0" w:color="auto"/>
            <w:right w:val="none" w:sz="0" w:space="0" w:color="auto"/>
          </w:divBdr>
          <w:divsChild>
            <w:div w:id="939072796">
              <w:marLeft w:val="0"/>
              <w:marRight w:val="0"/>
              <w:marTop w:val="0"/>
              <w:marBottom w:val="0"/>
              <w:divBdr>
                <w:top w:val="none" w:sz="0" w:space="0" w:color="auto"/>
                <w:left w:val="none" w:sz="0" w:space="0" w:color="auto"/>
                <w:bottom w:val="none" w:sz="0" w:space="0" w:color="auto"/>
                <w:right w:val="none" w:sz="0" w:space="0" w:color="auto"/>
              </w:divBdr>
              <w:divsChild>
                <w:div w:id="939073098">
                  <w:marLeft w:val="0"/>
                  <w:marRight w:val="0"/>
                  <w:marTop w:val="0"/>
                  <w:marBottom w:val="0"/>
                  <w:divBdr>
                    <w:top w:val="none" w:sz="0" w:space="0" w:color="auto"/>
                    <w:left w:val="none" w:sz="0" w:space="0" w:color="auto"/>
                    <w:bottom w:val="none" w:sz="0" w:space="0" w:color="auto"/>
                    <w:right w:val="none" w:sz="0" w:space="0" w:color="auto"/>
                  </w:divBdr>
                  <w:divsChild>
                    <w:div w:id="939073698">
                      <w:marLeft w:val="0"/>
                      <w:marRight w:val="0"/>
                      <w:marTop w:val="0"/>
                      <w:marBottom w:val="0"/>
                      <w:divBdr>
                        <w:top w:val="none" w:sz="0" w:space="0" w:color="auto"/>
                        <w:left w:val="none" w:sz="0" w:space="0" w:color="auto"/>
                        <w:bottom w:val="none" w:sz="0" w:space="0" w:color="auto"/>
                        <w:right w:val="none" w:sz="0" w:space="0" w:color="auto"/>
                      </w:divBdr>
                      <w:divsChild>
                        <w:div w:id="939072956">
                          <w:marLeft w:val="0"/>
                          <w:marRight w:val="0"/>
                          <w:marTop w:val="0"/>
                          <w:marBottom w:val="0"/>
                          <w:divBdr>
                            <w:top w:val="none" w:sz="0" w:space="0" w:color="auto"/>
                            <w:left w:val="none" w:sz="0" w:space="0" w:color="auto"/>
                            <w:bottom w:val="none" w:sz="0" w:space="0" w:color="auto"/>
                            <w:right w:val="none" w:sz="0" w:space="0" w:color="auto"/>
                          </w:divBdr>
                          <w:divsChild>
                            <w:div w:id="939072302">
                              <w:marLeft w:val="0"/>
                              <w:marRight w:val="0"/>
                              <w:marTop w:val="0"/>
                              <w:marBottom w:val="0"/>
                              <w:divBdr>
                                <w:top w:val="none" w:sz="0" w:space="0" w:color="auto"/>
                                <w:left w:val="none" w:sz="0" w:space="0" w:color="auto"/>
                                <w:bottom w:val="none" w:sz="0" w:space="0" w:color="auto"/>
                                <w:right w:val="none" w:sz="0" w:space="0" w:color="auto"/>
                              </w:divBdr>
                              <w:divsChild>
                                <w:div w:id="939072130">
                                  <w:marLeft w:val="0"/>
                                  <w:marRight w:val="0"/>
                                  <w:marTop w:val="0"/>
                                  <w:marBottom w:val="0"/>
                                  <w:divBdr>
                                    <w:top w:val="none" w:sz="0" w:space="0" w:color="auto"/>
                                    <w:left w:val="none" w:sz="0" w:space="0" w:color="auto"/>
                                    <w:bottom w:val="none" w:sz="0" w:space="0" w:color="auto"/>
                                    <w:right w:val="none" w:sz="0" w:space="0" w:color="auto"/>
                                  </w:divBdr>
                                  <w:divsChild>
                                    <w:div w:id="939073129">
                                      <w:marLeft w:val="0"/>
                                      <w:marRight w:val="0"/>
                                      <w:marTop w:val="0"/>
                                      <w:marBottom w:val="0"/>
                                      <w:divBdr>
                                        <w:top w:val="none" w:sz="0" w:space="0" w:color="auto"/>
                                        <w:left w:val="none" w:sz="0" w:space="0" w:color="auto"/>
                                        <w:bottom w:val="none" w:sz="0" w:space="0" w:color="auto"/>
                                        <w:right w:val="none" w:sz="0" w:space="0" w:color="auto"/>
                                      </w:divBdr>
                                      <w:divsChild>
                                        <w:div w:id="939072616">
                                          <w:marLeft w:val="0"/>
                                          <w:marRight w:val="0"/>
                                          <w:marTop w:val="0"/>
                                          <w:marBottom w:val="0"/>
                                          <w:divBdr>
                                            <w:top w:val="none" w:sz="0" w:space="0" w:color="auto"/>
                                            <w:left w:val="none" w:sz="0" w:space="0" w:color="auto"/>
                                            <w:bottom w:val="none" w:sz="0" w:space="0" w:color="auto"/>
                                            <w:right w:val="none" w:sz="0" w:space="0" w:color="auto"/>
                                          </w:divBdr>
                                          <w:divsChild>
                                            <w:div w:id="939073750">
                                              <w:marLeft w:val="0"/>
                                              <w:marRight w:val="0"/>
                                              <w:marTop w:val="0"/>
                                              <w:marBottom w:val="0"/>
                                              <w:divBdr>
                                                <w:top w:val="none" w:sz="0" w:space="0" w:color="auto"/>
                                                <w:left w:val="none" w:sz="0" w:space="0" w:color="auto"/>
                                                <w:bottom w:val="none" w:sz="0" w:space="0" w:color="auto"/>
                                                <w:right w:val="none" w:sz="0" w:space="0" w:color="auto"/>
                                              </w:divBdr>
                                              <w:divsChild>
                                                <w:div w:id="939073579">
                                                  <w:marLeft w:val="0"/>
                                                  <w:marRight w:val="0"/>
                                                  <w:marTop w:val="0"/>
                                                  <w:marBottom w:val="0"/>
                                                  <w:divBdr>
                                                    <w:top w:val="none" w:sz="0" w:space="0" w:color="auto"/>
                                                    <w:left w:val="none" w:sz="0" w:space="0" w:color="auto"/>
                                                    <w:bottom w:val="none" w:sz="0" w:space="0" w:color="auto"/>
                                                    <w:right w:val="none" w:sz="0" w:space="0" w:color="auto"/>
                                                  </w:divBdr>
                                                  <w:divsChild>
                                                    <w:div w:id="93907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9072891">
          <w:marLeft w:val="0"/>
          <w:marRight w:val="0"/>
          <w:marTop w:val="0"/>
          <w:marBottom w:val="0"/>
          <w:divBdr>
            <w:top w:val="none" w:sz="0" w:space="0" w:color="auto"/>
            <w:left w:val="none" w:sz="0" w:space="0" w:color="auto"/>
            <w:bottom w:val="none" w:sz="0" w:space="0" w:color="auto"/>
            <w:right w:val="none" w:sz="0" w:space="0" w:color="auto"/>
          </w:divBdr>
          <w:divsChild>
            <w:div w:id="939074277">
              <w:marLeft w:val="0"/>
              <w:marRight w:val="0"/>
              <w:marTop w:val="0"/>
              <w:marBottom w:val="0"/>
              <w:divBdr>
                <w:top w:val="none" w:sz="0" w:space="0" w:color="auto"/>
                <w:left w:val="none" w:sz="0" w:space="0" w:color="auto"/>
                <w:bottom w:val="none" w:sz="0" w:space="0" w:color="auto"/>
                <w:right w:val="none" w:sz="0" w:space="0" w:color="auto"/>
              </w:divBdr>
              <w:divsChild>
                <w:div w:id="939072119">
                  <w:marLeft w:val="0"/>
                  <w:marRight w:val="0"/>
                  <w:marTop w:val="0"/>
                  <w:marBottom w:val="0"/>
                  <w:divBdr>
                    <w:top w:val="none" w:sz="0" w:space="0" w:color="auto"/>
                    <w:left w:val="none" w:sz="0" w:space="0" w:color="auto"/>
                    <w:bottom w:val="none" w:sz="0" w:space="0" w:color="auto"/>
                    <w:right w:val="none" w:sz="0" w:space="0" w:color="auto"/>
                  </w:divBdr>
                  <w:divsChild>
                    <w:div w:id="939072808">
                      <w:marLeft w:val="0"/>
                      <w:marRight w:val="0"/>
                      <w:marTop w:val="0"/>
                      <w:marBottom w:val="0"/>
                      <w:divBdr>
                        <w:top w:val="none" w:sz="0" w:space="0" w:color="auto"/>
                        <w:left w:val="none" w:sz="0" w:space="0" w:color="auto"/>
                        <w:bottom w:val="none" w:sz="0" w:space="0" w:color="auto"/>
                        <w:right w:val="none" w:sz="0" w:space="0" w:color="auto"/>
                      </w:divBdr>
                      <w:divsChild>
                        <w:div w:id="939072171">
                          <w:marLeft w:val="0"/>
                          <w:marRight w:val="0"/>
                          <w:marTop w:val="0"/>
                          <w:marBottom w:val="0"/>
                          <w:divBdr>
                            <w:top w:val="none" w:sz="0" w:space="0" w:color="auto"/>
                            <w:left w:val="none" w:sz="0" w:space="0" w:color="auto"/>
                            <w:bottom w:val="none" w:sz="0" w:space="0" w:color="auto"/>
                            <w:right w:val="none" w:sz="0" w:space="0" w:color="auto"/>
                          </w:divBdr>
                          <w:divsChild>
                            <w:div w:id="939072559">
                              <w:marLeft w:val="0"/>
                              <w:marRight w:val="0"/>
                              <w:marTop w:val="0"/>
                              <w:marBottom w:val="0"/>
                              <w:divBdr>
                                <w:top w:val="none" w:sz="0" w:space="0" w:color="auto"/>
                                <w:left w:val="none" w:sz="0" w:space="0" w:color="auto"/>
                                <w:bottom w:val="none" w:sz="0" w:space="0" w:color="auto"/>
                                <w:right w:val="none" w:sz="0" w:space="0" w:color="auto"/>
                              </w:divBdr>
                            </w:div>
                          </w:divsChild>
                        </w:div>
                        <w:div w:id="939074528">
                          <w:marLeft w:val="0"/>
                          <w:marRight w:val="0"/>
                          <w:marTop w:val="0"/>
                          <w:marBottom w:val="0"/>
                          <w:divBdr>
                            <w:top w:val="none" w:sz="0" w:space="0" w:color="auto"/>
                            <w:left w:val="none" w:sz="0" w:space="0" w:color="auto"/>
                            <w:bottom w:val="none" w:sz="0" w:space="0" w:color="auto"/>
                            <w:right w:val="none" w:sz="0" w:space="0" w:color="auto"/>
                          </w:divBdr>
                          <w:divsChild>
                            <w:div w:id="9390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2909">
          <w:marLeft w:val="0"/>
          <w:marRight w:val="0"/>
          <w:marTop w:val="0"/>
          <w:marBottom w:val="0"/>
          <w:divBdr>
            <w:top w:val="none" w:sz="0" w:space="0" w:color="auto"/>
            <w:left w:val="none" w:sz="0" w:space="0" w:color="auto"/>
            <w:bottom w:val="none" w:sz="0" w:space="0" w:color="auto"/>
            <w:right w:val="none" w:sz="0" w:space="0" w:color="auto"/>
          </w:divBdr>
          <w:divsChild>
            <w:div w:id="939073705">
              <w:marLeft w:val="0"/>
              <w:marRight w:val="0"/>
              <w:marTop w:val="0"/>
              <w:marBottom w:val="0"/>
              <w:divBdr>
                <w:top w:val="none" w:sz="0" w:space="0" w:color="auto"/>
                <w:left w:val="none" w:sz="0" w:space="0" w:color="auto"/>
                <w:bottom w:val="none" w:sz="0" w:space="0" w:color="auto"/>
                <w:right w:val="none" w:sz="0" w:space="0" w:color="auto"/>
              </w:divBdr>
              <w:divsChild>
                <w:div w:id="939072578">
                  <w:marLeft w:val="0"/>
                  <w:marRight w:val="0"/>
                  <w:marTop w:val="0"/>
                  <w:marBottom w:val="0"/>
                  <w:divBdr>
                    <w:top w:val="none" w:sz="0" w:space="0" w:color="auto"/>
                    <w:left w:val="none" w:sz="0" w:space="0" w:color="auto"/>
                    <w:bottom w:val="none" w:sz="0" w:space="0" w:color="auto"/>
                    <w:right w:val="none" w:sz="0" w:space="0" w:color="auto"/>
                  </w:divBdr>
                  <w:divsChild>
                    <w:div w:id="939073549">
                      <w:marLeft w:val="0"/>
                      <w:marRight w:val="0"/>
                      <w:marTop w:val="0"/>
                      <w:marBottom w:val="0"/>
                      <w:divBdr>
                        <w:top w:val="none" w:sz="0" w:space="0" w:color="auto"/>
                        <w:left w:val="none" w:sz="0" w:space="0" w:color="auto"/>
                        <w:bottom w:val="none" w:sz="0" w:space="0" w:color="auto"/>
                        <w:right w:val="none" w:sz="0" w:space="0" w:color="auto"/>
                      </w:divBdr>
                      <w:divsChild>
                        <w:div w:id="939074194">
                          <w:marLeft w:val="0"/>
                          <w:marRight w:val="0"/>
                          <w:marTop w:val="0"/>
                          <w:marBottom w:val="0"/>
                          <w:divBdr>
                            <w:top w:val="none" w:sz="0" w:space="0" w:color="auto"/>
                            <w:left w:val="none" w:sz="0" w:space="0" w:color="auto"/>
                            <w:bottom w:val="none" w:sz="0" w:space="0" w:color="auto"/>
                            <w:right w:val="none" w:sz="0" w:space="0" w:color="auto"/>
                          </w:divBdr>
                          <w:divsChild>
                            <w:div w:id="939072990">
                              <w:marLeft w:val="0"/>
                              <w:marRight w:val="0"/>
                              <w:marTop w:val="0"/>
                              <w:marBottom w:val="0"/>
                              <w:divBdr>
                                <w:top w:val="none" w:sz="0" w:space="0" w:color="auto"/>
                                <w:left w:val="none" w:sz="0" w:space="0" w:color="auto"/>
                                <w:bottom w:val="none" w:sz="0" w:space="0" w:color="auto"/>
                                <w:right w:val="none" w:sz="0" w:space="0" w:color="auto"/>
                              </w:divBdr>
                              <w:divsChild>
                                <w:div w:id="939074070">
                                  <w:marLeft w:val="0"/>
                                  <w:marRight w:val="0"/>
                                  <w:marTop w:val="0"/>
                                  <w:marBottom w:val="0"/>
                                  <w:divBdr>
                                    <w:top w:val="none" w:sz="0" w:space="0" w:color="auto"/>
                                    <w:left w:val="none" w:sz="0" w:space="0" w:color="auto"/>
                                    <w:bottom w:val="none" w:sz="0" w:space="0" w:color="auto"/>
                                    <w:right w:val="none" w:sz="0" w:space="0" w:color="auto"/>
                                  </w:divBdr>
                                  <w:divsChild>
                                    <w:div w:id="93907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073680">
          <w:marLeft w:val="0"/>
          <w:marRight w:val="0"/>
          <w:marTop w:val="0"/>
          <w:marBottom w:val="0"/>
          <w:divBdr>
            <w:top w:val="none" w:sz="0" w:space="0" w:color="auto"/>
            <w:left w:val="none" w:sz="0" w:space="0" w:color="auto"/>
            <w:bottom w:val="none" w:sz="0" w:space="0" w:color="auto"/>
            <w:right w:val="none" w:sz="0" w:space="0" w:color="auto"/>
          </w:divBdr>
          <w:divsChild>
            <w:div w:id="939071875">
              <w:marLeft w:val="0"/>
              <w:marRight w:val="0"/>
              <w:marTop w:val="0"/>
              <w:marBottom w:val="0"/>
              <w:divBdr>
                <w:top w:val="none" w:sz="0" w:space="0" w:color="auto"/>
                <w:left w:val="none" w:sz="0" w:space="0" w:color="auto"/>
                <w:bottom w:val="none" w:sz="0" w:space="0" w:color="auto"/>
                <w:right w:val="none" w:sz="0" w:space="0" w:color="auto"/>
              </w:divBdr>
              <w:divsChild>
                <w:div w:id="939074712">
                  <w:marLeft w:val="0"/>
                  <w:marRight w:val="0"/>
                  <w:marTop w:val="0"/>
                  <w:marBottom w:val="0"/>
                  <w:divBdr>
                    <w:top w:val="none" w:sz="0" w:space="0" w:color="auto"/>
                    <w:left w:val="none" w:sz="0" w:space="0" w:color="auto"/>
                    <w:bottom w:val="none" w:sz="0" w:space="0" w:color="auto"/>
                    <w:right w:val="none" w:sz="0" w:space="0" w:color="auto"/>
                  </w:divBdr>
                  <w:divsChild>
                    <w:div w:id="939074158">
                      <w:marLeft w:val="0"/>
                      <w:marRight w:val="0"/>
                      <w:marTop w:val="0"/>
                      <w:marBottom w:val="0"/>
                      <w:divBdr>
                        <w:top w:val="none" w:sz="0" w:space="0" w:color="auto"/>
                        <w:left w:val="none" w:sz="0" w:space="0" w:color="auto"/>
                        <w:bottom w:val="none" w:sz="0" w:space="0" w:color="auto"/>
                        <w:right w:val="none" w:sz="0" w:space="0" w:color="auto"/>
                      </w:divBdr>
                      <w:divsChild>
                        <w:div w:id="939073153">
                          <w:marLeft w:val="0"/>
                          <w:marRight w:val="0"/>
                          <w:marTop w:val="0"/>
                          <w:marBottom w:val="0"/>
                          <w:divBdr>
                            <w:top w:val="none" w:sz="0" w:space="0" w:color="auto"/>
                            <w:left w:val="none" w:sz="0" w:space="0" w:color="auto"/>
                            <w:bottom w:val="none" w:sz="0" w:space="0" w:color="auto"/>
                            <w:right w:val="none" w:sz="0" w:space="0" w:color="auto"/>
                          </w:divBdr>
                          <w:divsChild>
                            <w:div w:id="939074666">
                              <w:marLeft w:val="0"/>
                              <w:marRight w:val="0"/>
                              <w:marTop w:val="0"/>
                              <w:marBottom w:val="0"/>
                              <w:divBdr>
                                <w:top w:val="none" w:sz="0" w:space="0" w:color="auto"/>
                                <w:left w:val="none" w:sz="0" w:space="0" w:color="auto"/>
                                <w:bottom w:val="none" w:sz="0" w:space="0" w:color="auto"/>
                                <w:right w:val="none" w:sz="0" w:space="0" w:color="auto"/>
                              </w:divBdr>
                              <w:divsChild>
                                <w:div w:id="939073032">
                                  <w:marLeft w:val="0"/>
                                  <w:marRight w:val="0"/>
                                  <w:marTop w:val="0"/>
                                  <w:marBottom w:val="0"/>
                                  <w:divBdr>
                                    <w:top w:val="none" w:sz="0" w:space="0" w:color="auto"/>
                                    <w:left w:val="none" w:sz="0" w:space="0" w:color="auto"/>
                                    <w:bottom w:val="none" w:sz="0" w:space="0" w:color="auto"/>
                                    <w:right w:val="none" w:sz="0" w:space="0" w:color="auto"/>
                                  </w:divBdr>
                                  <w:divsChild>
                                    <w:div w:id="939074389">
                                      <w:marLeft w:val="0"/>
                                      <w:marRight w:val="0"/>
                                      <w:marTop w:val="0"/>
                                      <w:marBottom w:val="0"/>
                                      <w:divBdr>
                                        <w:top w:val="none" w:sz="0" w:space="0" w:color="auto"/>
                                        <w:left w:val="none" w:sz="0" w:space="0" w:color="auto"/>
                                        <w:bottom w:val="none" w:sz="0" w:space="0" w:color="auto"/>
                                        <w:right w:val="none" w:sz="0" w:space="0" w:color="auto"/>
                                      </w:divBdr>
                                      <w:divsChild>
                                        <w:div w:id="939074288">
                                          <w:marLeft w:val="0"/>
                                          <w:marRight w:val="0"/>
                                          <w:marTop w:val="0"/>
                                          <w:marBottom w:val="0"/>
                                          <w:divBdr>
                                            <w:top w:val="none" w:sz="0" w:space="0" w:color="auto"/>
                                            <w:left w:val="none" w:sz="0" w:space="0" w:color="auto"/>
                                            <w:bottom w:val="none" w:sz="0" w:space="0" w:color="auto"/>
                                            <w:right w:val="none" w:sz="0" w:space="0" w:color="auto"/>
                                          </w:divBdr>
                                          <w:divsChild>
                                            <w:div w:id="939074405">
                                              <w:marLeft w:val="0"/>
                                              <w:marRight w:val="0"/>
                                              <w:marTop w:val="0"/>
                                              <w:marBottom w:val="0"/>
                                              <w:divBdr>
                                                <w:top w:val="none" w:sz="0" w:space="0" w:color="auto"/>
                                                <w:left w:val="none" w:sz="0" w:space="0" w:color="auto"/>
                                                <w:bottom w:val="none" w:sz="0" w:space="0" w:color="auto"/>
                                                <w:right w:val="none" w:sz="0" w:space="0" w:color="auto"/>
                                              </w:divBdr>
                                              <w:divsChild>
                                                <w:div w:id="939074425">
                                                  <w:marLeft w:val="0"/>
                                                  <w:marRight w:val="0"/>
                                                  <w:marTop w:val="0"/>
                                                  <w:marBottom w:val="0"/>
                                                  <w:divBdr>
                                                    <w:top w:val="none" w:sz="0" w:space="0" w:color="auto"/>
                                                    <w:left w:val="none" w:sz="0" w:space="0" w:color="auto"/>
                                                    <w:bottom w:val="none" w:sz="0" w:space="0" w:color="auto"/>
                                                    <w:right w:val="none" w:sz="0" w:space="0" w:color="auto"/>
                                                  </w:divBdr>
                                                  <w:divsChild>
                                                    <w:div w:id="939072646">
                                                      <w:marLeft w:val="0"/>
                                                      <w:marRight w:val="0"/>
                                                      <w:marTop w:val="0"/>
                                                      <w:marBottom w:val="0"/>
                                                      <w:divBdr>
                                                        <w:top w:val="none" w:sz="0" w:space="0" w:color="auto"/>
                                                        <w:left w:val="none" w:sz="0" w:space="0" w:color="auto"/>
                                                        <w:bottom w:val="none" w:sz="0" w:space="0" w:color="auto"/>
                                                        <w:right w:val="none" w:sz="0" w:space="0" w:color="auto"/>
                                                      </w:divBdr>
                                                      <w:divsChild>
                                                        <w:div w:id="939071972">
                                                          <w:marLeft w:val="0"/>
                                                          <w:marRight w:val="0"/>
                                                          <w:marTop w:val="0"/>
                                                          <w:marBottom w:val="0"/>
                                                          <w:divBdr>
                                                            <w:top w:val="none" w:sz="0" w:space="0" w:color="auto"/>
                                                            <w:left w:val="none" w:sz="0" w:space="0" w:color="auto"/>
                                                            <w:bottom w:val="none" w:sz="0" w:space="0" w:color="auto"/>
                                                            <w:right w:val="none" w:sz="0" w:space="0" w:color="auto"/>
                                                          </w:divBdr>
                                                          <w:divsChild>
                                                            <w:div w:id="93907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39074228">
          <w:marLeft w:val="0"/>
          <w:marRight w:val="0"/>
          <w:marTop w:val="0"/>
          <w:marBottom w:val="0"/>
          <w:divBdr>
            <w:top w:val="none" w:sz="0" w:space="0" w:color="auto"/>
            <w:left w:val="none" w:sz="0" w:space="0" w:color="auto"/>
            <w:bottom w:val="none" w:sz="0" w:space="0" w:color="auto"/>
            <w:right w:val="none" w:sz="0" w:space="0" w:color="auto"/>
          </w:divBdr>
          <w:divsChild>
            <w:div w:id="939071994">
              <w:marLeft w:val="0"/>
              <w:marRight w:val="0"/>
              <w:marTop w:val="0"/>
              <w:marBottom w:val="0"/>
              <w:divBdr>
                <w:top w:val="none" w:sz="0" w:space="0" w:color="auto"/>
                <w:left w:val="none" w:sz="0" w:space="0" w:color="auto"/>
                <w:bottom w:val="none" w:sz="0" w:space="0" w:color="auto"/>
                <w:right w:val="none" w:sz="0" w:space="0" w:color="auto"/>
              </w:divBdr>
              <w:divsChild>
                <w:div w:id="939073853">
                  <w:marLeft w:val="0"/>
                  <w:marRight w:val="0"/>
                  <w:marTop w:val="0"/>
                  <w:marBottom w:val="0"/>
                  <w:divBdr>
                    <w:top w:val="none" w:sz="0" w:space="0" w:color="auto"/>
                    <w:left w:val="none" w:sz="0" w:space="0" w:color="auto"/>
                    <w:bottom w:val="none" w:sz="0" w:space="0" w:color="auto"/>
                    <w:right w:val="none" w:sz="0" w:space="0" w:color="auto"/>
                  </w:divBdr>
                  <w:divsChild>
                    <w:div w:id="939072327">
                      <w:marLeft w:val="0"/>
                      <w:marRight w:val="0"/>
                      <w:marTop w:val="0"/>
                      <w:marBottom w:val="0"/>
                      <w:divBdr>
                        <w:top w:val="none" w:sz="0" w:space="0" w:color="auto"/>
                        <w:left w:val="none" w:sz="0" w:space="0" w:color="auto"/>
                        <w:bottom w:val="none" w:sz="0" w:space="0" w:color="auto"/>
                        <w:right w:val="none" w:sz="0" w:space="0" w:color="auto"/>
                      </w:divBdr>
                      <w:divsChild>
                        <w:div w:id="939073243">
                          <w:marLeft w:val="0"/>
                          <w:marRight w:val="0"/>
                          <w:marTop w:val="0"/>
                          <w:marBottom w:val="0"/>
                          <w:divBdr>
                            <w:top w:val="none" w:sz="0" w:space="0" w:color="auto"/>
                            <w:left w:val="none" w:sz="0" w:space="0" w:color="auto"/>
                            <w:bottom w:val="none" w:sz="0" w:space="0" w:color="auto"/>
                            <w:right w:val="none" w:sz="0" w:space="0" w:color="auto"/>
                          </w:divBdr>
                          <w:divsChild>
                            <w:div w:id="93907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4548">
          <w:marLeft w:val="0"/>
          <w:marRight w:val="0"/>
          <w:marTop w:val="0"/>
          <w:marBottom w:val="0"/>
          <w:divBdr>
            <w:top w:val="none" w:sz="0" w:space="0" w:color="auto"/>
            <w:left w:val="none" w:sz="0" w:space="0" w:color="auto"/>
            <w:bottom w:val="none" w:sz="0" w:space="0" w:color="auto"/>
            <w:right w:val="none" w:sz="0" w:space="0" w:color="auto"/>
          </w:divBdr>
          <w:divsChild>
            <w:div w:id="939071942">
              <w:marLeft w:val="0"/>
              <w:marRight w:val="0"/>
              <w:marTop w:val="0"/>
              <w:marBottom w:val="0"/>
              <w:divBdr>
                <w:top w:val="none" w:sz="0" w:space="0" w:color="auto"/>
                <w:left w:val="none" w:sz="0" w:space="0" w:color="auto"/>
                <w:bottom w:val="none" w:sz="0" w:space="0" w:color="auto"/>
                <w:right w:val="none" w:sz="0" w:space="0" w:color="auto"/>
              </w:divBdr>
              <w:divsChild>
                <w:div w:id="939073539">
                  <w:marLeft w:val="0"/>
                  <w:marRight w:val="0"/>
                  <w:marTop w:val="0"/>
                  <w:marBottom w:val="0"/>
                  <w:divBdr>
                    <w:top w:val="none" w:sz="0" w:space="0" w:color="auto"/>
                    <w:left w:val="none" w:sz="0" w:space="0" w:color="auto"/>
                    <w:bottom w:val="none" w:sz="0" w:space="0" w:color="auto"/>
                    <w:right w:val="none" w:sz="0" w:space="0" w:color="auto"/>
                  </w:divBdr>
                  <w:divsChild>
                    <w:div w:id="939074669">
                      <w:marLeft w:val="0"/>
                      <w:marRight w:val="0"/>
                      <w:marTop w:val="0"/>
                      <w:marBottom w:val="0"/>
                      <w:divBdr>
                        <w:top w:val="none" w:sz="0" w:space="0" w:color="auto"/>
                        <w:left w:val="none" w:sz="0" w:space="0" w:color="auto"/>
                        <w:bottom w:val="none" w:sz="0" w:space="0" w:color="auto"/>
                        <w:right w:val="none" w:sz="0" w:space="0" w:color="auto"/>
                      </w:divBdr>
                      <w:divsChild>
                        <w:div w:id="939072577">
                          <w:marLeft w:val="0"/>
                          <w:marRight w:val="0"/>
                          <w:marTop w:val="0"/>
                          <w:marBottom w:val="0"/>
                          <w:divBdr>
                            <w:top w:val="none" w:sz="0" w:space="0" w:color="auto"/>
                            <w:left w:val="none" w:sz="0" w:space="0" w:color="auto"/>
                            <w:bottom w:val="none" w:sz="0" w:space="0" w:color="auto"/>
                            <w:right w:val="none" w:sz="0" w:space="0" w:color="auto"/>
                          </w:divBdr>
                          <w:divsChild>
                            <w:div w:id="939073341">
                              <w:marLeft w:val="0"/>
                              <w:marRight w:val="0"/>
                              <w:marTop w:val="0"/>
                              <w:marBottom w:val="0"/>
                              <w:divBdr>
                                <w:top w:val="none" w:sz="0" w:space="0" w:color="auto"/>
                                <w:left w:val="none" w:sz="0" w:space="0" w:color="auto"/>
                                <w:bottom w:val="none" w:sz="0" w:space="0" w:color="auto"/>
                                <w:right w:val="none" w:sz="0" w:space="0" w:color="auto"/>
                              </w:divBdr>
                            </w:div>
                          </w:divsChild>
                        </w:div>
                        <w:div w:id="939073894">
                          <w:marLeft w:val="0"/>
                          <w:marRight w:val="0"/>
                          <w:marTop w:val="0"/>
                          <w:marBottom w:val="0"/>
                          <w:divBdr>
                            <w:top w:val="none" w:sz="0" w:space="0" w:color="auto"/>
                            <w:left w:val="none" w:sz="0" w:space="0" w:color="auto"/>
                            <w:bottom w:val="none" w:sz="0" w:space="0" w:color="auto"/>
                            <w:right w:val="none" w:sz="0" w:space="0" w:color="auto"/>
                          </w:divBdr>
                          <w:divsChild>
                            <w:div w:id="93907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4685">
          <w:marLeft w:val="0"/>
          <w:marRight w:val="0"/>
          <w:marTop w:val="0"/>
          <w:marBottom w:val="0"/>
          <w:divBdr>
            <w:top w:val="none" w:sz="0" w:space="0" w:color="auto"/>
            <w:left w:val="none" w:sz="0" w:space="0" w:color="auto"/>
            <w:bottom w:val="none" w:sz="0" w:space="0" w:color="auto"/>
            <w:right w:val="none" w:sz="0" w:space="0" w:color="auto"/>
          </w:divBdr>
          <w:divsChild>
            <w:div w:id="939071995">
              <w:marLeft w:val="0"/>
              <w:marRight w:val="0"/>
              <w:marTop w:val="0"/>
              <w:marBottom w:val="0"/>
              <w:divBdr>
                <w:top w:val="none" w:sz="0" w:space="0" w:color="auto"/>
                <w:left w:val="none" w:sz="0" w:space="0" w:color="auto"/>
                <w:bottom w:val="none" w:sz="0" w:space="0" w:color="auto"/>
                <w:right w:val="none" w:sz="0" w:space="0" w:color="auto"/>
              </w:divBdr>
              <w:divsChild>
                <w:div w:id="939072431">
                  <w:marLeft w:val="0"/>
                  <w:marRight w:val="0"/>
                  <w:marTop w:val="0"/>
                  <w:marBottom w:val="0"/>
                  <w:divBdr>
                    <w:top w:val="none" w:sz="0" w:space="0" w:color="auto"/>
                    <w:left w:val="none" w:sz="0" w:space="0" w:color="auto"/>
                    <w:bottom w:val="none" w:sz="0" w:space="0" w:color="auto"/>
                    <w:right w:val="none" w:sz="0" w:space="0" w:color="auto"/>
                  </w:divBdr>
                  <w:divsChild>
                    <w:div w:id="939074257">
                      <w:marLeft w:val="0"/>
                      <w:marRight w:val="0"/>
                      <w:marTop w:val="0"/>
                      <w:marBottom w:val="0"/>
                      <w:divBdr>
                        <w:top w:val="none" w:sz="0" w:space="0" w:color="auto"/>
                        <w:left w:val="none" w:sz="0" w:space="0" w:color="auto"/>
                        <w:bottom w:val="none" w:sz="0" w:space="0" w:color="auto"/>
                        <w:right w:val="none" w:sz="0" w:space="0" w:color="auto"/>
                      </w:divBdr>
                      <w:divsChild>
                        <w:div w:id="939071826">
                          <w:marLeft w:val="0"/>
                          <w:marRight w:val="0"/>
                          <w:marTop w:val="0"/>
                          <w:marBottom w:val="0"/>
                          <w:divBdr>
                            <w:top w:val="none" w:sz="0" w:space="0" w:color="auto"/>
                            <w:left w:val="none" w:sz="0" w:space="0" w:color="auto"/>
                            <w:bottom w:val="none" w:sz="0" w:space="0" w:color="auto"/>
                            <w:right w:val="none" w:sz="0" w:space="0" w:color="auto"/>
                          </w:divBdr>
                          <w:divsChild>
                            <w:div w:id="939074472">
                              <w:marLeft w:val="0"/>
                              <w:marRight w:val="0"/>
                              <w:marTop w:val="0"/>
                              <w:marBottom w:val="0"/>
                              <w:divBdr>
                                <w:top w:val="none" w:sz="0" w:space="0" w:color="auto"/>
                                <w:left w:val="none" w:sz="0" w:space="0" w:color="auto"/>
                                <w:bottom w:val="none" w:sz="0" w:space="0" w:color="auto"/>
                                <w:right w:val="none" w:sz="0" w:space="0" w:color="auto"/>
                              </w:divBdr>
                              <w:divsChild>
                                <w:div w:id="939072508">
                                  <w:marLeft w:val="0"/>
                                  <w:marRight w:val="0"/>
                                  <w:marTop w:val="0"/>
                                  <w:marBottom w:val="0"/>
                                  <w:divBdr>
                                    <w:top w:val="none" w:sz="0" w:space="0" w:color="auto"/>
                                    <w:left w:val="none" w:sz="0" w:space="0" w:color="auto"/>
                                    <w:bottom w:val="none" w:sz="0" w:space="0" w:color="auto"/>
                                    <w:right w:val="none" w:sz="0" w:space="0" w:color="auto"/>
                                  </w:divBdr>
                                  <w:divsChild>
                                    <w:div w:id="939074653">
                                      <w:marLeft w:val="0"/>
                                      <w:marRight w:val="0"/>
                                      <w:marTop w:val="0"/>
                                      <w:marBottom w:val="0"/>
                                      <w:divBdr>
                                        <w:top w:val="none" w:sz="0" w:space="0" w:color="auto"/>
                                        <w:left w:val="none" w:sz="0" w:space="0" w:color="auto"/>
                                        <w:bottom w:val="none" w:sz="0" w:space="0" w:color="auto"/>
                                        <w:right w:val="none" w:sz="0" w:space="0" w:color="auto"/>
                                      </w:divBdr>
                                      <w:divsChild>
                                        <w:div w:id="939074023">
                                          <w:marLeft w:val="0"/>
                                          <w:marRight w:val="0"/>
                                          <w:marTop w:val="0"/>
                                          <w:marBottom w:val="0"/>
                                          <w:divBdr>
                                            <w:top w:val="none" w:sz="0" w:space="0" w:color="auto"/>
                                            <w:left w:val="none" w:sz="0" w:space="0" w:color="auto"/>
                                            <w:bottom w:val="none" w:sz="0" w:space="0" w:color="auto"/>
                                            <w:right w:val="none" w:sz="0" w:space="0" w:color="auto"/>
                                          </w:divBdr>
                                          <w:divsChild>
                                            <w:div w:id="93907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9073648">
      <w:marLeft w:val="0"/>
      <w:marRight w:val="0"/>
      <w:marTop w:val="0"/>
      <w:marBottom w:val="0"/>
      <w:divBdr>
        <w:top w:val="none" w:sz="0" w:space="0" w:color="auto"/>
        <w:left w:val="none" w:sz="0" w:space="0" w:color="auto"/>
        <w:bottom w:val="none" w:sz="0" w:space="0" w:color="auto"/>
        <w:right w:val="none" w:sz="0" w:space="0" w:color="auto"/>
      </w:divBdr>
    </w:div>
    <w:div w:id="939073649">
      <w:marLeft w:val="0"/>
      <w:marRight w:val="0"/>
      <w:marTop w:val="0"/>
      <w:marBottom w:val="0"/>
      <w:divBdr>
        <w:top w:val="none" w:sz="0" w:space="0" w:color="auto"/>
        <w:left w:val="none" w:sz="0" w:space="0" w:color="auto"/>
        <w:bottom w:val="none" w:sz="0" w:space="0" w:color="auto"/>
        <w:right w:val="none" w:sz="0" w:space="0" w:color="auto"/>
      </w:divBdr>
    </w:div>
    <w:div w:id="939073650">
      <w:marLeft w:val="0"/>
      <w:marRight w:val="0"/>
      <w:marTop w:val="0"/>
      <w:marBottom w:val="0"/>
      <w:divBdr>
        <w:top w:val="none" w:sz="0" w:space="0" w:color="auto"/>
        <w:left w:val="none" w:sz="0" w:space="0" w:color="auto"/>
        <w:bottom w:val="none" w:sz="0" w:space="0" w:color="auto"/>
        <w:right w:val="none" w:sz="0" w:space="0" w:color="auto"/>
      </w:divBdr>
    </w:div>
    <w:div w:id="939073651">
      <w:marLeft w:val="0"/>
      <w:marRight w:val="0"/>
      <w:marTop w:val="0"/>
      <w:marBottom w:val="0"/>
      <w:divBdr>
        <w:top w:val="none" w:sz="0" w:space="0" w:color="auto"/>
        <w:left w:val="none" w:sz="0" w:space="0" w:color="auto"/>
        <w:bottom w:val="none" w:sz="0" w:space="0" w:color="auto"/>
        <w:right w:val="none" w:sz="0" w:space="0" w:color="auto"/>
      </w:divBdr>
    </w:div>
    <w:div w:id="939073652">
      <w:marLeft w:val="0"/>
      <w:marRight w:val="0"/>
      <w:marTop w:val="0"/>
      <w:marBottom w:val="0"/>
      <w:divBdr>
        <w:top w:val="none" w:sz="0" w:space="0" w:color="auto"/>
        <w:left w:val="none" w:sz="0" w:space="0" w:color="auto"/>
        <w:bottom w:val="none" w:sz="0" w:space="0" w:color="auto"/>
        <w:right w:val="none" w:sz="0" w:space="0" w:color="auto"/>
      </w:divBdr>
    </w:div>
    <w:div w:id="939073653">
      <w:marLeft w:val="0"/>
      <w:marRight w:val="0"/>
      <w:marTop w:val="0"/>
      <w:marBottom w:val="0"/>
      <w:divBdr>
        <w:top w:val="none" w:sz="0" w:space="0" w:color="auto"/>
        <w:left w:val="none" w:sz="0" w:space="0" w:color="auto"/>
        <w:bottom w:val="none" w:sz="0" w:space="0" w:color="auto"/>
        <w:right w:val="none" w:sz="0" w:space="0" w:color="auto"/>
      </w:divBdr>
    </w:div>
    <w:div w:id="939073654">
      <w:marLeft w:val="0"/>
      <w:marRight w:val="0"/>
      <w:marTop w:val="0"/>
      <w:marBottom w:val="0"/>
      <w:divBdr>
        <w:top w:val="none" w:sz="0" w:space="0" w:color="auto"/>
        <w:left w:val="none" w:sz="0" w:space="0" w:color="auto"/>
        <w:bottom w:val="none" w:sz="0" w:space="0" w:color="auto"/>
        <w:right w:val="none" w:sz="0" w:space="0" w:color="auto"/>
      </w:divBdr>
    </w:div>
    <w:div w:id="939073655">
      <w:marLeft w:val="0"/>
      <w:marRight w:val="0"/>
      <w:marTop w:val="0"/>
      <w:marBottom w:val="0"/>
      <w:divBdr>
        <w:top w:val="none" w:sz="0" w:space="0" w:color="auto"/>
        <w:left w:val="none" w:sz="0" w:space="0" w:color="auto"/>
        <w:bottom w:val="none" w:sz="0" w:space="0" w:color="auto"/>
        <w:right w:val="none" w:sz="0" w:space="0" w:color="auto"/>
      </w:divBdr>
    </w:div>
    <w:div w:id="939073657">
      <w:marLeft w:val="0"/>
      <w:marRight w:val="0"/>
      <w:marTop w:val="0"/>
      <w:marBottom w:val="0"/>
      <w:divBdr>
        <w:top w:val="none" w:sz="0" w:space="0" w:color="auto"/>
        <w:left w:val="none" w:sz="0" w:space="0" w:color="auto"/>
        <w:bottom w:val="none" w:sz="0" w:space="0" w:color="auto"/>
        <w:right w:val="none" w:sz="0" w:space="0" w:color="auto"/>
      </w:divBdr>
    </w:div>
    <w:div w:id="939073660">
      <w:marLeft w:val="0"/>
      <w:marRight w:val="0"/>
      <w:marTop w:val="0"/>
      <w:marBottom w:val="0"/>
      <w:divBdr>
        <w:top w:val="none" w:sz="0" w:space="0" w:color="auto"/>
        <w:left w:val="none" w:sz="0" w:space="0" w:color="auto"/>
        <w:bottom w:val="none" w:sz="0" w:space="0" w:color="auto"/>
        <w:right w:val="none" w:sz="0" w:space="0" w:color="auto"/>
      </w:divBdr>
    </w:div>
    <w:div w:id="939073663">
      <w:marLeft w:val="0"/>
      <w:marRight w:val="0"/>
      <w:marTop w:val="0"/>
      <w:marBottom w:val="0"/>
      <w:divBdr>
        <w:top w:val="none" w:sz="0" w:space="0" w:color="auto"/>
        <w:left w:val="none" w:sz="0" w:space="0" w:color="auto"/>
        <w:bottom w:val="none" w:sz="0" w:space="0" w:color="auto"/>
        <w:right w:val="none" w:sz="0" w:space="0" w:color="auto"/>
      </w:divBdr>
    </w:div>
    <w:div w:id="939073664">
      <w:marLeft w:val="0"/>
      <w:marRight w:val="0"/>
      <w:marTop w:val="0"/>
      <w:marBottom w:val="0"/>
      <w:divBdr>
        <w:top w:val="none" w:sz="0" w:space="0" w:color="auto"/>
        <w:left w:val="none" w:sz="0" w:space="0" w:color="auto"/>
        <w:bottom w:val="none" w:sz="0" w:space="0" w:color="auto"/>
        <w:right w:val="none" w:sz="0" w:space="0" w:color="auto"/>
      </w:divBdr>
      <w:divsChild>
        <w:div w:id="939072151">
          <w:marLeft w:val="0"/>
          <w:marRight w:val="0"/>
          <w:marTop w:val="0"/>
          <w:marBottom w:val="0"/>
          <w:divBdr>
            <w:top w:val="none" w:sz="0" w:space="0" w:color="auto"/>
            <w:left w:val="none" w:sz="0" w:space="0" w:color="auto"/>
            <w:bottom w:val="none" w:sz="0" w:space="0" w:color="auto"/>
            <w:right w:val="none" w:sz="0" w:space="0" w:color="auto"/>
          </w:divBdr>
        </w:div>
        <w:div w:id="939072208">
          <w:marLeft w:val="0"/>
          <w:marRight w:val="0"/>
          <w:marTop w:val="0"/>
          <w:marBottom w:val="0"/>
          <w:divBdr>
            <w:top w:val="none" w:sz="0" w:space="0" w:color="auto"/>
            <w:left w:val="none" w:sz="0" w:space="0" w:color="auto"/>
            <w:bottom w:val="none" w:sz="0" w:space="0" w:color="auto"/>
            <w:right w:val="none" w:sz="0" w:space="0" w:color="auto"/>
          </w:divBdr>
        </w:div>
        <w:div w:id="939072281">
          <w:marLeft w:val="0"/>
          <w:marRight w:val="0"/>
          <w:marTop w:val="0"/>
          <w:marBottom w:val="0"/>
          <w:divBdr>
            <w:top w:val="none" w:sz="0" w:space="0" w:color="auto"/>
            <w:left w:val="none" w:sz="0" w:space="0" w:color="auto"/>
            <w:bottom w:val="none" w:sz="0" w:space="0" w:color="auto"/>
            <w:right w:val="none" w:sz="0" w:space="0" w:color="auto"/>
          </w:divBdr>
        </w:div>
        <w:div w:id="939072401">
          <w:marLeft w:val="0"/>
          <w:marRight w:val="0"/>
          <w:marTop w:val="0"/>
          <w:marBottom w:val="0"/>
          <w:divBdr>
            <w:top w:val="none" w:sz="0" w:space="0" w:color="auto"/>
            <w:left w:val="none" w:sz="0" w:space="0" w:color="auto"/>
            <w:bottom w:val="none" w:sz="0" w:space="0" w:color="auto"/>
            <w:right w:val="none" w:sz="0" w:space="0" w:color="auto"/>
          </w:divBdr>
        </w:div>
        <w:div w:id="939072494">
          <w:marLeft w:val="0"/>
          <w:marRight w:val="0"/>
          <w:marTop w:val="0"/>
          <w:marBottom w:val="0"/>
          <w:divBdr>
            <w:top w:val="none" w:sz="0" w:space="0" w:color="auto"/>
            <w:left w:val="none" w:sz="0" w:space="0" w:color="auto"/>
            <w:bottom w:val="none" w:sz="0" w:space="0" w:color="auto"/>
            <w:right w:val="none" w:sz="0" w:space="0" w:color="auto"/>
          </w:divBdr>
        </w:div>
        <w:div w:id="939072778">
          <w:marLeft w:val="0"/>
          <w:marRight w:val="0"/>
          <w:marTop w:val="0"/>
          <w:marBottom w:val="0"/>
          <w:divBdr>
            <w:top w:val="none" w:sz="0" w:space="0" w:color="auto"/>
            <w:left w:val="none" w:sz="0" w:space="0" w:color="auto"/>
            <w:bottom w:val="none" w:sz="0" w:space="0" w:color="auto"/>
            <w:right w:val="none" w:sz="0" w:space="0" w:color="auto"/>
          </w:divBdr>
        </w:div>
        <w:div w:id="939073074">
          <w:marLeft w:val="0"/>
          <w:marRight w:val="0"/>
          <w:marTop w:val="0"/>
          <w:marBottom w:val="0"/>
          <w:divBdr>
            <w:top w:val="none" w:sz="0" w:space="0" w:color="auto"/>
            <w:left w:val="none" w:sz="0" w:space="0" w:color="auto"/>
            <w:bottom w:val="none" w:sz="0" w:space="0" w:color="auto"/>
            <w:right w:val="none" w:sz="0" w:space="0" w:color="auto"/>
          </w:divBdr>
        </w:div>
        <w:div w:id="939073311">
          <w:marLeft w:val="0"/>
          <w:marRight w:val="0"/>
          <w:marTop w:val="0"/>
          <w:marBottom w:val="0"/>
          <w:divBdr>
            <w:top w:val="none" w:sz="0" w:space="0" w:color="auto"/>
            <w:left w:val="none" w:sz="0" w:space="0" w:color="auto"/>
            <w:bottom w:val="none" w:sz="0" w:space="0" w:color="auto"/>
            <w:right w:val="none" w:sz="0" w:space="0" w:color="auto"/>
          </w:divBdr>
        </w:div>
        <w:div w:id="939073421">
          <w:marLeft w:val="0"/>
          <w:marRight w:val="0"/>
          <w:marTop w:val="0"/>
          <w:marBottom w:val="0"/>
          <w:divBdr>
            <w:top w:val="none" w:sz="0" w:space="0" w:color="auto"/>
            <w:left w:val="none" w:sz="0" w:space="0" w:color="auto"/>
            <w:bottom w:val="none" w:sz="0" w:space="0" w:color="auto"/>
            <w:right w:val="none" w:sz="0" w:space="0" w:color="auto"/>
          </w:divBdr>
        </w:div>
        <w:div w:id="939073766">
          <w:marLeft w:val="0"/>
          <w:marRight w:val="0"/>
          <w:marTop w:val="0"/>
          <w:marBottom w:val="0"/>
          <w:divBdr>
            <w:top w:val="none" w:sz="0" w:space="0" w:color="auto"/>
            <w:left w:val="none" w:sz="0" w:space="0" w:color="auto"/>
            <w:bottom w:val="none" w:sz="0" w:space="0" w:color="auto"/>
            <w:right w:val="none" w:sz="0" w:space="0" w:color="auto"/>
          </w:divBdr>
        </w:div>
        <w:div w:id="939074244">
          <w:marLeft w:val="0"/>
          <w:marRight w:val="0"/>
          <w:marTop w:val="0"/>
          <w:marBottom w:val="0"/>
          <w:divBdr>
            <w:top w:val="none" w:sz="0" w:space="0" w:color="auto"/>
            <w:left w:val="none" w:sz="0" w:space="0" w:color="auto"/>
            <w:bottom w:val="none" w:sz="0" w:space="0" w:color="auto"/>
            <w:right w:val="none" w:sz="0" w:space="0" w:color="auto"/>
          </w:divBdr>
        </w:div>
        <w:div w:id="939074345">
          <w:marLeft w:val="0"/>
          <w:marRight w:val="0"/>
          <w:marTop w:val="0"/>
          <w:marBottom w:val="0"/>
          <w:divBdr>
            <w:top w:val="none" w:sz="0" w:space="0" w:color="auto"/>
            <w:left w:val="none" w:sz="0" w:space="0" w:color="auto"/>
            <w:bottom w:val="none" w:sz="0" w:space="0" w:color="auto"/>
            <w:right w:val="none" w:sz="0" w:space="0" w:color="auto"/>
          </w:divBdr>
        </w:div>
        <w:div w:id="939074357">
          <w:marLeft w:val="0"/>
          <w:marRight w:val="0"/>
          <w:marTop w:val="0"/>
          <w:marBottom w:val="0"/>
          <w:divBdr>
            <w:top w:val="none" w:sz="0" w:space="0" w:color="auto"/>
            <w:left w:val="none" w:sz="0" w:space="0" w:color="auto"/>
            <w:bottom w:val="none" w:sz="0" w:space="0" w:color="auto"/>
            <w:right w:val="none" w:sz="0" w:space="0" w:color="auto"/>
          </w:divBdr>
        </w:div>
        <w:div w:id="939074440">
          <w:marLeft w:val="0"/>
          <w:marRight w:val="0"/>
          <w:marTop w:val="0"/>
          <w:marBottom w:val="0"/>
          <w:divBdr>
            <w:top w:val="none" w:sz="0" w:space="0" w:color="auto"/>
            <w:left w:val="none" w:sz="0" w:space="0" w:color="auto"/>
            <w:bottom w:val="none" w:sz="0" w:space="0" w:color="auto"/>
            <w:right w:val="none" w:sz="0" w:space="0" w:color="auto"/>
          </w:divBdr>
        </w:div>
        <w:div w:id="939074442">
          <w:marLeft w:val="0"/>
          <w:marRight w:val="0"/>
          <w:marTop w:val="0"/>
          <w:marBottom w:val="0"/>
          <w:divBdr>
            <w:top w:val="none" w:sz="0" w:space="0" w:color="auto"/>
            <w:left w:val="none" w:sz="0" w:space="0" w:color="auto"/>
            <w:bottom w:val="none" w:sz="0" w:space="0" w:color="auto"/>
            <w:right w:val="none" w:sz="0" w:space="0" w:color="auto"/>
          </w:divBdr>
        </w:div>
        <w:div w:id="939074761">
          <w:marLeft w:val="0"/>
          <w:marRight w:val="0"/>
          <w:marTop w:val="0"/>
          <w:marBottom w:val="0"/>
          <w:divBdr>
            <w:top w:val="none" w:sz="0" w:space="0" w:color="auto"/>
            <w:left w:val="none" w:sz="0" w:space="0" w:color="auto"/>
            <w:bottom w:val="none" w:sz="0" w:space="0" w:color="auto"/>
            <w:right w:val="none" w:sz="0" w:space="0" w:color="auto"/>
          </w:divBdr>
        </w:div>
      </w:divsChild>
    </w:div>
    <w:div w:id="939073666">
      <w:marLeft w:val="0"/>
      <w:marRight w:val="0"/>
      <w:marTop w:val="0"/>
      <w:marBottom w:val="0"/>
      <w:divBdr>
        <w:top w:val="none" w:sz="0" w:space="0" w:color="auto"/>
        <w:left w:val="none" w:sz="0" w:space="0" w:color="auto"/>
        <w:bottom w:val="none" w:sz="0" w:space="0" w:color="auto"/>
        <w:right w:val="none" w:sz="0" w:space="0" w:color="auto"/>
      </w:divBdr>
    </w:div>
    <w:div w:id="939073667">
      <w:marLeft w:val="0"/>
      <w:marRight w:val="0"/>
      <w:marTop w:val="0"/>
      <w:marBottom w:val="0"/>
      <w:divBdr>
        <w:top w:val="none" w:sz="0" w:space="0" w:color="auto"/>
        <w:left w:val="none" w:sz="0" w:space="0" w:color="auto"/>
        <w:bottom w:val="none" w:sz="0" w:space="0" w:color="auto"/>
        <w:right w:val="none" w:sz="0" w:space="0" w:color="auto"/>
      </w:divBdr>
    </w:div>
    <w:div w:id="939073668">
      <w:marLeft w:val="0"/>
      <w:marRight w:val="0"/>
      <w:marTop w:val="0"/>
      <w:marBottom w:val="0"/>
      <w:divBdr>
        <w:top w:val="none" w:sz="0" w:space="0" w:color="auto"/>
        <w:left w:val="none" w:sz="0" w:space="0" w:color="auto"/>
        <w:bottom w:val="none" w:sz="0" w:space="0" w:color="auto"/>
        <w:right w:val="none" w:sz="0" w:space="0" w:color="auto"/>
      </w:divBdr>
    </w:div>
    <w:div w:id="939073669">
      <w:marLeft w:val="0"/>
      <w:marRight w:val="0"/>
      <w:marTop w:val="0"/>
      <w:marBottom w:val="0"/>
      <w:divBdr>
        <w:top w:val="none" w:sz="0" w:space="0" w:color="auto"/>
        <w:left w:val="none" w:sz="0" w:space="0" w:color="auto"/>
        <w:bottom w:val="none" w:sz="0" w:space="0" w:color="auto"/>
        <w:right w:val="none" w:sz="0" w:space="0" w:color="auto"/>
      </w:divBdr>
    </w:div>
    <w:div w:id="939073671">
      <w:marLeft w:val="0"/>
      <w:marRight w:val="0"/>
      <w:marTop w:val="0"/>
      <w:marBottom w:val="0"/>
      <w:divBdr>
        <w:top w:val="none" w:sz="0" w:space="0" w:color="auto"/>
        <w:left w:val="none" w:sz="0" w:space="0" w:color="auto"/>
        <w:bottom w:val="none" w:sz="0" w:space="0" w:color="auto"/>
        <w:right w:val="none" w:sz="0" w:space="0" w:color="auto"/>
      </w:divBdr>
      <w:divsChild>
        <w:div w:id="939072042">
          <w:marLeft w:val="0"/>
          <w:marRight w:val="0"/>
          <w:marTop w:val="0"/>
          <w:marBottom w:val="0"/>
          <w:divBdr>
            <w:top w:val="none" w:sz="0" w:space="0" w:color="auto"/>
            <w:left w:val="none" w:sz="0" w:space="0" w:color="auto"/>
            <w:bottom w:val="none" w:sz="0" w:space="0" w:color="auto"/>
            <w:right w:val="none" w:sz="0" w:space="0" w:color="auto"/>
          </w:divBdr>
        </w:div>
      </w:divsChild>
    </w:div>
    <w:div w:id="939073673">
      <w:marLeft w:val="0"/>
      <w:marRight w:val="0"/>
      <w:marTop w:val="0"/>
      <w:marBottom w:val="0"/>
      <w:divBdr>
        <w:top w:val="none" w:sz="0" w:space="0" w:color="auto"/>
        <w:left w:val="none" w:sz="0" w:space="0" w:color="auto"/>
        <w:bottom w:val="none" w:sz="0" w:space="0" w:color="auto"/>
        <w:right w:val="none" w:sz="0" w:space="0" w:color="auto"/>
      </w:divBdr>
    </w:div>
    <w:div w:id="939073675">
      <w:marLeft w:val="0"/>
      <w:marRight w:val="0"/>
      <w:marTop w:val="0"/>
      <w:marBottom w:val="0"/>
      <w:divBdr>
        <w:top w:val="none" w:sz="0" w:space="0" w:color="auto"/>
        <w:left w:val="none" w:sz="0" w:space="0" w:color="auto"/>
        <w:bottom w:val="none" w:sz="0" w:space="0" w:color="auto"/>
        <w:right w:val="none" w:sz="0" w:space="0" w:color="auto"/>
      </w:divBdr>
      <w:divsChild>
        <w:div w:id="939072797">
          <w:marLeft w:val="0"/>
          <w:marRight w:val="0"/>
          <w:marTop w:val="0"/>
          <w:marBottom w:val="0"/>
          <w:divBdr>
            <w:top w:val="none" w:sz="0" w:space="0" w:color="auto"/>
            <w:left w:val="none" w:sz="0" w:space="0" w:color="auto"/>
            <w:bottom w:val="none" w:sz="0" w:space="0" w:color="auto"/>
            <w:right w:val="none" w:sz="0" w:space="0" w:color="auto"/>
          </w:divBdr>
          <w:divsChild>
            <w:div w:id="939072911">
              <w:marLeft w:val="0"/>
              <w:marRight w:val="0"/>
              <w:marTop w:val="0"/>
              <w:marBottom w:val="0"/>
              <w:divBdr>
                <w:top w:val="none" w:sz="0" w:space="0" w:color="auto"/>
                <w:left w:val="none" w:sz="0" w:space="0" w:color="auto"/>
                <w:bottom w:val="none" w:sz="0" w:space="0" w:color="auto"/>
                <w:right w:val="none" w:sz="0" w:space="0" w:color="auto"/>
              </w:divBdr>
              <w:divsChild>
                <w:div w:id="939073304">
                  <w:marLeft w:val="0"/>
                  <w:marRight w:val="0"/>
                  <w:marTop w:val="0"/>
                  <w:marBottom w:val="0"/>
                  <w:divBdr>
                    <w:top w:val="none" w:sz="0" w:space="0" w:color="auto"/>
                    <w:left w:val="none" w:sz="0" w:space="0" w:color="auto"/>
                    <w:bottom w:val="none" w:sz="0" w:space="0" w:color="auto"/>
                    <w:right w:val="none" w:sz="0" w:space="0" w:color="auto"/>
                  </w:divBdr>
                  <w:divsChild>
                    <w:div w:id="9390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676">
      <w:marLeft w:val="0"/>
      <w:marRight w:val="0"/>
      <w:marTop w:val="0"/>
      <w:marBottom w:val="0"/>
      <w:divBdr>
        <w:top w:val="none" w:sz="0" w:space="0" w:color="auto"/>
        <w:left w:val="none" w:sz="0" w:space="0" w:color="auto"/>
        <w:bottom w:val="none" w:sz="0" w:space="0" w:color="auto"/>
        <w:right w:val="none" w:sz="0" w:space="0" w:color="auto"/>
      </w:divBdr>
    </w:div>
    <w:div w:id="939073681">
      <w:marLeft w:val="0"/>
      <w:marRight w:val="0"/>
      <w:marTop w:val="0"/>
      <w:marBottom w:val="0"/>
      <w:divBdr>
        <w:top w:val="none" w:sz="0" w:space="0" w:color="auto"/>
        <w:left w:val="none" w:sz="0" w:space="0" w:color="auto"/>
        <w:bottom w:val="none" w:sz="0" w:space="0" w:color="auto"/>
        <w:right w:val="none" w:sz="0" w:space="0" w:color="auto"/>
      </w:divBdr>
    </w:div>
    <w:div w:id="939073682">
      <w:marLeft w:val="0"/>
      <w:marRight w:val="0"/>
      <w:marTop w:val="0"/>
      <w:marBottom w:val="0"/>
      <w:divBdr>
        <w:top w:val="none" w:sz="0" w:space="0" w:color="auto"/>
        <w:left w:val="none" w:sz="0" w:space="0" w:color="auto"/>
        <w:bottom w:val="none" w:sz="0" w:space="0" w:color="auto"/>
        <w:right w:val="none" w:sz="0" w:space="0" w:color="auto"/>
      </w:divBdr>
    </w:div>
    <w:div w:id="939073684">
      <w:marLeft w:val="0"/>
      <w:marRight w:val="0"/>
      <w:marTop w:val="0"/>
      <w:marBottom w:val="0"/>
      <w:divBdr>
        <w:top w:val="none" w:sz="0" w:space="0" w:color="auto"/>
        <w:left w:val="none" w:sz="0" w:space="0" w:color="auto"/>
        <w:bottom w:val="none" w:sz="0" w:space="0" w:color="auto"/>
        <w:right w:val="none" w:sz="0" w:space="0" w:color="auto"/>
      </w:divBdr>
    </w:div>
    <w:div w:id="939073690">
      <w:marLeft w:val="0"/>
      <w:marRight w:val="0"/>
      <w:marTop w:val="0"/>
      <w:marBottom w:val="0"/>
      <w:divBdr>
        <w:top w:val="none" w:sz="0" w:space="0" w:color="auto"/>
        <w:left w:val="none" w:sz="0" w:space="0" w:color="auto"/>
        <w:bottom w:val="none" w:sz="0" w:space="0" w:color="auto"/>
        <w:right w:val="none" w:sz="0" w:space="0" w:color="auto"/>
      </w:divBdr>
    </w:div>
    <w:div w:id="939073692">
      <w:marLeft w:val="0"/>
      <w:marRight w:val="0"/>
      <w:marTop w:val="0"/>
      <w:marBottom w:val="0"/>
      <w:divBdr>
        <w:top w:val="none" w:sz="0" w:space="0" w:color="auto"/>
        <w:left w:val="none" w:sz="0" w:space="0" w:color="auto"/>
        <w:bottom w:val="none" w:sz="0" w:space="0" w:color="auto"/>
        <w:right w:val="none" w:sz="0" w:space="0" w:color="auto"/>
      </w:divBdr>
    </w:div>
    <w:div w:id="939073695">
      <w:marLeft w:val="0"/>
      <w:marRight w:val="0"/>
      <w:marTop w:val="0"/>
      <w:marBottom w:val="0"/>
      <w:divBdr>
        <w:top w:val="none" w:sz="0" w:space="0" w:color="auto"/>
        <w:left w:val="none" w:sz="0" w:space="0" w:color="auto"/>
        <w:bottom w:val="none" w:sz="0" w:space="0" w:color="auto"/>
        <w:right w:val="none" w:sz="0" w:space="0" w:color="auto"/>
      </w:divBdr>
      <w:divsChild>
        <w:div w:id="939074355">
          <w:marLeft w:val="0"/>
          <w:marRight w:val="0"/>
          <w:marTop w:val="0"/>
          <w:marBottom w:val="0"/>
          <w:divBdr>
            <w:top w:val="none" w:sz="0" w:space="0" w:color="auto"/>
            <w:left w:val="none" w:sz="0" w:space="0" w:color="auto"/>
            <w:bottom w:val="none" w:sz="0" w:space="0" w:color="auto"/>
            <w:right w:val="none" w:sz="0" w:space="0" w:color="auto"/>
          </w:divBdr>
        </w:div>
      </w:divsChild>
    </w:div>
    <w:div w:id="939073697">
      <w:marLeft w:val="0"/>
      <w:marRight w:val="0"/>
      <w:marTop w:val="0"/>
      <w:marBottom w:val="0"/>
      <w:divBdr>
        <w:top w:val="none" w:sz="0" w:space="0" w:color="auto"/>
        <w:left w:val="none" w:sz="0" w:space="0" w:color="auto"/>
        <w:bottom w:val="none" w:sz="0" w:space="0" w:color="auto"/>
        <w:right w:val="none" w:sz="0" w:space="0" w:color="auto"/>
      </w:divBdr>
    </w:div>
    <w:div w:id="939073699">
      <w:marLeft w:val="0"/>
      <w:marRight w:val="0"/>
      <w:marTop w:val="0"/>
      <w:marBottom w:val="0"/>
      <w:divBdr>
        <w:top w:val="none" w:sz="0" w:space="0" w:color="auto"/>
        <w:left w:val="none" w:sz="0" w:space="0" w:color="auto"/>
        <w:bottom w:val="none" w:sz="0" w:space="0" w:color="auto"/>
        <w:right w:val="none" w:sz="0" w:space="0" w:color="auto"/>
      </w:divBdr>
      <w:divsChild>
        <w:div w:id="939072414">
          <w:marLeft w:val="0"/>
          <w:marRight w:val="0"/>
          <w:marTop w:val="0"/>
          <w:marBottom w:val="0"/>
          <w:divBdr>
            <w:top w:val="none" w:sz="0" w:space="0" w:color="auto"/>
            <w:left w:val="none" w:sz="0" w:space="0" w:color="auto"/>
            <w:bottom w:val="none" w:sz="0" w:space="0" w:color="auto"/>
            <w:right w:val="none" w:sz="0" w:space="0" w:color="auto"/>
          </w:divBdr>
          <w:divsChild>
            <w:div w:id="939071834">
              <w:marLeft w:val="0"/>
              <w:marRight w:val="0"/>
              <w:marTop w:val="0"/>
              <w:marBottom w:val="0"/>
              <w:divBdr>
                <w:top w:val="none" w:sz="0" w:space="0" w:color="auto"/>
                <w:left w:val="none" w:sz="0" w:space="0" w:color="auto"/>
                <w:bottom w:val="none" w:sz="0" w:space="0" w:color="auto"/>
                <w:right w:val="none" w:sz="0" w:space="0" w:color="auto"/>
              </w:divBdr>
            </w:div>
          </w:divsChild>
        </w:div>
        <w:div w:id="939074568">
          <w:marLeft w:val="0"/>
          <w:marRight w:val="0"/>
          <w:marTop w:val="0"/>
          <w:marBottom w:val="0"/>
          <w:divBdr>
            <w:top w:val="none" w:sz="0" w:space="0" w:color="auto"/>
            <w:left w:val="none" w:sz="0" w:space="0" w:color="auto"/>
            <w:bottom w:val="none" w:sz="0" w:space="0" w:color="auto"/>
            <w:right w:val="none" w:sz="0" w:space="0" w:color="auto"/>
          </w:divBdr>
        </w:div>
      </w:divsChild>
    </w:div>
    <w:div w:id="939073702">
      <w:marLeft w:val="0"/>
      <w:marRight w:val="0"/>
      <w:marTop w:val="0"/>
      <w:marBottom w:val="0"/>
      <w:divBdr>
        <w:top w:val="none" w:sz="0" w:space="0" w:color="auto"/>
        <w:left w:val="none" w:sz="0" w:space="0" w:color="auto"/>
        <w:bottom w:val="none" w:sz="0" w:space="0" w:color="auto"/>
        <w:right w:val="none" w:sz="0" w:space="0" w:color="auto"/>
      </w:divBdr>
    </w:div>
    <w:div w:id="939073708">
      <w:marLeft w:val="0"/>
      <w:marRight w:val="0"/>
      <w:marTop w:val="0"/>
      <w:marBottom w:val="0"/>
      <w:divBdr>
        <w:top w:val="none" w:sz="0" w:space="0" w:color="auto"/>
        <w:left w:val="none" w:sz="0" w:space="0" w:color="auto"/>
        <w:bottom w:val="none" w:sz="0" w:space="0" w:color="auto"/>
        <w:right w:val="none" w:sz="0" w:space="0" w:color="auto"/>
      </w:divBdr>
      <w:divsChild>
        <w:div w:id="939071842">
          <w:marLeft w:val="0"/>
          <w:marRight w:val="0"/>
          <w:marTop w:val="0"/>
          <w:marBottom w:val="0"/>
          <w:divBdr>
            <w:top w:val="none" w:sz="0" w:space="0" w:color="auto"/>
            <w:left w:val="none" w:sz="0" w:space="0" w:color="auto"/>
            <w:bottom w:val="none" w:sz="0" w:space="0" w:color="auto"/>
            <w:right w:val="none" w:sz="0" w:space="0" w:color="auto"/>
          </w:divBdr>
        </w:div>
      </w:divsChild>
    </w:div>
    <w:div w:id="939073709">
      <w:marLeft w:val="0"/>
      <w:marRight w:val="0"/>
      <w:marTop w:val="0"/>
      <w:marBottom w:val="0"/>
      <w:divBdr>
        <w:top w:val="none" w:sz="0" w:space="0" w:color="auto"/>
        <w:left w:val="none" w:sz="0" w:space="0" w:color="auto"/>
        <w:bottom w:val="none" w:sz="0" w:space="0" w:color="auto"/>
        <w:right w:val="none" w:sz="0" w:space="0" w:color="auto"/>
      </w:divBdr>
    </w:div>
    <w:div w:id="939073710">
      <w:marLeft w:val="0"/>
      <w:marRight w:val="0"/>
      <w:marTop w:val="0"/>
      <w:marBottom w:val="0"/>
      <w:divBdr>
        <w:top w:val="none" w:sz="0" w:space="0" w:color="auto"/>
        <w:left w:val="none" w:sz="0" w:space="0" w:color="auto"/>
        <w:bottom w:val="none" w:sz="0" w:space="0" w:color="auto"/>
        <w:right w:val="none" w:sz="0" w:space="0" w:color="auto"/>
      </w:divBdr>
    </w:div>
    <w:div w:id="939073718">
      <w:marLeft w:val="0"/>
      <w:marRight w:val="0"/>
      <w:marTop w:val="0"/>
      <w:marBottom w:val="0"/>
      <w:divBdr>
        <w:top w:val="none" w:sz="0" w:space="0" w:color="auto"/>
        <w:left w:val="none" w:sz="0" w:space="0" w:color="auto"/>
        <w:bottom w:val="none" w:sz="0" w:space="0" w:color="auto"/>
        <w:right w:val="none" w:sz="0" w:space="0" w:color="auto"/>
      </w:divBdr>
    </w:div>
    <w:div w:id="939073720">
      <w:marLeft w:val="0"/>
      <w:marRight w:val="0"/>
      <w:marTop w:val="0"/>
      <w:marBottom w:val="0"/>
      <w:divBdr>
        <w:top w:val="none" w:sz="0" w:space="0" w:color="auto"/>
        <w:left w:val="none" w:sz="0" w:space="0" w:color="auto"/>
        <w:bottom w:val="none" w:sz="0" w:space="0" w:color="auto"/>
        <w:right w:val="none" w:sz="0" w:space="0" w:color="auto"/>
      </w:divBdr>
      <w:divsChild>
        <w:div w:id="939073942">
          <w:marLeft w:val="0"/>
          <w:marRight w:val="0"/>
          <w:marTop w:val="0"/>
          <w:marBottom w:val="0"/>
          <w:divBdr>
            <w:top w:val="none" w:sz="0" w:space="0" w:color="auto"/>
            <w:left w:val="none" w:sz="0" w:space="0" w:color="auto"/>
            <w:bottom w:val="none" w:sz="0" w:space="0" w:color="auto"/>
            <w:right w:val="none" w:sz="0" w:space="0" w:color="auto"/>
          </w:divBdr>
        </w:div>
      </w:divsChild>
    </w:div>
    <w:div w:id="939073723">
      <w:marLeft w:val="0"/>
      <w:marRight w:val="0"/>
      <w:marTop w:val="0"/>
      <w:marBottom w:val="0"/>
      <w:divBdr>
        <w:top w:val="none" w:sz="0" w:space="0" w:color="auto"/>
        <w:left w:val="none" w:sz="0" w:space="0" w:color="auto"/>
        <w:bottom w:val="none" w:sz="0" w:space="0" w:color="auto"/>
        <w:right w:val="none" w:sz="0" w:space="0" w:color="auto"/>
      </w:divBdr>
      <w:divsChild>
        <w:div w:id="939071860">
          <w:marLeft w:val="0"/>
          <w:marRight w:val="0"/>
          <w:marTop w:val="0"/>
          <w:marBottom w:val="0"/>
          <w:divBdr>
            <w:top w:val="none" w:sz="0" w:space="0" w:color="auto"/>
            <w:left w:val="none" w:sz="0" w:space="0" w:color="auto"/>
            <w:bottom w:val="none" w:sz="0" w:space="0" w:color="auto"/>
            <w:right w:val="none" w:sz="0" w:space="0" w:color="auto"/>
          </w:divBdr>
        </w:div>
        <w:div w:id="939072653">
          <w:marLeft w:val="0"/>
          <w:marRight w:val="0"/>
          <w:marTop w:val="0"/>
          <w:marBottom w:val="0"/>
          <w:divBdr>
            <w:top w:val="none" w:sz="0" w:space="0" w:color="auto"/>
            <w:left w:val="none" w:sz="0" w:space="0" w:color="auto"/>
            <w:bottom w:val="none" w:sz="0" w:space="0" w:color="auto"/>
            <w:right w:val="none" w:sz="0" w:space="0" w:color="auto"/>
          </w:divBdr>
        </w:div>
        <w:div w:id="939073439">
          <w:marLeft w:val="0"/>
          <w:marRight w:val="0"/>
          <w:marTop w:val="0"/>
          <w:marBottom w:val="0"/>
          <w:divBdr>
            <w:top w:val="none" w:sz="0" w:space="0" w:color="auto"/>
            <w:left w:val="none" w:sz="0" w:space="0" w:color="auto"/>
            <w:bottom w:val="none" w:sz="0" w:space="0" w:color="auto"/>
            <w:right w:val="none" w:sz="0" w:space="0" w:color="auto"/>
          </w:divBdr>
        </w:div>
        <w:div w:id="939073706">
          <w:marLeft w:val="0"/>
          <w:marRight w:val="0"/>
          <w:marTop w:val="0"/>
          <w:marBottom w:val="0"/>
          <w:divBdr>
            <w:top w:val="none" w:sz="0" w:space="0" w:color="auto"/>
            <w:left w:val="none" w:sz="0" w:space="0" w:color="auto"/>
            <w:bottom w:val="none" w:sz="0" w:space="0" w:color="auto"/>
            <w:right w:val="none" w:sz="0" w:space="0" w:color="auto"/>
          </w:divBdr>
          <w:divsChild>
            <w:div w:id="939072143">
              <w:marLeft w:val="0"/>
              <w:marRight w:val="0"/>
              <w:marTop w:val="0"/>
              <w:marBottom w:val="0"/>
              <w:divBdr>
                <w:top w:val="none" w:sz="0" w:space="0" w:color="auto"/>
                <w:left w:val="none" w:sz="0" w:space="0" w:color="auto"/>
                <w:bottom w:val="none" w:sz="0" w:space="0" w:color="auto"/>
                <w:right w:val="none" w:sz="0" w:space="0" w:color="auto"/>
              </w:divBdr>
            </w:div>
            <w:div w:id="939072230">
              <w:marLeft w:val="0"/>
              <w:marRight w:val="0"/>
              <w:marTop w:val="0"/>
              <w:marBottom w:val="0"/>
              <w:divBdr>
                <w:top w:val="none" w:sz="0" w:space="0" w:color="auto"/>
                <w:left w:val="none" w:sz="0" w:space="0" w:color="auto"/>
                <w:bottom w:val="none" w:sz="0" w:space="0" w:color="auto"/>
                <w:right w:val="none" w:sz="0" w:space="0" w:color="auto"/>
              </w:divBdr>
            </w:div>
            <w:div w:id="939072829">
              <w:marLeft w:val="0"/>
              <w:marRight w:val="0"/>
              <w:marTop w:val="0"/>
              <w:marBottom w:val="0"/>
              <w:divBdr>
                <w:top w:val="none" w:sz="0" w:space="0" w:color="auto"/>
                <w:left w:val="none" w:sz="0" w:space="0" w:color="auto"/>
                <w:bottom w:val="none" w:sz="0" w:space="0" w:color="auto"/>
                <w:right w:val="none" w:sz="0" w:space="0" w:color="auto"/>
              </w:divBdr>
            </w:div>
            <w:div w:id="939073065">
              <w:marLeft w:val="0"/>
              <w:marRight w:val="0"/>
              <w:marTop w:val="0"/>
              <w:marBottom w:val="0"/>
              <w:divBdr>
                <w:top w:val="none" w:sz="0" w:space="0" w:color="auto"/>
                <w:left w:val="none" w:sz="0" w:space="0" w:color="auto"/>
                <w:bottom w:val="none" w:sz="0" w:space="0" w:color="auto"/>
                <w:right w:val="none" w:sz="0" w:space="0" w:color="auto"/>
              </w:divBdr>
            </w:div>
            <w:div w:id="939073078">
              <w:marLeft w:val="0"/>
              <w:marRight w:val="0"/>
              <w:marTop w:val="0"/>
              <w:marBottom w:val="0"/>
              <w:divBdr>
                <w:top w:val="none" w:sz="0" w:space="0" w:color="auto"/>
                <w:left w:val="none" w:sz="0" w:space="0" w:color="auto"/>
                <w:bottom w:val="none" w:sz="0" w:space="0" w:color="auto"/>
                <w:right w:val="none" w:sz="0" w:space="0" w:color="auto"/>
              </w:divBdr>
            </w:div>
            <w:div w:id="939073937">
              <w:marLeft w:val="0"/>
              <w:marRight w:val="0"/>
              <w:marTop w:val="0"/>
              <w:marBottom w:val="0"/>
              <w:divBdr>
                <w:top w:val="none" w:sz="0" w:space="0" w:color="auto"/>
                <w:left w:val="none" w:sz="0" w:space="0" w:color="auto"/>
                <w:bottom w:val="none" w:sz="0" w:space="0" w:color="auto"/>
                <w:right w:val="none" w:sz="0" w:space="0" w:color="auto"/>
              </w:divBdr>
            </w:div>
            <w:div w:id="939074214">
              <w:marLeft w:val="0"/>
              <w:marRight w:val="0"/>
              <w:marTop w:val="0"/>
              <w:marBottom w:val="0"/>
              <w:divBdr>
                <w:top w:val="none" w:sz="0" w:space="0" w:color="auto"/>
                <w:left w:val="none" w:sz="0" w:space="0" w:color="auto"/>
                <w:bottom w:val="none" w:sz="0" w:space="0" w:color="auto"/>
                <w:right w:val="none" w:sz="0" w:space="0" w:color="auto"/>
              </w:divBdr>
            </w:div>
          </w:divsChild>
        </w:div>
        <w:div w:id="939074570">
          <w:marLeft w:val="0"/>
          <w:marRight w:val="0"/>
          <w:marTop w:val="0"/>
          <w:marBottom w:val="0"/>
          <w:divBdr>
            <w:top w:val="none" w:sz="0" w:space="0" w:color="auto"/>
            <w:left w:val="none" w:sz="0" w:space="0" w:color="auto"/>
            <w:bottom w:val="none" w:sz="0" w:space="0" w:color="auto"/>
            <w:right w:val="none" w:sz="0" w:space="0" w:color="auto"/>
          </w:divBdr>
        </w:div>
      </w:divsChild>
    </w:div>
    <w:div w:id="939073724">
      <w:marLeft w:val="0"/>
      <w:marRight w:val="0"/>
      <w:marTop w:val="0"/>
      <w:marBottom w:val="0"/>
      <w:divBdr>
        <w:top w:val="none" w:sz="0" w:space="0" w:color="auto"/>
        <w:left w:val="none" w:sz="0" w:space="0" w:color="auto"/>
        <w:bottom w:val="none" w:sz="0" w:space="0" w:color="auto"/>
        <w:right w:val="none" w:sz="0" w:space="0" w:color="auto"/>
      </w:divBdr>
    </w:div>
    <w:div w:id="939073727">
      <w:marLeft w:val="0"/>
      <w:marRight w:val="0"/>
      <w:marTop w:val="0"/>
      <w:marBottom w:val="0"/>
      <w:divBdr>
        <w:top w:val="none" w:sz="0" w:space="0" w:color="auto"/>
        <w:left w:val="none" w:sz="0" w:space="0" w:color="auto"/>
        <w:bottom w:val="none" w:sz="0" w:space="0" w:color="auto"/>
        <w:right w:val="none" w:sz="0" w:space="0" w:color="auto"/>
      </w:divBdr>
    </w:div>
    <w:div w:id="939073728">
      <w:marLeft w:val="0"/>
      <w:marRight w:val="0"/>
      <w:marTop w:val="0"/>
      <w:marBottom w:val="0"/>
      <w:divBdr>
        <w:top w:val="none" w:sz="0" w:space="0" w:color="auto"/>
        <w:left w:val="none" w:sz="0" w:space="0" w:color="auto"/>
        <w:bottom w:val="none" w:sz="0" w:space="0" w:color="auto"/>
        <w:right w:val="none" w:sz="0" w:space="0" w:color="auto"/>
      </w:divBdr>
    </w:div>
    <w:div w:id="939073731">
      <w:marLeft w:val="0"/>
      <w:marRight w:val="0"/>
      <w:marTop w:val="0"/>
      <w:marBottom w:val="0"/>
      <w:divBdr>
        <w:top w:val="none" w:sz="0" w:space="0" w:color="auto"/>
        <w:left w:val="none" w:sz="0" w:space="0" w:color="auto"/>
        <w:bottom w:val="none" w:sz="0" w:space="0" w:color="auto"/>
        <w:right w:val="none" w:sz="0" w:space="0" w:color="auto"/>
      </w:divBdr>
    </w:div>
    <w:div w:id="939073733">
      <w:marLeft w:val="0"/>
      <w:marRight w:val="0"/>
      <w:marTop w:val="0"/>
      <w:marBottom w:val="0"/>
      <w:divBdr>
        <w:top w:val="none" w:sz="0" w:space="0" w:color="auto"/>
        <w:left w:val="none" w:sz="0" w:space="0" w:color="auto"/>
        <w:bottom w:val="none" w:sz="0" w:space="0" w:color="auto"/>
        <w:right w:val="none" w:sz="0" w:space="0" w:color="auto"/>
      </w:divBdr>
      <w:divsChild>
        <w:div w:id="939072006">
          <w:marLeft w:val="0"/>
          <w:marRight w:val="0"/>
          <w:marTop w:val="0"/>
          <w:marBottom w:val="0"/>
          <w:divBdr>
            <w:top w:val="none" w:sz="0" w:space="0" w:color="auto"/>
            <w:left w:val="none" w:sz="0" w:space="0" w:color="auto"/>
            <w:bottom w:val="none" w:sz="0" w:space="0" w:color="auto"/>
            <w:right w:val="none" w:sz="0" w:space="0" w:color="auto"/>
          </w:divBdr>
          <w:divsChild>
            <w:div w:id="939073414">
              <w:marLeft w:val="0"/>
              <w:marRight w:val="0"/>
              <w:marTop w:val="0"/>
              <w:marBottom w:val="0"/>
              <w:divBdr>
                <w:top w:val="none" w:sz="0" w:space="0" w:color="auto"/>
                <w:left w:val="none" w:sz="0" w:space="0" w:color="auto"/>
                <w:bottom w:val="none" w:sz="0" w:space="0" w:color="auto"/>
                <w:right w:val="none" w:sz="0" w:space="0" w:color="auto"/>
              </w:divBdr>
              <w:divsChild>
                <w:div w:id="939074496">
                  <w:marLeft w:val="0"/>
                  <w:marRight w:val="0"/>
                  <w:marTop w:val="0"/>
                  <w:marBottom w:val="0"/>
                  <w:divBdr>
                    <w:top w:val="none" w:sz="0" w:space="0" w:color="auto"/>
                    <w:left w:val="none" w:sz="0" w:space="0" w:color="auto"/>
                    <w:bottom w:val="none" w:sz="0" w:space="0" w:color="auto"/>
                    <w:right w:val="none" w:sz="0" w:space="0" w:color="auto"/>
                  </w:divBdr>
                  <w:divsChild>
                    <w:div w:id="939072309">
                      <w:marLeft w:val="0"/>
                      <w:marRight w:val="0"/>
                      <w:marTop w:val="0"/>
                      <w:marBottom w:val="0"/>
                      <w:divBdr>
                        <w:top w:val="none" w:sz="0" w:space="0" w:color="auto"/>
                        <w:left w:val="none" w:sz="0" w:space="0" w:color="auto"/>
                        <w:bottom w:val="none" w:sz="0" w:space="0" w:color="auto"/>
                        <w:right w:val="none" w:sz="0" w:space="0" w:color="auto"/>
                      </w:divBdr>
                      <w:divsChild>
                        <w:div w:id="939073950">
                          <w:marLeft w:val="0"/>
                          <w:marRight w:val="0"/>
                          <w:marTop w:val="0"/>
                          <w:marBottom w:val="0"/>
                          <w:divBdr>
                            <w:top w:val="none" w:sz="0" w:space="0" w:color="auto"/>
                            <w:left w:val="none" w:sz="0" w:space="0" w:color="auto"/>
                            <w:bottom w:val="none" w:sz="0" w:space="0" w:color="auto"/>
                            <w:right w:val="none" w:sz="0" w:space="0" w:color="auto"/>
                          </w:divBdr>
                          <w:divsChild>
                            <w:div w:id="939072834">
                              <w:marLeft w:val="0"/>
                              <w:marRight w:val="0"/>
                              <w:marTop w:val="0"/>
                              <w:marBottom w:val="0"/>
                              <w:divBdr>
                                <w:top w:val="none" w:sz="0" w:space="0" w:color="auto"/>
                                <w:left w:val="none" w:sz="0" w:space="0" w:color="auto"/>
                                <w:bottom w:val="none" w:sz="0" w:space="0" w:color="auto"/>
                                <w:right w:val="none" w:sz="0" w:space="0" w:color="auto"/>
                              </w:divBdr>
                              <w:divsChild>
                                <w:div w:id="939073593">
                                  <w:marLeft w:val="0"/>
                                  <w:marRight w:val="0"/>
                                  <w:marTop w:val="0"/>
                                  <w:marBottom w:val="0"/>
                                  <w:divBdr>
                                    <w:top w:val="none" w:sz="0" w:space="0" w:color="auto"/>
                                    <w:left w:val="none" w:sz="0" w:space="0" w:color="auto"/>
                                    <w:bottom w:val="none" w:sz="0" w:space="0" w:color="auto"/>
                                    <w:right w:val="none" w:sz="0" w:space="0" w:color="auto"/>
                                  </w:divBdr>
                                  <w:divsChild>
                                    <w:div w:id="939074693">
                                      <w:marLeft w:val="0"/>
                                      <w:marRight w:val="0"/>
                                      <w:marTop w:val="0"/>
                                      <w:marBottom w:val="0"/>
                                      <w:divBdr>
                                        <w:top w:val="none" w:sz="0" w:space="0" w:color="auto"/>
                                        <w:left w:val="none" w:sz="0" w:space="0" w:color="auto"/>
                                        <w:bottom w:val="none" w:sz="0" w:space="0" w:color="auto"/>
                                        <w:right w:val="none" w:sz="0" w:space="0" w:color="auto"/>
                                      </w:divBdr>
                                      <w:divsChild>
                                        <w:div w:id="939074630">
                                          <w:marLeft w:val="0"/>
                                          <w:marRight w:val="0"/>
                                          <w:marTop w:val="0"/>
                                          <w:marBottom w:val="0"/>
                                          <w:divBdr>
                                            <w:top w:val="none" w:sz="0" w:space="0" w:color="auto"/>
                                            <w:left w:val="none" w:sz="0" w:space="0" w:color="auto"/>
                                            <w:bottom w:val="none" w:sz="0" w:space="0" w:color="auto"/>
                                            <w:right w:val="none" w:sz="0" w:space="0" w:color="auto"/>
                                          </w:divBdr>
                                          <w:divsChild>
                                            <w:div w:id="939074302">
                                              <w:marLeft w:val="0"/>
                                              <w:marRight w:val="0"/>
                                              <w:marTop w:val="0"/>
                                              <w:marBottom w:val="0"/>
                                              <w:divBdr>
                                                <w:top w:val="none" w:sz="0" w:space="0" w:color="auto"/>
                                                <w:left w:val="none" w:sz="0" w:space="0" w:color="auto"/>
                                                <w:bottom w:val="none" w:sz="0" w:space="0" w:color="auto"/>
                                                <w:right w:val="none" w:sz="0" w:space="0" w:color="auto"/>
                                              </w:divBdr>
                                              <w:divsChild>
                                                <w:div w:id="939074454">
                                                  <w:marLeft w:val="0"/>
                                                  <w:marRight w:val="0"/>
                                                  <w:marTop w:val="0"/>
                                                  <w:marBottom w:val="0"/>
                                                  <w:divBdr>
                                                    <w:top w:val="none" w:sz="0" w:space="0" w:color="auto"/>
                                                    <w:left w:val="none" w:sz="0" w:space="0" w:color="auto"/>
                                                    <w:bottom w:val="none" w:sz="0" w:space="0" w:color="auto"/>
                                                    <w:right w:val="none" w:sz="0" w:space="0" w:color="auto"/>
                                                  </w:divBdr>
                                                  <w:divsChild>
                                                    <w:div w:id="93907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073736">
      <w:marLeft w:val="0"/>
      <w:marRight w:val="0"/>
      <w:marTop w:val="0"/>
      <w:marBottom w:val="0"/>
      <w:divBdr>
        <w:top w:val="none" w:sz="0" w:space="0" w:color="auto"/>
        <w:left w:val="none" w:sz="0" w:space="0" w:color="auto"/>
        <w:bottom w:val="none" w:sz="0" w:space="0" w:color="auto"/>
        <w:right w:val="none" w:sz="0" w:space="0" w:color="auto"/>
      </w:divBdr>
    </w:div>
    <w:div w:id="939073739">
      <w:marLeft w:val="0"/>
      <w:marRight w:val="0"/>
      <w:marTop w:val="0"/>
      <w:marBottom w:val="0"/>
      <w:divBdr>
        <w:top w:val="none" w:sz="0" w:space="0" w:color="auto"/>
        <w:left w:val="none" w:sz="0" w:space="0" w:color="auto"/>
        <w:bottom w:val="none" w:sz="0" w:space="0" w:color="auto"/>
        <w:right w:val="none" w:sz="0" w:space="0" w:color="auto"/>
      </w:divBdr>
    </w:div>
    <w:div w:id="939073740">
      <w:marLeft w:val="0"/>
      <w:marRight w:val="0"/>
      <w:marTop w:val="0"/>
      <w:marBottom w:val="0"/>
      <w:divBdr>
        <w:top w:val="none" w:sz="0" w:space="0" w:color="auto"/>
        <w:left w:val="none" w:sz="0" w:space="0" w:color="auto"/>
        <w:bottom w:val="none" w:sz="0" w:space="0" w:color="auto"/>
        <w:right w:val="none" w:sz="0" w:space="0" w:color="auto"/>
      </w:divBdr>
    </w:div>
    <w:div w:id="939073742">
      <w:marLeft w:val="0"/>
      <w:marRight w:val="0"/>
      <w:marTop w:val="0"/>
      <w:marBottom w:val="0"/>
      <w:divBdr>
        <w:top w:val="none" w:sz="0" w:space="0" w:color="auto"/>
        <w:left w:val="none" w:sz="0" w:space="0" w:color="auto"/>
        <w:bottom w:val="none" w:sz="0" w:space="0" w:color="auto"/>
        <w:right w:val="none" w:sz="0" w:space="0" w:color="auto"/>
      </w:divBdr>
    </w:div>
    <w:div w:id="939073744">
      <w:marLeft w:val="0"/>
      <w:marRight w:val="0"/>
      <w:marTop w:val="0"/>
      <w:marBottom w:val="0"/>
      <w:divBdr>
        <w:top w:val="none" w:sz="0" w:space="0" w:color="auto"/>
        <w:left w:val="none" w:sz="0" w:space="0" w:color="auto"/>
        <w:bottom w:val="none" w:sz="0" w:space="0" w:color="auto"/>
        <w:right w:val="none" w:sz="0" w:space="0" w:color="auto"/>
      </w:divBdr>
    </w:div>
    <w:div w:id="939073746">
      <w:marLeft w:val="0"/>
      <w:marRight w:val="0"/>
      <w:marTop w:val="0"/>
      <w:marBottom w:val="0"/>
      <w:divBdr>
        <w:top w:val="none" w:sz="0" w:space="0" w:color="auto"/>
        <w:left w:val="none" w:sz="0" w:space="0" w:color="auto"/>
        <w:bottom w:val="none" w:sz="0" w:space="0" w:color="auto"/>
        <w:right w:val="none" w:sz="0" w:space="0" w:color="auto"/>
      </w:divBdr>
    </w:div>
    <w:div w:id="939073751">
      <w:marLeft w:val="0"/>
      <w:marRight w:val="0"/>
      <w:marTop w:val="0"/>
      <w:marBottom w:val="0"/>
      <w:divBdr>
        <w:top w:val="none" w:sz="0" w:space="0" w:color="auto"/>
        <w:left w:val="none" w:sz="0" w:space="0" w:color="auto"/>
        <w:bottom w:val="none" w:sz="0" w:space="0" w:color="auto"/>
        <w:right w:val="none" w:sz="0" w:space="0" w:color="auto"/>
      </w:divBdr>
      <w:divsChild>
        <w:div w:id="939074348">
          <w:marLeft w:val="0"/>
          <w:marRight w:val="0"/>
          <w:marTop w:val="0"/>
          <w:marBottom w:val="0"/>
          <w:divBdr>
            <w:top w:val="none" w:sz="0" w:space="0" w:color="auto"/>
            <w:left w:val="none" w:sz="0" w:space="0" w:color="auto"/>
            <w:bottom w:val="none" w:sz="0" w:space="0" w:color="auto"/>
            <w:right w:val="none" w:sz="0" w:space="0" w:color="auto"/>
          </w:divBdr>
        </w:div>
      </w:divsChild>
    </w:div>
    <w:div w:id="939073754">
      <w:marLeft w:val="0"/>
      <w:marRight w:val="0"/>
      <w:marTop w:val="0"/>
      <w:marBottom w:val="0"/>
      <w:divBdr>
        <w:top w:val="none" w:sz="0" w:space="0" w:color="auto"/>
        <w:left w:val="none" w:sz="0" w:space="0" w:color="auto"/>
        <w:bottom w:val="none" w:sz="0" w:space="0" w:color="auto"/>
        <w:right w:val="none" w:sz="0" w:space="0" w:color="auto"/>
      </w:divBdr>
    </w:div>
    <w:div w:id="939073759">
      <w:marLeft w:val="0"/>
      <w:marRight w:val="0"/>
      <w:marTop w:val="0"/>
      <w:marBottom w:val="0"/>
      <w:divBdr>
        <w:top w:val="none" w:sz="0" w:space="0" w:color="auto"/>
        <w:left w:val="none" w:sz="0" w:space="0" w:color="auto"/>
        <w:bottom w:val="none" w:sz="0" w:space="0" w:color="auto"/>
        <w:right w:val="none" w:sz="0" w:space="0" w:color="auto"/>
      </w:divBdr>
    </w:div>
    <w:div w:id="939073760">
      <w:marLeft w:val="0"/>
      <w:marRight w:val="0"/>
      <w:marTop w:val="0"/>
      <w:marBottom w:val="0"/>
      <w:divBdr>
        <w:top w:val="none" w:sz="0" w:space="0" w:color="auto"/>
        <w:left w:val="none" w:sz="0" w:space="0" w:color="auto"/>
        <w:bottom w:val="none" w:sz="0" w:space="0" w:color="auto"/>
        <w:right w:val="none" w:sz="0" w:space="0" w:color="auto"/>
      </w:divBdr>
      <w:divsChild>
        <w:div w:id="939072635">
          <w:marLeft w:val="0"/>
          <w:marRight w:val="0"/>
          <w:marTop w:val="0"/>
          <w:marBottom w:val="0"/>
          <w:divBdr>
            <w:top w:val="none" w:sz="0" w:space="0" w:color="auto"/>
            <w:left w:val="none" w:sz="0" w:space="0" w:color="auto"/>
            <w:bottom w:val="none" w:sz="0" w:space="0" w:color="auto"/>
            <w:right w:val="none" w:sz="0" w:space="0" w:color="auto"/>
          </w:divBdr>
          <w:divsChild>
            <w:div w:id="939073947">
              <w:marLeft w:val="0"/>
              <w:marRight w:val="0"/>
              <w:marTop w:val="0"/>
              <w:marBottom w:val="0"/>
              <w:divBdr>
                <w:top w:val="none" w:sz="0" w:space="0" w:color="auto"/>
                <w:left w:val="none" w:sz="0" w:space="0" w:color="auto"/>
                <w:bottom w:val="none" w:sz="0" w:space="0" w:color="auto"/>
                <w:right w:val="none" w:sz="0" w:space="0" w:color="auto"/>
              </w:divBdr>
              <w:divsChild>
                <w:div w:id="939072556">
                  <w:marLeft w:val="0"/>
                  <w:marRight w:val="0"/>
                  <w:marTop w:val="0"/>
                  <w:marBottom w:val="0"/>
                  <w:divBdr>
                    <w:top w:val="none" w:sz="0" w:space="0" w:color="auto"/>
                    <w:left w:val="none" w:sz="0" w:space="0" w:color="auto"/>
                    <w:bottom w:val="none" w:sz="0" w:space="0" w:color="auto"/>
                    <w:right w:val="none" w:sz="0" w:space="0" w:color="auto"/>
                  </w:divBdr>
                  <w:divsChild>
                    <w:div w:id="939072801">
                      <w:marLeft w:val="0"/>
                      <w:marRight w:val="0"/>
                      <w:marTop w:val="0"/>
                      <w:marBottom w:val="0"/>
                      <w:divBdr>
                        <w:top w:val="none" w:sz="0" w:space="0" w:color="auto"/>
                        <w:left w:val="none" w:sz="0" w:space="0" w:color="auto"/>
                        <w:bottom w:val="none" w:sz="0" w:space="0" w:color="auto"/>
                        <w:right w:val="none" w:sz="0" w:space="0" w:color="auto"/>
                      </w:divBdr>
                      <w:divsChild>
                        <w:div w:id="93907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3911">
          <w:marLeft w:val="0"/>
          <w:marRight w:val="0"/>
          <w:marTop w:val="0"/>
          <w:marBottom w:val="0"/>
          <w:divBdr>
            <w:top w:val="none" w:sz="0" w:space="0" w:color="auto"/>
            <w:left w:val="none" w:sz="0" w:space="0" w:color="auto"/>
            <w:bottom w:val="none" w:sz="0" w:space="0" w:color="auto"/>
            <w:right w:val="none" w:sz="0" w:space="0" w:color="auto"/>
          </w:divBdr>
          <w:divsChild>
            <w:div w:id="939072983">
              <w:marLeft w:val="0"/>
              <w:marRight w:val="0"/>
              <w:marTop w:val="0"/>
              <w:marBottom w:val="0"/>
              <w:divBdr>
                <w:top w:val="none" w:sz="0" w:space="0" w:color="auto"/>
                <w:left w:val="none" w:sz="0" w:space="0" w:color="auto"/>
                <w:bottom w:val="none" w:sz="0" w:space="0" w:color="auto"/>
                <w:right w:val="none" w:sz="0" w:space="0" w:color="auto"/>
              </w:divBdr>
              <w:divsChild>
                <w:div w:id="939072931">
                  <w:marLeft w:val="0"/>
                  <w:marRight w:val="0"/>
                  <w:marTop w:val="0"/>
                  <w:marBottom w:val="0"/>
                  <w:divBdr>
                    <w:top w:val="none" w:sz="0" w:space="0" w:color="auto"/>
                    <w:left w:val="none" w:sz="0" w:space="0" w:color="auto"/>
                    <w:bottom w:val="none" w:sz="0" w:space="0" w:color="auto"/>
                    <w:right w:val="none" w:sz="0" w:space="0" w:color="auto"/>
                  </w:divBdr>
                  <w:divsChild>
                    <w:div w:id="939074309">
                      <w:marLeft w:val="0"/>
                      <w:marRight w:val="0"/>
                      <w:marTop w:val="0"/>
                      <w:marBottom w:val="0"/>
                      <w:divBdr>
                        <w:top w:val="none" w:sz="0" w:space="0" w:color="auto"/>
                        <w:left w:val="none" w:sz="0" w:space="0" w:color="auto"/>
                        <w:bottom w:val="none" w:sz="0" w:space="0" w:color="auto"/>
                        <w:right w:val="none" w:sz="0" w:space="0" w:color="auto"/>
                      </w:divBdr>
                      <w:divsChild>
                        <w:div w:id="939073183">
                          <w:marLeft w:val="0"/>
                          <w:marRight w:val="0"/>
                          <w:marTop w:val="0"/>
                          <w:marBottom w:val="0"/>
                          <w:divBdr>
                            <w:top w:val="none" w:sz="0" w:space="0" w:color="auto"/>
                            <w:left w:val="none" w:sz="0" w:space="0" w:color="auto"/>
                            <w:bottom w:val="none" w:sz="0" w:space="0" w:color="auto"/>
                            <w:right w:val="none" w:sz="0" w:space="0" w:color="auto"/>
                          </w:divBdr>
                        </w:div>
                        <w:div w:id="93907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4287">
          <w:marLeft w:val="0"/>
          <w:marRight w:val="0"/>
          <w:marTop w:val="0"/>
          <w:marBottom w:val="0"/>
          <w:divBdr>
            <w:top w:val="none" w:sz="0" w:space="0" w:color="auto"/>
            <w:left w:val="none" w:sz="0" w:space="0" w:color="auto"/>
            <w:bottom w:val="none" w:sz="0" w:space="0" w:color="auto"/>
            <w:right w:val="none" w:sz="0" w:space="0" w:color="auto"/>
          </w:divBdr>
          <w:divsChild>
            <w:div w:id="939072751">
              <w:marLeft w:val="0"/>
              <w:marRight w:val="0"/>
              <w:marTop w:val="0"/>
              <w:marBottom w:val="0"/>
              <w:divBdr>
                <w:top w:val="none" w:sz="0" w:space="0" w:color="auto"/>
                <w:left w:val="none" w:sz="0" w:space="0" w:color="auto"/>
                <w:bottom w:val="none" w:sz="0" w:space="0" w:color="auto"/>
                <w:right w:val="none" w:sz="0" w:space="0" w:color="auto"/>
              </w:divBdr>
              <w:divsChild>
                <w:div w:id="939074677">
                  <w:marLeft w:val="0"/>
                  <w:marRight w:val="0"/>
                  <w:marTop w:val="0"/>
                  <w:marBottom w:val="0"/>
                  <w:divBdr>
                    <w:top w:val="none" w:sz="0" w:space="0" w:color="auto"/>
                    <w:left w:val="none" w:sz="0" w:space="0" w:color="auto"/>
                    <w:bottom w:val="none" w:sz="0" w:space="0" w:color="auto"/>
                    <w:right w:val="none" w:sz="0" w:space="0" w:color="auto"/>
                  </w:divBdr>
                  <w:divsChild>
                    <w:div w:id="939073082">
                      <w:marLeft w:val="0"/>
                      <w:marRight w:val="0"/>
                      <w:marTop w:val="0"/>
                      <w:marBottom w:val="0"/>
                      <w:divBdr>
                        <w:top w:val="none" w:sz="0" w:space="0" w:color="auto"/>
                        <w:left w:val="none" w:sz="0" w:space="0" w:color="auto"/>
                        <w:bottom w:val="none" w:sz="0" w:space="0" w:color="auto"/>
                        <w:right w:val="none" w:sz="0" w:space="0" w:color="auto"/>
                      </w:divBdr>
                      <w:divsChild>
                        <w:div w:id="939072526">
                          <w:marLeft w:val="0"/>
                          <w:marRight w:val="0"/>
                          <w:marTop w:val="0"/>
                          <w:marBottom w:val="0"/>
                          <w:divBdr>
                            <w:top w:val="none" w:sz="0" w:space="0" w:color="auto"/>
                            <w:left w:val="none" w:sz="0" w:space="0" w:color="auto"/>
                            <w:bottom w:val="none" w:sz="0" w:space="0" w:color="auto"/>
                            <w:right w:val="none" w:sz="0" w:space="0" w:color="auto"/>
                          </w:divBdr>
                        </w:div>
                        <w:div w:id="93907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761">
      <w:marLeft w:val="0"/>
      <w:marRight w:val="0"/>
      <w:marTop w:val="0"/>
      <w:marBottom w:val="0"/>
      <w:divBdr>
        <w:top w:val="none" w:sz="0" w:space="0" w:color="auto"/>
        <w:left w:val="none" w:sz="0" w:space="0" w:color="auto"/>
        <w:bottom w:val="none" w:sz="0" w:space="0" w:color="auto"/>
        <w:right w:val="none" w:sz="0" w:space="0" w:color="auto"/>
      </w:divBdr>
    </w:div>
    <w:div w:id="939073762">
      <w:marLeft w:val="0"/>
      <w:marRight w:val="0"/>
      <w:marTop w:val="0"/>
      <w:marBottom w:val="0"/>
      <w:divBdr>
        <w:top w:val="none" w:sz="0" w:space="0" w:color="auto"/>
        <w:left w:val="none" w:sz="0" w:space="0" w:color="auto"/>
        <w:bottom w:val="none" w:sz="0" w:space="0" w:color="auto"/>
        <w:right w:val="none" w:sz="0" w:space="0" w:color="auto"/>
      </w:divBdr>
    </w:div>
    <w:div w:id="939073763">
      <w:marLeft w:val="0"/>
      <w:marRight w:val="0"/>
      <w:marTop w:val="0"/>
      <w:marBottom w:val="0"/>
      <w:divBdr>
        <w:top w:val="none" w:sz="0" w:space="0" w:color="auto"/>
        <w:left w:val="none" w:sz="0" w:space="0" w:color="auto"/>
        <w:bottom w:val="none" w:sz="0" w:space="0" w:color="auto"/>
        <w:right w:val="none" w:sz="0" w:space="0" w:color="auto"/>
      </w:divBdr>
      <w:divsChild>
        <w:div w:id="939073391">
          <w:marLeft w:val="0"/>
          <w:marRight w:val="0"/>
          <w:marTop w:val="0"/>
          <w:marBottom w:val="0"/>
          <w:divBdr>
            <w:top w:val="none" w:sz="0" w:space="0" w:color="auto"/>
            <w:left w:val="none" w:sz="0" w:space="0" w:color="auto"/>
            <w:bottom w:val="none" w:sz="0" w:space="0" w:color="auto"/>
            <w:right w:val="none" w:sz="0" w:space="0" w:color="auto"/>
          </w:divBdr>
          <w:divsChild>
            <w:div w:id="939072207">
              <w:marLeft w:val="0"/>
              <w:marRight w:val="0"/>
              <w:marTop w:val="0"/>
              <w:marBottom w:val="0"/>
              <w:divBdr>
                <w:top w:val="none" w:sz="0" w:space="0" w:color="auto"/>
                <w:left w:val="none" w:sz="0" w:space="0" w:color="auto"/>
                <w:bottom w:val="none" w:sz="0" w:space="0" w:color="auto"/>
                <w:right w:val="none" w:sz="0" w:space="0" w:color="auto"/>
              </w:divBdr>
              <w:divsChild>
                <w:div w:id="939072448">
                  <w:marLeft w:val="0"/>
                  <w:marRight w:val="0"/>
                  <w:marTop w:val="0"/>
                  <w:marBottom w:val="0"/>
                  <w:divBdr>
                    <w:top w:val="none" w:sz="0" w:space="0" w:color="auto"/>
                    <w:left w:val="none" w:sz="0" w:space="0" w:color="auto"/>
                    <w:bottom w:val="none" w:sz="0" w:space="0" w:color="auto"/>
                    <w:right w:val="none" w:sz="0" w:space="0" w:color="auto"/>
                  </w:divBdr>
                  <w:divsChild>
                    <w:div w:id="939072807">
                      <w:marLeft w:val="0"/>
                      <w:marRight w:val="0"/>
                      <w:marTop w:val="0"/>
                      <w:marBottom w:val="0"/>
                      <w:divBdr>
                        <w:top w:val="none" w:sz="0" w:space="0" w:color="auto"/>
                        <w:left w:val="none" w:sz="0" w:space="0" w:color="auto"/>
                        <w:bottom w:val="none" w:sz="0" w:space="0" w:color="auto"/>
                        <w:right w:val="none" w:sz="0" w:space="0" w:color="auto"/>
                      </w:divBdr>
                    </w:div>
                  </w:divsChild>
                </w:div>
                <w:div w:id="939073084">
                  <w:marLeft w:val="0"/>
                  <w:marRight w:val="0"/>
                  <w:marTop w:val="0"/>
                  <w:marBottom w:val="0"/>
                  <w:divBdr>
                    <w:top w:val="none" w:sz="0" w:space="0" w:color="auto"/>
                    <w:left w:val="none" w:sz="0" w:space="0" w:color="auto"/>
                    <w:bottom w:val="none" w:sz="0" w:space="0" w:color="auto"/>
                    <w:right w:val="none" w:sz="0" w:space="0" w:color="auto"/>
                  </w:divBdr>
                  <w:divsChild>
                    <w:div w:id="93907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3771">
      <w:marLeft w:val="0"/>
      <w:marRight w:val="0"/>
      <w:marTop w:val="0"/>
      <w:marBottom w:val="0"/>
      <w:divBdr>
        <w:top w:val="none" w:sz="0" w:space="0" w:color="auto"/>
        <w:left w:val="none" w:sz="0" w:space="0" w:color="auto"/>
        <w:bottom w:val="none" w:sz="0" w:space="0" w:color="auto"/>
        <w:right w:val="none" w:sz="0" w:space="0" w:color="auto"/>
      </w:divBdr>
    </w:div>
    <w:div w:id="939073774">
      <w:marLeft w:val="0"/>
      <w:marRight w:val="0"/>
      <w:marTop w:val="0"/>
      <w:marBottom w:val="0"/>
      <w:divBdr>
        <w:top w:val="none" w:sz="0" w:space="0" w:color="auto"/>
        <w:left w:val="none" w:sz="0" w:space="0" w:color="auto"/>
        <w:bottom w:val="none" w:sz="0" w:space="0" w:color="auto"/>
        <w:right w:val="none" w:sz="0" w:space="0" w:color="auto"/>
      </w:divBdr>
    </w:div>
    <w:div w:id="939073777">
      <w:marLeft w:val="0"/>
      <w:marRight w:val="0"/>
      <w:marTop w:val="0"/>
      <w:marBottom w:val="0"/>
      <w:divBdr>
        <w:top w:val="none" w:sz="0" w:space="0" w:color="auto"/>
        <w:left w:val="none" w:sz="0" w:space="0" w:color="auto"/>
        <w:bottom w:val="none" w:sz="0" w:space="0" w:color="auto"/>
        <w:right w:val="none" w:sz="0" w:space="0" w:color="auto"/>
      </w:divBdr>
    </w:div>
    <w:div w:id="939073778">
      <w:marLeft w:val="0"/>
      <w:marRight w:val="0"/>
      <w:marTop w:val="0"/>
      <w:marBottom w:val="0"/>
      <w:divBdr>
        <w:top w:val="none" w:sz="0" w:space="0" w:color="auto"/>
        <w:left w:val="none" w:sz="0" w:space="0" w:color="auto"/>
        <w:bottom w:val="none" w:sz="0" w:space="0" w:color="auto"/>
        <w:right w:val="none" w:sz="0" w:space="0" w:color="auto"/>
      </w:divBdr>
    </w:div>
    <w:div w:id="939073780">
      <w:marLeft w:val="0"/>
      <w:marRight w:val="0"/>
      <w:marTop w:val="0"/>
      <w:marBottom w:val="0"/>
      <w:divBdr>
        <w:top w:val="none" w:sz="0" w:space="0" w:color="auto"/>
        <w:left w:val="none" w:sz="0" w:space="0" w:color="auto"/>
        <w:bottom w:val="none" w:sz="0" w:space="0" w:color="auto"/>
        <w:right w:val="none" w:sz="0" w:space="0" w:color="auto"/>
      </w:divBdr>
    </w:div>
    <w:div w:id="939073781">
      <w:marLeft w:val="0"/>
      <w:marRight w:val="0"/>
      <w:marTop w:val="0"/>
      <w:marBottom w:val="0"/>
      <w:divBdr>
        <w:top w:val="none" w:sz="0" w:space="0" w:color="auto"/>
        <w:left w:val="none" w:sz="0" w:space="0" w:color="auto"/>
        <w:bottom w:val="none" w:sz="0" w:space="0" w:color="auto"/>
        <w:right w:val="none" w:sz="0" w:space="0" w:color="auto"/>
      </w:divBdr>
    </w:div>
    <w:div w:id="939073782">
      <w:marLeft w:val="0"/>
      <w:marRight w:val="0"/>
      <w:marTop w:val="0"/>
      <w:marBottom w:val="0"/>
      <w:divBdr>
        <w:top w:val="none" w:sz="0" w:space="0" w:color="auto"/>
        <w:left w:val="none" w:sz="0" w:space="0" w:color="auto"/>
        <w:bottom w:val="none" w:sz="0" w:space="0" w:color="auto"/>
        <w:right w:val="none" w:sz="0" w:space="0" w:color="auto"/>
      </w:divBdr>
    </w:div>
    <w:div w:id="939073785">
      <w:marLeft w:val="0"/>
      <w:marRight w:val="0"/>
      <w:marTop w:val="0"/>
      <w:marBottom w:val="0"/>
      <w:divBdr>
        <w:top w:val="none" w:sz="0" w:space="0" w:color="auto"/>
        <w:left w:val="none" w:sz="0" w:space="0" w:color="auto"/>
        <w:bottom w:val="none" w:sz="0" w:space="0" w:color="auto"/>
        <w:right w:val="none" w:sz="0" w:space="0" w:color="auto"/>
      </w:divBdr>
    </w:div>
    <w:div w:id="939073786">
      <w:marLeft w:val="0"/>
      <w:marRight w:val="0"/>
      <w:marTop w:val="0"/>
      <w:marBottom w:val="0"/>
      <w:divBdr>
        <w:top w:val="none" w:sz="0" w:space="0" w:color="auto"/>
        <w:left w:val="none" w:sz="0" w:space="0" w:color="auto"/>
        <w:bottom w:val="none" w:sz="0" w:space="0" w:color="auto"/>
        <w:right w:val="none" w:sz="0" w:space="0" w:color="auto"/>
      </w:divBdr>
    </w:div>
    <w:div w:id="939073787">
      <w:marLeft w:val="0"/>
      <w:marRight w:val="0"/>
      <w:marTop w:val="0"/>
      <w:marBottom w:val="0"/>
      <w:divBdr>
        <w:top w:val="none" w:sz="0" w:space="0" w:color="auto"/>
        <w:left w:val="none" w:sz="0" w:space="0" w:color="auto"/>
        <w:bottom w:val="none" w:sz="0" w:space="0" w:color="auto"/>
        <w:right w:val="none" w:sz="0" w:space="0" w:color="auto"/>
      </w:divBdr>
    </w:div>
    <w:div w:id="939073789">
      <w:marLeft w:val="0"/>
      <w:marRight w:val="0"/>
      <w:marTop w:val="0"/>
      <w:marBottom w:val="0"/>
      <w:divBdr>
        <w:top w:val="none" w:sz="0" w:space="0" w:color="auto"/>
        <w:left w:val="none" w:sz="0" w:space="0" w:color="auto"/>
        <w:bottom w:val="none" w:sz="0" w:space="0" w:color="auto"/>
        <w:right w:val="none" w:sz="0" w:space="0" w:color="auto"/>
      </w:divBdr>
    </w:div>
    <w:div w:id="939073793">
      <w:marLeft w:val="0"/>
      <w:marRight w:val="0"/>
      <w:marTop w:val="0"/>
      <w:marBottom w:val="0"/>
      <w:divBdr>
        <w:top w:val="none" w:sz="0" w:space="0" w:color="auto"/>
        <w:left w:val="none" w:sz="0" w:space="0" w:color="auto"/>
        <w:bottom w:val="none" w:sz="0" w:space="0" w:color="auto"/>
        <w:right w:val="none" w:sz="0" w:space="0" w:color="auto"/>
      </w:divBdr>
      <w:divsChild>
        <w:div w:id="939072937">
          <w:marLeft w:val="0"/>
          <w:marRight w:val="0"/>
          <w:marTop w:val="0"/>
          <w:marBottom w:val="0"/>
          <w:divBdr>
            <w:top w:val="none" w:sz="0" w:space="0" w:color="auto"/>
            <w:left w:val="none" w:sz="0" w:space="0" w:color="auto"/>
            <w:bottom w:val="none" w:sz="0" w:space="0" w:color="auto"/>
            <w:right w:val="none" w:sz="0" w:space="0" w:color="auto"/>
          </w:divBdr>
        </w:div>
        <w:div w:id="939074147">
          <w:marLeft w:val="0"/>
          <w:marRight w:val="0"/>
          <w:marTop w:val="0"/>
          <w:marBottom w:val="0"/>
          <w:divBdr>
            <w:top w:val="none" w:sz="0" w:space="0" w:color="auto"/>
            <w:left w:val="none" w:sz="0" w:space="0" w:color="auto"/>
            <w:bottom w:val="none" w:sz="0" w:space="0" w:color="auto"/>
            <w:right w:val="none" w:sz="0" w:space="0" w:color="auto"/>
          </w:divBdr>
          <w:divsChild>
            <w:div w:id="939072047">
              <w:marLeft w:val="0"/>
              <w:marRight w:val="0"/>
              <w:marTop w:val="0"/>
              <w:marBottom w:val="0"/>
              <w:divBdr>
                <w:top w:val="none" w:sz="0" w:space="0" w:color="auto"/>
                <w:left w:val="none" w:sz="0" w:space="0" w:color="auto"/>
                <w:bottom w:val="none" w:sz="0" w:space="0" w:color="auto"/>
                <w:right w:val="none" w:sz="0" w:space="0" w:color="auto"/>
              </w:divBdr>
              <w:divsChild>
                <w:div w:id="939073921">
                  <w:marLeft w:val="0"/>
                  <w:marRight w:val="0"/>
                  <w:marTop w:val="0"/>
                  <w:marBottom w:val="0"/>
                  <w:divBdr>
                    <w:top w:val="none" w:sz="0" w:space="0" w:color="auto"/>
                    <w:left w:val="none" w:sz="0" w:space="0" w:color="auto"/>
                    <w:bottom w:val="none" w:sz="0" w:space="0" w:color="auto"/>
                    <w:right w:val="none" w:sz="0" w:space="0" w:color="auto"/>
                  </w:divBdr>
                </w:div>
              </w:divsChild>
            </w:div>
            <w:div w:id="9390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796">
      <w:marLeft w:val="0"/>
      <w:marRight w:val="0"/>
      <w:marTop w:val="0"/>
      <w:marBottom w:val="0"/>
      <w:divBdr>
        <w:top w:val="none" w:sz="0" w:space="0" w:color="auto"/>
        <w:left w:val="none" w:sz="0" w:space="0" w:color="auto"/>
        <w:bottom w:val="none" w:sz="0" w:space="0" w:color="auto"/>
        <w:right w:val="none" w:sz="0" w:space="0" w:color="auto"/>
      </w:divBdr>
      <w:divsChild>
        <w:div w:id="939072253">
          <w:marLeft w:val="0"/>
          <w:marRight w:val="0"/>
          <w:marTop w:val="0"/>
          <w:marBottom w:val="0"/>
          <w:divBdr>
            <w:top w:val="none" w:sz="0" w:space="0" w:color="auto"/>
            <w:left w:val="none" w:sz="0" w:space="0" w:color="auto"/>
            <w:bottom w:val="none" w:sz="0" w:space="0" w:color="auto"/>
            <w:right w:val="none" w:sz="0" w:space="0" w:color="auto"/>
          </w:divBdr>
        </w:div>
        <w:div w:id="939073658">
          <w:marLeft w:val="0"/>
          <w:marRight w:val="0"/>
          <w:marTop w:val="0"/>
          <w:marBottom w:val="0"/>
          <w:divBdr>
            <w:top w:val="none" w:sz="0" w:space="0" w:color="auto"/>
            <w:left w:val="none" w:sz="0" w:space="0" w:color="auto"/>
            <w:bottom w:val="none" w:sz="0" w:space="0" w:color="auto"/>
            <w:right w:val="none" w:sz="0" w:space="0" w:color="auto"/>
          </w:divBdr>
        </w:div>
        <w:div w:id="939073943">
          <w:marLeft w:val="0"/>
          <w:marRight w:val="0"/>
          <w:marTop w:val="0"/>
          <w:marBottom w:val="0"/>
          <w:divBdr>
            <w:top w:val="none" w:sz="0" w:space="0" w:color="auto"/>
            <w:left w:val="none" w:sz="0" w:space="0" w:color="auto"/>
            <w:bottom w:val="none" w:sz="0" w:space="0" w:color="auto"/>
            <w:right w:val="none" w:sz="0" w:space="0" w:color="auto"/>
          </w:divBdr>
        </w:div>
      </w:divsChild>
    </w:div>
    <w:div w:id="939073797">
      <w:marLeft w:val="0"/>
      <w:marRight w:val="0"/>
      <w:marTop w:val="0"/>
      <w:marBottom w:val="0"/>
      <w:divBdr>
        <w:top w:val="none" w:sz="0" w:space="0" w:color="auto"/>
        <w:left w:val="none" w:sz="0" w:space="0" w:color="auto"/>
        <w:bottom w:val="none" w:sz="0" w:space="0" w:color="auto"/>
        <w:right w:val="none" w:sz="0" w:space="0" w:color="auto"/>
      </w:divBdr>
    </w:div>
    <w:div w:id="939073800">
      <w:marLeft w:val="0"/>
      <w:marRight w:val="0"/>
      <w:marTop w:val="0"/>
      <w:marBottom w:val="0"/>
      <w:divBdr>
        <w:top w:val="none" w:sz="0" w:space="0" w:color="auto"/>
        <w:left w:val="none" w:sz="0" w:space="0" w:color="auto"/>
        <w:bottom w:val="none" w:sz="0" w:space="0" w:color="auto"/>
        <w:right w:val="none" w:sz="0" w:space="0" w:color="auto"/>
      </w:divBdr>
      <w:divsChild>
        <w:div w:id="939071859">
          <w:marLeft w:val="0"/>
          <w:marRight w:val="0"/>
          <w:marTop w:val="0"/>
          <w:marBottom w:val="0"/>
          <w:divBdr>
            <w:top w:val="none" w:sz="0" w:space="0" w:color="auto"/>
            <w:left w:val="none" w:sz="0" w:space="0" w:color="auto"/>
            <w:bottom w:val="none" w:sz="0" w:space="0" w:color="auto"/>
            <w:right w:val="none" w:sz="0" w:space="0" w:color="auto"/>
          </w:divBdr>
          <w:divsChild>
            <w:div w:id="939074091">
              <w:marLeft w:val="0"/>
              <w:marRight w:val="0"/>
              <w:marTop w:val="0"/>
              <w:marBottom w:val="0"/>
              <w:divBdr>
                <w:top w:val="none" w:sz="0" w:space="0" w:color="auto"/>
                <w:left w:val="none" w:sz="0" w:space="0" w:color="auto"/>
                <w:bottom w:val="none" w:sz="0" w:space="0" w:color="auto"/>
                <w:right w:val="none" w:sz="0" w:space="0" w:color="auto"/>
              </w:divBdr>
            </w:div>
          </w:divsChild>
        </w:div>
        <w:div w:id="939072913">
          <w:marLeft w:val="0"/>
          <w:marRight w:val="0"/>
          <w:marTop w:val="0"/>
          <w:marBottom w:val="0"/>
          <w:divBdr>
            <w:top w:val="none" w:sz="0" w:space="0" w:color="auto"/>
            <w:left w:val="none" w:sz="0" w:space="0" w:color="auto"/>
            <w:bottom w:val="none" w:sz="0" w:space="0" w:color="auto"/>
            <w:right w:val="none" w:sz="0" w:space="0" w:color="auto"/>
          </w:divBdr>
        </w:div>
        <w:div w:id="939073228">
          <w:marLeft w:val="0"/>
          <w:marRight w:val="0"/>
          <w:marTop w:val="0"/>
          <w:marBottom w:val="0"/>
          <w:divBdr>
            <w:top w:val="none" w:sz="0" w:space="0" w:color="auto"/>
            <w:left w:val="none" w:sz="0" w:space="0" w:color="auto"/>
            <w:bottom w:val="none" w:sz="0" w:space="0" w:color="auto"/>
            <w:right w:val="none" w:sz="0" w:space="0" w:color="auto"/>
          </w:divBdr>
        </w:div>
      </w:divsChild>
    </w:div>
    <w:div w:id="939073802">
      <w:marLeft w:val="0"/>
      <w:marRight w:val="0"/>
      <w:marTop w:val="0"/>
      <w:marBottom w:val="0"/>
      <w:divBdr>
        <w:top w:val="none" w:sz="0" w:space="0" w:color="auto"/>
        <w:left w:val="none" w:sz="0" w:space="0" w:color="auto"/>
        <w:bottom w:val="none" w:sz="0" w:space="0" w:color="auto"/>
        <w:right w:val="none" w:sz="0" w:space="0" w:color="auto"/>
      </w:divBdr>
    </w:div>
    <w:div w:id="939073803">
      <w:marLeft w:val="0"/>
      <w:marRight w:val="0"/>
      <w:marTop w:val="0"/>
      <w:marBottom w:val="0"/>
      <w:divBdr>
        <w:top w:val="none" w:sz="0" w:space="0" w:color="auto"/>
        <w:left w:val="none" w:sz="0" w:space="0" w:color="auto"/>
        <w:bottom w:val="none" w:sz="0" w:space="0" w:color="auto"/>
        <w:right w:val="none" w:sz="0" w:space="0" w:color="auto"/>
      </w:divBdr>
      <w:divsChild>
        <w:div w:id="939071870">
          <w:marLeft w:val="0"/>
          <w:marRight w:val="0"/>
          <w:marTop w:val="0"/>
          <w:marBottom w:val="0"/>
          <w:divBdr>
            <w:top w:val="none" w:sz="0" w:space="0" w:color="auto"/>
            <w:left w:val="none" w:sz="0" w:space="0" w:color="auto"/>
            <w:bottom w:val="none" w:sz="0" w:space="0" w:color="auto"/>
            <w:right w:val="none" w:sz="0" w:space="0" w:color="auto"/>
          </w:divBdr>
          <w:divsChild>
            <w:div w:id="939072590">
              <w:marLeft w:val="0"/>
              <w:marRight w:val="0"/>
              <w:marTop w:val="0"/>
              <w:marBottom w:val="0"/>
              <w:divBdr>
                <w:top w:val="none" w:sz="0" w:space="0" w:color="auto"/>
                <w:left w:val="none" w:sz="0" w:space="0" w:color="auto"/>
                <w:bottom w:val="none" w:sz="0" w:space="0" w:color="auto"/>
                <w:right w:val="none" w:sz="0" w:space="0" w:color="auto"/>
              </w:divBdr>
            </w:div>
            <w:div w:id="939073993">
              <w:marLeft w:val="0"/>
              <w:marRight w:val="0"/>
              <w:marTop w:val="0"/>
              <w:marBottom w:val="0"/>
              <w:divBdr>
                <w:top w:val="none" w:sz="0" w:space="0" w:color="auto"/>
                <w:left w:val="none" w:sz="0" w:space="0" w:color="auto"/>
                <w:bottom w:val="none" w:sz="0" w:space="0" w:color="auto"/>
                <w:right w:val="none" w:sz="0" w:space="0" w:color="auto"/>
              </w:divBdr>
            </w:div>
          </w:divsChild>
        </w:div>
        <w:div w:id="939072655">
          <w:marLeft w:val="0"/>
          <w:marRight w:val="0"/>
          <w:marTop w:val="0"/>
          <w:marBottom w:val="0"/>
          <w:divBdr>
            <w:top w:val="none" w:sz="0" w:space="0" w:color="auto"/>
            <w:left w:val="none" w:sz="0" w:space="0" w:color="auto"/>
            <w:bottom w:val="none" w:sz="0" w:space="0" w:color="auto"/>
            <w:right w:val="none" w:sz="0" w:space="0" w:color="auto"/>
          </w:divBdr>
        </w:div>
        <w:div w:id="939072912">
          <w:marLeft w:val="0"/>
          <w:marRight w:val="0"/>
          <w:marTop w:val="0"/>
          <w:marBottom w:val="0"/>
          <w:divBdr>
            <w:top w:val="none" w:sz="0" w:space="0" w:color="auto"/>
            <w:left w:val="none" w:sz="0" w:space="0" w:color="auto"/>
            <w:bottom w:val="none" w:sz="0" w:space="0" w:color="auto"/>
            <w:right w:val="none" w:sz="0" w:space="0" w:color="auto"/>
          </w:divBdr>
        </w:div>
        <w:div w:id="939073375">
          <w:marLeft w:val="0"/>
          <w:marRight w:val="0"/>
          <w:marTop w:val="0"/>
          <w:marBottom w:val="0"/>
          <w:divBdr>
            <w:top w:val="none" w:sz="0" w:space="0" w:color="auto"/>
            <w:left w:val="none" w:sz="0" w:space="0" w:color="auto"/>
            <w:bottom w:val="none" w:sz="0" w:space="0" w:color="auto"/>
            <w:right w:val="none" w:sz="0" w:space="0" w:color="auto"/>
          </w:divBdr>
        </w:div>
        <w:div w:id="939073598">
          <w:marLeft w:val="0"/>
          <w:marRight w:val="0"/>
          <w:marTop w:val="0"/>
          <w:marBottom w:val="0"/>
          <w:divBdr>
            <w:top w:val="none" w:sz="0" w:space="0" w:color="auto"/>
            <w:left w:val="none" w:sz="0" w:space="0" w:color="auto"/>
            <w:bottom w:val="none" w:sz="0" w:space="0" w:color="auto"/>
            <w:right w:val="none" w:sz="0" w:space="0" w:color="auto"/>
          </w:divBdr>
        </w:div>
      </w:divsChild>
    </w:div>
    <w:div w:id="939073806">
      <w:marLeft w:val="0"/>
      <w:marRight w:val="0"/>
      <w:marTop w:val="0"/>
      <w:marBottom w:val="0"/>
      <w:divBdr>
        <w:top w:val="none" w:sz="0" w:space="0" w:color="auto"/>
        <w:left w:val="none" w:sz="0" w:space="0" w:color="auto"/>
        <w:bottom w:val="none" w:sz="0" w:space="0" w:color="auto"/>
        <w:right w:val="none" w:sz="0" w:space="0" w:color="auto"/>
      </w:divBdr>
    </w:div>
    <w:div w:id="939073808">
      <w:marLeft w:val="0"/>
      <w:marRight w:val="0"/>
      <w:marTop w:val="0"/>
      <w:marBottom w:val="0"/>
      <w:divBdr>
        <w:top w:val="none" w:sz="0" w:space="0" w:color="auto"/>
        <w:left w:val="none" w:sz="0" w:space="0" w:color="auto"/>
        <w:bottom w:val="none" w:sz="0" w:space="0" w:color="auto"/>
        <w:right w:val="none" w:sz="0" w:space="0" w:color="auto"/>
      </w:divBdr>
    </w:div>
    <w:div w:id="939073810">
      <w:marLeft w:val="0"/>
      <w:marRight w:val="0"/>
      <w:marTop w:val="0"/>
      <w:marBottom w:val="0"/>
      <w:divBdr>
        <w:top w:val="none" w:sz="0" w:space="0" w:color="auto"/>
        <w:left w:val="none" w:sz="0" w:space="0" w:color="auto"/>
        <w:bottom w:val="none" w:sz="0" w:space="0" w:color="auto"/>
        <w:right w:val="none" w:sz="0" w:space="0" w:color="auto"/>
      </w:divBdr>
    </w:div>
    <w:div w:id="939073811">
      <w:marLeft w:val="0"/>
      <w:marRight w:val="0"/>
      <w:marTop w:val="0"/>
      <w:marBottom w:val="0"/>
      <w:divBdr>
        <w:top w:val="none" w:sz="0" w:space="0" w:color="auto"/>
        <w:left w:val="none" w:sz="0" w:space="0" w:color="auto"/>
        <w:bottom w:val="none" w:sz="0" w:space="0" w:color="auto"/>
        <w:right w:val="none" w:sz="0" w:space="0" w:color="auto"/>
      </w:divBdr>
    </w:div>
    <w:div w:id="939073812">
      <w:marLeft w:val="0"/>
      <w:marRight w:val="0"/>
      <w:marTop w:val="0"/>
      <w:marBottom w:val="0"/>
      <w:divBdr>
        <w:top w:val="none" w:sz="0" w:space="0" w:color="auto"/>
        <w:left w:val="none" w:sz="0" w:space="0" w:color="auto"/>
        <w:bottom w:val="none" w:sz="0" w:space="0" w:color="auto"/>
        <w:right w:val="none" w:sz="0" w:space="0" w:color="auto"/>
      </w:divBdr>
      <w:divsChild>
        <w:div w:id="939074508">
          <w:marLeft w:val="0"/>
          <w:marRight w:val="0"/>
          <w:marTop w:val="0"/>
          <w:marBottom w:val="0"/>
          <w:divBdr>
            <w:top w:val="none" w:sz="0" w:space="0" w:color="auto"/>
            <w:left w:val="none" w:sz="0" w:space="0" w:color="auto"/>
            <w:bottom w:val="none" w:sz="0" w:space="0" w:color="auto"/>
            <w:right w:val="none" w:sz="0" w:space="0" w:color="auto"/>
          </w:divBdr>
        </w:div>
      </w:divsChild>
    </w:div>
    <w:div w:id="939073817">
      <w:marLeft w:val="0"/>
      <w:marRight w:val="0"/>
      <w:marTop w:val="0"/>
      <w:marBottom w:val="0"/>
      <w:divBdr>
        <w:top w:val="none" w:sz="0" w:space="0" w:color="auto"/>
        <w:left w:val="none" w:sz="0" w:space="0" w:color="auto"/>
        <w:bottom w:val="none" w:sz="0" w:space="0" w:color="auto"/>
        <w:right w:val="none" w:sz="0" w:space="0" w:color="auto"/>
      </w:divBdr>
    </w:div>
    <w:div w:id="939073818">
      <w:marLeft w:val="0"/>
      <w:marRight w:val="0"/>
      <w:marTop w:val="0"/>
      <w:marBottom w:val="0"/>
      <w:divBdr>
        <w:top w:val="none" w:sz="0" w:space="0" w:color="auto"/>
        <w:left w:val="none" w:sz="0" w:space="0" w:color="auto"/>
        <w:bottom w:val="none" w:sz="0" w:space="0" w:color="auto"/>
        <w:right w:val="none" w:sz="0" w:space="0" w:color="auto"/>
      </w:divBdr>
    </w:div>
    <w:div w:id="939073820">
      <w:marLeft w:val="0"/>
      <w:marRight w:val="0"/>
      <w:marTop w:val="0"/>
      <w:marBottom w:val="0"/>
      <w:divBdr>
        <w:top w:val="none" w:sz="0" w:space="0" w:color="auto"/>
        <w:left w:val="none" w:sz="0" w:space="0" w:color="auto"/>
        <w:bottom w:val="none" w:sz="0" w:space="0" w:color="auto"/>
        <w:right w:val="none" w:sz="0" w:space="0" w:color="auto"/>
      </w:divBdr>
    </w:div>
    <w:div w:id="939073829">
      <w:marLeft w:val="0"/>
      <w:marRight w:val="0"/>
      <w:marTop w:val="0"/>
      <w:marBottom w:val="0"/>
      <w:divBdr>
        <w:top w:val="none" w:sz="0" w:space="0" w:color="auto"/>
        <w:left w:val="none" w:sz="0" w:space="0" w:color="auto"/>
        <w:bottom w:val="none" w:sz="0" w:space="0" w:color="auto"/>
        <w:right w:val="none" w:sz="0" w:space="0" w:color="auto"/>
      </w:divBdr>
      <w:divsChild>
        <w:div w:id="939072240">
          <w:marLeft w:val="0"/>
          <w:marRight w:val="0"/>
          <w:marTop w:val="0"/>
          <w:marBottom w:val="0"/>
          <w:divBdr>
            <w:top w:val="none" w:sz="0" w:space="0" w:color="auto"/>
            <w:left w:val="none" w:sz="0" w:space="0" w:color="auto"/>
            <w:bottom w:val="none" w:sz="0" w:space="0" w:color="auto"/>
            <w:right w:val="none" w:sz="0" w:space="0" w:color="auto"/>
          </w:divBdr>
        </w:div>
        <w:div w:id="939072391">
          <w:marLeft w:val="0"/>
          <w:marRight w:val="0"/>
          <w:marTop w:val="0"/>
          <w:marBottom w:val="0"/>
          <w:divBdr>
            <w:top w:val="none" w:sz="0" w:space="0" w:color="auto"/>
            <w:left w:val="none" w:sz="0" w:space="0" w:color="auto"/>
            <w:bottom w:val="none" w:sz="0" w:space="0" w:color="auto"/>
            <w:right w:val="none" w:sz="0" w:space="0" w:color="auto"/>
          </w:divBdr>
        </w:div>
        <w:div w:id="939073126">
          <w:marLeft w:val="0"/>
          <w:marRight w:val="0"/>
          <w:marTop w:val="0"/>
          <w:marBottom w:val="0"/>
          <w:divBdr>
            <w:top w:val="none" w:sz="0" w:space="0" w:color="auto"/>
            <w:left w:val="none" w:sz="0" w:space="0" w:color="auto"/>
            <w:bottom w:val="none" w:sz="0" w:space="0" w:color="auto"/>
            <w:right w:val="none" w:sz="0" w:space="0" w:color="auto"/>
          </w:divBdr>
        </w:div>
        <w:div w:id="939073959">
          <w:marLeft w:val="0"/>
          <w:marRight w:val="0"/>
          <w:marTop w:val="0"/>
          <w:marBottom w:val="0"/>
          <w:divBdr>
            <w:top w:val="none" w:sz="0" w:space="0" w:color="auto"/>
            <w:left w:val="none" w:sz="0" w:space="0" w:color="auto"/>
            <w:bottom w:val="none" w:sz="0" w:space="0" w:color="auto"/>
            <w:right w:val="none" w:sz="0" w:space="0" w:color="auto"/>
          </w:divBdr>
          <w:divsChild>
            <w:div w:id="939071865">
              <w:marLeft w:val="0"/>
              <w:marRight w:val="0"/>
              <w:marTop w:val="0"/>
              <w:marBottom w:val="0"/>
              <w:divBdr>
                <w:top w:val="none" w:sz="0" w:space="0" w:color="auto"/>
                <w:left w:val="none" w:sz="0" w:space="0" w:color="auto"/>
                <w:bottom w:val="none" w:sz="0" w:space="0" w:color="auto"/>
                <w:right w:val="none" w:sz="0" w:space="0" w:color="auto"/>
              </w:divBdr>
            </w:div>
            <w:div w:id="939072583">
              <w:marLeft w:val="0"/>
              <w:marRight w:val="0"/>
              <w:marTop w:val="0"/>
              <w:marBottom w:val="0"/>
              <w:divBdr>
                <w:top w:val="none" w:sz="0" w:space="0" w:color="auto"/>
                <w:left w:val="none" w:sz="0" w:space="0" w:color="auto"/>
                <w:bottom w:val="none" w:sz="0" w:space="0" w:color="auto"/>
                <w:right w:val="none" w:sz="0" w:space="0" w:color="auto"/>
              </w:divBdr>
              <w:divsChild>
                <w:div w:id="939071829">
                  <w:marLeft w:val="0"/>
                  <w:marRight w:val="0"/>
                  <w:marTop w:val="0"/>
                  <w:marBottom w:val="0"/>
                  <w:divBdr>
                    <w:top w:val="none" w:sz="0" w:space="0" w:color="auto"/>
                    <w:left w:val="none" w:sz="0" w:space="0" w:color="auto"/>
                    <w:bottom w:val="none" w:sz="0" w:space="0" w:color="auto"/>
                    <w:right w:val="none" w:sz="0" w:space="0" w:color="auto"/>
                  </w:divBdr>
                </w:div>
                <w:div w:id="93907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524">
          <w:marLeft w:val="0"/>
          <w:marRight w:val="0"/>
          <w:marTop w:val="0"/>
          <w:marBottom w:val="0"/>
          <w:divBdr>
            <w:top w:val="none" w:sz="0" w:space="0" w:color="auto"/>
            <w:left w:val="none" w:sz="0" w:space="0" w:color="auto"/>
            <w:bottom w:val="none" w:sz="0" w:space="0" w:color="auto"/>
            <w:right w:val="none" w:sz="0" w:space="0" w:color="auto"/>
          </w:divBdr>
        </w:div>
      </w:divsChild>
    </w:div>
    <w:div w:id="939073835">
      <w:marLeft w:val="0"/>
      <w:marRight w:val="0"/>
      <w:marTop w:val="0"/>
      <w:marBottom w:val="0"/>
      <w:divBdr>
        <w:top w:val="none" w:sz="0" w:space="0" w:color="auto"/>
        <w:left w:val="none" w:sz="0" w:space="0" w:color="auto"/>
        <w:bottom w:val="none" w:sz="0" w:space="0" w:color="auto"/>
        <w:right w:val="none" w:sz="0" w:space="0" w:color="auto"/>
      </w:divBdr>
    </w:div>
    <w:div w:id="939073836">
      <w:marLeft w:val="0"/>
      <w:marRight w:val="0"/>
      <w:marTop w:val="0"/>
      <w:marBottom w:val="0"/>
      <w:divBdr>
        <w:top w:val="none" w:sz="0" w:space="0" w:color="auto"/>
        <w:left w:val="none" w:sz="0" w:space="0" w:color="auto"/>
        <w:bottom w:val="none" w:sz="0" w:space="0" w:color="auto"/>
        <w:right w:val="none" w:sz="0" w:space="0" w:color="auto"/>
      </w:divBdr>
      <w:divsChild>
        <w:div w:id="939071971">
          <w:marLeft w:val="0"/>
          <w:marRight w:val="0"/>
          <w:marTop w:val="0"/>
          <w:marBottom w:val="0"/>
          <w:divBdr>
            <w:top w:val="none" w:sz="0" w:space="0" w:color="auto"/>
            <w:left w:val="none" w:sz="0" w:space="0" w:color="auto"/>
            <w:bottom w:val="none" w:sz="0" w:space="0" w:color="auto"/>
            <w:right w:val="none" w:sz="0" w:space="0" w:color="auto"/>
          </w:divBdr>
        </w:div>
        <w:div w:id="939073570">
          <w:marLeft w:val="0"/>
          <w:marRight w:val="0"/>
          <w:marTop w:val="0"/>
          <w:marBottom w:val="0"/>
          <w:divBdr>
            <w:top w:val="none" w:sz="0" w:space="0" w:color="auto"/>
            <w:left w:val="none" w:sz="0" w:space="0" w:color="auto"/>
            <w:bottom w:val="none" w:sz="0" w:space="0" w:color="auto"/>
            <w:right w:val="none" w:sz="0" w:space="0" w:color="auto"/>
          </w:divBdr>
        </w:div>
      </w:divsChild>
    </w:div>
    <w:div w:id="939073837">
      <w:marLeft w:val="0"/>
      <w:marRight w:val="0"/>
      <w:marTop w:val="0"/>
      <w:marBottom w:val="0"/>
      <w:divBdr>
        <w:top w:val="none" w:sz="0" w:space="0" w:color="auto"/>
        <w:left w:val="none" w:sz="0" w:space="0" w:color="auto"/>
        <w:bottom w:val="none" w:sz="0" w:space="0" w:color="auto"/>
        <w:right w:val="none" w:sz="0" w:space="0" w:color="auto"/>
      </w:divBdr>
    </w:div>
    <w:div w:id="939073838">
      <w:marLeft w:val="0"/>
      <w:marRight w:val="0"/>
      <w:marTop w:val="0"/>
      <w:marBottom w:val="0"/>
      <w:divBdr>
        <w:top w:val="none" w:sz="0" w:space="0" w:color="auto"/>
        <w:left w:val="none" w:sz="0" w:space="0" w:color="auto"/>
        <w:bottom w:val="none" w:sz="0" w:space="0" w:color="auto"/>
        <w:right w:val="none" w:sz="0" w:space="0" w:color="auto"/>
      </w:divBdr>
    </w:div>
    <w:div w:id="939073839">
      <w:marLeft w:val="0"/>
      <w:marRight w:val="0"/>
      <w:marTop w:val="0"/>
      <w:marBottom w:val="0"/>
      <w:divBdr>
        <w:top w:val="none" w:sz="0" w:space="0" w:color="auto"/>
        <w:left w:val="none" w:sz="0" w:space="0" w:color="auto"/>
        <w:bottom w:val="none" w:sz="0" w:space="0" w:color="auto"/>
        <w:right w:val="none" w:sz="0" w:space="0" w:color="auto"/>
      </w:divBdr>
      <w:divsChild>
        <w:div w:id="939072433">
          <w:marLeft w:val="0"/>
          <w:marRight w:val="0"/>
          <w:marTop w:val="0"/>
          <w:marBottom w:val="0"/>
          <w:divBdr>
            <w:top w:val="none" w:sz="0" w:space="0" w:color="auto"/>
            <w:left w:val="none" w:sz="0" w:space="0" w:color="auto"/>
            <w:bottom w:val="none" w:sz="0" w:space="0" w:color="auto"/>
            <w:right w:val="none" w:sz="0" w:space="0" w:color="auto"/>
          </w:divBdr>
          <w:divsChild>
            <w:div w:id="93907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841">
      <w:marLeft w:val="0"/>
      <w:marRight w:val="0"/>
      <w:marTop w:val="0"/>
      <w:marBottom w:val="0"/>
      <w:divBdr>
        <w:top w:val="none" w:sz="0" w:space="0" w:color="auto"/>
        <w:left w:val="none" w:sz="0" w:space="0" w:color="auto"/>
        <w:bottom w:val="none" w:sz="0" w:space="0" w:color="auto"/>
        <w:right w:val="none" w:sz="0" w:space="0" w:color="auto"/>
      </w:divBdr>
    </w:div>
    <w:div w:id="939073843">
      <w:marLeft w:val="0"/>
      <w:marRight w:val="0"/>
      <w:marTop w:val="0"/>
      <w:marBottom w:val="0"/>
      <w:divBdr>
        <w:top w:val="none" w:sz="0" w:space="0" w:color="auto"/>
        <w:left w:val="none" w:sz="0" w:space="0" w:color="auto"/>
        <w:bottom w:val="none" w:sz="0" w:space="0" w:color="auto"/>
        <w:right w:val="none" w:sz="0" w:space="0" w:color="auto"/>
      </w:divBdr>
      <w:divsChild>
        <w:div w:id="939073876">
          <w:marLeft w:val="0"/>
          <w:marRight w:val="0"/>
          <w:marTop w:val="0"/>
          <w:marBottom w:val="0"/>
          <w:divBdr>
            <w:top w:val="none" w:sz="0" w:space="0" w:color="auto"/>
            <w:left w:val="none" w:sz="0" w:space="0" w:color="auto"/>
            <w:bottom w:val="none" w:sz="0" w:space="0" w:color="auto"/>
            <w:right w:val="none" w:sz="0" w:space="0" w:color="auto"/>
          </w:divBdr>
        </w:div>
        <w:div w:id="939074511">
          <w:marLeft w:val="0"/>
          <w:marRight w:val="0"/>
          <w:marTop w:val="0"/>
          <w:marBottom w:val="0"/>
          <w:divBdr>
            <w:top w:val="none" w:sz="0" w:space="0" w:color="auto"/>
            <w:left w:val="none" w:sz="0" w:space="0" w:color="auto"/>
            <w:bottom w:val="none" w:sz="0" w:space="0" w:color="auto"/>
            <w:right w:val="none" w:sz="0" w:space="0" w:color="auto"/>
          </w:divBdr>
        </w:div>
      </w:divsChild>
    </w:div>
    <w:div w:id="939073845">
      <w:marLeft w:val="0"/>
      <w:marRight w:val="0"/>
      <w:marTop w:val="0"/>
      <w:marBottom w:val="0"/>
      <w:divBdr>
        <w:top w:val="none" w:sz="0" w:space="0" w:color="auto"/>
        <w:left w:val="none" w:sz="0" w:space="0" w:color="auto"/>
        <w:bottom w:val="none" w:sz="0" w:space="0" w:color="auto"/>
        <w:right w:val="none" w:sz="0" w:space="0" w:color="auto"/>
      </w:divBdr>
    </w:div>
    <w:div w:id="939073846">
      <w:marLeft w:val="0"/>
      <w:marRight w:val="0"/>
      <w:marTop w:val="0"/>
      <w:marBottom w:val="0"/>
      <w:divBdr>
        <w:top w:val="none" w:sz="0" w:space="0" w:color="auto"/>
        <w:left w:val="none" w:sz="0" w:space="0" w:color="auto"/>
        <w:bottom w:val="none" w:sz="0" w:space="0" w:color="auto"/>
        <w:right w:val="none" w:sz="0" w:space="0" w:color="auto"/>
      </w:divBdr>
    </w:div>
    <w:div w:id="939073851">
      <w:marLeft w:val="0"/>
      <w:marRight w:val="0"/>
      <w:marTop w:val="0"/>
      <w:marBottom w:val="0"/>
      <w:divBdr>
        <w:top w:val="none" w:sz="0" w:space="0" w:color="auto"/>
        <w:left w:val="none" w:sz="0" w:space="0" w:color="auto"/>
        <w:bottom w:val="none" w:sz="0" w:space="0" w:color="auto"/>
        <w:right w:val="none" w:sz="0" w:space="0" w:color="auto"/>
      </w:divBdr>
    </w:div>
    <w:div w:id="939073855">
      <w:marLeft w:val="0"/>
      <w:marRight w:val="0"/>
      <w:marTop w:val="0"/>
      <w:marBottom w:val="0"/>
      <w:divBdr>
        <w:top w:val="none" w:sz="0" w:space="0" w:color="auto"/>
        <w:left w:val="none" w:sz="0" w:space="0" w:color="auto"/>
        <w:bottom w:val="none" w:sz="0" w:space="0" w:color="auto"/>
        <w:right w:val="none" w:sz="0" w:space="0" w:color="auto"/>
      </w:divBdr>
      <w:divsChild>
        <w:div w:id="939073354">
          <w:marLeft w:val="0"/>
          <w:marRight w:val="0"/>
          <w:marTop w:val="0"/>
          <w:marBottom w:val="0"/>
          <w:divBdr>
            <w:top w:val="none" w:sz="0" w:space="0" w:color="auto"/>
            <w:left w:val="none" w:sz="0" w:space="0" w:color="auto"/>
            <w:bottom w:val="none" w:sz="0" w:space="0" w:color="auto"/>
            <w:right w:val="none" w:sz="0" w:space="0" w:color="auto"/>
          </w:divBdr>
          <w:divsChild>
            <w:div w:id="939073081">
              <w:marLeft w:val="0"/>
              <w:marRight w:val="0"/>
              <w:marTop w:val="0"/>
              <w:marBottom w:val="0"/>
              <w:divBdr>
                <w:top w:val="none" w:sz="0" w:space="0" w:color="auto"/>
                <w:left w:val="none" w:sz="0" w:space="0" w:color="auto"/>
                <w:bottom w:val="none" w:sz="0" w:space="0" w:color="auto"/>
                <w:right w:val="none" w:sz="0" w:space="0" w:color="auto"/>
              </w:divBdr>
              <w:divsChild>
                <w:div w:id="939073233">
                  <w:marLeft w:val="0"/>
                  <w:marRight w:val="0"/>
                  <w:marTop w:val="0"/>
                  <w:marBottom w:val="0"/>
                  <w:divBdr>
                    <w:top w:val="none" w:sz="0" w:space="0" w:color="auto"/>
                    <w:left w:val="none" w:sz="0" w:space="0" w:color="auto"/>
                    <w:bottom w:val="none" w:sz="0" w:space="0" w:color="auto"/>
                    <w:right w:val="none" w:sz="0" w:space="0" w:color="auto"/>
                  </w:divBdr>
                  <w:divsChild>
                    <w:div w:id="939073536">
                      <w:marLeft w:val="0"/>
                      <w:marRight w:val="0"/>
                      <w:marTop w:val="0"/>
                      <w:marBottom w:val="0"/>
                      <w:divBdr>
                        <w:top w:val="none" w:sz="0" w:space="0" w:color="auto"/>
                        <w:left w:val="none" w:sz="0" w:space="0" w:color="auto"/>
                        <w:bottom w:val="none" w:sz="0" w:space="0" w:color="auto"/>
                        <w:right w:val="none" w:sz="0" w:space="0" w:color="auto"/>
                      </w:divBdr>
                      <w:divsChild>
                        <w:div w:id="93907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856">
      <w:marLeft w:val="0"/>
      <w:marRight w:val="0"/>
      <w:marTop w:val="0"/>
      <w:marBottom w:val="0"/>
      <w:divBdr>
        <w:top w:val="none" w:sz="0" w:space="0" w:color="auto"/>
        <w:left w:val="none" w:sz="0" w:space="0" w:color="auto"/>
        <w:bottom w:val="none" w:sz="0" w:space="0" w:color="auto"/>
        <w:right w:val="none" w:sz="0" w:space="0" w:color="auto"/>
      </w:divBdr>
    </w:div>
    <w:div w:id="939073858">
      <w:marLeft w:val="0"/>
      <w:marRight w:val="0"/>
      <w:marTop w:val="0"/>
      <w:marBottom w:val="0"/>
      <w:divBdr>
        <w:top w:val="none" w:sz="0" w:space="0" w:color="auto"/>
        <w:left w:val="none" w:sz="0" w:space="0" w:color="auto"/>
        <w:bottom w:val="none" w:sz="0" w:space="0" w:color="auto"/>
        <w:right w:val="none" w:sz="0" w:space="0" w:color="auto"/>
      </w:divBdr>
      <w:divsChild>
        <w:div w:id="939074019">
          <w:marLeft w:val="0"/>
          <w:marRight w:val="0"/>
          <w:marTop w:val="0"/>
          <w:marBottom w:val="0"/>
          <w:divBdr>
            <w:top w:val="none" w:sz="0" w:space="0" w:color="auto"/>
            <w:left w:val="none" w:sz="0" w:space="0" w:color="auto"/>
            <w:bottom w:val="none" w:sz="0" w:space="0" w:color="auto"/>
            <w:right w:val="none" w:sz="0" w:space="0" w:color="auto"/>
          </w:divBdr>
          <w:divsChild>
            <w:div w:id="93907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860">
      <w:marLeft w:val="0"/>
      <w:marRight w:val="0"/>
      <w:marTop w:val="0"/>
      <w:marBottom w:val="0"/>
      <w:divBdr>
        <w:top w:val="none" w:sz="0" w:space="0" w:color="auto"/>
        <w:left w:val="none" w:sz="0" w:space="0" w:color="auto"/>
        <w:bottom w:val="none" w:sz="0" w:space="0" w:color="auto"/>
        <w:right w:val="none" w:sz="0" w:space="0" w:color="auto"/>
      </w:divBdr>
    </w:div>
    <w:div w:id="939073863">
      <w:marLeft w:val="0"/>
      <w:marRight w:val="0"/>
      <w:marTop w:val="0"/>
      <w:marBottom w:val="0"/>
      <w:divBdr>
        <w:top w:val="none" w:sz="0" w:space="0" w:color="auto"/>
        <w:left w:val="none" w:sz="0" w:space="0" w:color="auto"/>
        <w:bottom w:val="none" w:sz="0" w:space="0" w:color="auto"/>
        <w:right w:val="none" w:sz="0" w:space="0" w:color="auto"/>
      </w:divBdr>
      <w:divsChild>
        <w:div w:id="939072015">
          <w:marLeft w:val="0"/>
          <w:marRight w:val="0"/>
          <w:marTop w:val="0"/>
          <w:marBottom w:val="0"/>
          <w:divBdr>
            <w:top w:val="none" w:sz="0" w:space="0" w:color="auto"/>
            <w:left w:val="none" w:sz="0" w:space="0" w:color="auto"/>
            <w:bottom w:val="none" w:sz="0" w:space="0" w:color="auto"/>
            <w:right w:val="none" w:sz="0" w:space="0" w:color="auto"/>
          </w:divBdr>
          <w:divsChild>
            <w:div w:id="939073889">
              <w:marLeft w:val="0"/>
              <w:marRight w:val="0"/>
              <w:marTop w:val="0"/>
              <w:marBottom w:val="0"/>
              <w:divBdr>
                <w:top w:val="none" w:sz="0" w:space="0" w:color="auto"/>
                <w:left w:val="none" w:sz="0" w:space="0" w:color="auto"/>
                <w:bottom w:val="none" w:sz="0" w:space="0" w:color="auto"/>
                <w:right w:val="none" w:sz="0" w:space="0" w:color="auto"/>
              </w:divBdr>
              <w:divsChild>
                <w:div w:id="9390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724">
          <w:marLeft w:val="0"/>
          <w:marRight w:val="0"/>
          <w:marTop w:val="0"/>
          <w:marBottom w:val="0"/>
          <w:divBdr>
            <w:top w:val="none" w:sz="0" w:space="0" w:color="auto"/>
            <w:left w:val="none" w:sz="0" w:space="0" w:color="auto"/>
            <w:bottom w:val="none" w:sz="0" w:space="0" w:color="auto"/>
            <w:right w:val="none" w:sz="0" w:space="0" w:color="auto"/>
          </w:divBdr>
        </w:div>
      </w:divsChild>
    </w:div>
    <w:div w:id="939073864">
      <w:marLeft w:val="0"/>
      <w:marRight w:val="0"/>
      <w:marTop w:val="0"/>
      <w:marBottom w:val="0"/>
      <w:divBdr>
        <w:top w:val="none" w:sz="0" w:space="0" w:color="auto"/>
        <w:left w:val="none" w:sz="0" w:space="0" w:color="auto"/>
        <w:bottom w:val="none" w:sz="0" w:space="0" w:color="auto"/>
        <w:right w:val="none" w:sz="0" w:space="0" w:color="auto"/>
      </w:divBdr>
    </w:div>
    <w:div w:id="939073866">
      <w:marLeft w:val="0"/>
      <w:marRight w:val="0"/>
      <w:marTop w:val="0"/>
      <w:marBottom w:val="0"/>
      <w:divBdr>
        <w:top w:val="none" w:sz="0" w:space="0" w:color="auto"/>
        <w:left w:val="none" w:sz="0" w:space="0" w:color="auto"/>
        <w:bottom w:val="none" w:sz="0" w:space="0" w:color="auto"/>
        <w:right w:val="none" w:sz="0" w:space="0" w:color="auto"/>
      </w:divBdr>
    </w:div>
    <w:div w:id="939073868">
      <w:marLeft w:val="0"/>
      <w:marRight w:val="0"/>
      <w:marTop w:val="0"/>
      <w:marBottom w:val="0"/>
      <w:divBdr>
        <w:top w:val="none" w:sz="0" w:space="0" w:color="auto"/>
        <w:left w:val="none" w:sz="0" w:space="0" w:color="auto"/>
        <w:bottom w:val="none" w:sz="0" w:space="0" w:color="auto"/>
        <w:right w:val="none" w:sz="0" w:space="0" w:color="auto"/>
      </w:divBdr>
    </w:div>
    <w:div w:id="939073869">
      <w:marLeft w:val="0"/>
      <w:marRight w:val="0"/>
      <w:marTop w:val="0"/>
      <w:marBottom w:val="0"/>
      <w:divBdr>
        <w:top w:val="none" w:sz="0" w:space="0" w:color="auto"/>
        <w:left w:val="none" w:sz="0" w:space="0" w:color="auto"/>
        <w:bottom w:val="none" w:sz="0" w:space="0" w:color="auto"/>
        <w:right w:val="none" w:sz="0" w:space="0" w:color="auto"/>
      </w:divBdr>
    </w:div>
    <w:div w:id="939073870">
      <w:marLeft w:val="0"/>
      <w:marRight w:val="0"/>
      <w:marTop w:val="0"/>
      <w:marBottom w:val="0"/>
      <w:divBdr>
        <w:top w:val="none" w:sz="0" w:space="0" w:color="auto"/>
        <w:left w:val="none" w:sz="0" w:space="0" w:color="auto"/>
        <w:bottom w:val="none" w:sz="0" w:space="0" w:color="auto"/>
        <w:right w:val="none" w:sz="0" w:space="0" w:color="auto"/>
      </w:divBdr>
      <w:divsChild>
        <w:div w:id="939071922">
          <w:marLeft w:val="0"/>
          <w:marRight w:val="0"/>
          <w:marTop w:val="0"/>
          <w:marBottom w:val="0"/>
          <w:divBdr>
            <w:top w:val="none" w:sz="0" w:space="0" w:color="auto"/>
            <w:left w:val="none" w:sz="0" w:space="0" w:color="auto"/>
            <w:bottom w:val="none" w:sz="0" w:space="0" w:color="auto"/>
            <w:right w:val="none" w:sz="0" w:space="0" w:color="auto"/>
          </w:divBdr>
          <w:divsChild>
            <w:div w:id="939073509">
              <w:marLeft w:val="0"/>
              <w:marRight w:val="0"/>
              <w:marTop w:val="0"/>
              <w:marBottom w:val="0"/>
              <w:divBdr>
                <w:top w:val="none" w:sz="0" w:space="0" w:color="auto"/>
                <w:left w:val="none" w:sz="0" w:space="0" w:color="auto"/>
                <w:bottom w:val="none" w:sz="0" w:space="0" w:color="auto"/>
                <w:right w:val="none" w:sz="0" w:space="0" w:color="auto"/>
              </w:divBdr>
              <w:divsChild>
                <w:div w:id="939072392">
                  <w:marLeft w:val="0"/>
                  <w:marRight w:val="0"/>
                  <w:marTop w:val="0"/>
                  <w:marBottom w:val="0"/>
                  <w:divBdr>
                    <w:top w:val="none" w:sz="0" w:space="0" w:color="auto"/>
                    <w:left w:val="none" w:sz="0" w:space="0" w:color="auto"/>
                    <w:bottom w:val="none" w:sz="0" w:space="0" w:color="auto"/>
                    <w:right w:val="none" w:sz="0" w:space="0" w:color="auto"/>
                  </w:divBdr>
                </w:div>
              </w:divsChild>
            </w:div>
            <w:div w:id="939074296">
              <w:marLeft w:val="0"/>
              <w:marRight w:val="0"/>
              <w:marTop w:val="0"/>
              <w:marBottom w:val="0"/>
              <w:divBdr>
                <w:top w:val="none" w:sz="0" w:space="0" w:color="auto"/>
                <w:left w:val="none" w:sz="0" w:space="0" w:color="auto"/>
                <w:bottom w:val="none" w:sz="0" w:space="0" w:color="auto"/>
                <w:right w:val="none" w:sz="0" w:space="0" w:color="auto"/>
              </w:divBdr>
            </w:div>
          </w:divsChild>
        </w:div>
        <w:div w:id="939073902">
          <w:marLeft w:val="0"/>
          <w:marRight w:val="0"/>
          <w:marTop w:val="0"/>
          <w:marBottom w:val="0"/>
          <w:divBdr>
            <w:top w:val="none" w:sz="0" w:space="0" w:color="auto"/>
            <w:left w:val="none" w:sz="0" w:space="0" w:color="auto"/>
            <w:bottom w:val="none" w:sz="0" w:space="0" w:color="auto"/>
            <w:right w:val="none" w:sz="0" w:space="0" w:color="auto"/>
          </w:divBdr>
        </w:div>
        <w:div w:id="939074533">
          <w:marLeft w:val="0"/>
          <w:marRight w:val="0"/>
          <w:marTop w:val="0"/>
          <w:marBottom w:val="0"/>
          <w:divBdr>
            <w:top w:val="none" w:sz="0" w:space="0" w:color="auto"/>
            <w:left w:val="none" w:sz="0" w:space="0" w:color="auto"/>
            <w:bottom w:val="none" w:sz="0" w:space="0" w:color="auto"/>
            <w:right w:val="none" w:sz="0" w:space="0" w:color="auto"/>
          </w:divBdr>
        </w:div>
        <w:div w:id="939074673">
          <w:marLeft w:val="0"/>
          <w:marRight w:val="0"/>
          <w:marTop w:val="0"/>
          <w:marBottom w:val="0"/>
          <w:divBdr>
            <w:top w:val="none" w:sz="0" w:space="0" w:color="auto"/>
            <w:left w:val="none" w:sz="0" w:space="0" w:color="auto"/>
            <w:bottom w:val="none" w:sz="0" w:space="0" w:color="auto"/>
            <w:right w:val="none" w:sz="0" w:space="0" w:color="auto"/>
          </w:divBdr>
        </w:div>
      </w:divsChild>
    </w:div>
    <w:div w:id="939073871">
      <w:marLeft w:val="0"/>
      <w:marRight w:val="0"/>
      <w:marTop w:val="0"/>
      <w:marBottom w:val="0"/>
      <w:divBdr>
        <w:top w:val="none" w:sz="0" w:space="0" w:color="auto"/>
        <w:left w:val="none" w:sz="0" w:space="0" w:color="auto"/>
        <w:bottom w:val="none" w:sz="0" w:space="0" w:color="auto"/>
        <w:right w:val="none" w:sz="0" w:space="0" w:color="auto"/>
      </w:divBdr>
    </w:div>
    <w:div w:id="939073874">
      <w:marLeft w:val="0"/>
      <w:marRight w:val="0"/>
      <w:marTop w:val="0"/>
      <w:marBottom w:val="0"/>
      <w:divBdr>
        <w:top w:val="none" w:sz="0" w:space="0" w:color="auto"/>
        <w:left w:val="none" w:sz="0" w:space="0" w:color="auto"/>
        <w:bottom w:val="none" w:sz="0" w:space="0" w:color="auto"/>
        <w:right w:val="none" w:sz="0" w:space="0" w:color="auto"/>
      </w:divBdr>
    </w:div>
    <w:div w:id="939073877">
      <w:marLeft w:val="0"/>
      <w:marRight w:val="0"/>
      <w:marTop w:val="0"/>
      <w:marBottom w:val="0"/>
      <w:divBdr>
        <w:top w:val="none" w:sz="0" w:space="0" w:color="auto"/>
        <w:left w:val="none" w:sz="0" w:space="0" w:color="auto"/>
        <w:bottom w:val="none" w:sz="0" w:space="0" w:color="auto"/>
        <w:right w:val="none" w:sz="0" w:space="0" w:color="auto"/>
      </w:divBdr>
    </w:div>
    <w:div w:id="939073879">
      <w:marLeft w:val="0"/>
      <w:marRight w:val="0"/>
      <w:marTop w:val="0"/>
      <w:marBottom w:val="0"/>
      <w:divBdr>
        <w:top w:val="none" w:sz="0" w:space="0" w:color="auto"/>
        <w:left w:val="none" w:sz="0" w:space="0" w:color="auto"/>
        <w:bottom w:val="none" w:sz="0" w:space="0" w:color="auto"/>
        <w:right w:val="none" w:sz="0" w:space="0" w:color="auto"/>
      </w:divBdr>
    </w:div>
    <w:div w:id="939073881">
      <w:marLeft w:val="0"/>
      <w:marRight w:val="0"/>
      <w:marTop w:val="0"/>
      <w:marBottom w:val="0"/>
      <w:divBdr>
        <w:top w:val="none" w:sz="0" w:space="0" w:color="auto"/>
        <w:left w:val="none" w:sz="0" w:space="0" w:color="auto"/>
        <w:bottom w:val="none" w:sz="0" w:space="0" w:color="auto"/>
        <w:right w:val="none" w:sz="0" w:space="0" w:color="auto"/>
      </w:divBdr>
    </w:div>
    <w:div w:id="939073882">
      <w:marLeft w:val="0"/>
      <w:marRight w:val="0"/>
      <w:marTop w:val="0"/>
      <w:marBottom w:val="0"/>
      <w:divBdr>
        <w:top w:val="none" w:sz="0" w:space="0" w:color="auto"/>
        <w:left w:val="none" w:sz="0" w:space="0" w:color="auto"/>
        <w:bottom w:val="none" w:sz="0" w:space="0" w:color="auto"/>
        <w:right w:val="none" w:sz="0" w:space="0" w:color="auto"/>
      </w:divBdr>
    </w:div>
    <w:div w:id="939073885">
      <w:marLeft w:val="0"/>
      <w:marRight w:val="0"/>
      <w:marTop w:val="0"/>
      <w:marBottom w:val="0"/>
      <w:divBdr>
        <w:top w:val="none" w:sz="0" w:space="0" w:color="auto"/>
        <w:left w:val="none" w:sz="0" w:space="0" w:color="auto"/>
        <w:bottom w:val="none" w:sz="0" w:space="0" w:color="auto"/>
        <w:right w:val="none" w:sz="0" w:space="0" w:color="auto"/>
      </w:divBdr>
    </w:div>
    <w:div w:id="939073887">
      <w:marLeft w:val="0"/>
      <w:marRight w:val="0"/>
      <w:marTop w:val="0"/>
      <w:marBottom w:val="0"/>
      <w:divBdr>
        <w:top w:val="none" w:sz="0" w:space="0" w:color="auto"/>
        <w:left w:val="none" w:sz="0" w:space="0" w:color="auto"/>
        <w:bottom w:val="none" w:sz="0" w:space="0" w:color="auto"/>
        <w:right w:val="none" w:sz="0" w:space="0" w:color="auto"/>
      </w:divBdr>
      <w:divsChild>
        <w:div w:id="939073940">
          <w:marLeft w:val="0"/>
          <w:marRight w:val="0"/>
          <w:marTop w:val="0"/>
          <w:marBottom w:val="0"/>
          <w:divBdr>
            <w:top w:val="none" w:sz="0" w:space="0" w:color="auto"/>
            <w:left w:val="none" w:sz="0" w:space="0" w:color="auto"/>
            <w:bottom w:val="none" w:sz="0" w:space="0" w:color="auto"/>
            <w:right w:val="none" w:sz="0" w:space="0" w:color="auto"/>
          </w:divBdr>
          <w:divsChild>
            <w:div w:id="939073844">
              <w:marLeft w:val="0"/>
              <w:marRight w:val="0"/>
              <w:marTop w:val="0"/>
              <w:marBottom w:val="0"/>
              <w:divBdr>
                <w:top w:val="none" w:sz="0" w:space="0" w:color="auto"/>
                <w:left w:val="none" w:sz="0" w:space="0" w:color="auto"/>
                <w:bottom w:val="none" w:sz="0" w:space="0" w:color="auto"/>
                <w:right w:val="none" w:sz="0" w:space="0" w:color="auto"/>
              </w:divBdr>
            </w:div>
          </w:divsChild>
        </w:div>
        <w:div w:id="939074490">
          <w:marLeft w:val="0"/>
          <w:marRight w:val="0"/>
          <w:marTop w:val="0"/>
          <w:marBottom w:val="0"/>
          <w:divBdr>
            <w:top w:val="none" w:sz="0" w:space="0" w:color="auto"/>
            <w:left w:val="none" w:sz="0" w:space="0" w:color="auto"/>
            <w:bottom w:val="none" w:sz="0" w:space="0" w:color="auto"/>
            <w:right w:val="none" w:sz="0" w:space="0" w:color="auto"/>
          </w:divBdr>
          <w:divsChild>
            <w:div w:id="939074647">
              <w:marLeft w:val="0"/>
              <w:marRight w:val="0"/>
              <w:marTop w:val="0"/>
              <w:marBottom w:val="0"/>
              <w:divBdr>
                <w:top w:val="none" w:sz="0" w:space="0" w:color="auto"/>
                <w:left w:val="none" w:sz="0" w:space="0" w:color="auto"/>
                <w:bottom w:val="none" w:sz="0" w:space="0" w:color="auto"/>
                <w:right w:val="none" w:sz="0" w:space="0" w:color="auto"/>
              </w:divBdr>
              <w:divsChild>
                <w:div w:id="939071917">
                  <w:marLeft w:val="0"/>
                  <w:marRight w:val="0"/>
                  <w:marTop w:val="0"/>
                  <w:marBottom w:val="0"/>
                  <w:divBdr>
                    <w:top w:val="none" w:sz="0" w:space="0" w:color="auto"/>
                    <w:left w:val="none" w:sz="0" w:space="0" w:color="auto"/>
                    <w:bottom w:val="none" w:sz="0" w:space="0" w:color="auto"/>
                    <w:right w:val="none" w:sz="0" w:space="0" w:color="auto"/>
                  </w:divBdr>
                  <w:divsChild>
                    <w:div w:id="939073264">
                      <w:marLeft w:val="0"/>
                      <w:marRight w:val="0"/>
                      <w:marTop w:val="0"/>
                      <w:marBottom w:val="0"/>
                      <w:divBdr>
                        <w:top w:val="none" w:sz="0" w:space="0" w:color="auto"/>
                        <w:left w:val="none" w:sz="0" w:space="0" w:color="auto"/>
                        <w:bottom w:val="none" w:sz="0" w:space="0" w:color="auto"/>
                        <w:right w:val="none" w:sz="0" w:space="0" w:color="auto"/>
                      </w:divBdr>
                      <w:divsChild>
                        <w:div w:id="93907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888">
      <w:marLeft w:val="0"/>
      <w:marRight w:val="0"/>
      <w:marTop w:val="0"/>
      <w:marBottom w:val="0"/>
      <w:divBdr>
        <w:top w:val="none" w:sz="0" w:space="0" w:color="auto"/>
        <w:left w:val="none" w:sz="0" w:space="0" w:color="auto"/>
        <w:bottom w:val="none" w:sz="0" w:space="0" w:color="auto"/>
        <w:right w:val="none" w:sz="0" w:space="0" w:color="auto"/>
      </w:divBdr>
    </w:div>
    <w:div w:id="939073890">
      <w:marLeft w:val="0"/>
      <w:marRight w:val="0"/>
      <w:marTop w:val="0"/>
      <w:marBottom w:val="0"/>
      <w:divBdr>
        <w:top w:val="none" w:sz="0" w:space="0" w:color="auto"/>
        <w:left w:val="none" w:sz="0" w:space="0" w:color="auto"/>
        <w:bottom w:val="none" w:sz="0" w:space="0" w:color="auto"/>
        <w:right w:val="none" w:sz="0" w:space="0" w:color="auto"/>
      </w:divBdr>
    </w:div>
    <w:div w:id="939073892">
      <w:marLeft w:val="0"/>
      <w:marRight w:val="0"/>
      <w:marTop w:val="0"/>
      <w:marBottom w:val="0"/>
      <w:divBdr>
        <w:top w:val="none" w:sz="0" w:space="0" w:color="auto"/>
        <w:left w:val="none" w:sz="0" w:space="0" w:color="auto"/>
        <w:bottom w:val="none" w:sz="0" w:space="0" w:color="auto"/>
        <w:right w:val="none" w:sz="0" w:space="0" w:color="auto"/>
      </w:divBdr>
    </w:div>
    <w:div w:id="939073895">
      <w:marLeft w:val="0"/>
      <w:marRight w:val="0"/>
      <w:marTop w:val="0"/>
      <w:marBottom w:val="0"/>
      <w:divBdr>
        <w:top w:val="none" w:sz="0" w:space="0" w:color="auto"/>
        <w:left w:val="none" w:sz="0" w:space="0" w:color="auto"/>
        <w:bottom w:val="none" w:sz="0" w:space="0" w:color="auto"/>
        <w:right w:val="none" w:sz="0" w:space="0" w:color="auto"/>
      </w:divBdr>
    </w:div>
    <w:div w:id="939073897">
      <w:marLeft w:val="0"/>
      <w:marRight w:val="0"/>
      <w:marTop w:val="0"/>
      <w:marBottom w:val="0"/>
      <w:divBdr>
        <w:top w:val="none" w:sz="0" w:space="0" w:color="auto"/>
        <w:left w:val="none" w:sz="0" w:space="0" w:color="auto"/>
        <w:bottom w:val="none" w:sz="0" w:space="0" w:color="auto"/>
        <w:right w:val="none" w:sz="0" w:space="0" w:color="auto"/>
      </w:divBdr>
    </w:div>
    <w:div w:id="939073901">
      <w:marLeft w:val="0"/>
      <w:marRight w:val="0"/>
      <w:marTop w:val="0"/>
      <w:marBottom w:val="0"/>
      <w:divBdr>
        <w:top w:val="none" w:sz="0" w:space="0" w:color="auto"/>
        <w:left w:val="none" w:sz="0" w:space="0" w:color="auto"/>
        <w:bottom w:val="none" w:sz="0" w:space="0" w:color="auto"/>
        <w:right w:val="none" w:sz="0" w:space="0" w:color="auto"/>
      </w:divBdr>
      <w:divsChild>
        <w:div w:id="939072066">
          <w:marLeft w:val="0"/>
          <w:marRight w:val="0"/>
          <w:marTop w:val="0"/>
          <w:marBottom w:val="0"/>
          <w:divBdr>
            <w:top w:val="none" w:sz="0" w:space="0" w:color="auto"/>
            <w:left w:val="none" w:sz="0" w:space="0" w:color="auto"/>
            <w:bottom w:val="none" w:sz="0" w:space="0" w:color="auto"/>
            <w:right w:val="none" w:sz="0" w:space="0" w:color="auto"/>
          </w:divBdr>
          <w:divsChild>
            <w:div w:id="939072215">
              <w:marLeft w:val="0"/>
              <w:marRight w:val="0"/>
              <w:marTop w:val="0"/>
              <w:marBottom w:val="0"/>
              <w:divBdr>
                <w:top w:val="none" w:sz="0" w:space="0" w:color="auto"/>
                <w:left w:val="none" w:sz="0" w:space="0" w:color="auto"/>
                <w:bottom w:val="none" w:sz="0" w:space="0" w:color="auto"/>
                <w:right w:val="none" w:sz="0" w:space="0" w:color="auto"/>
              </w:divBdr>
              <w:divsChild>
                <w:div w:id="939072686">
                  <w:marLeft w:val="0"/>
                  <w:marRight w:val="0"/>
                  <w:marTop w:val="0"/>
                  <w:marBottom w:val="0"/>
                  <w:divBdr>
                    <w:top w:val="none" w:sz="0" w:space="0" w:color="auto"/>
                    <w:left w:val="none" w:sz="0" w:space="0" w:color="auto"/>
                    <w:bottom w:val="none" w:sz="0" w:space="0" w:color="auto"/>
                    <w:right w:val="none" w:sz="0" w:space="0" w:color="auto"/>
                  </w:divBdr>
                  <w:divsChild>
                    <w:div w:id="939072775">
                      <w:marLeft w:val="0"/>
                      <w:marRight w:val="0"/>
                      <w:marTop w:val="0"/>
                      <w:marBottom w:val="0"/>
                      <w:divBdr>
                        <w:top w:val="none" w:sz="0" w:space="0" w:color="auto"/>
                        <w:left w:val="none" w:sz="0" w:space="0" w:color="auto"/>
                        <w:bottom w:val="none" w:sz="0" w:space="0" w:color="auto"/>
                        <w:right w:val="none" w:sz="0" w:space="0" w:color="auto"/>
                      </w:divBdr>
                      <w:divsChild>
                        <w:div w:id="939074628">
                          <w:marLeft w:val="0"/>
                          <w:marRight w:val="0"/>
                          <w:marTop w:val="0"/>
                          <w:marBottom w:val="0"/>
                          <w:divBdr>
                            <w:top w:val="none" w:sz="0" w:space="0" w:color="auto"/>
                            <w:left w:val="none" w:sz="0" w:space="0" w:color="auto"/>
                            <w:bottom w:val="none" w:sz="0" w:space="0" w:color="auto"/>
                            <w:right w:val="none" w:sz="0" w:space="0" w:color="auto"/>
                          </w:divBdr>
                        </w:div>
                      </w:divsChild>
                    </w:div>
                    <w:div w:id="939074246">
                      <w:marLeft w:val="0"/>
                      <w:marRight w:val="0"/>
                      <w:marTop w:val="0"/>
                      <w:marBottom w:val="0"/>
                      <w:divBdr>
                        <w:top w:val="none" w:sz="0" w:space="0" w:color="auto"/>
                        <w:left w:val="none" w:sz="0" w:space="0" w:color="auto"/>
                        <w:bottom w:val="none" w:sz="0" w:space="0" w:color="auto"/>
                        <w:right w:val="none" w:sz="0" w:space="0" w:color="auto"/>
                      </w:divBdr>
                      <w:divsChild>
                        <w:div w:id="93907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3905">
          <w:marLeft w:val="0"/>
          <w:marRight w:val="0"/>
          <w:marTop w:val="0"/>
          <w:marBottom w:val="0"/>
          <w:divBdr>
            <w:top w:val="none" w:sz="0" w:space="0" w:color="auto"/>
            <w:left w:val="none" w:sz="0" w:space="0" w:color="auto"/>
            <w:bottom w:val="none" w:sz="0" w:space="0" w:color="auto"/>
            <w:right w:val="none" w:sz="0" w:space="0" w:color="auto"/>
          </w:divBdr>
        </w:div>
        <w:div w:id="939074280">
          <w:marLeft w:val="0"/>
          <w:marRight w:val="0"/>
          <w:marTop w:val="0"/>
          <w:marBottom w:val="0"/>
          <w:divBdr>
            <w:top w:val="none" w:sz="0" w:space="0" w:color="auto"/>
            <w:left w:val="none" w:sz="0" w:space="0" w:color="auto"/>
            <w:bottom w:val="none" w:sz="0" w:space="0" w:color="auto"/>
            <w:right w:val="none" w:sz="0" w:space="0" w:color="auto"/>
          </w:divBdr>
          <w:divsChild>
            <w:div w:id="939074497">
              <w:marLeft w:val="0"/>
              <w:marRight w:val="0"/>
              <w:marTop w:val="0"/>
              <w:marBottom w:val="0"/>
              <w:divBdr>
                <w:top w:val="none" w:sz="0" w:space="0" w:color="auto"/>
                <w:left w:val="none" w:sz="0" w:space="0" w:color="auto"/>
                <w:bottom w:val="none" w:sz="0" w:space="0" w:color="auto"/>
                <w:right w:val="none" w:sz="0" w:space="0" w:color="auto"/>
              </w:divBdr>
            </w:div>
          </w:divsChild>
        </w:div>
        <w:div w:id="939074564">
          <w:marLeft w:val="0"/>
          <w:marRight w:val="0"/>
          <w:marTop w:val="0"/>
          <w:marBottom w:val="0"/>
          <w:divBdr>
            <w:top w:val="none" w:sz="0" w:space="0" w:color="auto"/>
            <w:left w:val="none" w:sz="0" w:space="0" w:color="auto"/>
            <w:bottom w:val="none" w:sz="0" w:space="0" w:color="auto"/>
            <w:right w:val="none" w:sz="0" w:space="0" w:color="auto"/>
          </w:divBdr>
        </w:div>
      </w:divsChild>
    </w:div>
    <w:div w:id="939073906">
      <w:marLeft w:val="0"/>
      <w:marRight w:val="0"/>
      <w:marTop w:val="0"/>
      <w:marBottom w:val="0"/>
      <w:divBdr>
        <w:top w:val="none" w:sz="0" w:space="0" w:color="auto"/>
        <w:left w:val="none" w:sz="0" w:space="0" w:color="auto"/>
        <w:bottom w:val="none" w:sz="0" w:space="0" w:color="auto"/>
        <w:right w:val="none" w:sz="0" w:space="0" w:color="auto"/>
      </w:divBdr>
    </w:div>
    <w:div w:id="939073909">
      <w:marLeft w:val="0"/>
      <w:marRight w:val="0"/>
      <w:marTop w:val="0"/>
      <w:marBottom w:val="0"/>
      <w:divBdr>
        <w:top w:val="none" w:sz="0" w:space="0" w:color="auto"/>
        <w:left w:val="none" w:sz="0" w:space="0" w:color="auto"/>
        <w:bottom w:val="none" w:sz="0" w:space="0" w:color="auto"/>
        <w:right w:val="none" w:sz="0" w:space="0" w:color="auto"/>
      </w:divBdr>
    </w:div>
    <w:div w:id="939073913">
      <w:marLeft w:val="0"/>
      <w:marRight w:val="0"/>
      <w:marTop w:val="0"/>
      <w:marBottom w:val="0"/>
      <w:divBdr>
        <w:top w:val="none" w:sz="0" w:space="0" w:color="auto"/>
        <w:left w:val="none" w:sz="0" w:space="0" w:color="auto"/>
        <w:bottom w:val="none" w:sz="0" w:space="0" w:color="auto"/>
        <w:right w:val="none" w:sz="0" w:space="0" w:color="auto"/>
      </w:divBdr>
    </w:div>
    <w:div w:id="939073914">
      <w:marLeft w:val="0"/>
      <w:marRight w:val="0"/>
      <w:marTop w:val="0"/>
      <w:marBottom w:val="0"/>
      <w:divBdr>
        <w:top w:val="none" w:sz="0" w:space="0" w:color="auto"/>
        <w:left w:val="none" w:sz="0" w:space="0" w:color="auto"/>
        <w:bottom w:val="none" w:sz="0" w:space="0" w:color="auto"/>
        <w:right w:val="none" w:sz="0" w:space="0" w:color="auto"/>
      </w:divBdr>
      <w:divsChild>
        <w:div w:id="939074239">
          <w:marLeft w:val="0"/>
          <w:marRight w:val="0"/>
          <w:marTop w:val="0"/>
          <w:marBottom w:val="0"/>
          <w:divBdr>
            <w:top w:val="none" w:sz="0" w:space="0" w:color="auto"/>
            <w:left w:val="none" w:sz="0" w:space="0" w:color="auto"/>
            <w:bottom w:val="none" w:sz="0" w:space="0" w:color="auto"/>
            <w:right w:val="none" w:sz="0" w:space="0" w:color="auto"/>
          </w:divBdr>
        </w:div>
      </w:divsChild>
    </w:div>
    <w:div w:id="939073916">
      <w:marLeft w:val="0"/>
      <w:marRight w:val="0"/>
      <w:marTop w:val="0"/>
      <w:marBottom w:val="0"/>
      <w:divBdr>
        <w:top w:val="none" w:sz="0" w:space="0" w:color="auto"/>
        <w:left w:val="none" w:sz="0" w:space="0" w:color="auto"/>
        <w:bottom w:val="none" w:sz="0" w:space="0" w:color="auto"/>
        <w:right w:val="none" w:sz="0" w:space="0" w:color="auto"/>
      </w:divBdr>
    </w:div>
    <w:div w:id="939073918">
      <w:marLeft w:val="0"/>
      <w:marRight w:val="0"/>
      <w:marTop w:val="0"/>
      <w:marBottom w:val="0"/>
      <w:divBdr>
        <w:top w:val="none" w:sz="0" w:space="0" w:color="auto"/>
        <w:left w:val="none" w:sz="0" w:space="0" w:color="auto"/>
        <w:bottom w:val="none" w:sz="0" w:space="0" w:color="auto"/>
        <w:right w:val="none" w:sz="0" w:space="0" w:color="auto"/>
      </w:divBdr>
    </w:div>
    <w:div w:id="939073923">
      <w:marLeft w:val="0"/>
      <w:marRight w:val="0"/>
      <w:marTop w:val="0"/>
      <w:marBottom w:val="0"/>
      <w:divBdr>
        <w:top w:val="none" w:sz="0" w:space="0" w:color="auto"/>
        <w:left w:val="none" w:sz="0" w:space="0" w:color="auto"/>
        <w:bottom w:val="none" w:sz="0" w:space="0" w:color="auto"/>
        <w:right w:val="none" w:sz="0" w:space="0" w:color="auto"/>
      </w:divBdr>
    </w:div>
    <w:div w:id="939073924">
      <w:marLeft w:val="0"/>
      <w:marRight w:val="0"/>
      <w:marTop w:val="0"/>
      <w:marBottom w:val="0"/>
      <w:divBdr>
        <w:top w:val="none" w:sz="0" w:space="0" w:color="auto"/>
        <w:left w:val="none" w:sz="0" w:space="0" w:color="auto"/>
        <w:bottom w:val="none" w:sz="0" w:space="0" w:color="auto"/>
        <w:right w:val="none" w:sz="0" w:space="0" w:color="auto"/>
      </w:divBdr>
    </w:div>
    <w:div w:id="939073925">
      <w:marLeft w:val="0"/>
      <w:marRight w:val="0"/>
      <w:marTop w:val="0"/>
      <w:marBottom w:val="0"/>
      <w:divBdr>
        <w:top w:val="none" w:sz="0" w:space="0" w:color="auto"/>
        <w:left w:val="none" w:sz="0" w:space="0" w:color="auto"/>
        <w:bottom w:val="none" w:sz="0" w:space="0" w:color="auto"/>
        <w:right w:val="none" w:sz="0" w:space="0" w:color="auto"/>
      </w:divBdr>
    </w:div>
    <w:div w:id="939073927">
      <w:marLeft w:val="0"/>
      <w:marRight w:val="0"/>
      <w:marTop w:val="0"/>
      <w:marBottom w:val="0"/>
      <w:divBdr>
        <w:top w:val="none" w:sz="0" w:space="0" w:color="auto"/>
        <w:left w:val="none" w:sz="0" w:space="0" w:color="auto"/>
        <w:bottom w:val="none" w:sz="0" w:space="0" w:color="auto"/>
        <w:right w:val="none" w:sz="0" w:space="0" w:color="auto"/>
      </w:divBdr>
    </w:div>
    <w:div w:id="939073928">
      <w:marLeft w:val="0"/>
      <w:marRight w:val="0"/>
      <w:marTop w:val="0"/>
      <w:marBottom w:val="0"/>
      <w:divBdr>
        <w:top w:val="none" w:sz="0" w:space="0" w:color="auto"/>
        <w:left w:val="none" w:sz="0" w:space="0" w:color="auto"/>
        <w:bottom w:val="none" w:sz="0" w:space="0" w:color="auto"/>
        <w:right w:val="none" w:sz="0" w:space="0" w:color="auto"/>
      </w:divBdr>
    </w:div>
    <w:div w:id="939073929">
      <w:marLeft w:val="0"/>
      <w:marRight w:val="0"/>
      <w:marTop w:val="0"/>
      <w:marBottom w:val="0"/>
      <w:divBdr>
        <w:top w:val="none" w:sz="0" w:space="0" w:color="auto"/>
        <w:left w:val="none" w:sz="0" w:space="0" w:color="auto"/>
        <w:bottom w:val="none" w:sz="0" w:space="0" w:color="auto"/>
        <w:right w:val="none" w:sz="0" w:space="0" w:color="auto"/>
      </w:divBdr>
      <w:divsChild>
        <w:div w:id="939073177">
          <w:marLeft w:val="0"/>
          <w:marRight w:val="0"/>
          <w:marTop w:val="0"/>
          <w:marBottom w:val="0"/>
          <w:divBdr>
            <w:top w:val="none" w:sz="0" w:space="0" w:color="auto"/>
            <w:left w:val="none" w:sz="0" w:space="0" w:color="auto"/>
            <w:bottom w:val="none" w:sz="0" w:space="0" w:color="auto"/>
            <w:right w:val="none" w:sz="0" w:space="0" w:color="auto"/>
          </w:divBdr>
        </w:div>
        <w:div w:id="939074416">
          <w:marLeft w:val="0"/>
          <w:marRight w:val="0"/>
          <w:marTop w:val="0"/>
          <w:marBottom w:val="0"/>
          <w:divBdr>
            <w:top w:val="none" w:sz="0" w:space="0" w:color="auto"/>
            <w:left w:val="none" w:sz="0" w:space="0" w:color="auto"/>
            <w:bottom w:val="none" w:sz="0" w:space="0" w:color="auto"/>
            <w:right w:val="none" w:sz="0" w:space="0" w:color="auto"/>
          </w:divBdr>
          <w:divsChild>
            <w:div w:id="93907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934">
      <w:marLeft w:val="0"/>
      <w:marRight w:val="0"/>
      <w:marTop w:val="0"/>
      <w:marBottom w:val="0"/>
      <w:divBdr>
        <w:top w:val="none" w:sz="0" w:space="0" w:color="auto"/>
        <w:left w:val="none" w:sz="0" w:space="0" w:color="auto"/>
        <w:bottom w:val="none" w:sz="0" w:space="0" w:color="auto"/>
        <w:right w:val="none" w:sz="0" w:space="0" w:color="auto"/>
      </w:divBdr>
    </w:div>
    <w:div w:id="939073936">
      <w:marLeft w:val="0"/>
      <w:marRight w:val="0"/>
      <w:marTop w:val="0"/>
      <w:marBottom w:val="0"/>
      <w:divBdr>
        <w:top w:val="none" w:sz="0" w:space="0" w:color="auto"/>
        <w:left w:val="none" w:sz="0" w:space="0" w:color="auto"/>
        <w:bottom w:val="none" w:sz="0" w:space="0" w:color="auto"/>
        <w:right w:val="none" w:sz="0" w:space="0" w:color="auto"/>
      </w:divBdr>
    </w:div>
    <w:div w:id="939073938">
      <w:marLeft w:val="0"/>
      <w:marRight w:val="0"/>
      <w:marTop w:val="0"/>
      <w:marBottom w:val="0"/>
      <w:divBdr>
        <w:top w:val="none" w:sz="0" w:space="0" w:color="auto"/>
        <w:left w:val="none" w:sz="0" w:space="0" w:color="auto"/>
        <w:bottom w:val="none" w:sz="0" w:space="0" w:color="auto"/>
        <w:right w:val="none" w:sz="0" w:space="0" w:color="auto"/>
      </w:divBdr>
    </w:div>
    <w:div w:id="939073941">
      <w:marLeft w:val="0"/>
      <w:marRight w:val="0"/>
      <w:marTop w:val="0"/>
      <w:marBottom w:val="0"/>
      <w:divBdr>
        <w:top w:val="none" w:sz="0" w:space="0" w:color="auto"/>
        <w:left w:val="none" w:sz="0" w:space="0" w:color="auto"/>
        <w:bottom w:val="none" w:sz="0" w:space="0" w:color="auto"/>
        <w:right w:val="none" w:sz="0" w:space="0" w:color="auto"/>
      </w:divBdr>
    </w:div>
    <w:div w:id="939073944">
      <w:marLeft w:val="0"/>
      <w:marRight w:val="0"/>
      <w:marTop w:val="0"/>
      <w:marBottom w:val="0"/>
      <w:divBdr>
        <w:top w:val="none" w:sz="0" w:space="0" w:color="auto"/>
        <w:left w:val="none" w:sz="0" w:space="0" w:color="auto"/>
        <w:bottom w:val="none" w:sz="0" w:space="0" w:color="auto"/>
        <w:right w:val="none" w:sz="0" w:space="0" w:color="auto"/>
      </w:divBdr>
    </w:div>
    <w:div w:id="939073946">
      <w:marLeft w:val="0"/>
      <w:marRight w:val="0"/>
      <w:marTop w:val="0"/>
      <w:marBottom w:val="0"/>
      <w:divBdr>
        <w:top w:val="none" w:sz="0" w:space="0" w:color="auto"/>
        <w:left w:val="none" w:sz="0" w:space="0" w:color="auto"/>
        <w:bottom w:val="none" w:sz="0" w:space="0" w:color="auto"/>
        <w:right w:val="none" w:sz="0" w:space="0" w:color="auto"/>
      </w:divBdr>
    </w:div>
    <w:div w:id="939073949">
      <w:marLeft w:val="0"/>
      <w:marRight w:val="0"/>
      <w:marTop w:val="0"/>
      <w:marBottom w:val="0"/>
      <w:divBdr>
        <w:top w:val="none" w:sz="0" w:space="0" w:color="auto"/>
        <w:left w:val="none" w:sz="0" w:space="0" w:color="auto"/>
        <w:bottom w:val="none" w:sz="0" w:space="0" w:color="auto"/>
        <w:right w:val="none" w:sz="0" w:space="0" w:color="auto"/>
      </w:divBdr>
    </w:div>
    <w:div w:id="939073951">
      <w:marLeft w:val="0"/>
      <w:marRight w:val="0"/>
      <w:marTop w:val="0"/>
      <w:marBottom w:val="0"/>
      <w:divBdr>
        <w:top w:val="none" w:sz="0" w:space="0" w:color="auto"/>
        <w:left w:val="none" w:sz="0" w:space="0" w:color="auto"/>
        <w:bottom w:val="none" w:sz="0" w:space="0" w:color="auto"/>
        <w:right w:val="none" w:sz="0" w:space="0" w:color="auto"/>
      </w:divBdr>
    </w:div>
    <w:div w:id="939073952">
      <w:marLeft w:val="0"/>
      <w:marRight w:val="0"/>
      <w:marTop w:val="0"/>
      <w:marBottom w:val="0"/>
      <w:divBdr>
        <w:top w:val="none" w:sz="0" w:space="0" w:color="auto"/>
        <w:left w:val="none" w:sz="0" w:space="0" w:color="auto"/>
        <w:bottom w:val="none" w:sz="0" w:space="0" w:color="auto"/>
        <w:right w:val="none" w:sz="0" w:space="0" w:color="auto"/>
      </w:divBdr>
    </w:div>
    <w:div w:id="939073953">
      <w:marLeft w:val="0"/>
      <w:marRight w:val="0"/>
      <w:marTop w:val="0"/>
      <w:marBottom w:val="0"/>
      <w:divBdr>
        <w:top w:val="none" w:sz="0" w:space="0" w:color="auto"/>
        <w:left w:val="none" w:sz="0" w:space="0" w:color="auto"/>
        <w:bottom w:val="none" w:sz="0" w:space="0" w:color="auto"/>
        <w:right w:val="none" w:sz="0" w:space="0" w:color="auto"/>
      </w:divBdr>
    </w:div>
    <w:div w:id="939073954">
      <w:marLeft w:val="0"/>
      <w:marRight w:val="0"/>
      <w:marTop w:val="0"/>
      <w:marBottom w:val="0"/>
      <w:divBdr>
        <w:top w:val="none" w:sz="0" w:space="0" w:color="auto"/>
        <w:left w:val="none" w:sz="0" w:space="0" w:color="auto"/>
        <w:bottom w:val="none" w:sz="0" w:space="0" w:color="auto"/>
        <w:right w:val="none" w:sz="0" w:space="0" w:color="auto"/>
      </w:divBdr>
    </w:div>
    <w:div w:id="939073957">
      <w:marLeft w:val="0"/>
      <w:marRight w:val="0"/>
      <w:marTop w:val="0"/>
      <w:marBottom w:val="0"/>
      <w:divBdr>
        <w:top w:val="none" w:sz="0" w:space="0" w:color="auto"/>
        <w:left w:val="none" w:sz="0" w:space="0" w:color="auto"/>
        <w:bottom w:val="none" w:sz="0" w:space="0" w:color="auto"/>
        <w:right w:val="none" w:sz="0" w:space="0" w:color="auto"/>
      </w:divBdr>
    </w:div>
    <w:div w:id="939073960">
      <w:marLeft w:val="0"/>
      <w:marRight w:val="0"/>
      <w:marTop w:val="0"/>
      <w:marBottom w:val="0"/>
      <w:divBdr>
        <w:top w:val="none" w:sz="0" w:space="0" w:color="auto"/>
        <w:left w:val="none" w:sz="0" w:space="0" w:color="auto"/>
        <w:bottom w:val="none" w:sz="0" w:space="0" w:color="auto"/>
        <w:right w:val="none" w:sz="0" w:space="0" w:color="auto"/>
      </w:divBdr>
      <w:divsChild>
        <w:div w:id="939071964">
          <w:marLeft w:val="0"/>
          <w:marRight w:val="0"/>
          <w:marTop w:val="0"/>
          <w:marBottom w:val="0"/>
          <w:divBdr>
            <w:top w:val="none" w:sz="0" w:space="0" w:color="auto"/>
            <w:left w:val="none" w:sz="0" w:space="0" w:color="auto"/>
            <w:bottom w:val="none" w:sz="0" w:space="0" w:color="auto"/>
            <w:right w:val="none" w:sz="0" w:space="0" w:color="auto"/>
          </w:divBdr>
        </w:div>
        <w:div w:id="939072668">
          <w:marLeft w:val="0"/>
          <w:marRight w:val="0"/>
          <w:marTop w:val="0"/>
          <w:marBottom w:val="0"/>
          <w:divBdr>
            <w:top w:val="none" w:sz="0" w:space="0" w:color="auto"/>
            <w:left w:val="none" w:sz="0" w:space="0" w:color="auto"/>
            <w:bottom w:val="none" w:sz="0" w:space="0" w:color="auto"/>
            <w:right w:val="none" w:sz="0" w:space="0" w:color="auto"/>
          </w:divBdr>
          <w:divsChild>
            <w:div w:id="939072672">
              <w:marLeft w:val="0"/>
              <w:marRight w:val="0"/>
              <w:marTop w:val="0"/>
              <w:marBottom w:val="0"/>
              <w:divBdr>
                <w:top w:val="none" w:sz="0" w:space="0" w:color="auto"/>
                <w:left w:val="none" w:sz="0" w:space="0" w:color="auto"/>
                <w:bottom w:val="none" w:sz="0" w:space="0" w:color="auto"/>
                <w:right w:val="none" w:sz="0" w:space="0" w:color="auto"/>
              </w:divBdr>
            </w:div>
            <w:div w:id="939074584">
              <w:marLeft w:val="0"/>
              <w:marRight w:val="0"/>
              <w:marTop w:val="0"/>
              <w:marBottom w:val="0"/>
              <w:divBdr>
                <w:top w:val="none" w:sz="0" w:space="0" w:color="auto"/>
                <w:left w:val="none" w:sz="0" w:space="0" w:color="auto"/>
                <w:bottom w:val="none" w:sz="0" w:space="0" w:color="auto"/>
                <w:right w:val="none" w:sz="0" w:space="0" w:color="auto"/>
              </w:divBdr>
              <w:divsChild>
                <w:div w:id="93907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266">
          <w:marLeft w:val="0"/>
          <w:marRight w:val="0"/>
          <w:marTop w:val="0"/>
          <w:marBottom w:val="0"/>
          <w:divBdr>
            <w:top w:val="none" w:sz="0" w:space="0" w:color="auto"/>
            <w:left w:val="none" w:sz="0" w:space="0" w:color="auto"/>
            <w:bottom w:val="none" w:sz="0" w:space="0" w:color="auto"/>
            <w:right w:val="none" w:sz="0" w:space="0" w:color="auto"/>
          </w:divBdr>
        </w:div>
        <w:div w:id="939074054">
          <w:marLeft w:val="0"/>
          <w:marRight w:val="0"/>
          <w:marTop w:val="0"/>
          <w:marBottom w:val="0"/>
          <w:divBdr>
            <w:top w:val="none" w:sz="0" w:space="0" w:color="auto"/>
            <w:left w:val="none" w:sz="0" w:space="0" w:color="auto"/>
            <w:bottom w:val="none" w:sz="0" w:space="0" w:color="auto"/>
            <w:right w:val="none" w:sz="0" w:space="0" w:color="auto"/>
          </w:divBdr>
        </w:div>
      </w:divsChild>
    </w:div>
    <w:div w:id="939073961">
      <w:marLeft w:val="0"/>
      <w:marRight w:val="0"/>
      <w:marTop w:val="0"/>
      <w:marBottom w:val="0"/>
      <w:divBdr>
        <w:top w:val="none" w:sz="0" w:space="0" w:color="auto"/>
        <w:left w:val="none" w:sz="0" w:space="0" w:color="auto"/>
        <w:bottom w:val="none" w:sz="0" w:space="0" w:color="auto"/>
        <w:right w:val="none" w:sz="0" w:space="0" w:color="auto"/>
      </w:divBdr>
    </w:div>
    <w:div w:id="939073966">
      <w:marLeft w:val="0"/>
      <w:marRight w:val="0"/>
      <w:marTop w:val="0"/>
      <w:marBottom w:val="0"/>
      <w:divBdr>
        <w:top w:val="none" w:sz="0" w:space="0" w:color="auto"/>
        <w:left w:val="none" w:sz="0" w:space="0" w:color="auto"/>
        <w:bottom w:val="none" w:sz="0" w:space="0" w:color="auto"/>
        <w:right w:val="none" w:sz="0" w:space="0" w:color="auto"/>
      </w:divBdr>
    </w:div>
    <w:div w:id="939073967">
      <w:marLeft w:val="0"/>
      <w:marRight w:val="0"/>
      <w:marTop w:val="0"/>
      <w:marBottom w:val="0"/>
      <w:divBdr>
        <w:top w:val="none" w:sz="0" w:space="0" w:color="auto"/>
        <w:left w:val="none" w:sz="0" w:space="0" w:color="auto"/>
        <w:bottom w:val="none" w:sz="0" w:space="0" w:color="auto"/>
        <w:right w:val="none" w:sz="0" w:space="0" w:color="auto"/>
      </w:divBdr>
    </w:div>
    <w:div w:id="939073969">
      <w:marLeft w:val="0"/>
      <w:marRight w:val="0"/>
      <w:marTop w:val="0"/>
      <w:marBottom w:val="0"/>
      <w:divBdr>
        <w:top w:val="none" w:sz="0" w:space="0" w:color="auto"/>
        <w:left w:val="none" w:sz="0" w:space="0" w:color="auto"/>
        <w:bottom w:val="none" w:sz="0" w:space="0" w:color="auto"/>
        <w:right w:val="none" w:sz="0" w:space="0" w:color="auto"/>
      </w:divBdr>
    </w:div>
    <w:div w:id="939073971">
      <w:marLeft w:val="0"/>
      <w:marRight w:val="0"/>
      <w:marTop w:val="0"/>
      <w:marBottom w:val="0"/>
      <w:divBdr>
        <w:top w:val="none" w:sz="0" w:space="0" w:color="auto"/>
        <w:left w:val="none" w:sz="0" w:space="0" w:color="auto"/>
        <w:bottom w:val="none" w:sz="0" w:space="0" w:color="auto"/>
        <w:right w:val="none" w:sz="0" w:space="0" w:color="auto"/>
      </w:divBdr>
    </w:div>
    <w:div w:id="939073976">
      <w:marLeft w:val="0"/>
      <w:marRight w:val="0"/>
      <w:marTop w:val="0"/>
      <w:marBottom w:val="0"/>
      <w:divBdr>
        <w:top w:val="none" w:sz="0" w:space="0" w:color="auto"/>
        <w:left w:val="none" w:sz="0" w:space="0" w:color="auto"/>
        <w:bottom w:val="none" w:sz="0" w:space="0" w:color="auto"/>
        <w:right w:val="none" w:sz="0" w:space="0" w:color="auto"/>
      </w:divBdr>
    </w:div>
    <w:div w:id="939073978">
      <w:marLeft w:val="0"/>
      <w:marRight w:val="0"/>
      <w:marTop w:val="0"/>
      <w:marBottom w:val="0"/>
      <w:divBdr>
        <w:top w:val="none" w:sz="0" w:space="0" w:color="auto"/>
        <w:left w:val="none" w:sz="0" w:space="0" w:color="auto"/>
        <w:bottom w:val="none" w:sz="0" w:space="0" w:color="auto"/>
        <w:right w:val="none" w:sz="0" w:space="0" w:color="auto"/>
      </w:divBdr>
      <w:divsChild>
        <w:div w:id="939073495">
          <w:marLeft w:val="0"/>
          <w:marRight w:val="0"/>
          <w:marTop w:val="0"/>
          <w:marBottom w:val="0"/>
          <w:divBdr>
            <w:top w:val="none" w:sz="0" w:space="0" w:color="auto"/>
            <w:left w:val="none" w:sz="0" w:space="0" w:color="auto"/>
            <w:bottom w:val="none" w:sz="0" w:space="0" w:color="auto"/>
            <w:right w:val="none" w:sz="0" w:space="0" w:color="auto"/>
          </w:divBdr>
        </w:div>
      </w:divsChild>
    </w:div>
    <w:div w:id="939073984">
      <w:marLeft w:val="0"/>
      <w:marRight w:val="0"/>
      <w:marTop w:val="0"/>
      <w:marBottom w:val="0"/>
      <w:divBdr>
        <w:top w:val="none" w:sz="0" w:space="0" w:color="auto"/>
        <w:left w:val="none" w:sz="0" w:space="0" w:color="auto"/>
        <w:bottom w:val="none" w:sz="0" w:space="0" w:color="auto"/>
        <w:right w:val="none" w:sz="0" w:space="0" w:color="auto"/>
      </w:divBdr>
      <w:divsChild>
        <w:div w:id="939072338">
          <w:marLeft w:val="0"/>
          <w:marRight w:val="0"/>
          <w:marTop w:val="0"/>
          <w:marBottom w:val="0"/>
          <w:divBdr>
            <w:top w:val="none" w:sz="0" w:space="0" w:color="auto"/>
            <w:left w:val="none" w:sz="0" w:space="0" w:color="auto"/>
            <w:bottom w:val="none" w:sz="0" w:space="0" w:color="auto"/>
            <w:right w:val="none" w:sz="0" w:space="0" w:color="auto"/>
          </w:divBdr>
        </w:div>
      </w:divsChild>
    </w:div>
    <w:div w:id="939073986">
      <w:marLeft w:val="0"/>
      <w:marRight w:val="0"/>
      <w:marTop w:val="0"/>
      <w:marBottom w:val="0"/>
      <w:divBdr>
        <w:top w:val="none" w:sz="0" w:space="0" w:color="auto"/>
        <w:left w:val="none" w:sz="0" w:space="0" w:color="auto"/>
        <w:bottom w:val="none" w:sz="0" w:space="0" w:color="auto"/>
        <w:right w:val="none" w:sz="0" w:space="0" w:color="auto"/>
      </w:divBdr>
    </w:div>
    <w:div w:id="939073987">
      <w:marLeft w:val="0"/>
      <w:marRight w:val="0"/>
      <w:marTop w:val="0"/>
      <w:marBottom w:val="0"/>
      <w:divBdr>
        <w:top w:val="none" w:sz="0" w:space="0" w:color="auto"/>
        <w:left w:val="none" w:sz="0" w:space="0" w:color="auto"/>
        <w:bottom w:val="none" w:sz="0" w:space="0" w:color="auto"/>
        <w:right w:val="none" w:sz="0" w:space="0" w:color="auto"/>
      </w:divBdr>
    </w:div>
    <w:div w:id="939073991">
      <w:marLeft w:val="0"/>
      <w:marRight w:val="0"/>
      <w:marTop w:val="0"/>
      <w:marBottom w:val="0"/>
      <w:divBdr>
        <w:top w:val="none" w:sz="0" w:space="0" w:color="auto"/>
        <w:left w:val="none" w:sz="0" w:space="0" w:color="auto"/>
        <w:bottom w:val="none" w:sz="0" w:space="0" w:color="auto"/>
        <w:right w:val="none" w:sz="0" w:space="0" w:color="auto"/>
      </w:divBdr>
      <w:divsChild>
        <w:div w:id="939072029">
          <w:marLeft w:val="0"/>
          <w:marRight w:val="0"/>
          <w:marTop w:val="0"/>
          <w:marBottom w:val="0"/>
          <w:divBdr>
            <w:top w:val="none" w:sz="0" w:space="0" w:color="auto"/>
            <w:left w:val="none" w:sz="0" w:space="0" w:color="auto"/>
            <w:bottom w:val="none" w:sz="0" w:space="0" w:color="auto"/>
            <w:right w:val="none" w:sz="0" w:space="0" w:color="auto"/>
          </w:divBdr>
        </w:div>
        <w:div w:id="939073566">
          <w:marLeft w:val="0"/>
          <w:marRight w:val="0"/>
          <w:marTop w:val="0"/>
          <w:marBottom w:val="0"/>
          <w:divBdr>
            <w:top w:val="none" w:sz="0" w:space="0" w:color="auto"/>
            <w:left w:val="none" w:sz="0" w:space="0" w:color="auto"/>
            <w:bottom w:val="none" w:sz="0" w:space="0" w:color="auto"/>
            <w:right w:val="none" w:sz="0" w:space="0" w:color="auto"/>
          </w:divBdr>
        </w:div>
      </w:divsChild>
    </w:div>
    <w:div w:id="939073994">
      <w:marLeft w:val="0"/>
      <w:marRight w:val="0"/>
      <w:marTop w:val="0"/>
      <w:marBottom w:val="0"/>
      <w:divBdr>
        <w:top w:val="none" w:sz="0" w:space="0" w:color="auto"/>
        <w:left w:val="none" w:sz="0" w:space="0" w:color="auto"/>
        <w:bottom w:val="none" w:sz="0" w:space="0" w:color="auto"/>
        <w:right w:val="none" w:sz="0" w:space="0" w:color="auto"/>
      </w:divBdr>
    </w:div>
    <w:div w:id="939073996">
      <w:marLeft w:val="0"/>
      <w:marRight w:val="0"/>
      <w:marTop w:val="0"/>
      <w:marBottom w:val="0"/>
      <w:divBdr>
        <w:top w:val="none" w:sz="0" w:space="0" w:color="auto"/>
        <w:left w:val="none" w:sz="0" w:space="0" w:color="auto"/>
        <w:bottom w:val="none" w:sz="0" w:space="0" w:color="auto"/>
        <w:right w:val="none" w:sz="0" w:space="0" w:color="auto"/>
      </w:divBdr>
    </w:div>
    <w:div w:id="939073997">
      <w:marLeft w:val="0"/>
      <w:marRight w:val="0"/>
      <w:marTop w:val="0"/>
      <w:marBottom w:val="0"/>
      <w:divBdr>
        <w:top w:val="none" w:sz="0" w:space="0" w:color="auto"/>
        <w:left w:val="none" w:sz="0" w:space="0" w:color="auto"/>
        <w:bottom w:val="none" w:sz="0" w:space="0" w:color="auto"/>
        <w:right w:val="none" w:sz="0" w:space="0" w:color="auto"/>
      </w:divBdr>
    </w:div>
    <w:div w:id="939074000">
      <w:marLeft w:val="0"/>
      <w:marRight w:val="0"/>
      <w:marTop w:val="0"/>
      <w:marBottom w:val="0"/>
      <w:divBdr>
        <w:top w:val="none" w:sz="0" w:space="0" w:color="auto"/>
        <w:left w:val="none" w:sz="0" w:space="0" w:color="auto"/>
        <w:bottom w:val="none" w:sz="0" w:space="0" w:color="auto"/>
        <w:right w:val="none" w:sz="0" w:space="0" w:color="auto"/>
      </w:divBdr>
    </w:div>
    <w:div w:id="939074001">
      <w:marLeft w:val="0"/>
      <w:marRight w:val="0"/>
      <w:marTop w:val="0"/>
      <w:marBottom w:val="0"/>
      <w:divBdr>
        <w:top w:val="none" w:sz="0" w:space="0" w:color="auto"/>
        <w:left w:val="none" w:sz="0" w:space="0" w:color="auto"/>
        <w:bottom w:val="none" w:sz="0" w:space="0" w:color="auto"/>
        <w:right w:val="none" w:sz="0" w:space="0" w:color="auto"/>
      </w:divBdr>
    </w:div>
    <w:div w:id="939074004">
      <w:marLeft w:val="0"/>
      <w:marRight w:val="0"/>
      <w:marTop w:val="0"/>
      <w:marBottom w:val="0"/>
      <w:divBdr>
        <w:top w:val="none" w:sz="0" w:space="0" w:color="auto"/>
        <w:left w:val="none" w:sz="0" w:space="0" w:color="auto"/>
        <w:bottom w:val="none" w:sz="0" w:space="0" w:color="auto"/>
        <w:right w:val="none" w:sz="0" w:space="0" w:color="auto"/>
      </w:divBdr>
      <w:divsChild>
        <w:div w:id="939072542">
          <w:marLeft w:val="0"/>
          <w:marRight w:val="0"/>
          <w:marTop w:val="0"/>
          <w:marBottom w:val="0"/>
          <w:divBdr>
            <w:top w:val="none" w:sz="0" w:space="0" w:color="auto"/>
            <w:left w:val="none" w:sz="0" w:space="0" w:color="auto"/>
            <w:bottom w:val="none" w:sz="0" w:space="0" w:color="auto"/>
            <w:right w:val="none" w:sz="0" w:space="0" w:color="auto"/>
          </w:divBdr>
          <w:divsChild>
            <w:div w:id="939072957">
              <w:marLeft w:val="0"/>
              <w:marRight w:val="0"/>
              <w:marTop w:val="0"/>
              <w:marBottom w:val="0"/>
              <w:divBdr>
                <w:top w:val="none" w:sz="0" w:space="0" w:color="auto"/>
                <w:left w:val="none" w:sz="0" w:space="0" w:color="auto"/>
                <w:bottom w:val="none" w:sz="0" w:space="0" w:color="auto"/>
                <w:right w:val="none" w:sz="0" w:space="0" w:color="auto"/>
              </w:divBdr>
            </w:div>
          </w:divsChild>
        </w:div>
        <w:div w:id="939073282">
          <w:marLeft w:val="0"/>
          <w:marRight w:val="0"/>
          <w:marTop w:val="0"/>
          <w:marBottom w:val="0"/>
          <w:divBdr>
            <w:top w:val="none" w:sz="0" w:space="0" w:color="auto"/>
            <w:left w:val="none" w:sz="0" w:space="0" w:color="auto"/>
            <w:bottom w:val="none" w:sz="0" w:space="0" w:color="auto"/>
            <w:right w:val="none" w:sz="0" w:space="0" w:color="auto"/>
          </w:divBdr>
        </w:div>
      </w:divsChild>
    </w:div>
    <w:div w:id="939074005">
      <w:marLeft w:val="0"/>
      <w:marRight w:val="0"/>
      <w:marTop w:val="0"/>
      <w:marBottom w:val="0"/>
      <w:divBdr>
        <w:top w:val="none" w:sz="0" w:space="0" w:color="auto"/>
        <w:left w:val="none" w:sz="0" w:space="0" w:color="auto"/>
        <w:bottom w:val="none" w:sz="0" w:space="0" w:color="auto"/>
        <w:right w:val="none" w:sz="0" w:space="0" w:color="auto"/>
      </w:divBdr>
      <w:divsChild>
        <w:div w:id="939074182">
          <w:marLeft w:val="0"/>
          <w:marRight w:val="0"/>
          <w:marTop w:val="0"/>
          <w:marBottom w:val="0"/>
          <w:divBdr>
            <w:top w:val="none" w:sz="0" w:space="0" w:color="auto"/>
            <w:left w:val="none" w:sz="0" w:space="0" w:color="auto"/>
            <w:bottom w:val="none" w:sz="0" w:space="0" w:color="auto"/>
            <w:right w:val="none" w:sz="0" w:space="0" w:color="auto"/>
          </w:divBdr>
          <w:divsChild>
            <w:div w:id="939072509">
              <w:marLeft w:val="0"/>
              <w:marRight w:val="0"/>
              <w:marTop w:val="0"/>
              <w:marBottom w:val="0"/>
              <w:divBdr>
                <w:top w:val="none" w:sz="0" w:space="0" w:color="auto"/>
                <w:left w:val="none" w:sz="0" w:space="0" w:color="auto"/>
                <w:bottom w:val="none" w:sz="0" w:space="0" w:color="auto"/>
                <w:right w:val="none" w:sz="0" w:space="0" w:color="auto"/>
              </w:divBdr>
            </w:div>
            <w:div w:id="93907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07">
      <w:marLeft w:val="0"/>
      <w:marRight w:val="0"/>
      <w:marTop w:val="0"/>
      <w:marBottom w:val="0"/>
      <w:divBdr>
        <w:top w:val="none" w:sz="0" w:space="0" w:color="auto"/>
        <w:left w:val="none" w:sz="0" w:space="0" w:color="auto"/>
        <w:bottom w:val="none" w:sz="0" w:space="0" w:color="auto"/>
        <w:right w:val="none" w:sz="0" w:space="0" w:color="auto"/>
      </w:divBdr>
    </w:div>
    <w:div w:id="939074010">
      <w:marLeft w:val="0"/>
      <w:marRight w:val="0"/>
      <w:marTop w:val="0"/>
      <w:marBottom w:val="0"/>
      <w:divBdr>
        <w:top w:val="none" w:sz="0" w:space="0" w:color="auto"/>
        <w:left w:val="none" w:sz="0" w:space="0" w:color="auto"/>
        <w:bottom w:val="none" w:sz="0" w:space="0" w:color="auto"/>
        <w:right w:val="none" w:sz="0" w:space="0" w:color="auto"/>
      </w:divBdr>
      <w:divsChild>
        <w:div w:id="939072618">
          <w:marLeft w:val="0"/>
          <w:marRight w:val="0"/>
          <w:marTop w:val="0"/>
          <w:marBottom w:val="0"/>
          <w:divBdr>
            <w:top w:val="none" w:sz="0" w:space="0" w:color="auto"/>
            <w:left w:val="none" w:sz="0" w:space="0" w:color="auto"/>
            <w:bottom w:val="none" w:sz="0" w:space="0" w:color="auto"/>
            <w:right w:val="none" w:sz="0" w:space="0" w:color="auto"/>
          </w:divBdr>
          <w:divsChild>
            <w:div w:id="939072438">
              <w:marLeft w:val="0"/>
              <w:marRight w:val="0"/>
              <w:marTop w:val="0"/>
              <w:marBottom w:val="0"/>
              <w:divBdr>
                <w:top w:val="none" w:sz="0" w:space="0" w:color="auto"/>
                <w:left w:val="none" w:sz="0" w:space="0" w:color="auto"/>
                <w:bottom w:val="none" w:sz="0" w:space="0" w:color="auto"/>
                <w:right w:val="none" w:sz="0" w:space="0" w:color="auto"/>
              </w:divBdr>
              <w:divsChild>
                <w:div w:id="939072045">
                  <w:marLeft w:val="0"/>
                  <w:marRight w:val="0"/>
                  <w:marTop w:val="0"/>
                  <w:marBottom w:val="0"/>
                  <w:divBdr>
                    <w:top w:val="none" w:sz="0" w:space="0" w:color="auto"/>
                    <w:left w:val="none" w:sz="0" w:space="0" w:color="auto"/>
                    <w:bottom w:val="none" w:sz="0" w:space="0" w:color="auto"/>
                    <w:right w:val="none" w:sz="0" w:space="0" w:color="auto"/>
                  </w:divBdr>
                  <w:divsChild>
                    <w:div w:id="939073055">
                      <w:marLeft w:val="0"/>
                      <w:marRight w:val="0"/>
                      <w:marTop w:val="0"/>
                      <w:marBottom w:val="0"/>
                      <w:divBdr>
                        <w:top w:val="none" w:sz="0" w:space="0" w:color="auto"/>
                        <w:left w:val="none" w:sz="0" w:space="0" w:color="auto"/>
                        <w:bottom w:val="none" w:sz="0" w:space="0" w:color="auto"/>
                        <w:right w:val="none" w:sz="0" w:space="0" w:color="auto"/>
                      </w:divBdr>
                      <w:divsChild>
                        <w:div w:id="939072505">
                          <w:marLeft w:val="0"/>
                          <w:marRight w:val="0"/>
                          <w:marTop w:val="0"/>
                          <w:marBottom w:val="0"/>
                          <w:divBdr>
                            <w:top w:val="none" w:sz="0" w:space="0" w:color="auto"/>
                            <w:left w:val="none" w:sz="0" w:space="0" w:color="auto"/>
                            <w:bottom w:val="none" w:sz="0" w:space="0" w:color="auto"/>
                            <w:right w:val="none" w:sz="0" w:space="0" w:color="auto"/>
                          </w:divBdr>
                          <w:divsChild>
                            <w:div w:id="939072729">
                              <w:marLeft w:val="0"/>
                              <w:marRight w:val="0"/>
                              <w:marTop w:val="0"/>
                              <w:marBottom w:val="0"/>
                              <w:divBdr>
                                <w:top w:val="none" w:sz="0" w:space="0" w:color="auto"/>
                                <w:left w:val="none" w:sz="0" w:space="0" w:color="auto"/>
                                <w:bottom w:val="none" w:sz="0" w:space="0" w:color="auto"/>
                                <w:right w:val="none" w:sz="0" w:space="0" w:color="auto"/>
                              </w:divBdr>
                              <w:divsChild>
                                <w:div w:id="939073353">
                                  <w:marLeft w:val="0"/>
                                  <w:marRight w:val="0"/>
                                  <w:marTop w:val="0"/>
                                  <w:marBottom w:val="0"/>
                                  <w:divBdr>
                                    <w:top w:val="none" w:sz="0" w:space="0" w:color="auto"/>
                                    <w:left w:val="none" w:sz="0" w:space="0" w:color="auto"/>
                                    <w:bottom w:val="none" w:sz="0" w:space="0" w:color="auto"/>
                                    <w:right w:val="none" w:sz="0" w:space="0" w:color="auto"/>
                                  </w:divBdr>
                                  <w:divsChild>
                                    <w:div w:id="939072189">
                                      <w:marLeft w:val="0"/>
                                      <w:marRight w:val="0"/>
                                      <w:marTop w:val="0"/>
                                      <w:marBottom w:val="0"/>
                                      <w:divBdr>
                                        <w:top w:val="none" w:sz="0" w:space="0" w:color="auto"/>
                                        <w:left w:val="none" w:sz="0" w:space="0" w:color="auto"/>
                                        <w:bottom w:val="none" w:sz="0" w:space="0" w:color="auto"/>
                                        <w:right w:val="none" w:sz="0" w:space="0" w:color="auto"/>
                                      </w:divBdr>
                                      <w:divsChild>
                                        <w:div w:id="939072437">
                                          <w:marLeft w:val="0"/>
                                          <w:marRight w:val="0"/>
                                          <w:marTop w:val="0"/>
                                          <w:marBottom w:val="0"/>
                                          <w:divBdr>
                                            <w:top w:val="none" w:sz="0" w:space="0" w:color="auto"/>
                                            <w:left w:val="none" w:sz="0" w:space="0" w:color="auto"/>
                                            <w:bottom w:val="none" w:sz="0" w:space="0" w:color="auto"/>
                                            <w:right w:val="none" w:sz="0" w:space="0" w:color="auto"/>
                                          </w:divBdr>
                                          <w:divsChild>
                                            <w:div w:id="939074466">
                                              <w:marLeft w:val="0"/>
                                              <w:marRight w:val="0"/>
                                              <w:marTop w:val="0"/>
                                              <w:marBottom w:val="0"/>
                                              <w:divBdr>
                                                <w:top w:val="none" w:sz="0" w:space="0" w:color="auto"/>
                                                <w:left w:val="none" w:sz="0" w:space="0" w:color="auto"/>
                                                <w:bottom w:val="none" w:sz="0" w:space="0" w:color="auto"/>
                                                <w:right w:val="none" w:sz="0" w:space="0" w:color="auto"/>
                                              </w:divBdr>
                                              <w:divsChild>
                                                <w:div w:id="939072105">
                                                  <w:marLeft w:val="0"/>
                                                  <w:marRight w:val="0"/>
                                                  <w:marTop w:val="0"/>
                                                  <w:marBottom w:val="0"/>
                                                  <w:divBdr>
                                                    <w:top w:val="none" w:sz="0" w:space="0" w:color="auto"/>
                                                    <w:left w:val="none" w:sz="0" w:space="0" w:color="auto"/>
                                                    <w:bottom w:val="none" w:sz="0" w:space="0" w:color="auto"/>
                                                    <w:right w:val="none" w:sz="0" w:space="0" w:color="auto"/>
                                                  </w:divBdr>
                                                  <w:divsChild>
                                                    <w:div w:id="9390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074012">
      <w:marLeft w:val="0"/>
      <w:marRight w:val="0"/>
      <w:marTop w:val="0"/>
      <w:marBottom w:val="0"/>
      <w:divBdr>
        <w:top w:val="none" w:sz="0" w:space="0" w:color="auto"/>
        <w:left w:val="none" w:sz="0" w:space="0" w:color="auto"/>
        <w:bottom w:val="none" w:sz="0" w:space="0" w:color="auto"/>
        <w:right w:val="none" w:sz="0" w:space="0" w:color="auto"/>
      </w:divBdr>
    </w:div>
    <w:div w:id="939074013">
      <w:marLeft w:val="0"/>
      <w:marRight w:val="0"/>
      <w:marTop w:val="0"/>
      <w:marBottom w:val="0"/>
      <w:divBdr>
        <w:top w:val="none" w:sz="0" w:space="0" w:color="auto"/>
        <w:left w:val="none" w:sz="0" w:space="0" w:color="auto"/>
        <w:bottom w:val="none" w:sz="0" w:space="0" w:color="auto"/>
        <w:right w:val="none" w:sz="0" w:space="0" w:color="auto"/>
      </w:divBdr>
    </w:div>
    <w:div w:id="939074015">
      <w:marLeft w:val="0"/>
      <w:marRight w:val="0"/>
      <w:marTop w:val="0"/>
      <w:marBottom w:val="0"/>
      <w:divBdr>
        <w:top w:val="none" w:sz="0" w:space="0" w:color="auto"/>
        <w:left w:val="none" w:sz="0" w:space="0" w:color="auto"/>
        <w:bottom w:val="none" w:sz="0" w:space="0" w:color="auto"/>
        <w:right w:val="none" w:sz="0" w:space="0" w:color="auto"/>
      </w:divBdr>
      <w:divsChild>
        <w:div w:id="939071976">
          <w:marLeft w:val="0"/>
          <w:marRight w:val="0"/>
          <w:marTop w:val="0"/>
          <w:marBottom w:val="0"/>
          <w:divBdr>
            <w:top w:val="none" w:sz="0" w:space="0" w:color="auto"/>
            <w:left w:val="none" w:sz="0" w:space="0" w:color="auto"/>
            <w:bottom w:val="none" w:sz="0" w:space="0" w:color="auto"/>
            <w:right w:val="none" w:sz="0" w:space="0" w:color="auto"/>
          </w:divBdr>
          <w:divsChild>
            <w:div w:id="939074460">
              <w:marLeft w:val="0"/>
              <w:marRight w:val="0"/>
              <w:marTop w:val="0"/>
              <w:marBottom w:val="0"/>
              <w:divBdr>
                <w:top w:val="none" w:sz="0" w:space="0" w:color="auto"/>
                <w:left w:val="none" w:sz="0" w:space="0" w:color="auto"/>
                <w:bottom w:val="none" w:sz="0" w:space="0" w:color="auto"/>
                <w:right w:val="none" w:sz="0" w:space="0" w:color="auto"/>
              </w:divBdr>
              <w:divsChild>
                <w:div w:id="93907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016">
      <w:marLeft w:val="0"/>
      <w:marRight w:val="0"/>
      <w:marTop w:val="0"/>
      <w:marBottom w:val="0"/>
      <w:divBdr>
        <w:top w:val="none" w:sz="0" w:space="0" w:color="auto"/>
        <w:left w:val="none" w:sz="0" w:space="0" w:color="auto"/>
        <w:bottom w:val="none" w:sz="0" w:space="0" w:color="auto"/>
        <w:right w:val="none" w:sz="0" w:space="0" w:color="auto"/>
      </w:divBdr>
      <w:divsChild>
        <w:div w:id="939073199">
          <w:marLeft w:val="0"/>
          <w:marRight w:val="0"/>
          <w:marTop w:val="0"/>
          <w:marBottom w:val="0"/>
          <w:divBdr>
            <w:top w:val="none" w:sz="0" w:space="0" w:color="auto"/>
            <w:left w:val="none" w:sz="0" w:space="0" w:color="auto"/>
            <w:bottom w:val="none" w:sz="0" w:space="0" w:color="auto"/>
            <w:right w:val="none" w:sz="0" w:space="0" w:color="auto"/>
          </w:divBdr>
          <w:divsChild>
            <w:div w:id="939073291">
              <w:marLeft w:val="0"/>
              <w:marRight w:val="0"/>
              <w:marTop w:val="0"/>
              <w:marBottom w:val="0"/>
              <w:divBdr>
                <w:top w:val="none" w:sz="0" w:space="0" w:color="auto"/>
                <w:left w:val="none" w:sz="0" w:space="0" w:color="auto"/>
                <w:bottom w:val="none" w:sz="0" w:space="0" w:color="auto"/>
                <w:right w:val="none" w:sz="0" w:space="0" w:color="auto"/>
              </w:divBdr>
            </w:div>
          </w:divsChild>
        </w:div>
        <w:div w:id="939073999">
          <w:marLeft w:val="0"/>
          <w:marRight w:val="0"/>
          <w:marTop w:val="0"/>
          <w:marBottom w:val="0"/>
          <w:divBdr>
            <w:top w:val="none" w:sz="0" w:space="0" w:color="auto"/>
            <w:left w:val="none" w:sz="0" w:space="0" w:color="auto"/>
            <w:bottom w:val="none" w:sz="0" w:space="0" w:color="auto"/>
            <w:right w:val="none" w:sz="0" w:space="0" w:color="auto"/>
          </w:divBdr>
          <w:divsChild>
            <w:div w:id="93907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18">
      <w:marLeft w:val="0"/>
      <w:marRight w:val="0"/>
      <w:marTop w:val="0"/>
      <w:marBottom w:val="0"/>
      <w:divBdr>
        <w:top w:val="none" w:sz="0" w:space="0" w:color="auto"/>
        <w:left w:val="none" w:sz="0" w:space="0" w:color="auto"/>
        <w:bottom w:val="none" w:sz="0" w:space="0" w:color="auto"/>
        <w:right w:val="none" w:sz="0" w:space="0" w:color="auto"/>
      </w:divBdr>
    </w:div>
    <w:div w:id="939074020">
      <w:marLeft w:val="0"/>
      <w:marRight w:val="0"/>
      <w:marTop w:val="0"/>
      <w:marBottom w:val="0"/>
      <w:divBdr>
        <w:top w:val="none" w:sz="0" w:space="0" w:color="auto"/>
        <w:left w:val="none" w:sz="0" w:space="0" w:color="auto"/>
        <w:bottom w:val="none" w:sz="0" w:space="0" w:color="auto"/>
        <w:right w:val="none" w:sz="0" w:space="0" w:color="auto"/>
      </w:divBdr>
    </w:div>
    <w:div w:id="939074021">
      <w:marLeft w:val="0"/>
      <w:marRight w:val="0"/>
      <w:marTop w:val="0"/>
      <w:marBottom w:val="0"/>
      <w:divBdr>
        <w:top w:val="none" w:sz="0" w:space="0" w:color="auto"/>
        <w:left w:val="none" w:sz="0" w:space="0" w:color="auto"/>
        <w:bottom w:val="none" w:sz="0" w:space="0" w:color="auto"/>
        <w:right w:val="none" w:sz="0" w:space="0" w:color="auto"/>
      </w:divBdr>
      <w:divsChild>
        <w:div w:id="939073016">
          <w:marLeft w:val="0"/>
          <w:marRight w:val="0"/>
          <w:marTop w:val="0"/>
          <w:marBottom w:val="0"/>
          <w:divBdr>
            <w:top w:val="none" w:sz="0" w:space="0" w:color="auto"/>
            <w:left w:val="none" w:sz="0" w:space="0" w:color="auto"/>
            <w:bottom w:val="none" w:sz="0" w:space="0" w:color="auto"/>
            <w:right w:val="none" w:sz="0" w:space="0" w:color="auto"/>
          </w:divBdr>
          <w:divsChild>
            <w:div w:id="93907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22">
      <w:marLeft w:val="0"/>
      <w:marRight w:val="0"/>
      <w:marTop w:val="0"/>
      <w:marBottom w:val="0"/>
      <w:divBdr>
        <w:top w:val="none" w:sz="0" w:space="0" w:color="auto"/>
        <w:left w:val="none" w:sz="0" w:space="0" w:color="auto"/>
        <w:bottom w:val="none" w:sz="0" w:space="0" w:color="auto"/>
        <w:right w:val="none" w:sz="0" w:space="0" w:color="auto"/>
      </w:divBdr>
      <w:divsChild>
        <w:div w:id="939072375">
          <w:marLeft w:val="200"/>
          <w:marRight w:val="200"/>
          <w:marTop w:val="200"/>
          <w:marBottom w:val="200"/>
          <w:divBdr>
            <w:top w:val="none" w:sz="0" w:space="0" w:color="auto"/>
            <w:left w:val="none" w:sz="0" w:space="0" w:color="auto"/>
            <w:bottom w:val="none" w:sz="0" w:space="0" w:color="auto"/>
            <w:right w:val="none" w:sz="0" w:space="0" w:color="auto"/>
          </w:divBdr>
        </w:div>
        <w:div w:id="939073689">
          <w:marLeft w:val="200"/>
          <w:marRight w:val="200"/>
          <w:marTop w:val="200"/>
          <w:marBottom w:val="200"/>
          <w:divBdr>
            <w:top w:val="none" w:sz="0" w:space="0" w:color="auto"/>
            <w:left w:val="none" w:sz="0" w:space="0" w:color="auto"/>
            <w:bottom w:val="none" w:sz="0" w:space="0" w:color="auto"/>
            <w:right w:val="none" w:sz="0" w:space="0" w:color="auto"/>
          </w:divBdr>
        </w:div>
      </w:divsChild>
    </w:div>
    <w:div w:id="939074027">
      <w:marLeft w:val="0"/>
      <w:marRight w:val="0"/>
      <w:marTop w:val="0"/>
      <w:marBottom w:val="0"/>
      <w:divBdr>
        <w:top w:val="none" w:sz="0" w:space="0" w:color="auto"/>
        <w:left w:val="none" w:sz="0" w:space="0" w:color="auto"/>
        <w:bottom w:val="none" w:sz="0" w:space="0" w:color="auto"/>
        <w:right w:val="none" w:sz="0" w:space="0" w:color="auto"/>
      </w:divBdr>
      <w:divsChild>
        <w:div w:id="939072877">
          <w:marLeft w:val="0"/>
          <w:marRight w:val="0"/>
          <w:marTop w:val="0"/>
          <w:marBottom w:val="0"/>
          <w:divBdr>
            <w:top w:val="none" w:sz="0" w:space="0" w:color="auto"/>
            <w:left w:val="none" w:sz="0" w:space="0" w:color="auto"/>
            <w:bottom w:val="none" w:sz="0" w:space="0" w:color="auto"/>
            <w:right w:val="none" w:sz="0" w:space="0" w:color="auto"/>
          </w:divBdr>
        </w:div>
      </w:divsChild>
    </w:div>
    <w:div w:id="939074029">
      <w:marLeft w:val="0"/>
      <w:marRight w:val="0"/>
      <w:marTop w:val="0"/>
      <w:marBottom w:val="0"/>
      <w:divBdr>
        <w:top w:val="none" w:sz="0" w:space="0" w:color="auto"/>
        <w:left w:val="none" w:sz="0" w:space="0" w:color="auto"/>
        <w:bottom w:val="none" w:sz="0" w:space="0" w:color="auto"/>
        <w:right w:val="none" w:sz="0" w:space="0" w:color="auto"/>
      </w:divBdr>
    </w:div>
    <w:div w:id="939074032">
      <w:marLeft w:val="0"/>
      <w:marRight w:val="0"/>
      <w:marTop w:val="0"/>
      <w:marBottom w:val="0"/>
      <w:divBdr>
        <w:top w:val="none" w:sz="0" w:space="0" w:color="auto"/>
        <w:left w:val="none" w:sz="0" w:space="0" w:color="auto"/>
        <w:bottom w:val="none" w:sz="0" w:space="0" w:color="auto"/>
        <w:right w:val="none" w:sz="0" w:space="0" w:color="auto"/>
      </w:divBdr>
    </w:div>
    <w:div w:id="939074034">
      <w:marLeft w:val="0"/>
      <w:marRight w:val="0"/>
      <w:marTop w:val="0"/>
      <w:marBottom w:val="0"/>
      <w:divBdr>
        <w:top w:val="none" w:sz="0" w:space="0" w:color="auto"/>
        <w:left w:val="none" w:sz="0" w:space="0" w:color="auto"/>
        <w:bottom w:val="none" w:sz="0" w:space="0" w:color="auto"/>
        <w:right w:val="none" w:sz="0" w:space="0" w:color="auto"/>
      </w:divBdr>
    </w:div>
    <w:div w:id="939074035">
      <w:marLeft w:val="0"/>
      <w:marRight w:val="0"/>
      <w:marTop w:val="0"/>
      <w:marBottom w:val="0"/>
      <w:divBdr>
        <w:top w:val="none" w:sz="0" w:space="0" w:color="auto"/>
        <w:left w:val="none" w:sz="0" w:space="0" w:color="auto"/>
        <w:bottom w:val="none" w:sz="0" w:space="0" w:color="auto"/>
        <w:right w:val="none" w:sz="0" w:space="0" w:color="auto"/>
      </w:divBdr>
      <w:divsChild>
        <w:div w:id="939073551">
          <w:marLeft w:val="0"/>
          <w:marRight w:val="0"/>
          <w:marTop w:val="0"/>
          <w:marBottom w:val="0"/>
          <w:divBdr>
            <w:top w:val="none" w:sz="0" w:space="0" w:color="auto"/>
            <w:left w:val="none" w:sz="0" w:space="0" w:color="auto"/>
            <w:bottom w:val="none" w:sz="0" w:space="0" w:color="auto"/>
            <w:right w:val="none" w:sz="0" w:space="0" w:color="auto"/>
          </w:divBdr>
          <w:divsChild>
            <w:div w:id="939073186">
              <w:marLeft w:val="0"/>
              <w:marRight w:val="0"/>
              <w:marTop w:val="0"/>
              <w:marBottom w:val="0"/>
              <w:divBdr>
                <w:top w:val="none" w:sz="0" w:space="0" w:color="auto"/>
                <w:left w:val="none" w:sz="0" w:space="0" w:color="auto"/>
                <w:bottom w:val="none" w:sz="0" w:space="0" w:color="auto"/>
                <w:right w:val="none" w:sz="0" w:space="0" w:color="auto"/>
              </w:divBdr>
              <w:divsChild>
                <w:div w:id="939072504">
                  <w:marLeft w:val="0"/>
                  <w:marRight w:val="0"/>
                  <w:marTop w:val="0"/>
                  <w:marBottom w:val="0"/>
                  <w:divBdr>
                    <w:top w:val="none" w:sz="0" w:space="0" w:color="auto"/>
                    <w:left w:val="none" w:sz="0" w:space="0" w:color="auto"/>
                    <w:bottom w:val="none" w:sz="0" w:space="0" w:color="auto"/>
                    <w:right w:val="none" w:sz="0" w:space="0" w:color="auto"/>
                  </w:divBdr>
                  <w:divsChild>
                    <w:div w:id="93907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074038">
      <w:marLeft w:val="0"/>
      <w:marRight w:val="0"/>
      <w:marTop w:val="0"/>
      <w:marBottom w:val="0"/>
      <w:divBdr>
        <w:top w:val="none" w:sz="0" w:space="0" w:color="auto"/>
        <w:left w:val="none" w:sz="0" w:space="0" w:color="auto"/>
        <w:bottom w:val="none" w:sz="0" w:space="0" w:color="auto"/>
        <w:right w:val="none" w:sz="0" w:space="0" w:color="auto"/>
      </w:divBdr>
      <w:divsChild>
        <w:div w:id="939072907">
          <w:marLeft w:val="0"/>
          <w:marRight w:val="0"/>
          <w:marTop w:val="0"/>
          <w:marBottom w:val="0"/>
          <w:divBdr>
            <w:top w:val="none" w:sz="0" w:space="0" w:color="auto"/>
            <w:left w:val="none" w:sz="0" w:space="0" w:color="auto"/>
            <w:bottom w:val="none" w:sz="0" w:space="0" w:color="auto"/>
            <w:right w:val="none" w:sz="0" w:space="0" w:color="auto"/>
          </w:divBdr>
          <w:divsChild>
            <w:div w:id="939073828">
              <w:marLeft w:val="0"/>
              <w:marRight w:val="0"/>
              <w:marTop w:val="0"/>
              <w:marBottom w:val="0"/>
              <w:divBdr>
                <w:top w:val="none" w:sz="0" w:space="0" w:color="auto"/>
                <w:left w:val="none" w:sz="0" w:space="0" w:color="auto"/>
                <w:bottom w:val="none" w:sz="0" w:space="0" w:color="auto"/>
                <w:right w:val="none" w:sz="0" w:space="0" w:color="auto"/>
              </w:divBdr>
            </w:div>
          </w:divsChild>
        </w:div>
        <w:div w:id="939073030">
          <w:marLeft w:val="0"/>
          <w:marRight w:val="0"/>
          <w:marTop w:val="0"/>
          <w:marBottom w:val="0"/>
          <w:divBdr>
            <w:top w:val="none" w:sz="0" w:space="0" w:color="auto"/>
            <w:left w:val="none" w:sz="0" w:space="0" w:color="auto"/>
            <w:bottom w:val="none" w:sz="0" w:space="0" w:color="auto"/>
            <w:right w:val="none" w:sz="0" w:space="0" w:color="auto"/>
          </w:divBdr>
        </w:div>
      </w:divsChild>
    </w:div>
    <w:div w:id="939074039">
      <w:marLeft w:val="0"/>
      <w:marRight w:val="0"/>
      <w:marTop w:val="0"/>
      <w:marBottom w:val="0"/>
      <w:divBdr>
        <w:top w:val="none" w:sz="0" w:space="0" w:color="auto"/>
        <w:left w:val="none" w:sz="0" w:space="0" w:color="auto"/>
        <w:bottom w:val="none" w:sz="0" w:space="0" w:color="auto"/>
        <w:right w:val="none" w:sz="0" w:space="0" w:color="auto"/>
      </w:divBdr>
    </w:div>
    <w:div w:id="939074041">
      <w:marLeft w:val="0"/>
      <w:marRight w:val="0"/>
      <w:marTop w:val="0"/>
      <w:marBottom w:val="0"/>
      <w:divBdr>
        <w:top w:val="none" w:sz="0" w:space="0" w:color="auto"/>
        <w:left w:val="none" w:sz="0" w:space="0" w:color="auto"/>
        <w:bottom w:val="none" w:sz="0" w:space="0" w:color="auto"/>
        <w:right w:val="none" w:sz="0" w:space="0" w:color="auto"/>
      </w:divBdr>
    </w:div>
    <w:div w:id="939074046">
      <w:marLeft w:val="0"/>
      <w:marRight w:val="0"/>
      <w:marTop w:val="0"/>
      <w:marBottom w:val="0"/>
      <w:divBdr>
        <w:top w:val="none" w:sz="0" w:space="0" w:color="auto"/>
        <w:left w:val="none" w:sz="0" w:space="0" w:color="auto"/>
        <w:bottom w:val="none" w:sz="0" w:space="0" w:color="auto"/>
        <w:right w:val="none" w:sz="0" w:space="0" w:color="auto"/>
      </w:divBdr>
      <w:divsChild>
        <w:div w:id="939074370">
          <w:marLeft w:val="0"/>
          <w:marRight w:val="0"/>
          <w:marTop w:val="0"/>
          <w:marBottom w:val="0"/>
          <w:divBdr>
            <w:top w:val="none" w:sz="0" w:space="0" w:color="auto"/>
            <w:left w:val="none" w:sz="0" w:space="0" w:color="auto"/>
            <w:bottom w:val="none" w:sz="0" w:space="0" w:color="auto"/>
            <w:right w:val="none" w:sz="0" w:space="0" w:color="auto"/>
          </w:divBdr>
          <w:divsChild>
            <w:div w:id="939072809">
              <w:marLeft w:val="0"/>
              <w:marRight w:val="0"/>
              <w:marTop w:val="0"/>
              <w:marBottom w:val="0"/>
              <w:divBdr>
                <w:top w:val="none" w:sz="0" w:space="0" w:color="auto"/>
                <w:left w:val="none" w:sz="0" w:space="0" w:color="auto"/>
                <w:bottom w:val="none" w:sz="0" w:space="0" w:color="auto"/>
                <w:right w:val="none" w:sz="0" w:space="0" w:color="auto"/>
              </w:divBdr>
            </w:div>
            <w:div w:id="939073729">
              <w:marLeft w:val="0"/>
              <w:marRight w:val="0"/>
              <w:marTop w:val="0"/>
              <w:marBottom w:val="0"/>
              <w:divBdr>
                <w:top w:val="none" w:sz="0" w:space="0" w:color="auto"/>
                <w:left w:val="none" w:sz="0" w:space="0" w:color="auto"/>
                <w:bottom w:val="none" w:sz="0" w:space="0" w:color="auto"/>
                <w:right w:val="none" w:sz="0" w:space="0" w:color="auto"/>
              </w:divBdr>
              <w:divsChild>
                <w:div w:id="939073591">
                  <w:marLeft w:val="0"/>
                  <w:marRight w:val="0"/>
                  <w:marTop w:val="0"/>
                  <w:marBottom w:val="0"/>
                  <w:divBdr>
                    <w:top w:val="none" w:sz="0" w:space="0" w:color="auto"/>
                    <w:left w:val="none" w:sz="0" w:space="0" w:color="auto"/>
                    <w:bottom w:val="none" w:sz="0" w:space="0" w:color="auto"/>
                    <w:right w:val="none" w:sz="0" w:space="0" w:color="auto"/>
                  </w:divBdr>
                  <w:divsChild>
                    <w:div w:id="939073693">
                      <w:marLeft w:val="0"/>
                      <w:marRight w:val="0"/>
                      <w:marTop w:val="0"/>
                      <w:marBottom w:val="0"/>
                      <w:divBdr>
                        <w:top w:val="none" w:sz="0" w:space="0" w:color="auto"/>
                        <w:left w:val="none" w:sz="0" w:space="0" w:color="auto"/>
                        <w:bottom w:val="none" w:sz="0" w:space="0" w:color="auto"/>
                        <w:right w:val="none" w:sz="0" w:space="0" w:color="auto"/>
                      </w:divBdr>
                      <w:divsChild>
                        <w:div w:id="93907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4048">
      <w:marLeft w:val="0"/>
      <w:marRight w:val="0"/>
      <w:marTop w:val="0"/>
      <w:marBottom w:val="0"/>
      <w:divBdr>
        <w:top w:val="none" w:sz="0" w:space="0" w:color="auto"/>
        <w:left w:val="none" w:sz="0" w:space="0" w:color="auto"/>
        <w:bottom w:val="none" w:sz="0" w:space="0" w:color="auto"/>
        <w:right w:val="none" w:sz="0" w:space="0" w:color="auto"/>
      </w:divBdr>
    </w:div>
    <w:div w:id="939074049">
      <w:marLeft w:val="0"/>
      <w:marRight w:val="0"/>
      <w:marTop w:val="0"/>
      <w:marBottom w:val="0"/>
      <w:divBdr>
        <w:top w:val="none" w:sz="0" w:space="0" w:color="auto"/>
        <w:left w:val="none" w:sz="0" w:space="0" w:color="auto"/>
        <w:bottom w:val="none" w:sz="0" w:space="0" w:color="auto"/>
        <w:right w:val="none" w:sz="0" w:space="0" w:color="auto"/>
      </w:divBdr>
    </w:div>
    <w:div w:id="939074050">
      <w:marLeft w:val="0"/>
      <w:marRight w:val="0"/>
      <w:marTop w:val="0"/>
      <w:marBottom w:val="0"/>
      <w:divBdr>
        <w:top w:val="none" w:sz="0" w:space="0" w:color="auto"/>
        <w:left w:val="none" w:sz="0" w:space="0" w:color="auto"/>
        <w:bottom w:val="none" w:sz="0" w:space="0" w:color="auto"/>
        <w:right w:val="none" w:sz="0" w:space="0" w:color="auto"/>
      </w:divBdr>
    </w:div>
    <w:div w:id="939074052">
      <w:marLeft w:val="0"/>
      <w:marRight w:val="0"/>
      <w:marTop w:val="0"/>
      <w:marBottom w:val="0"/>
      <w:divBdr>
        <w:top w:val="none" w:sz="0" w:space="0" w:color="auto"/>
        <w:left w:val="none" w:sz="0" w:space="0" w:color="auto"/>
        <w:bottom w:val="none" w:sz="0" w:space="0" w:color="auto"/>
        <w:right w:val="none" w:sz="0" w:space="0" w:color="auto"/>
      </w:divBdr>
      <w:divsChild>
        <w:div w:id="939073154">
          <w:marLeft w:val="0"/>
          <w:marRight w:val="0"/>
          <w:marTop w:val="0"/>
          <w:marBottom w:val="0"/>
          <w:divBdr>
            <w:top w:val="none" w:sz="0" w:space="0" w:color="auto"/>
            <w:left w:val="none" w:sz="0" w:space="0" w:color="auto"/>
            <w:bottom w:val="none" w:sz="0" w:space="0" w:color="auto"/>
            <w:right w:val="none" w:sz="0" w:space="0" w:color="auto"/>
          </w:divBdr>
          <w:divsChild>
            <w:div w:id="9390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53">
      <w:marLeft w:val="0"/>
      <w:marRight w:val="0"/>
      <w:marTop w:val="0"/>
      <w:marBottom w:val="0"/>
      <w:divBdr>
        <w:top w:val="none" w:sz="0" w:space="0" w:color="auto"/>
        <w:left w:val="none" w:sz="0" w:space="0" w:color="auto"/>
        <w:bottom w:val="none" w:sz="0" w:space="0" w:color="auto"/>
        <w:right w:val="none" w:sz="0" w:space="0" w:color="auto"/>
      </w:divBdr>
    </w:div>
    <w:div w:id="939074056">
      <w:marLeft w:val="0"/>
      <w:marRight w:val="0"/>
      <w:marTop w:val="0"/>
      <w:marBottom w:val="0"/>
      <w:divBdr>
        <w:top w:val="none" w:sz="0" w:space="0" w:color="auto"/>
        <w:left w:val="none" w:sz="0" w:space="0" w:color="auto"/>
        <w:bottom w:val="none" w:sz="0" w:space="0" w:color="auto"/>
        <w:right w:val="none" w:sz="0" w:space="0" w:color="auto"/>
      </w:divBdr>
    </w:div>
    <w:div w:id="939074058">
      <w:marLeft w:val="0"/>
      <w:marRight w:val="0"/>
      <w:marTop w:val="0"/>
      <w:marBottom w:val="0"/>
      <w:divBdr>
        <w:top w:val="none" w:sz="0" w:space="0" w:color="auto"/>
        <w:left w:val="none" w:sz="0" w:space="0" w:color="auto"/>
        <w:bottom w:val="none" w:sz="0" w:space="0" w:color="auto"/>
        <w:right w:val="none" w:sz="0" w:space="0" w:color="auto"/>
      </w:divBdr>
    </w:div>
    <w:div w:id="939074059">
      <w:marLeft w:val="0"/>
      <w:marRight w:val="0"/>
      <w:marTop w:val="0"/>
      <w:marBottom w:val="0"/>
      <w:divBdr>
        <w:top w:val="none" w:sz="0" w:space="0" w:color="auto"/>
        <w:left w:val="none" w:sz="0" w:space="0" w:color="auto"/>
        <w:bottom w:val="none" w:sz="0" w:space="0" w:color="auto"/>
        <w:right w:val="none" w:sz="0" w:space="0" w:color="auto"/>
      </w:divBdr>
    </w:div>
    <w:div w:id="939074060">
      <w:marLeft w:val="0"/>
      <w:marRight w:val="0"/>
      <w:marTop w:val="0"/>
      <w:marBottom w:val="0"/>
      <w:divBdr>
        <w:top w:val="none" w:sz="0" w:space="0" w:color="auto"/>
        <w:left w:val="none" w:sz="0" w:space="0" w:color="auto"/>
        <w:bottom w:val="none" w:sz="0" w:space="0" w:color="auto"/>
        <w:right w:val="none" w:sz="0" w:space="0" w:color="auto"/>
      </w:divBdr>
    </w:div>
    <w:div w:id="939074061">
      <w:marLeft w:val="0"/>
      <w:marRight w:val="0"/>
      <w:marTop w:val="0"/>
      <w:marBottom w:val="0"/>
      <w:divBdr>
        <w:top w:val="none" w:sz="0" w:space="0" w:color="auto"/>
        <w:left w:val="none" w:sz="0" w:space="0" w:color="auto"/>
        <w:bottom w:val="none" w:sz="0" w:space="0" w:color="auto"/>
        <w:right w:val="none" w:sz="0" w:space="0" w:color="auto"/>
      </w:divBdr>
    </w:div>
    <w:div w:id="939074062">
      <w:marLeft w:val="0"/>
      <w:marRight w:val="0"/>
      <w:marTop w:val="0"/>
      <w:marBottom w:val="0"/>
      <w:divBdr>
        <w:top w:val="none" w:sz="0" w:space="0" w:color="auto"/>
        <w:left w:val="none" w:sz="0" w:space="0" w:color="auto"/>
        <w:bottom w:val="none" w:sz="0" w:space="0" w:color="auto"/>
        <w:right w:val="none" w:sz="0" w:space="0" w:color="auto"/>
      </w:divBdr>
      <w:divsChild>
        <w:div w:id="939073933">
          <w:marLeft w:val="0"/>
          <w:marRight w:val="0"/>
          <w:marTop w:val="0"/>
          <w:marBottom w:val="0"/>
          <w:divBdr>
            <w:top w:val="none" w:sz="0" w:space="0" w:color="auto"/>
            <w:left w:val="none" w:sz="0" w:space="0" w:color="auto"/>
            <w:bottom w:val="none" w:sz="0" w:space="0" w:color="auto"/>
            <w:right w:val="none" w:sz="0" w:space="0" w:color="auto"/>
          </w:divBdr>
          <w:divsChild>
            <w:div w:id="93907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64">
      <w:marLeft w:val="0"/>
      <w:marRight w:val="0"/>
      <w:marTop w:val="0"/>
      <w:marBottom w:val="0"/>
      <w:divBdr>
        <w:top w:val="none" w:sz="0" w:space="0" w:color="auto"/>
        <w:left w:val="none" w:sz="0" w:space="0" w:color="auto"/>
        <w:bottom w:val="none" w:sz="0" w:space="0" w:color="auto"/>
        <w:right w:val="none" w:sz="0" w:space="0" w:color="auto"/>
      </w:divBdr>
      <w:divsChild>
        <w:div w:id="939073165">
          <w:marLeft w:val="0"/>
          <w:marRight w:val="0"/>
          <w:marTop w:val="0"/>
          <w:marBottom w:val="0"/>
          <w:divBdr>
            <w:top w:val="none" w:sz="0" w:space="0" w:color="auto"/>
            <w:left w:val="none" w:sz="0" w:space="0" w:color="auto"/>
            <w:bottom w:val="none" w:sz="0" w:space="0" w:color="auto"/>
            <w:right w:val="none" w:sz="0" w:space="0" w:color="auto"/>
          </w:divBdr>
        </w:div>
        <w:div w:id="939073696">
          <w:marLeft w:val="0"/>
          <w:marRight w:val="0"/>
          <w:marTop w:val="0"/>
          <w:marBottom w:val="0"/>
          <w:divBdr>
            <w:top w:val="none" w:sz="0" w:space="0" w:color="auto"/>
            <w:left w:val="none" w:sz="0" w:space="0" w:color="auto"/>
            <w:bottom w:val="none" w:sz="0" w:space="0" w:color="auto"/>
            <w:right w:val="none" w:sz="0" w:space="0" w:color="auto"/>
          </w:divBdr>
        </w:div>
        <w:div w:id="939074313">
          <w:marLeft w:val="0"/>
          <w:marRight w:val="0"/>
          <w:marTop w:val="0"/>
          <w:marBottom w:val="0"/>
          <w:divBdr>
            <w:top w:val="none" w:sz="0" w:space="0" w:color="auto"/>
            <w:left w:val="none" w:sz="0" w:space="0" w:color="auto"/>
            <w:bottom w:val="none" w:sz="0" w:space="0" w:color="auto"/>
            <w:right w:val="none" w:sz="0" w:space="0" w:color="auto"/>
          </w:divBdr>
          <w:divsChild>
            <w:div w:id="939074337">
              <w:marLeft w:val="0"/>
              <w:marRight w:val="0"/>
              <w:marTop w:val="0"/>
              <w:marBottom w:val="0"/>
              <w:divBdr>
                <w:top w:val="none" w:sz="0" w:space="0" w:color="auto"/>
                <w:left w:val="none" w:sz="0" w:space="0" w:color="auto"/>
                <w:bottom w:val="none" w:sz="0" w:space="0" w:color="auto"/>
                <w:right w:val="none" w:sz="0" w:space="0" w:color="auto"/>
              </w:divBdr>
            </w:div>
          </w:divsChild>
        </w:div>
        <w:div w:id="939074371">
          <w:marLeft w:val="0"/>
          <w:marRight w:val="0"/>
          <w:marTop w:val="0"/>
          <w:marBottom w:val="0"/>
          <w:divBdr>
            <w:top w:val="none" w:sz="0" w:space="0" w:color="auto"/>
            <w:left w:val="none" w:sz="0" w:space="0" w:color="auto"/>
            <w:bottom w:val="none" w:sz="0" w:space="0" w:color="auto"/>
            <w:right w:val="none" w:sz="0" w:space="0" w:color="auto"/>
          </w:divBdr>
          <w:divsChild>
            <w:div w:id="9390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65">
      <w:marLeft w:val="0"/>
      <w:marRight w:val="0"/>
      <w:marTop w:val="0"/>
      <w:marBottom w:val="0"/>
      <w:divBdr>
        <w:top w:val="none" w:sz="0" w:space="0" w:color="auto"/>
        <w:left w:val="none" w:sz="0" w:space="0" w:color="auto"/>
        <w:bottom w:val="none" w:sz="0" w:space="0" w:color="auto"/>
        <w:right w:val="none" w:sz="0" w:space="0" w:color="auto"/>
      </w:divBdr>
    </w:div>
    <w:div w:id="939074067">
      <w:marLeft w:val="0"/>
      <w:marRight w:val="0"/>
      <w:marTop w:val="0"/>
      <w:marBottom w:val="0"/>
      <w:divBdr>
        <w:top w:val="none" w:sz="0" w:space="0" w:color="auto"/>
        <w:left w:val="none" w:sz="0" w:space="0" w:color="auto"/>
        <w:bottom w:val="none" w:sz="0" w:space="0" w:color="auto"/>
        <w:right w:val="none" w:sz="0" w:space="0" w:color="auto"/>
      </w:divBdr>
    </w:div>
    <w:div w:id="939074068">
      <w:marLeft w:val="0"/>
      <w:marRight w:val="0"/>
      <w:marTop w:val="0"/>
      <w:marBottom w:val="0"/>
      <w:divBdr>
        <w:top w:val="none" w:sz="0" w:space="0" w:color="auto"/>
        <w:left w:val="none" w:sz="0" w:space="0" w:color="auto"/>
        <w:bottom w:val="none" w:sz="0" w:space="0" w:color="auto"/>
        <w:right w:val="none" w:sz="0" w:space="0" w:color="auto"/>
      </w:divBdr>
    </w:div>
    <w:div w:id="939074069">
      <w:marLeft w:val="0"/>
      <w:marRight w:val="0"/>
      <w:marTop w:val="0"/>
      <w:marBottom w:val="0"/>
      <w:divBdr>
        <w:top w:val="none" w:sz="0" w:space="0" w:color="auto"/>
        <w:left w:val="none" w:sz="0" w:space="0" w:color="auto"/>
        <w:bottom w:val="none" w:sz="0" w:space="0" w:color="auto"/>
        <w:right w:val="none" w:sz="0" w:space="0" w:color="auto"/>
      </w:divBdr>
    </w:div>
    <w:div w:id="939074071">
      <w:marLeft w:val="0"/>
      <w:marRight w:val="0"/>
      <w:marTop w:val="0"/>
      <w:marBottom w:val="0"/>
      <w:divBdr>
        <w:top w:val="none" w:sz="0" w:space="0" w:color="auto"/>
        <w:left w:val="none" w:sz="0" w:space="0" w:color="auto"/>
        <w:bottom w:val="none" w:sz="0" w:space="0" w:color="auto"/>
        <w:right w:val="none" w:sz="0" w:space="0" w:color="auto"/>
      </w:divBdr>
      <w:divsChild>
        <w:div w:id="939073556">
          <w:marLeft w:val="0"/>
          <w:marRight w:val="0"/>
          <w:marTop w:val="0"/>
          <w:marBottom w:val="0"/>
          <w:divBdr>
            <w:top w:val="none" w:sz="0" w:space="0" w:color="auto"/>
            <w:left w:val="none" w:sz="0" w:space="0" w:color="auto"/>
            <w:bottom w:val="none" w:sz="0" w:space="0" w:color="auto"/>
            <w:right w:val="none" w:sz="0" w:space="0" w:color="auto"/>
          </w:divBdr>
          <w:divsChild>
            <w:div w:id="93907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074">
      <w:marLeft w:val="0"/>
      <w:marRight w:val="0"/>
      <w:marTop w:val="0"/>
      <w:marBottom w:val="0"/>
      <w:divBdr>
        <w:top w:val="none" w:sz="0" w:space="0" w:color="auto"/>
        <w:left w:val="none" w:sz="0" w:space="0" w:color="auto"/>
        <w:bottom w:val="none" w:sz="0" w:space="0" w:color="auto"/>
        <w:right w:val="none" w:sz="0" w:space="0" w:color="auto"/>
      </w:divBdr>
    </w:div>
    <w:div w:id="939074075">
      <w:marLeft w:val="0"/>
      <w:marRight w:val="0"/>
      <w:marTop w:val="0"/>
      <w:marBottom w:val="0"/>
      <w:divBdr>
        <w:top w:val="none" w:sz="0" w:space="0" w:color="auto"/>
        <w:left w:val="none" w:sz="0" w:space="0" w:color="auto"/>
        <w:bottom w:val="none" w:sz="0" w:space="0" w:color="auto"/>
        <w:right w:val="none" w:sz="0" w:space="0" w:color="auto"/>
      </w:divBdr>
    </w:div>
    <w:div w:id="939074076">
      <w:marLeft w:val="0"/>
      <w:marRight w:val="0"/>
      <w:marTop w:val="0"/>
      <w:marBottom w:val="0"/>
      <w:divBdr>
        <w:top w:val="none" w:sz="0" w:space="0" w:color="auto"/>
        <w:left w:val="none" w:sz="0" w:space="0" w:color="auto"/>
        <w:bottom w:val="none" w:sz="0" w:space="0" w:color="auto"/>
        <w:right w:val="none" w:sz="0" w:space="0" w:color="auto"/>
      </w:divBdr>
    </w:div>
    <w:div w:id="939074077">
      <w:marLeft w:val="0"/>
      <w:marRight w:val="0"/>
      <w:marTop w:val="0"/>
      <w:marBottom w:val="0"/>
      <w:divBdr>
        <w:top w:val="none" w:sz="0" w:space="0" w:color="auto"/>
        <w:left w:val="none" w:sz="0" w:space="0" w:color="auto"/>
        <w:bottom w:val="none" w:sz="0" w:space="0" w:color="auto"/>
        <w:right w:val="none" w:sz="0" w:space="0" w:color="auto"/>
      </w:divBdr>
    </w:div>
    <w:div w:id="939074078">
      <w:marLeft w:val="0"/>
      <w:marRight w:val="0"/>
      <w:marTop w:val="0"/>
      <w:marBottom w:val="0"/>
      <w:divBdr>
        <w:top w:val="none" w:sz="0" w:space="0" w:color="auto"/>
        <w:left w:val="none" w:sz="0" w:space="0" w:color="auto"/>
        <w:bottom w:val="none" w:sz="0" w:space="0" w:color="auto"/>
        <w:right w:val="none" w:sz="0" w:space="0" w:color="auto"/>
      </w:divBdr>
    </w:div>
    <w:div w:id="939074079">
      <w:marLeft w:val="0"/>
      <w:marRight w:val="0"/>
      <w:marTop w:val="0"/>
      <w:marBottom w:val="0"/>
      <w:divBdr>
        <w:top w:val="none" w:sz="0" w:space="0" w:color="auto"/>
        <w:left w:val="none" w:sz="0" w:space="0" w:color="auto"/>
        <w:bottom w:val="none" w:sz="0" w:space="0" w:color="auto"/>
        <w:right w:val="none" w:sz="0" w:space="0" w:color="auto"/>
      </w:divBdr>
      <w:divsChild>
        <w:div w:id="939072846">
          <w:marLeft w:val="0"/>
          <w:marRight w:val="0"/>
          <w:marTop w:val="0"/>
          <w:marBottom w:val="0"/>
          <w:divBdr>
            <w:top w:val="none" w:sz="0" w:space="0" w:color="auto"/>
            <w:left w:val="none" w:sz="0" w:space="0" w:color="auto"/>
            <w:bottom w:val="none" w:sz="0" w:space="0" w:color="auto"/>
            <w:right w:val="none" w:sz="0" w:space="0" w:color="auto"/>
          </w:divBdr>
        </w:div>
        <w:div w:id="939072949">
          <w:marLeft w:val="0"/>
          <w:marRight w:val="0"/>
          <w:marTop w:val="0"/>
          <w:marBottom w:val="0"/>
          <w:divBdr>
            <w:top w:val="none" w:sz="0" w:space="0" w:color="auto"/>
            <w:left w:val="none" w:sz="0" w:space="0" w:color="auto"/>
            <w:bottom w:val="none" w:sz="0" w:space="0" w:color="auto"/>
            <w:right w:val="none" w:sz="0" w:space="0" w:color="auto"/>
          </w:divBdr>
        </w:div>
        <w:div w:id="939074090">
          <w:marLeft w:val="0"/>
          <w:marRight w:val="0"/>
          <w:marTop w:val="0"/>
          <w:marBottom w:val="0"/>
          <w:divBdr>
            <w:top w:val="none" w:sz="0" w:space="0" w:color="auto"/>
            <w:left w:val="none" w:sz="0" w:space="0" w:color="auto"/>
            <w:bottom w:val="none" w:sz="0" w:space="0" w:color="auto"/>
            <w:right w:val="none" w:sz="0" w:space="0" w:color="auto"/>
          </w:divBdr>
          <w:divsChild>
            <w:div w:id="939072001">
              <w:marLeft w:val="0"/>
              <w:marRight w:val="0"/>
              <w:marTop w:val="0"/>
              <w:marBottom w:val="0"/>
              <w:divBdr>
                <w:top w:val="none" w:sz="0" w:space="0" w:color="auto"/>
                <w:left w:val="none" w:sz="0" w:space="0" w:color="auto"/>
                <w:bottom w:val="none" w:sz="0" w:space="0" w:color="auto"/>
                <w:right w:val="none" w:sz="0" w:space="0" w:color="auto"/>
              </w:divBdr>
            </w:div>
          </w:divsChild>
        </w:div>
        <w:div w:id="939074135">
          <w:marLeft w:val="0"/>
          <w:marRight w:val="0"/>
          <w:marTop w:val="0"/>
          <w:marBottom w:val="0"/>
          <w:divBdr>
            <w:top w:val="none" w:sz="0" w:space="0" w:color="auto"/>
            <w:left w:val="none" w:sz="0" w:space="0" w:color="auto"/>
            <w:bottom w:val="none" w:sz="0" w:space="0" w:color="auto"/>
            <w:right w:val="none" w:sz="0" w:space="0" w:color="auto"/>
          </w:divBdr>
        </w:div>
      </w:divsChild>
    </w:div>
    <w:div w:id="939074080">
      <w:marLeft w:val="0"/>
      <w:marRight w:val="0"/>
      <w:marTop w:val="0"/>
      <w:marBottom w:val="0"/>
      <w:divBdr>
        <w:top w:val="none" w:sz="0" w:space="0" w:color="auto"/>
        <w:left w:val="none" w:sz="0" w:space="0" w:color="auto"/>
        <w:bottom w:val="none" w:sz="0" w:space="0" w:color="auto"/>
        <w:right w:val="none" w:sz="0" w:space="0" w:color="auto"/>
      </w:divBdr>
    </w:div>
    <w:div w:id="939074081">
      <w:marLeft w:val="0"/>
      <w:marRight w:val="0"/>
      <w:marTop w:val="0"/>
      <w:marBottom w:val="0"/>
      <w:divBdr>
        <w:top w:val="none" w:sz="0" w:space="0" w:color="auto"/>
        <w:left w:val="none" w:sz="0" w:space="0" w:color="auto"/>
        <w:bottom w:val="none" w:sz="0" w:space="0" w:color="auto"/>
        <w:right w:val="none" w:sz="0" w:space="0" w:color="auto"/>
      </w:divBdr>
    </w:div>
    <w:div w:id="939074085">
      <w:marLeft w:val="0"/>
      <w:marRight w:val="0"/>
      <w:marTop w:val="0"/>
      <w:marBottom w:val="0"/>
      <w:divBdr>
        <w:top w:val="none" w:sz="0" w:space="0" w:color="auto"/>
        <w:left w:val="none" w:sz="0" w:space="0" w:color="auto"/>
        <w:bottom w:val="none" w:sz="0" w:space="0" w:color="auto"/>
        <w:right w:val="none" w:sz="0" w:space="0" w:color="auto"/>
      </w:divBdr>
    </w:div>
    <w:div w:id="939074087">
      <w:marLeft w:val="0"/>
      <w:marRight w:val="0"/>
      <w:marTop w:val="0"/>
      <w:marBottom w:val="0"/>
      <w:divBdr>
        <w:top w:val="none" w:sz="0" w:space="0" w:color="auto"/>
        <w:left w:val="none" w:sz="0" w:space="0" w:color="auto"/>
        <w:bottom w:val="none" w:sz="0" w:space="0" w:color="auto"/>
        <w:right w:val="none" w:sz="0" w:space="0" w:color="auto"/>
      </w:divBdr>
    </w:div>
    <w:div w:id="939074088">
      <w:marLeft w:val="0"/>
      <w:marRight w:val="0"/>
      <w:marTop w:val="0"/>
      <w:marBottom w:val="0"/>
      <w:divBdr>
        <w:top w:val="none" w:sz="0" w:space="0" w:color="auto"/>
        <w:left w:val="none" w:sz="0" w:space="0" w:color="auto"/>
        <w:bottom w:val="none" w:sz="0" w:space="0" w:color="auto"/>
        <w:right w:val="none" w:sz="0" w:space="0" w:color="auto"/>
      </w:divBdr>
      <w:divsChild>
        <w:div w:id="939072022">
          <w:marLeft w:val="200"/>
          <w:marRight w:val="200"/>
          <w:marTop w:val="200"/>
          <w:marBottom w:val="200"/>
          <w:divBdr>
            <w:top w:val="none" w:sz="0" w:space="0" w:color="auto"/>
            <w:left w:val="none" w:sz="0" w:space="0" w:color="auto"/>
            <w:bottom w:val="none" w:sz="0" w:space="0" w:color="auto"/>
            <w:right w:val="none" w:sz="0" w:space="0" w:color="auto"/>
          </w:divBdr>
        </w:div>
        <w:div w:id="939073713">
          <w:marLeft w:val="200"/>
          <w:marRight w:val="200"/>
          <w:marTop w:val="200"/>
          <w:marBottom w:val="200"/>
          <w:divBdr>
            <w:top w:val="none" w:sz="0" w:space="0" w:color="auto"/>
            <w:left w:val="none" w:sz="0" w:space="0" w:color="auto"/>
            <w:bottom w:val="none" w:sz="0" w:space="0" w:color="auto"/>
            <w:right w:val="none" w:sz="0" w:space="0" w:color="auto"/>
          </w:divBdr>
        </w:div>
      </w:divsChild>
    </w:div>
    <w:div w:id="939074092">
      <w:marLeft w:val="0"/>
      <w:marRight w:val="0"/>
      <w:marTop w:val="0"/>
      <w:marBottom w:val="0"/>
      <w:divBdr>
        <w:top w:val="none" w:sz="0" w:space="0" w:color="auto"/>
        <w:left w:val="none" w:sz="0" w:space="0" w:color="auto"/>
        <w:bottom w:val="none" w:sz="0" w:space="0" w:color="auto"/>
        <w:right w:val="none" w:sz="0" w:space="0" w:color="auto"/>
      </w:divBdr>
    </w:div>
    <w:div w:id="939074093">
      <w:marLeft w:val="0"/>
      <w:marRight w:val="0"/>
      <w:marTop w:val="0"/>
      <w:marBottom w:val="0"/>
      <w:divBdr>
        <w:top w:val="none" w:sz="0" w:space="0" w:color="auto"/>
        <w:left w:val="none" w:sz="0" w:space="0" w:color="auto"/>
        <w:bottom w:val="none" w:sz="0" w:space="0" w:color="auto"/>
        <w:right w:val="none" w:sz="0" w:space="0" w:color="auto"/>
      </w:divBdr>
      <w:divsChild>
        <w:div w:id="939072387">
          <w:marLeft w:val="0"/>
          <w:marRight w:val="0"/>
          <w:marTop w:val="0"/>
          <w:marBottom w:val="0"/>
          <w:divBdr>
            <w:top w:val="none" w:sz="0" w:space="0" w:color="auto"/>
            <w:left w:val="none" w:sz="0" w:space="0" w:color="auto"/>
            <w:bottom w:val="none" w:sz="0" w:space="0" w:color="auto"/>
            <w:right w:val="none" w:sz="0" w:space="0" w:color="auto"/>
          </w:divBdr>
          <w:divsChild>
            <w:div w:id="939072895">
              <w:marLeft w:val="0"/>
              <w:marRight w:val="0"/>
              <w:marTop w:val="0"/>
              <w:marBottom w:val="0"/>
              <w:divBdr>
                <w:top w:val="none" w:sz="0" w:space="0" w:color="auto"/>
                <w:left w:val="none" w:sz="0" w:space="0" w:color="auto"/>
                <w:bottom w:val="none" w:sz="0" w:space="0" w:color="auto"/>
                <w:right w:val="none" w:sz="0" w:space="0" w:color="auto"/>
              </w:divBdr>
              <w:divsChild>
                <w:div w:id="939071946">
                  <w:marLeft w:val="0"/>
                  <w:marRight w:val="0"/>
                  <w:marTop w:val="0"/>
                  <w:marBottom w:val="0"/>
                  <w:divBdr>
                    <w:top w:val="none" w:sz="0" w:space="0" w:color="auto"/>
                    <w:left w:val="none" w:sz="0" w:space="0" w:color="auto"/>
                    <w:bottom w:val="none" w:sz="0" w:space="0" w:color="auto"/>
                    <w:right w:val="none" w:sz="0" w:space="0" w:color="auto"/>
                  </w:divBdr>
                  <w:divsChild>
                    <w:div w:id="939073135">
                      <w:marLeft w:val="0"/>
                      <w:marRight w:val="0"/>
                      <w:marTop w:val="0"/>
                      <w:marBottom w:val="0"/>
                      <w:divBdr>
                        <w:top w:val="none" w:sz="0" w:space="0" w:color="auto"/>
                        <w:left w:val="none" w:sz="0" w:space="0" w:color="auto"/>
                        <w:bottom w:val="none" w:sz="0" w:space="0" w:color="auto"/>
                        <w:right w:val="none" w:sz="0" w:space="0" w:color="auto"/>
                      </w:divBdr>
                      <w:divsChild>
                        <w:div w:id="939074028">
                          <w:marLeft w:val="0"/>
                          <w:marRight w:val="0"/>
                          <w:marTop w:val="0"/>
                          <w:marBottom w:val="0"/>
                          <w:divBdr>
                            <w:top w:val="none" w:sz="0" w:space="0" w:color="auto"/>
                            <w:left w:val="none" w:sz="0" w:space="0" w:color="auto"/>
                            <w:bottom w:val="none" w:sz="0" w:space="0" w:color="auto"/>
                            <w:right w:val="none" w:sz="0" w:space="0" w:color="auto"/>
                          </w:divBdr>
                          <w:divsChild>
                            <w:div w:id="939073017">
                              <w:marLeft w:val="0"/>
                              <w:marRight w:val="0"/>
                              <w:marTop w:val="0"/>
                              <w:marBottom w:val="0"/>
                              <w:divBdr>
                                <w:top w:val="none" w:sz="0" w:space="0" w:color="auto"/>
                                <w:left w:val="none" w:sz="0" w:space="0" w:color="auto"/>
                                <w:bottom w:val="none" w:sz="0" w:space="0" w:color="auto"/>
                                <w:right w:val="none" w:sz="0" w:space="0" w:color="auto"/>
                              </w:divBdr>
                              <w:divsChild>
                                <w:div w:id="939071827">
                                  <w:marLeft w:val="0"/>
                                  <w:marRight w:val="0"/>
                                  <w:marTop w:val="0"/>
                                  <w:marBottom w:val="0"/>
                                  <w:divBdr>
                                    <w:top w:val="none" w:sz="0" w:space="0" w:color="auto"/>
                                    <w:left w:val="none" w:sz="0" w:space="0" w:color="auto"/>
                                    <w:bottom w:val="none" w:sz="0" w:space="0" w:color="auto"/>
                                    <w:right w:val="none" w:sz="0" w:space="0" w:color="auto"/>
                                  </w:divBdr>
                                  <w:divsChild>
                                    <w:div w:id="93907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074094">
      <w:marLeft w:val="0"/>
      <w:marRight w:val="0"/>
      <w:marTop w:val="0"/>
      <w:marBottom w:val="0"/>
      <w:divBdr>
        <w:top w:val="none" w:sz="0" w:space="0" w:color="auto"/>
        <w:left w:val="none" w:sz="0" w:space="0" w:color="auto"/>
        <w:bottom w:val="none" w:sz="0" w:space="0" w:color="auto"/>
        <w:right w:val="none" w:sz="0" w:space="0" w:color="auto"/>
      </w:divBdr>
    </w:div>
    <w:div w:id="939074096">
      <w:marLeft w:val="0"/>
      <w:marRight w:val="0"/>
      <w:marTop w:val="0"/>
      <w:marBottom w:val="0"/>
      <w:divBdr>
        <w:top w:val="none" w:sz="0" w:space="0" w:color="auto"/>
        <w:left w:val="none" w:sz="0" w:space="0" w:color="auto"/>
        <w:bottom w:val="none" w:sz="0" w:space="0" w:color="auto"/>
        <w:right w:val="none" w:sz="0" w:space="0" w:color="auto"/>
      </w:divBdr>
      <w:divsChild>
        <w:div w:id="939072138">
          <w:marLeft w:val="0"/>
          <w:marRight w:val="0"/>
          <w:marTop w:val="0"/>
          <w:marBottom w:val="0"/>
          <w:divBdr>
            <w:top w:val="none" w:sz="0" w:space="0" w:color="auto"/>
            <w:left w:val="none" w:sz="0" w:space="0" w:color="auto"/>
            <w:bottom w:val="none" w:sz="0" w:space="0" w:color="auto"/>
            <w:right w:val="none" w:sz="0" w:space="0" w:color="auto"/>
          </w:divBdr>
          <w:divsChild>
            <w:div w:id="939072266">
              <w:marLeft w:val="0"/>
              <w:marRight w:val="0"/>
              <w:marTop w:val="0"/>
              <w:marBottom w:val="0"/>
              <w:divBdr>
                <w:top w:val="none" w:sz="0" w:space="0" w:color="auto"/>
                <w:left w:val="none" w:sz="0" w:space="0" w:color="auto"/>
                <w:bottom w:val="none" w:sz="0" w:space="0" w:color="auto"/>
                <w:right w:val="none" w:sz="0" w:space="0" w:color="auto"/>
              </w:divBdr>
              <w:divsChild>
                <w:div w:id="93907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314">
          <w:marLeft w:val="0"/>
          <w:marRight w:val="0"/>
          <w:marTop w:val="0"/>
          <w:marBottom w:val="0"/>
          <w:divBdr>
            <w:top w:val="none" w:sz="0" w:space="0" w:color="auto"/>
            <w:left w:val="none" w:sz="0" w:space="0" w:color="auto"/>
            <w:bottom w:val="none" w:sz="0" w:space="0" w:color="auto"/>
            <w:right w:val="none" w:sz="0" w:space="0" w:color="auto"/>
          </w:divBdr>
        </w:div>
      </w:divsChild>
    </w:div>
    <w:div w:id="939074097">
      <w:marLeft w:val="0"/>
      <w:marRight w:val="0"/>
      <w:marTop w:val="0"/>
      <w:marBottom w:val="0"/>
      <w:divBdr>
        <w:top w:val="none" w:sz="0" w:space="0" w:color="auto"/>
        <w:left w:val="none" w:sz="0" w:space="0" w:color="auto"/>
        <w:bottom w:val="none" w:sz="0" w:space="0" w:color="auto"/>
        <w:right w:val="none" w:sz="0" w:space="0" w:color="auto"/>
      </w:divBdr>
    </w:div>
    <w:div w:id="939074100">
      <w:marLeft w:val="0"/>
      <w:marRight w:val="0"/>
      <w:marTop w:val="0"/>
      <w:marBottom w:val="0"/>
      <w:divBdr>
        <w:top w:val="none" w:sz="0" w:space="0" w:color="auto"/>
        <w:left w:val="none" w:sz="0" w:space="0" w:color="auto"/>
        <w:bottom w:val="none" w:sz="0" w:space="0" w:color="auto"/>
        <w:right w:val="none" w:sz="0" w:space="0" w:color="auto"/>
      </w:divBdr>
      <w:divsChild>
        <w:div w:id="939072278">
          <w:marLeft w:val="0"/>
          <w:marRight w:val="0"/>
          <w:marTop w:val="0"/>
          <w:marBottom w:val="0"/>
          <w:divBdr>
            <w:top w:val="none" w:sz="0" w:space="0" w:color="auto"/>
            <w:left w:val="none" w:sz="0" w:space="0" w:color="auto"/>
            <w:bottom w:val="none" w:sz="0" w:space="0" w:color="auto"/>
            <w:right w:val="none" w:sz="0" w:space="0" w:color="auto"/>
          </w:divBdr>
          <w:divsChild>
            <w:div w:id="939074226">
              <w:marLeft w:val="0"/>
              <w:marRight w:val="0"/>
              <w:marTop w:val="0"/>
              <w:marBottom w:val="0"/>
              <w:divBdr>
                <w:top w:val="none" w:sz="0" w:space="0" w:color="auto"/>
                <w:left w:val="none" w:sz="0" w:space="0" w:color="auto"/>
                <w:bottom w:val="none" w:sz="0" w:space="0" w:color="auto"/>
                <w:right w:val="none" w:sz="0" w:space="0" w:color="auto"/>
              </w:divBdr>
            </w:div>
          </w:divsChild>
        </w:div>
        <w:div w:id="939073160">
          <w:marLeft w:val="0"/>
          <w:marRight w:val="0"/>
          <w:marTop w:val="0"/>
          <w:marBottom w:val="0"/>
          <w:divBdr>
            <w:top w:val="dotted" w:sz="2" w:space="6" w:color="FFFFFF"/>
            <w:left w:val="dotted" w:sz="4" w:space="17" w:color="FFFFFF"/>
            <w:bottom w:val="dotted" w:sz="4" w:space="1" w:color="FFFFFF"/>
            <w:right w:val="dotted" w:sz="4" w:space="8" w:color="FFFFFF"/>
          </w:divBdr>
          <w:divsChild>
            <w:div w:id="939071902">
              <w:marLeft w:val="0"/>
              <w:marRight w:val="0"/>
              <w:marTop w:val="0"/>
              <w:marBottom w:val="0"/>
              <w:divBdr>
                <w:top w:val="none" w:sz="0" w:space="0" w:color="auto"/>
                <w:left w:val="none" w:sz="0" w:space="0" w:color="auto"/>
                <w:bottom w:val="none" w:sz="0" w:space="0" w:color="auto"/>
                <w:right w:val="none" w:sz="0" w:space="0" w:color="auto"/>
              </w:divBdr>
            </w:div>
            <w:div w:id="939071968">
              <w:marLeft w:val="0"/>
              <w:marRight w:val="0"/>
              <w:marTop w:val="0"/>
              <w:marBottom w:val="0"/>
              <w:divBdr>
                <w:top w:val="none" w:sz="0" w:space="0" w:color="auto"/>
                <w:left w:val="none" w:sz="0" w:space="0" w:color="auto"/>
                <w:bottom w:val="none" w:sz="0" w:space="0" w:color="auto"/>
                <w:right w:val="none" w:sz="0" w:space="0" w:color="auto"/>
              </w:divBdr>
            </w:div>
            <w:div w:id="939071981">
              <w:marLeft w:val="0"/>
              <w:marRight w:val="0"/>
              <w:marTop w:val="0"/>
              <w:marBottom w:val="0"/>
              <w:divBdr>
                <w:top w:val="none" w:sz="0" w:space="0" w:color="auto"/>
                <w:left w:val="none" w:sz="0" w:space="0" w:color="auto"/>
                <w:bottom w:val="none" w:sz="0" w:space="0" w:color="auto"/>
                <w:right w:val="none" w:sz="0" w:space="0" w:color="auto"/>
              </w:divBdr>
            </w:div>
            <w:div w:id="939072050">
              <w:marLeft w:val="0"/>
              <w:marRight w:val="0"/>
              <w:marTop w:val="0"/>
              <w:marBottom w:val="0"/>
              <w:divBdr>
                <w:top w:val="none" w:sz="0" w:space="0" w:color="auto"/>
                <w:left w:val="none" w:sz="0" w:space="0" w:color="auto"/>
                <w:bottom w:val="none" w:sz="0" w:space="0" w:color="auto"/>
                <w:right w:val="none" w:sz="0" w:space="0" w:color="auto"/>
              </w:divBdr>
            </w:div>
            <w:div w:id="939072062">
              <w:marLeft w:val="0"/>
              <w:marRight w:val="0"/>
              <w:marTop w:val="0"/>
              <w:marBottom w:val="0"/>
              <w:divBdr>
                <w:top w:val="none" w:sz="0" w:space="0" w:color="auto"/>
                <w:left w:val="none" w:sz="0" w:space="0" w:color="auto"/>
                <w:bottom w:val="none" w:sz="0" w:space="0" w:color="auto"/>
                <w:right w:val="none" w:sz="0" w:space="0" w:color="auto"/>
              </w:divBdr>
            </w:div>
            <w:div w:id="939072113">
              <w:marLeft w:val="0"/>
              <w:marRight w:val="0"/>
              <w:marTop w:val="0"/>
              <w:marBottom w:val="0"/>
              <w:divBdr>
                <w:top w:val="none" w:sz="0" w:space="0" w:color="auto"/>
                <w:left w:val="none" w:sz="0" w:space="0" w:color="auto"/>
                <w:bottom w:val="none" w:sz="0" w:space="0" w:color="auto"/>
                <w:right w:val="none" w:sz="0" w:space="0" w:color="auto"/>
              </w:divBdr>
            </w:div>
            <w:div w:id="939072261">
              <w:marLeft w:val="0"/>
              <w:marRight w:val="0"/>
              <w:marTop w:val="0"/>
              <w:marBottom w:val="0"/>
              <w:divBdr>
                <w:top w:val="none" w:sz="0" w:space="0" w:color="auto"/>
                <w:left w:val="none" w:sz="0" w:space="0" w:color="auto"/>
                <w:bottom w:val="none" w:sz="0" w:space="0" w:color="auto"/>
                <w:right w:val="none" w:sz="0" w:space="0" w:color="auto"/>
              </w:divBdr>
            </w:div>
            <w:div w:id="939072263">
              <w:marLeft w:val="0"/>
              <w:marRight w:val="0"/>
              <w:marTop w:val="0"/>
              <w:marBottom w:val="0"/>
              <w:divBdr>
                <w:top w:val="none" w:sz="0" w:space="0" w:color="auto"/>
                <w:left w:val="none" w:sz="0" w:space="0" w:color="auto"/>
                <w:bottom w:val="none" w:sz="0" w:space="0" w:color="auto"/>
                <w:right w:val="none" w:sz="0" w:space="0" w:color="auto"/>
              </w:divBdr>
            </w:div>
            <w:div w:id="939072279">
              <w:marLeft w:val="0"/>
              <w:marRight w:val="0"/>
              <w:marTop w:val="0"/>
              <w:marBottom w:val="0"/>
              <w:divBdr>
                <w:top w:val="none" w:sz="0" w:space="0" w:color="auto"/>
                <w:left w:val="none" w:sz="0" w:space="0" w:color="auto"/>
                <w:bottom w:val="none" w:sz="0" w:space="0" w:color="auto"/>
                <w:right w:val="none" w:sz="0" w:space="0" w:color="auto"/>
              </w:divBdr>
            </w:div>
            <w:div w:id="939072299">
              <w:marLeft w:val="0"/>
              <w:marRight w:val="0"/>
              <w:marTop w:val="0"/>
              <w:marBottom w:val="0"/>
              <w:divBdr>
                <w:top w:val="none" w:sz="0" w:space="0" w:color="auto"/>
                <w:left w:val="none" w:sz="0" w:space="0" w:color="auto"/>
                <w:bottom w:val="none" w:sz="0" w:space="0" w:color="auto"/>
                <w:right w:val="none" w:sz="0" w:space="0" w:color="auto"/>
              </w:divBdr>
            </w:div>
            <w:div w:id="939072449">
              <w:marLeft w:val="0"/>
              <w:marRight w:val="0"/>
              <w:marTop w:val="0"/>
              <w:marBottom w:val="0"/>
              <w:divBdr>
                <w:top w:val="none" w:sz="0" w:space="0" w:color="auto"/>
                <w:left w:val="none" w:sz="0" w:space="0" w:color="auto"/>
                <w:bottom w:val="none" w:sz="0" w:space="0" w:color="auto"/>
                <w:right w:val="none" w:sz="0" w:space="0" w:color="auto"/>
              </w:divBdr>
            </w:div>
            <w:div w:id="939072483">
              <w:marLeft w:val="0"/>
              <w:marRight w:val="0"/>
              <w:marTop w:val="0"/>
              <w:marBottom w:val="0"/>
              <w:divBdr>
                <w:top w:val="none" w:sz="0" w:space="0" w:color="auto"/>
                <w:left w:val="none" w:sz="0" w:space="0" w:color="auto"/>
                <w:bottom w:val="none" w:sz="0" w:space="0" w:color="auto"/>
                <w:right w:val="none" w:sz="0" w:space="0" w:color="auto"/>
              </w:divBdr>
            </w:div>
            <w:div w:id="939072582">
              <w:marLeft w:val="0"/>
              <w:marRight w:val="0"/>
              <w:marTop w:val="0"/>
              <w:marBottom w:val="0"/>
              <w:divBdr>
                <w:top w:val="none" w:sz="0" w:space="0" w:color="auto"/>
                <w:left w:val="none" w:sz="0" w:space="0" w:color="auto"/>
                <w:bottom w:val="none" w:sz="0" w:space="0" w:color="auto"/>
                <w:right w:val="none" w:sz="0" w:space="0" w:color="auto"/>
              </w:divBdr>
            </w:div>
            <w:div w:id="939072706">
              <w:marLeft w:val="0"/>
              <w:marRight w:val="0"/>
              <w:marTop w:val="0"/>
              <w:marBottom w:val="0"/>
              <w:divBdr>
                <w:top w:val="none" w:sz="0" w:space="0" w:color="auto"/>
                <w:left w:val="none" w:sz="0" w:space="0" w:color="auto"/>
                <w:bottom w:val="none" w:sz="0" w:space="0" w:color="auto"/>
                <w:right w:val="none" w:sz="0" w:space="0" w:color="auto"/>
              </w:divBdr>
            </w:div>
            <w:div w:id="939072794">
              <w:marLeft w:val="0"/>
              <w:marRight w:val="0"/>
              <w:marTop w:val="0"/>
              <w:marBottom w:val="0"/>
              <w:divBdr>
                <w:top w:val="none" w:sz="0" w:space="0" w:color="auto"/>
                <w:left w:val="none" w:sz="0" w:space="0" w:color="auto"/>
                <w:bottom w:val="none" w:sz="0" w:space="0" w:color="auto"/>
                <w:right w:val="none" w:sz="0" w:space="0" w:color="auto"/>
              </w:divBdr>
            </w:div>
            <w:div w:id="939072858">
              <w:marLeft w:val="0"/>
              <w:marRight w:val="0"/>
              <w:marTop w:val="0"/>
              <w:marBottom w:val="0"/>
              <w:divBdr>
                <w:top w:val="none" w:sz="0" w:space="0" w:color="auto"/>
                <w:left w:val="none" w:sz="0" w:space="0" w:color="auto"/>
                <w:bottom w:val="none" w:sz="0" w:space="0" w:color="auto"/>
                <w:right w:val="none" w:sz="0" w:space="0" w:color="auto"/>
              </w:divBdr>
            </w:div>
            <w:div w:id="939072924">
              <w:marLeft w:val="0"/>
              <w:marRight w:val="0"/>
              <w:marTop w:val="0"/>
              <w:marBottom w:val="0"/>
              <w:divBdr>
                <w:top w:val="none" w:sz="0" w:space="0" w:color="auto"/>
                <w:left w:val="none" w:sz="0" w:space="0" w:color="auto"/>
                <w:bottom w:val="none" w:sz="0" w:space="0" w:color="auto"/>
                <w:right w:val="none" w:sz="0" w:space="0" w:color="auto"/>
              </w:divBdr>
            </w:div>
            <w:div w:id="939072939">
              <w:marLeft w:val="0"/>
              <w:marRight w:val="0"/>
              <w:marTop w:val="0"/>
              <w:marBottom w:val="0"/>
              <w:divBdr>
                <w:top w:val="none" w:sz="0" w:space="0" w:color="auto"/>
                <w:left w:val="none" w:sz="0" w:space="0" w:color="auto"/>
                <w:bottom w:val="none" w:sz="0" w:space="0" w:color="auto"/>
                <w:right w:val="none" w:sz="0" w:space="0" w:color="auto"/>
              </w:divBdr>
            </w:div>
            <w:div w:id="939073058">
              <w:marLeft w:val="0"/>
              <w:marRight w:val="0"/>
              <w:marTop w:val="0"/>
              <w:marBottom w:val="0"/>
              <w:divBdr>
                <w:top w:val="none" w:sz="0" w:space="0" w:color="auto"/>
                <w:left w:val="none" w:sz="0" w:space="0" w:color="auto"/>
                <w:bottom w:val="none" w:sz="0" w:space="0" w:color="auto"/>
                <w:right w:val="none" w:sz="0" w:space="0" w:color="auto"/>
              </w:divBdr>
            </w:div>
            <w:div w:id="939073100">
              <w:marLeft w:val="0"/>
              <w:marRight w:val="0"/>
              <w:marTop w:val="0"/>
              <w:marBottom w:val="0"/>
              <w:divBdr>
                <w:top w:val="none" w:sz="0" w:space="0" w:color="auto"/>
                <w:left w:val="none" w:sz="0" w:space="0" w:color="auto"/>
                <w:bottom w:val="none" w:sz="0" w:space="0" w:color="auto"/>
                <w:right w:val="none" w:sz="0" w:space="0" w:color="auto"/>
              </w:divBdr>
            </w:div>
            <w:div w:id="939073255">
              <w:marLeft w:val="0"/>
              <w:marRight w:val="0"/>
              <w:marTop w:val="0"/>
              <w:marBottom w:val="0"/>
              <w:divBdr>
                <w:top w:val="none" w:sz="0" w:space="0" w:color="auto"/>
                <w:left w:val="none" w:sz="0" w:space="0" w:color="auto"/>
                <w:bottom w:val="none" w:sz="0" w:space="0" w:color="auto"/>
                <w:right w:val="none" w:sz="0" w:space="0" w:color="auto"/>
              </w:divBdr>
            </w:div>
            <w:div w:id="939073298">
              <w:marLeft w:val="0"/>
              <w:marRight w:val="0"/>
              <w:marTop w:val="0"/>
              <w:marBottom w:val="0"/>
              <w:divBdr>
                <w:top w:val="none" w:sz="0" w:space="0" w:color="auto"/>
                <w:left w:val="none" w:sz="0" w:space="0" w:color="auto"/>
                <w:bottom w:val="none" w:sz="0" w:space="0" w:color="auto"/>
                <w:right w:val="none" w:sz="0" w:space="0" w:color="auto"/>
              </w:divBdr>
            </w:div>
            <w:div w:id="939073329">
              <w:marLeft w:val="0"/>
              <w:marRight w:val="0"/>
              <w:marTop w:val="0"/>
              <w:marBottom w:val="0"/>
              <w:divBdr>
                <w:top w:val="none" w:sz="0" w:space="0" w:color="auto"/>
                <w:left w:val="none" w:sz="0" w:space="0" w:color="auto"/>
                <w:bottom w:val="none" w:sz="0" w:space="0" w:color="auto"/>
                <w:right w:val="none" w:sz="0" w:space="0" w:color="auto"/>
              </w:divBdr>
            </w:div>
            <w:div w:id="939073426">
              <w:marLeft w:val="0"/>
              <w:marRight w:val="0"/>
              <w:marTop w:val="0"/>
              <w:marBottom w:val="0"/>
              <w:divBdr>
                <w:top w:val="none" w:sz="0" w:space="0" w:color="auto"/>
                <w:left w:val="none" w:sz="0" w:space="0" w:color="auto"/>
                <w:bottom w:val="none" w:sz="0" w:space="0" w:color="auto"/>
                <w:right w:val="none" w:sz="0" w:space="0" w:color="auto"/>
              </w:divBdr>
            </w:div>
            <w:div w:id="939073429">
              <w:marLeft w:val="0"/>
              <w:marRight w:val="0"/>
              <w:marTop w:val="0"/>
              <w:marBottom w:val="0"/>
              <w:divBdr>
                <w:top w:val="none" w:sz="0" w:space="0" w:color="auto"/>
                <w:left w:val="none" w:sz="0" w:space="0" w:color="auto"/>
                <w:bottom w:val="none" w:sz="0" w:space="0" w:color="auto"/>
                <w:right w:val="none" w:sz="0" w:space="0" w:color="auto"/>
              </w:divBdr>
            </w:div>
            <w:div w:id="939073485">
              <w:marLeft w:val="0"/>
              <w:marRight w:val="0"/>
              <w:marTop w:val="0"/>
              <w:marBottom w:val="0"/>
              <w:divBdr>
                <w:top w:val="none" w:sz="0" w:space="0" w:color="auto"/>
                <w:left w:val="none" w:sz="0" w:space="0" w:color="auto"/>
                <w:bottom w:val="none" w:sz="0" w:space="0" w:color="auto"/>
                <w:right w:val="none" w:sz="0" w:space="0" w:color="auto"/>
              </w:divBdr>
            </w:div>
            <w:div w:id="939073515">
              <w:marLeft w:val="0"/>
              <w:marRight w:val="0"/>
              <w:marTop w:val="0"/>
              <w:marBottom w:val="0"/>
              <w:divBdr>
                <w:top w:val="none" w:sz="0" w:space="0" w:color="auto"/>
                <w:left w:val="none" w:sz="0" w:space="0" w:color="auto"/>
                <w:bottom w:val="none" w:sz="0" w:space="0" w:color="auto"/>
                <w:right w:val="none" w:sz="0" w:space="0" w:color="auto"/>
              </w:divBdr>
            </w:div>
            <w:div w:id="939073599">
              <w:marLeft w:val="0"/>
              <w:marRight w:val="0"/>
              <w:marTop w:val="0"/>
              <w:marBottom w:val="0"/>
              <w:divBdr>
                <w:top w:val="none" w:sz="0" w:space="0" w:color="auto"/>
                <w:left w:val="none" w:sz="0" w:space="0" w:color="auto"/>
                <w:bottom w:val="none" w:sz="0" w:space="0" w:color="auto"/>
                <w:right w:val="none" w:sz="0" w:space="0" w:color="auto"/>
              </w:divBdr>
            </w:div>
            <w:div w:id="939073626">
              <w:marLeft w:val="0"/>
              <w:marRight w:val="0"/>
              <w:marTop w:val="0"/>
              <w:marBottom w:val="0"/>
              <w:divBdr>
                <w:top w:val="none" w:sz="0" w:space="0" w:color="auto"/>
                <w:left w:val="none" w:sz="0" w:space="0" w:color="auto"/>
                <w:bottom w:val="none" w:sz="0" w:space="0" w:color="auto"/>
                <w:right w:val="none" w:sz="0" w:space="0" w:color="auto"/>
              </w:divBdr>
            </w:div>
            <w:div w:id="939073665">
              <w:marLeft w:val="0"/>
              <w:marRight w:val="0"/>
              <w:marTop w:val="0"/>
              <w:marBottom w:val="0"/>
              <w:divBdr>
                <w:top w:val="none" w:sz="0" w:space="0" w:color="auto"/>
                <w:left w:val="none" w:sz="0" w:space="0" w:color="auto"/>
                <w:bottom w:val="none" w:sz="0" w:space="0" w:color="auto"/>
                <w:right w:val="none" w:sz="0" w:space="0" w:color="auto"/>
              </w:divBdr>
            </w:div>
            <w:div w:id="939073734">
              <w:marLeft w:val="0"/>
              <w:marRight w:val="0"/>
              <w:marTop w:val="0"/>
              <w:marBottom w:val="0"/>
              <w:divBdr>
                <w:top w:val="none" w:sz="0" w:space="0" w:color="auto"/>
                <w:left w:val="none" w:sz="0" w:space="0" w:color="auto"/>
                <w:bottom w:val="none" w:sz="0" w:space="0" w:color="auto"/>
                <w:right w:val="none" w:sz="0" w:space="0" w:color="auto"/>
              </w:divBdr>
            </w:div>
            <w:div w:id="939073765">
              <w:marLeft w:val="0"/>
              <w:marRight w:val="0"/>
              <w:marTop w:val="0"/>
              <w:marBottom w:val="0"/>
              <w:divBdr>
                <w:top w:val="none" w:sz="0" w:space="0" w:color="auto"/>
                <w:left w:val="none" w:sz="0" w:space="0" w:color="auto"/>
                <w:bottom w:val="none" w:sz="0" w:space="0" w:color="auto"/>
                <w:right w:val="none" w:sz="0" w:space="0" w:color="auto"/>
              </w:divBdr>
            </w:div>
            <w:div w:id="939073779">
              <w:marLeft w:val="0"/>
              <w:marRight w:val="0"/>
              <w:marTop w:val="0"/>
              <w:marBottom w:val="0"/>
              <w:divBdr>
                <w:top w:val="none" w:sz="0" w:space="0" w:color="auto"/>
                <w:left w:val="none" w:sz="0" w:space="0" w:color="auto"/>
                <w:bottom w:val="none" w:sz="0" w:space="0" w:color="auto"/>
                <w:right w:val="none" w:sz="0" w:space="0" w:color="auto"/>
              </w:divBdr>
            </w:div>
            <w:div w:id="939073891">
              <w:marLeft w:val="0"/>
              <w:marRight w:val="0"/>
              <w:marTop w:val="0"/>
              <w:marBottom w:val="0"/>
              <w:divBdr>
                <w:top w:val="none" w:sz="0" w:space="0" w:color="auto"/>
                <w:left w:val="none" w:sz="0" w:space="0" w:color="auto"/>
                <w:bottom w:val="none" w:sz="0" w:space="0" w:color="auto"/>
                <w:right w:val="none" w:sz="0" w:space="0" w:color="auto"/>
              </w:divBdr>
            </w:div>
            <w:div w:id="939073926">
              <w:marLeft w:val="0"/>
              <w:marRight w:val="0"/>
              <w:marTop w:val="0"/>
              <w:marBottom w:val="0"/>
              <w:divBdr>
                <w:top w:val="none" w:sz="0" w:space="0" w:color="auto"/>
                <w:left w:val="none" w:sz="0" w:space="0" w:color="auto"/>
                <w:bottom w:val="none" w:sz="0" w:space="0" w:color="auto"/>
                <w:right w:val="none" w:sz="0" w:space="0" w:color="auto"/>
              </w:divBdr>
            </w:div>
            <w:div w:id="939074045">
              <w:marLeft w:val="0"/>
              <w:marRight w:val="0"/>
              <w:marTop w:val="0"/>
              <w:marBottom w:val="0"/>
              <w:divBdr>
                <w:top w:val="none" w:sz="0" w:space="0" w:color="auto"/>
                <w:left w:val="none" w:sz="0" w:space="0" w:color="auto"/>
                <w:bottom w:val="none" w:sz="0" w:space="0" w:color="auto"/>
                <w:right w:val="none" w:sz="0" w:space="0" w:color="auto"/>
              </w:divBdr>
            </w:div>
            <w:div w:id="939074137">
              <w:marLeft w:val="0"/>
              <w:marRight w:val="0"/>
              <w:marTop w:val="0"/>
              <w:marBottom w:val="0"/>
              <w:divBdr>
                <w:top w:val="none" w:sz="0" w:space="0" w:color="auto"/>
                <w:left w:val="none" w:sz="0" w:space="0" w:color="auto"/>
                <w:bottom w:val="none" w:sz="0" w:space="0" w:color="auto"/>
                <w:right w:val="none" w:sz="0" w:space="0" w:color="auto"/>
              </w:divBdr>
            </w:div>
            <w:div w:id="939074171">
              <w:marLeft w:val="0"/>
              <w:marRight w:val="0"/>
              <w:marTop w:val="0"/>
              <w:marBottom w:val="0"/>
              <w:divBdr>
                <w:top w:val="none" w:sz="0" w:space="0" w:color="auto"/>
                <w:left w:val="none" w:sz="0" w:space="0" w:color="auto"/>
                <w:bottom w:val="none" w:sz="0" w:space="0" w:color="auto"/>
                <w:right w:val="none" w:sz="0" w:space="0" w:color="auto"/>
              </w:divBdr>
            </w:div>
            <w:div w:id="939074281">
              <w:marLeft w:val="0"/>
              <w:marRight w:val="0"/>
              <w:marTop w:val="0"/>
              <w:marBottom w:val="0"/>
              <w:divBdr>
                <w:top w:val="none" w:sz="0" w:space="0" w:color="auto"/>
                <w:left w:val="none" w:sz="0" w:space="0" w:color="auto"/>
                <w:bottom w:val="none" w:sz="0" w:space="0" w:color="auto"/>
                <w:right w:val="none" w:sz="0" w:space="0" w:color="auto"/>
              </w:divBdr>
            </w:div>
            <w:div w:id="939074291">
              <w:marLeft w:val="0"/>
              <w:marRight w:val="0"/>
              <w:marTop w:val="0"/>
              <w:marBottom w:val="0"/>
              <w:divBdr>
                <w:top w:val="none" w:sz="0" w:space="0" w:color="auto"/>
                <w:left w:val="none" w:sz="0" w:space="0" w:color="auto"/>
                <w:bottom w:val="none" w:sz="0" w:space="0" w:color="auto"/>
                <w:right w:val="none" w:sz="0" w:space="0" w:color="auto"/>
              </w:divBdr>
            </w:div>
            <w:div w:id="939074547">
              <w:marLeft w:val="0"/>
              <w:marRight w:val="0"/>
              <w:marTop w:val="0"/>
              <w:marBottom w:val="0"/>
              <w:divBdr>
                <w:top w:val="none" w:sz="0" w:space="0" w:color="auto"/>
                <w:left w:val="none" w:sz="0" w:space="0" w:color="auto"/>
                <w:bottom w:val="none" w:sz="0" w:space="0" w:color="auto"/>
                <w:right w:val="none" w:sz="0" w:space="0" w:color="auto"/>
              </w:divBdr>
            </w:div>
            <w:div w:id="939074553">
              <w:marLeft w:val="0"/>
              <w:marRight w:val="0"/>
              <w:marTop w:val="0"/>
              <w:marBottom w:val="0"/>
              <w:divBdr>
                <w:top w:val="none" w:sz="0" w:space="0" w:color="auto"/>
                <w:left w:val="none" w:sz="0" w:space="0" w:color="auto"/>
                <w:bottom w:val="none" w:sz="0" w:space="0" w:color="auto"/>
                <w:right w:val="none" w:sz="0" w:space="0" w:color="auto"/>
              </w:divBdr>
            </w:div>
            <w:div w:id="939074684">
              <w:marLeft w:val="0"/>
              <w:marRight w:val="0"/>
              <w:marTop w:val="0"/>
              <w:marBottom w:val="0"/>
              <w:divBdr>
                <w:top w:val="none" w:sz="0" w:space="0" w:color="auto"/>
                <w:left w:val="none" w:sz="0" w:space="0" w:color="auto"/>
                <w:bottom w:val="none" w:sz="0" w:space="0" w:color="auto"/>
                <w:right w:val="none" w:sz="0" w:space="0" w:color="auto"/>
              </w:divBdr>
            </w:div>
            <w:div w:id="939074688">
              <w:marLeft w:val="0"/>
              <w:marRight w:val="0"/>
              <w:marTop w:val="0"/>
              <w:marBottom w:val="0"/>
              <w:divBdr>
                <w:top w:val="none" w:sz="0" w:space="0" w:color="auto"/>
                <w:left w:val="none" w:sz="0" w:space="0" w:color="auto"/>
                <w:bottom w:val="none" w:sz="0" w:space="0" w:color="auto"/>
                <w:right w:val="none" w:sz="0" w:space="0" w:color="auto"/>
              </w:divBdr>
            </w:div>
          </w:divsChild>
        </w:div>
        <w:div w:id="939073815">
          <w:marLeft w:val="0"/>
          <w:marRight w:val="0"/>
          <w:marTop w:val="0"/>
          <w:marBottom w:val="0"/>
          <w:divBdr>
            <w:top w:val="none" w:sz="0" w:space="0" w:color="auto"/>
            <w:left w:val="none" w:sz="0" w:space="0" w:color="auto"/>
            <w:bottom w:val="none" w:sz="0" w:space="0" w:color="auto"/>
            <w:right w:val="none" w:sz="0" w:space="0" w:color="auto"/>
          </w:divBdr>
          <w:divsChild>
            <w:div w:id="939071853">
              <w:marLeft w:val="0"/>
              <w:marRight w:val="0"/>
              <w:marTop w:val="0"/>
              <w:marBottom w:val="0"/>
              <w:divBdr>
                <w:top w:val="none" w:sz="0" w:space="0" w:color="auto"/>
                <w:left w:val="none" w:sz="0" w:space="0" w:color="auto"/>
                <w:bottom w:val="none" w:sz="0" w:space="0" w:color="auto"/>
                <w:right w:val="none" w:sz="0" w:space="0" w:color="auto"/>
              </w:divBdr>
            </w:div>
            <w:div w:id="939072139">
              <w:marLeft w:val="0"/>
              <w:marRight w:val="0"/>
              <w:marTop w:val="0"/>
              <w:marBottom w:val="0"/>
              <w:divBdr>
                <w:top w:val="none" w:sz="0" w:space="0" w:color="auto"/>
                <w:left w:val="none" w:sz="0" w:space="0" w:color="auto"/>
                <w:bottom w:val="none" w:sz="0" w:space="0" w:color="auto"/>
                <w:right w:val="none" w:sz="0" w:space="0" w:color="auto"/>
              </w:divBdr>
            </w:div>
            <w:div w:id="939072334">
              <w:marLeft w:val="0"/>
              <w:marRight w:val="0"/>
              <w:marTop w:val="0"/>
              <w:marBottom w:val="0"/>
              <w:divBdr>
                <w:top w:val="none" w:sz="0" w:space="0" w:color="auto"/>
                <w:left w:val="none" w:sz="0" w:space="0" w:color="auto"/>
                <w:bottom w:val="none" w:sz="0" w:space="0" w:color="auto"/>
                <w:right w:val="none" w:sz="0" w:space="0" w:color="auto"/>
              </w:divBdr>
            </w:div>
            <w:div w:id="939072469">
              <w:marLeft w:val="0"/>
              <w:marRight w:val="0"/>
              <w:marTop w:val="0"/>
              <w:marBottom w:val="0"/>
              <w:divBdr>
                <w:top w:val="none" w:sz="0" w:space="0" w:color="auto"/>
                <w:left w:val="none" w:sz="0" w:space="0" w:color="auto"/>
                <w:bottom w:val="none" w:sz="0" w:space="0" w:color="auto"/>
                <w:right w:val="none" w:sz="0" w:space="0" w:color="auto"/>
              </w:divBdr>
            </w:div>
            <w:div w:id="939072587">
              <w:marLeft w:val="0"/>
              <w:marRight w:val="0"/>
              <w:marTop w:val="0"/>
              <w:marBottom w:val="0"/>
              <w:divBdr>
                <w:top w:val="none" w:sz="0" w:space="0" w:color="auto"/>
                <w:left w:val="none" w:sz="0" w:space="0" w:color="auto"/>
                <w:bottom w:val="none" w:sz="0" w:space="0" w:color="auto"/>
                <w:right w:val="none" w:sz="0" w:space="0" w:color="auto"/>
              </w:divBdr>
            </w:div>
            <w:div w:id="939073171">
              <w:marLeft w:val="0"/>
              <w:marRight w:val="0"/>
              <w:marTop w:val="0"/>
              <w:marBottom w:val="0"/>
              <w:divBdr>
                <w:top w:val="none" w:sz="0" w:space="0" w:color="auto"/>
                <w:left w:val="none" w:sz="0" w:space="0" w:color="auto"/>
                <w:bottom w:val="none" w:sz="0" w:space="0" w:color="auto"/>
                <w:right w:val="none" w:sz="0" w:space="0" w:color="auto"/>
              </w:divBdr>
            </w:div>
            <w:div w:id="939073981">
              <w:marLeft w:val="0"/>
              <w:marRight w:val="0"/>
              <w:marTop w:val="0"/>
              <w:marBottom w:val="0"/>
              <w:divBdr>
                <w:top w:val="none" w:sz="0" w:space="0" w:color="auto"/>
                <w:left w:val="none" w:sz="0" w:space="0" w:color="auto"/>
                <w:bottom w:val="none" w:sz="0" w:space="0" w:color="auto"/>
                <w:right w:val="none" w:sz="0" w:space="0" w:color="auto"/>
              </w:divBdr>
            </w:div>
            <w:div w:id="939074204">
              <w:marLeft w:val="0"/>
              <w:marRight w:val="0"/>
              <w:marTop w:val="0"/>
              <w:marBottom w:val="0"/>
              <w:divBdr>
                <w:top w:val="none" w:sz="0" w:space="0" w:color="auto"/>
                <w:left w:val="none" w:sz="0" w:space="0" w:color="auto"/>
                <w:bottom w:val="none" w:sz="0" w:space="0" w:color="auto"/>
                <w:right w:val="none" w:sz="0" w:space="0" w:color="auto"/>
              </w:divBdr>
            </w:div>
            <w:div w:id="939074232">
              <w:marLeft w:val="0"/>
              <w:marRight w:val="0"/>
              <w:marTop w:val="0"/>
              <w:marBottom w:val="0"/>
              <w:divBdr>
                <w:top w:val="none" w:sz="0" w:space="0" w:color="auto"/>
                <w:left w:val="none" w:sz="0" w:space="0" w:color="auto"/>
                <w:bottom w:val="none" w:sz="0" w:space="0" w:color="auto"/>
                <w:right w:val="none" w:sz="0" w:space="0" w:color="auto"/>
              </w:divBdr>
            </w:div>
            <w:div w:id="93907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101">
      <w:marLeft w:val="0"/>
      <w:marRight w:val="0"/>
      <w:marTop w:val="0"/>
      <w:marBottom w:val="0"/>
      <w:divBdr>
        <w:top w:val="none" w:sz="0" w:space="0" w:color="auto"/>
        <w:left w:val="none" w:sz="0" w:space="0" w:color="auto"/>
        <w:bottom w:val="none" w:sz="0" w:space="0" w:color="auto"/>
        <w:right w:val="none" w:sz="0" w:space="0" w:color="auto"/>
      </w:divBdr>
      <w:divsChild>
        <w:div w:id="939072640">
          <w:marLeft w:val="0"/>
          <w:marRight w:val="0"/>
          <w:marTop w:val="0"/>
          <w:marBottom w:val="0"/>
          <w:divBdr>
            <w:top w:val="none" w:sz="0" w:space="0" w:color="auto"/>
            <w:left w:val="none" w:sz="0" w:space="0" w:color="auto"/>
            <w:bottom w:val="none" w:sz="0" w:space="0" w:color="auto"/>
            <w:right w:val="none" w:sz="0" w:space="0" w:color="auto"/>
          </w:divBdr>
          <w:divsChild>
            <w:div w:id="939073112">
              <w:marLeft w:val="0"/>
              <w:marRight w:val="0"/>
              <w:marTop w:val="0"/>
              <w:marBottom w:val="0"/>
              <w:divBdr>
                <w:top w:val="none" w:sz="0" w:space="0" w:color="auto"/>
                <w:left w:val="none" w:sz="0" w:space="0" w:color="auto"/>
                <w:bottom w:val="none" w:sz="0" w:space="0" w:color="auto"/>
                <w:right w:val="none" w:sz="0" w:space="0" w:color="auto"/>
              </w:divBdr>
              <w:divsChild>
                <w:div w:id="939074559">
                  <w:marLeft w:val="0"/>
                  <w:marRight w:val="0"/>
                  <w:marTop w:val="0"/>
                  <w:marBottom w:val="0"/>
                  <w:divBdr>
                    <w:top w:val="none" w:sz="0" w:space="0" w:color="auto"/>
                    <w:left w:val="none" w:sz="0" w:space="0" w:color="auto"/>
                    <w:bottom w:val="none" w:sz="0" w:space="0" w:color="auto"/>
                    <w:right w:val="none" w:sz="0" w:space="0" w:color="auto"/>
                  </w:divBdr>
                  <w:divsChild>
                    <w:div w:id="939074138">
                      <w:marLeft w:val="0"/>
                      <w:marRight w:val="0"/>
                      <w:marTop w:val="0"/>
                      <w:marBottom w:val="0"/>
                      <w:divBdr>
                        <w:top w:val="none" w:sz="0" w:space="0" w:color="auto"/>
                        <w:left w:val="none" w:sz="0" w:space="0" w:color="auto"/>
                        <w:bottom w:val="none" w:sz="0" w:space="0" w:color="auto"/>
                        <w:right w:val="none" w:sz="0" w:space="0" w:color="auto"/>
                      </w:divBdr>
                      <w:divsChild>
                        <w:div w:id="939072849">
                          <w:marLeft w:val="0"/>
                          <w:marRight w:val="0"/>
                          <w:marTop w:val="0"/>
                          <w:marBottom w:val="0"/>
                          <w:divBdr>
                            <w:top w:val="none" w:sz="0" w:space="0" w:color="auto"/>
                            <w:left w:val="none" w:sz="0" w:space="0" w:color="auto"/>
                            <w:bottom w:val="none" w:sz="0" w:space="0" w:color="auto"/>
                            <w:right w:val="none" w:sz="0" w:space="0" w:color="auto"/>
                          </w:divBdr>
                          <w:divsChild>
                            <w:div w:id="939074745">
                              <w:marLeft w:val="0"/>
                              <w:marRight w:val="0"/>
                              <w:marTop w:val="0"/>
                              <w:marBottom w:val="0"/>
                              <w:divBdr>
                                <w:top w:val="none" w:sz="0" w:space="0" w:color="auto"/>
                                <w:left w:val="none" w:sz="0" w:space="0" w:color="auto"/>
                                <w:bottom w:val="none" w:sz="0" w:space="0" w:color="auto"/>
                                <w:right w:val="none" w:sz="0" w:space="0" w:color="auto"/>
                              </w:divBdr>
                              <w:divsChild>
                                <w:div w:id="939073910">
                                  <w:marLeft w:val="0"/>
                                  <w:marRight w:val="0"/>
                                  <w:marTop w:val="0"/>
                                  <w:marBottom w:val="0"/>
                                  <w:divBdr>
                                    <w:top w:val="none" w:sz="0" w:space="0" w:color="auto"/>
                                    <w:left w:val="none" w:sz="0" w:space="0" w:color="auto"/>
                                    <w:bottom w:val="none" w:sz="0" w:space="0" w:color="auto"/>
                                    <w:right w:val="none" w:sz="0" w:space="0" w:color="auto"/>
                                  </w:divBdr>
                                  <w:divsChild>
                                    <w:div w:id="939074219">
                                      <w:marLeft w:val="0"/>
                                      <w:marRight w:val="0"/>
                                      <w:marTop w:val="0"/>
                                      <w:marBottom w:val="0"/>
                                      <w:divBdr>
                                        <w:top w:val="none" w:sz="0" w:space="0" w:color="auto"/>
                                        <w:left w:val="none" w:sz="0" w:space="0" w:color="auto"/>
                                        <w:bottom w:val="none" w:sz="0" w:space="0" w:color="auto"/>
                                        <w:right w:val="none" w:sz="0" w:space="0" w:color="auto"/>
                                      </w:divBdr>
                                      <w:divsChild>
                                        <w:div w:id="939073935">
                                          <w:marLeft w:val="0"/>
                                          <w:marRight w:val="0"/>
                                          <w:marTop w:val="0"/>
                                          <w:marBottom w:val="0"/>
                                          <w:divBdr>
                                            <w:top w:val="none" w:sz="0" w:space="0" w:color="auto"/>
                                            <w:left w:val="none" w:sz="0" w:space="0" w:color="auto"/>
                                            <w:bottom w:val="none" w:sz="0" w:space="0" w:color="auto"/>
                                            <w:right w:val="none" w:sz="0" w:space="0" w:color="auto"/>
                                          </w:divBdr>
                                          <w:divsChild>
                                            <w:div w:id="939073404">
                                              <w:marLeft w:val="0"/>
                                              <w:marRight w:val="0"/>
                                              <w:marTop w:val="0"/>
                                              <w:marBottom w:val="0"/>
                                              <w:divBdr>
                                                <w:top w:val="none" w:sz="0" w:space="0" w:color="auto"/>
                                                <w:left w:val="none" w:sz="0" w:space="0" w:color="auto"/>
                                                <w:bottom w:val="none" w:sz="0" w:space="0" w:color="auto"/>
                                                <w:right w:val="none" w:sz="0" w:space="0" w:color="auto"/>
                                              </w:divBdr>
                                              <w:divsChild>
                                                <w:div w:id="939073125">
                                                  <w:marLeft w:val="0"/>
                                                  <w:marRight w:val="0"/>
                                                  <w:marTop w:val="0"/>
                                                  <w:marBottom w:val="0"/>
                                                  <w:divBdr>
                                                    <w:top w:val="none" w:sz="0" w:space="0" w:color="auto"/>
                                                    <w:left w:val="none" w:sz="0" w:space="0" w:color="auto"/>
                                                    <w:bottom w:val="none" w:sz="0" w:space="0" w:color="auto"/>
                                                    <w:right w:val="none" w:sz="0" w:space="0" w:color="auto"/>
                                                  </w:divBdr>
                                                  <w:divsChild>
                                                    <w:div w:id="93907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9074105">
      <w:marLeft w:val="0"/>
      <w:marRight w:val="0"/>
      <w:marTop w:val="0"/>
      <w:marBottom w:val="0"/>
      <w:divBdr>
        <w:top w:val="none" w:sz="0" w:space="0" w:color="auto"/>
        <w:left w:val="none" w:sz="0" w:space="0" w:color="auto"/>
        <w:bottom w:val="none" w:sz="0" w:space="0" w:color="auto"/>
        <w:right w:val="none" w:sz="0" w:space="0" w:color="auto"/>
      </w:divBdr>
    </w:div>
    <w:div w:id="939074112">
      <w:marLeft w:val="0"/>
      <w:marRight w:val="0"/>
      <w:marTop w:val="0"/>
      <w:marBottom w:val="0"/>
      <w:divBdr>
        <w:top w:val="none" w:sz="0" w:space="0" w:color="auto"/>
        <w:left w:val="none" w:sz="0" w:space="0" w:color="auto"/>
        <w:bottom w:val="none" w:sz="0" w:space="0" w:color="auto"/>
        <w:right w:val="none" w:sz="0" w:space="0" w:color="auto"/>
      </w:divBdr>
    </w:div>
    <w:div w:id="939074113">
      <w:marLeft w:val="0"/>
      <w:marRight w:val="0"/>
      <w:marTop w:val="0"/>
      <w:marBottom w:val="0"/>
      <w:divBdr>
        <w:top w:val="none" w:sz="0" w:space="0" w:color="auto"/>
        <w:left w:val="none" w:sz="0" w:space="0" w:color="auto"/>
        <w:bottom w:val="none" w:sz="0" w:space="0" w:color="auto"/>
        <w:right w:val="none" w:sz="0" w:space="0" w:color="auto"/>
      </w:divBdr>
    </w:div>
    <w:div w:id="939074114">
      <w:marLeft w:val="0"/>
      <w:marRight w:val="0"/>
      <w:marTop w:val="0"/>
      <w:marBottom w:val="0"/>
      <w:divBdr>
        <w:top w:val="none" w:sz="0" w:space="0" w:color="auto"/>
        <w:left w:val="none" w:sz="0" w:space="0" w:color="auto"/>
        <w:bottom w:val="none" w:sz="0" w:space="0" w:color="auto"/>
        <w:right w:val="none" w:sz="0" w:space="0" w:color="auto"/>
      </w:divBdr>
      <w:divsChild>
        <w:div w:id="939072477">
          <w:marLeft w:val="0"/>
          <w:marRight w:val="0"/>
          <w:marTop w:val="0"/>
          <w:marBottom w:val="0"/>
          <w:divBdr>
            <w:top w:val="none" w:sz="0" w:space="0" w:color="auto"/>
            <w:left w:val="none" w:sz="0" w:space="0" w:color="auto"/>
            <w:bottom w:val="none" w:sz="0" w:space="0" w:color="auto"/>
            <w:right w:val="none" w:sz="0" w:space="0" w:color="auto"/>
          </w:divBdr>
        </w:div>
      </w:divsChild>
    </w:div>
    <w:div w:id="939074117">
      <w:marLeft w:val="0"/>
      <w:marRight w:val="0"/>
      <w:marTop w:val="0"/>
      <w:marBottom w:val="0"/>
      <w:divBdr>
        <w:top w:val="none" w:sz="0" w:space="0" w:color="auto"/>
        <w:left w:val="none" w:sz="0" w:space="0" w:color="auto"/>
        <w:bottom w:val="none" w:sz="0" w:space="0" w:color="auto"/>
        <w:right w:val="none" w:sz="0" w:space="0" w:color="auto"/>
      </w:divBdr>
    </w:div>
    <w:div w:id="939074119">
      <w:marLeft w:val="0"/>
      <w:marRight w:val="0"/>
      <w:marTop w:val="0"/>
      <w:marBottom w:val="0"/>
      <w:divBdr>
        <w:top w:val="none" w:sz="0" w:space="0" w:color="auto"/>
        <w:left w:val="none" w:sz="0" w:space="0" w:color="auto"/>
        <w:bottom w:val="none" w:sz="0" w:space="0" w:color="auto"/>
        <w:right w:val="none" w:sz="0" w:space="0" w:color="auto"/>
      </w:divBdr>
    </w:div>
    <w:div w:id="939074120">
      <w:marLeft w:val="0"/>
      <w:marRight w:val="0"/>
      <w:marTop w:val="0"/>
      <w:marBottom w:val="0"/>
      <w:divBdr>
        <w:top w:val="none" w:sz="0" w:space="0" w:color="auto"/>
        <w:left w:val="none" w:sz="0" w:space="0" w:color="auto"/>
        <w:bottom w:val="none" w:sz="0" w:space="0" w:color="auto"/>
        <w:right w:val="none" w:sz="0" w:space="0" w:color="auto"/>
      </w:divBdr>
      <w:divsChild>
        <w:div w:id="939072812">
          <w:marLeft w:val="0"/>
          <w:marRight w:val="0"/>
          <w:marTop w:val="0"/>
          <w:marBottom w:val="0"/>
          <w:divBdr>
            <w:top w:val="none" w:sz="0" w:space="0" w:color="auto"/>
            <w:left w:val="none" w:sz="0" w:space="0" w:color="auto"/>
            <w:bottom w:val="none" w:sz="0" w:space="0" w:color="auto"/>
            <w:right w:val="none" w:sz="0" w:space="0" w:color="auto"/>
          </w:divBdr>
        </w:div>
        <w:div w:id="939073745">
          <w:marLeft w:val="0"/>
          <w:marRight w:val="0"/>
          <w:marTop w:val="0"/>
          <w:marBottom w:val="0"/>
          <w:divBdr>
            <w:top w:val="none" w:sz="0" w:space="0" w:color="auto"/>
            <w:left w:val="none" w:sz="0" w:space="0" w:color="auto"/>
            <w:bottom w:val="none" w:sz="0" w:space="0" w:color="auto"/>
            <w:right w:val="none" w:sz="0" w:space="0" w:color="auto"/>
          </w:divBdr>
        </w:div>
        <w:div w:id="939073880">
          <w:marLeft w:val="0"/>
          <w:marRight w:val="0"/>
          <w:marTop w:val="0"/>
          <w:marBottom w:val="0"/>
          <w:divBdr>
            <w:top w:val="none" w:sz="0" w:space="0" w:color="auto"/>
            <w:left w:val="none" w:sz="0" w:space="0" w:color="auto"/>
            <w:bottom w:val="none" w:sz="0" w:space="0" w:color="auto"/>
            <w:right w:val="none" w:sz="0" w:space="0" w:color="auto"/>
          </w:divBdr>
        </w:div>
        <w:div w:id="939074379">
          <w:marLeft w:val="0"/>
          <w:marRight w:val="0"/>
          <w:marTop w:val="0"/>
          <w:marBottom w:val="0"/>
          <w:divBdr>
            <w:top w:val="none" w:sz="0" w:space="0" w:color="auto"/>
            <w:left w:val="none" w:sz="0" w:space="0" w:color="auto"/>
            <w:bottom w:val="none" w:sz="0" w:space="0" w:color="auto"/>
            <w:right w:val="none" w:sz="0" w:space="0" w:color="auto"/>
          </w:divBdr>
        </w:div>
        <w:div w:id="939074452">
          <w:marLeft w:val="0"/>
          <w:marRight w:val="0"/>
          <w:marTop w:val="0"/>
          <w:marBottom w:val="0"/>
          <w:divBdr>
            <w:top w:val="none" w:sz="0" w:space="0" w:color="auto"/>
            <w:left w:val="none" w:sz="0" w:space="0" w:color="auto"/>
            <w:bottom w:val="none" w:sz="0" w:space="0" w:color="auto"/>
            <w:right w:val="none" w:sz="0" w:space="0" w:color="auto"/>
          </w:divBdr>
        </w:div>
      </w:divsChild>
    </w:div>
    <w:div w:id="939074122">
      <w:marLeft w:val="0"/>
      <w:marRight w:val="0"/>
      <w:marTop w:val="0"/>
      <w:marBottom w:val="0"/>
      <w:divBdr>
        <w:top w:val="none" w:sz="0" w:space="0" w:color="auto"/>
        <w:left w:val="none" w:sz="0" w:space="0" w:color="auto"/>
        <w:bottom w:val="none" w:sz="0" w:space="0" w:color="auto"/>
        <w:right w:val="none" w:sz="0" w:space="0" w:color="auto"/>
      </w:divBdr>
      <w:divsChild>
        <w:div w:id="939073379">
          <w:marLeft w:val="0"/>
          <w:marRight w:val="0"/>
          <w:marTop w:val="0"/>
          <w:marBottom w:val="0"/>
          <w:divBdr>
            <w:top w:val="none" w:sz="0" w:space="0" w:color="auto"/>
            <w:left w:val="none" w:sz="0" w:space="0" w:color="auto"/>
            <w:bottom w:val="none" w:sz="0" w:space="0" w:color="auto"/>
            <w:right w:val="none" w:sz="0" w:space="0" w:color="auto"/>
          </w:divBdr>
          <w:divsChild>
            <w:div w:id="939074254">
              <w:marLeft w:val="0"/>
              <w:marRight w:val="0"/>
              <w:marTop w:val="0"/>
              <w:marBottom w:val="0"/>
              <w:divBdr>
                <w:top w:val="none" w:sz="0" w:space="0" w:color="auto"/>
                <w:left w:val="none" w:sz="0" w:space="0" w:color="auto"/>
                <w:bottom w:val="none" w:sz="0" w:space="0" w:color="auto"/>
                <w:right w:val="none" w:sz="0" w:space="0" w:color="auto"/>
              </w:divBdr>
            </w:div>
          </w:divsChild>
        </w:div>
        <w:div w:id="939073546">
          <w:marLeft w:val="0"/>
          <w:marRight w:val="0"/>
          <w:marTop w:val="0"/>
          <w:marBottom w:val="0"/>
          <w:divBdr>
            <w:top w:val="none" w:sz="0" w:space="0" w:color="auto"/>
            <w:left w:val="none" w:sz="0" w:space="0" w:color="auto"/>
            <w:bottom w:val="none" w:sz="0" w:space="0" w:color="auto"/>
            <w:right w:val="none" w:sz="0" w:space="0" w:color="auto"/>
          </w:divBdr>
        </w:div>
      </w:divsChild>
    </w:div>
    <w:div w:id="939074123">
      <w:marLeft w:val="0"/>
      <w:marRight w:val="0"/>
      <w:marTop w:val="0"/>
      <w:marBottom w:val="0"/>
      <w:divBdr>
        <w:top w:val="none" w:sz="0" w:space="0" w:color="auto"/>
        <w:left w:val="none" w:sz="0" w:space="0" w:color="auto"/>
        <w:bottom w:val="none" w:sz="0" w:space="0" w:color="auto"/>
        <w:right w:val="none" w:sz="0" w:space="0" w:color="auto"/>
      </w:divBdr>
    </w:div>
    <w:div w:id="939074124">
      <w:marLeft w:val="0"/>
      <w:marRight w:val="0"/>
      <w:marTop w:val="0"/>
      <w:marBottom w:val="0"/>
      <w:divBdr>
        <w:top w:val="none" w:sz="0" w:space="0" w:color="auto"/>
        <w:left w:val="none" w:sz="0" w:space="0" w:color="auto"/>
        <w:bottom w:val="none" w:sz="0" w:space="0" w:color="auto"/>
        <w:right w:val="none" w:sz="0" w:space="0" w:color="auto"/>
      </w:divBdr>
    </w:div>
    <w:div w:id="939074125">
      <w:marLeft w:val="0"/>
      <w:marRight w:val="0"/>
      <w:marTop w:val="0"/>
      <w:marBottom w:val="0"/>
      <w:divBdr>
        <w:top w:val="none" w:sz="0" w:space="0" w:color="auto"/>
        <w:left w:val="none" w:sz="0" w:space="0" w:color="auto"/>
        <w:bottom w:val="none" w:sz="0" w:space="0" w:color="auto"/>
        <w:right w:val="none" w:sz="0" w:space="0" w:color="auto"/>
      </w:divBdr>
      <w:divsChild>
        <w:div w:id="939071885">
          <w:marLeft w:val="0"/>
          <w:marRight w:val="0"/>
          <w:marTop w:val="0"/>
          <w:marBottom w:val="0"/>
          <w:divBdr>
            <w:top w:val="none" w:sz="0" w:space="0" w:color="auto"/>
            <w:left w:val="none" w:sz="0" w:space="0" w:color="auto"/>
            <w:bottom w:val="none" w:sz="0" w:space="0" w:color="auto"/>
            <w:right w:val="none" w:sz="0" w:space="0" w:color="auto"/>
          </w:divBdr>
          <w:divsChild>
            <w:div w:id="939072780">
              <w:marLeft w:val="0"/>
              <w:marRight w:val="0"/>
              <w:marTop w:val="0"/>
              <w:marBottom w:val="0"/>
              <w:divBdr>
                <w:top w:val="none" w:sz="0" w:space="0" w:color="auto"/>
                <w:left w:val="none" w:sz="0" w:space="0" w:color="auto"/>
                <w:bottom w:val="none" w:sz="0" w:space="0" w:color="auto"/>
                <w:right w:val="none" w:sz="0" w:space="0" w:color="auto"/>
              </w:divBdr>
            </w:div>
          </w:divsChild>
        </w:div>
        <w:div w:id="939072586">
          <w:marLeft w:val="0"/>
          <w:marRight w:val="0"/>
          <w:marTop w:val="0"/>
          <w:marBottom w:val="0"/>
          <w:divBdr>
            <w:top w:val="none" w:sz="0" w:space="0" w:color="auto"/>
            <w:left w:val="none" w:sz="0" w:space="0" w:color="auto"/>
            <w:bottom w:val="none" w:sz="0" w:space="0" w:color="auto"/>
            <w:right w:val="none" w:sz="0" w:space="0" w:color="auto"/>
          </w:divBdr>
          <w:divsChild>
            <w:div w:id="939073026">
              <w:marLeft w:val="0"/>
              <w:marRight w:val="0"/>
              <w:marTop w:val="0"/>
              <w:marBottom w:val="0"/>
              <w:divBdr>
                <w:top w:val="none" w:sz="0" w:space="0" w:color="auto"/>
                <w:left w:val="none" w:sz="0" w:space="0" w:color="auto"/>
                <w:bottom w:val="none" w:sz="0" w:space="0" w:color="auto"/>
                <w:right w:val="none" w:sz="0" w:space="0" w:color="auto"/>
              </w:divBdr>
              <w:divsChild>
                <w:div w:id="939074236">
                  <w:marLeft w:val="0"/>
                  <w:marRight w:val="0"/>
                  <w:marTop w:val="0"/>
                  <w:marBottom w:val="0"/>
                  <w:divBdr>
                    <w:top w:val="none" w:sz="0" w:space="0" w:color="auto"/>
                    <w:left w:val="none" w:sz="0" w:space="0" w:color="auto"/>
                    <w:bottom w:val="none" w:sz="0" w:space="0" w:color="auto"/>
                    <w:right w:val="none" w:sz="0" w:space="0" w:color="auto"/>
                  </w:divBdr>
                  <w:divsChild>
                    <w:div w:id="939073440">
                      <w:marLeft w:val="0"/>
                      <w:marRight w:val="0"/>
                      <w:marTop w:val="0"/>
                      <w:marBottom w:val="0"/>
                      <w:divBdr>
                        <w:top w:val="none" w:sz="0" w:space="0" w:color="auto"/>
                        <w:left w:val="none" w:sz="0" w:space="0" w:color="auto"/>
                        <w:bottom w:val="none" w:sz="0" w:space="0" w:color="auto"/>
                        <w:right w:val="none" w:sz="0" w:space="0" w:color="auto"/>
                      </w:divBdr>
                      <w:divsChild>
                        <w:div w:id="939072322">
                          <w:marLeft w:val="0"/>
                          <w:marRight w:val="0"/>
                          <w:marTop w:val="0"/>
                          <w:marBottom w:val="0"/>
                          <w:divBdr>
                            <w:top w:val="none" w:sz="0" w:space="0" w:color="auto"/>
                            <w:left w:val="none" w:sz="0" w:space="0" w:color="auto"/>
                            <w:bottom w:val="none" w:sz="0" w:space="0" w:color="auto"/>
                            <w:right w:val="none" w:sz="0" w:space="0" w:color="auto"/>
                          </w:divBdr>
                          <w:divsChild>
                            <w:div w:id="939072883">
                              <w:marLeft w:val="0"/>
                              <w:marRight w:val="0"/>
                              <w:marTop w:val="0"/>
                              <w:marBottom w:val="0"/>
                              <w:divBdr>
                                <w:top w:val="none" w:sz="0" w:space="0" w:color="auto"/>
                                <w:left w:val="none" w:sz="0" w:space="0" w:color="auto"/>
                                <w:bottom w:val="none" w:sz="0" w:space="0" w:color="auto"/>
                                <w:right w:val="none" w:sz="0" w:space="0" w:color="auto"/>
                              </w:divBdr>
                              <w:divsChild>
                                <w:div w:id="939072691">
                                  <w:marLeft w:val="0"/>
                                  <w:marRight w:val="0"/>
                                  <w:marTop w:val="0"/>
                                  <w:marBottom w:val="0"/>
                                  <w:divBdr>
                                    <w:top w:val="none" w:sz="0" w:space="0" w:color="auto"/>
                                    <w:left w:val="none" w:sz="0" w:space="0" w:color="auto"/>
                                    <w:bottom w:val="none" w:sz="0" w:space="0" w:color="auto"/>
                                    <w:right w:val="none" w:sz="0" w:space="0" w:color="auto"/>
                                  </w:divBdr>
                                  <w:divsChild>
                                    <w:div w:id="939073965">
                                      <w:marLeft w:val="0"/>
                                      <w:marRight w:val="0"/>
                                      <w:marTop w:val="0"/>
                                      <w:marBottom w:val="0"/>
                                      <w:divBdr>
                                        <w:top w:val="none" w:sz="0" w:space="0" w:color="auto"/>
                                        <w:left w:val="none" w:sz="0" w:space="0" w:color="auto"/>
                                        <w:bottom w:val="none" w:sz="0" w:space="0" w:color="auto"/>
                                        <w:right w:val="none" w:sz="0" w:space="0" w:color="auto"/>
                                      </w:divBdr>
                                      <w:divsChild>
                                        <w:div w:id="9390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072822">
          <w:marLeft w:val="0"/>
          <w:marRight w:val="0"/>
          <w:marTop w:val="0"/>
          <w:marBottom w:val="0"/>
          <w:divBdr>
            <w:top w:val="none" w:sz="0" w:space="0" w:color="auto"/>
            <w:left w:val="none" w:sz="0" w:space="0" w:color="auto"/>
            <w:bottom w:val="none" w:sz="0" w:space="0" w:color="auto"/>
            <w:right w:val="none" w:sz="0" w:space="0" w:color="auto"/>
          </w:divBdr>
          <w:divsChild>
            <w:div w:id="939072864">
              <w:marLeft w:val="0"/>
              <w:marRight w:val="0"/>
              <w:marTop w:val="0"/>
              <w:marBottom w:val="0"/>
              <w:divBdr>
                <w:top w:val="none" w:sz="0" w:space="0" w:color="auto"/>
                <w:left w:val="none" w:sz="0" w:space="0" w:color="auto"/>
                <w:bottom w:val="none" w:sz="0" w:space="0" w:color="auto"/>
                <w:right w:val="none" w:sz="0" w:space="0" w:color="auto"/>
              </w:divBdr>
              <w:divsChild>
                <w:div w:id="939073524">
                  <w:marLeft w:val="0"/>
                  <w:marRight w:val="0"/>
                  <w:marTop w:val="0"/>
                  <w:marBottom w:val="0"/>
                  <w:divBdr>
                    <w:top w:val="none" w:sz="0" w:space="0" w:color="auto"/>
                    <w:left w:val="none" w:sz="0" w:space="0" w:color="auto"/>
                    <w:bottom w:val="none" w:sz="0" w:space="0" w:color="auto"/>
                    <w:right w:val="none" w:sz="0" w:space="0" w:color="auto"/>
                  </w:divBdr>
                  <w:divsChild>
                    <w:div w:id="939071825">
                      <w:marLeft w:val="0"/>
                      <w:marRight w:val="0"/>
                      <w:marTop w:val="0"/>
                      <w:marBottom w:val="0"/>
                      <w:divBdr>
                        <w:top w:val="none" w:sz="0" w:space="0" w:color="auto"/>
                        <w:left w:val="none" w:sz="0" w:space="0" w:color="auto"/>
                        <w:bottom w:val="none" w:sz="0" w:space="0" w:color="auto"/>
                        <w:right w:val="none" w:sz="0" w:space="0" w:color="auto"/>
                      </w:divBdr>
                      <w:divsChild>
                        <w:div w:id="939072484">
                          <w:marLeft w:val="0"/>
                          <w:marRight w:val="0"/>
                          <w:marTop w:val="0"/>
                          <w:marBottom w:val="0"/>
                          <w:divBdr>
                            <w:top w:val="none" w:sz="0" w:space="0" w:color="auto"/>
                            <w:left w:val="none" w:sz="0" w:space="0" w:color="auto"/>
                            <w:bottom w:val="none" w:sz="0" w:space="0" w:color="auto"/>
                            <w:right w:val="none" w:sz="0" w:space="0" w:color="auto"/>
                          </w:divBdr>
                          <w:divsChild>
                            <w:div w:id="939072104">
                              <w:marLeft w:val="0"/>
                              <w:marRight w:val="0"/>
                              <w:marTop w:val="0"/>
                              <w:marBottom w:val="0"/>
                              <w:divBdr>
                                <w:top w:val="none" w:sz="0" w:space="0" w:color="auto"/>
                                <w:left w:val="none" w:sz="0" w:space="0" w:color="auto"/>
                                <w:bottom w:val="none" w:sz="0" w:space="0" w:color="auto"/>
                                <w:right w:val="none" w:sz="0" w:space="0" w:color="auto"/>
                              </w:divBdr>
                              <w:divsChild>
                                <w:div w:id="939073011">
                                  <w:marLeft w:val="0"/>
                                  <w:marRight w:val="0"/>
                                  <w:marTop w:val="0"/>
                                  <w:marBottom w:val="0"/>
                                  <w:divBdr>
                                    <w:top w:val="none" w:sz="0" w:space="0" w:color="auto"/>
                                    <w:left w:val="none" w:sz="0" w:space="0" w:color="auto"/>
                                    <w:bottom w:val="none" w:sz="0" w:space="0" w:color="auto"/>
                                    <w:right w:val="none" w:sz="0" w:space="0" w:color="auto"/>
                                  </w:divBdr>
                                  <w:divsChild>
                                    <w:div w:id="939071983">
                                      <w:marLeft w:val="0"/>
                                      <w:marRight w:val="0"/>
                                      <w:marTop w:val="0"/>
                                      <w:marBottom w:val="0"/>
                                      <w:divBdr>
                                        <w:top w:val="none" w:sz="0" w:space="0" w:color="auto"/>
                                        <w:left w:val="none" w:sz="0" w:space="0" w:color="auto"/>
                                        <w:bottom w:val="none" w:sz="0" w:space="0" w:color="auto"/>
                                        <w:right w:val="none" w:sz="0" w:space="0" w:color="auto"/>
                                      </w:divBdr>
                                      <w:divsChild>
                                        <w:div w:id="939072111">
                                          <w:marLeft w:val="0"/>
                                          <w:marRight w:val="0"/>
                                          <w:marTop w:val="0"/>
                                          <w:marBottom w:val="0"/>
                                          <w:divBdr>
                                            <w:top w:val="none" w:sz="0" w:space="0" w:color="auto"/>
                                            <w:left w:val="none" w:sz="0" w:space="0" w:color="auto"/>
                                            <w:bottom w:val="none" w:sz="0" w:space="0" w:color="auto"/>
                                            <w:right w:val="none" w:sz="0" w:space="0" w:color="auto"/>
                                          </w:divBdr>
                                          <w:divsChild>
                                            <w:div w:id="939072007">
                                              <w:marLeft w:val="0"/>
                                              <w:marRight w:val="0"/>
                                              <w:marTop w:val="0"/>
                                              <w:marBottom w:val="0"/>
                                              <w:divBdr>
                                                <w:top w:val="none" w:sz="0" w:space="0" w:color="auto"/>
                                                <w:left w:val="none" w:sz="0" w:space="0" w:color="auto"/>
                                                <w:bottom w:val="none" w:sz="0" w:space="0" w:color="auto"/>
                                                <w:right w:val="none" w:sz="0" w:space="0" w:color="auto"/>
                                              </w:divBdr>
                                              <w:divsChild>
                                                <w:div w:id="939073386">
                                                  <w:marLeft w:val="0"/>
                                                  <w:marRight w:val="0"/>
                                                  <w:marTop w:val="0"/>
                                                  <w:marBottom w:val="0"/>
                                                  <w:divBdr>
                                                    <w:top w:val="none" w:sz="0" w:space="0" w:color="auto"/>
                                                    <w:left w:val="none" w:sz="0" w:space="0" w:color="auto"/>
                                                    <w:bottom w:val="none" w:sz="0" w:space="0" w:color="auto"/>
                                                    <w:right w:val="none" w:sz="0" w:space="0" w:color="auto"/>
                                                  </w:divBdr>
                                                  <w:divsChild>
                                                    <w:div w:id="93907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9072882">
          <w:marLeft w:val="0"/>
          <w:marRight w:val="0"/>
          <w:marTop w:val="0"/>
          <w:marBottom w:val="0"/>
          <w:divBdr>
            <w:top w:val="none" w:sz="0" w:space="0" w:color="auto"/>
            <w:left w:val="none" w:sz="0" w:space="0" w:color="auto"/>
            <w:bottom w:val="none" w:sz="0" w:space="0" w:color="auto"/>
            <w:right w:val="none" w:sz="0" w:space="0" w:color="auto"/>
          </w:divBdr>
          <w:divsChild>
            <w:div w:id="939073467">
              <w:marLeft w:val="0"/>
              <w:marRight w:val="0"/>
              <w:marTop w:val="0"/>
              <w:marBottom w:val="0"/>
              <w:divBdr>
                <w:top w:val="none" w:sz="0" w:space="0" w:color="auto"/>
                <w:left w:val="none" w:sz="0" w:space="0" w:color="auto"/>
                <w:bottom w:val="none" w:sz="0" w:space="0" w:color="auto"/>
                <w:right w:val="none" w:sz="0" w:space="0" w:color="auto"/>
              </w:divBdr>
              <w:divsChild>
                <w:div w:id="939072397">
                  <w:marLeft w:val="0"/>
                  <w:marRight w:val="0"/>
                  <w:marTop w:val="0"/>
                  <w:marBottom w:val="0"/>
                  <w:divBdr>
                    <w:top w:val="none" w:sz="0" w:space="0" w:color="auto"/>
                    <w:left w:val="none" w:sz="0" w:space="0" w:color="auto"/>
                    <w:bottom w:val="none" w:sz="0" w:space="0" w:color="auto"/>
                    <w:right w:val="none" w:sz="0" w:space="0" w:color="auto"/>
                  </w:divBdr>
                  <w:divsChild>
                    <w:div w:id="939072080">
                      <w:marLeft w:val="0"/>
                      <w:marRight w:val="0"/>
                      <w:marTop w:val="0"/>
                      <w:marBottom w:val="0"/>
                      <w:divBdr>
                        <w:top w:val="none" w:sz="0" w:space="0" w:color="auto"/>
                        <w:left w:val="none" w:sz="0" w:space="0" w:color="auto"/>
                        <w:bottom w:val="none" w:sz="0" w:space="0" w:color="auto"/>
                        <w:right w:val="none" w:sz="0" w:space="0" w:color="auto"/>
                      </w:divBdr>
                      <w:divsChild>
                        <w:div w:id="939074127">
                          <w:marLeft w:val="0"/>
                          <w:marRight w:val="0"/>
                          <w:marTop w:val="0"/>
                          <w:marBottom w:val="0"/>
                          <w:divBdr>
                            <w:top w:val="none" w:sz="0" w:space="0" w:color="auto"/>
                            <w:left w:val="none" w:sz="0" w:space="0" w:color="auto"/>
                            <w:bottom w:val="none" w:sz="0" w:space="0" w:color="auto"/>
                            <w:right w:val="none" w:sz="0" w:space="0" w:color="auto"/>
                          </w:divBdr>
                          <w:divsChild>
                            <w:div w:id="939073893">
                              <w:marLeft w:val="0"/>
                              <w:marRight w:val="0"/>
                              <w:marTop w:val="0"/>
                              <w:marBottom w:val="0"/>
                              <w:divBdr>
                                <w:top w:val="none" w:sz="0" w:space="0" w:color="auto"/>
                                <w:left w:val="none" w:sz="0" w:space="0" w:color="auto"/>
                                <w:bottom w:val="none" w:sz="0" w:space="0" w:color="auto"/>
                                <w:right w:val="none" w:sz="0" w:space="0" w:color="auto"/>
                              </w:divBdr>
                              <w:divsChild>
                                <w:div w:id="939074698">
                                  <w:marLeft w:val="0"/>
                                  <w:marRight w:val="0"/>
                                  <w:marTop w:val="0"/>
                                  <w:marBottom w:val="0"/>
                                  <w:divBdr>
                                    <w:top w:val="none" w:sz="0" w:space="0" w:color="auto"/>
                                    <w:left w:val="none" w:sz="0" w:space="0" w:color="auto"/>
                                    <w:bottom w:val="none" w:sz="0" w:space="0" w:color="auto"/>
                                    <w:right w:val="none" w:sz="0" w:space="0" w:color="auto"/>
                                  </w:divBdr>
                                  <w:divsChild>
                                    <w:div w:id="93907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674">
                  <w:marLeft w:val="0"/>
                  <w:marRight w:val="0"/>
                  <w:marTop w:val="0"/>
                  <w:marBottom w:val="0"/>
                  <w:divBdr>
                    <w:top w:val="none" w:sz="0" w:space="0" w:color="auto"/>
                    <w:left w:val="none" w:sz="0" w:space="0" w:color="auto"/>
                    <w:bottom w:val="none" w:sz="0" w:space="0" w:color="auto"/>
                    <w:right w:val="none" w:sz="0" w:space="0" w:color="auto"/>
                  </w:divBdr>
                  <w:divsChild>
                    <w:div w:id="93907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131">
          <w:marLeft w:val="0"/>
          <w:marRight w:val="0"/>
          <w:marTop w:val="0"/>
          <w:marBottom w:val="0"/>
          <w:divBdr>
            <w:top w:val="none" w:sz="0" w:space="0" w:color="auto"/>
            <w:left w:val="none" w:sz="0" w:space="0" w:color="auto"/>
            <w:bottom w:val="none" w:sz="0" w:space="0" w:color="auto"/>
            <w:right w:val="none" w:sz="0" w:space="0" w:color="auto"/>
          </w:divBdr>
          <w:divsChild>
            <w:div w:id="939074394">
              <w:marLeft w:val="0"/>
              <w:marRight w:val="0"/>
              <w:marTop w:val="0"/>
              <w:marBottom w:val="0"/>
              <w:divBdr>
                <w:top w:val="none" w:sz="0" w:space="0" w:color="auto"/>
                <w:left w:val="none" w:sz="0" w:space="0" w:color="auto"/>
                <w:bottom w:val="none" w:sz="0" w:space="0" w:color="auto"/>
                <w:right w:val="none" w:sz="0" w:space="0" w:color="auto"/>
              </w:divBdr>
              <w:divsChild>
                <w:div w:id="939073610">
                  <w:marLeft w:val="0"/>
                  <w:marRight w:val="0"/>
                  <w:marTop w:val="0"/>
                  <w:marBottom w:val="0"/>
                  <w:divBdr>
                    <w:top w:val="none" w:sz="0" w:space="0" w:color="auto"/>
                    <w:left w:val="none" w:sz="0" w:space="0" w:color="auto"/>
                    <w:bottom w:val="none" w:sz="0" w:space="0" w:color="auto"/>
                    <w:right w:val="none" w:sz="0" w:space="0" w:color="auto"/>
                  </w:divBdr>
                  <w:divsChild>
                    <w:div w:id="939074262">
                      <w:marLeft w:val="0"/>
                      <w:marRight w:val="0"/>
                      <w:marTop w:val="0"/>
                      <w:marBottom w:val="0"/>
                      <w:divBdr>
                        <w:top w:val="none" w:sz="0" w:space="0" w:color="auto"/>
                        <w:left w:val="none" w:sz="0" w:space="0" w:color="auto"/>
                        <w:bottom w:val="none" w:sz="0" w:space="0" w:color="auto"/>
                        <w:right w:val="none" w:sz="0" w:space="0" w:color="auto"/>
                      </w:divBdr>
                      <w:divsChild>
                        <w:div w:id="939072696">
                          <w:marLeft w:val="0"/>
                          <w:marRight w:val="0"/>
                          <w:marTop w:val="0"/>
                          <w:marBottom w:val="0"/>
                          <w:divBdr>
                            <w:top w:val="none" w:sz="0" w:space="0" w:color="auto"/>
                            <w:left w:val="none" w:sz="0" w:space="0" w:color="auto"/>
                            <w:bottom w:val="none" w:sz="0" w:space="0" w:color="auto"/>
                            <w:right w:val="none" w:sz="0" w:space="0" w:color="auto"/>
                          </w:divBdr>
                          <w:divsChild>
                            <w:div w:id="93907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904">
          <w:marLeft w:val="0"/>
          <w:marRight w:val="0"/>
          <w:marTop w:val="0"/>
          <w:marBottom w:val="0"/>
          <w:divBdr>
            <w:top w:val="none" w:sz="0" w:space="0" w:color="auto"/>
            <w:left w:val="none" w:sz="0" w:space="0" w:color="auto"/>
            <w:bottom w:val="none" w:sz="0" w:space="0" w:color="auto"/>
            <w:right w:val="none" w:sz="0" w:space="0" w:color="auto"/>
          </w:divBdr>
          <w:divsChild>
            <w:div w:id="939073481">
              <w:marLeft w:val="0"/>
              <w:marRight w:val="0"/>
              <w:marTop w:val="0"/>
              <w:marBottom w:val="0"/>
              <w:divBdr>
                <w:top w:val="none" w:sz="0" w:space="0" w:color="auto"/>
                <w:left w:val="none" w:sz="0" w:space="0" w:color="auto"/>
                <w:bottom w:val="none" w:sz="0" w:space="0" w:color="auto"/>
                <w:right w:val="none" w:sz="0" w:space="0" w:color="auto"/>
              </w:divBdr>
              <w:divsChild>
                <w:div w:id="93907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128">
      <w:marLeft w:val="0"/>
      <w:marRight w:val="0"/>
      <w:marTop w:val="0"/>
      <w:marBottom w:val="0"/>
      <w:divBdr>
        <w:top w:val="none" w:sz="0" w:space="0" w:color="auto"/>
        <w:left w:val="none" w:sz="0" w:space="0" w:color="auto"/>
        <w:bottom w:val="none" w:sz="0" w:space="0" w:color="auto"/>
        <w:right w:val="none" w:sz="0" w:space="0" w:color="auto"/>
      </w:divBdr>
    </w:div>
    <w:div w:id="939074129">
      <w:marLeft w:val="0"/>
      <w:marRight w:val="0"/>
      <w:marTop w:val="0"/>
      <w:marBottom w:val="0"/>
      <w:divBdr>
        <w:top w:val="none" w:sz="0" w:space="0" w:color="auto"/>
        <w:left w:val="none" w:sz="0" w:space="0" w:color="auto"/>
        <w:bottom w:val="none" w:sz="0" w:space="0" w:color="auto"/>
        <w:right w:val="none" w:sz="0" w:space="0" w:color="auto"/>
      </w:divBdr>
    </w:div>
    <w:div w:id="939074130">
      <w:marLeft w:val="0"/>
      <w:marRight w:val="0"/>
      <w:marTop w:val="0"/>
      <w:marBottom w:val="0"/>
      <w:divBdr>
        <w:top w:val="none" w:sz="0" w:space="0" w:color="auto"/>
        <w:left w:val="none" w:sz="0" w:space="0" w:color="auto"/>
        <w:bottom w:val="none" w:sz="0" w:space="0" w:color="auto"/>
        <w:right w:val="none" w:sz="0" w:space="0" w:color="auto"/>
      </w:divBdr>
      <w:divsChild>
        <w:div w:id="939072297">
          <w:marLeft w:val="0"/>
          <w:marRight w:val="0"/>
          <w:marTop w:val="0"/>
          <w:marBottom w:val="0"/>
          <w:divBdr>
            <w:top w:val="none" w:sz="0" w:space="0" w:color="auto"/>
            <w:left w:val="none" w:sz="0" w:space="0" w:color="auto"/>
            <w:bottom w:val="none" w:sz="0" w:space="0" w:color="auto"/>
            <w:right w:val="none" w:sz="0" w:space="0" w:color="auto"/>
          </w:divBdr>
        </w:div>
      </w:divsChild>
    </w:div>
    <w:div w:id="939074131">
      <w:marLeft w:val="0"/>
      <w:marRight w:val="0"/>
      <w:marTop w:val="0"/>
      <w:marBottom w:val="0"/>
      <w:divBdr>
        <w:top w:val="none" w:sz="0" w:space="0" w:color="auto"/>
        <w:left w:val="none" w:sz="0" w:space="0" w:color="auto"/>
        <w:bottom w:val="none" w:sz="0" w:space="0" w:color="auto"/>
        <w:right w:val="none" w:sz="0" w:space="0" w:color="auto"/>
      </w:divBdr>
      <w:divsChild>
        <w:div w:id="939072125">
          <w:marLeft w:val="0"/>
          <w:marRight w:val="0"/>
          <w:marTop w:val="0"/>
          <w:marBottom w:val="0"/>
          <w:divBdr>
            <w:top w:val="none" w:sz="0" w:space="0" w:color="auto"/>
            <w:left w:val="none" w:sz="0" w:space="0" w:color="auto"/>
            <w:bottom w:val="none" w:sz="0" w:space="0" w:color="auto"/>
            <w:right w:val="none" w:sz="0" w:space="0" w:color="auto"/>
          </w:divBdr>
          <w:divsChild>
            <w:div w:id="939071831">
              <w:marLeft w:val="0"/>
              <w:marRight w:val="0"/>
              <w:marTop w:val="0"/>
              <w:marBottom w:val="0"/>
              <w:divBdr>
                <w:top w:val="none" w:sz="0" w:space="0" w:color="auto"/>
                <w:left w:val="none" w:sz="0" w:space="0" w:color="auto"/>
                <w:bottom w:val="none" w:sz="0" w:space="0" w:color="auto"/>
                <w:right w:val="none" w:sz="0" w:space="0" w:color="auto"/>
              </w:divBdr>
            </w:div>
            <w:div w:id="9390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132">
      <w:marLeft w:val="0"/>
      <w:marRight w:val="0"/>
      <w:marTop w:val="0"/>
      <w:marBottom w:val="0"/>
      <w:divBdr>
        <w:top w:val="none" w:sz="0" w:space="0" w:color="auto"/>
        <w:left w:val="none" w:sz="0" w:space="0" w:color="auto"/>
        <w:bottom w:val="none" w:sz="0" w:space="0" w:color="auto"/>
        <w:right w:val="none" w:sz="0" w:space="0" w:color="auto"/>
      </w:divBdr>
    </w:div>
    <w:div w:id="939074133">
      <w:marLeft w:val="0"/>
      <w:marRight w:val="0"/>
      <w:marTop w:val="0"/>
      <w:marBottom w:val="0"/>
      <w:divBdr>
        <w:top w:val="none" w:sz="0" w:space="0" w:color="auto"/>
        <w:left w:val="none" w:sz="0" w:space="0" w:color="auto"/>
        <w:bottom w:val="none" w:sz="0" w:space="0" w:color="auto"/>
        <w:right w:val="none" w:sz="0" w:space="0" w:color="auto"/>
      </w:divBdr>
    </w:div>
    <w:div w:id="939074136">
      <w:marLeft w:val="0"/>
      <w:marRight w:val="0"/>
      <w:marTop w:val="0"/>
      <w:marBottom w:val="0"/>
      <w:divBdr>
        <w:top w:val="none" w:sz="0" w:space="0" w:color="auto"/>
        <w:left w:val="none" w:sz="0" w:space="0" w:color="auto"/>
        <w:bottom w:val="none" w:sz="0" w:space="0" w:color="auto"/>
        <w:right w:val="none" w:sz="0" w:space="0" w:color="auto"/>
      </w:divBdr>
    </w:div>
    <w:div w:id="939074140">
      <w:marLeft w:val="0"/>
      <w:marRight w:val="0"/>
      <w:marTop w:val="0"/>
      <w:marBottom w:val="0"/>
      <w:divBdr>
        <w:top w:val="none" w:sz="0" w:space="0" w:color="auto"/>
        <w:left w:val="none" w:sz="0" w:space="0" w:color="auto"/>
        <w:bottom w:val="none" w:sz="0" w:space="0" w:color="auto"/>
        <w:right w:val="none" w:sz="0" w:space="0" w:color="auto"/>
      </w:divBdr>
    </w:div>
    <w:div w:id="939074141">
      <w:marLeft w:val="0"/>
      <w:marRight w:val="0"/>
      <w:marTop w:val="0"/>
      <w:marBottom w:val="0"/>
      <w:divBdr>
        <w:top w:val="none" w:sz="0" w:space="0" w:color="auto"/>
        <w:left w:val="none" w:sz="0" w:space="0" w:color="auto"/>
        <w:bottom w:val="none" w:sz="0" w:space="0" w:color="auto"/>
        <w:right w:val="none" w:sz="0" w:space="0" w:color="auto"/>
      </w:divBdr>
      <w:divsChild>
        <w:div w:id="939073195">
          <w:marLeft w:val="0"/>
          <w:marRight w:val="0"/>
          <w:marTop w:val="0"/>
          <w:marBottom w:val="0"/>
          <w:divBdr>
            <w:top w:val="none" w:sz="0" w:space="0" w:color="auto"/>
            <w:left w:val="none" w:sz="0" w:space="0" w:color="auto"/>
            <w:bottom w:val="none" w:sz="0" w:space="0" w:color="auto"/>
            <w:right w:val="none" w:sz="0" w:space="0" w:color="auto"/>
          </w:divBdr>
          <w:divsChild>
            <w:div w:id="939072767">
              <w:marLeft w:val="0"/>
              <w:marRight w:val="0"/>
              <w:marTop w:val="0"/>
              <w:marBottom w:val="0"/>
              <w:divBdr>
                <w:top w:val="none" w:sz="0" w:space="0" w:color="auto"/>
                <w:left w:val="none" w:sz="0" w:space="0" w:color="auto"/>
                <w:bottom w:val="none" w:sz="0" w:space="0" w:color="auto"/>
                <w:right w:val="none" w:sz="0" w:space="0" w:color="auto"/>
              </w:divBdr>
            </w:div>
          </w:divsChild>
        </w:div>
        <w:div w:id="939074706">
          <w:marLeft w:val="0"/>
          <w:marRight w:val="0"/>
          <w:marTop w:val="0"/>
          <w:marBottom w:val="0"/>
          <w:divBdr>
            <w:top w:val="none" w:sz="0" w:space="0" w:color="auto"/>
            <w:left w:val="none" w:sz="0" w:space="0" w:color="auto"/>
            <w:bottom w:val="none" w:sz="0" w:space="0" w:color="auto"/>
            <w:right w:val="none" w:sz="0" w:space="0" w:color="auto"/>
          </w:divBdr>
        </w:div>
      </w:divsChild>
    </w:div>
    <w:div w:id="939074142">
      <w:marLeft w:val="0"/>
      <w:marRight w:val="0"/>
      <w:marTop w:val="0"/>
      <w:marBottom w:val="0"/>
      <w:divBdr>
        <w:top w:val="none" w:sz="0" w:space="0" w:color="auto"/>
        <w:left w:val="none" w:sz="0" w:space="0" w:color="auto"/>
        <w:bottom w:val="none" w:sz="0" w:space="0" w:color="auto"/>
        <w:right w:val="none" w:sz="0" w:space="0" w:color="auto"/>
      </w:divBdr>
    </w:div>
    <w:div w:id="939074143">
      <w:marLeft w:val="0"/>
      <w:marRight w:val="0"/>
      <w:marTop w:val="0"/>
      <w:marBottom w:val="0"/>
      <w:divBdr>
        <w:top w:val="none" w:sz="0" w:space="0" w:color="auto"/>
        <w:left w:val="none" w:sz="0" w:space="0" w:color="auto"/>
        <w:bottom w:val="none" w:sz="0" w:space="0" w:color="auto"/>
        <w:right w:val="none" w:sz="0" w:space="0" w:color="auto"/>
      </w:divBdr>
    </w:div>
    <w:div w:id="939074144">
      <w:marLeft w:val="0"/>
      <w:marRight w:val="0"/>
      <w:marTop w:val="0"/>
      <w:marBottom w:val="0"/>
      <w:divBdr>
        <w:top w:val="none" w:sz="0" w:space="0" w:color="auto"/>
        <w:left w:val="none" w:sz="0" w:space="0" w:color="auto"/>
        <w:bottom w:val="none" w:sz="0" w:space="0" w:color="auto"/>
        <w:right w:val="none" w:sz="0" w:space="0" w:color="auto"/>
      </w:divBdr>
    </w:div>
    <w:div w:id="939074145">
      <w:marLeft w:val="0"/>
      <w:marRight w:val="0"/>
      <w:marTop w:val="0"/>
      <w:marBottom w:val="0"/>
      <w:divBdr>
        <w:top w:val="none" w:sz="0" w:space="0" w:color="auto"/>
        <w:left w:val="none" w:sz="0" w:space="0" w:color="auto"/>
        <w:bottom w:val="none" w:sz="0" w:space="0" w:color="auto"/>
        <w:right w:val="none" w:sz="0" w:space="0" w:color="auto"/>
      </w:divBdr>
    </w:div>
    <w:div w:id="939074146">
      <w:marLeft w:val="0"/>
      <w:marRight w:val="0"/>
      <w:marTop w:val="0"/>
      <w:marBottom w:val="0"/>
      <w:divBdr>
        <w:top w:val="none" w:sz="0" w:space="0" w:color="auto"/>
        <w:left w:val="none" w:sz="0" w:space="0" w:color="auto"/>
        <w:bottom w:val="none" w:sz="0" w:space="0" w:color="auto"/>
        <w:right w:val="none" w:sz="0" w:space="0" w:color="auto"/>
      </w:divBdr>
    </w:div>
    <w:div w:id="939074148">
      <w:marLeft w:val="0"/>
      <w:marRight w:val="0"/>
      <w:marTop w:val="0"/>
      <w:marBottom w:val="0"/>
      <w:divBdr>
        <w:top w:val="none" w:sz="0" w:space="0" w:color="auto"/>
        <w:left w:val="none" w:sz="0" w:space="0" w:color="auto"/>
        <w:bottom w:val="none" w:sz="0" w:space="0" w:color="auto"/>
        <w:right w:val="none" w:sz="0" w:space="0" w:color="auto"/>
      </w:divBdr>
    </w:div>
    <w:div w:id="939074149">
      <w:marLeft w:val="0"/>
      <w:marRight w:val="0"/>
      <w:marTop w:val="0"/>
      <w:marBottom w:val="0"/>
      <w:divBdr>
        <w:top w:val="none" w:sz="0" w:space="0" w:color="auto"/>
        <w:left w:val="none" w:sz="0" w:space="0" w:color="auto"/>
        <w:bottom w:val="none" w:sz="0" w:space="0" w:color="auto"/>
        <w:right w:val="none" w:sz="0" w:space="0" w:color="auto"/>
      </w:divBdr>
    </w:div>
    <w:div w:id="939074150">
      <w:marLeft w:val="0"/>
      <w:marRight w:val="0"/>
      <w:marTop w:val="0"/>
      <w:marBottom w:val="0"/>
      <w:divBdr>
        <w:top w:val="none" w:sz="0" w:space="0" w:color="auto"/>
        <w:left w:val="none" w:sz="0" w:space="0" w:color="auto"/>
        <w:bottom w:val="none" w:sz="0" w:space="0" w:color="auto"/>
        <w:right w:val="none" w:sz="0" w:space="0" w:color="auto"/>
      </w:divBdr>
      <w:divsChild>
        <w:div w:id="939072296">
          <w:marLeft w:val="0"/>
          <w:marRight w:val="0"/>
          <w:marTop w:val="0"/>
          <w:marBottom w:val="0"/>
          <w:divBdr>
            <w:top w:val="none" w:sz="0" w:space="0" w:color="auto"/>
            <w:left w:val="none" w:sz="0" w:space="0" w:color="auto"/>
            <w:bottom w:val="none" w:sz="0" w:space="0" w:color="auto"/>
            <w:right w:val="none" w:sz="0" w:space="0" w:color="auto"/>
          </w:divBdr>
          <w:divsChild>
            <w:div w:id="93907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153">
      <w:marLeft w:val="0"/>
      <w:marRight w:val="0"/>
      <w:marTop w:val="0"/>
      <w:marBottom w:val="0"/>
      <w:divBdr>
        <w:top w:val="none" w:sz="0" w:space="0" w:color="auto"/>
        <w:left w:val="none" w:sz="0" w:space="0" w:color="auto"/>
        <w:bottom w:val="none" w:sz="0" w:space="0" w:color="auto"/>
        <w:right w:val="none" w:sz="0" w:space="0" w:color="auto"/>
      </w:divBdr>
      <w:divsChild>
        <w:div w:id="939073712">
          <w:marLeft w:val="0"/>
          <w:marRight w:val="0"/>
          <w:marTop w:val="0"/>
          <w:marBottom w:val="0"/>
          <w:divBdr>
            <w:top w:val="none" w:sz="0" w:space="0" w:color="auto"/>
            <w:left w:val="none" w:sz="0" w:space="0" w:color="auto"/>
            <w:bottom w:val="none" w:sz="0" w:space="0" w:color="auto"/>
            <w:right w:val="none" w:sz="0" w:space="0" w:color="auto"/>
          </w:divBdr>
        </w:div>
        <w:div w:id="939073827">
          <w:marLeft w:val="0"/>
          <w:marRight w:val="0"/>
          <w:marTop w:val="0"/>
          <w:marBottom w:val="0"/>
          <w:divBdr>
            <w:top w:val="none" w:sz="0" w:space="0" w:color="auto"/>
            <w:left w:val="none" w:sz="0" w:space="0" w:color="auto"/>
            <w:bottom w:val="none" w:sz="0" w:space="0" w:color="auto"/>
            <w:right w:val="none" w:sz="0" w:space="0" w:color="auto"/>
          </w:divBdr>
        </w:div>
      </w:divsChild>
    </w:div>
    <w:div w:id="939074154">
      <w:marLeft w:val="0"/>
      <w:marRight w:val="0"/>
      <w:marTop w:val="0"/>
      <w:marBottom w:val="0"/>
      <w:divBdr>
        <w:top w:val="none" w:sz="0" w:space="0" w:color="auto"/>
        <w:left w:val="none" w:sz="0" w:space="0" w:color="auto"/>
        <w:bottom w:val="none" w:sz="0" w:space="0" w:color="auto"/>
        <w:right w:val="none" w:sz="0" w:space="0" w:color="auto"/>
      </w:divBdr>
    </w:div>
    <w:div w:id="939074156">
      <w:marLeft w:val="0"/>
      <w:marRight w:val="0"/>
      <w:marTop w:val="0"/>
      <w:marBottom w:val="0"/>
      <w:divBdr>
        <w:top w:val="none" w:sz="0" w:space="0" w:color="auto"/>
        <w:left w:val="none" w:sz="0" w:space="0" w:color="auto"/>
        <w:bottom w:val="none" w:sz="0" w:space="0" w:color="auto"/>
        <w:right w:val="none" w:sz="0" w:space="0" w:color="auto"/>
      </w:divBdr>
      <w:divsChild>
        <w:div w:id="939072335">
          <w:marLeft w:val="0"/>
          <w:marRight w:val="0"/>
          <w:marTop w:val="0"/>
          <w:marBottom w:val="0"/>
          <w:divBdr>
            <w:top w:val="none" w:sz="0" w:space="0" w:color="auto"/>
            <w:left w:val="none" w:sz="0" w:space="0" w:color="auto"/>
            <w:bottom w:val="none" w:sz="0" w:space="0" w:color="auto"/>
            <w:right w:val="none" w:sz="0" w:space="0" w:color="auto"/>
          </w:divBdr>
          <w:divsChild>
            <w:div w:id="93907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157">
      <w:marLeft w:val="0"/>
      <w:marRight w:val="0"/>
      <w:marTop w:val="0"/>
      <w:marBottom w:val="0"/>
      <w:divBdr>
        <w:top w:val="none" w:sz="0" w:space="0" w:color="auto"/>
        <w:left w:val="none" w:sz="0" w:space="0" w:color="auto"/>
        <w:bottom w:val="none" w:sz="0" w:space="0" w:color="auto"/>
        <w:right w:val="none" w:sz="0" w:space="0" w:color="auto"/>
      </w:divBdr>
    </w:div>
    <w:div w:id="939074159">
      <w:marLeft w:val="0"/>
      <w:marRight w:val="0"/>
      <w:marTop w:val="0"/>
      <w:marBottom w:val="0"/>
      <w:divBdr>
        <w:top w:val="none" w:sz="0" w:space="0" w:color="auto"/>
        <w:left w:val="none" w:sz="0" w:space="0" w:color="auto"/>
        <w:bottom w:val="none" w:sz="0" w:space="0" w:color="auto"/>
        <w:right w:val="none" w:sz="0" w:space="0" w:color="auto"/>
      </w:divBdr>
    </w:div>
    <w:div w:id="939074161">
      <w:marLeft w:val="0"/>
      <w:marRight w:val="0"/>
      <w:marTop w:val="0"/>
      <w:marBottom w:val="0"/>
      <w:divBdr>
        <w:top w:val="none" w:sz="0" w:space="0" w:color="auto"/>
        <w:left w:val="none" w:sz="0" w:space="0" w:color="auto"/>
        <w:bottom w:val="none" w:sz="0" w:space="0" w:color="auto"/>
        <w:right w:val="none" w:sz="0" w:space="0" w:color="auto"/>
      </w:divBdr>
    </w:div>
    <w:div w:id="939074163">
      <w:marLeft w:val="0"/>
      <w:marRight w:val="0"/>
      <w:marTop w:val="0"/>
      <w:marBottom w:val="0"/>
      <w:divBdr>
        <w:top w:val="none" w:sz="0" w:space="0" w:color="auto"/>
        <w:left w:val="none" w:sz="0" w:space="0" w:color="auto"/>
        <w:bottom w:val="none" w:sz="0" w:space="0" w:color="auto"/>
        <w:right w:val="none" w:sz="0" w:space="0" w:color="auto"/>
      </w:divBdr>
    </w:div>
    <w:div w:id="939074164">
      <w:marLeft w:val="0"/>
      <w:marRight w:val="0"/>
      <w:marTop w:val="0"/>
      <w:marBottom w:val="0"/>
      <w:divBdr>
        <w:top w:val="none" w:sz="0" w:space="0" w:color="auto"/>
        <w:left w:val="none" w:sz="0" w:space="0" w:color="auto"/>
        <w:bottom w:val="none" w:sz="0" w:space="0" w:color="auto"/>
        <w:right w:val="none" w:sz="0" w:space="0" w:color="auto"/>
      </w:divBdr>
    </w:div>
    <w:div w:id="939074167">
      <w:marLeft w:val="0"/>
      <w:marRight w:val="0"/>
      <w:marTop w:val="0"/>
      <w:marBottom w:val="0"/>
      <w:divBdr>
        <w:top w:val="none" w:sz="0" w:space="0" w:color="auto"/>
        <w:left w:val="none" w:sz="0" w:space="0" w:color="auto"/>
        <w:bottom w:val="none" w:sz="0" w:space="0" w:color="auto"/>
        <w:right w:val="none" w:sz="0" w:space="0" w:color="auto"/>
      </w:divBdr>
    </w:div>
    <w:div w:id="939074168">
      <w:marLeft w:val="0"/>
      <w:marRight w:val="0"/>
      <w:marTop w:val="0"/>
      <w:marBottom w:val="0"/>
      <w:divBdr>
        <w:top w:val="none" w:sz="0" w:space="0" w:color="auto"/>
        <w:left w:val="none" w:sz="0" w:space="0" w:color="auto"/>
        <w:bottom w:val="none" w:sz="0" w:space="0" w:color="auto"/>
        <w:right w:val="none" w:sz="0" w:space="0" w:color="auto"/>
      </w:divBdr>
    </w:div>
    <w:div w:id="939074169">
      <w:marLeft w:val="0"/>
      <w:marRight w:val="0"/>
      <w:marTop w:val="0"/>
      <w:marBottom w:val="0"/>
      <w:divBdr>
        <w:top w:val="none" w:sz="0" w:space="0" w:color="auto"/>
        <w:left w:val="none" w:sz="0" w:space="0" w:color="auto"/>
        <w:bottom w:val="none" w:sz="0" w:space="0" w:color="auto"/>
        <w:right w:val="none" w:sz="0" w:space="0" w:color="auto"/>
      </w:divBdr>
    </w:div>
    <w:div w:id="939074170">
      <w:marLeft w:val="0"/>
      <w:marRight w:val="0"/>
      <w:marTop w:val="0"/>
      <w:marBottom w:val="0"/>
      <w:divBdr>
        <w:top w:val="none" w:sz="0" w:space="0" w:color="auto"/>
        <w:left w:val="none" w:sz="0" w:space="0" w:color="auto"/>
        <w:bottom w:val="none" w:sz="0" w:space="0" w:color="auto"/>
        <w:right w:val="none" w:sz="0" w:space="0" w:color="auto"/>
      </w:divBdr>
    </w:div>
    <w:div w:id="939074172">
      <w:marLeft w:val="0"/>
      <w:marRight w:val="0"/>
      <w:marTop w:val="0"/>
      <w:marBottom w:val="0"/>
      <w:divBdr>
        <w:top w:val="none" w:sz="0" w:space="0" w:color="auto"/>
        <w:left w:val="none" w:sz="0" w:space="0" w:color="auto"/>
        <w:bottom w:val="none" w:sz="0" w:space="0" w:color="auto"/>
        <w:right w:val="none" w:sz="0" w:space="0" w:color="auto"/>
      </w:divBdr>
    </w:div>
    <w:div w:id="939074174">
      <w:marLeft w:val="0"/>
      <w:marRight w:val="0"/>
      <w:marTop w:val="0"/>
      <w:marBottom w:val="0"/>
      <w:divBdr>
        <w:top w:val="none" w:sz="0" w:space="0" w:color="auto"/>
        <w:left w:val="none" w:sz="0" w:space="0" w:color="auto"/>
        <w:bottom w:val="none" w:sz="0" w:space="0" w:color="auto"/>
        <w:right w:val="none" w:sz="0" w:space="0" w:color="auto"/>
      </w:divBdr>
    </w:div>
    <w:div w:id="939074176">
      <w:marLeft w:val="0"/>
      <w:marRight w:val="0"/>
      <w:marTop w:val="0"/>
      <w:marBottom w:val="0"/>
      <w:divBdr>
        <w:top w:val="none" w:sz="0" w:space="0" w:color="auto"/>
        <w:left w:val="none" w:sz="0" w:space="0" w:color="auto"/>
        <w:bottom w:val="none" w:sz="0" w:space="0" w:color="auto"/>
        <w:right w:val="none" w:sz="0" w:space="0" w:color="auto"/>
      </w:divBdr>
    </w:div>
    <w:div w:id="939074178">
      <w:marLeft w:val="0"/>
      <w:marRight w:val="0"/>
      <w:marTop w:val="0"/>
      <w:marBottom w:val="0"/>
      <w:divBdr>
        <w:top w:val="none" w:sz="0" w:space="0" w:color="auto"/>
        <w:left w:val="none" w:sz="0" w:space="0" w:color="auto"/>
        <w:bottom w:val="none" w:sz="0" w:space="0" w:color="auto"/>
        <w:right w:val="none" w:sz="0" w:space="0" w:color="auto"/>
      </w:divBdr>
    </w:div>
    <w:div w:id="939074179">
      <w:marLeft w:val="0"/>
      <w:marRight w:val="0"/>
      <w:marTop w:val="0"/>
      <w:marBottom w:val="0"/>
      <w:divBdr>
        <w:top w:val="none" w:sz="0" w:space="0" w:color="auto"/>
        <w:left w:val="none" w:sz="0" w:space="0" w:color="auto"/>
        <w:bottom w:val="none" w:sz="0" w:space="0" w:color="auto"/>
        <w:right w:val="none" w:sz="0" w:space="0" w:color="auto"/>
      </w:divBdr>
    </w:div>
    <w:div w:id="939074180">
      <w:marLeft w:val="0"/>
      <w:marRight w:val="0"/>
      <w:marTop w:val="0"/>
      <w:marBottom w:val="0"/>
      <w:divBdr>
        <w:top w:val="none" w:sz="0" w:space="0" w:color="auto"/>
        <w:left w:val="none" w:sz="0" w:space="0" w:color="auto"/>
        <w:bottom w:val="none" w:sz="0" w:space="0" w:color="auto"/>
        <w:right w:val="none" w:sz="0" w:space="0" w:color="auto"/>
      </w:divBdr>
    </w:div>
    <w:div w:id="939074184">
      <w:marLeft w:val="0"/>
      <w:marRight w:val="0"/>
      <w:marTop w:val="0"/>
      <w:marBottom w:val="0"/>
      <w:divBdr>
        <w:top w:val="none" w:sz="0" w:space="0" w:color="auto"/>
        <w:left w:val="none" w:sz="0" w:space="0" w:color="auto"/>
        <w:bottom w:val="none" w:sz="0" w:space="0" w:color="auto"/>
        <w:right w:val="none" w:sz="0" w:space="0" w:color="auto"/>
      </w:divBdr>
      <w:divsChild>
        <w:div w:id="939073241">
          <w:marLeft w:val="0"/>
          <w:marRight w:val="0"/>
          <w:marTop w:val="0"/>
          <w:marBottom w:val="0"/>
          <w:divBdr>
            <w:top w:val="none" w:sz="0" w:space="0" w:color="auto"/>
            <w:left w:val="none" w:sz="0" w:space="0" w:color="auto"/>
            <w:bottom w:val="none" w:sz="0" w:space="0" w:color="auto"/>
            <w:right w:val="none" w:sz="0" w:space="0" w:color="auto"/>
          </w:divBdr>
        </w:div>
        <w:div w:id="939074349">
          <w:marLeft w:val="0"/>
          <w:marRight w:val="0"/>
          <w:marTop w:val="0"/>
          <w:marBottom w:val="0"/>
          <w:divBdr>
            <w:top w:val="none" w:sz="0" w:space="0" w:color="auto"/>
            <w:left w:val="none" w:sz="0" w:space="0" w:color="auto"/>
            <w:bottom w:val="none" w:sz="0" w:space="0" w:color="auto"/>
            <w:right w:val="none" w:sz="0" w:space="0" w:color="auto"/>
          </w:divBdr>
          <w:divsChild>
            <w:div w:id="939072960">
              <w:marLeft w:val="0"/>
              <w:marRight w:val="0"/>
              <w:marTop w:val="0"/>
              <w:marBottom w:val="0"/>
              <w:divBdr>
                <w:top w:val="none" w:sz="0" w:space="0" w:color="auto"/>
                <w:left w:val="none" w:sz="0" w:space="0" w:color="auto"/>
                <w:bottom w:val="none" w:sz="0" w:space="0" w:color="auto"/>
                <w:right w:val="none" w:sz="0" w:space="0" w:color="auto"/>
              </w:divBdr>
              <w:divsChild>
                <w:div w:id="93907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185">
      <w:marLeft w:val="0"/>
      <w:marRight w:val="0"/>
      <w:marTop w:val="0"/>
      <w:marBottom w:val="0"/>
      <w:divBdr>
        <w:top w:val="none" w:sz="0" w:space="0" w:color="auto"/>
        <w:left w:val="none" w:sz="0" w:space="0" w:color="auto"/>
        <w:bottom w:val="none" w:sz="0" w:space="0" w:color="auto"/>
        <w:right w:val="none" w:sz="0" w:space="0" w:color="auto"/>
      </w:divBdr>
    </w:div>
    <w:div w:id="939074190">
      <w:marLeft w:val="0"/>
      <w:marRight w:val="0"/>
      <w:marTop w:val="0"/>
      <w:marBottom w:val="0"/>
      <w:divBdr>
        <w:top w:val="none" w:sz="0" w:space="0" w:color="auto"/>
        <w:left w:val="none" w:sz="0" w:space="0" w:color="auto"/>
        <w:bottom w:val="none" w:sz="0" w:space="0" w:color="auto"/>
        <w:right w:val="none" w:sz="0" w:space="0" w:color="auto"/>
      </w:divBdr>
    </w:div>
    <w:div w:id="939074191">
      <w:marLeft w:val="0"/>
      <w:marRight w:val="0"/>
      <w:marTop w:val="0"/>
      <w:marBottom w:val="0"/>
      <w:divBdr>
        <w:top w:val="none" w:sz="0" w:space="0" w:color="auto"/>
        <w:left w:val="none" w:sz="0" w:space="0" w:color="auto"/>
        <w:bottom w:val="none" w:sz="0" w:space="0" w:color="auto"/>
        <w:right w:val="none" w:sz="0" w:space="0" w:color="auto"/>
      </w:divBdr>
    </w:div>
    <w:div w:id="939074195">
      <w:marLeft w:val="0"/>
      <w:marRight w:val="0"/>
      <w:marTop w:val="0"/>
      <w:marBottom w:val="0"/>
      <w:divBdr>
        <w:top w:val="none" w:sz="0" w:space="0" w:color="auto"/>
        <w:left w:val="none" w:sz="0" w:space="0" w:color="auto"/>
        <w:bottom w:val="none" w:sz="0" w:space="0" w:color="auto"/>
        <w:right w:val="none" w:sz="0" w:space="0" w:color="auto"/>
      </w:divBdr>
    </w:div>
    <w:div w:id="939074196">
      <w:marLeft w:val="0"/>
      <w:marRight w:val="0"/>
      <w:marTop w:val="0"/>
      <w:marBottom w:val="0"/>
      <w:divBdr>
        <w:top w:val="none" w:sz="0" w:space="0" w:color="auto"/>
        <w:left w:val="none" w:sz="0" w:space="0" w:color="auto"/>
        <w:bottom w:val="none" w:sz="0" w:space="0" w:color="auto"/>
        <w:right w:val="none" w:sz="0" w:space="0" w:color="auto"/>
      </w:divBdr>
      <w:divsChild>
        <w:div w:id="939074109">
          <w:marLeft w:val="0"/>
          <w:marRight w:val="0"/>
          <w:marTop w:val="0"/>
          <w:marBottom w:val="0"/>
          <w:divBdr>
            <w:top w:val="none" w:sz="0" w:space="0" w:color="auto"/>
            <w:left w:val="none" w:sz="0" w:space="0" w:color="auto"/>
            <w:bottom w:val="none" w:sz="0" w:space="0" w:color="auto"/>
            <w:right w:val="none" w:sz="0" w:space="0" w:color="auto"/>
          </w:divBdr>
          <w:divsChild>
            <w:div w:id="93907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197">
      <w:marLeft w:val="0"/>
      <w:marRight w:val="0"/>
      <w:marTop w:val="0"/>
      <w:marBottom w:val="0"/>
      <w:divBdr>
        <w:top w:val="none" w:sz="0" w:space="0" w:color="auto"/>
        <w:left w:val="none" w:sz="0" w:space="0" w:color="auto"/>
        <w:bottom w:val="none" w:sz="0" w:space="0" w:color="auto"/>
        <w:right w:val="none" w:sz="0" w:space="0" w:color="auto"/>
      </w:divBdr>
      <w:divsChild>
        <w:div w:id="939073912">
          <w:marLeft w:val="0"/>
          <w:marRight w:val="0"/>
          <w:marTop w:val="0"/>
          <w:marBottom w:val="0"/>
          <w:divBdr>
            <w:top w:val="none" w:sz="0" w:space="0" w:color="auto"/>
            <w:left w:val="none" w:sz="0" w:space="0" w:color="auto"/>
            <w:bottom w:val="none" w:sz="0" w:space="0" w:color="auto"/>
            <w:right w:val="none" w:sz="0" w:space="0" w:color="auto"/>
          </w:divBdr>
          <w:divsChild>
            <w:div w:id="93907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02">
      <w:marLeft w:val="0"/>
      <w:marRight w:val="0"/>
      <w:marTop w:val="0"/>
      <w:marBottom w:val="0"/>
      <w:divBdr>
        <w:top w:val="none" w:sz="0" w:space="0" w:color="auto"/>
        <w:left w:val="none" w:sz="0" w:space="0" w:color="auto"/>
        <w:bottom w:val="none" w:sz="0" w:space="0" w:color="auto"/>
        <w:right w:val="none" w:sz="0" w:space="0" w:color="auto"/>
      </w:divBdr>
    </w:div>
    <w:div w:id="939074203">
      <w:marLeft w:val="0"/>
      <w:marRight w:val="0"/>
      <w:marTop w:val="0"/>
      <w:marBottom w:val="0"/>
      <w:divBdr>
        <w:top w:val="none" w:sz="0" w:space="0" w:color="auto"/>
        <w:left w:val="none" w:sz="0" w:space="0" w:color="auto"/>
        <w:bottom w:val="none" w:sz="0" w:space="0" w:color="auto"/>
        <w:right w:val="none" w:sz="0" w:space="0" w:color="auto"/>
      </w:divBdr>
    </w:div>
    <w:div w:id="939074205">
      <w:marLeft w:val="0"/>
      <w:marRight w:val="0"/>
      <w:marTop w:val="0"/>
      <w:marBottom w:val="0"/>
      <w:divBdr>
        <w:top w:val="none" w:sz="0" w:space="0" w:color="auto"/>
        <w:left w:val="none" w:sz="0" w:space="0" w:color="auto"/>
        <w:bottom w:val="none" w:sz="0" w:space="0" w:color="auto"/>
        <w:right w:val="none" w:sz="0" w:space="0" w:color="auto"/>
      </w:divBdr>
    </w:div>
    <w:div w:id="939074207">
      <w:marLeft w:val="0"/>
      <w:marRight w:val="0"/>
      <w:marTop w:val="0"/>
      <w:marBottom w:val="0"/>
      <w:divBdr>
        <w:top w:val="none" w:sz="0" w:space="0" w:color="auto"/>
        <w:left w:val="none" w:sz="0" w:space="0" w:color="auto"/>
        <w:bottom w:val="none" w:sz="0" w:space="0" w:color="auto"/>
        <w:right w:val="none" w:sz="0" w:space="0" w:color="auto"/>
      </w:divBdr>
      <w:divsChild>
        <w:div w:id="939073166">
          <w:marLeft w:val="0"/>
          <w:marRight w:val="0"/>
          <w:marTop w:val="0"/>
          <w:marBottom w:val="0"/>
          <w:divBdr>
            <w:top w:val="none" w:sz="0" w:space="0" w:color="auto"/>
            <w:left w:val="none" w:sz="0" w:space="0" w:color="auto"/>
            <w:bottom w:val="none" w:sz="0" w:space="0" w:color="auto"/>
            <w:right w:val="none" w:sz="0" w:space="0" w:color="auto"/>
          </w:divBdr>
          <w:divsChild>
            <w:div w:id="939073049">
              <w:marLeft w:val="0"/>
              <w:marRight w:val="0"/>
              <w:marTop w:val="0"/>
              <w:marBottom w:val="0"/>
              <w:divBdr>
                <w:top w:val="none" w:sz="0" w:space="0" w:color="auto"/>
                <w:left w:val="none" w:sz="0" w:space="0" w:color="auto"/>
                <w:bottom w:val="none" w:sz="0" w:space="0" w:color="auto"/>
                <w:right w:val="none" w:sz="0" w:space="0" w:color="auto"/>
              </w:divBdr>
              <w:divsChild>
                <w:div w:id="939072167">
                  <w:marLeft w:val="0"/>
                  <w:marRight w:val="0"/>
                  <w:marTop w:val="0"/>
                  <w:marBottom w:val="0"/>
                  <w:divBdr>
                    <w:top w:val="none" w:sz="0" w:space="0" w:color="auto"/>
                    <w:left w:val="none" w:sz="0" w:space="0" w:color="auto"/>
                    <w:bottom w:val="none" w:sz="0" w:space="0" w:color="auto"/>
                    <w:right w:val="none" w:sz="0" w:space="0" w:color="auto"/>
                  </w:divBdr>
                  <w:divsChild>
                    <w:div w:id="939073704">
                      <w:marLeft w:val="0"/>
                      <w:marRight w:val="0"/>
                      <w:marTop w:val="0"/>
                      <w:marBottom w:val="0"/>
                      <w:divBdr>
                        <w:top w:val="none" w:sz="0" w:space="0" w:color="auto"/>
                        <w:left w:val="none" w:sz="0" w:space="0" w:color="auto"/>
                        <w:bottom w:val="none" w:sz="0" w:space="0" w:color="auto"/>
                        <w:right w:val="none" w:sz="0" w:space="0" w:color="auto"/>
                      </w:divBdr>
                      <w:divsChild>
                        <w:div w:id="939074108">
                          <w:marLeft w:val="0"/>
                          <w:marRight w:val="0"/>
                          <w:marTop w:val="0"/>
                          <w:marBottom w:val="0"/>
                          <w:divBdr>
                            <w:top w:val="none" w:sz="0" w:space="0" w:color="auto"/>
                            <w:left w:val="none" w:sz="0" w:space="0" w:color="auto"/>
                            <w:bottom w:val="none" w:sz="0" w:space="0" w:color="auto"/>
                            <w:right w:val="none" w:sz="0" w:space="0" w:color="auto"/>
                          </w:divBdr>
                          <w:divsChild>
                            <w:div w:id="9390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3504">
          <w:marLeft w:val="0"/>
          <w:marRight w:val="0"/>
          <w:marTop w:val="0"/>
          <w:marBottom w:val="0"/>
          <w:divBdr>
            <w:top w:val="none" w:sz="0" w:space="0" w:color="auto"/>
            <w:left w:val="none" w:sz="0" w:space="0" w:color="auto"/>
            <w:bottom w:val="none" w:sz="0" w:space="0" w:color="auto"/>
            <w:right w:val="none" w:sz="0" w:space="0" w:color="auto"/>
          </w:divBdr>
        </w:div>
        <w:div w:id="939073878">
          <w:marLeft w:val="0"/>
          <w:marRight w:val="0"/>
          <w:marTop w:val="0"/>
          <w:marBottom w:val="0"/>
          <w:divBdr>
            <w:top w:val="none" w:sz="0" w:space="0" w:color="auto"/>
            <w:left w:val="none" w:sz="0" w:space="0" w:color="auto"/>
            <w:bottom w:val="none" w:sz="0" w:space="0" w:color="auto"/>
            <w:right w:val="none" w:sz="0" w:space="0" w:color="auto"/>
          </w:divBdr>
          <w:divsChild>
            <w:div w:id="9390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08">
      <w:marLeft w:val="0"/>
      <w:marRight w:val="0"/>
      <w:marTop w:val="0"/>
      <w:marBottom w:val="0"/>
      <w:divBdr>
        <w:top w:val="none" w:sz="0" w:space="0" w:color="auto"/>
        <w:left w:val="none" w:sz="0" w:space="0" w:color="auto"/>
        <w:bottom w:val="none" w:sz="0" w:space="0" w:color="auto"/>
        <w:right w:val="none" w:sz="0" w:space="0" w:color="auto"/>
      </w:divBdr>
    </w:div>
    <w:div w:id="939074210">
      <w:marLeft w:val="0"/>
      <w:marRight w:val="0"/>
      <w:marTop w:val="0"/>
      <w:marBottom w:val="0"/>
      <w:divBdr>
        <w:top w:val="none" w:sz="0" w:space="0" w:color="auto"/>
        <w:left w:val="none" w:sz="0" w:space="0" w:color="auto"/>
        <w:bottom w:val="none" w:sz="0" w:space="0" w:color="auto"/>
        <w:right w:val="none" w:sz="0" w:space="0" w:color="auto"/>
      </w:divBdr>
    </w:div>
    <w:div w:id="939074211">
      <w:marLeft w:val="0"/>
      <w:marRight w:val="0"/>
      <w:marTop w:val="0"/>
      <w:marBottom w:val="0"/>
      <w:divBdr>
        <w:top w:val="none" w:sz="0" w:space="0" w:color="auto"/>
        <w:left w:val="none" w:sz="0" w:space="0" w:color="auto"/>
        <w:bottom w:val="none" w:sz="0" w:space="0" w:color="auto"/>
        <w:right w:val="none" w:sz="0" w:space="0" w:color="auto"/>
      </w:divBdr>
    </w:div>
    <w:div w:id="939074212">
      <w:marLeft w:val="0"/>
      <w:marRight w:val="0"/>
      <w:marTop w:val="0"/>
      <w:marBottom w:val="0"/>
      <w:divBdr>
        <w:top w:val="none" w:sz="0" w:space="0" w:color="auto"/>
        <w:left w:val="none" w:sz="0" w:space="0" w:color="auto"/>
        <w:bottom w:val="none" w:sz="0" w:space="0" w:color="auto"/>
        <w:right w:val="none" w:sz="0" w:space="0" w:color="auto"/>
      </w:divBdr>
      <w:divsChild>
        <w:div w:id="939072638">
          <w:marLeft w:val="0"/>
          <w:marRight w:val="0"/>
          <w:marTop w:val="0"/>
          <w:marBottom w:val="0"/>
          <w:divBdr>
            <w:top w:val="none" w:sz="0" w:space="0" w:color="auto"/>
            <w:left w:val="none" w:sz="0" w:space="0" w:color="auto"/>
            <w:bottom w:val="none" w:sz="0" w:space="0" w:color="auto"/>
            <w:right w:val="none" w:sz="0" w:space="0" w:color="auto"/>
          </w:divBdr>
          <w:divsChild>
            <w:div w:id="93907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16">
      <w:marLeft w:val="0"/>
      <w:marRight w:val="0"/>
      <w:marTop w:val="0"/>
      <w:marBottom w:val="0"/>
      <w:divBdr>
        <w:top w:val="none" w:sz="0" w:space="0" w:color="auto"/>
        <w:left w:val="none" w:sz="0" w:space="0" w:color="auto"/>
        <w:bottom w:val="none" w:sz="0" w:space="0" w:color="auto"/>
        <w:right w:val="none" w:sz="0" w:space="0" w:color="auto"/>
      </w:divBdr>
    </w:div>
    <w:div w:id="939074217">
      <w:marLeft w:val="0"/>
      <w:marRight w:val="0"/>
      <w:marTop w:val="0"/>
      <w:marBottom w:val="0"/>
      <w:divBdr>
        <w:top w:val="none" w:sz="0" w:space="0" w:color="auto"/>
        <w:left w:val="none" w:sz="0" w:space="0" w:color="auto"/>
        <w:bottom w:val="none" w:sz="0" w:space="0" w:color="auto"/>
        <w:right w:val="none" w:sz="0" w:space="0" w:color="auto"/>
      </w:divBdr>
    </w:div>
    <w:div w:id="939074218">
      <w:marLeft w:val="0"/>
      <w:marRight w:val="0"/>
      <w:marTop w:val="0"/>
      <w:marBottom w:val="0"/>
      <w:divBdr>
        <w:top w:val="none" w:sz="0" w:space="0" w:color="auto"/>
        <w:left w:val="none" w:sz="0" w:space="0" w:color="auto"/>
        <w:bottom w:val="none" w:sz="0" w:space="0" w:color="auto"/>
        <w:right w:val="none" w:sz="0" w:space="0" w:color="auto"/>
      </w:divBdr>
      <w:divsChild>
        <w:div w:id="939072248">
          <w:marLeft w:val="0"/>
          <w:marRight w:val="0"/>
          <w:marTop w:val="0"/>
          <w:marBottom w:val="0"/>
          <w:divBdr>
            <w:top w:val="none" w:sz="0" w:space="0" w:color="auto"/>
            <w:left w:val="none" w:sz="0" w:space="0" w:color="auto"/>
            <w:bottom w:val="none" w:sz="0" w:space="0" w:color="auto"/>
            <w:right w:val="none" w:sz="0" w:space="0" w:color="auto"/>
          </w:divBdr>
          <w:divsChild>
            <w:div w:id="939072512">
              <w:marLeft w:val="0"/>
              <w:marRight w:val="0"/>
              <w:marTop w:val="0"/>
              <w:marBottom w:val="0"/>
              <w:divBdr>
                <w:top w:val="none" w:sz="0" w:space="0" w:color="auto"/>
                <w:left w:val="none" w:sz="0" w:space="0" w:color="auto"/>
                <w:bottom w:val="none" w:sz="0" w:space="0" w:color="auto"/>
                <w:right w:val="none" w:sz="0" w:space="0" w:color="auto"/>
              </w:divBdr>
              <w:divsChild>
                <w:div w:id="93907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763">
          <w:marLeft w:val="0"/>
          <w:marRight w:val="0"/>
          <w:marTop w:val="0"/>
          <w:marBottom w:val="0"/>
          <w:divBdr>
            <w:top w:val="none" w:sz="0" w:space="0" w:color="auto"/>
            <w:left w:val="none" w:sz="0" w:space="0" w:color="auto"/>
            <w:bottom w:val="none" w:sz="0" w:space="0" w:color="auto"/>
            <w:right w:val="none" w:sz="0" w:space="0" w:color="auto"/>
          </w:divBdr>
        </w:div>
      </w:divsChild>
    </w:div>
    <w:div w:id="939074221">
      <w:marLeft w:val="0"/>
      <w:marRight w:val="0"/>
      <w:marTop w:val="0"/>
      <w:marBottom w:val="0"/>
      <w:divBdr>
        <w:top w:val="none" w:sz="0" w:space="0" w:color="auto"/>
        <w:left w:val="none" w:sz="0" w:space="0" w:color="auto"/>
        <w:bottom w:val="none" w:sz="0" w:space="0" w:color="auto"/>
        <w:right w:val="none" w:sz="0" w:space="0" w:color="auto"/>
      </w:divBdr>
      <w:divsChild>
        <w:div w:id="939072174">
          <w:marLeft w:val="720"/>
          <w:marRight w:val="720"/>
          <w:marTop w:val="100"/>
          <w:marBottom w:val="100"/>
          <w:divBdr>
            <w:top w:val="none" w:sz="0" w:space="0" w:color="auto"/>
            <w:left w:val="none" w:sz="0" w:space="0" w:color="auto"/>
            <w:bottom w:val="none" w:sz="0" w:space="0" w:color="auto"/>
            <w:right w:val="none" w:sz="0" w:space="0" w:color="auto"/>
          </w:divBdr>
        </w:div>
      </w:divsChild>
    </w:div>
    <w:div w:id="939074222">
      <w:marLeft w:val="0"/>
      <w:marRight w:val="0"/>
      <w:marTop w:val="0"/>
      <w:marBottom w:val="0"/>
      <w:divBdr>
        <w:top w:val="none" w:sz="0" w:space="0" w:color="auto"/>
        <w:left w:val="none" w:sz="0" w:space="0" w:color="auto"/>
        <w:bottom w:val="none" w:sz="0" w:space="0" w:color="auto"/>
        <w:right w:val="none" w:sz="0" w:space="0" w:color="auto"/>
      </w:divBdr>
    </w:div>
    <w:div w:id="939074224">
      <w:marLeft w:val="0"/>
      <w:marRight w:val="0"/>
      <w:marTop w:val="0"/>
      <w:marBottom w:val="0"/>
      <w:divBdr>
        <w:top w:val="none" w:sz="0" w:space="0" w:color="auto"/>
        <w:left w:val="none" w:sz="0" w:space="0" w:color="auto"/>
        <w:bottom w:val="none" w:sz="0" w:space="0" w:color="auto"/>
        <w:right w:val="none" w:sz="0" w:space="0" w:color="auto"/>
      </w:divBdr>
    </w:div>
    <w:div w:id="939074227">
      <w:marLeft w:val="0"/>
      <w:marRight w:val="0"/>
      <w:marTop w:val="0"/>
      <w:marBottom w:val="0"/>
      <w:divBdr>
        <w:top w:val="none" w:sz="0" w:space="0" w:color="auto"/>
        <w:left w:val="none" w:sz="0" w:space="0" w:color="auto"/>
        <w:bottom w:val="none" w:sz="0" w:space="0" w:color="auto"/>
        <w:right w:val="none" w:sz="0" w:space="0" w:color="auto"/>
      </w:divBdr>
    </w:div>
    <w:div w:id="939074229">
      <w:marLeft w:val="0"/>
      <w:marRight w:val="0"/>
      <w:marTop w:val="0"/>
      <w:marBottom w:val="0"/>
      <w:divBdr>
        <w:top w:val="none" w:sz="0" w:space="0" w:color="auto"/>
        <w:left w:val="none" w:sz="0" w:space="0" w:color="auto"/>
        <w:bottom w:val="none" w:sz="0" w:space="0" w:color="auto"/>
        <w:right w:val="none" w:sz="0" w:space="0" w:color="auto"/>
      </w:divBdr>
      <w:divsChild>
        <w:div w:id="939073158">
          <w:marLeft w:val="0"/>
          <w:marRight w:val="0"/>
          <w:marTop w:val="0"/>
          <w:marBottom w:val="0"/>
          <w:divBdr>
            <w:top w:val="none" w:sz="0" w:space="0" w:color="auto"/>
            <w:left w:val="none" w:sz="0" w:space="0" w:color="auto"/>
            <w:bottom w:val="none" w:sz="0" w:space="0" w:color="auto"/>
            <w:right w:val="none" w:sz="0" w:space="0" w:color="auto"/>
          </w:divBdr>
        </w:div>
        <w:div w:id="939073361">
          <w:marLeft w:val="0"/>
          <w:marRight w:val="0"/>
          <w:marTop w:val="0"/>
          <w:marBottom w:val="0"/>
          <w:divBdr>
            <w:top w:val="none" w:sz="0" w:space="0" w:color="auto"/>
            <w:left w:val="none" w:sz="0" w:space="0" w:color="auto"/>
            <w:bottom w:val="none" w:sz="0" w:space="0" w:color="auto"/>
            <w:right w:val="none" w:sz="0" w:space="0" w:color="auto"/>
          </w:divBdr>
        </w:div>
        <w:div w:id="939073520">
          <w:marLeft w:val="0"/>
          <w:marRight w:val="0"/>
          <w:marTop w:val="0"/>
          <w:marBottom w:val="0"/>
          <w:divBdr>
            <w:top w:val="none" w:sz="0" w:space="0" w:color="auto"/>
            <w:left w:val="none" w:sz="0" w:space="0" w:color="auto"/>
            <w:bottom w:val="none" w:sz="0" w:space="0" w:color="auto"/>
            <w:right w:val="none" w:sz="0" w:space="0" w:color="auto"/>
          </w:divBdr>
        </w:div>
        <w:div w:id="939073826">
          <w:marLeft w:val="0"/>
          <w:marRight w:val="0"/>
          <w:marTop w:val="0"/>
          <w:marBottom w:val="0"/>
          <w:divBdr>
            <w:top w:val="none" w:sz="0" w:space="0" w:color="auto"/>
            <w:left w:val="none" w:sz="0" w:space="0" w:color="auto"/>
            <w:bottom w:val="none" w:sz="0" w:space="0" w:color="auto"/>
            <w:right w:val="none" w:sz="0" w:space="0" w:color="auto"/>
          </w:divBdr>
        </w:div>
        <w:div w:id="939073983">
          <w:marLeft w:val="0"/>
          <w:marRight w:val="0"/>
          <w:marTop w:val="0"/>
          <w:marBottom w:val="0"/>
          <w:divBdr>
            <w:top w:val="none" w:sz="0" w:space="0" w:color="auto"/>
            <w:left w:val="none" w:sz="0" w:space="0" w:color="auto"/>
            <w:bottom w:val="none" w:sz="0" w:space="0" w:color="auto"/>
            <w:right w:val="none" w:sz="0" w:space="0" w:color="auto"/>
          </w:divBdr>
        </w:div>
        <w:div w:id="939074582">
          <w:marLeft w:val="0"/>
          <w:marRight w:val="0"/>
          <w:marTop w:val="0"/>
          <w:marBottom w:val="0"/>
          <w:divBdr>
            <w:top w:val="none" w:sz="0" w:space="0" w:color="auto"/>
            <w:left w:val="none" w:sz="0" w:space="0" w:color="auto"/>
            <w:bottom w:val="none" w:sz="0" w:space="0" w:color="auto"/>
            <w:right w:val="none" w:sz="0" w:space="0" w:color="auto"/>
          </w:divBdr>
        </w:div>
        <w:div w:id="939074721">
          <w:marLeft w:val="0"/>
          <w:marRight w:val="0"/>
          <w:marTop w:val="0"/>
          <w:marBottom w:val="0"/>
          <w:divBdr>
            <w:top w:val="none" w:sz="0" w:space="0" w:color="auto"/>
            <w:left w:val="none" w:sz="0" w:space="0" w:color="auto"/>
            <w:bottom w:val="none" w:sz="0" w:space="0" w:color="auto"/>
            <w:right w:val="none" w:sz="0" w:space="0" w:color="auto"/>
          </w:divBdr>
        </w:div>
        <w:div w:id="939074728">
          <w:marLeft w:val="0"/>
          <w:marRight w:val="0"/>
          <w:marTop w:val="0"/>
          <w:marBottom w:val="0"/>
          <w:divBdr>
            <w:top w:val="none" w:sz="0" w:space="0" w:color="auto"/>
            <w:left w:val="none" w:sz="0" w:space="0" w:color="auto"/>
            <w:bottom w:val="none" w:sz="0" w:space="0" w:color="auto"/>
            <w:right w:val="none" w:sz="0" w:space="0" w:color="auto"/>
          </w:divBdr>
        </w:div>
        <w:div w:id="939074754">
          <w:marLeft w:val="0"/>
          <w:marRight w:val="0"/>
          <w:marTop w:val="0"/>
          <w:marBottom w:val="0"/>
          <w:divBdr>
            <w:top w:val="none" w:sz="0" w:space="0" w:color="auto"/>
            <w:left w:val="none" w:sz="0" w:space="0" w:color="auto"/>
            <w:bottom w:val="none" w:sz="0" w:space="0" w:color="auto"/>
            <w:right w:val="none" w:sz="0" w:space="0" w:color="auto"/>
          </w:divBdr>
        </w:div>
      </w:divsChild>
    </w:div>
    <w:div w:id="939074231">
      <w:marLeft w:val="0"/>
      <w:marRight w:val="0"/>
      <w:marTop w:val="0"/>
      <w:marBottom w:val="0"/>
      <w:divBdr>
        <w:top w:val="none" w:sz="0" w:space="0" w:color="auto"/>
        <w:left w:val="none" w:sz="0" w:space="0" w:color="auto"/>
        <w:bottom w:val="none" w:sz="0" w:space="0" w:color="auto"/>
        <w:right w:val="none" w:sz="0" w:space="0" w:color="auto"/>
      </w:divBdr>
      <w:divsChild>
        <w:div w:id="939072398">
          <w:marLeft w:val="0"/>
          <w:marRight w:val="0"/>
          <w:marTop w:val="0"/>
          <w:marBottom w:val="0"/>
          <w:divBdr>
            <w:top w:val="none" w:sz="0" w:space="0" w:color="auto"/>
            <w:left w:val="none" w:sz="0" w:space="0" w:color="auto"/>
            <w:bottom w:val="none" w:sz="0" w:space="0" w:color="auto"/>
            <w:right w:val="none" w:sz="0" w:space="0" w:color="auto"/>
          </w:divBdr>
          <w:divsChild>
            <w:div w:id="939074315">
              <w:marLeft w:val="0"/>
              <w:marRight w:val="0"/>
              <w:marTop w:val="0"/>
              <w:marBottom w:val="0"/>
              <w:divBdr>
                <w:top w:val="none" w:sz="0" w:space="0" w:color="auto"/>
                <w:left w:val="none" w:sz="0" w:space="0" w:color="auto"/>
                <w:bottom w:val="none" w:sz="0" w:space="0" w:color="auto"/>
                <w:right w:val="none" w:sz="0" w:space="0" w:color="auto"/>
              </w:divBdr>
              <w:divsChild>
                <w:div w:id="939073775">
                  <w:marLeft w:val="0"/>
                  <w:marRight w:val="0"/>
                  <w:marTop w:val="0"/>
                  <w:marBottom w:val="0"/>
                  <w:divBdr>
                    <w:top w:val="none" w:sz="0" w:space="0" w:color="auto"/>
                    <w:left w:val="none" w:sz="0" w:space="0" w:color="auto"/>
                    <w:bottom w:val="none" w:sz="0" w:space="0" w:color="auto"/>
                    <w:right w:val="none" w:sz="0" w:space="0" w:color="auto"/>
                  </w:divBdr>
                  <w:divsChild>
                    <w:div w:id="939073492">
                      <w:marLeft w:val="0"/>
                      <w:marRight w:val="0"/>
                      <w:marTop w:val="0"/>
                      <w:marBottom w:val="0"/>
                      <w:divBdr>
                        <w:top w:val="none" w:sz="0" w:space="0" w:color="auto"/>
                        <w:left w:val="none" w:sz="0" w:space="0" w:color="auto"/>
                        <w:bottom w:val="none" w:sz="0" w:space="0" w:color="auto"/>
                        <w:right w:val="none" w:sz="0" w:space="0" w:color="auto"/>
                      </w:divBdr>
                      <w:divsChild>
                        <w:div w:id="939072403">
                          <w:marLeft w:val="0"/>
                          <w:marRight w:val="0"/>
                          <w:marTop w:val="0"/>
                          <w:marBottom w:val="0"/>
                          <w:divBdr>
                            <w:top w:val="none" w:sz="0" w:space="0" w:color="auto"/>
                            <w:left w:val="none" w:sz="0" w:space="0" w:color="auto"/>
                            <w:bottom w:val="none" w:sz="0" w:space="0" w:color="auto"/>
                            <w:right w:val="none" w:sz="0" w:space="0" w:color="auto"/>
                          </w:divBdr>
                          <w:divsChild>
                            <w:div w:id="93907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4237">
      <w:marLeft w:val="0"/>
      <w:marRight w:val="0"/>
      <w:marTop w:val="0"/>
      <w:marBottom w:val="0"/>
      <w:divBdr>
        <w:top w:val="none" w:sz="0" w:space="0" w:color="auto"/>
        <w:left w:val="none" w:sz="0" w:space="0" w:color="auto"/>
        <w:bottom w:val="none" w:sz="0" w:space="0" w:color="auto"/>
        <w:right w:val="none" w:sz="0" w:space="0" w:color="auto"/>
      </w:divBdr>
      <w:divsChild>
        <w:div w:id="939072534">
          <w:marLeft w:val="0"/>
          <w:marRight w:val="0"/>
          <w:marTop w:val="0"/>
          <w:marBottom w:val="0"/>
          <w:divBdr>
            <w:top w:val="none" w:sz="0" w:space="0" w:color="auto"/>
            <w:left w:val="none" w:sz="0" w:space="0" w:color="auto"/>
            <w:bottom w:val="none" w:sz="0" w:space="0" w:color="auto"/>
            <w:right w:val="none" w:sz="0" w:space="0" w:color="auto"/>
          </w:divBdr>
          <w:divsChild>
            <w:div w:id="939073988">
              <w:marLeft w:val="0"/>
              <w:marRight w:val="0"/>
              <w:marTop w:val="0"/>
              <w:marBottom w:val="0"/>
              <w:divBdr>
                <w:top w:val="none" w:sz="0" w:space="0" w:color="auto"/>
                <w:left w:val="none" w:sz="0" w:space="0" w:color="auto"/>
                <w:bottom w:val="none" w:sz="0" w:space="0" w:color="auto"/>
                <w:right w:val="none" w:sz="0" w:space="0" w:color="auto"/>
              </w:divBdr>
              <w:divsChild>
                <w:div w:id="939073915">
                  <w:marLeft w:val="0"/>
                  <w:marRight w:val="0"/>
                  <w:marTop w:val="0"/>
                  <w:marBottom w:val="0"/>
                  <w:divBdr>
                    <w:top w:val="none" w:sz="0" w:space="0" w:color="auto"/>
                    <w:left w:val="none" w:sz="0" w:space="0" w:color="auto"/>
                    <w:bottom w:val="none" w:sz="0" w:space="0" w:color="auto"/>
                    <w:right w:val="none" w:sz="0" w:space="0" w:color="auto"/>
                  </w:divBdr>
                  <w:divsChild>
                    <w:div w:id="9390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661">
          <w:marLeft w:val="0"/>
          <w:marRight w:val="0"/>
          <w:marTop w:val="0"/>
          <w:marBottom w:val="0"/>
          <w:divBdr>
            <w:top w:val="none" w:sz="0" w:space="0" w:color="auto"/>
            <w:left w:val="none" w:sz="0" w:space="0" w:color="auto"/>
            <w:bottom w:val="none" w:sz="0" w:space="0" w:color="auto"/>
            <w:right w:val="none" w:sz="0" w:space="0" w:color="auto"/>
          </w:divBdr>
          <w:divsChild>
            <w:div w:id="939072650">
              <w:marLeft w:val="0"/>
              <w:marRight w:val="0"/>
              <w:marTop w:val="0"/>
              <w:marBottom w:val="0"/>
              <w:divBdr>
                <w:top w:val="none" w:sz="0" w:space="0" w:color="auto"/>
                <w:left w:val="none" w:sz="0" w:space="0" w:color="auto"/>
                <w:bottom w:val="none" w:sz="0" w:space="0" w:color="auto"/>
                <w:right w:val="none" w:sz="0" w:space="0" w:color="auto"/>
              </w:divBdr>
              <w:divsChild>
                <w:div w:id="939074503">
                  <w:marLeft w:val="0"/>
                  <w:marRight w:val="0"/>
                  <w:marTop w:val="0"/>
                  <w:marBottom w:val="0"/>
                  <w:divBdr>
                    <w:top w:val="none" w:sz="0" w:space="0" w:color="auto"/>
                    <w:left w:val="none" w:sz="0" w:space="0" w:color="auto"/>
                    <w:bottom w:val="none" w:sz="0" w:space="0" w:color="auto"/>
                    <w:right w:val="none" w:sz="0" w:space="0" w:color="auto"/>
                  </w:divBdr>
                  <w:divsChild>
                    <w:div w:id="93907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3662">
          <w:marLeft w:val="0"/>
          <w:marRight w:val="0"/>
          <w:marTop w:val="0"/>
          <w:marBottom w:val="0"/>
          <w:divBdr>
            <w:top w:val="none" w:sz="0" w:space="0" w:color="auto"/>
            <w:left w:val="none" w:sz="0" w:space="0" w:color="auto"/>
            <w:bottom w:val="none" w:sz="0" w:space="0" w:color="auto"/>
            <w:right w:val="none" w:sz="0" w:space="0" w:color="auto"/>
          </w:divBdr>
          <w:divsChild>
            <w:div w:id="939073005">
              <w:marLeft w:val="0"/>
              <w:marRight w:val="0"/>
              <w:marTop w:val="0"/>
              <w:marBottom w:val="0"/>
              <w:divBdr>
                <w:top w:val="none" w:sz="0" w:space="0" w:color="auto"/>
                <w:left w:val="none" w:sz="0" w:space="0" w:color="auto"/>
                <w:bottom w:val="none" w:sz="0" w:space="0" w:color="auto"/>
                <w:right w:val="none" w:sz="0" w:space="0" w:color="auto"/>
              </w:divBdr>
            </w:div>
          </w:divsChild>
        </w:div>
        <w:div w:id="939074044">
          <w:marLeft w:val="0"/>
          <w:marRight w:val="0"/>
          <w:marTop w:val="0"/>
          <w:marBottom w:val="0"/>
          <w:divBdr>
            <w:top w:val="none" w:sz="0" w:space="0" w:color="auto"/>
            <w:left w:val="none" w:sz="0" w:space="0" w:color="auto"/>
            <w:bottom w:val="none" w:sz="0" w:space="0" w:color="auto"/>
            <w:right w:val="none" w:sz="0" w:space="0" w:color="auto"/>
          </w:divBdr>
          <w:divsChild>
            <w:div w:id="93907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41">
      <w:marLeft w:val="0"/>
      <w:marRight w:val="0"/>
      <w:marTop w:val="0"/>
      <w:marBottom w:val="0"/>
      <w:divBdr>
        <w:top w:val="none" w:sz="0" w:space="0" w:color="auto"/>
        <w:left w:val="none" w:sz="0" w:space="0" w:color="auto"/>
        <w:bottom w:val="none" w:sz="0" w:space="0" w:color="auto"/>
        <w:right w:val="none" w:sz="0" w:space="0" w:color="auto"/>
      </w:divBdr>
      <w:divsChild>
        <w:div w:id="939073159">
          <w:marLeft w:val="600"/>
          <w:marRight w:val="600"/>
          <w:marTop w:val="0"/>
          <w:marBottom w:val="0"/>
          <w:divBdr>
            <w:top w:val="none" w:sz="0" w:space="0" w:color="auto"/>
            <w:left w:val="none" w:sz="0" w:space="0" w:color="auto"/>
            <w:bottom w:val="none" w:sz="0" w:space="0" w:color="auto"/>
            <w:right w:val="none" w:sz="0" w:space="0" w:color="auto"/>
          </w:divBdr>
          <w:divsChild>
            <w:div w:id="939073265">
              <w:marLeft w:val="200"/>
              <w:marRight w:val="200"/>
              <w:marTop w:val="200"/>
              <w:marBottom w:val="200"/>
              <w:divBdr>
                <w:top w:val="none" w:sz="0" w:space="0" w:color="auto"/>
                <w:left w:val="none" w:sz="0" w:space="0" w:color="auto"/>
                <w:bottom w:val="none" w:sz="0" w:space="0" w:color="auto"/>
                <w:right w:val="none" w:sz="0" w:space="0" w:color="auto"/>
              </w:divBdr>
            </w:div>
          </w:divsChild>
        </w:div>
        <w:div w:id="939074758">
          <w:marLeft w:val="160"/>
          <w:marRight w:val="160"/>
          <w:marTop w:val="160"/>
          <w:marBottom w:val="160"/>
          <w:divBdr>
            <w:top w:val="none" w:sz="0" w:space="0" w:color="auto"/>
            <w:left w:val="none" w:sz="0" w:space="0" w:color="auto"/>
            <w:bottom w:val="none" w:sz="0" w:space="0" w:color="auto"/>
            <w:right w:val="none" w:sz="0" w:space="0" w:color="auto"/>
          </w:divBdr>
        </w:div>
      </w:divsChild>
    </w:div>
    <w:div w:id="939074242">
      <w:marLeft w:val="0"/>
      <w:marRight w:val="0"/>
      <w:marTop w:val="0"/>
      <w:marBottom w:val="0"/>
      <w:divBdr>
        <w:top w:val="none" w:sz="0" w:space="0" w:color="auto"/>
        <w:left w:val="none" w:sz="0" w:space="0" w:color="auto"/>
        <w:bottom w:val="none" w:sz="0" w:space="0" w:color="auto"/>
        <w:right w:val="none" w:sz="0" w:space="0" w:color="auto"/>
      </w:divBdr>
    </w:div>
    <w:div w:id="939074243">
      <w:marLeft w:val="0"/>
      <w:marRight w:val="0"/>
      <w:marTop w:val="0"/>
      <w:marBottom w:val="0"/>
      <w:divBdr>
        <w:top w:val="none" w:sz="0" w:space="0" w:color="auto"/>
        <w:left w:val="none" w:sz="0" w:space="0" w:color="auto"/>
        <w:bottom w:val="none" w:sz="0" w:space="0" w:color="auto"/>
        <w:right w:val="none" w:sz="0" w:space="0" w:color="auto"/>
      </w:divBdr>
    </w:div>
    <w:div w:id="939074245">
      <w:marLeft w:val="0"/>
      <w:marRight w:val="0"/>
      <w:marTop w:val="0"/>
      <w:marBottom w:val="0"/>
      <w:divBdr>
        <w:top w:val="none" w:sz="0" w:space="0" w:color="auto"/>
        <w:left w:val="none" w:sz="0" w:space="0" w:color="auto"/>
        <w:bottom w:val="none" w:sz="0" w:space="0" w:color="auto"/>
        <w:right w:val="none" w:sz="0" w:space="0" w:color="auto"/>
      </w:divBdr>
    </w:div>
    <w:div w:id="939074249">
      <w:marLeft w:val="0"/>
      <w:marRight w:val="0"/>
      <w:marTop w:val="0"/>
      <w:marBottom w:val="0"/>
      <w:divBdr>
        <w:top w:val="none" w:sz="0" w:space="0" w:color="auto"/>
        <w:left w:val="none" w:sz="0" w:space="0" w:color="auto"/>
        <w:bottom w:val="none" w:sz="0" w:space="0" w:color="auto"/>
        <w:right w:val="none" w:sz="0" w:space="0" w:color="auto"/>
      </w:divBdr>
    </w:div>
    <w:div w:id="939074250">
      <w:marLeft w:val="0"/>
      <w:marRight w:val="0"/>
      <w:marTop w:val="0"/>
      <w:marBottom w:val="0"/>
      <w:divBdr>
        <w:top w:val="none" w:sz="0" w:space="0" w:color="auto"/>
        <w:left w:val="none" w:sz="0" w:space="0" w:color="auto"/>
        <w:bottom w:val="none" w:sz="0" w:space="0" w:color="auto"/>
        <w:right w:val="none" w:sz="0" w:space="0" w:color="auto"/>
      </w:divBdr>
    </w:div>
    <w:div w:id="939074251">
      <w:marLeft w:val="0"/>
      <w:marRight w:val="0"/>
      <w:marTop w:val="0"/>
      <w:marBottom w:val="0"/>
      <w:divBdr>
        <w:top w:val="none" w:sz="0" w:space="0" w:color="auto"/>
        <w:left w:val="none" w:sz="0" w:space="0" w:color="auto"/>
        <w:bottom w:val="none" w:sz="0" w:space="0" w:color="auto"/>
        <w:right w:val="none" w:sz="0" w:space="0" w:color="auto"/>
      </w:divBdr>
    </w:div>
    <w:div w:id="939074252">
      <w:marLeft w:val="0"/>
      <w:marRight w:val="0"/>
      <w:marTop w:val="0"/>
      <w:marBottom w:val="0"/>
      <w:divBdr>
        <w:top w:val="none" w:sz="0" w:space="0" w:color="auto"/>
        <w:left w:val="none" w:sz="0" w:space="0" w:color="auto"/>
        <w:bottom w:val="none" w:sz="0" w:space="0" w:color="auto"/>
        <w:right w:val="none" w:sz="0" w:space="0" w:color="auto"/>
      </w:divBdr>
    </w:div>
    <w:div w:id="939074253">
      <w:marLeft w:val="0"/>
      <w:marRight w:val="0"/>
      <w:marTop w:val="0"/>
      <w:marBottom w:val="0"/>
      <w:divBdr>
        <w:top w:val="none" w:sz="0" w:space="0" w:color="auto"/>
        <w:left w:val="none" w:sz="0" w:space="0" w:color="auto"/>
        <w:bottom w:val="none" w:sz="0" w:space="0" w:color="auto"/>
        <w:right w:val="none" w:sz="0" w:space="0" w:color="auto"/>
      </w:divBdr>
    </w:div>
    <w:div w:id="939074255">
      <w:marLeft w:val="0"/>
      <w:marRight w:val="0"/>
      <w:marTop w:val="0"/>
      <w:marBottom w:val="0"/>
      <w:divBdr>
        <w:top w:val="none" w:sz="0" w:space="0" w:color="auto"/>
        <w:left w:val="none" w:sz="0" w:space="0" w:color="auto"/>
        <w:bottom w:val="none" w:sz="0" w:space="0" w:color="auto"/>
        <w:right w:val="none" w:sz="0" w:space="0" w:color="auto"/>
      </w:divBdr>
    </w:div>
    <w:div w:id="939074256">
      <w:marLeft w:val="0"/>
      <w:marRight w:val="0"/>
      <w:marTop w:val="0"/>
      <w:marBottom w:val="0"/>
      <w:divBdr>
        <w:top w:val="none" w:sz="0" w:space="0" w:color="auto"/>
        <w:left w:val="none" w:sz="0" w:space="0" w:color="auto"/>
        <w:bottom w:val="none" w:sz="0" w:space="0" w:color="auto"/>
        <w:right w:val="none" w:sz="0" w:space="0" w:color="auto"/>
      </w:divBdr>
    </w:div>
    <w:div w:id="939074259">
      <w:marLeft w:val="0"/>
      <w:marRight w:val="0"/>
      <w:marTop w:val="0"/>
      <w:marBottom w:val="0"/>
      <w:divBdr>
        <w:top w:val="none" w:sz="0" w:space="0" w:color="auto"/>
        <w:left w:val="none" w:sz="0" w:space="0" w:color="auto"/>
        <w:bottom w:val="none" w:sz="0" w:space="0" w:color="auto"/>
        <w:right w:val="none" w:sz="0" w:space="0" w:color="auto"/>
      </w:divBdr>
    </w:div>
    <w:div w:id="939074261">
      <w:marLeft w:val="0"/>
      <w:marRight w:val="0"/>
      <w:marTop w:val="0"/>
      <w:marBottom w:val="0"/>
      <w:divBdr>
        <w:top w:val="none" w:sz="0" w:space="0" w:color="auto"/>
        <w:left w:val="none" w:sz="0" w:space="0" w:color="auto"/>
        <w:bottom w:val="none" w:sz="0" w:space="0" w:color="auto"/>
        <w:right w:val="none" w:sz="0" w:space="0" w:color="auto"/>
      </w:divBdr>
    </w:div>
    <w:div w:id="939074263">
      <w:marLeft w:val="0"/>
      <w:marRight w:val="0"/>
      <w:marTop w:val="0"/>
      <w:marBottom w:val="0"/>
      <w:divBdr>
        <w:top w:val="none" w:sz="0" w:space="0" w:color="auto"/>
        <w:left w:val="none" w:sz="0" w:space="0" w:color="auto"/>
        <w:bottom w:val="none" w:sz="0" w:space="0" w:color="auto"/>
        <w:right w:val="none" w:sz="0" w:space="0" w:color="auto"/>
      </w:divBdr>
      <w:divsChild>
        <w:div w:id="939074664">
          <w:marLeft w:val="0"/>
          <w:marRight w:val="0"/>
          <w:marTop w:val="0"/>
          <w:marBottom w:val="0"/>
          <w:divBdr>
            <w:top w:val="none" w:sz="0" w:space="0" w:color="auto"/>
            <w:left w:val="none" w:sz="0" w:space="0" w:color="auto"/>
            <w:bottom w:val="none" w:sz="0" w:space="0" w:color="auto"/>
            <w:right w:val="none" w:sz="0" w:space="0" w:color="auto"/>
          </w:divBdr>
          <w:divsChild>
            <w:div w:id="93907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65">
      <w:marLeft w:val="0"/>
      <w:marRight w:val="0"/>
      <w:marTop w:val="0"/>
      <w:marBottom w:val="0"/>
      <w:divBdr>
        <w:top w:val="none" w:sz="0" w:space="0" w:color="auto"/>
        <w:left w:val="none" w:sz="0" w:space="0" w:color="auto"/>
        <w:bottom w:val="none" w:sz="0" w:space="0" w:color="auto"/>
        <w:right w:val="none" w:sz="0" w:space="0" w:color="auto"/>
      </w:divBdr>
    </w:div>
    <w:div w:id="939074266">
      <w:marLeft w:val="0"/>
      <w:marRight w:val="0"/>
      <w:marTop w:val="0"/>
      <w:marBottom w:val="0"/>
      <w:divBdr>
        <w:top w:val="none" w:sz="0" w:space="0" w:color="auto"/>
        <w:left w:val="none" w:sz="0" w:space="0" w:color="auto"/>
        <w:bottom w:val="none" w:sz="0" w:space="0" w:color="auto"/>
        <w:right w:val="none" w:sz="0" w:space="0" w:color="auto"/>
      </w:divBdr>
    </w:div>
    <w:div w:id="939074267">
      <w:marLeft w:val="0"/>
      <w:marRight w:val="0"/>
      <w:marTop w:val="0"/>
      <w:marBottom w:val="0"/>
      <w:divBdr>
        <w:top w:val="none" w:sz="0" w:space="0" w:color="auto"/>
        <w:left w:val="none" w:sz="0" w:space="0" w:color="auto"/>
        <w:bottom w:val="none" w:sz="0" w:space="0" w:color="auto"/>
        <w:right w:val="none" w:sz="0" w:space="0" w:color="auto"/>
      </w:divBdr>
    </w:div>
    <w:div w:id="939074270">
      <w:marLeft w:val="0"/>
      <w:marRight w:val="0"/>
      <w:marTop w:val="0"/>
      <w:marBottom w:val="0"/>
      <w:divBdr>
        <w:top w:val="none" w:sz="0" w:space="0" w:color="auto"/>
        <w:left w:val="none" w:sz="0" w:space="0" w:color="auto"/>
        <w:bottom w:val="none" w:sz="0" w:space="0" w:color="auto"/>
        <w:right w:val="none" w:sz="0" w:space="0" w:color="auto"/>
      </w:divBdr>
    </w:div>
    <w:div w:id="939074274">
      <w:marLeft w:val="0"/>
      <w:marRight w:val="0"/>
      <w:marTop w:val="0"/>
      <w:marBottom w:val="0"/>
      <w:divBdr>
        <w:top w:val="none" w:sz="0" w:space="0" w:color="auto"/>
        <w:left w:val="none" w:sz="0" w:space="0" w:color="auto"/>
        <w:bottom w:val="none" w:sz="0" w:space="0" w:color="auto"/>
        <w:right w:val="none" w:sz="0" w:space="0" w:color="auto"/>
      </w:divBdr>
      <w:divsChild>
        <w:div w:id="939073068">
          <w:marLeft w:val="0"/>
          <w:marRight w:val="0"/>
          <w:marTop w:val="0"/>
          <w:marBottom w:val="0"/>
          <w:divBdr>
            <w:top w:val="none" w:sz="0" w:space="0" w:color="auto"/>
            <w:left w:val="none" w:sz="0" w:space="0" w:color="auto"/>
            <w:bottom w:val="none" w:sz="0" w:space="0" w:color="auto"/>
            <w:right w:val="none" w:sz="0" w:space="0" w:color="auto"/>
          </w:divBdr>
        </w:div>
        <w:div w:id="939073553">
          <w:marLeft w:val="0"/>
          <w:marRight w:val="0"/>
          <w:marTop w:val="0"/>
          <w:marBottom w:val="0"/>
          <w:divBdr>
            <w:top w:val="none" w:sz="0" w:space="0" w:color="auto"/>
            <w:left w:val="none" w:sz="0" w:space="0" w:color="auto"/>
            <w:bottom w:val="none" w:sz="0" w:space="0" w:color="auto"/>
            <w:right w:val="none" w:sz="0" w:space="0" w:color="auto"/>
          </w:divBdr>
          <w:divsChild>
            <w:div w:id="939072217">
              <w:marLeft w:val="0"/>
              <w:marRight w:val="0"/>
              <w:marTop w:val="0"/>
              <w:marBottom w:val="0"/>
              <w:divBdr>
                <w:top w:val="none" w:sz="0" w:space="0" w:color="auto"/>
                <w:left w:val="none" w:sz="0" w:space="0" w:color="auto"/>
                <w:bottom w:val="none" w:sz="0" w:space="0" w:color="auto"/>
                <w:right w:val="none" w:sz="0" w:space="0" w:color="auto"/>
              </w:divBdr>
              <w:divsChild>
                <w:div w:id="939073119">
                  <w:marLeft w:val="0"/>
                  <w:marRight w:val="0"/>
                  <w:marTop w:val="0"/>
                  <w:marBottom w:val="0"/>
                  <w:divBdr>
                    <w:top w:val="none" w:sz="0" w:space="0" w:color="auto"/>
                    <w:left w:val="none" w:sz="0" w:space="0" w:color="auto"/>
                    <w:bottom w:val="none" w:sz="0" w:space="0" w:color="auto"/>
                    <w:right w:val="none" w:sz="0" w:space="0" w:color="auto"/>
                  </w:divBdr>
                  <w:divsChild>
                    <w:div w:id="939074036">
                      <w:marLeft w:val="0"/>
                      <w:marRight w:val="0"/>
                      <w:marTop w:val="0"/>
                      <w:marBottom w:val="0"/>
                      <w:divBdr>
                        <w:top w:val="none" w:sz="0" w:space="0" w:color="auto"/>
                        <w:left w:val="none" w:sz="0" w:space="0" w:color="auto"/>
                        <w:bottom w:val="none" w:sz="0" w:space="0" w:color="auto"/>
                        <w:right w:val="none" w:sz="0" w:space="0" w:color="auto"/>
                      </w:divBdr>
                      <w:divsChild>
                        <w:div w:id="939074320">
                          <w:marLeft w:val="0"/>
                          <w:marRight w:val="0"/>
                          <w:marTop w:val="0"/>
                          <w:marBottom w:val="0"/>
                          <w:divBdr>
                            <w:top w:val="none" w:sz="0" w:space="0" w:color="auto"/>
                            <w:left w:val="none" w:sz="0" w:space="0" w:color="auto"/>
                            <w:bottom w:val="none" w:sz="0" w:space="0" w:color="auto"/>
                            <w:right w:val="none" w:sz="0" w:space="0" w:color="auto"/>
                          </w:divBdr>
                          <w:divsChild>
                            <w:div w:id="939071854">
                              <w:marLeft w:val="0"/>
                              <w:marRight w:val="0"/>
                              <w:marTop w:val="0"/>
                              <w:marBottom w:val="0"/>
                              <w:divBdr>
                                <w:top w:val="none" w:sz="0" w:space="0" w:color="auto"/>
                                <w:left w:val="none" w:sz="0" w:space="0" w:color="auto"/>
                                <w:bottom w:val="none" w:sz="0" w:space="0" w:color="auto"/>
                                <w:right w:val="none" w:sz="0" w:space="0" w:color="auto"/>
                              </w:divBdr>
                              <w:divsChild>
                                <w:div w:id="939074731">
                                  <w:marLeft w:val="0"/>
                                  <w:marRight w:val="0"/>
                                  <w:marTop w:val="0"/>
                                  <w:marBottom w:val="0"/>
                                  <w:divBdr>
                                    <w:top w:val="none" w:sz="0" w:space="0" w:color="auto"/>
                                    <w:left w:val="none" w:sz="0" w:space="0" w:color="auto"/>
                                    <w:bottom w:val="none" w:sz="0" w:space="0" w:color="auto"/>
                                    <w:right w:val="none" w:sz="0" w:space="0" w:color="auto"/>
                                  </w:divBdr>
                                  <w:divsChild>
                                    <w:div w:id="93907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073989">
          <w:marLeft w:val="0"/>
          <w:marRight w:val="0"/>
          <w:marTop w:val="0"/>
          <w:marBottom w:val="0"/>
          <w:divBdr>
            <w:top w:val="none" w:sz="0" w:space="0" w:color="auto"/>
            <w:left w:val="none" w:sz="0" w:space="0" w:color="auto"/>
            <w:bottom w:val="none" w:sz="0" w:space="0" w:color="auto"/>
            <w:right w:val="none" w:sz="0" w:space="0" w:color="auto"/>
          </w:divBdr>
        </w:div>
      </w:divsChild>
    </w:div>
    <w:div w:id="939074275">
      <w:marLeft w:val="0"/>
      <w:marRight w:val="0"/>
      <w:marTop w:val="0"/>
      <w:marBottom w:val="0"/>
      <w:divBdr>
        <w:top w:val="none" w:sz="0" w:space="0" w:color="auto"/>
        <w:left w:val="none" w:sz="0" w:space="0" w:color="auto"/>
        <w:bottom w:val="none" w:sz="0" w:space="0" w:color="auto"/>
        <w:right w:val="none" w:sz="0" w:space="0" w:color="auto"/>
      </w:divBdr>
    </w:div>
    <w:div w:id="939074276">
      <w:marLeft w:val="0"/>
      <w:marRight w:val="0"/>
      <w:marTop w:val="0"/>
      <w:marBottom w:val="0"/>
      <w:divBdr>
        <w:top w:val="none" w:sz="0" w:space="0" w:color="auto"/>
        <w:left w:val="none" w:sz="0" w:space="0" w:color="auto"/>
        <w:bottom w:val="none" w:sz="0" w:space="0" w:color="auto"/>
        <w:right w:val="none" w:sz="0" w:space="0" w:color="auto"/>
      </w:divBdr>
    </w:div>
    <w:div w:id="939074278">
      <w:marLeft w:val="0"/>
      <w:marRight w:val="0"/>
      <w:marTop w:val="0"/>
      <w:marBottom w:val="0"/>
      <w:divBdr>
        <w:top w:val="none" w:sz="0" w:space="0" w:color="auto"/>
        <w:left w:val="none" w:sz="0" w:space="0" w:color="auto"/>
        <w:bottom w:val="none" w:sz="0" w:space="0" w:color="auto"/>
        <w:right w:val="none" w:sz="0" w:space="0" w:color="auto"/>
      </w:divBdr>
    </w:div>
    <w:div w:id="939074282">
      <w:marLeft w:val="0"/>
      <w:marRight w:val="0"/>
      <w:marTop w:val="0"/>
      <w:marBottom w:val="0"/>
      <w:divBdr>
        <w:top w:val="none" w:sz="0" w:space="0" w:color="auto"/>
        <w:left w:val="none" w:sz="0" w:space="0" w:color="auto"/>
        <w:bottom w:val="none" w:sz="0" w:space="0" w:color="auto"/>
        <w:right w:val="none" w:sz="0" w:space="0" w:color="auto"/>
      </w:divBdr>
    </w:div>
    <w:div w:id="939074284">
      <w:marLeft w:val="0"/>
      <w:marRight w:val="0"/>
      <w:marTop w:val="0"/>
      <w:marBottom w:val="0"/>
      <w:divBdr>
        <w:top w:val="none" w:sz="0" w:space="0" w:color="auto"/>
        <w:left w:val="none" w:sz="0" w:space="0" w:color="auto"/>
        <w:bottom w:val="none" w:sz="0" w:space="0" w:color="auto"/>
        <w:right w:val="none" w:sz="0" w:space="0" w:color="auto"/>
      </w:divBdr>
      <w:divsChild>
        <w:div w:id="939072024">
          <w:marLeft w:val="0"/>
          <w:marRight w:val="0"/>
          <w:marTop w:val="0"/>
          <w:marBottom w:val="0"/>
          <w:divBdr>
            <w:top w:val="none" w:sz="0" w:space="0" w:color="auto"/>
            <w:left w:val="none" w:sz="0" w:space="0" w:color="auto"/>
            <w:bottom w:val="none" w:sz="0" w:space="0" w:color="auto"/>
            <w:right w:val="none" w:sz="0" w:space="0" w:color="auto"/>
          </w:divBdr>
          <w:divsChild>
            <w:div w:id="93907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286">
      <w:marLeft w:val="0"/>
      <w:marRight w:val="0"/>
      <w:marTop w:val="0"/>
      <w:marBottom w:val="0"/>
      <w:divBdr>
        <w:top w:val="none" w:sz="0" w:space="0" w:color="auto"/>
        <w:left w:val="none" w:sz="0" w:space="0" w:color="auto"/>
        <w:bottom w:val="none" w:sz="0" w:space="0" w:color="auto"/>
        <w:right w:val="none" w:sz="0" w:space="0" w:color="auto"/>
      </w:divBdr>
    </w:div>
    <w:div w:id="939074290">
      <w:marLeft w:val="0"/>
      <w:marRight w:val="0"/>
      <w:marTop w:val="0"/>
      <w:marBottom w:val="0"/>
      <w:divBdr>
        <w:top w:val="none" w:sz="0" w:space="0" w:color="auto"/>
        <w:left w:val="none" w:sz="0" w:space="0" w:color="auto"/>
        <w:bottom w:val="none" w:sz="0" w:space="0" w:color="auto"/>
        <w:right w:val="none" w:sz="0" w:space="0" w:color="auto"/>
      </w:divBdr>
    </w:div>
    <w:div w:id="939074293">
      <w:marLeft w:val="0"/>
      <w:marRight w:val="0"/>
      <w:marTop w:val="0"/>
      <w:marBottom w:val="0"/>
      <w:divBdr>
        <w:top w:val="none" w:sz="0" w:space="0" w:color="auto"/>
        <w:left w:val="none" w:sz="0" w:space="0" w:color="auto"/>
        <w:bottom w:val="none" w:sz="0" w:space="0" w:color="auto"/>
        <w:right w:val="none" w:sz="0" w:space="0" w:color="auto"/>
      </w:divBdr>
    </w:div>
    <w:div w:id="939074300">
      <w:marLeft w:val="0"/>
      <w:marRight w:val="0"/>
      <w:marTop w:val="0"/>
      <w:marBottom w:val="0"/>
      <w:divBdr>
        <w:top w:val="none" w:sz="0" w:space="0" w:color="auto"/>
        <w:left w:val="none" w:sz="0" w:space="0" w:color="auto"/>
        <w:bottom w:val="none" w:sz="0" w:space="0" w:color="auto"/>
        <w:right w:val="none" w:sz="0" w:space="0" w:color="auto"/>
      </w:divBdr>
      <w:divsChild>
        <w:div w:id="939072074">
          <w:marLeft w:val="0"/>
          <w:marRight w:val="0"/>
          <w:marTop w:val="0"/>
          <w:marBottom w:val="0"/>
          <w:divBdr>
            <w:top w:val="none" w:sz="0" w:space="0" w:color="auto"/>
            <w:left w:val="none" w:sz="0" w:space="0" w:color="auto"/>
            <w:bottom w:val="none" w:sz="0" w:space="0" w:color="auto"/>
            <w:right w:val="none" w:sz="0" w:space="0" w:color="auto"/>
          </w:divBdr>
        </w:div>
      </w:divsChild>
    </w:div>
    <w:div w:id="939074301">
      <w:marLeft w:val="0"/>
      <w:marRight w:val="0"/>
      <w:marTop w:val="0"/>
      <w:marBottom w:val="0"/>
      <w:divBdr>
        <w:top w:val="none" w:sz="0" w:space="0" w:color="auto"/>
        <w:left w:val="none" w:sz="0" w:space="0" w:color="auto"/>
        <w:bottom w:val="none" w:sz="0" w:space="0" w:color="auto"/>
        <w:right w:val="none" w:sz="0" w:space="0" w:color="auto"/>
      </w:divBdr>
    </w:div>
    <w:div w:id="939074304">
      <w:marLeft w:val="0"/>
      <w:marRight w:val="0"/>
      <w:marTop w:val="0"/>
      <w:marBottom w:val="0"/>
      <w:divBdr>
        <w:top w:val="none" w:sz="0" w:space="0" w:color="auto"/>
        <w:left w:val="none" w:sz="0" w:space="0" w:color="auto"/>
        <w:bottom w:val="none" w:sz="0" w:space="0" w:color="auto"/>
        <w:right w:val="none" w:sz="0" w:space="0" w:color="auto"/>
      </w:divBdr>
    </w:div>
    <w:div w:id="939074305">
      <w:marLeft w:val="0"/>
      <w:marRight w:val="0"/>
      <w:marTop w:val="0"/>
      <w:marBottom w:val="0"/>
      <w:divBdr>
        <w:top w:val="none" w:sz="0" w:space="0" w:color="auto"/>
        <w:left w:val="none" w:sz="0" w:space="0" w:color="auto"/>
        <w:bottom w:val="none" w:sz="0" w:space="0" w:color="auto"/>
        <w:right w:val="none" w:sz="0" w:space="0" w:color="auto"/>
      </w:divBdr>
    </w:div>
    <w:div w:id="939074306">
      <w:marLeft w:val="0"/>
      <w:marRight w:val="0"/>
      <w:marTop w:val="0"/>
      <w:marBottom w:val="0"/>
      <w:divBdr>
        <w:top w:val="none" w:sz="0" w:space="0" w:color="auto"/>
        <w:left w:val="none" w:sz="0" w:space="0" w:color="auto"/>
        <w:bottom w:val="none" w:sz="0" w:space="0" w:color="auto"/>
        <w:right w:val="none" w:sz="0" w:space="0" w:color="auto"/>
      </w:divBdr>
    </w:div>
    <w:div w:id="939074307">
      <w:marLeft w:val="0"/>
      <w:marRight w:val="0"/>
      <w:marTop w:val="0"/>
      <w:marBottom w:val="0"/>
      <w:divBdr>
        <w:top w:val="none" w:sz="0" w:space="0" w:color="auto"/>
        <w:left w:val="none" w:sz="0" w:space="0" w:color="auto"/>
        <w:bottom w:val="none" w:sz="0" w:space="0" w:color="auto"/>
        <w:right w:val="none" w:sz="0" w:space="0" w:color="auto"/>
      </w:divBdr>
    </w:div>
    <w:div w:id="939074308">
      <w:marLeft w:val="0"/>
      <w:marRight w:val="0"/>
      <w:marTop w:val="0"/>
      <w:marBottom w:val="0"/>
      <w:divBdr>
        <w:top w:val="none" w:sz="0" w:space="0" w:color="auto"/>
        <w:left w:val="none" w:sz="0" w:space="0" w:color="auto"/>
        <w:bottom w:val="none" w:sz="0" w:space="0" w:color="auto"/>
        <w:right w:val="none" w:sz="0" w:space="0" w:color="auto"/>
      </w:divBdr>
    </w:div>
    <w:div w:id="939074310">
      <w:marLeft w:val="0"/>
      <w:marRight w:val="0"/>
      <w:marTop w:val="0"/>
      <w:marBottom w:val="0"/>
      <w:divBdr>
        <w:top w:val="none" w:sz="0" w:space="0" w:color="auto"/>
        <w:left w:val="none" w:sz="0" w:space="0" w:color="auto"/>
        <w:bottom w:val="none" w:sz="0" w:space="0" w:color="auto"/>
        <w:right w:val="none" w:sz="0" w:space="0" w:color="auto"/>
      </w:divBdr>
    </w:div>
    <w:div w:id="939074312">
      <w:marLeft w:val="0"/>
      <w:marRight w:val="0"/>
      <w:marTop w:val="0"/>
      <w:marBottom w:val="0"/>
      <w:divBdr>
        <w:top w:val="none" w:sz="0" w:space="0" w:color="auto"/>
        <w:left w:val="none" w:sz="0" w:space="0" w:color="auto"/>
        <w:bottom w:val="none" w:sz="0" w:space="0" w:color="auto"/>
        <w:right w:val="none" w:sz="0" w:space="0" w:color="auto"/>
      </w:divBdr>
    </w:div>
    <w:div w:id="939074317">
      <w:marLeft w:val="0"/>
      <w:marRight w:val="0"/>
      <w:marTop w:val="0"/>
      <w:marBottom w:val="0"/>
      <w:divBdr>
        <w:top w:val="none" w:sz="0" w:space="0" w:color="auto"/>
        <w:left w:val="none" w:sz="0" w:space="0" w:color="auto"/>
        <w:bottom w:val="none" w:sz="0" w:space="0" w:color="auto"/>
        <w:right w:val="none" w:sz="0" w:space="0" w:color="auto"/>
      </w:divBdr>
    </w:div>
    <w:div w:id="939074319">
      <w:marLeft w:val="0"/>
      <w:marRight w:val="0"/>
      <w:marTop w:val="0"/>
      <w:marBottom w:val="0"/>
      <w:divBdr>
        <w:top w:val="none" w:sz="0" w:space="0" w:color="auto"/>
        <w:left w:val="none" w:sz="0" w:space="0" w:color="auto"/>
        <w:bottom w:val="none" w:sz="0" w:space="0" w:color="auto"/>
        <w:right w:val="none" w:sz="0" w:space="0" w:color="auto"/>
      </w:divBdr>
    </w:div>
    <w:div w:id="939074324">
      <w:marLeft w:val="0"/>
      <w:marRight w:val="0"/>
      <w:marTop w:val="0"/>
      <w:marBottom w:val="0"/>
      <w:divBdr>
        <w:top w:val="none" w:sz="0" w:space="0" w:color="auto"/>
        <w:left w:val="none" w:sz="0" w:space="0" w:color="auto"/>
        <w:bottom w:val="none" w:sz="0" w:space="0" w:color="auto"/>
        <w:right w:val="none" w:sz="0" w:space="0" w:color="auto"/>
      </w:divBdr>
    </w:div>
    <w:div w:id="939074326">
      <w:marLeft w:val="0"/>
      <w:marRight w:val="0"/>
      <w:marTop w:val="0"/>
      <w:marBottom w:val="0"/>
      <w:divBdr>
        <w:top w:val="none" w:sz="0" w:space="0" w:color="auto"/>
        <w:left w:val="none" w:sz="0" w:space="0" w:color="auto"/>
        <w:bottom w:val="none" w:sz="0" w:space="0" w:color="auto"/>
        <w:right w:val="none" w:sz="0" w:space="0" w:color="auto"/>
      </w:divBdr>
      <w:divsChild>
        <w:div w:id="939072059">
          <w:marLeft w:val="0"/>
          <w:marRight w:val="0"/>
          <w:marTop w:val="0"/>
          <w:marBottom w:val="0"/>
          <w:divBdr>
            <w:top w:val="none" w:sz="0" w:space="0" w:color="auto"/>
            <w:left w:val="none" w:sz="0" w:space="0" w:color="auto"/>
            <w:bottom w:val="none" w:sz="0" w:space="0" w:color="auto"/>
            <w:right w:val="none" w:sz="0" w:space="0" w:color="auto"/>
          </w:divBdr>
          <w:divsChild>
            <w:div w:id="939073057">
              <w:marLeft w:val="0"/>
              <w:marRight w:val="0"/>
              <w:marTop w:val="0"/>
              <w:marBottom w:val="0"/>
              <w:divBdr>
                <w:top w:val="none" w:sz="0" w:space="0" w:color="auto"/>
                <w:left w:val="none" w:sz="0" w:space="0" w:color="auto"/>
                <w:bottom w:val="none" w:sz="0" w:space="0" w:color="auto"/>
                <w:right w:val="none" w:sz="0" w:space="0" w:color="auto"/>
              </w:divBdr>
              <w:divsChild>
                <w:div w:id="939074316">
                  <w:marLeft w:val="0"/>
                  <w:marRight w:val="0"/>
                  <w:marTop w:val="0"/>
                  <w:marBottom w:val="0"/>
                  <w:divBdr>
                    <w:top w:val="none" w:sz="0" w:space="0" w:color="auto"/>
                    <w:left w:val="none" w:sz="0" w:space="0" w:color="auto"/>
                    <w:bottom w:val="none" w:sz="0" w:space="0" w:color="auto"/>
                    <w:right w:val="none" w:sz="0" w:space="0" w:color="auto"/>
                  </w:divBdr>
                  <w:divsChild>
                    <w:div w:id="939073464">
                      <w:marLeft w:val="0"/>
                      <w:marRight w:val="0"/>
                      <w:marTop w:val="0"/>
                      <w:marBottom w:val="0"/>
                      <w:divBdr>
                        <w:top w:val="none" w:sz="0" w:space="0" w:color="auto"/>
                        <w:left w:val="none" w:sz="0" w:space="0" w:color="auto"/>
                        <w:bottom w:val="none" w:sz="0" w:space="0" w:color="auto"/>
                        <w:right w:val="none" w:sz="0" w:space="0" w:color="auto"/>
                      </w:divBdr>
                      <w:divsChild>
                        <w:div w:id="939072027">
                          <w:marLeft w:val="0"/>
                          <w:marRight w:val="0"/>
                          <w:marTop w:val="0"/>
                          <w:marBottom w:val="0"/>
                          <w:divBdr>
                            <w:top w:val="none" w:sz="0" w:space="0" w:color="auto"/>
                            <w:left w:val="none" w:sz="0" w:space="0" w:color="auto"/>
                            <w:bottom w:val="none" w:sz="0" w:space="0" w:color="auto"/>
                            <w:right w:val="none" w:sz="0" w:space="0" w:color="auto"/>
                          </w:divBdr>
                          <w:divsChild>
                            <w:div w:id="939072144">
                              <w:marLeft w:val="0"/>
                              <w:marRight w:val="0"/>
                              <w:marTop w:val="0"/>
                              <w:marBottom w:val="0"/>
                              <w:divBdr>
                                <w:top w:val="none" w:sz="0" w:space="0" w:color="auto"/>
                                <w:left w:val="none" w:sz="0" w:space="0" w:color="auto"/>
                                <w:bottom w:val="none" w:sz="0" w:space="0" w:color="auto"/>
                                <w:right w:val="none" w:sz="0" w:space="0" w:color="auto"/>
                              </w:divBdr>
                              <w:divsChild>
                                <w:div w:id="939072890">
                                  <w:marLeft w:val="0"/>
                                  <w:marRight w:val="0"/>
                                  <w:marTop w:val="0"/>
                                  <w:marBottom w:val="0"/>
                                  <w:divBdr>
                                    <w:top w:val="none" w:sz="0" w:space="0" w:color="auto"/>
                                    <w:left w:val="none" w:sz="0" w:space="0" w:color="auto"/>
                                    <w:bottom w:val="none" w:sz="0" w:space="0" w:color="auto"/>
                                    <w:right w:val="none" w:sz="0" w:space="0" w:color="auto"/>
                                  </w:divBdr>
                                  <w:divsChild>
                                    <w:div w:id="9390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074329">
      <w:marLeft w:val="0"/>
      <w:marRight w:val="0"/>
      <w:marTop w:val="0"/>
      <w:marBottom w:val="0"/>
      <w:divBdr>
        <w:top w:val="none" w:sz="0" w:space="0" w:color="auto"/>
        <w:left w:val="none" w:sz="0" w:space="0" w:color="auto"/>
        <w:bottom w:val="none" w:sz="0" w:space="0" w:color="auto"/>
        <w:right w:val="none" w:sz="0" w:space="0" w:color="auto"/>
      </w:divBdr>
      <w:divsChild>
        <w:div w:id="939072429">
          <w:marLeft w:val="0"/>
          <w:marRight w:val="0"/>
          <w:marTop w:val="0"/>
          <w:marBottom w:val="0"/>
          <w:divBdr>
            <w:top w:val="none" w:sz="0" w:space="0" w:color="auto"/>
            <w:left w:val="none" w:sz="0" w:space="0" w:color="auto"/>
            <w:bottom w:val="none" w:sz="0" w:space="0" w:color="auto"/>
            <w:right w:val="none" w:sz="0" w:space="0" w:color="auto"/>
          </w:divBdr>
        </w:div>
        <w:div w:id="939073801">
          <w:marLeft w:val="0"/>
          <w:marRight w:val="0"/>
          <w:marTop w:val="0"/>
          <w:marBottom w:val="0"/>
          <w:divBdr>
            <w:top w:val="single" w:sz="4" w:space="1" w:color="000000"/>
            <w:left w:val="single" w:sz="4" w:space="4" w:color="000000"/>
            <w:bottom w:val="single" w:sz="4" w:space="1" w:color="000000"/>
            <w:right w:val="single" w:sz="4" w:space="4" w:color="000000"/>
          </w:divBdr>
        </w:div>
        <w:div w:id="939074294">
          <w:marLeft w:val="0"/>
          <w:marRight w:val="0"/>
          <w:marTop w:val="0"/>
          <w:marBottom w:val="0"/>
          <w:divBdr>
            <w:top w:val="single" w:sz="4" w:space="1" w:color="000000"/>
            <w:left w:val="single" w:sz="4" w:space="4" w:color="000000"/>
            <w:bottom w:val="single" w:sz="4" w:space="1" w:color="000000"/>
            <w:right w:val="single" w:sz="4" w:space="4" w:color="000000"/>
          </w:divBdr>
        </w:div>
        <w:div w:id="939074473">
          <w:marLeft w:val="0"/>
          <w:marRight w:val="0"/>
          <w:marTop w:val="0"/>
          <w:marBottom w:val="0"/>
          <w:divBdr>
            <w:top w:val="none" w:sz="0" w:space="0" w:color="auto"/>
            <w:left w:val="none" w:sz="0" w:space="0" w:color="auto"/>
            <w:bottom w:val="none" w:sz="0" w:space="0" w:color="auto"/>
            <w:right w:val="none" w:sz="0" w:space="0" w:color="auto"/>
          </w:divBdr>
        </w:div>
        <w:div w:id="939074498">
          <w:marLeft w:val="0"/>
          <w:marRight w:val="0"/>
          <w:marTop w:val="0"/>
          <w:marBottom w:val="0"/>
          <w:divBdr>
            <w:top w:val="none" w:sz="0" w:space="0" w:color="auto"/>
            <w:left w:val="none" w:sz="0" w:space="0" w:color="auto"/>
            <w:bottom w:val="none" w:sz="0" w:space="0" w:color="auto"/>
            <w:right w:val="none" w:sz="0" w:space="0" w:color="auto"/>
          </w:divBdr>
          <w:divsChild>
            <w:div w:id="93907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331">
      <w:marLeft w:val="0"/>
      <w:marRight w:val="0"/>
      <w:marTop w:val="0"/>
      <w:marBottom w:val="0"/>
      <w:divBdr>
        <w:top w:val="none" w:sz="0" w:space="0" w:color="auto"/>
        <w:left w:val="none" w:sz="0" w:space="0" w:color="auto"/>
        <w:bottom w:val="none" w:sz="0" w:space="0" w:color="auto"/>
        <w:right w:val="none" w:sz="0" w:space="0" w:color="auto"/>
      </w:divBdr>
    </w:div>
    <w:div w:id="939074333">
      <w:marLeft w:val="0"/>
      <w:marRight w:val="0"/>
      <w:marTop w:val="0"/>
      <w:marBottom w:val="0"/>
      <w:divBdr>
        <w:top w:val="none" w:sz="0" w:space="0" w:color="auto"/>
        <w:left w:val="none" w:sz="0" w:space="0" w:color="auto"/>
        <w:bottom w:val="none" w:sz="0" w:space="0" w:color="auto"/>
        <w:right w:val="none" w:sz="0" w:space="0" w:color="auto"/>
      </w:divBdr>
    </w:div>
    <w:div w:id="939074334">
      <w:marLeft w:val="0"/>
      <w:marRight w:val="0"/>
      <w:marTop w:val="0"/>
      <w:marBottom w:val="0"/>
      <w:divBdr>
        <w:top w:val="none" w:sz="0" w:space="0" w:color="auto"/>
        <w:left w:val="none" w:sz="0" w:space="0" w:color="auto"/>
        <w:bottom w:val="none" w:sz="0" w:space="0" w:color="auto"/>
        <w:right w:val="none" w:sz="0" w:space="0" w:color="auto"/>
      </w:divBdr>
    </w:div>
    <w:div w:id="939074335">
      <w:marLeft w:val="0"/>
      <w:marRight w:val="0"/>
      <w:marTop w:val="0"/>
      <w:marBottom w:val="0"/>
      <w:divBdr>
        <w:top w:val="none" w:sz="0" w:space="0" w:color="auto"/>
        <w:left w:val="none" w:sz="0" w:space="0" w:color="auto"/>
        <w:bottom w:val="none" w:sz="0" w:space="0" w:color="auto"/>
        <w:right w:val="none" w:sz="0" w:space="0" w:color="auto"/>
      </w:divBdr>
      <w:divsChild>
        <w:div w:id="939073142">
          <w:marLeft w:val="0"/>
          <w:marRight w:val="0"/>
          <w:marTop w:val="0"/>
          <w:marBottom w:val="0"/>
          <w:divBdr>
            <w:top w:val="none" w:sz="0" w:space="0" w:color="auto"/>
            <w:left w:val="none" w:sz="0" w:space="0" w:color="auto"/>
            <w:bottom w:val="none" w:sz="0" w:space="0" w:color="auto"/>
            <w:right w:val="none" w:sz="0" w:space="0" w:color="auto"/>
          </w:divBdr>
        </w:div>
        <w:div w:id="939074537">
          <w:marLeft w:val="0"/>
          <w:marRight w:val="0"/>
          <w:marTop w:val="0"/>
          <w:marBottom w:val="0"/>
          <w:divBdr>
            <w:top w:val="none" w:sz="0" w:space="0" w:color="auto"/>
            <w:left w:val="none" w:sz="0" w:space="0" w:color="auto"/>
            <w:bottom w:val="none" w:sz="0" w:space="0" w:color="auto"/>
            <w:right w:val="none" w:sz="0" w:space="0" w:color="auto"/>
          </w:divBdr>
        </w:div>
      </w:divsChild>
    </w:div>
    <w:div w:id="939074338">
      <w:marLeft w:val="0"/>
      <w:marRight w:val="0"/>
      <w:marTop w:val="0"/>
      <w:marBottom w:val="0"/>
      <w:divBdr>
        <w:top w:val="none" w:sz="0" w:space="0" w:color="auto"/>
        <w:left w:val="none" w:sz="0" w:space="0" w:color="auto"/>
        <w:bottom w:val="none" w:sz="0" w:space="0" w:color="auto"/>
        <w:right w:val="none" w:sz="0" w:space="0" w:color="auto"/>
      </w:divBdr>
    </w:div>
    <w:div w:id="939074339">
      <w:marLeft w:val="0"/>
      <w:marRight w:val="0"/>
      <w:marTop w:val="0"/>
      <w:marBottom w:val="0"/>
      <w:divBdr>
        <w:top w:val="none" w:sz="0" w:space="0" w:color="auto"/>
        <w:left w:val="none" w:sz="0" w:space="0" w:color="auto"/>
        <w:bottom w:val="none" w:sz="0" w:space="0" w:color="auto"/>
        <w:right w:val="none" w:sz="0" w:space="0" w:color="auto"/>
      </w:divBdr>
    </w:div>
    <w:div w:id="939074341">
      <w:marLeft w:val="0"/>
      <w:marRight w:val="0"/>
      <w:marTop w:val="0"/>
      <w:marBottom w:val="0"/>
      <w:divBdr>
        <w:top w:val="none" w:sz="0" w:space="0" w:color="auto"/>
        <w:left w:val="none" w:sz="0" w:space="0" w:color="auto"/>
        <w:bottom w:val="none" w:sz="0" w:space="0" w:color="auto"/>
        <w:right w:val="none" w:sz="0" w:space="0" w:color="auto"/>
      </w:divBdr>
      <w:divsChild>
        <w:div w:id="939074340">
          <w:marLeft w:val="0"/>
          <w:marRight w:val="0"/>
          <w:marTop w:val="0"/>
          <w:marBottom w:val="0"/>
          <w:divBdr>
            <w:top w:val="none" w:sz="0" w:space="0" w:color="auto"/>
            <w:left w:val="none" w:sz="0" w:space="0" w:color="auto"/>
            <w:bottom w:val="none" w:sz="0" w:space="0" w:color="auto"/>
            <w:right w:val="none" w:sz="0" w:space="0" w:color="auto"/>
          </w:divBdr>
          <w:divsChild>
            <w:div w:id="939072810">
              <w:marLeft w:val="0"/>
              <w:marRight w:val="0"/>
              <w:marTop w:val="0"/>
              <w:marBottom w:val="0"/>
              <w:divBdr>
                <w:top w:val="none" w:sz="0" w:space="0" w:color="auto"/>
                <w:left w:val="none" w:sz="0" w:space="0" w:color="auto"/>
                <w:bottom w:val="none" w:sz="0" w:space="0" w:color="auto"/>
                <w:right w:val="none" w:sz="0" w:space="0" w:color="auto"/>
              </w:divBdr>
              <w:divsChild>
                <w:div w:id="939071987">
                  <w:marLeft w:val="0"/>
                  <w:marRight w:val="0"/>
                  <w:marTop w:val="0"/>
                  <w:marBottom w:val="0"/>
                  <w:divBdr>
                    <w:top w:val="none" w:sz="0" w:space="0" w:color="auto"/>
                    <w:left w:val="none" w:sz="0" w:space="0" w:color="auto"/>
                    <w:bottom w:val="none" w:sz="0" w:space="0" w:color="auto"/>
                    <w:right w:val="none" w:sz="0" w:space="0" w:color="auto"/>
                  </w:divBdr>
                  <w:divsChild>
                    <w:div w:id="939073526">
                      <w:marLeft w:val="0"/>
                      <w:marRight w:val="0"/>
                      <w:marTop w:val="0"/>
                      <w:marBottom w:val="0"/>
                      <w:divBdr>
                        <w:top w:val="none" w:sz="0" w:space="0" w:color="auto"/>
                        <w:left w:val="none" w:sz="0" w:space="0" w:color="auto"/>
                        <w:bottom w:val="none" w:sz="0" w:space="0" w:color="auto"/>
                        <w:right w:val="none" w:sz="0" w:space="0" w:color="auto"/>
                      </w:divBdr>
                      <w:divsChild>
                        <w:div w:id="939073848">
                          <w:marLeft w:val="0"/>
                          <w:marRight w:val="0"/>
                          <w:marTop w:val="0"/>
                          <w:marBottom w:val="0"/>
                          <w:divBdr>
                            <w:top w:val="none" w:sz="0" w:space="0" w:color="auto"/>
                            <w:left w:val="none" w:sz="0" w:space="0" w:color="auto"/>
                            <w:bottom w:val="none" w:sz="0" w:space="0" w:color="auto"/>
                            <w:right w:val="none" w:sz="0" w:space="0" w:color="auto"/>
                          </w:divBdr>
                          <w:divsChild>
                            <w:div w:id="93907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4725">
          <w:marLeft w:val="0"/>
          <w:marRight w:val="0"/>
          <w:marTop w:val="0"/>
          <w:marBottom w:val="0"/>
          <w:divBdr>
            <w:top w:val="none" w:sz="0" w:space="0" w:color="auto"/>
            <w:left w:val="none" w:sz="0" w:space="0" w:color="auto"/>
            <w:bottom w:val="none" w:sz="0" w:space="0" w:color="auto"/>
            <w:right w:val="none" w:sz="0" w:space="0" w:color="auto"/>
          </w:divBdr>
          <w:divsChild>
            <w:div w:id="93907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342">
      <w:marLeft w:val="0"/>
      <w:marRight w:val="0"/>
      <w:marTop w:val="0"/>
      <w:marBottom w:val="0"/>
      <w:divBdr>
        <w:top w:val="none" w:sz="0" w:space="0" w:color="auto"/>
        <w:left w:val="none" w:sz="0" w:space="0" w:color="auto"/>
        <w:bottom w:val="none" w:sz="0" w:space="0" w:color="auto"/>
        <w:right w:val="none" w:sz="0" w:space="0" w:color="auto"/>
      </w:divBdr>
    </w:div>
    <w:div w:id="939074343">
      <w:marLeft w:val="0"/>
      <w:marRight w:val="0"/>
      <w:marTop w:val="0"/>
      <w:marBottom w:val="0"/>
      <w:divBdr>
        <w:top w:val="none" w:sz="0" w:space="0" w:color="auto"/>
        <w:left w:val="none" w:sz="0" w:space="0" w:color="auto"/>
        <w:bottom w:val="none" w:sz="0" w:space="0" w:color="auto"/>
        <w:right w:val="none" w:sz="0" w:space="0" w:color="auto"/>
      </w:divBdr>
    </w:div>
    <w:div w:id="939074344">
      <w:marLeft w:val="0"/>
      <w:marRight w:val="0"/>
      <w:marTop w:val="0"/>
      <w:marBottom w:val="0"/>
      <w:divBdr>
        <w:top w:val="none" w:sz="0" w:space="0" w:color="auto"/>
        <w:left w:val="none" w:sz="0" w:space="0" w:color="auto"/>
        <w:bottom w:val="none" w:sz="0" w:space="0" w:color="auto"/>
        <w:right w:val="none" w:sz="0" w:space="0" w:color="auto"/>
      </w:divBdr>
    </w:div>
    <w:div w:id="939074351">
      <w:marLeft w:val="0"/>
      <w:marRight w:val="0"/>
      <w:marTop w:val="0"/>
      <w:marBottom w:val="0"/>
      <w:divBdr>
        <w:top w:val="none" w:sz="0" w:space="0" w:color="auto"/>
        <w:left w:val="none" w:sz="0" w:space="0" w:color="auto"/>
        <w:bottom w:val="none" w:sz="0" w:space="0" w:color="auto"/>
        <w:right w:val="none" w:sz="0" w:space="0" w:color="auto"/>
      </w:divBdr>
    </w:div>
    <w:div w:id="939074352">
      <w:marLeft w:val="0"/>
      <w:marRight w:val="0"/>
      <w:marTop w:val="0"/>
      <w:marBottom w:val="0"/>
      <w:divBdr>
        <w:top w:val="none" w:sz="0" w:space="0" w:color="auto"/>
        <w:left w:val="none" w:sz="0" w:space="0" w:color="auto"/>
        <w:bottom w:val="none" w:sz="0" w:space="0" w:color="auto"/>
        <w:right w:val="none" w:sz="0" w:space="0" w:color="auto"/>
      </w:divBdr>
    </w:div>
    <w:div w:id="939074359">
      <w:marLeft w:val="0"/>
      <w:marRight w:val="0"/>
      <w:marTop w:val="0"/>
      <w:marBottom w:val="0"/>
      <w:divBdr>
        <w:top w:val="none" w:sz="0" w:space="0" w:color="auto"/>
        <w:left w:val="none" w:sz="0" w:space="0" w:color="auto"/>
        <w:bottom w:val="none" w:sz="0" w:space="0" w:color="auto"/>
        <w:right w:val="none" w:sz="0" w:space="0" w:color="auto"/>
      </w:divBdr>
    </w:div>
    <w:div w:id="939074360">
      <w:marLeft w:val="0"/>
      <w:marRight w:val="0"/>
      <w:marTop w:val="0"/>
      <w:marBottom w:val="0"/>
      <w:divBdr>
        <w:top w:val="none" w:sz="0" w:space="0" w:color="auto"/>
        <w:left w:val="none" w:sz="0" w:space="0" w:color="auto"/>
        <w:bottom w:val="none" w:sz="0" w:space="0" w:color="auto"/>
        <w:right w:val="none" w:sz="0" w:space="0" w:color="auto"/>
      </w:divBdr>
    </w:div>
    <w:div w:id="939074361">
      <w:marLeft w:val="0"/>
      <w:marRight w:val="0"/>
      <w:marTop w:val="0"/>
      <w:marBottom w:val="0"/>
      <w:divBdr>
        <w:top w:val="none" w:sz="0" w:space="0" w:color="auto"/>
        <w:left w:val="none" w:sz="0" w:space="0" w:color="auto"/>
        <w:bottom w:val="none" w:sz="0" w:space="0" w:color="auto"/>
        <w:right w:val="none" w:sz="0" w:space="0" w:color="auto"/>
      </w:divBdr>
    </w:div>
    <w:div w:id="939074362">
      <w:marLeft w:val="0"/>
      <w:marRight w:val="0"/>
      <w:marTop w:val="0"/>
      <w:marBottom w:val="0"/>
      <w:divBdr>
        <w:top w:val="none" w:sz="0" w:space="0" w:color="auto"/>
        <w:left w:val="none" w:sz="0" w:space="0" w:color="auto"/>
        <w:bottom w:val="none" w:sz="0" w:space="0" w:color="auto"/>
        <w:right w:val="none" w:sz="0" w:space="0" w:color="auto"/>
      </w:divBdr>
      <w:divsChild>
        <w:div w:id="939072593">
          <w:marLeft w:val="0"/>
          <w:marRight w:val="0"/>
          <w:marTop w:val="0"/>
          <w:marBottom w:val="0"/>
          <w:divBdr>
            <w:top w:val="none" w:sz="0" w:space="0" w:color="auto"/>
            <w:left w:val="none" w:sz="0" w:space="0" w:color="auto"/>
            <w:bottom w:val="none" w:sz="0" w:space="0" w:color="auto"/>
            <w:right w:val="none" w:sz="0" w:space="0" w:color="auto"/>
          </w:divBdr>
        </w:div>
      </w:divsChild>
    </w:div>
    <w:div w:id="939074363">
      <w:marLeft w:val="0"/>
      <w:marRight w:val="0"/>
      <w:marTop w:val="0"/>
      <w:marBottom w:val="0"/>
      <w:divBdr>
        <w:top w:val="none" w:sz="0" w:space="0" w:color="auto"/>
        <w:left w:val="none" w:sz="0" w:space="0" w:color="auto"/>
        <w:bottom w:val="none" w:sz="0" w:space="0" w:color="auto"/>
        <w:right w:val="none" w:sz="0" w:space="0" w:color="auto"/>
      </w:divBdr>
    </w:div>
    <w:div w:id="939074365">
      <w:marLeft w:val="0"/>
      <w:marRight w:val="0"/>
      <w:marTop w:val="0"/>
      <w:marBottom w:val="0"/>
      <w:divBdr>
        <w:top w:val="none" w:sz="0" w:space="0" w:color="auto"/>
        <w:left w:val="none" w:sz="0" w:space="0" w:color="auto"/>
        <w:bottom w:val="none" w:sz="0" w:space="0" w:color="auto"/>
        <w:right w:val="none" w:sz="0" w:space="0" w:color="auto"/>
      </w:divBdr>
    </w:div>
    <w:div w:id="939074368">
      <w:marLeft w:val="0"/>
      <w:marRight w:val="0"/>
      <w:marTop w:val="0"/>
      <w:marBottom w:val="0"/>
      <w:divBdr>
        <w:top w:val="none" w:sz="0" w:space="0" w:color="auto"/>
        <w:left w:val="none" w:sz="0" w:space="0" w:color="auto"/>
        <w:bottom w:val="none" w:sz="0" w:space="0" w:color="auto"/>
        <w:right w:val="none" w:sz="0" w:space="0" w:color="auto"/>
      </w:divBdr>
    </w:div>
    <w:div w:id="939074369">
      <w:marLeft w:val="0"/>
      <w:marRight w:val="0"/>
      <w:marTop w:val="0"/>
      <w:marBottom w:val="0"/>
      <w:divBdr>
        <w:top w:val="none" w:sz="0" w:space="0" w:color="auto"/>
        <w:left w:val="none" w:sz="0" w:space="0" w:color="auto"/>
        <w:bottom w:val="none" w:sz="0" w:space="0" w:color="auto"/>
        <w:right w:val="none" w:sz="0" w:space="0" w:color="auto"/>
      </w:divBdr>
    </w:div>
    <w:div w:id="939074373">
      <w:marLeft w:val="0"/>
      <w:marRight w:val="0"/>
      <w:marTop w:val="0"/>
      <w:marBottom w:val="0"/>
      <w:divBdr>
        <w:top w:val="none" w:sz="0" w:space="0" w:color="auto"/>
        <w:left w:val="none" w:sz="0" w:space="0" w:color="auto"/>
        <w:bottom w:val="none" w:sz="0" w:space="0" w:color="auto"/>
        <w:right w:val="none" w:sz="0" w:space="0" w:color="auto"/>
      </w:divBdr>
    </w:div>
    <w:div w:id="939074375">
      <w:marLeft w:val="0"/>
      <w:marRight w:val="0"/>
      <w:marTop w:val="0"/>
      <w:marBottom w:val="0"/>
      <w:divBdr>
        <w:top w:val="none" w:sz="0" w:space="0" w:color="auto"/>
        <w:left w:val="none" w:sz="0" w:space="0" w:color="auto"/>
        <w:bottom w:val="none" w:sz="0" w:space="0" w:color="auto"/>
        <w:right w:val="none" w:sz="0" w:space="0" w:color="auto"/>
      </w:divBdr>
      <w:divsChild>
        <w:div w:id="939071903">
          <w:marLeft w:val="0"/>
          <w:marRight w:val="0"/>
          <w:marTop w:val="0"/>
          <w:marBottom w:val="0"/>
          <w:divBdr>
            <w:top w:val="none" w:sz="0" w:space="0" w:color="auto"/>
            <w:left w:val="none" w:sz="0" w:space="0" w:color="auto"/>
            <w:bottom w:val="none" w:sz="0" w:space="0" w:color="auto"/>
            <w:right w:val="none" w:sz="0" w:space="0" w:color="auto"/>
          </w:divBdr>
        </w:div>
        <w:div w:id="939071904">
          <w:marLeft w:val="0"/>
          <w:marRight w:val="0"/>
          <w:marTop w:val="0"/>
          <w:marBottom w:val="0"/>
          <w:divBdr>
            <w:top w:val="none" w:sz="0" w:space="0" w:color="auto"/>
            <w:left w:val="none" w:sz="0" w:space="0" w:color="auto"/>
            <w:bottom w:val="none" w:sz="0" w:space="0" w:color="auto"/>
            <w:right w:val="none" w:sz="0" w:space="0" w:color="auto"/>
          </w:divBdr>
        </w:div>
        <w:div w:id="939071914">
          <w:marLeft w:val="0"/>
          <w:marRight w:val="0"/>
          <w:marTop w:val="0"/>
          <w:marBottom w:val="0"/>
          <w:divBdr>
            <w:top w:val="none" w:sz="0" w:space="0" w:color="auto"/>
            <w:left w:val="none" w:sz="0" w:space="0" w:color="auto"/>
            <w:bottom w:val="none" w:sz="0" w:space="0" w:color="auto"/>
            <w:right w:val="none" w:sz="0" w:space="0" w:color="auto"/>
          </w:divBdr>
        </w:div>
        <w:div w:id="939072028">
          <w:marLeft w:val="0"/>
          <w:marRight w:val="0"/>
          <w:marTop w:val="0"/>
          <w:marBottom w:val="0"/>
          <w:divBdr>
            <w:top w:val="none" w:sz="0" w:space="0" w:color="auto"/>
            <w:left w:val="none" w:sz="0" w:space="0" w:color="auto"/>
            <w:bottom w:val="none" w:sz="0" w:space="0" w:color="auto"/>
            <w:right w:val="none" w:sz="0" w:space="0" w:color="auto"/>
          </w:divBdr>
        </w:div>
        <w:div w:id="939072096">
          <w:marLeft w:val="0"/>
          <w:marRight w:val="0"/>
          <w:marTop w:val="0"/>
          <w:marBottom w:val="0"/>
          <w:divBdr>
            <w:top w:val="none" w:sz="0" w:space="0" w:color="auto"/>
            <w:left w:val="none" w:sz="0" w:space="0" w:color="auto"/>
            <w:bottom w:val="none" w:sz="0" w:space="0" w:color="auto"/>
            <w:right w:val="none" w:sz="0" w:space="0" w:color="auto"/>
          </w:divBdr>
        </w:div>
        <w:div w:id="939072136">
          <w:marLeft w:val="0"/>
          <w:marRight w:val="0"/>
          <w:marTop w:val="0"/>
          <w:marBottom w:val="0"/>
          <w:divBdr>
            <w:top w:val="none" w:sz="0" w:space="0" w:color="auto"/>
            <w:left w:val="none" w:sz="0" w:space="0" w:color="auto"/>
            <w:bottom w:val="none" w:sz="0" w:space="0" w:color="auto"/>
            <w:right w:val="none" w:sz="0" w:space="0" w:color="auto"/>
          </w:divBdr>
        </w:div>
        <w:div w:id="939072271">
          <w:marLeft w:val="0"/>
          <w:marRight w:val="0"/>
          <w:marTop w:val="0"/>
          <w:marBottom w:val="0"/>
          <w:divBdr>
            <w:top w:val="none" w:sz="0" w:space="0" w:color="auto"/>
            <w:left w:val="none" w:sz="0" w:space="0" w:color="auto"/>
            <w:bottom w:val="none" w:sz="0" w:space="0" w:color="auto"/>
            <w:right w:val="none" w:sz="0" w:space="0" w:color="auto"/>
          </w:divBdr>
          <w:divsChild>
            <w:div w:id="939071855">
              <w:marLeft w:val="0"/>
              <w:marRight w:val="0"/>
              <w:marTop w:val="0"/>
              <w:marBottom w:val="0"/>
              <w:divBdr>
                <w:top w:val="none" w:sz="0" w:space="0" w:color="auto"/>
                <w:left w:val="none" w:sz="0" w:space="0" w:color="auto"/>
                <w:bottom w:val="none" w:sz="0" w:space="0" w:color="auto"/>
                <w:right w:val="none" w:sz="0" w:space="0" w:color="auto"/>
              </w:divBdr>
              <w:divsChild>
                <w:div w:id="93907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406">
          <w:marLeft w:val="0"/>
          <w:marRight w:val="0"/>
          <w:marTop w:val="0"/>
          <w:marBottom w:val="0"/>
          <w:divBdr>
            <w:top w:val="none" w:sz="0" w:space="0" w:color="auto"/>
            <w:left w:val="none" w:sz="0" w:space="0" w:color="auto"/>
            <w:bottom w:val="none" w:sz="0" w:space="0" w:color="auto"/>
            <w:right w:val="none" w:sz="0" w:space="0" w:color="auto"/>
          </w:divBdr>
        </w:div>
        <w:div w:id="939072425">
          <w:marLeft w:val="0"/>
          <w:marRight w:val="0"/>
          <w:marTop w:val="0"/>
          <w:marBottom w:val="0"/>
          <w:divBdr>
            <w:top w:val="none" w:sz="0" w:space="0" w:color="auto"/>
            <w:left w:val="none" w:sz="0" w:space="0" w:color="auto"/>
            <w:bottom w:val="none" w:sz="0" w:space="0" w:color="auto"/>
            <w:right w:val="none" w:sz="0" w:space="0" w:color="auto"/>
          </w:divBdr>
        </w:div>
        <w:div w:id="939072478">
          <w:marLeft w:val="0"/>
          <w:marRight w:val="0"/>
          <w:marTop w:val="0"/>
          <w:marBottom w:val="0"/>
          <w:divBdr>
            <w:top w:val="none" w:sz="0" w:space="0" w:color="auto"/>
            <w:left w:val="none" w:sz="0" w:space="0" w:color="auto"/>
            <w:bottom w:val="none" w:sz="0" w:space="0" w:color="auto"/>
            <w:right w:val="none" w:sz="0" w:space="0" w:color="auto"/>
          </w:divBdr>
        </w:div>
        <w:div w:id="939072491">
          <w:marLeft w:val="0"/>
          <w:marRight w:val="0"/>
          <w:marTop w:val="0"/>
          <w:marBottom w:val="0"/>
          <w:divBdr>
            <w:top w:val="none" w:sz="0" w:space="0" w:color="auto"/>
            <w:left w:val="none" w:sz="0" w:space="0" w:color="auto"/>
            <w:bottom w:val="none" w:sz="0" w:space="0" w:color="auto"/>
            <w:right w:val="none" w:sz="0" w:space="0" w:color="auto"/>
          </w:divBdr>
        </w:div>
        <w:div w:id="939072493">
          <w:marLeft w:val="0"/>
          <w:marRight w:val="0"/>
          <w:marTop w:val="0"/>
          <w:marBottom w:val="0"/>
          <w:divBdr>
            <w:top w:val="none" w:sz="0" w:space="0" w:color="auto"/>
            <w:left w:val="none" w:sz="0" w:space="0" w:color="auto"/>
            <w:bottom w:val="none" w:sz="0" w:space="0" w:color="auto"/>
            <w:right w:val="none" w:sz="0" w:space="0" w:color="auto"/>
          </w:divBdr>
        </w:div>
        <w:div w:id="939072515">
          <w:marLeft w:val="0"/>
          <w:marRight w:val="0"/>
          <w:marTop w:val="0"/>
          <w:marBottom w:val="0"/>
          <w:divBdr>
            <w:top w:val="none" w:sz="0" w:space="0" w:color="auto"/>
            <w:left w:val="none" w:sz="0" w:space="0" w:color="auto"/>
            <w:bottom w:val="none" w:sz="0" w:space="0" w:color="auto"/>
            <w:right w:val="none" w:sz="0" w:space="0" w:color="auto"/>
          </w:divBdr>
        </w:div>
        <w:div w:id="939072517">
          <w:marLeft w:val="0"/>
          <w:marRight w:val="0"/>
          <w:marTop w:val="0"/>
          <w:marBottom w:val="0"/>
          <w:divBdr>
            <w:top w:val="none" w:sz="0" w:space="0" w:color="auto"/>
            <w:left w:val="none" w:sz="0" w:space="0" w:color="auto"/>
            <w:bottom w:val="none" w:sz="0" w:space="0" w:color="auto"/>
            <w:right w:val="none" w:sz="0" w:space="0" w:color="auto"/>
          </w:divBdr>
        </w:div>
        <w:div w:id="939072996">
          <w:marLeft w:val="0"/>
          <w:marRight w:val="0"/>
          <w:marTop w:val="0"/>
          <w:marBottom w:val="0"/>
          <w:divBdr>
            <w:top w:val="none" w:sz="0" w:space="0" w:color="auto"/>
            <w:left w:val="none" w:sz="0" w:space="0" w:color="auto"/>
            <w:bottom w:val="none" w:sz="0" w:space="0" w:color="auto"/>
            <w:right w:val="none" w:sz="0" w:space="0" w:color="auto"/>
          </w:divBdr>
        </w:div>
        <w:div w:id="939073380">
          <w:marLeft w:val="0"/>
          <w:marRight w:val="0"/>
          <w:marTop w:val="0"/>
          <w:marBottom w:val="0"/>
          <w:divBdr>
            <w:top w:val="none" w:sz="0" w:space="0" w:color="auto"/>
            <w:left w:val="none" w:sz="0" w:space="0" w:color="auto"/>
            <w:bottom w:val="none" w:sz="0" w:space="0" w:color="auto"/>
            <w:right w:val="none" w:sz="0" w:space="0" w:color="auto"/>
          </w:divBdr>
        </w:div>
        <w:div w:id="939073471">
          <w:marLeft w:val="0"/>
          <w:marRight w:val="0"/>
          <w:marTop w:val="0"/>
          <w:marBottom w:val="0"/>
          <w:divBdr>
            <w:top w:val="none" w:sz="0" w:space="0" w:color="auto"/>
            <w:left w:val="none" w:sz="0" w:space="0" w:color="auto"/>
            <w:bottom w:val="none" w:sz="0" w:space="0" w:color="auto"/>
            <w:right w:val="none" w:sz="0" w:space="0" w:color="auto"/>
          </w:divBdr>
        </w:div>
        <w:div w:id="939073628">
          <w:marLeft w:val="0"/>
          <w:marRight w:val="0"/>
          <w:marTop w:val="0"/>
          <w:marBottom w:val="0"/>
          <w:divBdr>
            <w:top w:val="none" w:sz="0" w:space="0" w:color="auto"/>
            <w:left w:val="none" w:sz="0" w:space="0" w:color="auto"/>
            <w:bottom w:val="none" w:sz="0" w:space="0" w:color="auto"/>
            <w:right w:val="none" w:sz="0" w:space="0" w:color="auto"/>
          </w:divBdr>
        </w:div>
        <w:div w:id="939073646">
          <w:marLeft w:val="0"/>
          <w:marRight w:val="0"/>
          <w:marTop w:val="0"/>
          <w:marBottom w:val="0"/>
          <w:divBdr>
            <w:top w:val="none" w:sz="0" w:space="0" w:color="auto"/>
            <w:left w:val="none" w:sz="0" w:space="0" w:color="auto"/>
            <w:bottom w:val="none" w:sz="0" w:space="0" w:color="auto"/>
            <w:right w:val="none" w:sz="0" w:space="0" w:color="auto"/>
          </w:divBdr>
        </w:div>
        <w:div w:id="939074031">
          <w:marLeft w:val="0"/>
          <w:marRight w:val="0"/>
          <w:marTop w:val="0"/>
          <w:marBottom w:val="0"/>
          <w:divBdr>
            <w:top w:val="none" w:sz="0" w:space="0" w:color="auto"/>
            <w:left w:val="none" w:sz="0" w:space="0" w:color="auto"/>
            <w:bottom w:val="none" w:sz="0" w:space="0" w:color="auto"/>
            <w:right w:val="none" w:sz="0" w:space="0" w:color="auto"/>
          </w:divBdr>
        </w:div>
        <w:div w:id="939074162">
          <w:marLeft w:val="0"/>
          <w:marRight w:val="0"/>
          <w:marTop w:val="0"/>
          <w:marBottom w:val="0"/>
          <w:divBdr>
            <w:top w:val="none" w:sz="0" w:space="0" w:color="auto"/>
            <w:left w:val="none" w:sz="0" w:space="0" w:color="auto"/>
            <w:bottom w:val="none" w:sz="0" w:space="0" w:color="auto"/>
            <w:right w:val="none" w:sz="0" w:space="0" w:color="auto"/>
          </w:divBdr>
        </w:div>
        <w:div w:id="939074323">
          <w:marLeft w:val="0"/>
          <w:marRight w:val="0"/>
          <w:marTop w:val="0"/>
          <w:marBottom w:val="0"/>
          <w:divBdr>
            <w:top w:val="none" w:sz="0" w:space="0" w:color="auto"/>
            <w:left w:val="none" w:sz="0" w:space="0" w:color="auto"/>
            <w:bottom w:val="none" w:sz="0" w:space="0" w:color="auto"/>
            <w:right w:val="none" w:sz="0" w:space="0" w:color="auto"/>
          </w:divBdr>
        </w:div>
        <w:div w:id="939074612">
          <w:marLeft w:val="0"/>
          <w:marRight w:val="0"/>
          <w:marTop w:val="0"/>
          <w:marBottom w:val="0"/>
          <w:divBdr>
            <w:top w:val="none" w:sz="0" w:space="0" w:color="auto"/>
            <w:left w:val="none" w:sz="0" w:space="0" w:color="auto"/>
            <w:bottom w:val="none" w:sz="0" w:space="0" w:color="auto"/>
            <w:right w:val="none" w:sz="0" w:space="0" w:color="auto"/>
          </w:divBdr>
        </w:div>
        <w:div w:id="939074663">
          <w:marLeft w:val="0"/>
          <w:marRight w:val="0"/>
          <w:marTop w:val="0"/>
          <w:marBottom w:val="0"/>
          <w:divBdr>
            <w:top w:val="none" w:sz="0" w:space="0" w:color="auto"/>
            <w:left w:val="none" w:sz="0" w:space="0" w:color="auto"/>
            <w:bottom w:val="none" w:sz="0" w:space="0" w:color="auto"/>
            <w:right w:val="none" w:sz="0" w:space="0" w:color="auto"/>
          </w:divBdr>
        </w:div>
        <w:div w:id="939074702">
          <w:marLeft w:val="0"/>
          <w:marRight w:val="0"/>
          <w:marTop w:val="0"/>
          <w:marBottom w:val="0"/>
          <w:divBdr>
            <w:top w:val="none" w:sz="0" w:space="0" w:color="auto"/>
            <w:left w:val="none" w:sz="0" w:space="0" w:color="auto"/>
            <w:bottom w:val="none" w:sz="0" w:space="0" w:color="auto"/>
            <w:right w:val="none" w:sz="0" w:space="0" w:color="auto"/>
          </w:divBdr>
        </w:div>
        <w:div w:id="939074716">
          <w:marLeft w:val="0"/>
          <w:marRight w:val="0"/>
          <w:marTop w:val="0"/>
          <w:marBottom w:val="0"/>
          <w:divBdr>
            <w:top w:val="none" w:sz="0" w:space="0" w:color="auto"/>
            <w:left w:val="none" w:sz="0" w:space="0" w:color="auto"/>
            <w:bottom w:val="none" w:sz="0" w:space="0" w:color="auto"/>
            <w:right w:val="none" w:sz="0" w:space="0" w:color="auto"/>
          </w:divBdr>
        </w:div>
      </w:divsChild>
    </w:div>
    <w:div w:id="939074376">
      <w:marLeft w:val="0"/>
      <w:marRight w:val="0"/>
      <w:marTop w:val="0"/>
      <w:marBottom w:val="0"/>
      <w:divBdr>
        <w:top w:val="none" w:sz="0" w:space="0" w:color="auto"/>
        <w:left w:val="none" w:sz="0" w:space="0" w:color="auto"/>
        <w:bottom w:val="none" w:sz="0" w:space="0" w:color="auto"/>
        <w:right w:val="none" w:sz="0" w:space="0" w:color="auto"/>
      </w:divBdr>
    </w:div>
    <w:div w:id="939074377">
      <w:marLeft w:val="0"/>
      <w:marRight w:val="0"/>
      <w:marTop w:val="0"/>
      <w:marBottom w:val="0"/>
      <w:divBdr>
        <w:top w:val="none" w:sz="0" w:space="0" w:color="auto"/>
        <w:left w:val="none" w:sz="0" w:space="0" w:color="auto"/>
        <w:bottom w:val="none" w:sz="0" w:space="0" w:color="auto"/>
        <w:right w:val="none" w:sz="0" w:space="0" w:color="auto"/>
      </w:divBdr>
    </w:div>
    <w:div w:id="939074378">
      <w:marLeft w:val="0"/>
      <w:marRight w:val="0"/>
      <w:marTop w:val="0"/>
      <w:marBottom w:val="0"/>
      <w:divBdr>
        <w:top w:val="none" w:sz="0" w:space="0" w:color="auto"/>
        <w:left w:val="none" w:sz="0" w:space="0" w:color="auto"/>
        <w:bottom w:val="none" w:sz="0" w:space="0" w:color="auto"/>
        <w:right w:val="none" w:sz="0" w:space="0" w:color="auto"/>
      </w:divBdr>
    </w:div>
    <w:div w:id="939074380">
      <w:marLeft w:val="0"/>
      <w:marRight w:val="0"/>
      <w:marTop w:val="0"/>
      <w:marBottom w:val="0"/>
      <w:divBdr>
        <w:top w:val="none" w:sz="0" w:space="0" w:color="auto"/>
        <w:left w:val="none" w:sz="0" w:space="0" w:color="auto"/>
        <w:bottom w:val="none" w:sz="0" w:space="0" w:color="auto"/>
        <w:right w:val="none" w:sz="0" w:space="0" w:color="auto"/>
      </w:divBdr>
    </w:div>
    <w:div w:id="939074381">
      <w:marLeft w:val="0"/>
      <w:marRight w:val="0"/>
      <w:marTop w:val="0"/>
      <w:marBottom w:val="0"/>
      <w:divBdr>
        <w:top w:val="none" w:sz="0" w:space="0" w:color="auto"/>
        <w:left w:val="none" w:sz="0" w:space="0" w:color="auto"/>
        <w:bottom w:val="none" w:sz="0" w:space="0" w:color="auto"/>
        <w:right w:val="none" w:sz="0" w:space="0" w:color="auto"/>
      </w:divBdr>
    </w:div>
    <w:div w:id="939074384">
      <w:marLeft w:val="0"/>
      <w:marRight w:val="0"/>
      <w:marTop w:val="0"/>
      <w:marBottom w:val="0"/>
      <w:divBdr>
        <w:top w:val="none" w:sz="0" w:space="0" w:color="auto"/>
        <w:left w:val="none" w:sz="0" w:space="0" w:color="auto"/>
        <w:bottom w:val="none" w:sz="0" w:space="0" w:color="auto"/>
        <w:right w:val="none" w:sz="0" w:space="0" w:color="auto"/>
      </w:divBdr>
    </w:div>
    <w:div w:id="939074386">
      <w:marLeft w:val="0"/>
      <w:marRight w:val="0"/>
      <w:marTop w:val="0"/>
      <w:marBottom w:val="0"/>
      <w:divBdr>
        <w:top w:val="none" w:sz="0" w:space="0" w:color="auto"/>
        <w:left w:val="none" w:sz="0" w:space="0" w:color="auto"/>
        <w:bottom w:val="none" w:sz="0" w:space="0" w:color="auto"/>
        <w:right w:val="none" w:sz="0" w:space="0" w:color="auto"/>
      </w:divBdr>
    </w:div>
    <w:div w:id="939074387">
      <w:marLeft w:val="0"/>
      <w:marRight w:val="0"/>
      <w:marTop w:val="0"/>
      <w:marBottom w:val="0"/>
      <w:divBdr>
        <w:top w:val="none" w:sz="0" w:space="0" w:color="auto"/>
        <w:left w:val="none" w:sz="0" w:space="0" w:color="auto"/>
        <w:bottom w:val="none" w:sz="0" w:space="0" w:color="auto"/>
        <w:right w:val="none" w:sz="0" w:space="0" w:color="auto"/>
      </w:divBdr>
    </w:div>
    <w:div w:id="939074388">
      <w:marLeft w:val="0"/>
      <w:marRight w:val="0"/>
      <w:marTop w:val="0"/>
      <w:marBottom w:val="0"/>
      <w:divBdr>
        <w:top w:val="none" w:sz="0" w:space="0" w:color="auto"/>
        <w:left w:val="none" w:sz="0" w:space="0" w:color="auto"/>
        <w:bottom w:val="none" w:sz="0" w:space="0" w:color="auto"/>
        <w:right w:val="none" w:sz="0" w:space="0" w:color="auto"/>
      </w:divBdr>
    </w:div>
    <w:div w:id="939074393">
      <w:marLeft w:val="0"/>
      <w:marRight w:val="0"/>
      <w:marTop w:val="0"/>
      <w:marBottom w:val="0"/>
      <w:divBdr>
        <w:top w:val="none" w:sz="0" w:space="0" w:color="auto"/>
        <w:left w:val="none" w:sz="0" w:space="0" w:color="auto"/>
        <w:bottom w:val="none" w:sz="0" w:space="0" w:color="auto"/>
        <w:right w:val="none" w:sz="0" w:space="0" w:color="auto"/>
      </w:divBdr>
    </w:div>
    <w:div w:id="939074395">
      <w:marLeft w:val="0"/>
      <w:marRight w:val="0"/>
      <w:marTop w:val="0"/>
      <w:marBottom w:val="0"/>
      <w:divBdr>
        <w:top w:val="none" w:sz="0" w:space="0" w:color="auto"/>
        <w:left w:val="none" w:sz="0" w:space="0" w:color="auto"/>
        <w:bottom w:val="none" w:sz="0" w:space="0" w:color="auto"/>
        <w:right w:val="none" w:sz="0" w:space="0" w:color="auto"/>
      </w:divBdr>
    </w:div>
    <w:div w:id="939074396">
      <w:marLeft w:val="0"/>
      <w:marRight w:val="0"/>
      <w:marTop w:val="0"/>
      <w:marBottom w:val="0"/>
      <w:divBdr>
        <w:top w:val="none" w:sz="0" w:space="0" w:color="auto"/>
        <w:left w:val="none" w:sz="0" w:space="0" w:color="auto"/>
        <w:bottom w:val="none" w:sz="0" w:space="0" w:color="auto"/>
        <w:right w:val="none" w:sz="0" w:space="0" w:color="auto"/>
      </w:divBdr>
    </w:div>
    <w:div w:id="939074398">
      <w:marLeft w:val="0"/>
      <w:marRight w:val="0"/>
      <w:marTop w:val="0"/>
      <w:marBottom w:val="0"/>
      <w:divBdr>
        <w:top w:val="none" w:sz="0" w:space="0" w:color="auto"/>
        <w:left w:val="none" w:sz="0" w:space="0" w:color="auto"/>
        <w:bottom w:val="none" w:sz="0" w:space="0" w:color="auto"/>
        <w:right w:val="none" w:sz="0" w:space="0" w:color="auto"/>
      </w:divBdr>
    </w:div>
    <w:div w:id="939074399">
      <w:marLeft w:val="0"/>
      <w:marRight w:val="0"/>
      <w:marTop w:val="0"/>
      <w:marBottom w:val="0"/>
      <w:divBdr>
        <w:top w:val="none" w:sz="0" w:space="0" w:color="auto"/>
        <w:left w:val="none" w:sz="0" w:space="0" w:color="auto"/>
        <w:bottom w:val="none" w:sz="0" w:space="0" w:color="auto"/>
        <w:right w:val="none" w:sz="0" w:space="0" w:color="auto"/>
      </w:divBdr>
    </w:div>
    <w:div w:id="939074400">
      <w:marLeft w:val="0"/>
      <w:marRight w:val="0"/>
      <w:marTop w:val="0"/>
      <w:marBottom w:val="0"/>
      <w:divBdr>
        <w:top w:val="none" w:sz="0" w:space="0" w:color="auto"/>
        <w:left w:val="none" w:sz="0" w:space="0" w:color="auto"/>
        <w:bottom w:val="none" w:sz="0" w:space="0" w:color="auto"/>
        <w:right w:val="none" w:sz="0" w:space="0" w:color="auto"/>
      </w:divBdr>
      <w:divsChild>
        <w:div w:id="939073567">
          <w:marLeft w:val="0"/>
          <w:marRight w:val="0"/>
          <w:marTop w:val="0"/>
          <w:marBottom w:val="0"/>
          <w:divBdr>
            <w:top w:val="none" w:sz="0" w:space="0" w:color="auto"/>
            <w:left w:val="none" w:sz="0" w:space="0" w:color="auto"/>
            <w:bottom w:val="none" w:sz="0" w:space="0" w:color="auto"/>
            <w:right w:val="none" w:sz="0" w:space="0" w:color="auto"/>
          </w:divBdr>
        </w:div>
        <w:div w:id="939073659">
          <w:marLeft w:val="0"/>
          <w:marRight w:val="0"/>
          <w:marTop w:val="0"/>
          <w:marBottom w:val="0"/>
          <w:divBdr>
            <w:top w:val="none" w:sz="0" w:space="0" w:color="auto"/>
            <w:left w:val="none" w:sz="0" w:space="0" w:color="auto"/>
            <w:bottom w:val="none" w:sz="0" w:space="0" w:color="auto"/>
            <w:right w:val="none" w:sz="0" w:space="0" w:color="auto"/>
          </w:divBdr>
        </w:div>
      </w:divsChild>
    </w:div>
    <w:div w:id="939074401">
      <w:marLeft w:val="0"/>
      <w:marRight w:val="0"/>
      <w:marTop w:val="0"/>
      <w:marBottom w:val="0"/>
      <w:divBdr>
        <w:top w:val="none" w:sz="0" w:space="0" w:color="auto"/>
        <w:left w:val="none" w:sz="0" w:space="0" w:color="auto"/>
        <w:bottom w:val="none" w:sz="0" w:space="0" w:color="auto"/>
        <w:right w:val="none" w:sz="0" w:space="0" w:color="auto"/>
      </w:divBdr>
    </w:div>
    <w:div w:id="939074404">
      <w:marLeft w:val="0"/>
      <w:marRight w:val="0"/>
      <w:marTop w:val="0"/>
      <w:marBottom w:val="0"/>
      <w:divBdr>
        <w:top w:val="none" w:sz="0" w:space="0" w:color="auto"/>
        <w:left w:val="none" w:sz="0" w:space="0" w:color="auto"/>
        <w:bottom w:val="none" w:sz="0" w:space="0" w:color="auto"/>
        <w:right w:val="none" w:sz="0" w:space="0" w:color="auto"/>
      </w:divBdr>
      <w:divsChild>
        <w:div w:id="939072554">
          <w:marLeft w:val="0"/>
          <w:marRight w:val="0"/>
          <w:marTop w:val="0"/>
          <w:marBottom w:val="0"/>
          <w:divBdr>
            <w:top w:val="none" w:sz="0" w:space="0" w:color="auto"/>
            <w:left w:val="none" w:sz="0" w:space="0" w:color="auto"/>
            <w:bottom w:val="none" w:sz="0" w:space="0" w:color="auto"/>
            <w:right w:val="none" w:sz="0" w:space="0" w:color="auto"/>
          </w:divBdr>
          <w:divsChild>
            <w:div w:id="939073010">
              <w:marLeft w:val="0"/>
              <w:marRight w:val="0"/>
              <w:marTop w:val="0"/>
              <w:marBottom w:val="0"/>
              <w:divBdr>
                <w:top w:val="none" w:sz="0" w:space="0" w:color="auto"/>
                <w:left w:val="none" w:sz="0" w:space="0" w:color="auto"/>
                <w:bottom w:val="none" w:sz="0" w:space="0" w:color="auto"/>
                <w:right w:val="none" w:sz="0" w:space="0" w:color="auto"/>
              </w:divBdr>
              <w:divsChild>
                <w:div w:id="939072163">
                  <w:marLeft w:val="0"/>
                  <w:marRight w:val="0"/>
                  <w:marTop w:val="0"/>
                  <w:marBottom w:val="0"/>
                  <w:divBdr>
                    <w:top w:val="none" w:sz="0" w:space="0" w:color="auto"/>
                    <w:left w:val="none" w:sz="0" w:space="0" w:color="auto"/>
                    <w:bottom w:val="none" w:sz="0" w:space="0" w:color="auto"/>
                    <w:right w:val="none" w:sz="0" w:space="0" w:color="auto"/>
                  </w:divBdr>
                  <w:divsChild>
                    <w:div w:id="939073331">
                      <w:marLeft w:val="0"/>
                      <w:marRight w:val="0"/>
                      <w:marTop w:val="0"/>
                      <w:marBottom w:val="0"/>
                      <w:divBdr>
                        <w:top w:val="none" w:sz="0" w:space="0" w:color="auto"/>
                        <w:left w:val="none" w:sz="0" w:space="0" w:color="auto"/>
                        <w:bottom w:val="none" w:sz="0" w:space="0" w:color="auto"/>
                        <w:right w:val="none" w:sz="0" w:space="0" w:color="auto"/>
                      </w:divBdr>
                      <w:divsChild>
                        <w:div w:id="939072980">
                          <w:marLeft w:val="0"/>
                          <w:marRight w:val="0"/>
                          <w:marTop w:val="0"/>
                          <w:marBottom w:val="0"/>
                          <w:divBdr>
                            <w:top w:val="none" w:sz="0" w:space="0" w:color="auto"/>
                            <w:left w:val="none" w:sz="0" w:space="0" w:color="auto"/>
                            <w:bottom w:val="none" w:sz="0" w:space="0" w:color="auto"/>
                            <w:right w:val="none" w:sz="0" w:space="0" w:color="auto"/>
                          </w:divBdr>
                          <w:divsChild>
                            <w:div w:id="939074311">
                              <w:marLeft w:val="0"/>
                              <w:marRight w:val="0"/>
                              <w:marTop w:val="0"/>
                              <w:marBottom w:val="0"/>
                              <w:divBdr>
                                <w:top w:val="none" w:sz="0" w:space="0" w:color="auto"/>
                                <w:left w:val="none" w:sz="0" w:space="0" w:color="auto"/>
                                <w:bottom w:val="none" w:sz="0" w:space="0" w:color="auto"/>
                                <w:right w:val="none" w:sz="0" w:space="0" w:color="auto"/>
                              </w:divBdr>
                              <w:divsChild>
                                <w:div w:id="939073592">
                                  <w:marLeft w:val="0"/>
                                  <w:marRight w:val="0"/>
                                  <w:marTop w:val="0"/>
                                  <w:marBottom w:val="0"/>
                                  <w:divBdr>
                                    <w:top w:val="none" w:sz="0" w:space="0" w:color="auto"/>
                                    <w:left w:val="none" w:sz="0" w:space="0" w:color="auto"/>
                                    <w:bottom w:val="none" w:sz="0" w:space="0" w:color="auto"/>
                                    <w:right w:val="none" w:sz="0" w:space="0" w:color="auto"/>
                                  </w:divBdr>
                                  <w:divsChild>
                                    <w:div w:id="93907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073251">
          <w:marLeft w:val="0"/>
          <w:marRight w:val="0"/>
          <w:marTop w:val="0"/>
          <w:marBottom w:val="0"/>
          <w:divBdr>
            <w:top w:val="none" w:sz="0" w:space="0" w:color="auto"/>
            <w:left w:val="none" w:sz="0" w:space="0" w:color="auto"/>
            <w:bottom w:val="none" w:sz="0" w:space="0" w:color="auto"/>
            <w:right w:val="none" w:sz="0" w:space="0" w:color="auto"/>
          </w:divBdr>
          <w:divsChild>
            <w:div w:id="93907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406">
      <w:marLeft w:val="0"/>
      <w:marRight w:val="0"/>
      <w:marTop w:val="0"/>
      <w:marBottom w:val="0"/>
      <w:divBdr>
        <w:top w:val="none" w:sz="0" w:space="0" w:color="auto"/>
        <w:left w:val="none" w:sz="0" w:space="0" w:color="auto"/>
        <w:bottom w:val="none" w:sz="0" w:space="0" w:color="auto"/>
        <w:right w:val="none" w:sz="0" w:space="0" w:color="auto"/>
      </w:divBdr>
    </w:div>
    <w:div w:id="939074409">
      <w:marLeft w:val="0"/>
      <w:marRight w:val="0"/>
      <w:marTop w:val="0"/>
      <w:marBottom w:val="0"/>
      <w:divBdr>
        <w:top w:val="none" w:sz="0" w:space="0" w:color="auto"/>
        <w:left w:val="none" w:sz="0" w:space="0" w:color="auto"/>
        <w:bottom w:val="none" w:sz="0" w:space="0" w:color="auto"/>
        <w:right w:val="none" w:sz="0" w:space="0" w:color="auto"/>
      </w:divBdr>
    </w:div>
    <w:div w:id="939074411">
      <w:marLeft w:val="0"/>
      <w:marRight w:val="0"/>
      <w:marTop w:val="0"/>
      <w:marBottom w:val="0"/>
      <w:divBdr>
        <w:top w:val="none" w:sz="0" w:space="0" w:color="auto"/>
        <w:left w:val="none" w:sz="0" w:space="0" w:color="auto"/>
        <w:bottom w:val="none" w:sz="0" w:space="0" w:color="auto"/>
        <w:right w:val="none" w:sz="0" w:space="0" w:color="auto"/>
      </w:divBdr>
    </w:div>
    <w:div w:id="939074415">
      <w:marLeft w:val="0"/>
      <w:marRight w:val="0"/>
      <w:marTop w:val="0"/>
      <w:marBottom w:val="0"/>
      <w:divBdr>
        <w:top w:val="none" w:sz="0" w:space="0" w:color="auto"/>
        <w:left w:val="none" w:sz="0" w:space="0" w:color="auto"/>
        <w:bottom w:val="none" w:sz="0" w:space="0" w:color="auto"/>
        <w:right w:val="none" w:sz="0" w:space="0" w:color="auto"/>
      </w:divBdr>
    </w:div>
    <w:div w:id="939074418">
      <w:marLeft w:val="0"/>
      <w:marRight w:val="0"/>
      <w:marTop w:val="0"/>
      <w:marBottom w:val="0"/>
      <w:divBdr>
        <w:top w:val="none" w:sz="0" w:space="0" w:color="auto"/>
        <w:left w:val="none" w:sz="0" w:space="0" w:color="auto"/>
        <w:bottom w:val="none" w:sz="0" w:space="0" w:color="auto"/>
        <w:right w:val="none" w:sz="0" w:space="0" w:color="auto"/>
      </w:divBdr>
    </w:div>
    <w:div w:id="939074422">
      <w:marLeft w:val="0"/>
      <w:marRight w:val="0"/>
      <w:marTop w:val="0"/>
      <w:marBottom w:val="0"/>
      <w:divBdr>
        <w:top w:val="none" w:sz="0" w:space="0" w:color="auto"/>
        <w:left w:val="none" w:sz="0" w:space="0" w:color="auto"/>
        <w:bottom w:val="none" w:sz="0" w:space="0" w:color="auto"/>
        <w:right w:val="none" w:sz="0" w:space="0" w:color="auto"/>
      </w:divBdr>
    </w:div>
    <w:div w:id="939074423">
      <w:marLeft w:val="0"/>
      <w:marRight w:val="0"/>
      <w:marTop w:val="0"/>
      <w:marBottom w:val="0"/>
      <w:divBdr>
        <w:top w:val="none" w:sz="0" w:space="0" w:color="auto"/>
        <w:left w:val="none" w:sz="0" w:space="0" w:color="auto"/>
        <w:bottom w:val="none" w:sz="0" w:space="0" w:color="auto"/>
        <w:right w:val="none" w:sz="0" w:space="0" w:color="auto"/>
      </w:divBdr>
    </w:div>
    <w:div w:id="939074429">
      <w:marLeft w:val="0"/>
      <w:marRight w:val="0"/>
      <w:marTop w:val="0"/>
      <w:marBottom w:val="0"/>
      <w:divBdr>
        <w:top w:val="none" w:sz="0" w:space="0" w:color="auto"/>
        <w:left w:val="none" w:sz="0" w:space="0" w:color="auto"/>
        <w:bottom w:val="none" w:sz="0" w:space="0" w:color="auto"/>
        <w:right w:val="none" w:sz="0" w:space="0" w:color="auto"/>
      </w:divBdr>
    </w:div>
    <w:div w:id="939074430">
      <w:marLeft w:val="0"/>
      <w:marRight w:val="0"/>
      <w:marTop w:val="0"/>
      <w:marBottom w:val="0"/>
      <w:divBdr>
        <w:top w:val="none" w:sz="0" w:space="0" w:color="auto"/>
        <w:left w:val="none" w:sz="0" w:space="0" w:color="auto"/>
        <w:bottom w:val="none" w:sz="0" w:space="0" w:color="auto"/>
        <w:right w:val="none" w:sz="0" w:space="0" w:color="auto"/>
      </w:divBdr>
    </w:div>
    <w:div w:id="939074432">
      <w:marLeft w:val="0"/>
      <w:marRight w:val="0"/>
      <w:marTop w:val="0"/>
      <w:marBottom w:val="0"/>
      <w:divBdr>
        <w:top w:val="none" w:sz="0" w:space="0" w:color="auto"/>
        <w:left w:val="none" w:sz="0" w:space="0" w:color="auto"/>
        <w:bottom w:val="none" w:sz="0" w:space="0" w:color="auto"/>
        <w:right w:val="none" w:sz="0" w:space="0" w:color="auto"/>
      </w:divBdr>
    </w:div>
    <w:div w:id="939074438">
      <w:marLeft w:val="0"/>
      <w:marRight w:val="0"/>
      <w:marTop w:val="0"/>
      <w:marBottom w:val="0"/>
      <w:divBdr>
        <w:top w:val="none" w:sz="0" w:space="0" w:color="auto"/>
        <w:left w:val="none" w:sz="0" w:space="0" w:color="auto"/>
        <w:bottom w:val="none" w:sz="0" w:space="0" w:color="auto"/>
        <w:right w:val="none" w:sz="0" w:space="0" w:color="auto"/>
      </w:divBdr>
    </w:div>
    <w:div w:id="939074439">
      <w:marLeft w:val="0"/>
      <w:marRight w:val="0"/>
      <w:marTop w:val="0"/>
      <w:marBottom w:val="0"/>
      <w:divBdr>
        <w:top w:val="none" w:sz="0" w:space="0" w:color="auto"/>
        <w:left w:val="none" w:sz="0" w:space="0" w:color="auto"/>
        <w:bottom w:val="none" w:sz="0" w:space="0" w:color="auto"/>
        <w:right w:val="none" w:sz="0" w:space="0" w:color="auto"/>
      </w:divBdr>
    </w:div>
    <w:div w:id="939074443">
      <w:marLeft w:val="0"/>
      <w:marRight w:val="0"/>
      <w:marTop w:val="0"/>
      <w:marBottom w:val="0"/>
      <w:divBdr>
        <w:top w:val="none" w:sz="0" w:space="0" w:color="auto"/>
        <w:left w:val="none" w:sz="0" w:space="0" w:color="auto"/>
        <w:bottom w:val="none" w:sz="0" w:space="0" w:color="auto"/>
        <w:right w:val="none" w:sz="0" w:space="0" w:color="auto"/>
      </w:divBdr>
    </w:div>
    <w:div w:id="939074444">
      <w:marLeft w:val="0"/>
      <w:marRight w:val="0"/>
      <w:marTop w:val="0"/>
      <w:marBottom w:val="0"/>
      <w:divBdr>
        <w:top w:val="none" w:sz="0" w:space="0" w:color="auto"/>
        <w:left w:val="none" w:sz="0" w:space="0" w:color="auto"/>
        <w:bottom w:val="none" w:sz="0" w:space="0" w:color="auto"/>
        <w:right w:val="none" w:sz="0" w:space="0" w:color="auto"/>
      </w:divBdr>
    </w:div>
    <w:div w:id="939074445">
      <w:marLeft w:val="0"/>
      <w:marRight w:val="0"/>
      <w:marTop w:val="0"/>
      <w:marBottom w:val="0"/>
      <w:divBdr>
        <w:top w:val="none" w:sz="0" w:space="0" w:color="auto"/>
        <w:left w:val="none" w:sz="0" w:space="0" w:color="auto"/>
        <w:bottom w:val="none" w:sz="0" w:space="0" w:color="auto"/>
        <w:right w:val="none" w:sz="0" w:space="0" w:color="auto"/>
      </w:divBdr>
    </w:div>
    <w:div w:id="939074446">
      <w:marLeft w:val="0"/>
      <w:marRight w:val="0"/>
      <w:marTop w:val="0"/>
      <w:marBottom w:val="0"/>
      <w:divBdr>
        <w:top w:val="none" w:sz="0" w:space="0" w:color="auto"/>
        <w:left w:val="none" w:sz="0" w:space="0" w:color="auto"/>
        <w:bottom w:val="none" w:sz="0" w:space="0" w:color="auto"/>
        <w:right w:val="none" w:sz="0" w:space="0" w:color="auto"/>
      </w:divBdr>
    </w:div>
    <w:div w:id="939074451">
      <w:marLeft w:val="0"/>
      <w:marRight w:val="0"/>
      <w:marTop w:val="0"/>
      <w:marBottom w:val="0"/>
      <w:divBdr>
        <w:top w:val="none" w:sz="0" w:space="0" w:color="auto"/>
        <w:left w:val="none" w:sz="0" w:space="0" w:color="auto"/>
        <w:bottom w:val="none" w:sz="0" w:space="0" w:color="auto"/>
        <w:right w:val="none" w:sz="0" w:space="0" w:color="auto"/>
      </w:divBdr>
    </w:div>
    <w:div w:id="939074453">
      <w:marLeft w:val="0"/>
      <w:marRight w:val="0"/>
      <w:marTop w:val="0"/>
      <w:marBottom w:val="0"/>
      <w:divBdr>
        <w:top w:val="none" w:sz="0" w:space="0" w:color="auto"/>
        <w:left w:val="none" w:sz="0" w:space="0" w:color="auto"/>
        <w:bottom w:val="none" w:sz="0" w:space="0" w:color="auto"/>
        <w:right w:val="none" w:sz="0" w:space="0" w:color="auto"/>
      </w:divBdr>
    </w:div>
    <w:div w:id="939074456">
      <w:marLeft w:val="0"/>
      <w:marRight w:val="0"/>
      <w:marTop w:val="0"/>
      <w:marBottom w:val="0"/>
      <w:divBdr>
        <w:top w:val="none" w:sz="0" w:space="0" w:color="auto"/>
        <w:left w:val="none" w:sz="0" w:space="0" w:color="auto"/>
        <w:bottom w:val="none" w:sz="0" w:space="0" w:color="auto"/>
        <w:right w:val="none" w:sz="0" w:space="0" w:color="auto"/>
      </w:divBdr>
    </w:div>
    <w:div w:id="939074462">
      <w:marLeft w:val="0"/>
      <w:marRight w:val="0"/>
      <w:marTop w:val="0"/>
      <w:marBottom w:val="0"/>
      <w:divBdr>
        <w:top w:val="none" w:sz="0" w:space="0" w:color="auto"/>
        <w:left w:val="none" w:sz="0" w:space="0" w:color="auto"/>
        <w:bottom w:val="none" w:sz="0" w:space="0" w:color="auto"/>
        <w:right w:val="none" w:sz="0" w:space="0" w:color="auto"/>
      </w:divBdr>
    </w:div>
    <w:div w:id="939074463">
      <w:marLeft w:val="0"/>
      <w:marRight w:val="0"/>
      <w:marTop w:val="0"/>
      <w:marBottom w:val="0"/>
      <w:divBdr>
        <w:top w:val="none" w:sz="0" w:space="0" w:color="auto"/>
        <w:left w:val="none" w:sz="0" w:space="0" w:color="auto"/>
        <w:bottom w:val="none" w:sz="0" w:space="0" w:color="auto"/>
        <w:right w:val="none" w:sz="0" w:space="0" w:color="auto"/>
      </w:divBdr>
    </w:div>
    <w:div w:id="939074465">
      <w:marLeft w:val="0"/>
      <w:marRight w:val="0"/>
      <w:marTop w:val="0"/>
      <w:marBottom w:val="0"/>
      <w:divBdr>
        <w:top w:val="none" w:sz="0" w:space="0" w:color="auto"/>
        <w:left w:val="none" w:sz="0" w:space="0" w:color="auto"/>
        <w:bottom w:val="none" w:sz="0" w:space="0" w:color="auto"/>
        <w:right w:val="none" w:sz="0" w:space="0" w:color="auto"/>
      </w:divBdr>
    </w:div>
    <w:div w:id="939074467">
      <w:marLeft w:val="0"/>
      <w:marRight w:val="0"/>
      <w:marTop w:val="0"/>
      <w:marBottom w:val="0"/>
      <w:divBdr>
        <w:top w:val="none" w:sz="0" w:space="0" w:color="auto"/>
        <w:left w:val="none" w:sz="0" w:space="0" w:color="auto"/>
        <w:bottom w:val="none" w:sz="0" w:space="0" w:color="auto"/>
        <w:right w:val="none" w:sz="0" w:space="0" w:color="auto"/>
      </w:divBdr>
    </w:div>
    <w:div w:id="939074468">
      <w:marLeft w:val="0"/>
      <w:marRight w:val="0"/>
      <w:marTop w:val="0"/>
      <w:marBottom w:val="0"/>
      <w:divBdr>
        <w:top w:val="none" w:sz="0" w:space="0" w:color="auto"/>
        <w:left w:val="none" w:sz="0" w:space="0" w:color="auto"/>
        <w:bottom w:val="none" w:sz="0" w:space="0" w:color="auto"/>
        <w:right w:val="none" w:sz="0" w:space="0" w:color="auto"/>
      </w:divBdr>
    </w:div>
    <w:div w:id="939074469">
      <w:marLeft w:val="0"/>
      <w:marRight w:val="0"/>
      <w:marTop w:val="0"/>
      <w:marBottom w:val="0"/>
      <w:divBdr>
        <w:top w:val="none" w:sz="0" w:space="0" w:color="auto"/>
        <w:left w:val="none" w:sz="0" w:space="0" w:color="auto"/>
        <w:bottom w:val="none" w:sz="0" w:space="0" w:color="auto"/>
        <w:right w:val="none" w:sz="0" w:space="0" w:color="auto"/>
      </w:divBdr>
    </w:div>
    <w:div w:id="939074470">
      <w:marLeft w:val="0"/>
      <w:marRight w:val="0"/>
      <w:marTop w:val="0"/>
      <w:marBottom w:val="0"/>
      <w:divBdr>
        <w:top w:val="none" w:sz="0" w:space="0" w:color="auto"/>
        <w:left w:val="none" w:sz="0" w:space="0" w:color="auto"/>
        <w:bottom w:val="none" w:sz="0" w:space="0" w:color="auto"/>
        <w:right w:val="none" w:sz="0" w:space="0" w:color="auto"/>
      </w:divBdr>
    </w:div>
    <w:div w:id="939074471">
      <w:marLeft w:val="0"/>
      <w:marRight w:val="0"/>
      <w:marTop w:val="0"/>
      <w:marBottom w:val="0"/>
      <w:divBdr>
        <w:top w:val="none" w:sz="0" w:space="0" w:color="auto"/>
        <w:left w:val="none" w:sz="0" w:space="0" w:color="auto"/>
        <w:bottom w:val="none" w:sz="0" w:space="0" w:color="auto"/>
        <w:right w:val="none" w:sz="0" w:space="0" w:color="auto"/>
      </w:divBdr>
      <w:divsChild>
        <w:div w:id="939072786">
          <w:marLeft w:val="0"/>
          <w:marRight w:val="0"/>
          <w:marTop w:val="0"/>
          <w:marBottom w:val="0"/>
          <w:divBdr>
            <w:top w:val="none" w:sz="0" w:space="0" w:color="auto"/>
            <w:left w:val="none" w:sz="0" w:space="0" w:color="auto"/>
            <w:bottom w:val="none" w:sz="0" w:space="0" w:color="auto"/>
            <w:right w:val="none" w:sz="0" w:space="0" w:color="auto"/>
          </w:divBdr>
        </w:div>
        <w:div w:id="939074279">
          <w:marLeft w:val="0"/>
          <w:marRight w:val="0"/>
          <w:marTop w:val="0"/>
          <w:marBottom w:val="0"/>
          <w:divBdr>
            <w:top w:val="none" w:sz="0" w:space="0" w:color="auto"/>
            <w:left w:val="none" w:sz="0" w:space="0" w:color="auto"/>
            <w:bottom w:val="none" w:sz="0" w:space="0" w:color="auto"/>
            <w:right w:val="none" w:sz="0" w:space="0" w:color="auto"/>
          </w:divBdr>
          <w:divsChild>
            <w:div w:id="939074410">
              <w:marLeft w:val="0"/>
              <w:marRight w:val="0"/>
              <w:marTop w:val="0"/>
              <w:marBottom w:val="0"/>
              <w:divBdr>
                <w:top w:val="none" w:sz="0" w:space="0" w:color="auto"/>
                <w:left w:val="none" w:sz="0" w:space="0" w:color="auto"/>
                <w:bottom w:val="none" w:sz="0" w:space="0" w:color="auto"/>
                <w:right w:val="none" w:sz="0" w:space="0" w:color="auto"/>
              </w:divBdr>
              <w:divsChild>
                <w:div w:id="939072518">
                  <w:marLeft w:val="0"/>
                  <w:marRight w:val="0"/>
                  <w:marTop w:val="0"/>
                  <w:marBottom w:val="0"/>
                  <w:divBdr>
                    <w:top w:val="none" w:sz="0" w:space="0" w:color="auto"/>
                    <w:left w:val="none" w:sz="0" w:space="0" w:color="auto"/>
                    <w:bottom w:val="none" w:sz="0" w:space="0" w:color="auto"/>
                    <w:right w:val="none" w:sz="0" w:space="0" w:color="auto"/>
                  </w:divBdr>
                </w:div>
                <w:div w:id="939073139">
                  <w:marLeft w:val="0"/>
                  <w:marRight w:val="0"/>
                  <w:marTop w:val="0"/>
                  <w:marBottom w:val="0"/>
                  <w:divBdr>
                    <w:top w:val="none" w:sz="0" w:space="0" w:color="auto"/>
                    <w:left w:val="none" w:sz="0" w:space="0" w:color="auto"/>
                    <w:bottom w:val="none" w:sz="0" w:space="0" w:color="auto"/>
                    <w:right w:val="none" w:sz="0" w:space="0" w:color="auto"/>
                  </w:divBdr>
                </w:div>
                <w:div w:id="93907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476">
      <w:marLeft w:val="0"/>
      <w:marRight w:val="0"/>
      <w:marTop w:val="0"/>
      <w:marBottom w:val="0"/>
      <w:divBdr>
        <w:top w:val="none" w:sz="0" w:space="0" w:color="auto"/>
        <w:left w:val="none" w:sz="0" w:space="0" w:color="auto"/>
        <w:bottom w:val="none" w:sz="0" w:space="0" w:color="auto"/>
        <w:right w:val="none" w:sz="0" w:space="0" w:color="auto"/>
      </w:divBdr>
      <w:divsChild>
        <w:div w:id="939072677">
          <w:marLeft w:val="0"/>
          <w:marRight w:val="0"/>
          <w:marTop w:val="0"/>
          <w:marBottom w:val="0"/>
          <w:divBdr>
            <w:top w:val="none" w:sz="0" w:space="0" w:color="auto"/>
            <w:left w:val="none" w:sz="0" w:space="0" w:color="auto"/>
            <w:bottom w:val="none" w:sz="0" w:space="0" w:color="auto"/>
            <w:right w:val="none" w:sz="0" w:space="0" w:color="auto"/>
          </w:divBdr>
        </w:div>
        <w:div w:id="939073174">
          <w:marLeft w:val="0"/>
          <w:marRight w:val="0"/>
          <w:marTop w:val="0"/>
          <w:marBottom w:val="0"/>
          <w:divBdr>
            <w:top w:val="none" w:sz="0" w:space="0" w:color="auto"/>
            <w:left w:val="none" w:sz="0" w:space="0" w:color="auto"/>
            <w:bottom w:val="none" w:sz="0" w:space="0" w:color="auto"/>
            <w:right w:val="none" w:sz="0" w:space="0" w:color="auto"/>
          </w:divBdr>
          <w:divsChild>
            <w:div w:id="939073201">
              <w:marLeft w:val="0"/>
              <w:marRight w:val="0"/>
              <w:marTop w:val="0"/>
              <w:marBottom w:val="0"/>
              <w:divBdr>
                <w:top w:val="none" w:sz="0" w:space="0" w:color="auto"/>
                <w:left w:val="none" w:sz="0" w:space="0" w:color="auto"/>
                <w:bottom w:val="none" w:sz="0" w:space="0" w:color="auto"/>
                <w:right w:val="none" w:sz="0" w:space="0" w:color="auto"/>
              </w:divBdr>
            </w:div>
            <w:div w:id="939073547">
              <w:marLeft w:val="0"/>
              <w:marRight w:val="0"/>
              <w:marTop w:val="0"/>
              <w:marBottom w:val="0"/>
              <w:divBdr>
                <w:top w:val="none" w:sz="0" w:space="0" w:color="auto"/>
                <w:left w:val="none" w:sz="0" w:space="0" w:color="auto"/>
                <w:bottom w:val="none" w:sz="0" w:space="0" w:color="auto"/>
                <w:right w:val="none" w:sz="0" w:space="0" w:color="auto"/>
              </w:divBdr>
              <w:divsChild>
                <w:div w:id="93907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3982">
          <w:marLeft w:val="0"/>
          <w:marRight w:val="0"/>
          <w:marTop w:val="0"/>
          <w:marBottom w:val="0"/>
          <w:divBdr>
            <w:top w:val="none" w:sz="0" w:space="0" w:color="auto"/>
            <w:left w:val="none" w:sz="0" w:space="0" w:color="auto"/>
            <w:bottom w:val="none" w:sz="0" w:space="0" w:color="auto"/>
            <w:right w:val="none" w:sz="0" w:space="0" w:color="auto"/>
          </w:divBdr>
        </w:div>
        <w:div w:id="939074689">
          <w:marLeft w:val="0"/>
          <w:marRight w:val="0"/>
          <w:marTop w:val="0"/>
          <w:marBottom w:val="0"/>
          <w:divBdr>
            <w:top w:val="none" w:sz="0" w:space="0" w:color="auto"/>
            <w:left w:val="none" w:sz="0" w:space="0" w:color="auto"/>
            <w:bottom w:val="none" w:sz="0" w:space="0" w:color="auto"/>
            <w:right w:val="none" w:sz="0" w:space="0" w:color="auto"/>
          </w:divBdr>
        </w:div>
      </w:divsChild>
    </w:div>
    <w:div w:id="939074477">
      <w:marLeft w:val="0"/>
      <w:marRight w:val="0"/>
      <w:marTop w:val="0"/>
      <w:marBottom w:val="0"/>
      <w:divBdr>
        <w:top w:val="none" w:sz="0" w:space="0" w:color="auto"/>
        <w:left w:val="none" w:sz="0" w:space="0" w:color="auto"/>
        <w:bottom w:val="none" w:sz="0" w:space="0" w:color="auto"/>
        <w:right w:val="none" w:sz="0" w:space="0" w:color="auto"/>
      </w:divBdr>
    </w:div>
    <w:div w:id="939074479">
      <w:marLeft w:val="0"/>
      <w:marRight w:val="0"/>
      <w:marTop w:val="0"/>
      <w:marBottom w:val="0"/>
      <w:divBdr>
        <w:top w:val="none" w:sz="0" w:space="0" w:color="auto"/>
        <w:left w:val="none" w:sz="0" w:space="0" w:color="auto"/>
        <w:bottom w:val="none" w:sz="0" w:space="0" w:color="auto"/>
        <w:right w:val="none" w:sz="0" w:space="0" w:color="auto"/>
      </w:divBdr>
    </w:div>
    <w:div w:id="939074482">
      <w:marLeft w:val="0"/>
      <w:marRight w:val="0"/>
      <w:marTop w:val="0"/>
      <w:marBottom w:val="0"/>
      <w:divBdr>
        <w:top w:val="none" w:sz="0" w:space="0" w:color="auto"/>
        <w:left w:val="none" w:sz="0" w:space="0" w:color="auto"/>
        <w:bottom w:val="none" w:sz="0" w:space="0" w:color="auto"/>
        <w:right w:val="none" w:sz="0" w:space="0" w:color="auto"/>
      </w:divBdr>
    </w:div>
    <w:div w:id="939074483">
      <w:marLeft w:val="0"/>
      <w:marRight w:val="0"/>
      <w:marTop w:val="0"/>
      <w:marBottom w:val="0"/>
      <w:divBdr>
        <w:top w:val="none" w:sz="0" w:space="0" w:color="auto"/>
        <w:left w:val="none" w:sz="0" w:space="0" w:color="auto"/>
        <w:bottom w:val="none" w:sz="0" w:space="0" w:color="auto"/>
        <w:right w:val="none" w:sz="0" w:space="0" w:color="auto"/>
      </w:divBdr>
    </w:div>
    <w:div w:id="939074485">
      <w:marLeft w:val="0"/>
      <w:marRight w:val="0"/>
      <w:marTop w:val="0"/>
      <w:marBottom w:val="0"/>
      <w:divBdr>
        <w:top w:val="none" w:sz="0" w:space="0" w:color="auto"/>
        <w:left w:val="none" w:sz="0" w:space="0" w:color="auto"/>
        <w:bottom w:val="none" w:sz="0" w:space="0" w:color="auto"/>
        <w:right w:val="none" w:sz="0" w:space="0" w:color="auto"/>
      </w:divBdr>
    </w:div>
    <w:div w:id="939074486">
      <w:marLeft w:val="0"/>
      <w:marRight w:val="0"/>
      <w:marTop w:val="0"/>
      <w:marBottom w:val="0"/>
      <w:divBdr>
        <w:top w:val="none" w:sz="0" w:space="0" w:color="auto"/>
        <w:left w:val="none" w:sz="0" w:space="0" w:color="auto"/>
        <w:bottom w:val="none" w:sz="0" w:space="0" w:color="auto"/>
        <w:right w:val="none" w:sz="0" w:space="0" w:color="auto"/>
      </w:divBdr>
    </w:div>
    <w:div w:id="939074487">
      <w:marLeft w:val="0"/>
      <w:marRight w:val="0"/>
      <w:marTop w:val="0"/>
      <w:marBottom w:val="0"/>
      <w:divBdr>
        <w:top w:val="none" w:sz="0" w:space="0" w:color="auto"/>
        <w:left w:val="none" w:sz="0" w:space="0" w:color="auto"/>
        <w:bottom w:val="none" w:sz="0" w:space="0" w:color="auto"/>
        <w:right w:val="none" w:sz="0" w:space="0" w:color="auto"/>
      </w:divBdr>
    </w:div>
    <w:div w:id="939074488">
      <w:marLeft w:val="0"/>
      <w:marRight w:val="0"/>
      <w:marTop w:val="0"/>
      <w:marBottom w:val="0"/>
      <w:divBdr>
        <w:top w:val="none" w:sz="0" w:space="0" w:color="auto"/>
        <w:left w:val="none" w:sz="0" w:space="0" w:color="auto"/>
        <w:bottom w:val="none" w:sz="0" w:space="0" w:color="auto"/>
        <w:right w:val="none" w:sz="0" w:space="0" w:color="auto"/>
      </w:divBdr>
    </w:div>
    <w:div w:id="939074491">
      <w:marLeft w:val="0"/>
      <w:marRight w:val="0"/>
      <w:marTop w:val="0"/>
      <w:marBottom w:val="0"/>
      <w:divBdr>
        <w:top w:val="none" w:sz="0" w:space="0" w:color="auto"/>
        <w:left w:val="none" w:sz="0" w:space="0" w:color="auto"/>
        <w:bottom w:val="none" w:sz="0" w:space="0" w:color="auto"/>
        <w:right w:val="none" w:sz="0" w:space="0" w:color="auto"/>
      </w:divBdr>
    </w:div>
    <w:div w:id="939074492">
      <w:marLeft w:val="0"/>
      <w:marRight w:val="0"/>
      <w:marTop w:val="0"/>
      <w:marBottom w:val="0"/>
      <w:divBdr>
        <w:top w:val="none" w:sz="0" w:space="0" w:color="auto"/>
        <w:left w:val="none" w:sz="0" w:space="0" w:color="auto"/>
        <w:bottom w:val="none" w:sz="0" w:space="0" w:color="auto"/>
        <w:right w:val="none" w:sz="0" w:space="0" w:color="auto"/>
      </w:divBdr>
    </w:div>
    <w:div w:id="939074493">
      <w:marLeft w:val="0"/>
      <w:marRight w:val="0"/>
      <w:marTop w:val="0"/>
      <w:marBottom w:val="0"/>
      <w:divBdr>
        <w:top w:val="none" w:sz="0" w:space="0" w:color="auto"/>
        <w:left w:val="none" w:sz="0" w:space="0" w:color="auto"/>
        <w:bottom w:val="none" w:sz="0" w:space="0" w:color="auto"/>
        <w:right w:val="none" w:sz="0" w:space="0" w:color="auto"/>
      </w:divBdr>
    </w:div>
    <w:div w:id="939074495">
      <w:marLeft w:val="0"/>
      <w:marRight w:val="0"/>
      <w:marTop w:val="0"/>
      <w:marBottom w:val="0"/>
      <w:divBdr>
        <w:top w:val="none" w:sz="0" w:space="0" w:color="auto"/>
        <w:left w:val="none" w:sz="0" w:space="0" w:color="auto"/>
        <w:bottom w:val="none" w:sz="0" w:space="0" w:color="auto"/>
        <w:right w:val="none" w:sz="0" w:space="0" w:color="auto"/>
      </w:divBdr>
    </w:div>
    <w:div w:id="939074499">
      <w:marLeft w:val="0"/>
      <w:marRight w:val="0"/>
      <w:marTop w:val="0"/>
      <w:marBottom w:val="0"/>
      <w:divBdr>
        <w:top w:val="none" w:sz="0" w:space="0" w:color="auto"/>
        <w:left w:val="none" w:sz="0" w:space="0" w:color="auto"/>
        <w:bottom w:val="none" w:sz="0" w:space="0" w:color="auto"/>
        <w:right w:val="none" w:sz="0" w:space="0" w:color="auto"/>
      </w:divBdr>
    </w:div>
    <w:div w:id="939074501">
      <w:marLeft w:val="0"/>
      <w:marRight w:val="0"/>
      <w:marTop w:val="0"/>
      <w:marBottom w:val="0"/>
      <w:divBdr>
        <w:top w:val="none" w:sz="0" w:space="0" w:color="auto"/>
        <w:left w:val="none" w:sz="0" w:space="0" w:color="auto"/>
        <w:bottom w:val="none" w:sz="0" w:space="0" w:color="auto"/>
        <w:right w:val="none" w:sz="0" w:space="0" w:color="auto"/>
      </w:divBdr>
    </w:div>
    <w:div w:id="939074502">
      <w:marLeft w:val="0"/>
      <w:marRight w:val="0"/>
      <w:marTop w:val="0"/>
      <w:marBottom w:val="0"/>
      <w:divBdr>
        <w:top w:val="none" w:sz="0" w:space="0" w:color="auto"/>
        <w:left w:val="none" w:sz="0" w:space="0" w:color="auto"/>
        <w:bottom w:val="none" w:sz="0" w:space="0" w:color="auto"/>
        <w:right w:val="none" w:sz="0" w:space="0" w:color="auto"/>
      </w:divBdr>
      <w:divsChild>
        <w:div w:id="939072788">
          <w:marLeft w:val="0"/>
          <w:marRight w:val="0"/>
          <w:marTop w:val="0"/>
          <w:marBottom w:val="0"/>
          <w:divBdr>
            <w:top w:val="none" w:sz="0" w:space="0" w:color="auto"/>
            <w:left w:val="none" w:sz="0" w:space="0" w:color="auto"/>
            <w:bottom w:val="none" w:sz="0" w:space="0" w:color="auto"/>
            <w:right w:val="none" w:sz="0" w:space="0" w:color="auto"/>
          </w:divBdr>
        </w:div>
        <w:div w:id="939073757">
          <w:marLeft w:val="0"/>
          <w:marRight w:val="0"/>
          <w:marTop w:val="0"/>
          <w:marBottom w:val="0"/>
          <w:divBdr>
            <w:top w:val="none" w:sz="0" w:space="0" w:color="auto"/>
            <w:left w:val="none" w:sz="0" w:space="0" w:color="auto"/>
            <w:bottom w:val="none" w:sz="0" w:space="0" w:color="auto"/>
            <w:right w:val="none" w:sz="0" w:space="0" w:color="auto"/>
          </w:divBdr>
        </w:div>
        <w:div w:id="939073814">
          <w:marLeft w:val="0"/>
          <w:marRight w:val="0"/>
          <w:marTop w:val="0"/>
          <w:marBottom w:val="0"/>
          <w:divBdr>
            <w:top w:val="none" w:sz="0" w:space="0" w:color="auto"/>
            <w:left w:val="none" w:sz="0" w:space="0" w:color="auto"/>
            <w:bottom w:val="none" w:sz="0" w:space="0" w:color="auto"/>
            <w:right w:val="none" w:sz="0" w:space="0" w:color="auto"/>
          </w:divBdr>
        </w:div>
      </w:divsChild>
    </w:div>
    <w:div w:id="939074505">
      <w:marLeft w:val="0"/>
      <w:marRight w:val="0"/>
      <w:marTop w:val="0"/>
      <w:marBottom w:val="0"/>
      <w:divBdr>
        <w:top w:val="none" w:sz="0" w:space="0" w:color="auto"/>
        <w:left w:val="none" w:sz="0" w:space="0" w:color="auto"/>
        <w:bottom w:val="none" w:sz="0" w:space="0" w:color="auto"/>
        <w:right w:val="none" w:sz="0" w:space="0" w:color="auto"/>
      </w:divBdr>
    </w:div>
    <w:div w:id="939074506">
      <w:marLeft w:val="0"/>
      <w:marRight w:val="0"/>
      <w:marTop w:val="0"/>
      <w:marBottom w:val="0"/>
      <w:divBdr>
        <w:top w:val="none" w:sz="0" w:space="0" w:color="auto"/>
        <w:left w:val="none" w:sz="0" w:space="0" w:color="auto"/>
        <w:bottom w:val="none" w:sz="0" w:space="0" w:color="auto"/>
        <w:right w:val="none" w:sz="0" w:space="0" w:color="auto"/>
      </w:divBdr>
      <w:divsChild>
        <w:div w:id="939071869">
          <w:marLeft w:val="0"/>
          <w:marRight w:val="0"/>
          <w:marTop w:val="0"/>
          <w:marBottom w:val="0"/>
          <w:divBdr>
            <w:top w:val="none" w:sz="0" w:space="0" w:color="auto"/>
            <w:left w:val="none" w:sz="0" w:space="0" w:color="auto"/>
            <w:bottom w:val="none" w:sz="0" w:space="0" w:color="auto"/>
            <w:right w:val="none" w:sz="0" w:space="0" w:color="auto"/>
          </w:divBdr>
          <w:divsChild>
            <w:div w:id="93907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510">
      <w:marLeft w:val="0"/>
      <w:marRight w:val="0"/>
      <w:marTop w:val="0"/>
      <w:marBottom w:val="0"/>
      <w:divBdr>
        <w:top w:val="none" w:sz="0" w:space="0" w:color="auto"/>
        <w:left w:val="none" w:sz="0" w:space="0" w:color="auto"/>
        <w:bottom w:val="none" w:sz="0" w:space="0" w:color="auto"/>
        <w:right w:val="none" w:sz="0" w:space="0" w:color="auto"/>
      </w:divBdr>
    </w:div>
    <w:div w:id="939074512">
      <w:marLeft w:val="0"/>
      <w:marRight w:val="0"/>
      <w:marTop w:val="0"/>
      <w:marBottom w:val="0"/>
      <w:divBdr>
        <w:top w:val="none" w:sz="0" w:space="0" w:color="auto"/>
        <w:left w:val="none" w:sz="0" w:space="0" w:color="auto"/>
        <w:bottom w:val="none" w:sz="0" w:space="0" w:color="auto"/>
        <w:right w:val="none" w:sz="0" w:space="0" w:color="auto"/>
      </w:divBdr>
    </w:div>
    <w:div w:id="939074513">
      <w:marLeft w:val="0"/>
      <w:marRight w:val="0"/>
      <w:marTop w:val="0"/>
      <w:marBottom w:val="0"/>
      <w:divBdr>
        <w:top w:val="none" w:sz="0" w:space="0" w:color="auto"/>
        <w:left w:val="none" w:sz="0" w:space="0" w:color="auto"/>
        <w:bottom w:val="none" w:sz="0" w:space="0" w:color="auto"/>
        <w:right w:val="none" w:sz="0" w:space="0" w:color="auto"/>
      </w:divBdr>
    </w:div>
    <w:div w:id="939074514">
      <w:marLeft w:val="0"/>
      <w:marRight w:val="0"/>
      <w:marTop w:val="0"/>
      <w:marBottom w:val="0"/>
      <w:divBdr>
        <w:top w:val="none" w:sz="0" w:space="0" w:color="auto"/>
        <w:left w:val="none" w:sz="0" w:space="0" w:color="auto"/>
        <w:bottom w:val="none" w:sz="0" w:space="0" w:color="auto"/>
        <w:right w:val="none" w:sz="0" w:space="0" w:color="auto"/>
      </w:divBdr>
    </w:div>
    <w:div w:id="939074516">
      <w:marLeft w:val="0"/>
      <w:marRight w:val="0"/>
      <w:marTop w:val="0"/>
      <w:marBottom w:val="0"/>
      <w:divBdr>
        <w:top w:val="none" w:sz="0" w:space="0" w:color="auto"/>
        <w:left w:val="none" w:sz="0" w:space="0" w:color="auto"/>
        <w:bottom w:val="none" w:sz="0" w:space="0" w:color="auto"/>
        <w:right w:val="none" w:sz="0" w:space="0" w:color="auto"/>
      </w:divBdr>
    </w:div>
    <w:div w:id="939074517">
      <w:marLeft w:val="0"/>
      <w:marRight w:val="0"/>
      <w:marTop w:val="0"/>
      <w:marBottom w:val="0"/>
      <w:divBdr>
        <w:top w:val="none" w:sz="0" w:space="0" w:color="auto"/>
        <w:left w:val="none" w:sz="0" w:space="0" w:color="auto"/>
        <w:bottom w:val="none" w:sz="0" w:space="0" w:color="auto"/>
        <w:right w:val="none" w:sz="0" w:space="0" w:color="auto"/>
      </w:divBdr>
      <w:divsChild>
        <w:div w:id="939073679">
          <w:marLeft w:val="0"/>
          <w:marRight w:val="0"/>
          <w:marTop w:val="0"/>
          <w:marBottom w:val="0"/>
          <w:divBdr>
            <w:top w:val="none" w:sz="0" w:space="0" w:color="auto"/>
            <w:left w:val="none" w:sz="0" w:space="0" w:color="auto"/>
            <w:bottom w:val="none" w:sz="0" w:space="0" w:color="auto"/>
            <w:right w:val="none" w:sz="0" w:space="0" w:color="auto"/>
          </w:divBdr>
        </w:div>
      </w:divsChild>
    </w:div>
    <w:div w:id="939074518">
      <w:marLeft w:val="0"/>
      <w:marRight w:val="0"/>
      <w:marTop w:val="0"/>
      <w:marBottom w:val="0"/>
      <w:divBdr>
        <w:top w:val="none" w:sz="0" w:space="0" w:color="auto"/>
        <w:left w:val="none" w:sz="0" w:space="0" w:color="auto"/>
        <w:bottom w:val="none" w:sz="0" w:space="0" w:color="auto"/>
        <w:right w:val="none" w:sz="0" w:space="0" w:color="auto"/>
      </w:divBdr>
    </w:div>
    <w:div w:id="939074520">
      <w:marLeft w:val="0"/>
      <w:marRight w:val="0"/>
      <w:marTop w:val="0"/>
      <w:marBottom w:val="0"/>
      <w:divBdr>
        <w:top w:val="none" w:sz="0" w:space="0" w:color="auto"/>
        <w:left w:val="none" w:sz="0" w:space="0" w:color="auto"/>
        <w:bottom w:val="none" w:sz="0" w:space="0" w:color="auto"/>
        <w:right w:val="none" w:sz="0" w:space="0" w:color="auto"/>
      </w:divBdr>
    </w:div>
    <w:div w:id="939074521">
      <w:marLeft w:val="0"/>
      <w:marRight w:val="0"/>
      <w:marTop w:val="0"/>
      <w:marBottom w:val="0"/>
      <w:divBdr>
        <w:top w:val="none" w:sz="0" w:space="0" w:color="auto"/>
        <w:left w:val="none" w:sz="0" w:space="0" w:color="auto"/>
        <w:bottom w:val="none" w:sz="0" w:space="0" w:color="auto"/>
        <w:right w:val="none" w:sz="0" w:space="0" w:color="auto"/>
      </w:divBdr>
    </w:div>
    <w:div w:id="939074523">
      <w:marLeft w:val="0"/>
      <w:marRight w:val="0"/>
      <w:marTop w:val="0"/>
      <w:marBottom w:val="0"/>
      <w:divBdr>
        <w:top w:val="none" w:sz="0" w:space="0" w:color="auto"/>
        <w:left w:val="none" w:sz="0" w:space="0" w:color="auto"/>
        <w:bottom w:val="none" w:sz="0" w:space="0" w:color="auto"/>
        <w:right w:val="none" w:sz="0" w:space="0" w:color="auto"/>
      </w:divBdr>
      <w:divsChild>
        <w:div w:id="939072203">
          <w:marLeft w:val="0"/>
          <w:marRight w:val="0"/>
          <w:marTop w:val="0"/>
          <w:marBottom w:val="0"/>
          <w:divBdr>
            <w:top w:val="none" w:sz="0" w:space="0" w:color="auto"/>
            <w:left w:val="none" w:sz="0" w:space="0" w:color="auto"/>
            <w:bottom w:val="none" w:sz="0" w:space="0" w:color="auto"/>
            <w:right w:val="none" w:sz="0" w:space="0" w:color="auto"/>
          </w:divBdr>
        </w:div>
        <w:div w:id="939072619">
          <w:marLeft w:val="0"/>
          <w:marRight w:val="0"/>
          <w:marTop w:val="0"/>
          <w:marBottom w:val="0"/>
          <w:divBdr>
            <w:top w:val="none" w:sz="0" w:space="0" w:color="auto"/>
            <w:left w:val="none" w:sz="0" w:space="0" w:color="auto"/>
            <w:bottom w:val="none" w:sz="0" w:space="0" w:color="auto"/>
            <w:right w:val="none" w:sz="0" w:space="0" w:color="auto"/>
          </w:divBdr>
        </w:div>
        <w:div w:id="939073490">
          <w:marLeft w:val="0"/>
          <w:marRight w:val="0"/>
          <w:marTop w:val="0"/>
          <w:marBottom w:val="0"/>
          <w:divBdr>
            <w:top w:val="none" w:sz="0" w:space="0" w:color="auto"/>
            <w:left w:val="none" w:sz="0" w:space="0" w:color="auto"/>
            <w:bottom w:val="none" w:sz="0" w:space="0" w:color="auto"/>
            <w:right w:val="none" w:sz="0" w:space="0" w:color="auto"/>
          </w:divBdr>
        </w:div>
        <w:div w:id="939073770">
          <w:marLeft w:val="0"/>
          <w:marRight w:val="0"/>
          <w:marTop w:val="0"/>
          <w:marBottom w:val="0"/>
          <w:divBdr>
            <w:top w:val="none" w:sz="0" w:space="0" w:color="auto"/>
            <w:left w:val="none" w:sz="0" w:space="0" w:color="auto"/>
            <w:bottom w:val="none" w:sz="0" w:space="0" w:color="auto"/>
            <w:right w:val="none" w:sz="0" w:space="0" w:color="auto"/>
          </w:divBdr>
          <w:divsChild>
            <w:div w:id="939071900">
              <w:marLeft w:val="0"/>
              <w:marRight w:val="0"/>
              <w:marTop w:val="0"/>
              <w:marBottom w:val="0"/>
              <w:divBdr>
                <w:top w:val="none" w:sz="0" w:space="0" w:color="auto"/>
                <w:left w:val="none" w:sz="0" w:space="0" w:color="auto"/>
                <w:bottom w:val="none" w:sz="0" w:space="0" w:color="auto"/>
                <w:right w:val="none" w:sz="0" w:space="0" w:color="auto"/>
              </w:divBdr>
            </w:div>
            <w:div w:id="939072461">
              <w:marLeft w:val="0"/>
              <w:marRight w:val="0"/>
              <w:marTop w:val="0"/>
              <w:marBottom w:val="0"/>
              <w:divBdr>
                <w:top w:val="none" w:sz="0" w:space="0" w:color="auto"/>
                <w:left w:val="none" w:sz="0" w:space="0" w:color="auto"/>
                <w:bottom w:val="none" w:sz="0" w:space="0" w:color="auto"/>
                <w:right w:val="none" w:sz="0" w:space="0" w:color="auto"/>
              </w:divBdr>
            </w:div>
          </w:divsChild>
        </w:div>
        <w:div w:id="939074073">
          <w:marLeft w:val="0"/>
          <w:marRight w:val="0"/>
          <w:marTop w:val="0"/>
          <w:marBottom w:val="0"/>
          <w:divBdr>
            <w:top w:val="none" w:sz="0" w:space="0" w:color="auto"/>
            <w:left w:val="none" w:sz="0" w:space="0" w:color="auto"/>
            <w:bottom w:val="none" w:sz="0" w:space="0" w:color="auto"/>
            <w:right w:val="none" w:sz="0" w:space="0" w:color="auto"/>
          </w:divBdr>
        </w:div>
      </w:divsChild>
    </w:div>
    <w:div w:id="939074526">
      <w:marLeft w:val="0"/>
      <w:marRight w:val="0"/>
      <w:marTop w:val="0"/>
      <w:marBottom w:val="0"/>
      <w:divBdr>
        <w:top w:val="none" w:sz="0" w:space="0" w:color="auto"/>
        <w:left w:val="none" w:sz="0" w:space="0" w:color="auto"/>
        <w:bottom w:val="none" w:sz="0" w:space="0" w:color="auto"/>
        <w:right w:val="none" w:sz="0" w:space="0" w:color="auto"/>
      </w:divBdr>
    </w:div>
    <w:div w:id="939074527">
      <w:marLeft w:val="0"/>
      <w:marRight w:val="0"/>
      <w:marTop w:val="0"/>
      <w:marBottom w:val="0"/>
      <w:divBdr>
        <w:top w:val="none" w:sz="0" w:space="0" w:color="auto"/>
        <w:left w:val="none" w:sz="0" w:space="0" w:color="auto"/>
        <w:bottom w:val="none" w:sz="0" w:space="0" w:color="auto"/>
        <w:right w:val="none" w:sz="0" w:space="0" w:color="auto"/>
      </w:divBdr>
    </w:div>
    <w:div w:id="939074529">
      <w:marLeft w:val="0"/>
      <w:marRight w:val="0"/>
      <w:marTop w:val="0"/>
      <w:marBottom w:val="0"/>
      <w:divBdr>
        <w:top w:val="none" w:sz="0" w:space="0" w:color="auto"/>
        <w:left w:val="none" w:sz="0" w:space="0" w:color="auto"/>
        <w:bottom w:val="none" w:sz="0" w:space="0" w:color="auto"/>
        <w:right w:val="none" w:sz="0" w:space="0" w:color="auto"/>
      </w:divBdr>
    </w:div>
    <w:div w:id="939074534">
      <w:marLeft w:val="0"/>
      <w:marRight w:val="0"/>
      <w:marTop w:val="0"/>
      <w:marBottom w:val="0"/>
      <w:divBdr>
        <w:top w:val="none" w:sz="0" w:space="0" w:color="auto"/>
        <w:left w:val="none" w:sz="0" w:space="0" w:color="auto"/>
        <w:bottom w:val="none" w:sz="0" w:space="0" w:color="auto"/>
        <w:right w:val="none" w:sz="0" w:space="0" w:color="auto"/>
      </w:divBdr>
    </w:div>
    <w:div w:id="939074535">
      <w:marLeft w:val="0"/>
      <w:marRight w:val="0"/>
      <w:marTop w:val="0"/>
      <w:marBottom w:val="0"/>
      <w:divBdr>
        <w:top w:val="none" w:sz="0" w:space="0" w:color="auto"/>
        <w:left w:val="none" w:sz="0" w:space="0" w:color="auto"/>
        <w:bottom w:val="none" w:sz="0" w:space="0" w:color="auto"/>
        <w:right w:val="none" w:sz="0" w:space="0" w:color="auto"/>
      </w:divBdr>
    </w:div>
    <w:div w:id="939074539">
      <w:marLeft w:val="0"/>
      <w:marRight w:val="0"/>
      <w:marTop w:val="0"/>
      <w:marBottom w:val="0"/>
      <w:divBdr>
        <w:top w:val="none" w:sz="0" w:space="0" w:color="auto"/>
        <w:left w:val="none" w:sz="0" w:space="0" w:color="auto"/>
        <w:bottom w:val="none" w:sz="0" w:space="0" w:color="auto"/>
        <w:right w:val="none" w:sz="0" w:space="0" w:color="auto"/>
      </w:divBdr>
    </w:div>
    <w:div w:id="939074541">
      <w:marLeft w:val="0"/>
      <w:marRight w:val="0"/>
      <w:marTop w:val="0"/>
      <w:marBottom w:val="0"/>
      <w:divBdr>
        <w:top w:val="none" w:sz="0" w:space="0" w:color="auto"/>
        <w:left w:val="none" w:sz="0" w:space="0" w:color="auto"/>
        <w:bottom w:val="none" w:sz="0" w:space="0" w:color="auto"/>
        <w:right w:val="none" w:sz="0" w:space="0" w:color="auto"/>
      </w:divBdr>
    </w:div>
    <w:div w:id="939074542">
      <w:marLeft w:val="0"/>
      <w:marRight w:val="0"/>
      <w:marTop w:val="0"/>
      <w:marBottom w:val="0"/>
      <w:divBdr>
        <w:top w:val="none" w:sz="0" w:space="0" w:color="auto"/>
        <w:left w:val="none" w:sz="0" w:space="0" w:color="auto"/>
        <w:bottom w:val="none" w:sz="0" w:space="0" w:color="auto"/>
        <w:right w:val="none" w:sz="0" w:space="0" w:color="auto"/>
      </w:divBdr>
    </w:div>
    <w:div w:id="939074544">
      <w:marLeft w:val="0"/>
      <w:marRight w:val="0"/>
      <w:marTop w:val="0"/>
      <w:marBottom w:val="0"/>
      <w:divBdr>
        <w:top w:val="none" w:sz="0" w:space="0" w:color="auto"/>
        <w:left w:val="none" w:sz="0" w:space="0" w:color="auto"/>
        <w:bottom w:val="none" w:sz="0" w:space="0" w:color="auto"/>
        <w:right w:val="none" w:sz="0" w:space="0" w:color="auto"/>
      </w:divBdr>
    </w:div>
    <w:div w:id="939074546">
      <w:marLeft w:val="0"/>
      <w:marRight w:val="0"/>
      <w:marTop w:val="0"/>
      <w:marBottom w:val="0"/>
      <w:divBdr>
        <w:top w:val="none" w:sz="0" w:space="0" w:color="auto"/>
        <w:left w:val="none" w:sz="0" w:space="0" w:color="auto"/>
        <w:bottom w:val="none" w:sz="0" w:space="0" w:color="auto"/>
        <w:right w:val="none" w:sz="0" w:space="0" w:color="auto"/>
      </w:divBdr>
    </w:div>
    <w:div w:id="939074558">
      <w:marLeft w:val="0"/>
      <w:marRight w:val="0"/>
      <w:marTop w:val="0"/>
      <w:marBottom w:val="0"/>
      <w:divBdr>
        <w:top w:val="none" w:sz="0" w:space="0" w:color="auto"/>
        <w:left w:val="none" w:sz="0" w:space="0" w:color="auto"/>
        <w:bottom w:val="none" w:sz="0" w:space="0" w:color="auto"/>
        <w:right w:val="none" w:sz="0" w:space="0" w:color="auto"/>
      </w:divBdr>
    </w:div>
    <w:div w:id="939074560">
      <w:marLeft w:val="0"/>
      <w:marRight w:val="0"/>
      <w:marTop w:val="0"/>
      <w:marBottom w:val="0"/>
      <w:divBdr>
        <w:top w:val="none" w:sz="0" w:space="0" w:color="auto"/>
        <w:left w:val="none" w:sz="0" w:space="0" w:color="auto"/>
        <w:bottom w:val="none" w:sz="0" w:space="0" w:color="auto"/>
        <w:right w:val="none" w:sz="0" w:space="0" w:color="auto"/>
      </w:divBdr>
    </w:div>
    <w:div w:id="939074561">
      <w:marLeft w:val="0"/>
      <w:marRight w:val="0"/>
      <w:marTop w:val="0"/>
      <w:marBottom w:val="0"/>
      <w:divBdr>
        <w:top w:val="none" w:sz="0" w:space="0" w:color="auto"/>
        <w:left w:val="none" w:sz="0" w:space="0" w:color="auto"/>
        <w:bottom w:val="none" w:sz="0" w:space="0" w:color="auto"/>
        <w:right w:val="none" w:sz="0" w:space="0" w:color="auto"/>
      </w:divBdr>
    </w:div>
    <w:div w:id="939074563">
      <w:marLeft w:val="0"/>
      <w:marRight w:val="0"/>
      <w:marTop w:val="0"/>
      <w:marBottom w:val="0"/>
      <w:divBdr>
        <w:top w:val="none" w:sz="0" w:space="0" w:color="auto"/>
        <w:left w:val="none" w:sz="0" w:space="0" w:color="auto"/>
        <w:bottom w:val="none" w:sz="0" w:space="0" w:color="auto"/>
        <w:right w:val="none" w:sz="0" w:space="0" w:color="auto"/>
      </w:divBdr>
    </w:div>
    <w:div w:id="939074566">
      <w:marLeft w:val="0"/>
      <w:marRight w:val="0"/>
      <w:marTop w:val="0"/>
      <w:marBottom w:val="0"/>
      <w:divBdr>
        <w:top w:val="none" w:sz="0" w:space="0" w:color="auto"/>
        <w:left w:val="none" w:sz="0" w:space="0" w:color="auto"/>
        <w:bottom w:val="none" w:sz="0" w:space="0" w:color="auto"/>
        <w:right w:val="none" w:sz="0" w:space="0" w:color="auto"/>
      </w:divBdr>
    </w:div>
    <w:div w:id="939074569">
      <w:marLeft w:val="0"/>
      <w:marRight w:val="0"/>
      <w:marTop w:val="0"/>
      <w:marBottom w:val="0"/>
      <w:divBdr>
        <w:top w:val="none" w:sz="0" w:space="0" w:color="auto"/>
        <w:left w:val="none" w:sz="0" w:space="0" w:color="auto"/>
        <w:bottom w:val="none" w:sz="0" w:space="0" w:color="auto"/>
        <w:right w:val="none" w:sz="0" w:space="0" w:color="auto"/>
      </w:divBdr>
    </w:div>
    <w:div w:id="939074571">
      <w:marLeft w:val="0"/>
      <w:marRight w:val="0"/>
      <w:marTop w:val="0"/>
      <w:marBottom w:val="0"/>
      <w:divBdr>
        <w:top w:val="none" w:sz="0" w:space="0" w:color="auto"/>
        <w:left w:val="none" w:sz="0" w:space="0" w:color="auto"/>
        <w:bottom w:val="none" w:sz="0" w:space="0" w:color="auto"/>
        <w:right w:val="none" w:sz="0" w:space="0" w:color="auto"/>
      </w:divBdr>
    </w:div>
    <w:div w:id="939074572">
      <w:marLeft w:val="0"/>
      <w:marRight w:val="0"/>
      <w:marTop w:val="0"/>
      <w:marBottom w:val="0"/>
      <w:divBdr>
        <w:top w:val="none" w:sz="0" w:space="0" w:color="auto"/>
        <w:left w:val="none" w:sz="0" w:space="0" w:color="auto"/>
        <w:bottom w:val="none" w:sz="0" w:space="0" w:color="auto"/>
        <w:right w:val="none" w:sz="0" w:space="0" w:color="auto"/>
      </w:divBdr>
    </w:div>
    <w:div w:id="939074573">
      <w:marLeft w:val="0"/>
      <w:marRight w:val="0"/>
      <w:marTop w:val="0"/>
      <w:marBottom w:val="0"/>
      <w:divBdr>
        <w:top w:val="none" w:sz="0" w:space="0" w:color="auto"/>
        <w:left w:val="none" w:sz="0" w:space="0" w:color="auto"/>
        <w:bottom w:val="none" w:sz="0" w:space="0" w:color="auto"/>
        <w:right w:val="none" w:sz="0" w:space="0" w:color="auto"/>
      </w:divBdr>
      <w:divsChild>
        <w:div w:id="939072592">
          <w:marLeft w:val="0"/>
          <w:marRight w:val="0"/>
          <w:marTop w:val="0"/>
          <w:marBottom w:val="0"/>
          <w:divBdr>
            <w:top w:val="none" w:sz="0" w:space="0" w:color="auto"/>
            <w:left w:val="none" w:sz="0" w:space="0" w:color="auto"/>
            <w:bottom w:val="none" w:sz="0" w:space="0" w:color="auto"/>
            <w:right w:val="none" w:sz="0" w:space="0" w:color="auto"/>
          </w:divBdr>
          <w:divsChild>
            <w:div w:id="939071941">
              <w:marLeft w:val="0"/>
              <w:marRight w:val="0"/>
              <w:marTop w:val="0"/>
              <w:marBottom w:val="0"/>
              <w:divBdr>
                <w:top w:val="none" w:sz="0" w:space="0" w:color="auto"/>
                <w:left w:val="none" w:sz="0" w:space="0" w:color="auto"/>
                <w:bottom w:val="none" w:sz="0" w:space="0" w:color="auto"/>
                <w:right w:val="none" w:sz="0" w:space="0" w:color="auto"/>
              </w:divBdr>
            </w:div>
            <w:div w:id="939074447">
              <w:marLeft w:val="0"/>
              <w:marRight w:val="0"/>
              <w:marTop w:val="0"/>
              <w:marBottom w:val="0"/>
              <w:divBdr>
                <w:top w:val="none" w:sz="0" w:space="0" w:color="auto"/>
                <w:left w:val="none" w:sz="0" w:space="0" w:color="auto"/>
                <w:bottom w:val="none" w:sz="0" w:space="0" w:color="auto"/>
                <w:right w:val="none" w:sz="0" w:space="0" w:color="auto"/>
              </w:divBdr>
              <w:divsChild>
                <w:div w:id="939072562">
                  <w:marLeft w:val="0"/>
                  <w:marRight w:val="0"/>
                  <w:marTop w:val="0"/>
                  <w:marBottom w:val="0"/>
                  <w:divBdr>
                    <w:top w:val="none" w:sz="0" w:space="0" w:color="auto"/>
                    <w:left w:val="none" w:sz="0" w:space="0" w:color="auto"/>
                    <w:bottom w:val="none" w:sz="0" w:space="0" w:color="auto"/>
                    <w:right w:val="none" w:sz="0" w:space="0" w:color="auto"/>
                  </w:divBdr>
                </w:div>
                <w:div w:id="939073314">
                  <w:marLeft w:val="0"/>
                  <w:marRight w:val="0"/>
                  <w:marTop w:val="0"/>
                  <w:marBottom w:val="0"/>
                  <w:divBdr>
                    <w:top w:val="none" w:sz="0" w:space="0" w:color="auto"/>
                    <w:left w:val="none" w:sz="0" w:space="0" w:color="auto"/>
                    <w:bottom w:val="none" w:sz="0" w:space="0" w:color="auto"/>
                    <w:right w:val="none" w:sz="0" w:space="0" w:color="auto"/>
                  </w:divBdr>
                </w:div>
                <w:div w:id="93907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2938">
          <w:marLeft w:val="0"/>
          <w:marRight w:val="0"/>
          <w:marTop w:val="0"/>
          <w:marBottom w:val="0"/>
          <w:divBdr>
            <w:top w:val="none" w:sz="0" w:space="0" w:color="auto"/>
            <w:left w:val="none" w:sz="0" w:space="0" w:color="auto"/>
            <w:bottom w:val="none" w:sz="0" w:space="0" w:color="auto"/>
            <w:right w:val="none" w:sz="0" w:space="0" w:color="auto"/>
          </w:divBdr>
        </w:div>
        <w:div w:id="939072942">
          <w:marLeft w:val="0"/>
          <w:marRight w:val="0"/>
          <w:marTop w:val="0"/>
          <w:marBottom w:val="0"/>
          <w:divBdr>
            <w:top w:val="none" w:sz="0" w:space="0" w:color="auto"/>
            <w:left w:val="none" w:sz="0" w:space="0" w:color="auto"/>
            <w:bottom w:val="none" w:sz="0" w:space="0" w:color="auto"/>
            <w:right w:val="none" w:sz="0" w:space="0" w:color="auto"/>
          </w:divBdr>
        </w:div>
        <w:div w:id="939073552">
          <w:marLeft w:val="0"/>
          <w:marRight w:val="0"/>
          <w:marTop w:val="0"/>
          <w:marBottom w:val="0"/>
          <w:divBdr>
            <w:top w:val="none" w:sz="0" w:space="0" w:color="auto"/>
            <w:left w:val="none" w:sz="0" w:space="0" w:color="auto"/>
            <w:bottom w:val="none" w:sz="0" w:space="0" w:color="auto"/>
            <w:right w:val="none" w:sz="0" w:space="0" w:color="auto"/>
          </w:divBdr>
        </w:div>
      </w:divsChild>
    </w:div>
    <w:div w:id="939074574">
      <w:marLeft w:val="0"/>
      <w:marRight w:val="0"/>
      <w:marTop w:val="0"/>
      <w:marBottom w:val="0"/>
      <w:divBdr>
        <w:top w:val="none" w:sz="0" w:space="0" w:color="auto"/>
        <w:left w:val="none" w:sz="0" w:space="0" w:color="auto"/>
        <w:bottom w:val="none" w:sz="0" w:space="0" w:color="auto"/>
        <w:right w:val="none" w:sz="0" w:space="0" w:color="auto"/>
      </w:divBdr>
    </w:div>
    <w:div w:id="939074576">
      <w:marLeft w:val="0"/>
      <w:marRight w:val="0"/>
      <w:marTop w:val="0"/>
      <w:marBottom w:val="0"/>
      <w:divBdr>
        <w:top w:val="none" w:sz="0" w:space="0" w:color="auto"/>
        <w:left w:val="none" w:sz="0" w:space="0" w:color="auto"/>
        <w:bottom w:val="none" w:sz="0" w:space="0" w:color="auto"/>
        <w:right w:val="none" w:sz="0" w:space="0" w:color="auto"/>
      </w:divBdr>
    </w:div>
    <w:div w:id="939074578">
      <w:marLeft w:val="0"/>
      <w:marRight w:val="0"/>
      <w:marTop w:val="0"/>
      <w:marBottom w:val="0"/>
      <w:divBdr>
        <w:top w:val="none" w:sz="0" w:space="0" w:color="auto"/>
        <w:left w:val="none" w:sz="0" w:space="0" w:color="auto"/>
        <w:bottom w:val="none" w:sz="0" w:space="0" w:color="auto"/>
        <w:right w:val="none" w:sz="0" w:space="0" w:color="auto"/>
      </w:divBdr>
    </w:div>
    <w:div w:id="939074579">
      <w:marLeft w:val="0"/>
      <w:marRight w:val="0"/>
      <w:marTop w:val="0"/>
      <w:marBottom w:val="0"/>
      <w:divBdr>
        <w:top w:val="none" w:sz="0" w:space="0" w:color="auto"/>
        <w:left w:val="none" w:sz="0" w:space="0" w:color="auto"/>
        <w:bottom w:val="none" w:sz="0" w:space="0" w:color="auto"/>
        <w:right w:val="none" w:sz="0" w:space="0" w:color="auto"/>
      </w:divBdr>
    </w:div>
    <w:div w:id="939074581">
      <w:marLeft w:val="0"/>
      <w:marRight w:val="0"/>
      <w:marTop w:val="0"/>
      <w:marBottom w:val="0"/>
      <w:divBdr>
        <w:top w:val="none" w:sz="0" w:space="0" w:color="auto"/>
        <w:left w:val="none" w:sz="0" w:space="0" w:color="auto"/>
        <w:bottom w:val="none" w:sz="0" w:space="0" w:color="auto"/>
        <w:right w:val="none" w:sz="0" w:space="0" w:color="auto"/>
      </w:divBdr>
    </w:div>
    <w:div w:id="939074587">
      <w:marLeft w:val="0"/>
      <w:marRight w:val="0"/>
      <w:marTop w:val="0"/>
      <w:marBottom w:val="0"/>
      <w:divBdr>
        <w:top w:val="none" w:sz="0" w:space="0" w:color="auto"/>
        <w:left w:val="none" w:sz="0" w:space="0" w:color="auto"/>
        <w:bottom w:val="none" w:sz="0" w:space="0" w:color="auto"/>
        <w:right w:val="none" w:sz="0" w:space="0" w:color="auto"/>
      </w:divBdr>
    </w:div>
    <w:div w:id="939074592">
      <w:marLeft w:val="0"/>
      <w:marRight w:val="0"/>
      <w:marTop w:val="0"/>
      <w:marBottom w:val="0"/>
      <w:divBdr>
        <w:top w:val="none" w:sz="0" w:space="0" w:color="auto"/>
        <w:left w:val="none" w:sz="0" w:space="0" w:color="auto"/>
        <w:bottom w:val="none" w:sz="0" w:space="0" w:color="auto"/>
        <w:right w:val="none" w:sz="0" w:space="0" w:color="auto"/>
      </w:divBdr>
    </w:div>
    <w:div w:id="939074594">
      <w:marLeft w:val="0"/>
      <w:marRight w:val="0"/>
      <w:marTop w:val="0"/>
      <w:marBottom w:val="0"/>
      <w:divBdr>
        <w:top w:val="none" w:sz="0" w:space="0" w:color="auto"/>
        <w:left w:val="none" w:sz="0" w:space="0" w:color="auto"/>
        <w:bottom w:val="none" w:sz="0" w:space="0" w:color="auto"/>
        <w:right w:val="none" w:sz="0" w:space="0" w:color="auto"/>
      </w:divBdr>
    </w:div>
    <w:div w:id="939074597">
      <w:marLeft w:val="0"/>
      <w:marRight w:val="0"/>
      <w:marTop w:val="0"/>
      <w:marBottom w:val="0"/>
      <w:divBdr>
        <w:top w:val="none" w:sz="0" w:space="0" w:color="auto"/>
        <w:left w:val="none" w:sz="0" w:space="0" w:color="auto"/>
        <w:bottom w:val="none" w:sz="0" w:space="0" w:color="auto"/>
        <w:right w:val="none" w:sz="0" w:space="0" w:color="auto"/>
      </w:divBdr>
    </w:div>
    <w:div w:id="939074598">
      <w:marLeft w:val="0"/>
      <w:marRight w:val="0"/>
      <w:marTop w:val="0"/>
      <w:marBottom w:val="0"/>
      <w:divBdr>
        <w:top w:val="none" w:sz="0" w:space="0" w:color="auto"/>
        <w:left w:val="none" w:sz="0" w:space="0" w:color="auto"/>
        <w:bottom w:val="none" w:sz="0" w:space="0" w:color="auto"/>
        <w:right w:val="none" w:sz="0" w:space="0" w:color="auto"/>
      </w:divBdr>
    </w:div>
    <w:div w:id="939074599">
      <w:marLeft w:val="0"/>
      <w:marRight w:val="0"/>
      <w:marTop w:val="0"/>
      <w:marBottom w:val="0"/>
      <w:divBdr>
        <w:top w:val="none" w:sz="0" w:space="0" w:color="auto"/>
        <w:left w:val="none" w:sz="0" w:space="0" w:color="auto"/>
        <w:bottom w:val="none" w:sz="0" w:space="0" w:color="auto"/>
        <w:right w:val="none" w:sz="0" w:space="0" w:color="auto"/>
      </w:divBdr>
    </w:div>
    <w:div w:id="939074600">
      <w:marLeft w:val="0"/>
      <w:marRight w:val="0"/>
      <w:marTop w:val="0"/>
      <w:marBottom w:val="0"/>
      <w:divBdr>
        <w:top w:val="none" w:sz="0" w:space="0" w:color="auto"/>
        <w:left w:val="none" w:sz="0" w:space="0" w:color="auto"/>
        <w:bottom w:val="none" w:sz="0" w:space="0" w:color="auto"/>
        <w:right w:val="none" w:sz="0" w:space="0" w:color="auto"/>
      </w:divBdr>
    </w:div>
    <w:div w:id="939074603">
      <w:marLeft w:val="0"/>
      <w:marRight w:val="0"/>
      <w:marTop w:val="0"/>
      <w:marBottom w:val="0"/>
      <w:divBdr>
        <w:top w:val="none" w:sz="0" w:space="0" w:color="auto"/>
        <w:left w:val="none" w:sz="0" w:space="0" w:color="auto"/>
        <w:bottom w:val="none" w:sz="0" w:space="0" w:color="auto"/>
        <w:right w:val="none" w:sz="0" w:space="0" w:color="auto"/>
      </w:divBdr>
    </w:div>
    <w:div w:id="939074604">
      <w:marLeft w:val="0"/>
      <w:marRight w:val="0"/>
      <w:marTop w:val="0"/>
      <w:marBottom w:val="0"/>
      <w:divBdr>
        <w:top w:val="none" w:sz="0" w:space="0" w:color="auto"/>
        <w:left w:val="none" w:sz="0" w:space="0" w:color="auto"/>
        <w:bottom w:val="none" w:sz="0" w:space="0" w:color="auto"/>
        <w:right w:val="none" w:sz="0" w:space="0" w:color="auto"/>
      </w:divBdr>
    </w:div>
    <w:div w:id="939074605">
      <w:marLeft w:val="0"/>
      <w:marRight w:val="0"/>
      <w:marTop w:val="0"/>
      <w:marBottom w:val="0"/>
      <w:divBdr>
        <w:top w:val="none" w:sz="0" w:space="0" w:color="auto"/>
        <w:left w:val="none" w:sz="0" w:space="0" w:color="auto"/>
        <w:bottom w:val="none" w:sz="0" w:space="0" w:color="auto"/>
        <w:right w:val="none" w:sz="0" w:space="0" w:color="auto"/>
      </w:divBdr>
    </w:div>
    <w:div w:id="939074606">
      <w:marLeft w:val="0"/>
      <w:marRight w:val="0"/>
      <w:marTop w:val="0"/>
      <w:marBottom w:val="0"/>
      <w:divBdr>
        <w:top w:val="none" w:sz="0" w:space="0" w:color="auto"/>
        <w:left w:val="none" w:sz="0" w:space="0" w:color="auto"/>
        <w:bottom w:val="none" w:sz="0" w:space="0" w:color="auto"/>
        <w:right w:val="none" w:sz="0" w:space="0" w:color="auto"/>
      </w:divBdr>
      <w:divsChild>
        <w:div w:id="939074089">
          <w:marLeft w:val="0"/>
          <w:marRight w:val="0"/>
          <w:marTop w:val="0"/>
          <w:marBottom w:val="0"/>
          <w:divBdr>
            <w:top w:val="none" w:sz="0" w:space="0" w:color="auto"/>
            <w:left w:val="none" w:sz="0" w:space="0" w:color="auto"/>
            <w:bottom w:val="none" w:sz="0" w:space="0" w:color="auto"/>
            <w:right w:val="none" w:sz="0" w:space="0" w:color="auto"/>
          </w:divBdr>
          <w:divsChild>
            <w:div w:id="939073127">
              <w:marLeft w:val="0"/>
              <w:marRight w:val="0"/>
              <w:marTop w:val="0"/>
              <w:marBottom w:val="0"/>
              <w:divBdr>
                <w:top w:val="none" w:sz="0" w:space="0" w:color="auto"/>
                <w:left w:val="none" w:sz="0" w:space="0" w:color="auto"/>
                <w:bottom w:val="none" w:sz="0" w:space="0" w:color="auto"/>
                <w:right w:val="none" w:sz="0" w:space="0" w:color="auto"/>
              </w:divBdr>
              <w:divsChild>
                <w:div w:id="9390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74607">
      <w:marLeft w:val="0"/>
      <w:marRight w:val="0"/>
      <w:marTop w:val="0"/>
      <w:marBottom w:val="0"/>
      <w:divBdr>
        <w:top w:val="none" w:sz="0" w:space="0" w:color="auto"/>
        <w:left w:val="none" w:sz="0" w:space="0" w:color="auto"/>
        <w:bottom w:val="none" w:sz="0" w:space="0" w:color="auto"/>
        <w:right w:val="none" w:sz="0" w:space="0" w:color="auto"/>
      </w:divBdr>
    </w:div>
    <w:div w:id="939074609">
      <w:marLeft w:val="0"/>
      <w:marRight w:val="0"/>
      <w:marTop w:val="0"/>
      <w:marBottom w:val="0"/>
      <w:divBdr>
        <w:top w:val="none" w:sz="0" w:space="0" w:color="auto"/>
        <w:left w:val="none" w:sz="0" w:space="0" w:color="auto"/>
        <w:bottom w:val="none" w:sz="0" w:space="0" w:color="auto"/>
        <w:right w:val="none" w:sz="0" w:space="0" w:color="auto"/>
      </w:divBdr>
      <w:divsChild>
        <w:div w:id="939074295">
          <w:marLeft w:val="0"/>
          <w:marRight w:val="0"/>
          <w:marTop w:val="0"/>
          <w:marBottom w:val="0"/>
          <w:divBdr>
            <w:top w:val="none" w:sz="0" w:space="0" w:color="auto"/>
            <w:left w:val="none" w:sz="0" w:space="0" w:color="auto"/>
            <w:bottom w:val="none" w:sz="0" w:space="0" w:color="auto"/>
            <w:right w:val="none" w:sz="0" w:space="0" w:color="auto"/>
          </w:divBdr>
          <w:divsChild>
            <w:div w:id="939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610">
      <w:marLeft w:val="0"/>
      <w:marRight w:val="0"/>
      <w:marTop w:val="0"/>
      <w:marBottom w:val="0"/>
      <w:divBdr>
        <w:top w:val="none" w:sz="0" w:space="0" w:color="auto"/>
        <w:left w:val="none" w:sz="0" w:space="0" w:color="auto"/>
        <w:bottom w:val="none" w:sz="0" w:space="0" w:color="auto"/>
        <w:right w:val="none" w:sz="0" w:space="0" w:color="auto"/>
      </w:divBdr>
    </w:div>
    <w:div w:id="939074613">
      <w:marLeft w:val="0"/>
      <w:marRight w:val="0"/>
      <w:marTop w:val="0"/>
      <w:marBottom w:val="0"/>
      <w:divBdr>
        <w:top w:val="none" w:sz="0" w:space="0" w:color="auto"/>
        <w:left w:val="none" w:sz="0" w:space="0" w:color="auto"/>
        <w:bottom w:val="none" w:sz="0" w:space="0" w:color="auto"/>
        <w:right w:val="none" w:sz="0" w:space="0" w:color="auto"/>
      </w:divBdr>
    </w:div>
    <w:div w:id="939074615">
      <w:marLeft w:val="0"/>
      <w:marRight w:val="0"/>
      <w:marTop w:val="0"/>
      <w:marBottom w:val="0"/>
      <w:divBdr>
        <w:top w:val="none" w:sz="0" w:space="0" w:color="auto"/>
        <w:left w:val="none" w:sz="0" w:space="0" w:color="auto"/>
        <w:bottom w:val="none" w:sz="0" w:space="0" w:color="auto"/>
        <w:right w:val="none" w:sz="0" w:space="0" w:color="auto"/>
      </w:divBdr>
    </w:div>
    <w:div w:id="939074616">
      <w:marLeft w:val="0"/>
      <w:marRight w:val="0"/>
      <w:marTop w:val="0"/>
      <w:marBottom w:val="0"/>
      <w:divBdr>
        <w:top w:val="none" w:sz="0" w:space="0" w:color="auto"/>
        <w:left w:val="none" w:sz="0" w:space="0" w:color="auto"/>
        <w:bottom w:val="none" w:sz="0" w:space="0" w:color="auto"/>
        <w:right w:val="none" w:sz="0" w:space="0" w:color="auto"/>
      </w:divBdr>
    </w:div>
    <w:div w:id="939074617">
      <w:marLeft w:val="0"/>
      <w:marRight w:val="0"/>
      <w:marTop w:val="0"/>
      <w:marBottom w:val="0"/>
      <w:divBdr>
        <w:top w:val="none" w:sz="0" w:space="0" w:color="auto"/>
        <w:left w:val="none" w:sz="0" w:space="0" w:color="auto"/>
        <w:bottom w:val="none" w:sz="0" w:space="0" w:color="auto"/>
        <w:right w:val="none" w:sz="0" w:space="0" w:color="auto"/>
      </w:divBdr>
    </w:div>
    <w:div w:id="939074623">
      <w:marLeft w:val="0"/>
      <w:marRight w:val="0"/>
      <w:marTop w:val="0"/>
      <w:marBottom w:val="0"/>
      <w:divBdr>
        <w:top w:val="none" w:sz="0" w:space="0" w:color="auto"/>
        <w:left w:val="none" w:sz="0" w:space="0" w:color="auto"/>
        <w:bottom w:val="none" w:sz="0" w:space="0" w:color="auto"/>
        <w:right w:val="none" w:sz="0" w:space="0" w:color="auto"/>
      </w:divBdr>
    </w:div>
    <w:div w:id="939074627">
      <w:marLeft w:val="0"/>
      <w:marRight w:val="0"/>
      <w:marTop w:val="0"/>
      <w:marBottom w:val="0"/>
      <w:divBdr>
        <w:top w:val="none" w:sz="0" w:space="0" w:color="auto"/>
        <w:left w:val="none" w:sz="0" w:space="0" w:color="auto"/>
        <w:bottom w:val="none" w:sz="0" w:space="0" w:color="auto"/>
        <w:right w:val="none" w:sz="0" w:space="0" w:color="auto"/>
      </w:divBdr>
    </w:div>
    <w:div w:id="939074634">
      <w:marLeft w:val="0"/>
      <w:marRight w:val="0"/>
      <w:marTop w:val="0"/>
      <w:marBottom w:val="0"/>
      <w:divBdr>
        <w:top w:val="none" w:sz="0" w:space="0" w:color="auto"/>
        <w:left w:val="none" w:sz="0" w:space="0" w:color="auto"/>
        <w:bottom w:val="none" w:sz="0" w:space="0" w:color="auto"/>
        <w:right w:val="none" w:sz="0" w:space="0" w:color="auto"/>
      </w:divBdr>
    </w:div>
    <w:div w:id="939074639">
      <w:marLeft w:val="0"/>
      <w:marRight w:val="0"/>
      <w:marTop w:val="0"/>
      <w:marBottom w:val="0"/>
      <w:divBdr>
        <w:top w:val="none" w:sz="0" w:space="0" w:color="auto"/>
        <w:left w:val="none" w:sz="0" w:space="0" w:color="auto"/>
        <w:bottom w:val="none" w:sz="0" w:space="0" w:color="auto"/>
        <w:right w:val="none" w:sz="0" w:space="0" w:color="auto"/>
      </w:divBdr>
      <w:divsChild>
        <w:div w:id="939073323">
          <w:marLeft w:val="0"/>
          <w:marRight w:val="0"/>
          <w:marTop w:val="0"/>
          <w:marBottom w:val="0"/>
          <w:divBdr>
            <w:top w:val="none" w:sz="0" w:space="0" w:color="auto"/>
            <w:left w:val="none" w:sz="0" w:space="0" w:color="auto"/>
            <w:bottom w:val="none" w:sz="0" w:space="0" w:color="auto"/>
            <w:right w:val="none" w:sz="0" w:space="0" w:color="auto"/>
          </w:divBdr>
        </w:div>
      </w:divsChild>
    </w:div>
    <w:div w:id="939074640">
      <w:marLeft w:val="0"/>
      <w:marRight w:val="0"/>
      <w:marTop w:val="0"/>
      <w:marBottom w:val="0"/>
      <w:divBdr>
        <w:top w:val="none" w:sz="0" w:space="0" w:color="auto"/>
        <w:left w:val="none" w:sz="0" w:space="0" w:color="auto"/>
        <w:bottom w:val="none" w:sz="0" w:space="0" w:color="auto"/>
        <w:right w:val="none" w:sz="0" w:space="0" w:color="auto"/>
      </w:divBdr>
    </w:div>
    <w:div w:id="939074641">
      <w:marLeft w:val="0"/>
      <w:marRight w:val="0"/>
      <w:marTop w:val="0"/>
      <w:marBottom w:val="0"/>
      <w:divBdr>
        <w:top w:val="none" w:sz="0" w:space="0" w:color="auto"/>
        <w:left w:val="none" w:sz="0" w:space="0" w:color="auto"/>
        <w:bottom w:val="none" w:sz="0" w:space="0" w:color="auto"/>
        <w:right w:val="none" w:sz="0" w:space="0" w:color="auto"/>
      </w:divBdr>
      <w:divsChild>
        <w:div w:id="939074674">
          <w:marLeft w:val="0"/>
          <w:marRight w:val="0"/>
          <w:marTop w:val="0"/>
          <w:marBottom w:val="0"/>
          <w:divBdr>
            <w:top w:val="none" w:sz="0" w:space="0" w:color="auto"/>
            <w:left w:val="none" w:sz="0" w:space="0" w:color="auto"/>
            <w:bottom w:val="none" w:sz="0" w:space="0" w:color="auto"/>
            <w:right w:val="none" w:sz="0" w:space="0" w:color="auto"/>
          </w:divBdr>
          <w:divsChild>
            <w:div w:id="93907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642">
      <w:marLeft w:val="0"/>
      <w:marRight w:val="0"/>
      <w:marTop w:val="0"/>
      <w:marBottom w:val="0"/>
      <w:divBdr>
        <w:top w:val="none" w:sz="0" w:space="0" w:color="auto"/>
        <w:left w:val="none" w:sz="0" w:space="0" w:color="auto"/>
        <w:bottom w:val="none" w:sz="0" w:space="0" w:color="auto"/>
        <w:right w:val="none" w:sz="0" w:space="0" w:color="auto"/>
      </w:divBdr>
    </w:div>
    <w:div w:id="939074646">
      <w:marLeft w:val="0"/>
      <w:marRight w:val="0"/>
      <w:marTop w:val="0"/>
      <w:marBottom w:val="0"/>
      <w:divBdr>
        <w:top w:val="none" w:sz="0" w:space="0" w:color="auto"/>
        <w:left w:val="none" w:sz="0" w:space="0" w:color="auto"/>
        <w:bottom w:val="none" w:sz="0" w:space="0" w:color="auto"/>
        <w:right w:val="none" w:sz="0" w:space="0" w:color="auto"/>
      </w:divBdr>
    </w:div>
    <w:div w:id="939074649">
      <w:marLeft w:val="0"/>
      <w:marRight w:val="0"/>
      <w:marTop w:val="0"/>
      <w:marBottom w:val="0"/>
      <w:divBdr>
        <w:top w:val="none" w:sz="0" w:space="0" w:color="auto"/>
        <w:left w:val="none" w:sz="0" w:space="0" w:color="auto"/>
        <w:bottom w:val="none" w:sz="0" w:space="0" w:color="auto"/>
        <w:right w:val="none" w:sz="0" w:space="0" w:color="auto"/>
      </w:divBdr>
    </w:div>
    <w:div w:id="939074650">
      <w:marLeft w:val="0"/>
      <w:marRight w:val="0"/>
      <w:marTop w:val="0"/>
      <w:marBottom w:val="0"/>
      <w:divBdr>
        <w:top w:val="none" w:sz="0" w:space="0" w:color="auto"/>
        <w:left w:val="none" w:sz="0" w:space="0" w:color="auto"/>
        <w:bottom w:val="none" w:sz="0" w:space="0" w:color="auto"/>
        <w:right w:val="none" w:sz="0" w:space="0" w:color="auto"/>
      </w:divBdr>
      <w:divsChild>
        <w:div w:id="939071892">
          <w:marLeft w:val="0"/>
          <w:marRight w:val="0"/>
          <w:marTop w:val="0"/>
          <w:marBottom w:val="0"/>
          <w:divBdr>
            <w:top w:val="none" w:sz="0" w:space="0" w:color="auto"/>
            <w:left w:val="none" w:sz="0" w:space="0" w:color="auto"/>
            <w:bottom w:val="none" w:sz="0" w:space="0" w:color="auto"/>
            <w:right w:val="none" w:sz="0" w:space="0" w:color="auto"/>
          </w:divBdr>
          <w:divsChild>
            <w:div w:id="939072275">
              <w:marLeft w:val="0"/>
              <w:marRight w:val="0"/>
              <w:marTop w:val="0"/>
              <w:marBottom w:val="0"/>
              <w:divBdr>
                <w:top w:val="none" w:sz="0" w:space="0" w:color="auto"/>
                <w:left w:val="none" w:sz="0" w:space="0" w:color="auto"/>
                <w:bottom w:val="none" w:sz="0" w:space="0" w:color="auto"/>
                <w:right w:val="none" w:sz="0" w:space="0" w:color="auto"/>
              </w:divBdr>
            </w:div>
          </w:divsChild>
        </w:div>
        <w:div w:id="939072363">
          <w:marLeft w:val="0"/>
          <w:marRight w:val="0"/>
          <w:marTop w:val="0"/>
          <w:marBottom w:val="0"/>
          <w:divBdr>
            <w:top w:val="none" w:sz="0" w:space="0" w:color="auto"/>
            <w:left w:val="none" w:sz="0" w:space="0" w:color="auto"/>
            <w:bottom w:val="none" w:sz="0" w:space="0" w:color="auto"/>
            <w:right w:val="none" w:sz="0" w:space="0" w:color="auto"/>
          </w:divBdr>
          <w:divsChild>
            <w:div w:id="93907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651">
      <w:marLeft w:val="0"/>
      <w:marRight w:val="0"/>
      <w:marTop w:val="0"/>
      <w:marBottom w:val="0"/>
      <w:divBdr>
        <w:top w:val="none" w:sz="0" w:space="0" w:color="auto"/>
        <w:left w:val="none" w:sz="0" w:space="0" w:color="auto"/>
        <w:bottom w:val="none" w:sz="0" w:space="0" w:color="auto"/>
        <w:right w:val="none" w:sz="0" w:space="0" w:color="auto"/>
      </w:divBdr>
    </w:div>
    <w:div w:id="939074655">
      <w:marLeft w:val="0"/>
      <w:marRight w:val="0"/>
      <w:marTop w:val="0"/>
      <w:marBottom w:val="0"/>
      <w:divBdr>
        <w:top w:val="none" w:sz="0" w:space="0" w:color="auto"/>
        <w:left w:val="none" w:sz="0" w:space="0" w:color="auto"/>
        <w:bottom w:val="none" w:sz="0" w:space="0" w:color="auto"/>
        <w:right w:val="none" w:sz="0" w:space="0" w:color="auto"/>
      </w:divBdr>
    </w:div>
    <w:div w:id="939074656">
      <w:marLeft w:val="0"/>
      <w:marRight w:val="0"/>
      <w:marTop w:val="0"/>
      <w:marBottom w:val="0"/>
      <w:divBdr>
        <w:top w:val="none" w:sz="0" w:space="0" w:color="auto"/>
        <w:left w:val="none" w:sz="0" w:space="0" w:color="auto"/>
        <w:bottom w:val="none" w:sz="0" w:space="0" w:color="auto"/>
        <w:right w:val="none" w:sz="0" w:space="0" w:color="auto"/>
      </w:divBdr>
    </w:div>
    <w:div w:id="939074661">
      <w:marLeft w:val="0"/>
      <w:marRight w:val="0"/>
      <w:marTop w:val="0"/>
      <w:marBottom w:val="0"/>
      <w:divBdr>
        <w:top w:val="none" w:sz="0" w:space="0" w:color="auto"/>
        <w:left w:val="none" w:sz="0" w:space="0" w:color="auto"/>
        <w:bottom w:val="none" w:sz="0" w:space="0" w:color="auto"/>
        <w:right w:val="none" w:sz="0" w:space="0" w:color="auto"/>
      </w:divBdr>
    </w:div>
    <w:div w:id="939074668">
      <w:marLeft w:val="0"/>
      <w:marRight w:val="0"/>
      <w:marTop w:val="0"/>
      <w:marBottom w:val="0"/>
      <w:divBdr>
        <w:top w:val="none" w:sz="0" w:space="0" w:color="auto"/>
        <w:left w:val="none" w:sz="0" w:space="0" w:color="auto"/>
        <w:bottom w:val="none" w:sz="0" w:space="0" w:color="auto"/>
        <w:right w:val="none" w:sz="0" w:space="0" w:color="auto"/>
      </w:divBdr>
      <w:divsChild>
        <w:div w:id="939072857">
          <w:marLeft w:val="0"/>
          <w:marRight w:val="0"/>
          <w:marTop w:val="0"/>
          <w:marBottom w:val="0"/>
          <w:divBdr>
            <w:top w:val="none" w:sz="0" w:space="0" w:color="auto"/>
            <w:left w:val="none" w:sz="0" w:space="0" w:color="auto"/>
            <w:bottom w:val="none" w:sz="0" w:space="0" w:color="auto"/>
            <w:right w:val="none" w:sz="0" w:space="0" w:color="auto"/>
          </w:divBdr>
        </w:div>
        <w:div w:id="939074215">
          <w:marLeft w:val="0"/>
          <w:marRight w:val="0"/>
          <w:marTop w:val="0"/>
          <w:marBottom w:val="0"/>
          <w:divBdr>
            <w:top w:val="none" w:sz="0" w:space="0" w:color="auto"/>
            <w:left w:val="none" w:sz="0" w:space="0" w:color="auto"/>
            <w:bottom w:val="none" w:sz="0" w:space="0" w:color="auto"/>
            <w:right w:val="none" w:sz="0" w:space="0" w:color="auto"/>
          </w:divBdr>
          <w:divsChild>
            <w:div w:id="939073600">
              <w:marLeft w:val="0"/>
              <w:marRight w:val="0"/>
              <w:marTop w:val="0"/>
              <w:marBottom w:val="0"/>
              <w:divBdr>
                <w:top w:val="none" w:sz="0" w:space="0" w:color="auto"/>
                <w:left w:val="none" w:sz="0" w:space="0" w:color="auto"/>
                <w:bottom w:val="none" w:sz="0" w:space="0" w:color="auto"/>
                <w:right w:val="none" w:sz="0" w:space="0" w:color="auto"/>
              </w:divBdr>
              <w:divsChild>
                <w:div w:id="939074272">
                  <w:marLeft w:val="0"/>
                  <w:marRight w:val="0"/>
                  <w:marTop w:val="0"/>
                  <w:marBottom w:val="0"/>
                  <w:divBdr>
                    <w:top w:val="none" w:sz="0" w:space="0" w:color="auto"/>
                    <w:left w:val="none" w:sz="0" w:space="0" w:color="auto"/>
                    <w:bottom w:val="none" w:sz="0" w:space="0" w:color="auto"/>
                    <w:right w:val="none" w:sz="0" w:space="0" w:color="auto"/>
                  </w:divBdr>
                  <w:divsChild>
                    <w:div w:id="939074353">
                      <w:marLeft w:val="0"/>
                      <w:marRight w:val="0"/>
                      <w:marTop w:val="0"/>
                      <w:marBottom w:val="0"/>
                      <w:divBdr>
                        <w:top w:val="none" w:sz="0" w:space="0" w:color="auto"/>
                        <w:left w:val="none" w:sz="0" w:space="0" w:color="auto"/>
                        <w:bottom w:val="none" w:sz="0" w:space="0" w:color="auto"/>
                        <w:right w:val="none" w:sz="0" w:space="0" w:color="auto"/>
                      </w:divBdr>
                      <w:divsChild>
                        <w:div w:id="93907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074670">
      <w:marLeft w:val="0"/>
      <w:marRight w:val="0"/>
      <w:marTop w:val="0"/>
      <w:marBottom w:val="0"/>
      <w:divBdr>
        <w:top w:val="none" w:sz="0" w:space="0" w:color="auto"/>
        <w:left w:val="none" w:sz="0" w:space="0" w:color="auto"/>
        <w:bottom w:val="none" w:sz="0" w:space="0" w:color="auto"/>
        <w:right w:val="none" w:sz="0" w:space="0" w:color="auto"/>
      </w:divBdr>
    </w:div>
    <w:div w:id="939074671">
      <w:marLeft w:val="0"/>
      <w:marRight w:val="0"/>
      <w:marTop w:val="0"/>
      <w:marBottom w:val="0"/>
      <w:divBdr>
        <w:top w:val="none" w:sz="0" w:space="0" w:color="auto"/>
        <w:left w:val="none" w:sz="0" w:space="0" w:color="auto"/>
        <w:bottom w:val="none" w:sz="0" w:space="0" w:color="auto"/>
        <w:right w:val="none" w:sz="0" w:space="0" w:color="auto"/>
      </w:divBdr>
    </w:div>
    <w:div w:id="939074672">
      <w:marLeft w:val="0"/>
      <w:marRight w:val="0"/>
      <w:marTop w:val="0"/>
      <w:marBottom w:val="0"/>
      <w:divBdr>
        <w:top w:val="none" w:sz="0" w:space="0" w:color="auto"/>
        <w:left w:val="none" w:sz="0" w:space="0" w:color="auto"/>
        <w:bottom w:val="none" w:sz="0" w:space="0" w:color="auto"/>
        <w:right w:val="none" w:sz="0" w:space="0" w:color="auto"/>
      </w:divBdr>
    </w:div>
    <w:div w:id="939074680">
      <w:marLeft w:val="0"/>
      <w:marRight w:val="0"/>
      <w:marTop w:val="0"/>
      <w:marBottom w:val="0"/>
      <w:divBdr>
        <w:top w:val="none" w:sz="0" w:space="0" w:color="auto"/>
        <w:left w:val="none" w:sz="0" w:space="0" w:color="auto"/>
        <w:bottom w:val="none" w:sz="0" w:space="0" w:color="auto"/>
        <w:right w:val="none" w:sz="0" w:space="0" w:color="auto"/>
      </w:divBdr>
    </w:div>
    <w:div w:id="939074681">
      <w:marLeft w:val="0"/>
      <w:marRight w:val="0"/>
      <w:marTop w:val="0"/>
      <w:marBottom w:val="0"/>
      <w:divBdr>
        <w:top w:val="none" w:sz="0" w:space="0" w:color="auto"/>
        <w:left w:val="none" w:sz="0" w:space="0" w:color="auto"/>
        <w:bottom w:val="none" w:sz="0" w:space="0" w:color="auto"/>
        <w:right w:val="none" w:sz="0" w:space="0" w:color="auto"/>
      </w:divBdr>
    </w:div>
    <w:div w:id="939074682">
      <w:marLeft w:val="0"/>
      <w:marRight w:val="0"/>
      <w:marTop w:val="0"/>
      <w:marBottom w:val="0"/>
      <w:divBdr>
        <w:top w:val="none" w:sz="0" w:space="0" w:color="auto"/>
        <w:left w:val="none" w:sz="0" w:space="0" w:color="auto"/>
        <w:bottom w:val="none" w:sz="0" w:space="0" w:color="auto"/>
        <w:right w:val="none" w:sz="0" w:space="0" w:color="auto"/>
      </w:divBdr>
    </w:div>
    <w:div w:id="939074686">
      <w:marLeft w:val="0"/>
      <w:marRight w:val="0"/>
      <w:marTop w:val="0"/>
      <w:marBottom w:val="0"/>
      <w:divBdr>
        <w:top w:val="none" w:sz="0" w:space="0" w:color="auto"/>
        <w:left w:val="none" w:sz="0" w:space="0" w:color="auto"/>
        <w:bottom w:val="none" w:sz="0" w:space="0" w:color="auto"/>
        <w:right w:val="none" w:sz="0" w:space="0" w:color="auto"/>
      </w:divBdr>
    </w:div>
    <w:div w:id="939074690">
      <w:marLeft w:val="0"/>
      <w:marRight w:val="0"/>
      <w:marTop w:val="0"/>
      <w:marBottom w:val="0"/>
      <w:divBdr>
        <w:top w:val="none" w:sz="0" w:space="0" w:color="auto"/>
        <w:left w:val="none" w:sz="0" w:space="0" w:color="auto"/>
        <w:bottom w:val="none" w:sz="0" w:space="0" w:color="auto"/>
        <w:right w:val="none" w:sz="0" w:space="0" w:color="auto"/>
      </w:divBdr>
    </w:div>
    <w:div w:id="939074692">
      <w:marLeft w:val="0"/>
      <w:marRight w:val="0"/>
      <w:marTop w:val="0"/>
      <w:marBottom w:val="0"/>
      <w:divBdr>
        <w:top w:val="none" w:sz="0" w:space="0" w:color="auto"/>
        <w:left w:val="none" w:sz="0" w:space="0" w:color="auto"/>
        <w:bottom w:val="none" w:sz="0" w:space="0" w:color="auto"/>
        <w:right w:val="none" w:sz="0" w:space="0" w:color="auto"/>
      </w:divBdr>
      <w:divsChild>
        <w:div w:id="939073433">
          <w:marLeft w:val="0"/>
          <w:marRight w:val="0"/>
          <w:marTop w:val="0"/>
          <w:marBottom w:val="0"/>
          <w:divBdr>
            <w:top w:val="none" w:sz="0" w:space="0" w:color="auto"/>
            <w:left w:val="none" w:sz="0" w:space="0" w:color="auto"/>
            <w:bottom w:val="none" w:sz="0" w:space="0" w:color="auto"/>
            <w:right w:val="none" w:sz="0" w:space="0" w:color="auto"/>
          </w:divBdr>
          <w:divsChild>
            <w:div w:id="93907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694">
      <w:marLeft w:val="0"/>
      <w:marRight w:val="0"/>
      <w:marTop w:val="0"/>
      <w:marBottom w:val="0"/>
      <w:divBdr>
        <w:top w:val="none" w:sz="0" w:space="0" w:color="auto"/>
        <w:left w:val="none" w:sz="0" w:space="0" w:color="auto"/>
        <w:bottom w:val="none" w:sz="0" w:space="0" w:color="auto"/>
        <w:right w:val="none" w:sz="0" w:space="0" w:color="auto"/>
      </w:divBdr>
    </w:div>
    <w:div w:id="939074699">
      <w:marLeft w:val="0"/>
      <w:marRight w:val="0"/>
      <w:marTop w:val="0"/>
      <w:marBottom w:val="0"/>
      <w:divBdr>
        <w:top w:val="none" w:sz="0" w:space="0" w:color="auto"/>
        <w:left w:val="none" w:sz="0" w:space="0" w:color="auto"/>
        <w:bottom w:val="none" w:sz="0" w:space="0" w:color="auto"/>
        <w:right w:val="none" w:sz="0" w:space="0" w:color="auto"/>
      </w:divBdr>
    </w:div>
    <w:div w:id="939074700">
      <w:marLeft w:val="0"/>
      <w:marRight w:val="0"/>
      <w:marTop w:val="0"/>
      <w:marBottom w:val="0"/>
      <w:divBdr>
        <w:top w:val="none" w:sz="0" w:space="0" w:color="auto"/>
        <w:left w:val="none" w:sz="0" w:space="0" w:color="auto"/>
        <w:bottom w:val="none" w:sz="0" w:space="0" w:color="auto"/>
        <w:right w:val="none" w:sz="0" w:space="0" w:color="auto"/>
      </w:divBdr>
      <w:divsChild>
        <w:div w:id="939073468">
          <w:marLeft w:val="0"/>
          <w:marRight w:val="0"/>
          <w:marTop w:val="0"/>
          <w:marBottom w:val="0"/>
          <w:divBdr>
            <w:top w:val="none" w:sz="0" w:space="0" w:color="auto"/>
            <w:left w:val="none" w:sz="0" w:space="0" w:color="auto"/>
            <w:bottom w:val="none" w:sz="0" w:space="0" w:color="auto"/>
            <w:right w:val="none" w:sz="0" w:space="0" w:color="auto"/>
          </w:divBdr>
          <w:divsChild>
            <w:div w:id="939071909">
              <w:marLeft w:val="0"/>
              <w:marRight w:val="0"/>
              <w:marTop w:val="0"/>
              <w:marBottom w:val="0"/>
              <w:divBdr>
                <w:top w:val="none" w:sz="0" w:space="0" w:color="auto"/>
                <w:left w:val="none" w:sz="0" w:space="0" w:color="auto"/>
                <w:bottom w:val="none" w:sz="0" w:space="0" w:color="auto"/>
                <w:right w:val="none" w:sz="0" w:space="0" w:color="auto"/>
              </w:divBdr>
            </w:div>
            <w:div w:id="93907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701">
      <w:marLeft w:val="0"/>
      <w:marRight w:val="0"/>
      <w:marTop w:val="0"/>
      <w:marBottom w:val="0"/>
      <w:divBdr>
        <w:top w:val="none" w:sz="0" w:space="0" w:color="auto"/>
        <w:left w:val="none" w:sz="0" w:space="0" w:color="auto"/>
        <w:bottom w:val="none" w:sz="0" w:space="0" w:color="auto"/>
        <w:right w:val="none" w:sz="0" w:space="0" w:color="auto"/>
      </w:divBdr>
    </w:div>
    <w:div w:id="939074703">
      <w:marLeft w:val="0"/>
      <w:marRight w:val="0"/>
      <w:marTop w:val="0"/>
      <w:marBottom w:val="0"/>
      <w:divBdr>
        <w:top w:val="none" w:sz="0" w:space="0" w:color="auto"/>
        <w:left w:val="none" w:sz="0" w:space="0" w:color="auto"/>
        <w:bottom w:val="none" w:sz="0" w:space="0" w:color="auto"/>
        <w:right w:val="none" w:sz="0" w:space="0" w:color="auto"/>
      </w:divBdr>
    </w:div>
    <w:div w:id="939074704">
      <w:marLeft w:val="0"/>
      <w:marRight w:val="0"/>
      <w:marTop w:val="0"/>
      <w:marBottom w:val="0"/>
      <w:divBdr>
        <w:top w:val="none" w:sz="0" w:space="0" w:color="auto"/>
        <w:left w:val="none" w:sz="0" w:space="0" w:color="auto"/>
        <w:bottom w:val="none" w:sz="0" w:space="0" w:color="auto"/>
        <w:right w:val="none" w:sz="0" w:space="0" w:color="auto"/>
      </w:divBdr>
    </w:div>
    <w:div w:id="939074705">
      <w:marLeft w:val="0"/>
      <w:marRight w:val="0"/>
      <w:marTop w:val="0"/>
      <w:marBottom w:val="0"/>
      <w:divBdr>
        <w:top w:val="none" w:sz="0" w:space="0" w:color="auto"/>
        <w:left w:val="none" w:sz="0" w:space="0" w:color="auto"/>
        <w:bottom w:val="none" w:sz="0" w:space="0" w:color="auto"/>
        <w:right w:val="none" w:sz="0" w:space="0" w:color="auto"/>
      </w:divBdr>
    </w:div>
    <w:div w:id="939074707">
      <w:marLeft w:val="0"/>
      <w:marRight w:val="0"/>
      <w:marTop w:val="0"/>
      <w:marBottom w:val="0"/>
      <w:divBdr>
        <w:top w:val="none" w:sz="0" w:space="0" w:color="auto"/>
        <w:left w:val="none" w:sz="0" w:space="0" w:color="auto"/>
        <w:bottom w:val="none" w:sz="0" w:space="0" w:color="auto"/>
        <w:right w:val="none" w:sz="0" w:space="0" w:color="auto"/>
      </w:divBdr>
    </w:div>
    <w:div w:id="939074710">
      <w:marLeft w:val="0"/>
      <w:marRight w:val="0"/>
      <w:marTop w:val="0"/>
      <w:marBottom w:val="0"/>
      <w:divBdr>
        <w:top w:val="none" w:sz="0" w:space="0" w:color="auto"/>
        <w:left w:val="none" w:sz="0" w:space="0" w:color="auto"/>
        <w:bottom w:val="none" w:sz="0" w:space="0" w:color="auto"/>
        <w:right w:val="none" w:sz="0" w:space="0" w:color="auto"/>
      </w:divBdr>
      <w:divsChild>
        <w:div w:id="939074328">
          <w:marLeft w:val="0"/>
          <w:marRight w:val="0"/>
          <w:marTop w:val="0"/>
          <w:marBottom w:val="0"/>
          <w:divBdr>
            <w:top w:val="none" w:sz="0" w:space="0" w:color="auto"/>
            <w:left w:val="none" w:sz="0" w:space="0" w:color="auto"/>
            <w:bottom w:val="none" w:sz="0" w:space="0" w:color="auto"/>
            <w:right w:val="none" w:sz="0" w:space="0" w:color="auto"/>
          </w:divBdr>
          <w:divsChild>
            <w:div w:id="93907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714">
      <w:marLeft w:val="0"/>
      <w:marRight w:val="0"/>
      <w:marTop w:val="0"/>
      <w:marBottom w:val="0"/>
      <w:divBdr>
        <w:top w:val="none" w:sz="0" w:space="0" w:color="auto"/>
        <w:left w:val="none" w:sz="0" w:space="0" w:color="auto"/>
        <w:bottom w:val="none" w:sz="0" w:space="0" w:color="auto"/>
        <w:right w:val="none" w:sz="0" w:space="0" w:color="auto"/>
      </w:divBdr>
    </w:div>
    <w:div w:id="939074715">
      <w:marLeft w:val="0"/>
      <w:marRight w:val="0"/>
      <w:marTop w:val="0"/>
      <w:marBottom w:val="0"/>
      <w:divBdr>
        <w:top w:val="none" w:sz="0" w:space="0" w:color="auto"/>
        <w:left w:val="none" w:sz="0" w:space="0" w:color="auto"/>
        <w:bottom w:val="none" w:sz="0" w:space="0" w:color="auto"/>
        <w:right w:val="none" w:sz="0" w:space="0" w:color="auto"/>
      </w:divBdr>
    </w:div>
    <w:div w:id="939074723">
      <w:marLeft w:val="0"/>
      <w:marRight w:val="0"/>
      <w:marTop w:val="0"/>
      <w:marBottom w:val="0"/>
      <w:divBdr>
        <w:top w:val="none" w:sz="0" w:space="0" w:color="auto"/>
        <w:left w:val="none" w:sz="0" w:space="0" w:color="auto"/>
        <w:bottom w:val="none" w:sz="0" w:space="0" w:color="auto"/>
        <w:right w:val="none" w:sz="0" w:space="0" w:color="auto"/>
      </w:divBdr>
      <w:divsChild>
        <w:div w:id="939072102">
          <w:marLeft w:val="0"/>
          <w:marRight w:val="0"/>
          <w:marTop w:val="0"/>
          <w:marBottom w:val="0"/>
          <w:divBdr>
            <w:top w:val="none" w:sz="0" w:space="0" w:color="auto"/>
            <w:left w:val="none" w:sz="0" w:space="0" w:color="auto"/>
            <w:bottom w:val="none" w:sz="0" w:space="0" w:color="auto"/>
            <w:right w:val="none" w:sz="0" w:space="0" w:color="auto"/>
          </w:divBdr>
        </w:div>
        <w:div w:id="939072298">
          <w:marLeft w:val="0"/>
          <w:marRight w:val="0"/>
          <w:marTop w:val="0"/>
          <w:marBottom w:val="0"/>
          <w:divBdr>
            <w:top w:val="none" w:sz="0" w:space="0" w:color="auto"/>
            <w:left w:val="none" w:sz="0" w:space="0" w:color="auto"/>
            <w:bottom w:val="none" w:sz="0" w:space="0" w:color="auto"/>
            <w:right w:val="none" w:sz="0" w:space="0" w:color="auto"/>
          </w:divBdr>
        </w:div>
        <w:div w:id="939073184">
          <w:marLeft w:val="0"/>
          <w:marRight w:val="0"/>
          <w:marTop w:val="0"/>
          <w:marBottom w:val="0"/>
          <w:divBdr>
            <w:top w:val="none" w:sz="0" w:space="0" w:color="auto"/>
            <w:left w:val="none" w:sz="0" w:space="0" w:color="auto"/>
            <w:bottom w:val="none" w:sz="0" w:space="0" w:color="auto"/>
            <w:right w:val="none" w:sz="0" w:space="0" w:color="auto"/>
          </w:divBdr>
        </w:div>
        <w:div w:id="939073799">
          <w:marLeft w:val="0"/>
          <w:marRight w:val="0"/>
          <w:marTop w:val="0"/>
          <w:marBottom w:val="0"/>
          <w:divBdr>
            <w:top w:val="none" w:sz="0" w:space="0" w:color="auto"/>
            <w:left w:val="none" w:sz="0" w:space="0" w:color="auto"/>
            <w:bottom w:val="none" w:sz="0" w:space="0" w:color="auto"/>
            <w:right w:val="none" w:sz="0" w:space="0" w:color="auto"/>
          </w:divBdr>
        </w:div>
        <w:div w:id="939074346">
          <w:marLeft w:val="0"/>
          <w:marRight w:val="0"/>
          <w:marTop w:val="0"/>
          <w:marBottom w:val="0"/>
          <w:divBdr>
            <w:top w:val="none" w:sz="0" w:space="0" w:color="auto"/>
            <w:left w:val="none" w:sz="0" w:space="0" w:color="auto"/>
            <w:bottom w:val="none" w:sz="0" w:space="0" w:color="auto"/>
            <w:right w:val="none" w:sz="0" w:space="0" w:color="auto"/>
          </w:divBdr>
          <w:divsChild>
            <w:div w:id="939072842">
              <w:marLeft w:val="0"/>
              <w:marRight w:val="0"/>
              <w:marTop w:val="0"/>
              <w:marBottom w:val="0"/>
              <w:divBdr>
                <w:top w:val="none" w:sz="0" w:space="0" w:color="auto"/>
                <w:left w:val="none" w:sz="0" w:space="0" w:color="auto"/>
                <w:bottom w:val="none" w:sz="0" w:space="0" w:color="auto"/>
                <w:right w:val="none" w:sz="0" w:space="0" w:color="auto"/>
              </w:divBdr>
            </w:div>
            <w:div w:id="93907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4729">
      <w:marLeft w:val="0"/>
      <w:marRight w:val="0"/>
      <w:marTop w:val="0"/>
      <w:marBottom w:val="0"/>
      <w:divBdr>
        <w:top w:val="none" w:sz="0" w:space="0" w:color="auto"/>
        <w:left w:val="none" w:sz="0" w:space="0" w:color="auto"/>
        <w:bottom w:val="none" w:sz="0" w:space="0" w:color="auto"/>
        <w:right w:val="none" w:sz="0" w:space="0" w:color="auto"/>
      </w:divBdr>
    </w:div>
    <w:div w:id="939074730">
      <w:marLeft w:val="0"/>
      <w:marRight w:val="0"/>
      <w:marTop w:val="0"/>
      <w:marBottom w:val="0"/>
      <w:divBdr>
        <w:top w:val="none" w:sz="0" w:space="0" w:color="auto"/>
        <w:left w:val="none" w:sz="0" w:space="0" w:color="auto"/>
        <w:bottom w:val="none" w:sz="0" w:space="0" w:color="auto"/>
        <w:right w:val="none" w:sz="0" w:space="0" w:color="auto"/>
      </w:divBdr>
      <w:divsChild>
        <w:div w:id="939072540">
          <w:marLeft w:val="0"/>
          <w:marRight w:val="0"/>
          <w:marTop w:val="0"/>
          <w:marBottom w:val="0"/>
          <w:divBdr>
            <w:top w:val="none" w:sz="0" w:space="0" w:color="auto"/>
            <w:left w:val="none" w:sz="0" w:space="0" w:color="auto"/>
            <w:bottom w:val="none" w:sz="0" w:space="0" w:color="auto"/>
            <w:right w:val="none" w:sz="0" w:space="0" w:color="auto"/>
          </w:divBdr>
          <w:divsChild>
            <w:div w:id="939073229">
              <w:marLeft w:val="0"/>
              <w:marRight w:val="0"/>
              <w:marTop w:val="0"/>
              <w:marBottom w:val="0"/>
              <w:divBdr>
                <w:top w:val="none" w:sz="0" w:space="0" w:color="auto"/>
                <w:left w:val="none" w:sz="0" w:space="0" w:color="auto"/>
                <w:bottom w:val="none" w:sz="0" w:space="0" w:color="auto"/>
                <w:right w:val="none" w:sz="0" w:space="0" w:color="auto"/>
              </w:divBdr>
              <w:divsChild>
                <w:div w:id="939074589">
                  <w:marLeft w:val="0"/>
                  <w:marRight w:val="0"/>
                  <w:marTop w:val="0"/>
                  <w:marBottom w:val="0"/>
                  <w:divBdr>
                    <w:top w:val="none" w:sz="0" w:space="0" w:color="auto"/>
                    <w:left w:val="none" w:sz="0" w:space="0" w:color="auto"/>
                    <w:bottom w:val="none" w:sz="0" w:space="0" w:color="auto"/>
                    <w:right w:val="none" w:sz="0" w:space="0" w:color="auto"/>
                  </w:divBdr>
                  <w:divsChild>
                    <w:div w:id="939074014">
                      <w:marLeft w:val="0"/>
                      <w:marRight w:val="0"/>
                      <w:marTop w:val="0"/>
                      <w:marBottom w:val="0"/>
                      <w:divBdr>
                        <w:top w:val="none" w:sz="0" w:space="0" w:color="auto"/>
                        <w:left w:val="none" w:sz="0" w:space="0" w:color="auto"/>
                        <w:bottom w:val="none" w:sz="0" w:space="0" w:color="auto"/>
                        <w:right w:val="none" w:sz="0" w:space="0" w:color="auto"/>
                      </w:divBdr>
                      <w:divsChild>
                        <w:div w:id="939074247">
                          <w:marLeft w:val="0"/>
                          <w:marRight w:val="0"/>
                          <w:marTop w:val="0"/>
                          <w:marBottom w:val="0"/>
                          <w:divBdr>
                            <w:top w:val="none" w:sz="0" w:space="0" w:color="auto"/>
                            <w:left w:val="none" w:sz="0" w:space="0" w:color="auto"/>
                            <w:bottom w:val="none" w:sz="0" w:space="0" w:color="auto"/>
                            <w:right w:val="none" w:sz="0" w:space="0" w:color="auto"/>
                          </w:divBdr>
                          <w:divsChild>
                            <w:div w:id="93907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074732">
      <w:marLeft w:val="0"/>
      <w:marRight w:val="0"/>
      <w:marTop w:val="0"/>
      <w:marBottom w:val="0"/>
      <w:divBdr>
        <w:top w:val="none" w:sz="0" w:space="0" w:color="auto"/>
        <w:left w:val="none" w:sz="0" w:space="0" w:color="auto"/>
        <w:bottom w:val="none" w:sz="0" w:space="0" w:color="auto"/>
        <w:right w:val="none" w:sz="0" w:space="0" w:color="auto"/>
      </w:divBdr>
    </w:div>
    <w:div w:id="939074733">
      <w:marLeft w:val="0"/>
      <w:marRight w:val="0"/>
      <w:marTop w:val="0"/>
      <w:marBottom w:val="0"/>
      <w:divBdr>
        <w:top w:val="none" w:sz="0" w:space="0" w:color="auto"/>
        <w:left w:val="none" w:sz="0" w:space="0" w:color="auto"/>
        <w:bottom w:val="none" w:sz="0" w:space="0" w:color="auto"/>
        <w:right w:val="none" w:sz="0" w:space="0" w:color="auto"/>
      </w:divBdr>
    </w:div>
    <w:div w:id="939074734">
      <w:marLeft w:val="0"/>
      <w:marRight w:val="0"/>
      <w:marTop w:val="0"/>
      <w:marBottom w:val="0"/>
      <w:divBdr>
        <w:top w:val="none" w:sz="0" w:space="0" w:color="auto"/>
        <w:left w:val="none" w:sz="0" w:space="0" w:color="auto"/>
        <w:bottom w:val="none" w:sz="0" w:space="0" w:color="auto"/>
        <w:right w:val="none" w:sz="0" w:space="0" w:color="auto"/>
      </w:divBdr>
    </w:div>
    <w:div w:id="939074736">
      <w:marLeft w:val="0"/>
      <w:marRight w:val="0"/>
      <w:marTop w:val="0"/>
      <w:marBottom w:val="0"/>
      <w:divBdr>
        <w:top w:val="none" w:sz="0" w:space="0" w:color="auto"/>
        <w:left w:val="none" w:sz="0" w:space="0" w:color="auto"/>
        <w:bottom w:val="none" w:sz="0" w:space="0" w:color="auto"/>
        <w:right w:val="none" w:sz="0" w:space="0" w:color="auto"/>
      </w:divBdr>
    </w:div>
    <w:div w:id="939074738">
      <w:marLeft w:val="0"/>
      <w:marRight w:val="0"/>
      <w:marTop w:val="0"/>
      <w:marBottom w:val="0"/>
      <w:divBdr>
        <w:top w:val="none" w:sz="0" w:space="0" w:color="auto"/>
        <w:left w:val="none" w:sz="0" w:space="0" w:color="auto"/>
        <w:bottom w:val="none" w:sz="0" w:space="0" w:color="auto"/>
        <w:right w:val="none" w:sz="0" w:space="0" w:color="auto"/>
      </w:divBdr>
    </w:div>
    <w:div w:id="939074739">
      <w:marLeft w:val="0"/>
      <w:marRight w:val="0"/>
      <w:marTop w:val="0"/>
      <w:marBottom w:val="0"/>
      <w:divBdr>
        <w:top w:val="none" w:sz="0" w:space="0" w:color="auto"/>
        <w:left w:val="none" w:sz="0" w:space="0" w:color="auto"/>
        <w:bottom w:val="none" w:sz="0" w:space="0" w:color="auto"/>
        <w:right w:val="none" w:sz="0" w:space="0" w:color="auto"/>
      </w:divBdr>
    </w:div>
    <w:div w:id="939074743">
      <w:marLeft w:val="0"/>
      <w:marRight w:val="0"/>
      <w:marTop w:val="0"/>
      <w:marBottom w:val="0"/>
      <w:divBdr>
        <w:top w:val="none" w:sz="0" w:space="0" w:color="auto"/>
        <w:left w:val="none" w:sz="0" w:space="0" w:color="auto"/>
        <w:bottom w:val="none" w:sz="0" w:space="0" w:color="auto"/>
        <w:right w:val="none" w:sz="0" w:space="0" w:color="auto"/>
      </w:divBdr>
    </w:div>
    <w:div w:id="939074744">
      <w:marLeft w:val="0"/>
      <w:marRight w:val="0"/>
      <w:marTop w:val="0"/>
      <w:marBottom w:val="0"/>
      <w:divBdr>
        <w:top w:val="none" w:sz="0" w:space="0" w:color="auto"/>
        <w:left w:val="none" w:sz="0" w:space="0" w:color="auto"/>
        <w:bottom w:val="none" w:sz="0" w:space="0" w:color="auto"/>
        <w:right w:val="none" w:sz="0" w:space="0" w:color="auto"/>
      </w:divBdr>
    </w:div>
    <w:div w:id="939074746">
      <w:marLeft w:val="0"/>
      <w:marRight w:val="0"/>
      <w:marTop w:val="0"/>
      <w:marBottom w:val="0"/>
      <w:divBdr>
        <w:top w:val="none" w:sz="0" w:space="0" w:color="auto"/>
        <w:left w:val="none" w:sz="0" w:space="0" w:color="auto"/>
        <w:bottom w:val="none" w:sz="0" w:space="0" w:color="auto"/>
        <w:right w:val="none" w:sz="0" w:space="0" w:color="auto"/>
      </w:divBdr>
    </w:div>
    <w:div w:id="939074748">
      <w:marLeft w:val="0"/>
      <w:marRight w:val="0"/>
      <w:marTop w:val="0"/>
      <w:marBottom w:val="0"/>
      <w:divBdr>
        <w:top w:val="none" w:sz="0" w:space="0" w:color="auto"/>
        <w:left w:val="none" w:sz="0" w:space="0" w:color="auto"/>
        <w:bottom w:val="none" w:sz="0" w:space="0" w:color="auto"/>
        <w:right w:val="none" w:sz="0" w:space="0" w:color="auto"/>
      </w:divBdr>
    </w:div>
    <w:div w:id="939074749">
      <w:marLeft w:val="0"/>
      <w:marRight w:val="0"/>
      <w:marTop w:val="0"/>
      <w:marBottom w:val="0"/>
      <w:divBdr>
        <w:top w:val="none" w:sz="0" w:space="0" w:color="auto"/>
        <w:left w:val="none" w:sz="0" w:space="0" w:color="auto"/>
        <w:bottom w:val="none" w:sz="0" w:space="0" w:color="auto"/>
        <w:right w:val="none" w:sz="0" w:space="0" w:color="auto"/>
      </w:divBdr>
    </w:div>
    <w:div w:id="939074750">
      <w:marLeft w:val="0"/>
      <w:marRight w:val="0"/>
      <w:marTop w:val="0"/>
      <w:marBottom w:val="0"/>
      <w:divBdr>
        <w:top w:val="none" w:sz="0" w:space="0" w:color="auto"/>
        <w:left w:val="none" w:sz="0" w:space="0" w:color="auto"/>
        <w:bottom w:val="none" w:sz="0" w:space="0" w:color="auto"/>
        <w:right w:val="none" w:sz="0" w:space="0" w:color="auto"/>
      </w:divBdr>
    </w:div>
    <w:div w:id="939074751">
      <w:marLeft w:val="0"/>
      <w:marRight w:val="0"/>
      <w:marTop w:val="0"/>
      <w:marBottom w:val="0"/>
      <w:divBdr>
        <w:top w:val="none" w:sz="0" w:space="0" w:color="auto"/>
        <w:left w:val="none" w:sz="0" w:space="0" w:color="auto"/>
        <w:bottom w:val="none" w:sz="0" w:space="0" w:color="auto"/>
        <w:right w:val="none" w:sz="0" w:space="0" w:color="auto"/>
      </w:divBdr>
    </w:div>
    <w:div w:id="939074752">
      <w:marLeft w:val="0"/>
      <w:marRight w:val="0"/>
      <w:marTop w:val="0"/>
      <w:marBottom w:val="0"/>
      <w:divBdr>
        <w:top w:val="none" w:sz="0" w:space="0" w:color="auto"/>
        <w:left w:val="none" w:sz="0" w:space="0" w:color="auto"/>
        <w:bottom w:val="none" w:sz="0" w:space="0" w:color="auto"/>
        <w:right w:val="none" w:sz="0" w:space="0" w:color="auto"/>
      </w:divBdr>
    </w:div>
    <w:div w:id="939074753">
      <w:marLeft w:val="0"/>
      <w:marRight w:val="0"/>
      <w:marTop w:val="0"/>
      <w:marBottom w:val="0"/>
      <w:divBdr>
        <w:top w:val="none" w:sz="0" w:space="0" w:color="auto"/>
        <w:left w:val="none" w:sz="0" w:space="0" w:color="auto"/>
        <w:bottom w:val="none" w:sz="0" w:space="0" w:color="auto"/>
        <w:right w:val="none" w:sz="0" w:space="0" w:color="auto"/>
      </w:divBdr>
    </w:div>
    <w:div w:id="939074756">
      <w:marLeft w:val="0"/>
      <w:marRight w:val="0"/>
      <w:marTop w:val="0"/>
      <w:marBottom w:val="0"/>
      <w:divBdr>
        <w:top w:val="none" w:sz="0" w:space="0" w:color="auto"/>
        <w:left w:val="none" w:sz="0" w:space="0" w:color="auto"/>
        <w:bottom w:val="none" w:sz="0" w:space="0" w:color="auto"/>
        <w:right w:val="none" w:sz="0" w:space="0" w:color="auto"/>
      </w:divBdr>
    </w:div>
    <w:div w:id="939074759">
      <w:marLeft w:val="0"/>
      <w:marRight w:val="0"/>
      <w:marTop w:val="0"/>
      <w:marBottom w:val="0"/>
      <w:divBdr>
        <w:top w:val="none" w:sz="0" w:space="0" w:color="auto"/>
        <w:left w:val="none" w:sz="0" w:space="0" w:color="auto"/>
        <w:bottom w:val="none" w:sz="0" w:space="0" w:color="auto"/>
        <w:right w:val="none" w:sz="0" w:space="0" w:color="auto"/>
      </w:divBdr>
    </w:div>
    <w:div w:id="939074760">
      <w:marLeft w:val="0"/>
      <w:marRight w:val="0"/>
      <w:marTop w:val="0"/>
      <w:marBottom w:val="0"/>
      <w:divBdr>
        <w:top w:val="none" w:sz="0" w:space="0" w:color="auto"/>
        <w:left w:val="none" w:sz="0" w:space="0" w:color="auto"/>
        <w:bottom w:val="none" w:sz="0" w:space="0" w:color="auto"/>
        <w:right w:val="none" w:sz="0" w:space="0" w:color="auto"/>
      </w:divBdr>
    </w:div>
    <w:div w:id="939074762">
      <w:marLeft w:val="0"/>
      <w:marRight w:val="0"/>
      <w:marTop w:val="0"/>
      <w:marBottom w:val="0"/>
      <w:divBdr>
        <w:top w:val="none" w:sz="0" w:space="0" w:color="auto"/>
        <w:left w:val="none" w:sz="0" w:space="0" w:color="auto"/>
        <w:bottom w:val="none" w:sz="0" w:space="0" w:color="auto"/>
        <w:right w:val="none" w:sz="0" w:space="0" w:color="auto"/>
      </w:divBdr>
    </w:div>
    <w:div w:id="939074763">
      <w:marLeft w:val="0"/>
      <w:marRight w:val="0"/>
      <w:marTop w:val="0"/>
      <w:marBottom w:val="0"/>
      <w:divBdr>
        <w:top w:val="none" w:sz="0" w:space="0" w:color="auto"/>
        <w:left w:val="none" w:sz="0" w:space="0" w:color="auto"/>
        <w:bottom w:val="none" w:sz="0" w:space="0" w:color="auto"/>
        <w:right w:val="none" w:sz="0" w:space="0" w:color="auto"/>
      </w:divBdr>
    </w:div>
    <w:div w:id="939074764">
      <w:marLeft w:val="0"/>
      <w:marRight w:val="0"/>
      <w:marTop w:val="0"/>
      <w:marBottom w:val="0"/>
      <w:divBdr>
        <w:top w:val="none" w:sz="0" w:space="0" w:color="auto"/>
        <w:left w:val="none" w:sz="0" w:space="0" w:color="auto"/>
        <w:bottom w:val="none" w:sz="0" w:space="0" w:color="auto"/>
        <w:right w:val="none" w:sz="0" w:space="0" w:color="auto"/>
      </w:divBdr>
    </w:div>
    <w:div w:id="939074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tazioneceleste.it/articoli/HeartNet/Re5D_160223.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articoli/HeartCom.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articoli.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ntourage-di-kryon.it/udire-la-voce-dello-spirito-testo" TargetMode="External"/><Relationship Id="rId4" Type="http://schemas.openxmlformats.org/officeDocument/2006/relationships/webSettings" Target="webSettings.xml"/><Relationship Id="rId9" Type="http://schemas.openxmlformats.org/officeDocument/2006/relationships/hyperlink" Target="http://www.stazioneceleste.it/kryon.htm" TargetMode="External"/><Relationship Id="rId14" Type="http://schemas.openxmlformats.org/officeDocument/2006/relationships/hyperlink" Target="http://thinkwithyourheart.com/25836/the-return-of-god-touching-do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8</Pages>
  <Words>3640</Words>
  <Characters>20748</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2016-03-08T19:32:00Z</cp:lastPrinted>
  <dcterms:created xsi:type="dcterms:W3CDTF">2016-03-08T19:04:00Z</dcterms:created>
  <dcterms:modified xsi:type="dcterms:W3CDTF">2016-03-08T19:33:00Z</dcterms:modified>
</cp:coreProperties>
</file>